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6FE4C1" w14:textId="77777777" w:rsidR="00302D6E" w:rsidRPr="007E2F1D" w:rsidRDefault="00302D6E" w:rsidP="000826DF">
      <w:pPr>
        <w:keepNext/>
        <w:keepLines/>
        <w:widowControl w:val="0"/>
        <w:spacing w:after="0" w:line="240" w:lineRule="auto"/>
        <w:ind w:right="1274"/>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Naročnik:</w:t>
      </w:r>
    </w:p>
    <w:p w14:paraId="64A7AD95" w14:textId="77777777" w:rsidR="00302D6E" w:rsidRPr="007E2F1D" w:rsidRDefault="00302D6E" w:rsidP="000826DF">
      <w:pPr>
        <w:keepNext/>
        <w:keepLines/>
        <w:widowControl w:val="0"/>
        <w:spacing w:after="0" w:line="240" w:lineRule="auto"/>
        <w:jc w:val="both"/>
        <w:rPr>
          <w:rFonts w:ascii="Open Sans" w:eastAsia="Times New Roman" w:hAnsi="Open Sans" w:cs="Open Sans"/>
          <w:b/>
          <w:sz w:val="20"/>
          <w:szCs w:val="20"/>
          <w:lang w:eastAsia="sl-SI"/>
        </w:rPr>
      </w:pPr>
    </w:p>
    <w:p w14:paraId="0FBB156F" w14:textId="77777777" w:rsidR="00712BC8" w:rsidRPr="007E2F1D" w:rsidRDefault="00AE1CE7" w:rsidP="000826DF">
      <w:pPr>
        <w:keepNext/>
        <w:keepLines/>
        <w:widowControl w:val="0"/>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 xml:space="preserve">JAVNO PODJETJE ENERGETIKA LJUBLJANA </w:t>
      </w:r>
      <w:r w:rsidR="00712BC8" w:rsidRPr="007E2F1D">
        <w:rPr>
          <w:rFonts w:ascii="Open Sans" w:eastAsia="Times New Roman" w:hAnsi="Open Sans" w:cs="Open Sans"/>
          <w:b/>
          <w:sz w:val="20"/>
          <w:szCs w:val="20"/>
          <w:lang w:eastAsia="sl-SI"/>
        </w:rPr>
        <w:t xml:space="preserve">d.o.o. </w:t>
      </w:r>
    </w:p>
    <w:p w14:paraId="1731F0CF" w14:textId="77777777" w:rsidR="00712BC8" w:rsidRPr="007E2F1D" w:rsidRDefault="00DE5313" w:rsidP="000826DF">
      <w:pPr>
        <w:keepNext/>
        <w:keepLines/>
        <w:widowControl w:val="0"/>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Verovškova </w:t>
      </w:r>
      <w:r w:rsidR="000D6B41" w:rsidRPr="007E2F1D">
        <w:rPr>
          <w:rFonts w:ascii="Open Sans" w:eastAsia="Times New Roman" w:hAnsi="Open Sans" w:cs="Open Sans"/>
          <w:sz w:val="20"/>
          <w:szCs w:val="20"/>
          <w:lang w:eastAsia="sl-SI"/>
        </w:rPr>
        <w:t>ulica</w:t>
      </w:r>
      <w:r w:rsidRPr="007E2F1D">
        <w:rPr>
          <w:rFonts w:ascii="Open Sans" w:eastAsia="Times New Roman" w:hAnsi="Open Sans" w:cs="Open Sans"/>
          <w:sz w:val="20"/>
          <w:szCs w:val="20"/>
          <w:lang w:eastAsia="sl-SI"/>
        </w:rPr>
        <w:t xml:space="preserve"> 62</w:t>
      </w:r>
    </w:p>
    <w:p w14:paraId="71EFF27D" w14:textId="77777777" w:rsidR="00C84B75" w:rsidRPr="007E2F1D" w:rsidRDefault="00712BC8" w:rsidP="000826DF">
      <w:pPr>
        <w:keepNext/>
        <w:keepLines/>
        <w:widowControl w:val="0"/>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1000 Ljubljana</w:t>
      </w:r>
    </w:p>
    <w:p w14:paraId="1D369595" w14:textId="77777777" w:rsidR="00712BC8" w:rsidRPr="007E2F1D" w:rsidRDefault="00712BC8" w:rsidP="000826DF">
      <w:pPr>
        <w:keepNext/>
        <w:keepLines/>
        <w:widowControl w:val="0"/>
        <w:spacing w:after="0" w:line="240" w:lineRule="auto"/>
        <w:jc w:val="both"/>
        <w:rPr>
          <w:rFonts w:ascii="Open Sans" w:eastAsia="Times New Roman" w:hAnsi="Open Sans" w:cs="Open Sans"/>
          <w:b/>
          <w:sz w:val="20"/>
          <w:szCs w:val="20"/>
          <w:lang w:eastAsia="sl-SI"/>
        </w:rPr>
      </w:pPr>
    </w:p>
    <w:p w14:paraId="52152575" w14:textId="77777777" w:rsidR="00C84B75" w:rsidRPr="007E2F1D" w:rsidRDefault="00C84B75" w:rsidP="000826DF">
      <w:pPr>
        <w:keepNext/>
        <w:keepLines/>
        <w:widowControl w:val="0"/>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Po pooblastilu javno naročilo vodi:</w:t>
      </w:r>
    </w:p>
    <w:p w14:paraId="104AD96A" w14:textId="77777777" w:rsidR="00C84B75" w:rsidRPr="007E2F1D" w:rsidRDefault="00C84B75" w:rsidP="000826DF">
      <w:pPr>
        <w:keepNext/>
        <w:keepLines/>
        <w:widowControl w:val="0"/>
        <w:spacing w:after="0" w:line="240" w:lineRule="auto"/>
        <w:jc w:val="both"/>
        <w:rPr>
          <w:rFonts w:ascii="Open Sans" w:eastAsia="Times New Roman" w:hAnsi="Open Sans" w:cs="Open Sans"/>
          <w:sz w:val="20"/>
          <w:szCs w:val="20"/>
          <w:lang w:eastAsia="sl-SI"/>
        </w:rPr>
      </w:pPr>
    </w:p>
    <w:p w14:paraId="22837E2B" w14:textId="77777777" w:rsidR="00C84B75" w:rsidRPr="007E2F1D" w:rsidRDefault="00C84B75" w:rsidP="000826DF">
      <w:pPr>
        <w:keepNext/>
        <w:keepLines/>
        <w:widowControl w:val="0"/>
        <w:spacing w:after="0" w:line="240" w:lineRule="auto"/>
        <w:jc w:val="both"/>
        <w:rPr>
          <w:rFonts w:ascii="Open Sans" w:eastAsia="Times New Roman" w:hAnsi="Open Sans" w:cs="Open Sans"/>
          <w:b/>
          <w:bCs/>
          <w:sz w:val="20"/>
          <w:szCs w:val="20"/>
          <w:lang w:eastAsia="sl-SI"/>
        </w:rPr>
      </w:pPr>
      <w:r w:rsidRPr="007E2F1D">
        <w:rPr>
          <w:rFonts w:ascii="Open Sans" w:eastAsia="Times New Roman" w:hAnsi="Open Sans" w:cs="Open Sans"/>
          <w:b/>
          <w:bCs/>
          <w:sz w:val="20"/>
          <w:szCs w:val="20"/>
          <w:lang w:eastAsia="sl-SI"/>
        </w:rPr>
        <w:t xml:space="preserve">JAVNI HOLDING Ljubljana, d.o.o. </w:t>
      </w:r>
    </w:p>
    <w:p w14:paraId="298BF61D" w14:textId="77777777" w:rsidR="00C84B75" w:rsidRPr="007E2F1D" w:rsidRDefault="00C84B75" w:rsidP="000826DF">
      <w:pPr>
        <w:keepNext/>
        <w:keepLines/>
        <w:widowControl w:val="0"/>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Verovškova ulica 70</w:t>
      </w:r>
    </w:p>
    <w:p w14:paraId="796D7CBD" w14:textId="77777777" w:rsidR="00C84B75" w:rsidRPr="007E2F1D" w:rsidRDefault="00C84B75" w:rsidP="000826DF">
      <w:pPr>
        <w:keepNext/>
        <w:keepLines/>
        <w:widowControl w:val="0"/>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1000 Ljubljana</w:t>
      </w:r>
    </w:p>
    <w:p w14:paraId="7857666D" w14:textId="77777777" w:rsidR="00C84B75" w:rsidRPr="007E2F1D" w:rsidRDefault="00C84B75" w:rsidP="000826DF">
      <w:pPr>
        <w:keepNext/>
        <w:keepLines/>
        <w:widowControl w:val="0"/>
        <w:spacing w:after="0" w:line="240" w:lineRule="auto"/>
        <w:jc w:val="both"/>
        <w:rPr>
          <w:rFonts w:ascii="Open Sans" w:eastAsia="Times New Roman" w:hAnsi="Open Sans" w:cs="Open Sans"/>
          <w:sz w:val="20"/>
          <w:szCs w:val="20"/>
          <w:lang w:eastAsia="sl-SI"/>
        </w:rPr>
      </w:pPr>
    </w:p>
    <w:p w14:paraId="4C0168E5" w14:textId="77777777" w:rsidR="00C84B75" w:rsidRPr="007E2F1D" w:rsidRDefault="00C84B75" w:rsidP="000826DF">
      <w:pPr>
        <w:keepNext/>
        <w:keepLines/>
        <w:widowControl w:val="0"/>
        <w:spacing w:after="0" w:line="240" w:lineRule="auto"/>
        <w:jc w:val="both"/>
        <w:rPr>
          <w:rFonts w:ascii="Open Sans" w:eastAsia="Times New Roman" w:hAnsi="Open Sans" w:cs="Open Sans"/>
          <w:sz w:val="20"/>
          <w:szCs w:val="20"/>
          <w:lang w:eastAsia="sl-SI"/>
        </w:rPr>
      </w:pPr>
    </w:p>
    <w:p w14:paraId="6D21F86C" w14:textId="665C37BF" w:rsidR="00AA03F5" w:rsidRPr="007E2F1D" w:rsidRDefault="00AA03F5" w:rsidP="000826DF">
      <w:pPr>
        <w:keepNext/>
        <w:keepLines/>
        <w:widowControl w:val="0"/>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Številka: </w:t>
      </w:r>
      <w:r w:rsidR="00FF094D">
        <w:rPr>
          <w:rFonts w:ascii="Open Sans" w:eastAsia="Times New Roman" w:hAnsi="Open Sans" w:cs="Open Sans"/>
          <w:b/>
          <w:noProof/>
          <w:sz w:val="20"/>
          <w:szCs w:val="20"/>
          <w:lang w:eastAsia="sl-SI"/>
        </w:rPr>
        <w:t>ENLJ-SPV-141/26</w:t>
      </w:r>
      <w:r w:rsidRPr="007E2F1D">
        <w:rPr>
          <w:rFonts w:ascii="Open Sans" w:eastAsia="Times New Roman" w:hAnsi="Open Sans" w:cs="Open Sans"/>
          <w:b/>
          <w:noProof/>
          <w:sz w:val="20"/>
          <w:szCs w:val="20"/>
          <w:lang w:eastAsia="sl-SI"/>
        </w:rPr>
        <w:t xml:space="preserve"> </w:t>
      </w:r>
    </w:p>
    <w:p w14:paraId="4B444244" w14:textId="3BDC2AC3" w:rsidR="00AA03F5" w:rsidRPr="007E2F1D" w:rsidRDefault="00AA03F5" w:rsidP="000826DF">
      <w:pPr>
        <w:keepNext/>
        <w:keepLines/>
        <w:widowControl w:val="0"/>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noProof/>
          <w:sz w:val="20"/>
          <w:szCs w:val="20"/>
          <w:lang w:eastAsia="sl-SI"/>
        </w:rPr>
        <w:t xml:space="preserve">Zadeva: </w:t>
      </w:r>
      <w:r w:rsidR="00F311A8" w:rsidRPr="007E2F1D">
        <w:rPr>
          <w:rFonts w:ascii="Open Sans" w:eastAsia="Times New Roman" w:hAnsi="Open Sans" w:cs="Open Sans"/>
          <w:noProof/>
          <w:sz w:val="20"/>
          <w:szCs w:val="20"/>
          <w:lang w:eastAsia="sl-SI"/>
        </w:rPr>
        <w:t>JHL-216-022/2026</w:t>
      </w:r>
    </w:p>
    <w:p w14:paraId="14AF0E70" w14:textId="77777777" w:rsidR="00B82C7A" w:rsidRPr="007E2F1D" w:rsidRDefault="00B82C7A" w:rsidP="000826DF">
      <w:pPr>
        <w:keepNext/>
        <w:keepLines/>
        <w:widowControl w:val="0"/>
        <w:spacing w:after="0" w:line="240" w:lineRule="auto"/>
        <w:jc w:val="both"/>
        <w:rPr>
          <w:rFonts w:ascii="Open Sans" w:eastAsia="Times New Roman" w:hAnsi="Open Sans" w:cs="Open Sans"/>
          <w:sz w:val="20"/>
          <w:szCs w:val="20"/>
          <w:lang w:eastAsia="sl-SI"/>
        </w:rPr>
      </w:pPr>
    </w:p>
    <w:p w14:paraId="1AC98919" w14:textId="77777777" w:rsidR="00B82C7A" w:rsidRPr="007E2F1D" w:rsidRDefault="00B82C7A" w:rsidP="000826DF">
      <w:pPr>
        <w:keepNext/>
        <w:keepLines/>
        <w:widowControl w:val="0"/>
        <w:spacing w:after="0" w:line="240" w:lineRule="auto"/>
        <w:jc w:val="both"/>
        <w:rPr>
          <w:rFonts w:ascii="Open Sans" w:eastAsia="Times New Roman" w:hAnsi="Open Sans" w:cs="Open Sans"/>
          <w:sz w:val="20"/>
          <w:szCs w:val="20"/>
          <w:lang w:eastAsia="sl-SI"/>
        </w:rPr>
      </w:pPr>
    </w:p>
    <w:p w14:paraId="409D5694" w14:textId="77777777" w:rsidR="00B82C7A" w:rsidRPr="007E2F1D" w:rsidRDefault="00B82C7A" w:rsidP="000826DF">
      <w:pPr>
        <w:keepNext/>
        <w:keepLines/>
        <w:widowControl w:val="0"/>
        <w:spacing w:after="0" w:line="240" w:lineRule="auto"/>
        <w:jc w:val="both"/>
        <w:rPr>
          <w:rFonts w:ascii="Open Sans" w:eastAsia="Times New Roman" w:hAnsi="Open Sans" w:cs="Open Sans"/>
          <w:sz w:val="20"/>
          <w:szCs w:val="20"/>
          <w:lang w:eastAsia="sl-SI"/>
        </w:rPr>
      </w:pPr>
    </w:p>
    <w:p w14:paraId="6F0F4514" w14:textId="77777777" w:rsidR="00B82C7A" w:rsidRPr="007E2F1D" w:rsidRDefault="00B82C7A" w:rsidP="000826DF">
      <w:pPr>
        <w:keepNext/>
        <w:keepLines/>
        <w:widowControl w:val="0"/>
        <w:spacing w:after="0" w:line="240" w:lineRule="auto"/>
        <w:jc w:val="center"/>
        <w:rPr>
          <w:rFonts w:ascii="Open Sans" w:eastAsia="Times New Roman" w:hAnsi="Open Sans" w:cs="Open Sans"/>
          <w:sz w:val="20"/>
          <w:szCs w:val="20"/>
          <w:lang w:eastAsia="sl-SI"/>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302D6E" w:rsidRPr="007E2F1D" w14:paraId="40EDBD6A" w14:textId="77777777" w:rsidTr="00C84B75">
        <w:trPr>
          <w:trHeight w:val="851"/>
        </w:trPr>
        <w:tc>
          <w:tcPr>
            <w:tcW w:w="7094" w:type="dxa"/>
            <w:shd w:val="pct12" w:color="auto" w:fill="FFFFFF"/>
            <w:vAlign w:val="center"/>
          </w:tcPr>
          <w:p w14:paraId="0ADED4A5" w14:textId="77777777" w:rsidR="002E4C43" w:rsidRPr="007E2F1D" w:rsidRDefault="002E4C43" w:rsidP="000826DF">
            <w:pPr>
              <w:keepNext/>
              <w:keepLines/>
              <w:widowControl w:val="0"/>
              <w:spacing w:after="0" w:line="240" w:lineRule="auto"/>
              <w:jc w:val="center"/>
              <w:outlineLvl w:val="3"/>
              <w:rPr>
                <w:rFonts w:ascii="Open Sans" w:hAnsi="Open Sans" w:cs="Open Sans"/>
                <w:b/>
                <w:sz w:val="20"/>
                <w:szCs w:val="20"/>
              </w:rPr>
            </w:pPr>
            <w:r w:rsidRPr="007E2F1D">
              <w:rPr>
                <w:rFonts w:ascii="Open Sans" w:hAnsi="Open Sans" w:cs="Open Sans"/>
                <w:b/>
                <w:sz w:val="20"/>
                <w:szCs w:val="20"/>
              </w:rPr>
              <w:t>DOKUMENTACIJO V ZVEZI Z ODDAJO JAVNEGA NAROČILA</w:t>
            </w:r>
          </w:p>
          <w:p w14:paraId="37D9FDE3" w14:textId="61623AE8" w:rsidR="00302D6E" w:rsidRPr="007E2F1D" w:rsidRDefault="002E4C43" w:rsidP="000826DF">
            <w:pPr>
              <w:keepNext/>
              <w:keepLines/>
              <w:widowControl w:val="0"/>
              <w:spacing w:after="0" w:line="240" w:lineRule="auto"/>
              <w:jc w:val="center"/>
              <w:outlineLvl w:val="3"/>
              <w:rPr>
                <w:rFonts w:ascii="Open Sans" w:eastAsia="Times New Roman" w:hAnsi="Open Sans" w:cs="Open Sans"/>
                <w:b/>
                <w:sz w:val="20"/>
                <w:szCs w:val="20"/>
                <w:lang w:eastAsia="sl-SI"/>
              </w:rPr>
            </w:pPr>
            <w:r w:rsidRPr="007E2F1D">
              <w:rPr>
                <w:rFonts w:ascii="Open Sans" w:hAnsi="Open Sans" w:cs="Open Sans"/>
                <w:b/>
                <w:sz w:val="20"/>
                <w:szCs w:val="20"/>
              </w:rPr>
              <w:t>(RAZPISNA  DOKUMENTACIJA)</w:t>
            </w:r>
          </w:p>
        </w:tc>
      </w:tr>
    </w:tbl>
    <w:p w14:paraId="7B885E13" w14:textId="77777777" w:rsidR="00302D6E" w:rsidRPr="007E2F1D" w:rsidRDefault="00302D6E" w:rsidP="000826DF">
      <w:pPr>
        <w:keepNext/>
        <w:keepLines/>
        <w:widowControl w:val="0"/>
        <w:spacing w:after="0" w:line="240" w:lineRule="auto"/>
        <w:ind w:right="-284"/>
        <w:jc w:val="center"/>
        <w:rPr>
          <w:rFonts w:ascii="Open Sans" w:eastAsia="Times New Roman" w:hAnsi="Open Sans" w:cs="Open Sans"/>
          <w:b/>
          <w:sz w:val="20"/>
          <w:szCs w:val="20"/>
          <w:lang w:eastAsia="sl-SI"/>
        </w:rPr>
      </w:pPr>
    </w:p>
    <w:p w14:paraId="398E058D" w14:textId="77777777" w:rsidR="00302D6E" w:rsidRPr="007E2F1D" w:rsidRDefault="00302D6E" w:rsidP="000826DF">
      <w:pPr>
        <w:keepNext/>
        <w:keepLines/>
        <w:widowControl w:val="0"/>
        <w:spacing w:after="0" w:line="240" w:lineRule="auto"/>
        <w:ind w:right="-284"/>
        <w:jc w:val="center"/>
        <w:rPr>
          <w:rFonts w:ascii="Open Sans" w:eastAsia="Times New Roman" w:hAnsi="Open Sans" w:cs="Open Sans"/>
          <w:b/>
          <w:sz w:val="20"/>
          <w:szCs w:val="20"/>
          <w:lang w:eastAsia="sl-SI"/>
        </w:rPr>
      </w:pPr>
    </w:p>
    <w:p w14:paraId="2C6D475C" w14:textId="1661FE89" w:rsidR="002E4C43" w:rsidRDefault="002E4C43" w:rsidP="000826DF">
      <w:pPr>
        <w:keepNext/>
        <w:keepLines/>
        <w:widowControl w:val="0"/>
        <w:spacing w:after="0" w:line="240" w:lineRule="auto"/>
        <w:jc w:val="center"/>
        <w:rPr>
          <w:rFonts w:ascii="Open Sans" w:hAnsi="Open Sans" w:cs="Open Sans"/>
          <w:sz w:val="20"/>
          <w:szCs w:val="20"/>
        </w:rPr>
      </w:pPr>
      <w:r w:rsidRPr="007B619B">
        <w:rPr>
          <w:rFonts w:ascii="Open Sans" w:hAnsi="Open Sans" w:cs="Open Sans"/>
          <w:sz w:val="20"/>
          <w:szCs w:val="20"/>
        </w:rPr>
        <w:t xml:space="preserve">ZA ODDAJO JAVNEGA NAROČILA </w:t>
      </w:r>
      <w:r w:rsidR="007B619B" w:rsidRPr="007B619B">
        <w:rPr>
          <w:rFonts w:ascii="Open Sans" w:hAnsi="Open Sans" w:cs="Open Sans"/>
          <w:sz w:val="20"/>
          <w:szCs w:val="20"/>
        </w:rPr>
        <w:t>PO POSTOPKU S POGAJANJI Z OBJAVO</w:t>
      </w:r>
    </w:p>
    <w:p w14:paraId="442E45DD" w14:textId="77777777" w:rsidR="007B619B" w:rsidRDefault="007B619B" w:rsidP="007B619B">
      <w:pPr>
        <w:keepNext/>
        <w:keepLines/>
        <w:widowControl w:val="0"/>
        <w:spacing w:after="0" w:line="240" w:lineRule="auto"/>
        <w:ind w:right="424" w:firstLine="709"/>
        <w:jc w:val="center"/>
        <w:rPr>
          <w:rFonts w:ascii="Open Sans" w:eastAsia="Times New Roman" w:hAnsi="Open Sans" w:cs="Open Sans"/>
          <w:b/>
          <w:color w:val="000000"/>
          <w:sz w:val="20"/>
          <w:szCs w:val="20"/>
          <w:lang w:eastAsia="sl-SI"/>
        </w:rPr>
      </w:pPr>
    </w:p>
    <w:p w14:paraId="78C02EF8" w14:textId="77777777" w:rsidR="007B619B" w:rsidRDefault="007B619B" w:rsidP="007B619B">
      <w:pPr>
        <w:keepNext/>
        <w:keepLines/>
        <w:widowControl w:val="0"/>
        <w:spacing w:after="0" w:line="240" w:lineRule="auto"/>
        <w:ind w:right="424" w:firstLine="709"/>
        <w:jc w:val="center"/>
        <w:rPr>
          <w:rFonts w:ascii="Open Sans" w:eastAsia="Times New Roman" w:hAnsi="Open Sans" w:cs="Open Sans"/>
          <w:b/>
          <w:color w:val="000000"/>
          <w:sz w:val="20"/>
          <w:szCs w:val="20"/>
          <w:lang w:eastAsia="sl-SI"/>
        </w:rPr>
      </w:pPr>
    </w:p>
    <w:p w14:paraId="026B861F" w14:textId="3E3B01C8" w:rsidR="007B619B" w:rsidRPr="007E2F1D" w:rsidRDefault="007B619B" w:rsidP="007B619B">
      <w:pPr>
        <w:keepNext/>
        <w:keepLines/>
        <w:widowControl w:val="0"/>
        <w:spacing w:after="0" w:line="240" w:lineRule="auto"/>
        <w:ind w:right="424" w:firstLine="709"/>
        <w:jc w:val="center"/>
        <w:rPr>
          <w:rFonts w:ascii="Open Sans" w:eastAsia="Times New Roman" w:hAnsi="Open Sans" w:cs="Open Sans"/>
          <w:b/>
          <w:sz w:val="20"/>
          <w:szCs w:val="20"/>
          <w:lang w:eastAsia="sl-SI"/>
        </w:rPr>
      </w:pPr>
      <w:r>
        <w:rPr>
          <w:rFonts w:ascii="Open Sans" w:eastAsia="Times New Roman" w:hAnsi="Open Sans" w:cs="Open Sans"/>
          <w:b/>
          <w:color w:val="000000"/>
          <w:sz w:val="20"/>
          <w:szCs w:val="20"/>
          <w:lang w:eastAsia="sl-SI"/>
        </w:rPr>
        <w:t>Strojno vzdrževalna dela na napravah v glavnem pogonskem objektu</w:t>
      </w:r>
      <w:r w:rsidRPr="007E2F1D">
        <w:rPr>
          <w:rFonts w:ascii="Open Sans" w:eastAsia="Times New Roman" w:hAnsi="Open Sans" w:cs="Open Sans"/>
          <w:b/>
          <w:color w:val="000000"/>
          <w:sz w:val="20"/>
          <w:szCs w:val="20"/>
          <w:lang w:eastAsia="sl-SI"/>
        </w:rPr>
        <w:t xml:space="preserve"> po sklopih</w:t>
      </w:r>
    </w:p>
    <w:p w14:paraId="5500D459" w14:textId="77777777" w:rsidR="007B619B" w:rsidRPr="007B619B" w:rsidRDefault="007B619B" w:rsidP="000826DF">
      <w:pPr>
        <w:keepNext/>
        <w:keepLines/>
        <w:widowControl w:val="0"/>
        <w:spacing w:after="0" w:line="240" w:lineRule="auto"/>
        <w:jc w:val="center"/>
        <w:rPr>
          <w:rFonts w:ascii="Open Sans" w:hAnsi="Open Sans" w:cs="Open Sans"/>
          <w:sz w:val="20"/>
          <w:szCs w:val="20"/>
        </w:rPr>
      </w:pPr>
    </w:p>
    <w:p w14:paraId="43783A8A" w14:textId="77777777" w:rsidR="00302D6E" w:rsidRPr="007E2F1D" w:rsidRDefault="00302D6E" w:rsidP="000826DF">
      <w:pPr>
        <w:keepNext/>
        <w:keepLines/>
        <w:widowControl w:val="0"/>
        <w:spacing w:after="0" w:line="240" w:lineRule="auto"/>
        <w:ind w:right="424"/>
        <w:jc w:val="center"/>
        <w:rPr>
          <w:rFonts w:ascii="Open Sans" w:eastAsia="Times New Roman" w:hAnsi="Open Sans" w:cs="Open Sans"/>
          <w:sz w:val="20"/>
          <w:szCs w:val="20"/>
          <w:lang w:eastAsia="sl-SI"/>
        </w:rPr>
      </w:pPr>
    </w:p>
    <w:p w14:paraId="53B7FAD0" w14:textId="77777777" w:rsidR="00302D6E" w:rsidRPr="007E2F1D" w:rsidRDefault="00302D6E" w:rsidP="000826DF">
      <w:pPr>
        <w:keepNext/>
        <w:keepLines/>
        <w:widowControl w:val="0"/>
        <w:spacing w:after="0" w:line="240" w:lineRule="auto"/>
        <w:ind w:right="424"/>
        <w:jc w:val="center"/>
        <w:rPr>
          <w:rFonts w:ascii="Open Sans" w:eastAsia="Times New Roman" w:hAnsi="Open Sans" w:cs="Open Sans"/>
          <w:b/>
          <w:sz w:val="20"/>
          <w:szCs w:val="20"/>
          <w:lang w:eastAsia="sl-SI"/>
        </w:rPr>
      </w:pPr>
    </w:p>
    <w:p w14:paraId="541DE63D" w14:textId="77777777" w:rsidR="00302D6E" w:rsidRPr="007E2F1D" w:rsidRDefault="00302D6E" w:rsidP="000826DF">
      <w:pPr>
        <w:keepNext/>
        <w:keepLines/>
        <w:widowControl w:val="0"/>
        <w:spacing w:after="0" w:line="240" w:lineRule="auto"/>
        <w:ind w:right="424"/>
        <w:jc w:val="center"/>
        <w:rPr>
          <w:rFonts w:ascii="Open Sans" w:eastAsia="Times New Roman" w:hAnsi="Open Sans" w:cs="Open Sans"/>
          <w:b/>
          <w:sz w:val="20"/>
          <w:szCs w:val="20"/>
          <w:lang w:eastAsia="sl-SI"/>
        </w:rPr>
      </w:pPr>
    </w:p>
    <w:p w14:paraId="1A16827C" w14:textId="77777777" w:rsidR="0031663C" w:rsidRPr="007E2F1D" w:rsidRDefault="0031663C" w:rsidP="000826DF">
      <w:pPr>
        <w:keepNext/>
        <w:keepLines/>
        <w:widowControl w:val="0"/>
        <w:spacing w:after="0" w:line="240" w:lineRule="auto"/>
        <w:ind w:right="424"/>
        <w:jc w:val="center"/>
        <w:rPr>
          <w:rFonts w:ascii="Open Sans" w:eastAsia="Times New Roman" w:hAnsi="Open Sans" w:cs="Open Sans"/>
          <w:noProof/>
          <w:sz w:val="20"/>
          <w:szCs w:val="20"/>
          <w:lang w:eastAsia="sl-SI"/>
        </w:rPr>
      </w:pPr>
    </w:p>
    <w:p w14:paraId="6C989E18" w14:textId="77777777" w:rsidR="00302D6E" w:rsidRPr="007E2F1D" w:rsidRDefault="00302D6E" w:rsidP="000826DF">
      <w:pPr>
        <w:keepNext/>
        <w:keepLines/>
        <w:widowControl w:val="0"/>
        <w:spacing w:after="0" w:line="240" w:lineRule="auto"/>
        <w:ind w:right="424"/>
        <w:jc w:val="center"/>
        <w:rPr>
          <w:rFonts w:ascii="Open Sans" w:eastAsia="Times New Roman" w:hAnsi="Open Sans" w:cs="Open Sans"/>
          <w:noProof/>
          <w:sz w:val="20"/>
          <w:szCs w:val="20"/>
          <w:lang w:eastAsia="sl-SI"/>
        </w:rPr>
      </w:pPr>
    </w:p>
    <w:p w14:paraId="35F5F0C3" w14:textId="77777777" w:rsidR="00302D6E" w:rsidRPr="007E2F1D" w:rsidRDefault="00302D6E" w:rsidP="000826DF">
      <w:pPr>
        <w:keepNext/>
        <w:keepLines/>
        <w:widowControl w:val="0"/>
        <w:spacing w:after="0" w:line="240" w:lineRule="auto"/>
        <w:ind w:right="424"/>
        <w:jc w:val="center"/>
        <w:rPr>
          <w:rFonts w:ascii="Open Sans" w:eastAsia="Times New Roman" w:hAnsi="Open Sans" w:cs="Open Sans"/>
          <w:noProof/>
          <w:sz w:val="20"/>
          <w:szCs w:val="20"/>
          <w:lang w:eastAsia="sl-SI"/>
        </w:rPr>
      </w:pPr>
    </w:p>
    <w:p w14:paraId="37222E00" w14:textId="0431B2E9" w:rsidR="00DC663E" w:rsidRPr="007E2F1D" w:rsidRDefault="00B6119F" w:rsidP="000826DF">
      <w:pPr>
        <w:keepNext/>
        <w:keepLines/>
        <w:widowControl w:val="0"/>
        <w:tabs>
          <w:tab w:val="left" w:pos="567"/>
        </w:tabs>
        <w:spacing w:after="0" w:line="240" w:lineRule="auto"/>
        <w:jc w:val="center"/>
        <w:rPr>
          <w:rFonts w:ascii="Open Sans" w:eastAsia="Times New Roman" w:hAnsi="Open Sans" w:cs="Open Sans"/>
          <w:noProof/>
          <w:sz w:val="20"/>
          <w:szCs w:val="20"/>
          <w:lang w:eastAsia="sl-SI"/>
        </w:rPr>
      </w:pPr>
      <w:r w:rsidRPr="007E2F1D">
        <w:rPr>
          <w:rFonts w:ascii="Open Sans" w:eastAsia="Times New Roman" w:hAnsi="Open Sans" w:cs="Open Sans"/>
          <w:noProof/>
          <w:sz w:val="20"/>
          <w:szCs w:val="20"/>
          <w:lang w:eastAsia="sl-SI"/>
        </w:rPr>
        <w:t xml:space="preserve">Ljubljana, </w:t>
      </w:r>
      <w:r w:rsidR="0051113B">
        <w:rPr>
          <w:rFonts w:ascii="Open Sans" w:eastAsia="Times New Roman" w:hAnsi="Open Sans" w:cs="Open Sans"/>
          <w:noProof/>
          <w:sz w:val="20"/>
          <w:szCs w:val="20"/>
          <w:lang w:eastAsia="sl-SI"/>
        </w:rPr>
        <w:t>maj</w:t>
      </w:r>
      <w:r w:rsidR="00CC455F" w:rsidRPr="007E2F1D">
        <w:rPr>
          <w:rFonts w:ascii="Open Sans" w:eastAsia="Times New Roman" w:hAnsi="Open Sans" w:cs="Open Sans"/>
          <w:noProof/>
          <w:sz w:val="20"/>
          <w:szCs w:val="20"/>
          <w:lang w:eastAsia="sl-SI"/>
        </w:rPr>
        <w:t xml:space="preserve"> 20</w:t>
      </w:r>
      <w:bookmarkStart w:id="0" w:name="_Toc178483388"/>
      <w:r w:rsidR="00CC455F" w:rsidRPr="007E2F1D">
        <w:rPr>
          <w:rFonts w:ascii="Open Sans" w:eastAsia="Times New Roman" w:hAnsi="Open Sans" w:cs="Open Sans"/>
          <w:noProof/>
          <w:sz w:val="20"/>
          <w:szCs w:val="20"/>
          <w:lang w:eastAsia="sl-SI"/>
        </w:rPr>
        <w:t>2</w:t>
      </w:r>
      <w:r w:rsidR="00F311A8" w:rsidRPr="007E2F1D">
        <w:rPr>
          <w:rFonts w:ascii="Open Sans" w:eastAsia="Times New Roman" w:hAnsi="Open Sans" w:cs="Open Sans"/>
          <w:noProof/>
          <w:sz w:val="20"/>
          <w:szCs w:val="20"/>
          <w:lang w:eastAsia="sl-SI"/>
        </w:rPr>
        <w:t>6</w:t>
      </w:r>
    </w:p>
    <w:p w14:paraId="354B8294" w14:textId="77777777" w:rsidR="00DC663E" w:rsidRPr="007E2F1D" w:rsidRDefault="00DC663E" w:rsidP="000826DF">
      <w:pPr>
        <w:keepNext/>
        <w:keepLines/>
        <w:widowControl w:val="0"/>
        <w:tabs>
          <w:tab w:val="left" w:pos="567"/>
        </w:tabs>
        <w:spacing w:after="0" w:line="240" w:lineRule="auto"/>
        <w:jc w:val="both"/>
        <w:rPr>
          <w:rFonts w:ascii="Open Sans" w:eastAsia="Times New Roman" w:hAnsi="Open Sans" w:cs="Open Sans"/>
          <w:noProof/>
          <w:sz w:val="20"/>
          <w:szCs w:val="20"/>
          <w:lang w:eastAsia="sl-SI"/>
        </w:rPr>
      </w:pPr>
    </w:p>
    <w:p w14:paraId="2CDD33AB" w14:textId="77777777" w:rsidR="00302D6E" w:rsidRPr="007E2F1D" w:rsidRDefault="00302D6E" w:rsidP="000826DF">
      <w:pPr>
        <w:keepNext/>
        <w:keepLines/>
        <w:widowControl w:val="0"/>
        <w:tabs>
          <w:tab w:val="left" w:pos="567"/>
        </w:tabs>
        <w:spacing w:after="0" w:line="240" w:lineRule="auto"/>
        <w:jc w:val="center"/>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br w:type="page"/>
      </w:r>
      <w:r w:rsidRPr="007E2F1D">
        <w:rPr>
          <w:rFonts w:ascii="Open Sans" w:eastAsia="Times New Roman" w:hAnsi="Open Sans" w:cs="Open Sans"/>
          <w:b/>
          <w:sz w:val="20"/>
          <w:szCs w:val="20"/>
          <w:lang w:eastAsia="sl-SI"/>
        </w:rPr>
        <w:lastRenderedPageBreak/>
        <w:t xml:space="preserve">POVABILO K ODDAJI </w:t>
      </w:r>
      <w:bookmarkEnd w:id="0"/>
      <w:r w:rsidRPr="007E2F1D">
        <w:rPr>
          <w:rFonts w:ascii="Open Sans" w:eastAsia="Times New Roman" w:hAnsi="Open Sans" w:cs="Open Sans"/>
          <w:b/>
          <w:sz w:val="20"/>
          <w:szCs w:val="20"/>
          <w:lang w:eastAsia="sl-SI"/>
        </w:rPr>
        <w:t>PONUDBE</w:t>
      </w:r>
    </w:p>
    <w:p w14:paraId="3D140109" w14:textId="77777777" w:rsidR="00302D6E" w:rsidRPr="007E2F1D" w:rsidRDefault="00302D6E" w:rsidP="000826DF">
      <w:pPr>
        <w:keepNext/>
        <w:keepLines/>
        <w:widowControl w:val="0"/>
        <w:tabs>
          <w:tab w:val="left" w:pos="2895"/>
        </w:tabs>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ab/>
      </w:r>
    </w:p>
    <w:p w14:paraId="43788EE9" w14:textId="77777777" w:rsidR="00302D6E" w:rsidRPr="007E2F1D" w:rsidRDefault="00302D6E" w:rsidP="000826DF">
      <w:pPr>
        <w:keepNext/>
        <w:keepLines/>
        <w:widowControl w:val="0"/>
        <w:spacing w:after="0" w:line="240" w:lineRule="auto"/>
        <w:jc w:val="both"/>
        <w:rPr>
          <w:rFonts w:ascii="Open Sans" w:eastAsia="Times New Roman" w:hAnsi="Open Sans" w:cs="Open Sans"/>
          <w:sz w:val="20"/>
          <w:szCs w:val="20"/>
          <w:lang w:eastAsia="sl-SI"/>
        </w:rPr>
      </w:pPr>
    </w:p>
    <w:p w14:paraId="030F55EB" w14:textId="205A8180" w:rsidR="00302D6E" w:rsidRPr="007E2F1D" w:rsidRDefault="00B37250" w:rsidP="000826DF">
      <w:pPr>
        <w:keepNext/>
        <w:keepLines/>
        <w:widowControl w:val="0"/>
        <w:spacing w:after="0" w:line="240" w:lineRule="auto"/>
        <w:jc w:val="both"/>
        <w:rPr>
          <w:rFonts w:ascii="Open Sans" w:eastAsia="Times New Roman" w:hAnsi="Open Sans" w:cs="Open Sans"/>
          <w:sz w:val="20"/>
          <w:szCs w:val="20"/>
          <w:lang w:eastAsia="sl-SI"/>
        </w:rPr>
      </w:pPr>
      <w:r w:rsidRPr="00B37250">
        <w:rPr>
          <w:rFonts w:ascii="Open Sans" w:eastAsia="Times New Roman" w:hAnsi="Open Sans" w:cs="Open Sans"/>
          <w:sz w:val="20"/>
          <w:szCs w:val="20"/>
          <w:lang w:eastAsia="sl-SI"/>
        </w:rPr>
        <w:t>JAVNI HOLDING Ljubljana, d.o.o., Verovškova ulica 70, 1000 Ljubljana, na podlagi pooblastila družbe JAVNO PODJETJE ENERGETIKA LJUBLJANA d.o.o., Verovškova ulica 62, 1000 Ljubljana, št</w:t>
      </w:r>
      <w:r w:rsidR="009737B9" w:rsidRPr="007E2F1D">
        <w:rPr>
          <w:rFonts w:ascii="Open Sans" w:eastAsia="Times New Roman" w:hAnsi="Open Sans" w:cs="Open Sans"/>
          <w:sz w:val="20"/>
          <w:szCs w:val="20"/>
          <w:lang w:eastAsia="sl-SI"/>
        </w:rPr>
        <w:t xml:space="preserve">. </w:t>
      </w:r>
      <w:r w:rsidR="00FF094D">
        <w:rPr>
          <w:rFonts w:ascii="Open Sans" w:eastAsia="Times New Roman" w:hAnsi="Open Sans" w:cs="Open Sans"/>
          <w:sz w:val="20"/>
          <w:szCs w:val="20"/>
          <w:lang w:eastAsia="sl-SI"/>
        </w:rPr>
        <w:t>ENLJ-SPV-141/26</w:t>
      </w:r>
      <w:r w:rsidR="00C04B74" w:rsidRPr="007E2F1D">
        <w:rPr>
          <w:rFonts w:ascii="Open Sans" w:eastAsia="Times New Roman" w:hAnsi="Open Sans" w:cs="Open Sans"/>
          <w:sz w:val="20"/>
          <w:szCs w:val="20"/>
          <w:lang w:eastAsia="sl-SI"/>
        </w:rPr>
        <w:t xml:space="preserve"> </w:t>
      </w:r>
    </w:p>
    <w:p w14:paraId="7E5FC09B" w14:textId="77777777" w:rsidR="00302D6E" w:rsidRPr="007E2F1D" w:rsidRDefault="00302D6E" w:rsidP="000826DF">
      <w:pPr>
        <w:keepNext/>
        <w:keepLines/>
        <w:widowControl w:val="0"/>
        <w:spacing w:after="0" w:line="240" w:lineRule="auto"/>
        <w:jc w:val="both"/>
        <w:rPr>
          <w:rFonts w:ascii="Open Sans" w:eastAsia="Times New Roman" w:hAnsi="Open Sans" w:cs="Open Sans"/>
          <w:sz w:val="20"/>
          <w:szCs w:val="20"/>
          <w:lang w:eastAsia="sl-SI"/>
        </w:rPr>
      </w:pPr>
    </w:p>
    <w:p w14:paraId="3A6CE8E8" w14:textId="77777777" w:rsidR="00302D6E" w:rsidRPr="007E2F1D" w:rsidRDefault="00302D6E" w:rsidP="000826DF">
      <w:pPr>
        <w:keepNext/>
        <w:keepLines/>
        <w:widowControl w:val="0"/>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 xml:space="preserve"> vabi </w:t>
      </w:r>
    </w:p>
    <w:p w14:paraId="69E71897" w14:textId="77777777" w:rsidR="00302D6E" w:rsidRPr="007E2F1D" w:rsidRDefault="00302D6E" w:rsidP="000826DF">
      <w:pPr>
        <w:keepNext/>
        <w:keepLines/>
        <w:widowControl w:val="0"/>
        <w:spacing w:after="0" w:line="240" w:lineRule="auto"/>
        <w:jc w:val="both"/>
        <w:rPr>
          <w:rFonts w:ascii="Open Sans" w:eastAsia="Times New Roman" w:hAnsi="Open Sans" w:cs="Open Sans"/>
          <w:sz w:val="20"/>
          <w:szCs w:val="20"/>
          <w:lang w:eastAsia="sl-SI"/>
        </w:rPr>
      </w:pPr>
    </w:p>
    <w:p w14:paraId="61A73EFB" w14:textId="1119DC18" w:rsidR="00302D6E" w:rsidRPr="007E2F1D" w:rsidRDefault="00302D6E" w:rsidP="000826DF">
      <w:pPr>
        <w:keepNext/>
        <w:keepLines/>
        <w:widowControl w:val="0"/>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vse zainteresirane ponudnike, da predložijo svojo </w:t>
      </w:r>
      <w:r w:rsidR="003E2CD4">
        <w:rPr>
          <w:rFonts w:ascii="Open Sans" w:eastAsia="Times New Roman" w:hAnsi="Open Sans" w:cs="Open Sans"/>
          <w:sz w:val="20"/>
          <w:szCs w:val="20"/>
          <w:lang w:eastAsia="sl-SI"/>
        </w:rPr>
        <w:t>prijavo</w:t>
      </w:r>
      <w:r w:rsidR="003E2CD4" w:rsidRPr="007E2F1D">
        <w:rPr>
          <w:rFonts w:ascii="Open Sans" w:eastAsia="Times New Roman" w:hAnsi="Open Sans" w:cs="Open Sans"/>
          <w:sz w:val="20"/>
          <w:szCs w:val="20"/>
          <w:lang w:eastAsia="sl-SI"/>
        </w:rPr>
        <w:t xml:space="preserve"> </w:t>
      </w:r>
      <w:r w:rsidRPr="007E2F1D">
        <w:rPr>
          <w:rFonts w:ascii="Open Sans" w:eastAsia="Times New Roman" w:hAnsi="Open Sans" w:cs="Open Sans"/>
          <w:sz w:val="20"/>
          <w:szCs w:val="20"/>
          <w:lang w:eastAsia="sl-SI"/>
        </w:rPr>
        <w:t>po zahtevah razpisne dokumentacije za oddajo javnega naročila:</w:t>
      </w:r>
    </w:p>
    <w:p w14:paraId="3D844889" w14:textId="77777777" w:rsidR="00302D6E" w:rsidRPr="007E2F1D" w:rsidRDefault="00302D6E" w:rsidP="000826DF">
      <w:pPr>
        <w:keepNext/>
        <w:keepLines/>
        <w:widowControl w:val="0"/>
        <w:spacing w:after="0" w:line="240" w:lineRule="auto"/>
        <w:jc w:val="both"/>
        <w:rPr>
          <w:rFonts w:ascii="Open Sans" w:eastAsia="Times New Roman" w:hAnsi="Open Sans" w:cs="Open Sans"/>
          <w:sz w:val="20"/>
          <w:szCs w:val="20"/>
          <w:lang w:eastAsia="sl-SI"/>
        </w:rPr>
      </w:pPr>
    </w:p>
    <w:p w14:paraId="3F6E2CEA" w14:textId="6E9533B5" w:rsidR="00D51B22" w:rsidRPr="007E2F1D" w:rsidRDefault="00FF094D" w:rsidP="000826DF">
      <w:pPr>
        <w:keepNext/>
        <w:keepLines/>
        <w:widowControl w:val="0"/>
        <w:spacing w:after="0" w:line="240" w:lineRule="auto"/>
        <w:ind w:right="424"/>
        <w:jc w:val="both"/>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t>Strojno vzdrževalna dela na napravah v glavnem pogonskem objektu</w:t>
      </w:r>
      <w:r w:rsidR="00E815BA" w:rsidRPr="007E2F1D">
        <w:rPr>
          <w:rFonts w:ascii="Open Sans" w:eastAsia="Times New Roman" w:hAnsi="Open Sans" w:cs="Open Sans"/>
          <w:b/>
          <w:sz w:val="20"/>
          <w:szCs w:val="20"/>
          <w:lang w:eastAsia="sl-SI"/>
        </w:rPr>
        <w:t xml:space="preserve"> po</w:t>
      </w:r>
      <w:r w:rsidR="00D51B22" w:rsidRPr="007E2F1D">
        <w:rPr>
          <w:rFonts w:ascii="Open Sans" w:eastAsia="Times New Roman" w:hAnsi="Open Sans" w:cs="Open Sans"/>
          <w:b/>
          <w:sz w:val="20"/>
          <w:szCs w:val="20"/>
          <w:lang w:eastAsia="sl-SI"/>
        </w:rPr>
        <w:t xml:space="preserve"> naslednjih</w:t>
      </w:r>
      <w:r w:rsidR="003E2CD4">
        <w:rPr>
          <w:rFonts w:ascii="Open Sans" w:eastAsia="Times New Roman" w:hAnsi="Open Sans" w:cs="Open Sans"/>
          <w:b/>
          <w:sz w:val="20"/>
          <w:szCs w:val="20"/>
          <w:lang w:eastAsia="sl-SI"/>
        </w:rPr>
        <w:t xml:space="preserve"> </w:t>
      </w:r>
      <w:r w:rsidR="00D51B22" w:rsidRPr="007E2F1D">
        <w:rPr>
          <w:rFonts w:ascii="Open Sans" w:eastAsia="Times New Roman" w:hAnsi="Open Sans" w:cs="Open Sans"/>
          <w:b/>
          <w:sz w:val="20"/>
          <w:szCs w:val="20"/>
          <w:lang w:eastAsia="sl-SI"/>
        </w:rPr>
        <w:t>sklopih:</w:t>
      </w:r>
    </w:p>
    <w:p w14:paraId="7E9DF7B2" w14:textId="7840DE42" w:rsidR="00FF094D" w:rsidRPr="004639C5" w:rsidRDefault="00FF094D" w:rsidP="004D19E9">
      <w:pPr>
        <w:pStyle w:val="Odstavekseznama"/>
        <w:keepNext/>
        <w:keepLines/>
        <w:widowControl w:val="0"/>
        <w:numPr>
          <w:ilvl w:val="0"/>
          <w:numId w:val="65"/>
        </w:numPr>
        <w:ind w:left="426" w:hanging="426"/>
        <w:jc w:val="both"/>
        <w:rPr>
          <w:rFonts w:ascii="Open Sans" w:hAnsi="Open Sans" w:cs="Open Sans"/>
          <w:b/>
        </w:rPr>
      </w:pPr>
      <w:r w:rsidRPr="004639C5">
        <w:rPr>
          <w:rFonts w:ascii="Open Sans" w:hAnsi="Open Sans" w:cs="Open Sans"/>
          <w:b/>
        </w:rPr>
        <w:t>sklop: Strojno vzdrževalna dela na področju: črpalk, vodočrpalnice, KPV, armatur, kotlovskih mlinov, transporta premoga, pepela in lesnih sekancev, toplotne obdelave jekel z uporabo računalniškega sistema krmiljenja elektro peči in z induktivnim ogrevanjem, rezanje pločevin z uporabo računalniško krmiljenega plamenskega rezalnika in plazemskega pantografa</w:t>
      </w:r>
      <w:r w:rsidR="008D5A31">
        <w:rPr>
          <w:rFonts w:ascii="Open Sans" w:hAnsi="Open Sans" w:cs="Open Sans"/>
          <w:b/>
        </w:rPr>
        <w:t>;</w:t>
      </w:r>
    </w:p>
    <w:p w14:paraId="0D346A58" w14:textId="6B9B7892" w:rsidR="00FF094D" w:rsidRPr="004639C5" w:rsidRDefault="00FF094D" w:rsidP="004D19E9">
      <w:pPr>
        <w:pStyle w:val="Odstavekseznama"/>
        <w:keepNext/>
        <w:keepLines/>
        <w:widowControl w:val="0"/>
        <w:numPr>
          <w:ilvl w:val="0"/>
          <w:numId w:val="65"/>
        </w:numPr>
        <w:ind w:left="426" w:hanging="426"/>
        <w:jc w:val="both"/>
        <w:rPr>
          <w:rFonts w:ascii="Open Sans" w:hAnsi="Open Sans" w:cs="Open Sans"/>
          <w:b/>
        </w:rPr>
      </w:pPr>
      <w:r w:rsidRPr="004639C5">
        <w:rPr>
          <w:rFonts w:ascii="Open Sans" w:hAnsi="Open Sans" w:cs="Open Sans"/>
          <w:b/>
        </w:rPr>
        <w:t>sklop: Strojna dela na področju vzdrževanja tlačnega dela kotlov</w:t>
      </w:r>
      <w:r w:rsidR="008D5A31">
        <w:rPr>
          <w:rFonts w:ascii="Open Sans" w:hAnsi="Open Sans" w:cs="Open Sans"/>
          <w:b/>
        </w:rPr>
        <w:t>;</w:t>
      </w:r>
    </w:p>
    <w:p w14:paraId="2EE05D0E" w14:textId="466D56C6" w:rsidR="00FF094D" w:rsidRPr="004639C5" w:rsidRDefault="00FF094D" w:rsidP="004D19E9">
      <w:pPr>
        <w:pStyle w:val="Odstavekseznama"/>
        <w:keepNext/>
        <w:keepLines/>
        <w:widowControl w:val="0"/>
        <w:numPr>
          <w:ilvl w:val="0"/>
          <w:numId w:val="65"/>
        </w:numPr>
        <w:ind w:left="426" w:hanging="426"/>
        <w:jc w:val="both"/>
        <w:rPr>
          <w:rFonts w:ascii="Open Sans" w:hAnsi="Open Sans" w:cs="Open Sans"/>
          <w:b/>
        </w:rPr>
      </w:pPr>
      <w:r w:rsidRPr="004639C5">
        <w:rPr>
          <w:rFonts w:ascii="Open Sans" w:hAnsi="Open Sans" w:cs="Open Sans"/>
          <w:b/>
        </w:rPr>
        <w:t>sklop: Strojno vzdrževalna dela na področju vzdrževanja kotlovskih naprav</w:t>
      </w:r>
      <w:r w:rsidR="008D5A31">
        <w:rPr>
          <w:rFonts w:ascii="Open Sans" w:hAnsi="Open Sans" w:cs="Open Sans"/>
          <w:b/>
        </w:rPr>
        <w:t>;</w:t>
      </w:r>
    </w:p>
    <w:p w14:paraId="705EA691" w14:textId="6BA6CCC2" w:rsidR="00FF094D" w:rsidRPr="004639C5" w:rsidRDefault="00FF094D" w:rsidP="004D19E9">
      <w:pPr>
        <w:pStyle w:val="Odstavekseznama"/>
        <w:keepNext/>
        <w:keepLines/>
        <w:widowControl w:val="0"/>
        <w:numPr>
          <w:ilvl w:val="0"/>
          <w:numId w:val="65"/>
        </w:numPr>
        <w:ind w:left="426" w:hanging="426"/>
        <w:jc w:val="both"/>
        <w:rPr>
          <w:rFonts w:ascii="Open Sans" w:hAnsi="Open Sans" w:cs="Open Sans"/>
          <w:b/>
        </w:rPr>
      </w:pPr>
      <w:r w:rsidRPr="004639C5">
        <w:rPr>
          <w:rFonts w:ascii="Open Sans" w:hAnsi="Open Sans" w:cs="Open Sans"/>
          <w:b/>
        </w:rPr>
        <w:t>sklop: Strojno vzdrževalna dela na področju turbin, termične priprave vode in toplotnih postaj</w:t>
      </w:r>
      <w:r w:rsidR="008D5A31">
        <w:rPr>
          <w:rFonts w:ascii="Open Sans" w:hAnsi="Open Sans" w:cs="Open Sans"/>
          <w:b/>
        </w:rPr>
        <w:t>;</w:t>
      </w:r>
    </w:p>
    <w:p w14:paraId="5ABACBAE" w14:textId="790A1EB7" w:rsidR="00302D6E" w:rsidRPr="004639C5" w:rsidRDefault="00FF094D" w:rsidP="004D19E9">
      <w:pPr>
        <w:pStyle w:val="Odstavekseznama"/>
        <w:keepNext/>
        <w:keepLines/>
        <w:widowControl w:val="0"/>
        <w:numPr>
          <w:ilvl w:val="0"/>
          <w:numId w:val="65"/>
        </w:numPr>
        <w:ind w:left="426" w:hanging="426"/>
        <w:jc w:val="both"/>
        <w:rPr>
          <w:rFonts w:ascii="Open Sans" w:hAnsi="Open Sans" w:cs="Open Sans"/>
        </w:rPr>
      </w:pPr>
      <w:r w:rsidRPr="004639C5">
        <w:rPr>
          <w:rFonts w:ascii="Open Sans" w:hAnsi="Open Sans" w:cs="Open Sans"/>
          <w:b/>
        </w:rPr>
        <w:t>sklop: Strojna dela na področju vzdrževanja toplotnih izolacij</w:t>
      </w:r>
      <w:r w:rsidR="008D5A31">
        <w:rPr>
          <w:rFonts w:ascii="Open Sans" w:hAnsi="Open Sans" w:cs="Open Sans"/>
          <w:b/>
        </w:rPr>
        <w:t>.</w:t>
      </w:r>
    </w:p>
    <w:p w14:paraId="042F8A29" w14:textId="60444275" w:rsidR="002E4C43" w:rsidRPr="007E2F1D" w:rsidRDefault="002E4C43" w:rsidP="000826DF">
      <w:pPr>
        <w:keepNext/>
        <w:keepLines/>
        <w:widowControl w:val="0"/>
        <w:spacing w:after="0" w:line="240" w:lineRule="auto"/>
        <w:jc w:val="both"/>
        <w:rPr>
          <w:rFonts w:ascii="Open Sans" w:eastAsia="Times New Roman" w:hAnsi="Open Sans" w:cs="Open Sans"/>
          <w:sz w:val="20"/>
          <w:szCs w:val="20"/>
          <w:lang w:eastAsia="sl-SI"/>
        </w:rPr>
      </w:pPr>
    </w:p>
    <w:p w14:paraId="35B6663C" w14:textId="529FECB7" w:rsidR="002E4C43" w:rsidRPr="007E2F1D" w:rsidRDefault="002E4C43" w:rsidP="000826DF">
      <w:pPr>
        <w:keepNext/>
        <w:keepLines/>
        <w:widowControl w:val="0"/>
        <w:spacing w:after="0" w:line="240" w:lineRule="auto"/>
        <w:jc w:val="both"/>
        <w:rPr>
          <w:rFonts w:ascii="Open Sans" w:eastAsia="Times New Roman" w:hAnsi="Open Sans" w:cs="Open Sans"/>
          <w:sz w:val="20"/>
          <w:szCs w:val="20"/>
          <w:lang w:eastAsia="sl-SI"/>
        </w:rPr>
      </w:pPr>
    </w:p>
    <w:p w14:paraId="5C491726" w14:textId="32756045" w:rsidR="002E4C43" w:rsidRPr="007E2F1D" w:rsidRDefault="002E4C43" w:rsidP="000826DF">
      <w:pPr>
        <w:keepNext/>
        <w:keepLines/>
        <w:widowControl w:val="0"/>
        <w:spacing w:after="0" w:line="240" w:lineRule="auto"/>
        <w:jc w:val="both"/>
        <w:rPr>
          <w:rFonts w:ascii="Open Sans" w:eastAsia="Times New Roman" w:hAnsi="Open Sans" w:cs="Open Sans"/>
          <w:sz w:val="20"/>
          <w:szCs w:val="20"/>
          <w:lang w:eastAsia="sl-SI"/>
        </w:rPr>
      </w:pPr>
    </w:p>
    <w:p w14:paraId="5BFB0A89" w14:textId="77777777" w:rsidR="002E4C43" w:rsidRPr="007E2F1D" w:rsidRDefault="002E4C43" w:rsidP="000826DF">
      <w:pPr>
        <w:keepNext/>
        <w:keepLines/>
        <w:widowControl w:val="0"/>
        <w:spacing w:after="0" w:line="240" w:lineRule="auto"/>
        <w:jc w:val="both"/>
        <w:rPr>
          <w:rFonts w:ascii="Open Sans" w:eastAsia="Times New Roman" w:hAnsi="Open Sans" w:cs="Open Sans"/>
          <w:sz w:val="20"/>
          <w:szCs w:val="20"/>
          <w:lang w:eastAsia="sl-SI"/>
        </w:rPr>
      </w:pPr>
    </w:p>
    <w:p w14:paraId="5B6A1683" w14:textId="77777777" w:rsidR="00E316AA" w:rsidRPr="00E316AA" w:rsidRDefault="00E316AA" w:rsidP="000826DF">
      <w:pPr>
        <w:keepNext/>
        <w:keepLines/>
        <w:spacing w:after="0" w:line="240" w:lineRule="auto"/>
        <w:jc w:val="both"/>
        <w:rPr>
          <w:rFonts w:ascii="Open Sans" w:hAnsi="Open Sans" w:cs="Open Sans"/>
          <w:sz w:val="20"/>
          <w:szCs w:val="18"/>
        </w:rPr>
      </w:pPr>
      <w:r w:rsidRPr="00E316AA">
        <w:rPr>
          <w:rFonts w:ascii="Open Sans" w:hAnsi="Open Sans" w:cs="Open Sans"/>
          <w:sz w:val="20"/>
          <w:szCs w:val="18"/>
        </w:rPr>
        <w:t xml:space="preserve">Razpisna dokumentacija natančno določa predmet javnega naročila ter pogoje, zahteve in merila naročnika za izbiro najugodnejšega ponudnika, s katerim bo sklenjen okvirni sporazum predmeta javnega naročila za posamezni sklop. </w:t>
      </w:r>
    </w:p>
    <w:p w14:paraId="5D5B8D2E" w14:textId="77777777" w:rsidR="00302D6E" w:rsidRPr="00E316AA" w:rsidRDefault="00302D6E" w:rsidP="000826DF">
      <w:pPr>
        <w:keepNext/>
        <w:keepLines/>
        <w:widowControl w:val="0"/>
        <w:spacing w:after="0" w:line="240" w:lineRule="auto"/>
        <w:jc w:val="both"/>
        <w:rPr>
          <w:rFonts w:ascii="Open Sans" w:eastAsia="Times New Roman" w:hAnsi="Open Sans" w:cs="Open Sans"/>
          <w:sz w:val="18"/>
          <w:szCs w:val="18"/>
          <w:lang w:eastAsia="sl-SI"/>
        </w:rPr>
      </w:pPr>
    </w:p>
    <w:p w14:paraId="7911D025" w14:textId="77777777" w:rsidR="00302D6E" w:rsidRPr="007E2F1D" w:rsidRDefault="00302D6E" w:rsidP="000826DF">
      <w:pPr>
        <w:keepNext/>
        <w:keepLines/>
        <w:widowControl w:val="0"/>
        <w:spacing w:after="0" w:line="240" w:lineRule="auto"/>
        <w:jc w:val="both"/>
        <w:rPr>
          <w:rFonts w:ascii="Open Sans" w:eastAsia="Times New Roman" w:hAnsi="Open Sans" w:cs="Open Sans"/>
          <w:sz w:val="20"/>
          <w:szCs w:val="20"/>
          <w:lang w:eastAsia="sl-SI"/>
        </w:rPr>
      </w:pPr>
    </w:p>
    <w:p w14:paraId="3B6B266F" w14:textId="77777777" w:rsidR="00302D6E" w:rsidRPr="007E2F1D" w:rsidRDefault="00302D6E" w:rsidP="000826DF">
      <w:pPr>
        <w:keepNext/>
        <w:keepLines/>
        <w:widowControl w:val="0"/>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S spoštovanjem!</w:t>
      </w:r>
    </w:p>
    <w:p w14:paraId="18AE4811" w14:textId="77777777" w:rsidR="00302D6E" w:rsidRPr="007E2F1D" w:rsidRDefault="00302D6E" w:rsidP="000826DF">
      <w:pPr>
        <w:keepNext/>
        <w:keepLines/>
        <w:widowControl w:val="0"/>
        <w:autoSpaceDE w:val="0"/>
        <w:autoSpaceDN w:val="0"/>
        <w:adjustRightInd w:val="0"/>
        <w:spacing w:after="0" w:line="240" w:lineRule="auto"/>
        <w:jc w:val="both"/>
        <w:rPr>
          <w:rFonts w:ascii="Open Sans" w:eastAsia="Times New Roman" w:hAnsi="Open Sans" w:cs="Open Sans"/>
          <w:sz w:val="20"/>
          <w:szCs w:val="20"/>
          <w:lang w:eastAsia="sl-SI"/>
        </w:rPr>
      </w:pPr>
    </w:p>
    <w:p w14:paraId="710F828C" w14:textId="77777777" w:rsidR="00302D6E" w:rsidRPr="007E2F1D" w:rsidRDefault="00302D6E" w:rsidP="000826DF">
      <w:pPr>
        <w:keepNext/>
        <w:keepLines/>
        <w:widowControl w:val="0"/>
        <w:autoSpaceDE w:val="0"/>
        <w:autoSpaceDN w:val="0"/>
        <w:adjustRightInd w:val="0"/>
        <w:spacing w:after="0" w:line="240" w:lineRule="auto"/>
        <w:jc w:val="both"/>
        <w:rPr>
          <w:rFonts w:ascii="Open Sans" w:eastAsia="Times New Roman" w:hAnsi="Open Sans" w:cs="Open Sans"/>
          <w:bCs/>
          <w:sz w:val="20"/>
          <w:szCs w:val="20"/>
          <w:lang w:eastAsia="sl-SI"/>
        </w:rPr>
      </w:pPr>
    </w:p>
    <w:p w14:paraId="7B1034E9" w14:textId="77777777" w:rsidR="00302D6E" w:rsidRPr="007E2F1D" w:rsidRDefault="00302D6E" w:rsidP="000826DF">
      <w:pPr>
        <w:keepNext/>
        <w:keepLines/>
        <w:widowControl w:val="0"/>
        <w:autoSpaceDE w:val="0"/>
        <w:autoSpaceDN w:val="0"/>
        <w:adjustRightInd w:val="0"/>
        <w:spacing w:after="0" w:line="240" w:lineRule="auto"/>
        <w:jc w:val="both"/>
        <w:rPr>
          <w:rFonts w:ascii="Open Sans" w:eastAsia="Times New Roman" w:hAnsi="Open Sans" w:cs="Open Sans"/>
          <w:bCs/>
          <w:sz w:val="20"/>
          <w:szCs w:val="20"/>
          <w:lang w:eastAsia="sl-SI"/>
        </w:rPr>
      </w:pPr>
    </w:p>
    <w:p w14:paraId="37CAB8D2" w14:textId="77777777" w:rsidR="00302D6E" w:rsidRPr="007E2F1D" w:rsidRDefault="00302D6E" w:rsidP="000826DF">
      <w:pPr>
        <w:keepNext/>
        <w:keepLines/>
        <w:widowControl w:val="0"/>
        <w:autoSpaceDE w:val="0"/>
        <w:autoSpaceDN w:val="0"/>
        <w:adjustRightInd w:val="0"/>
        <w:spacing w:after="0" w:line="240" w:lineRule="auto"/>
        <w:jc w:val="both"/>
        <w:rPr>
          <w:rFonts w:ascii="Open Sans" w:eastAsia="Times New Roman" w:hAnsi="Open Sans" w:cs="Open Sans"/>
          <w:bCs/>
          <w:sz w:val="20"/>
          <w:szCs w:val="20"/>
          <w:lang w:eastAsia="sl-SI"/>
        </w:rPr>
      </w:pPr>
    </w:p>
    <w:p w14:paraId="77211299" w14:textId="77777777" w:rsidR="00302D6E" w:rsidRPr="007E2F1D" w:rsidRDefault="00302D6E" w:rsidP="000826DF">
      <w:pPr>
        <w:keepNext/>
        <w:keepLines/>
        <w:widowControl w:val="0"/>
        <w:autoSpaceDE w:val="0"/>
        <w:autoSpaceDN w:val="0"/>
        <w:adjustRightInd w:val="0"/>
        <w:spacing w:after="0" w:line="240" w:lineRule="auto"/>
        <w:jc w:val="both"/>
        <w:rPr>
          <w:rFonts w:ascii="Open Sans" w:eastAsia="Times New Roman" w:hAnsi="Open Sans" w:cs="Open Sans"/>
          <w:bCs/>
          <w:sz w:val="20"/>
          <w:szCs w:val="20"/>
          <w:lang w:eastAsia="sl-SI"/>
        </w:rPr>
      </w:pPr>
    </w:p>
    <w:p w14:paraId="1B65871F" w14:textId="77777777" w:rsidR="00E279F7" w:rsidRPr="007E2F1D" w:rsidRDefault="00E279F7" w:rsidP="000826DF">
      <w:pPr>
        <w:keepNext/>
        <w:keepLines/>
        <w:spacing w:after="0" w:line="240" w:lineRule="auto"/>
        <w:ind w:left="5670"/>
        <w:jc w:val="both"/>
        <w:rPr>
          <w:rFonts w:ascii="Open Sans" w:eastAsia="Times New Roman" w:hAnsi="Open Sans" w:cs="Open Sans"/>
          <w:bCs/>
          <w:sz w:val="20"/>
          <w:szCs w:val="20"/>
          <w:lang w:eastAsia="sl-SI"/>
        </w:rPr>
      </w:pPr>
      <w:r w:rsidRPr="007E2F1D">
        <w:rPr>
          <w:rFonts w:ascii="Open Sans" w:eastAsia="Times New Roman" w:hAnsi="Open Sans" w:cs="Open Sans"/>
          <w:bCs/>
          <w:sz w:val="20"/>
          <w:szCs w:val="20"/>
          <w:lang w:eastAsia="sl-SI"/>
        </w:rPr>
        <w:t>Direktor družbe</w:t>
      </w:r>
    </w:p>
    <w:p w14:paraId="20FD7B0B" w14:textId="77777777" w:rsidR="00E279F7" w:rsidRPr="007E2F1D" w:rsidRDefault="00E279F7" w:rsidP="000826DF">
      <w:pPr>
        <w:keepNext/>
        <w:keepLines/>
        <w:spacing w:after="0" w:line="240" w:lineRule="auto"/>
        <w:ind w:left="5670"/>
        <w:jc w:val="both"/>
        <w:rPr>
          <w:rFonts w:ascii="Open Sans" w:eastAsia="Times New Roman" w:hAnsi="Open Sans" w:cs="Open Sans"/>
          <w:sz w:val="20"/>
          <w:szCs w:val="20"/>
          <w:lang w:eastAsia="sl-SI"/>
        </w:rPr>
      </w:pPr>
      <w:proofErr w:type="spellStart"/>
      <w:r w:rsidRPr="007E2F1D">
        <w:rPr>
          <w:rFonts w:ascii="Open Sans" w:eastAsia="Times New Roman" w:hAnsi="Open Sans" w:cs="Open Sans"/>
          <w:bCs/>
          <w:sz w:val="20"/>
          <w:szCs w:val="20"/>
          <w:lang w:eastAsia="sl-SI"/>
        </w:rPr>
        <w:t>l.r</w:t>
      </w:r>
      <w:proofErr w:type="spellEnd"/>
      <w:r w:rsidRPr="007E2F1D">
        <w:rPr>
          <w:rFonts w:ascii="Open Sans" w:eastAsia="Times New Roman" w:hAnsi="Open Sans" w:cs="Open Sans"/>
          <w:bCs/>
          <w:sz w:val="20"/>
          <w:szCs w:val="20"/>
          <w:lang w:eastAsia="sl-SI"/>
        </w:rPr>
        <w:t>. Krištof MLAKAR</w:t>
      </w:r>
    </w:p>
    <w:p w14:paraId="4C557693" w14:textId="77777777" w:rsidR="00302D6E" w:rsidRPr="007E2F1D" w:rsidRDefault="00302D6E" w:rsidP="000826DF">
      <w:pPr>
        <w:keepNext/>
        <w:keepLines/>
        <w:widowControl w:val="0"/>
        <w:spacing w:after="0" w:line="240" w:lineRule="auto"/>
        <w:jc w:val="both"/>
        <w:rPr>
          <w:rFonts w:ascii="Open Sans" w:eastAsia="Times New Roman" w:hAnsi="Open Sans" w:cs="Open Sans"/>
          <w:sz w:val="20"/>
          <w:szCs w:val="20"/>
          <w:lang w:eastAsia="sl-SI"/>
        </w:rPr>
      </w:pPr>
    </w:p>
    <w:p w14:paraId="05B2D0C7" w14:textId="77777777" w:rsidR="00302D6E" w:rsidRPr="007E2F1D" w:rsidRDefault="00302D6E" w:rsidP="000826DF">
      <w:pPr>
        <w:keepNext/>
        <w:keepLines/>
        <w:widowControl w:val="0"/>
        <w:numPr>
          <w:ilvl w:val="0"/>
          <w:numId w:val="2"/>
        </w:numPr>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highlight w:val="lightGray"/>
          <w:lang w:eastAsia="sl-SI"/>
        </w:rPr>
        <w:br w:type="page"/>
      </w:r>
      <w:r w:rsidRPr="007E2F1D">
        <w:rPr>
          <w:rFonts w:ascii="Open Sans" w:eastAsia="Times New Roman" w:hAnsi="Open Sans" w:cs="Open Sans"/>
          <w:b/>
          <w:sz w:val="20"/>
          <w:szCs w:val="20"/>
          <w:lang w:eastAsia="sl-SI"/>
        </w:rPr>
        <w:lastRenderedPageBreak/>
        <w:t xml:space="preserve">SPLOŠNA DOLOČILA </w:t>
      </w:r>
    </w:p>
    <w:p w14:paraId="380020EF" w14:textId="77777777" w:rsidR="00302D6E" w:rsidRPr="007E2F1D" w:rsidRDefault="00302D6E" w:rsidP="000826DF">
      <w:pPr>
        <w:keepNext/>
        <w:keepLines/>
        <w:widowControl w:val="0"/>
        <w:spacing w:after="0" w:line="240" w:lineRule="auto"/>
        <w:jc w:val="both"/>
        <w:rPr>
          <w:rFonts w:ascii="Open Sans" w:eastAsia="Times New Roman" w:hAnsi="Open Sans" w:cs="Open Sans"/>
          <w:b/>
          <w:sz w:val="20"/>
          <w:szCs w:val="20"/>
          <w:lang w:eastAsia="sl-SI"/>
        </w:rPr>
      </w:pPr>
    </w:p>
    <w:p w14:paraId="77FC44F7" w14:textId="77777777" w:rsidR="00302D6E" w:rsidRPr="007E2F1D" w:rsidRDefault="00302D6E" w:rsidP="000826DF">
      <w:pPr>
        <w:keepNext/>
        <w:keepLines/>
        <w:widowControl w:val="0"/>
        <w:numPr>
          <w:ilvl w:val="1"/>
          <w:numId w:val="2"/>
        </w:numPr>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 xml:space="preserve">Predmet javnega naročila </w:t>
      </w:r>
    </w:p>
    <w:p w14:paraId="3E0EA7A0" w14:textId="77777777" w:rsidR="00E6755F" w:rsidRDefault="00CA6D4D" w:rsidP="000826DF">
      <w:pPr>
        <w:keepNext/>
        <w:keepLines/>
        <w:widowControl w:val="0"/>
        <w:spacing w:after="0" w:line="240" w:lineRule="auto"/>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Predmet javnega naročila</w:t>
      </w:r>
      <w:r w:rsidR="00E316AA">
        <w:rPr>
          <w:rFonts w:ascii="Open Sans" w:eastAsia="Times New Roman" w:hAnsi="Open Sans" w:cs="Open Sans"/>
          <w:sz w:val="20"/>
          <w:szCs w:val="20"/>
          <w:lang w:eastAsia="sl-SI"/>
        </w:rPr>
        <w:t xml:space="preserve"> so</w:t>
      </w:r>
      <w:r w:rsidRPr="007E2F1D">
        <w:rPr>
          <w:rFonts w:ascii="Open Sans" w:eastAsia="Times New Roman" w:hAnsi="Open Sans" w:cs="Open Sans"/>
          <w:sz w:val="20"/>
          <w:szCs w:val="20"/>
          <w:lang w:eastAsia="sl-SI"/>
        </w:rPr>
        <w:t xml:space="preserve"> </w:t>
      </w:r>
      <w:r w:rsidR="00E6755F">
        <w:rPr>
          <w:rFonts w:ascii="Open Sans" w:eastAsia="Times New Roman" w:hAnsi="Open Sans" w:cs="Open Sans"/>
          <w:sz w:val="20"/>
          <w:szCs w:val="20"/>
          <w:lang w:eastAsia="sl-SI"/>
        </w:rPr>
        <w:t>s</w:t>
      </w:r>
      <w:r w:rsidR="00FF094D">
        <w:rPr>
          <w:rFonts w:ascii="Open Sans" w:eastAsia="Times New Roman" w:hAnsi="Open Sans" w:cs="Open Sans"/>
          <w:sz w:val="20"/>
          <w:szCs w:val="20"/>
          <w:lang w:eastAsia="sl-SI"/>
        </w:rPr>
        <w:t>trojno vzdrževalna dela na napravah v glavnem pogonskem objektu</w:t>
      </w:r>
      <w:r w:rsidR="00E6755F">
        <w:rPr>
          <w:rFonts w:ascii="Open Sans" w:eastAsia="Times New Roman" w:hAnsi="Open Sans" w:cs="Open Sans"/>
          <w:sz w:val="20"/>
          <w:szCs w:val="20"/>
          <w:lang w:eastAsia="sl-SI"/>
        </w:rPr>
        <w:t xml:space="preserve"> in </w:t>
      </w:r>
      <w:r w:rsidR="00E6755F" w:rsidRPr="007E2F1D">
        <w:rPr>
          <w:rFonts w:ascii="Open Sans" w:eastAsia="Times New Roman" w:hAnsi="Open Sans" w:cs="Open Sans"/>
          <w:sz w:val="20"/>
          <w:szCs w:val="20"/>
          <w:lang w:eastAsia="sl-SI"/>
        </w:rPr>
        <w:t>je razdeljen na naslednje sklope</w:t>
      </w:r>
      <w:r w:rsidR="00E6755F">
        <w:rPr>
          <w:rFonts w:ascii="Open Sans" w:eastAsia="Times New Roman" w:hAnsi="Open Sans" w:cs="Open Sans"/>
          <w:sz w:val="20"/>
          <w:szCs w:val="20"/>
          <w:lang w:eastAsia="sl-SI"/>
        </w:rPr>
        <w:t>:</w:t>
      </w:r>
    </w:p>
    <w:p w14:paraId="6F1E04A5" w14:textId="05406DEE" w:rsidR="00E6755F" w:rsidRPr="004639C5" w:rsidRDefault="00E6755F" w:rsidP="004D19E9">
      <w:pPr>
        <w:pStyle w:val="Odstavekseznama"/>
        <w:keepNext/>
        <w:keepLines/>
        <w:widowControl w:val="0"/>
        <w:numPr>
          <w:ilvl w:val="0"/>
          <w:numId w:val="66"/>
        </w:numPr>
        <w:ind w:left="426" w:hanging="426"/>
        <w:jc w:val="both"/>
        <w:rPr>
          <w:rFonts w:ascii="Open Sans" w:hAnsi="Open Sans" w:cs="Open Sans"/>
          <w:b/>
        </w:rPr>
      </w:pPr>
      <w:r w:rsidRPr="004639C5">
        <w:rPr>
          <w:rFonts w:ascii="Open Sans" w:hAnsi="Open Sans" w:cs="Open Sans"/>
          <w:b/>
        </w:rPr>
        <w:t>sklop: Strojno vzdrževalna dela na področju: črpalk, vodočrpalnice, KPV, armatur, kotlovskih mlinov, transporta premoga, pepela in lesnih sekancev, toplotne obdelave jekel z uporabo računalniškega sistema krmiljenja elektro peči in z induktivnim ogrevanjem, rezanje pločevin z uporabo računalniško krmiljenega plamenskega rezalnika in plazemskega pantografa</w:t>
      </w:r>
      <w:r w:rsidR="008D5A31">
        <w:rPr>
          <w:rFonts w:ascii="Open Sans" w:hAnsi="Open Sans" w:cs="Open Sans"/>
          <w:b/>
        </w:rPr>
        <w:t>;</w:t>
      </w:r>
    </w:p>
    <w:p w14:paraId="6DA526CC" w14:textId="13C5E6E8" w:rsidR="00E6755F" w:rsidRPr="004639C5" w:rsidRDefault="00E6755F" w:rsidP="004D19E9">
      <w:pPr>
        <w:pStyle w:val="Odstavekseznama"/>
        <w:keepNext/>
        <w:keepLines/>
        <w:widowControl w:val="0"/>
        <w:numPr>
          <w:ilvl w:val="0"/>
          <w:numId w:val="66"/>
        </w:numPr>
        <w:ind w:left="426" w:hanging="426"/>
        <w:jc w:val="both"/>
        <w:rPr>
          <w:rFonts w:ascii="Open Sans" w:hAnsi="Open Sans" w:cs="Open Sans"/>
          <w:b/>
        </w:rPr>
      </w:pPr>
      <w:r w:rsidRPr="004639C5">
        <w:rPr>
          <w:rFonts w:ascii="Open Sans" w:hAnsi="Open Sans" w:cs="Open Sans"/>
          <w:b/>
        </w:rPr>
        <w:t>sklop: Strojna dela na področju vzdrževanja tlačnega dela kotlov</w:t>
      </w:r>
      <w:r w:rsidR="008D5A31">
        <w:rPr>
          <w:rFonts w:ascii="Open Sans" w:hAnsi="Open Sans" w:cs="Open Sans"/>
          <w:b/>
        </w:rPr>
        <w:t>;</w:t>
      </w:r>
    </w:p>
    <w:p w14:paraId="73CE5FDC" w14:textId="2A380289" w:rsidR="00E6755F" w:rsidRPr="004639C5" w:rsidRDefault="00E6755F" w:rsidP="004D19E9">
      <w:pPr>
        <w:pStyle w:val="Odstavekseznama"/>
        <w:keepNext/>
        <w:keepLines/>
        <w:widowControl w:val="0"/>
        <w:numPr>
          <w:ilvl w:val="0"/>
          <w:numId w:val="66"/>
        </w:numPr>
        <w:ind w:left="426" w:hanging="426"/>
        <w:jc w:val="both"/>
        <w:rPr>
          <w:rFonts w:ascii="Open Sans" w:hAnsi="Open Sans" w:cs="Open Sans"/>
          <w:b/>
        </w:rPr>
      </w:pPr>
      <w:r w:rsidRPr="004639C5">
        <w:rPr>
          <w:rFonts w:ascii="Open Sans" w:hAnsi="Open Sans" w:cs="Open Sans"/>
          <w:b/>
        </w:rPr>
        <w:t>sklop: Strojno vzdrževalna dela na področju vzdrževanja kotlovskih naprav</w:t>
      </w:r>
      <w:r w:rsidR="008D5A31">
        <w:rPr>
          <w:rFonts w:ascii="Open Sans" w:hAnsi="Open Sans" w:cs="Open Sans"/>
          <w:b/>
        </w:rPr>
        <w:t>;</w:t>
      </w:r>
    </w:p>
    <w:p w14:paraId="4F406F96" w14:textId="41C61AB6" w:rsidR="00E6755F" w:rsidRPr="004639C5" w:rsidRDefault="00E6755F" w:rsidP="004D19E9">
      <w:pPr>
        <w:pStyle w:val="Odstavekseznama"/>
        <w:keepNext/>
        <w:keepLines/>
        <w:widowControl w:val="0"/>
        <w:numPr>
          <w:ilvl w:val="0"/>
          <w:numId w:val="66"/>
        </w:numPr>
        <w:ind w:left="426" w:hanging="426"/>
        <w:jc w:val="both"/>
        <w:rPr>
          <w:rFonts w:ascii="Open Sans" w:hAnsi="Open Sans" w:cs="Open Sans"/>
          <w:b/>
        </w:rPr>
      </w:pPr>
      <w:r w:rsidRPr="004639C5">
        <w:rPr>
          <w:rFonts w:ascii="Open Sans" w:hAnsi="Open Sans" w:cs="Open Sans"/>
          <w:b/>
        </w:rPr>
        <w:t>sklop: Strojno vzdrževalna dela na področju turbin, termične priprave vode in toplotnih postaj</w:t>
      </w:r>
      <w:r w:rsidR="008D5A31">
        <w:rPr>
          <w:rFonts w:ascii="Open Sans" w:hAnsi="Open Sans" w:cs="Open Sans"/>
          <w:b/>
        </w:rPr>
        <w:t>;</w:t>
      </w:r>
    </w:p>
    <w:p w14:paraId="7605A049" w14:textId="67FB82E5" w:rsidR="00E6755F" w:rsidRPr="004639C5" w:rsidRDefault="00E6755F" w:rsidP="004D19E9">
      <w:pPr>
        <w:pStyle w:val="Odstavekseznama"/>
        <w:keepNext/>
        <w:keepLines/>
        <w:widowControl w:val="0"/>
        <w:numPr>
          <w:ilvl w:val="0"/>
          <w:numId w:val="66"/>
        </w:numPr>
        <w:ind w:left="426" w:hanging="426"/>
        <w:jc w:val="both"/>
        <w:rPr>
          <w:rFonts w:ascii="Open Sans" w:hAnsi="Open Sans" w:cs="Open Sans"/>
        </w:rPr>
      </w:pPr>
      <w:r w:rsidRPr="004639C5">
        <w:rPr>
          <w:rFonts w:ascii="Open Sans" w:hAnsi="Open Sans" w:cs="Open Sans"/>
          <w:b/>
        </w:rPr>
        <w:t>sklop: Strojna dela na področju vzdrževanja toplotnih izolacij</w:t>
      </w:r>
      <w:r w:rsidR="008D5A31">
        <w:rPr>
          <w:rFonts w:ascii="Open Sans" w:hAnsi="Open Sans" w:cs="Open Sans"/>
          <w:b/>
        </w:rPr>
        <w:t>.</w:t>
      </w:r>
    </w:p>
    <w:p w14:paraId="061F0561" w14:textId="77777777" w:rsidR="00E6755F" w:rsidRPr="00ED6DC8" w:rsidRDefault="00E6755F" w:rsidP="000826DF">
      <w:pPr>
        <w:keepNext/>
        <w:keepLines/>
        <w:widowControl w:val="0"/>
        <w:spacing w:after="0" w:line="240" w:lineRule="auto"/>
        <w:jc w:val="both"/>
        <w:rPr>
          <w:rFonts w:ascii="Open Sans" w:eastAsia="Times New Roman" w:hAnsi="Open Sans" w:cs="Open Sans"/>
          <w:sz w:val="20"/>
          <w:szCs w:val="20"/>
          <w:lang w:eastAsia="sl-SI"/>
        </w:rPr>
      </w:pPr>
    </w:p>
    <w:p w14:paraId="243F349F" w14:textId="75ADA70A" w:rsidR="00E6755F" w:rsidRPr="00ED6DC8" w:rsidRDefault="00E6755F" w:rsidP="000826DF">
      <w:pPr>
        <w:keepNext/>
        <w:keepLines/>
        <w:tabs>
          <w:tab w:val="left" w:pos="851"/>
          <w:tab w:val="left" w:pos="1702"/>
        </w:tabs>
        <w:spacing w:after="0" w:line="240" w:lineRule="auto"/>
        <w:jc w:val="both"/>
        <w:rPr>
          <w:rFonts w:ascii="Open Sans" w:hAnsi="Open Sans" w:cs="Open Sans"/>
          <w:sz w:val="20"/>
          <w:szCs w:val="20"/>
        </w:rPr>
      </w:pPr>
      <w:r w:rsidRPr="00ED6DC8">
        <w:rPr>
          <w:rFonts w:ascii="Open Sans" w:hAnsi="Open Sans" w:cs="Open Sans"/>
          <w:sz w:val="20"/>
          <w:szCs w:val="20"/>
        </w:rPr>
        <w:t>Naročnik bo za posamezni sklop sklenil o</w:t>
      </w:r>
      <w:r w:rsidR="00393C51" w:rsidRPr="00ED6DC8">
        <w:rPr>
          <w:rFonts w:ascii="Open Sans" w:hAnsi="Open Sans" w:cs="Open Sans"/>
          <w:sz w:val="20"/>
          <w:szCs w:val="20"/>
        </w:rPr>
        <w:t>kvirni sporazum</w:t>
      </w:r>
      <w:r w:rsidRPr="00ED6DC8">
        <w:rPr>
          <w:rFonts w:ascii="Open Sans" w:hAnsi="Open Sans" w:cs="Open Sans"/>
          <w:sz w:val="20"/>
          <w:szCs w:val="20"/>
        </w:rPr>
        <w:t>,  ki se bo začel</w:t>
      </w:r>
      <w:r w:rsidR="00393C51" w:rsidRPr="00ED6DC8">
        <w:rPr>
          <w:rFonts w:ascii="Open Sans" w:hAnsi="Open Sans" w:cs="Open Sans"/>
          <w:sz w:val="20"/>
          <w:szCs w:val="20"/>
        </w:rPr>
        <w:t xml:space="preserve"> uporabljati in izvajati po preteku veljavnosti obstoječ</w:t>
      </w:r>
      <w:r w:rsidRPr="00ED6DC8">
        <w:rPr>
          <w:rFonts w:ascii="Open Sans" w:hAnsi="Open Sans" w:cs="Open Sans"/>
          <w:sz w:val="20"/>
          <w:szCs w:val="20"/>
        </w:rPr>
        <w:t>ih</w:t>
      </w:r>
      <w:r w:rsidR="00393C51" w:rsidRPr="00ED6DC8">
        <w:rPr>
          <w:rFonts w:ascii="Open Sans" w:hAnsi="Open Sans" w:cs="Open Sans"/>
          <w:sz w:val="20"/>
          <w:szCs w:val="20"/>
        </w:rPr>
        <w:t xml:space="preserve"> okvirn</w:t>
      </w:r>
      <w:r w:rsidRPr="00ED6DC8">
        <w:rPr>
          <w:rFonts w:ascii="Open Sans" w:hAnsi="Open Sans" w:cs="Open Sans"/>
          <w:sz w:val="20"/>
          <w:szCs w:val="20"/>
        </w:rPr>
        <w:t>ih</w:t>
      </w:r>
      <w:r w:rsidR="00393C51" w:rsidRPr="00ED6DC8">
        <w:rPr>
          <w:rFonts w:ascii="Open Sans" w:hAnsi="Open Sans" w:cs="Open Sans"/>
          <w:sz w:val="20"/>
          <w:szCs w:val="20"/>
        </w:rPr>
        <w:t xml:space="preserve"> sporazum</w:t>
      </w:r>
      <w:r w:rsidRPr="00ED6DC8">
        <w:rPr>
          <w:rFonts w:ascii="Open Sans" w:hAnsi="Open Sans" w:cs="Open Sans"/>
          <w:sz w:val="20"/>
          <w:szCs w:val="20"/>
        </w:rPr>
        <w:t>ov:</w:t>
      </w:r>
    </w:p>
    <w:p w14:paraId="4D26B27F" w14:textId="36D96FAC" w:rsidR="00E6755F" w:rsidRPr="004639C5" w:rsidRDefault="008D5A31" w:rsidP="004D19E9">
      <w:pPr>
        <w:pStyle w:val="Odstavekseznama"/>
        <w:keepNext/>
        <w:keepLines/>
        <w:numPr>
          <w:ilvl w:val="0"/>
          <w:numId w:val="67"/>
        </w:numPr>
        <w:tabs>
          <w:tab w:val="left" w:pos="851"/>
          <w:tab w:val="left" w:pos="1702"/>
        </w:tabs>
        <w:ind w:left="426" w:hanging="426"/>
        <w:jc w:val="both"/>
        <w:rPr>
          <w:rFonts w:ascii="Open Sans" w:hAnsi="Open Sans" w:cs="Open Sans"/>
          <w:b/>
          <w:bCs/>
        </w:rPr>
      </w:pPr>
      <w:r>
        <w:rPr>
          <w:rFonts w:ascii="Open Sans" w:hAnsi="Open Sans" w:cs="Open Sans"/>
        </w:rPr>
        <w:t>o</w:t>
      </w:r>
      <w:r w:rsidR="00E6755F" w:rsidRPr="004639C5">
        <w:rPr>
          <w:rFonts w:ascii="Open Sans" w:hAnsi="Open Sans" w:cs="Open Sans"/>
        </w:rPr>
        <w:t xml:space="preserve">kvirni sporazum </w:t>
      </w:r>
      <w:r w:rsidR="00393C51" w:rsidRPr="004639C5">
        <w:rPr>
          <w:rFonts w:ascii="Open Sans" w:hAnsi="Open Sans" w:cs="Open Sans"/>
        </w:rPr>
        <w:t xml:space="preserve">št. </w:t>
      </w:r>
      <w:r w:rsidR="00994844" w:rsidRPr="004639C5">
        <w:rPr>
          <w:rFonts w:ascii="Open Sans" w:hAnsi="Open Sans" w:cs="Open Sans"/>
        </w:rPr>
        <w:t>ENLJ-SPV-141/26</w:t>
      </w:r>
      <w:r w:rsidR="00393C51" w:rsidRPr="004639C5">
        <w:rPr>
          <w:rFonts w:ascii="Open Sans" w:hAnsi="Open Sans" w:cs="Open Sans"/>
        </w:rPr>
        <w:t xml:space="preserve"> </w:t>
      </w:r>
      <w:r w:rsidR="00393C51" w:rsidRPr="004639C5">
        <w:rPr>
          <w:rFonts w:ascii="Open Sans" w:hAnsi="Open Sans" w:cs="Open Sans"/>
          <w:b/>
          <w:bCs/>
        </w:rPr>
        <w:t>(velja za 1</w:t>
      </w:r>
      <w:r w:rsidR="00E6755F" w:rsidRPr="004639C5">
        <w:rPr>
          <w:rFonts w:ascii="Open Sans" w:hAnsi="Open Sans" w:cs="Open Sans"/>
          <w:b/>
          <w:bCs/>
        </w:rPr>
        <w:t>.</w:t>
      </w:r>
      <w:r w:rsidR="00393C51" w:rsidRPr="004639C5">
        <w:rPr>
          <w:rFonts w:ascii="Open Sans" w:hAnsi="Open Sans" w:cs="Open Sans"/>
          <w:b/>
          <w:bCs/>
        </w:rPr>
        <w:t xml:space="preserve">sklop), </w:t>
      </w:r>
    </w:p>
    <w:p w14:paraId="099A1DAB" w14:textId="4E9DE337" w:rsidR="00E6755F" w:rsidRPr="004639C5" w:rsidRDefault="008D5A31" w:rsidP="004D19E9">
      <w:pPr>
        <w:pStyle w:val="Odstavekseznama"/>
        <w:keepNext/>
        <w:keepLines/>
        <w:numPr>
          <w:ilvl w:val="0"/>
          <w:numId w:val="67"/>
        </w:numPr>
        <w:tabs>
          <w:tab w:val="left" w:pos="851"/>
          <w:tab w:val="left" w:pos="1702"/>
        </w:tabs>
        <w:ind w:left="426" w:hanging="426"/>
        <w:jc w:val="both"/>
        <w:rPr>
          <w:rFonts w:ascii="Open Sans" w:hAnsi="Open Sans" w:cs="Open Sans"/>
          <w:b/>
          <w:bCs/>
        </w:rPr>
      </w:pPr>
      <w:r>
        <w:rPr>
          <w:rFonts w:ascii="Open Sans" w:hAnsi="Open Sans" w:cs="Open Sans"/>
        </w:rPr>
        <w:t>o</w:t>
      </w:r>
      <w:r w:rsidR="00E6755F" w:rsidRPr="004639C5">
        <w:rPr>
          <w:rFonts w:ascii="Open Sans" w:hAnsi="Open Sans" w:cs="Open Sans"/>
        </w:rPr>
        <w:t xml:space="preserve">kvirni sporazum št. </w:t>
      </w:r>
      <w:r w:rsidR="00393C51" w:rsidRPr="004639C5">
        <w:rPr>
          <w:rFonts w:ascii="Open Sans" w:hAnsi="Open Sans" w:cs="Open Sans"/>
        </w:rPr>
        <w:t>JPE-SPV-</w:t>
      </w:r>
      <w:r w:rsidR="00E6755F" w:rsidRPr="004639C5">
        <w:rPr>
          <w:rFonts w:ascii="Open Sans" w:hAnsi="Open Sans" w:cs="Open Sans"/>
        </w:rPr>
        <w:t>260</w:t>
      </w:r>
      <w:r w:rsidR="00393C51" w:rsidRPr="004639C5">
        <w:rPr>
          <w:rFonts w:ascii="Open Sans" w:hAnsi="Open Sans" w:cs="Open Sans"/>
        </w:rPr>
        <w:t xml:space="preserve">/24 </w:t>
      </w:r>
      <w:r w:rsidR="00393C51" w:rsidRPr="004639C5">
        <w:rPr>
          <w:rFonts w:ascii="Open Sans" w:hAnsi="Open Sans" w:cs="Open Sans"/>
          <w:b/>
          <w:bCs/>
        </w:rPr>
        <w:t>(velja za 2. sklop),</w:t>
      </w:r>
    </w:p>
    <w:p w14:paraId="3652C63B" w14:textId="1A2284A2" w:rsidR="00E6755F" w:rsidRPr="004639C5" w:rsidRDefault="008D5A31" w:rsidP="004D19E9">
      <w:pPr>
        <w:pStyle w:val="Odstavekseznama"/>
        <w:keepNext/>
        <w:keepLines/>
        <w:numPr>
          <w:ilvl w:val="0"/>
          <w:numId w:val="67"/>
        </w:numPr>
        <w:tabs>
          <w:tab w:val="left" w:pos="851"/>
          <w:tab w:val="left" w:pos="1702"/>
        </w:tabs>
        <w:ind w:left="426" w:hanging="426"/>
        <w:jc w:val="both"/>
        <w:rPr>
          <w:rFonts w:ascii="Open Sans" w:hAnsi="Open Sans" w:cs="Open Sans"/>
        </w:rPr>
      </w:pPr>
      <w:r>
        <w:rPr>
          <w:rFonts w:ascii="Open Sans" w:hAnsi="Open Sans" w:cs="Open Sans"/>
        </w:rPr>
        <w:t>o</w:t>
      </w:r>
      <w:r w:rsidR="00E6755F" w:rsidRPr="004639C5">
        <w:rPr>
          <w:rFonts w:ascii="Open Sans" w:hAnsi="Open Sans" w:cs="Open Sans"/>
        </w:rPr>
        <w:t xml:space="preserve">kvirni sporazum št. </w:t>
      </w:r>
      <w:r w:rsidR="00393C51" w:rsidRPr="004639C5">
        <w:rPr>
          <w:rFonts w:ascii="Open Sans" w:hAnsi="Open Sans" w:cs="Open Sans"/>
        </w:rPr>
        <w:t xml:space="preserve"> E</w:t>
      </w:r>
      <w:r w:rsidR="00E6755F" w:rsidRPr="004639C5">
        <w:rPr>
          <w:rFonts w:ascii="Open Sans" w:hAnsi="Open Sans" w:cs="Open Sans"/>
        </w:rPr>
        <w:t>NLJ</w:t>
      </w:r>
      <w:r w:rsidR="00393C51" w:rsidRPr="004639C5">
        <w:rPr>
          <w:rFonts w:ascii="Open Sans" w:hAnsi="Open Sans" w:cs="Open Sans"/>
        </w:rPr>
        <w:t>-SPV-1</w:t>
      </w:r>
      <w:r w:rsidR="00E6755F" w:rsidRPr="004639C5">
        <w:rPr>
          <w:rFonts w:ascii="Open Sans" w:hAnsi="Open Sans" w:cs="Open Sans"/>
        </w:rPr>
        <w:t>04</w:t>
      </w:r>
      <w:r w:rsidR="00393C51" w:rsidRPr="004639C5">
        <w:rPr>
          <w:rFonts w:ascii="Open Sans" w:hAnsi="Open Sans" w:cs="Open Sans"/>
        </w:rPr>
        <w:t>/2</w:t>
      </w:r>
      <w:r w:rsidR="00E6755F" w:rsidRPr="004639C5">
        <w:rPr>
          <w:rFonts w:ascii="Open Sans" w:hAnsi="Open Sans" w:cs="Open Sans"/>
        </w:rPr>
        <w:t>5</w:t>
      </w:r>
      <w:r w:rsidR="00393C51" w:rsidRPr="004639C5">
        <w:rPr>
          <w:rFonts w:ascii="Open Sans" w:hAnsi="Open Sans" w:cs="Open Sans"/>
        </w:rPr>
        <w:t xml:space="preserve"> </w:t>
      </w:r>
      <w:r w:rsidR="00393C51" w:rsidRPr="004639C5">
        <w:rPr>
          <w:rFonts w:ascii="Open Sans" w:hAnsi="Open Sans" w:cs="Open Sans"/>
          <w:b/>
          <w:bCs/>
        </w:rPr>
        <w:t>(velja za 3. sklop)</w:t>
      </w:r>
      <w:r w:rsidR="00393C51" w:rsidRPr="004639C5">
        <w:rPr>
          <w:rFonts w:ascii="Open Sans" w:hAnsi="Open Sans" w:cs="Open Sans"/>
        </w:rPr>
        <w:t xml:space="preserve">, </w:t>
      </w:r>
    </w:p>
    <w:p w14:paraId="10B0292B" w14:textId="3946F18D" w:rsidR="00E6755F" w:rsidRPr="004639C5" w:rsidRDefault="008D5A31" w:rsidP="004D19E9">
      <w:pPr>
        <w:pStyle w:val="Odstavekseznama"/>
        <w:keepNext/>
        <w:keepLines/>
        <w:numPr>
          <w:ilvl w:val="0"/>
          <w:numId w:val="67"/>
        </w:numPr>
        <w:tabs>
          <w:tab w:val="left" w:pos="851"/>
          <w:tab w:val="left" w:pos="1702"/>
        </w:tabs>
        <w:ind w:left="426" w:hanging="426"/>
        <w:jc w:val="both"/>
        <w:rPr>
          <w:rFonts w:ascii="Open Sans" w:hAnsi="Open Sans" w:cs="Open Sans"/>
          <w:b/>
          <w:bCs/>
        </w:rPr>
      </w:pPr>
      <w:r>
        <w:rPr>
          <w:rFonts w:ascii="Open Sans" w:hAnsi="Open Sans" w:cs="Open Sans"/>
        </w:rPr>
        <w:t>o</w:t>
      </w:r>
      <w:r w:rsidR="00E6755F" w:rsidRPr="004639C5">
        <w:rPr>
          <w:rFonts w:ascii="Open Sans" w:hAnsi="Open Sans" w:cs="Open Sans"/>
        </w:rPr>
        <w:t xml:space="preserve">kvirni sporazum št. JPE-SPV-283/24 </w:t>
      </w:r>
      <w:r w:rsidR="00E6755F" w:rsidRPr="004639C5">
        <w:rPr>
          <w:rFonts w:ascii="Open Sans" w:hAnsi="Open Sans" w:cs="Open Sans"/>
          <w:b/>
          <w:bCs/>
        </w:rPr>
        <w:t>(velja za 4. sklop),</w:t>
      </w:r>
    </w:p>
    <w:p w14:paraId="339D2EC1" w14:textId="71AD78A0" w:rsidR="00E6755F" w:rsidRPr="004639C5" w:rsidRDefault="008D5A31" w:rsidP="004D19E9">
      <w:pPr>
        <w:pStyle w:val="Odstavekseznama"/>
        <w:keepNext/>
        <w:keepLines/>
        <w:numPr>
          <w:ilvl w:val="0"/>
          <w:numId w:val="67"/>
        </w:numPr>
        <w:tabs>
          <w:tab w:val="left" w:pos="851"/>
          <w:tab w:val="left" w:pos="1702"/>
        </w:tabs>
        <w:ind w:left="426" w:hanging="426"/>
        <w:jc w:val="both"/>
        <w:rPr>
          <w:rFonts w:ascii="Open Sans" w:hAnsi="Open Sans" w:cs="Open Sans"/>
        </w:rPr>
      </w:pPr>
      <w:r>
        <w:rPr>
          <w:rFonts w:ascii="Open Sans" w:hAnsi="Open Sans" w:cs="Open Sans"/>
        </w:rPr>
        <w:t>o</w:t>
      </w:r>
      <w:r w:rsidR="00E6755F" w:rsidRPr="004639C5">
        <w:rPr>
          <w:rFonts w:ascii="Open Sans" w:hAnsi="Open Sans" w:cs="Open Sans"/>
        </w:rPr>
        <w:t xml:space="preserve">kvirni sporazum št.  ENLJ-SPV-338/25 </w:t>
      </w:r>
      <w:r w:rsidR="00E6755F" w:rsidRPr="004639C5">
        <w:rPr>
          <w:rFonts w:ascii="Open Sans" w:hAnsi="Open Sans" w:cs="Open Sans"/>
          <w:b/>
          <w:bCs/>
        </w:rPr>
        <w:t>(velja za 5. sklop)</w:t>
      </w:r>
      <w:r w:rsidR="00E6755F" w:rsidRPr="004639C5">
        <w:rPr>
          <w:rFonts w:ascii="Open Sans" w:hAnsi="Open Sans" w:cs="Open Sans"/>
        </w:rPr>
        <w:t xml:space="preserve">, </w:t>
      </w:r>
    </w:p>
    <w:p w14:paraId="162E5630" w14:textId="6C4A7836" w:rsidR="00393C51" w:rsidRPr="00ED6DC8" w:rsidRDefault="00393C51" w:rsidP="000826DF">
      <w:pPr>
        <w:keepNext/>
        <w:keepLines/>
        <w:tabs>
          <w:tab w:val="left" w:pos="851"/>
          <w:tab w:val="left" w:pos="1702"/>
        </w:tabs>
        <w:spacing w:after="0" w:line="240" w:lineRule="auto"/>
        <w:jc w:val="both"/>
        <w:rPr>
          <w:rFonts w:ascii="Open Sans" w:hAnsi="Open Sans" w:cs="Open Sans"/>
          <w:sz w:val="20"/>
          <w:szCs w:val="20"/>
        </w:rPr>
      </w:pPr>
      <w:r w:rsidRPr="00ED6DC8">
        <w:rPr>
          <w:rFonts w:ascii="Open Sans" w:hAnsi="Open Sans" w:cs="Open Sans"/>
          <w:sz w:val="20"/>
          <w:szCs w:val="20"/>
        </w:rPr>
        <w:t>v roku dva (2) koledarska dneva od poziva naročnika o začetku izvajanja okvirnega sporazuma, ki ga naročnik pošlje na elektronsko pošto predstavniku izvajalca</w:t>
      </w:r>
      <w:r w:rsidR="00E6755F" w:rsidRPr="00ED6DC8">
        <w:rPr>
          <w:rFonts w:ascii="Open Sans" w:hAnsi="Open Sans" w:cs="Open Sans"/>
          <w:sz w:val="20"/>
          <w:szCs w:val="20"/>
        </w:rPr>
        <w:t xml:space="preserve"> (naveden v okvirnem sporazumu)</w:t>
      </w:r>
      <w:r w:rsidRPr="00ED6DC8">
        <w:rPr>
          <w:rFonts w:ascii="Open Sans" w:hAnsi="Open Sans" w:cs="Open Sans"/>
          <w:sz w:val="20"/>
          <w:szCs w:val="20"/>
        </w:rPr>
        <w:t xml:space="preserve">, ter velja do vključno dne </w:t>
      </w:r>
      <w:r w:rsidR="00E6755F" w:rsidRPr="00ED6DC8">
        <w:rPr>
          <w:rFonts w:ascii="Open Sans" w:hAnsi="Open Sans" w:cs="Open Sans"/>
          <w:sz w:val="20"/>
          <w:szCs w:val="20"/>
        </w:rPr>
        <w:t>30</w:t>
      </w:r>
      <w:r w:rsidRPr="00ED6DC8">
        <w:rPr>
          <w:rFonts w:ascii="Open Sans" w:hAnsi="Open Sans" w:cs="Open Sans"/>
          <w:sz w:val="20"/>
          <w:szCs w:val="20"/>
        </w:rPr>
        <w:t xml:space="preserve">. </w:t>
      </w:r>
      <w:r w:rsidR="00E6755F" w:rsidRPr="00ED6DC8">
        <w:rPr>
          <w:rFonts w:ascii="Open Sans" w:hAnsi="Open Sans" w:cs="Open Sans"/>
          <w:sz w:val="20"/>
          <w:szCs w:val="20"/>
        </w:rPr>
        <w:t>9</w:t>
      </w:r>
      <w:r w:rsidRPr="00ED6DC8">
        <w:rPr>
          <w:rFonts w:ascii="Open Sans" w:hAnsi="Open Sans" w:cs="Open Sans"/>
          <w:sz w:val="20"/>
          <w:szCs w:val="20"/>
        </w:rPr>
        <w:t>. 2028 oziroma do izčrpanja skupne ocenjene vrednosti javnega naročila naročnika, navedene v prvem odstavku 4. člena okvirnega sporazuma</w:t>
      </w:r>
      <w:r w:rsidR="00E6755F" w:rsidRPr="00ED6DC8">
        <w:rPr>
          <w:rFonts w:ascii="Open Sans" w:hAnsi="Open Sans" w:cs="Open Sans"/>
          <w:sz w:val="20"/>
          <w:szCs w:val="20"/>
        </w:rPr>
        <w:t xml:space="preserve"> pri posameznem sklopu</w:t>
      </w:r>
      <w:r w:rsidRPr="00ED6DC8">
        <w:rPr>
          <w:rFonts w:ascii="Open Sans" w:hAnsi="Open Sans" w:cs="Open Sans"/>
          <w:sz w:val="20"/>
          <w:szCs w:val="20"/>
        </w:rPr>
        <w:t>, kar nastopi prej.</w:t>
      </w:r>
      <w:r w:rsidR="00E6755F" w:rsidRPr="00ED6DC8">
        <w:rPr>
          <w:rFonts w:ascii="Open Sans" w:hAnsi="Open Sans" w:cs="Open Sans"/>
          <w:sz w:val="20"/>
          <w:szCs w:val="20"/>
        </w:rPr>
        <w:t xml:space="preserve"> Zgoraj omenjeni okvirni sporazumi veljajo do predvidoma 30.9.2026.</w:t>
      </w:r>
    </w:p>
    <w:p w14:paraId="4FEB7140" w14:textId="77777777" w:rsidR="00CA6D4D" w:rsidRPr="00ED6DC8" w:rsidRDefault="00CA6D4D" w:rsidP="000826DF">
      <w:pPr>
        <w:keepNext/>
        <w:keepLines/>
        <w:widowControl w:val="0"/>
        <w:spacing w:after="0" w:line="240" w:lineRule="auto"/>
        <w:jc w:val="both"/>
        <w:rPr>
          <w:rFonts w:ascii="Open Sans" w:eastAsia="Times New Roman" w:hAnsi="Open Sans" w:cs="Open Sans"/>
          <w:sz w:val="20"/>
          <w:szCs w:val="20"/>
          <w:lang w:eastAsia="sl-SI"/>
        </w:rPr>
      </w:pPr>
    </w:p>
    <w:p w14:paraId="33CE9A7E" w14:textId="389872E3" w:rsidR="008A58E8" w:rsidRPr="00ED6DC8" w:rsidRDefault="008A58E8" w:rsidP="000826DF">
      <w:pPr>
        <w:keepNext/>
        <w:keepLines/>
        <w:widowControl w:val="0"/>
        <w:spacing w:after="0" w:line="240" w:lineRule="auto"/>
        <w:jc w:val="both"/>
        <w:rPr>
          <w:rFonts w:ascii="Open Sans" w:hAnsi="Open Sans" w:cs="Open Sans"/>
          <w:sz w:val="20"/>
          <w:szCs w:val="20"/>
        </w:rPr>
      </w:pPr>
      <w:r w:rsidRPr="00ED6DC8">
        <w:rPr>
          <w:rFonts w:ascii="Open Sans" w:hAnsi="Open Sans" w:cs="Open Sans"/>
          <w:sz w:val="20"/>
          <w:szCs w:val="20"/>
        </w:rPr>
        <w:t xml:space="preserve">Predmet javnega naročila je podrobno opredeljen </w:t>
      </w:r>
      <w:r w:rsidR="00ED28CE" w:rsidRPr="00ED6DC8">
        <w:rPr>
          <w:rFonts w:ascii="Open Sans" w:hAnsi="Open Sans" w:cs="Open Sans"/>
          <w:sz w:val="20"/>
          <w:szCs w:val="20"/>
        </w:rPr>
        <w:t xml:space="preserve">v </w:t>
      </w:r>
      <w:r w:rsidRPr="00ED6DC8">
        <w:rPr>
          <w:rFonts w:ascii="Open Sans" w:hAnsi="Open Sans" w:cs="Open Sans"/>
          <w:sz w:val="20"/>
          <w:szCs w:val="20"/>
        </w:rPr>
        <w:t xml:space="preserve">Tehnični specifikaciji predmeta javnega naročila in </w:t>
      </w:r>
      <w:r w:rsidR="00ED28CE" w:rsidRPr="00ED6DC8">
        <w:rPr>
          <w:rFonts w:ascii="Open Sans" w:hAnsi="Open Sans" w:cs="Open Sans"/>
          <w:sz w:val="20"/>
          <w:szCs w:val="20"/>
        </w:rPr>
        <w:t xml:space="preserve">celotnem predračunu </w:t>
      </w:r>
      <w:r w:rsidR="00E6755F" w:rsidRPr="00ED6DC8">
        <w:rPr>
          <w:rFonts w:ascii="Open Sans" w:hAnsi="Open Sans" w:cs="Open Sans"/>
          <w:sz w:val="20"/>
          <w:szCs w:val="20"/>
        </w:rPr>
        <w:t>popisa storitev</w:t>
      </w:r>
      <w:r w:rsidR="00ED28CE" w:rsidRPr="00ED6DC8">
        <w:rPr>
          <w:rFonts w:ascii="Open Sans" w:hAnsi="Open Sans" w:cs="Open Sans"/>
          <w:sz w:val="20"/>
          <w:szCs w:val="20"/>
        </w:rPr>
        <w:t xml:space="preserve"> </w:t>
      </w:r>
      <w:r w:rsidRPr="00ED6DC8">
        <w:rPr>
          <w:rFonts w:ascii="Open Sans" w:hAnsi="Open Sans" w:cs="Open Sans"/>
          <w:sz w:val="20"/>
          <w:szCs w:val="20"/>
        </w:rPr>
        <w:t xml:space="preserve">za posamezni sklop predmeta javnega naročila, ki je kot priloga sestavni del razpisne dokumentacije. </w:t>
      </w:r>
    </w:p>
    <w:p w14:paraId="0943E64C" w14:textId="77777777" w:rsidR="00C04B74" w:rsidRPr="00ED6DC8" w:rsidRDefault="00C04B74" w:rsidP="000826DF">
      <w:pPr>
        <w:keepNext/>
        <w:keepLines/>
        <w:widowControl w:val="0"/>
        <w:spacing w:after="0" w:line="240" w:lineRule="auto"/>
        <w:jc w:val="both"/>
        <w:rPr>
          <w:rFonts w:ascii="Open Sans" w:eastAsia="Times New Roman" w:hAnsi="Open Sans" w:cs="Open Sans"/>
          <w:sz w:val="20"/>
          <w:szCs w:val="20"/>
          <w:lang w:eastAsia="sl-SI"/>
        </w:rPr>
      </w:pPr>
    </w:p>
    <w:p w14:paraId="0CE69C2C" w14:textId="77777777" w:rsidR="00302D6E" w:rsidRPr="007E2F1D" w:rsidRDefault="00302D6E" w:rsidP="000826DF">
      <w:pPr>
        <w:keepNext/>
        <w:keepLines/>
        <w:widowControl w:val="0"/>
        <w:numPr>
          <w:ilvl w:val="1"/>
          <w:numId w:val="2"/>
        </w:numPr>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Podatki o naročniku</w:t>
      </w:r>
    </w:p>
    <w:p w14:paraId="0601FE0F" w14:textId="77777777" w:rsidR="00302D6E" w:rsidRPr="007E2F1D" w:rsidRDefault="00302D6E" w:rsidP="000826DF">
      <w:pPr>
        <w:keepNext/>
        <w:keepLines/>
        <w:widowControl w:val="0"/>
        <w:spacing w:after="0" w:line="240" w:lineRule="auto"/>
        <w:jc w:val="both"/>
        <w:rPr>
          <w:rFonts w:ascii="Open Sans" w:eastAsia="Times New Roman" w:hAnsi="Open Sans" w:cs="Open Sans"/>
          <w:sz w:val="20"/>
          <w:szCs w:val="20"/>
          <w:lang w:eastAsia="sl-SI"/>
        </w:rPr>
      </w:pPr>
    </w:p>
    <w:p w14:paraId="157C3029" w14:textId="31AE0696" w:rsidR="00CA6D4D" w:rsidRPr="007E2F1D" w:rsidRDefault="008A2E30" w:rsidP="000826DF">
      <w:pPr>
        <w:keepNext/>
        <w:keepLines/>
        <w:widowControl w:val="0"/>
        <w:spacing w:after="0" w:line="240" w:lineRule="auto"/>
        <w:ind w:right="-2"/>
        <w:jc w:val="both"/>
        <w:rPr>
          <w:rFonts w:ascii="Open Sans" w:eastAsia="Times New Roman" w:hAnsi="Open Sans" w:cs="Open Sans"/>
          <w:sz w:val="20"/>
          <w:szCs w:val="20"/>
          <w:lang w:eastAsia="sl-SI"/>
        </w:rPr>
      </w:pPr>
      <w:r w:rsidRPr="007E2F1D">
        <w:rPr>
          <w:rFonts w:ascii="Open Sans" w:eastAsia="Times New Roman" w:hAnsi="Open Sans" w:cs="Open Sans"/>
          <w:sz w:val="20"/>
          <w:szCs w:val="20"/>
          <w:lang w:eastAsia="sl-SI"/>
        </w:rPr>
        <w:t xml:space="preserve">Naročnik javnega naročila je </w:t>
      </w:r>
      <w:r w:rsidR="00F04830" w:rsidRPr="007E2F1D">
        <w:rPr>
          <w:rFonts w:ascii="Open Sans" w:eastAsia="Times New Roman" w:hAnsi="Open Sans" w:cs="Open Sans"/>
          <w:sz w:val="20"/>
          <w:szCs w:val="20"/>
          <w:lang w:eastAsia="sl-SI"/>
        </w:rPr>
        <w:t xml:space="preserve">JAVNO PODJETJE ENERGETIKA LJUBLJANA </w:t>
      </w:r>
      <w:r w:rsidR="00712BC8" w:rsidRPr="007E2F1D">
        <w:rPr>
          <w:rFonts w:ascii="Open Sans" w:eastAsia="Times New Roman" w:hAnsi="Open Sans" w:cs="Open Sans"/>
          <w:sz w:val="20"/>
          <w:szCs w:val="20"/>
          <w:lang w:eastAsia="sl-SI"/>
        </w:rPr>
        <w:t xml:space="preserve">d.o.o., </w:t>
      </w:r>
      <w:r w:rsidR="002012D2" w:rsidRPr="007E2F1D">
        <w:rPr>
          <w:rFonts w:ascii="Open Sans" w:eastAsia="Times New Roman" w:hAnsi="Open Sans" w:cs="Open Sans"/>
          <w:sz w:val="20"/>
          <w:szCs w:val="20"/>
          <w:lang w:eastAsia="sl-SI"/>
        </w:rPr>
        <w:t>Verovškova</w:t>
      </w:r>
      <w:r w:rsidR="00712BC8" w:rsidRPr="007E2F1D">
        <w:rPr>
          <w:rFonts w:ascii="Open Sans" w:eastAsia="Times New Roman" w:hAnsi="Open Sans" w:cs="Open Sans"/>
          <w:sz w:val="20"/>
          <w:szCs w:val="20"/>
          <w:lang w:eastAsia="sl-SI"/>
        </w:rPr>
        <w:t xml:space="preserve"> </w:t>
      </w:r>
      <w:r w:rsidR="003A6149" w:rsidRPr="007E2F1D">
        <w:rPr>
          <w:rFonts w:ascii="Open Sans" w:eastAsia="Times New Roman" w:hAnsi="Open Sans" w:cs="Open Sans"/>
          <w:sz w:val="20"/>
          <w:szCs w:val="20"/>
          <w:lang w:eastAsia="sl-SI"/>
        </w:rPr>
        <w:t xml:space="preserve">ulica </w:t>
      </w:r>
      <w:r w:rsidR="002012D2" w:rsidRPr="007E2F1D">
        <w:rPr>
          <w:rFonts w:ascii="Open Sans" w:eastAsia="Times New Roman" w:hAnsi="Open Sans" w:cs="Open Sans"/>
          <w:sz w:val="20"/>
          <w:szCs w:val="20"/>
          <w:lang w:eastAsia="sl-SI"/>
        </w:rPr>
        <w:t>62</w:t>
      </w:r>
      <w:r w:rsidR="00712BC8" w:rsidRPr="007E2F1D">
        <w:rPr>
          <w:rFonts w:ascii="Open Sans" w:eastAsia="Times New Roman" w:hAnsi="Open Sans" w:cs="Open Sans"/>
          <w:sz w:val="20"/>
          <w:szCs w:val="20"/>
          <w:lang w:eastAsia="sl-SI"/>
        </w:rPr>
        <w:t>, 1000 Ljubljana</w:t>
      </w:r>
      <w:r w:rsidRPr="007E2F1D">
        <w:rPr>
          <w:rFonts w:ascii="Open Sans" w:eastAsia="Times New Roman" w:hAnsi="Open Sans" w:cs="Open Sans"/>
          <w:sz w:val="20"/>
          <w:szCs w:val="20"/>
          <w:lang w:eastAsia="sl-SI"/>
        </w:rPr>
        <w:t>,</w:t>
      </w:r>
      <w:r w:rsidRPr="007E2F1D">
        <w:rPr>
          <w:rFonts w:ascii="Open Sans" w:eastAsia="Times New Roman" w:hAnsi="Open Sans" w:cs="Open Sans"/>
          <w:b/>
          <w:sz w:val="20"/>
          <w:szCs w:val="20"/>
          <w:lang w:eastAsia="sl-SI"/>
        </w:rPr>
        <w:t xml:space="preserve"> </w:t>
      </w:r>
      <w:r w:rsidR="00BD1DCC" w:rsidRPr="007E2F1D">
        <w:rPr>
          <w:rFonts w:ascii="Open Sans" w:eastAsia="Times New Roman" w:hAnsi="Open Sans" w:cs="Open Sans"/>
          <w:sz w:val="20"/>
          <w:szCs w:val="20"/>
          <w:lang w:eastAsia="sl-SI"/>
        </w:rPr>
        <w:t>ki je na podlagi pooblastila</w:t>
      </w:r>
      <w:r w:rsidR="00CA2E12" w:rsidRPr="007E2F1D">
        <w:rPr>
          <w:rFonts w:ascii="Open Sans" w:eastAsia="Times New Roman" w:hAnsi="Open Sans" w:cs="Open Sans"/>
          <w:sz w:val="20"/>
          <w:szCs w:val="20"/>
          <w:lang w:eastAsia="sl-SI"/>
        </w:rPr>
        <w:t xml:space="preserve"> </w:t>
      </w:r>
      <w:r w:rsidR="00CA2E12" w:rsidRPr="007E2F1D">
        <w:rPr>
          <w:rFonts w:ascii="Open Sans" w:eastAsia="Times New Roman" w:hAnsi="Open Sans" w:cs="Open Sans"/>
          <w:bCs/>
          <w:sz w:val="20"/>
          <w:szCs w:val="20"/>
          <w:lang w:eastAsia="sl-SI"/>
        </w:rPr>
        <w:t xml:space="preserve">št. </w:t>
      </w:r>
      <w:r w:rsidR="00FF094D">
        <w:rPr>
          <w:rFonts w:ascii="Open Sans" w:eastAsia="Times New Roman" w:hAnsi="Open Sans" w:cs="Open Sans"/>
          <w:noProof/>
          <w:sz w:val="20"/>
          <w:szCs w:val="20"/>
          <w:lang w:eastAsia="sl-SI"/>
        </w:rPr>
        <w:t>ENLJ-SPV-141/26</w:t>
      </w:r>
      <w:r w:rsidR="00C04B74" w:rsidRPr="007E2F1D">
        <w:rPr>
          <w:rFonts w:ascii="Open Sans" w:eastAsia="Times New Roman" w:hAnsi="Open Sans" w:cs="Open Sans"/>
          <w:noProof/>
          <w:sz w:val="20"/>
          <w:szCs w:val="20"/>
          <w:lang w:eastAsia="sl-SI"/>
        </w:rPr>
        <w:t xml:space="preserve"> </w:t>
      </w:r>
      <w:r w:rsidRPr="007E2F1D">
        <w:rPr>
          <w:rFonts w:ascii="Open Sans" w:eastAsia="Times New Roman" w:hAnsi="Open Sans" w:cs="Open Sans"/>
          <w:sz w:val="20"/>
          <w:szCs w:val="20"/>
          <w:lang w:eastAsia="sl-SI"/>
        </w:rPr>
        <w:t xml:space="preserve">prenesel izvedbo </w:t>
      </w:r>
      <w:r w:rsidR="003A6149" w:rsidRPr="007E2F1D">
        <w:rPr>
          <w:rFonts w:ascii="Open Sans" w:eastAsia="Times New Roman" w:hAnsi="Open Sans" w:cs="Open Sans"/>
          <w:sz w:val="20"/>
          <w:szCs w:val="20"/>
          <w:lang w:eastAsia="sl-SI"/>
        </w:rPr>
        <w:t xml:space="preserve">postopka </w:t>
      </w:r>
      <w:r w:rsidRPr="007E2F1D">
        <w:rPr>
          <w:rFonts w:ascii="Open Sans" w:eastAsia="Times New Roman" w:hAnsi="Open Sans" w:cs="Open Sans"/>
          <w:sz w:val="20"/>
          <w:szCs w:val="20"/>
          <w:lang w:eastAsia="sl-SI"/>
        </w:rPr>
        <w:t>oddaje javnega naročila za »</w:t>
      </w:r>
      <w:r w:rsidR="00FF094D">
        <w:rPr>
          <w:rFonts w:ascii="Open Sans" w:eastAsia="Times New Roman" w:hAnsi="Open Sans" w:cs="Open Sans"/>
          <w:sz w:val="20"/>
          <w:szCs w:val="20"/>
          <w:lang w:eastAsia="sl-SI"/>
        </w:rPr>
        <w:t>Strojno vzdrževalna dela na napravah v glavnem pogonskem objektu</w:t>
      </w:r>
      <w:r w:rsidR="00E815BA" w:rsidRPr="007E2F1D">
        <w:rPr>
          <w:rFonts w:ascii="Open Sans" w:eastAsia="Times New Roman" w:hAnsi="Open Sans" w:cs="Open Sans"/>
          <w:sz w:val="20"/>
          <w:szCs w:val="20"/>
          <w:lang w:eastAsia="sl-SI"/>
        </w:rPr>
        <w:t xml:space="preserve"> </w:t>
      </w:r>
      <w:r w:rsidR="00AF0D71" w:rsidRPr="007E2F1D">
        <w:rPr>
          <w:rFonts w:ascii="Open Sans" w:eastAsia="Times New Roman" w:hAnsi="Open Sans" w:cs="Open Sans"/>
          <w:sz w:val="20"/>
          <w:szCs w:val="20"/>
          <w:lang w:eastAsia="sl-SI"/>
        </w:rPr>
        <w:t>po sklopih</w:t>
      </w:r>
      <w:r w:rsidR="00B35FC8" w:rsidRPr="007E2F1D">
        <w:rPr>
          <w:rFonts w:ascii="Open Sans" w:eastAsia="Times New Roman" w:hAnsi="Open Sans" w:cs="Open Sans"/>
          <w:color w:val="000000"/>
          <w:sz w:val="20"/>
          <w:szCs w:val="20"/>
          <w:lang w:eastAsia="sl-SI"/>
        </w:rPr>
        <w:t xml:space="preserve">« </w:t>
      </w:r>
      <w:r w:rsidRPr="007E2F1D">
        <w:rPr>
          <w:rFonts w:ascii="Open Sans" w:eastAsia="Times New Roman" w:hAnsi="Open Sans" w:cs="Open Sans"/>
          <w:sz w:val="20"/>
          <w:szCs w:val="20"/>
          <w:lang w:eastAsia="sl-SI"/>
        </w:rPr>
        <w:t xml:space="preserve">na JAVNI HOLDING Ljubljana, d.o.o., Verovškova ulica 70, 1000 Ljubljana. </w:t>
      </w:r>
      <w:r w:rsidR="006B7709" w:rsidRPr="007E2F1D">
        <w:rPr>
          <w:rFonts w:ascii="Open Sans" w:eastAsia="Times New Roman" w:hAnsi="Open Sans" w:cs="Open Sans"/>
          <w:sz w:val="20"/>
          <w:szCs w:val="20"/>
          <w:lang w:eastAsia="sl-SI"/>
        </w:rPr>
        <w:t xml:space="preserve">Okvirni sporazum za </w:t>
      </w:r>
      <w:r w:rsidR="00E6755F">
        <w:rPr>
          <w:rFonts w:ascii="Open Sans" w:eastAsia="Times New Roman" w:hAnsi="Open Sans" w:cs="Open Sans"/>
          <w:sz w:val="20"/>
          <w:szCs w:val="20"/>
          <w:lang w:eastAsia="sl-SI"/>
        </w:rPr>
        <w:t xml:space="preserve">posamezni </w:t>
      </w:r>
      <w:r w:rsidR="000F35E8">
        <w:rPr>
          <w:rFonts w:ascii="Open Sans" w:eastAsia="Times New Roman" w:hAnsi="Open Sans" w:cs="Open Sans"/>
          <w:sz w:val="20"/>
          <w:szCs w:val="20"/>
          <w:lang w:eastAsia="sl-SI"/>
        </w:rPr>
        <w:t>sklop</w:t>
      </w:r>
      <w:r w:rsidR="006B7709" w:rsidRPr="007E2F1D">
        <w:rPr>
          <w:rFonts w:ascii="Open Sans" w:eastAsia="Times New Roman" w:hAnsi="Open Sans" w:cs="Open Sans"/>
          <w:sz w:val="20"/>
          <w:szCs w:val="20"/>
          <w:lang w:eastAsia="sl-SI"/>
        </w:rPr>
        <w:t xml:space="preserve"> bo z izbranim najugodnejšim gospodarskim subjektom podpisal naročnik</w:t>
      </w:r>
      <w:r w:rsidR="00CA6D4D" w:rsidRPr="007E2F1D">
        <w:rPr>
          <w:rFonts w:ascii="Open Sans" w:eastAsia="Times New Roman" w:hAnsi="Open Sans" w:cs="Open Sans"/>
          <w:sz w:val="20"/>
          <w:szCs w:val="20"/>
          <w:lang w:eastAsia="sl-SI"/>
        </w:rPr>
        <w:t>.</w:t>
      </w:r>
    </w:p>
    <w:p w14:paraId="58505CE6" w14:textId="77777777" w:rsidR="00F76312" w:rsidRPr="007E2F1D" w:rsidRDefault="00F76312" w:rsidP="000826DF">
      <w:pPr>
        <w:keepNext/>
        <w:keepLines/>
        <w:widowControl w:val="0"/>
        <w:spacing w:after="0" w:line="240" w:lineRule="auto"/>
        <w:ind w:right="-2"/>
        <w:jc w:val="both"/>
        <w:rPr>
          <w:rFonts w:ascii="Open Sans" w:eastAsia="Times New Roman" w:hAnsi="Open Sans" w:cs="Open Sans"/>
          <w:sz w:val="20"/>
          <w:szCs w:val="20"/>
          <w:lang w:eastAsia="sl-SI"/>
        </w:rPr>
      </w:pPr>
    </w:p>
    <w:p w14:paraId="1E08D2C0" w14:textId="77777777" w:rsidR="00302D6E" w:rsidRPr="007E2F1D" w:rsidRDefault="00302D6E" w:rsidP="000826DF">
      <w:pPr>
        <w:keepNext/>
        <w:keepLines/>
        <w:widowControl w:val="0"/>
        <w:numPr>
          <w:ilvl w:val="1"/>
          <w:numId w:val="2"/>
        </w:numPr>
        <w:spacing w:after="0" w:line="240" w:lineRule="auto"/>
        <w:jc w:val="both"/>
        <w:rPr>
          <w:rFonts w:ascii="Open Sans" w:eastAsia="Times New Roman" w:hAnsi="Open Sans" w:cs="Open Sans"/>
          <w:b/>
          <w:sz w:val="20"/>
          <w:szCs w:val="20"/>
          <w:lang w:eastAsia="sl-SI"/>
        </w:rPr>
      </w:pPr>
      <w:bookmarkStart w:id="1" w:name="_Toc116720497"/>
      <w:bookmarkStart w:id="2" w:name="_Toc116720561"/>
      <w:bookmarkStart w:id="3" w:name="_Toc116783470"/>
      <w:bookmarkStart w:id="4" w:name="_Toc116792904"/>
      <w:bookmarkStart w:id="5" w:name="_Toc136417476"/>
      <w:r w:rsidRPr="007E2F1D">
        <w:rPr>
          <w:rFonts w:ascii="Open Sans" w:eastAsia="Times New Roman" w:hAnsi="Open Sans" w:cs="Open Sans"/>
          <w:b/>
          <w:sz w:val="20"/>
          <w:szCs w:val="20"/>
          <w:lang w:eastAsia="sl-SI"/>
        </w:rPr>
        <w:t>Pravna podlaga</w:t>
      </w:r>
    </w:p>
    <w:p w14:paraId="5389D881" w14:textId="77777777" w:rsidR="00302D6E" w:rsidRPr="007E2F1D" w:rsidRDefault="00302D6E" w:rsidP="000826DF">
      <w:pPr>
        <w:keepNext/>
        <w:keepLines/>
        <w:widowControl w:val="0"/>
        <w:spacing w:after="0" w:line="240" w:lineRule="auto"/>
        <w:jc w:val="both"/>
        <w:rPr>
          <w:rFonts w:ascii="Open Sans" w:eastAsia="Times New Roman" w:hAnsi="Open Sans" w:cs="Open Sans"/>
          <w:sz w:val="20"/>
          <w:szCs w:val="20"/>
          <w:lang w:eastAsia="sl-SI"/>
        </w:rPr>
      </w:pPr>
    </w:p>
    <w:p w14:paraId="6A43B503" w14:textId="77777777" w:rsidR="00E55534" w:rsidRPr="007E2F1D" w:rsidRDefault="00E55534" w:rsidP="000826DF">
      <w:pPr>
        <w:pStyle w:val="Telobesedila3"/>
        <w:keepNext/>
        <w:keepLines/>
        <w:widowControl w:val="0"/>
        <w:rPr>
          <w:rFonts w:ascii="Open Sans" w:hAnsi="Open Sans" w:cs="Open Sans"/>
          <w:sz w:val="20"/>
        </w:rPr>
      </w:pPr>
      <w:r w:rsidRPr="007E2F1D">
        <w:rPr>
          <w:rFonts w:ascii="Open Sans" w:hAnsi="Open Sans" w:cs="Open Sans"/>
          <w:sz w:val="20"/>
        </w:rPr>
        <w:t>Javno naročilo se izvaja skladno z določbami:</w:t>
      </w:r>
    </w:p>
    <w:p w14:paraId="4FEDA268" w14:textId="77777777" w:rsidR="007E2F1D" w:rsidRPr="007E2F1D" w:rsidRDefault="007E2F1D" w:rsidP="00086A8C">
      <w:pPr>
        <w:pStyle w:val="Telobesedila3"/>
        <w:keepNext/>
        <w:keepLines/>
        <w:widowControl w:val="0"/>
        <w:numPr>
          <w:ilvl w:val="0"/>
          <w:numId w:val="21"/>
        </w:numPr>
        <w:tabs>
          <w:tab w:val="clear" w:pos="142"/>
        </w:tabs>
        <w:ind w:left="284" w:hanging="284"/>
        <w:rPr>
          <w:rFonts w:ascii="Open Sans" w:hAnsi="Open Sans" w:cs="Open Sans"/>
          <w:sz w:val="20"/>
        </w:rPr>
      </w:pPr>
      <w:r w:rsidRPr="007E2F1D">
        <w:rPr>
          <w:rFonts w:ascii="Open Sans" w:hAnsi="Open Sans" w:cs="Open Sans"/>
          <w:sz w:val="20"/>
        </w:rPr>
        <w:t xml:space="preserve">Zakona o javnem naročanju (Ur. l. RS, št. 91/15, 14/18, 121/21, 10/22, 74/22 – </w:t>
      </w:r>
      <w:proofErr w:type="spellStart"/>
      <w:r w:rsidRPr="007E2F1D">
        <w:rPr>
          <w:rFonts w:ascii="Open Sans" w:hAnsi="Open Sans" w:cs="Open Sans"/>
          <w:sz w:val="20"/>
        </w:rPr>
        <w:t>odl</w:t>
      </w:r>
      <w:proofErr w:type="spellEnd"/>
      <w:r w:rsidRPr="007E2F1D">
        <w:rPr>
          <w:rFonts w:ascii="Open Sans" w:hAnsi="Open Sans" w:cs="Open Sans"/>
          <w:sz w:val="20"/>
        </w:rPr>
        <w:t>. US, 100/22 – ZNUZSZS, 28/23, 88/23 – ZOPNN-F in 83/25 – ZOUL; v nadaljevanju: ZJN-3),</w:t>
      </w:r>
    </w:p>
    <w:p w14:paraId="35FDB754" w14:textId="77777777" w:rsidR="007E2F1D" w:rsidRPr="007E2F1D" w:rsidRDefault="007E2F1D" w:rsidP="00086A8C">
      <w:pPr>
        <w:pStyle w:val="Telobesedila3"/>
        <w:keepNext/>
        <w:keepLines/>
        <w:widowControl w:val="0"/>
        <w:numPr>
          <w:ilvl w:val="0"/>
          <w:numId w:val="21"/>
        </w:numPr>
        <w:tabs>
          <w:tab w:val="clear" w:pos="142"/>
        </w:tabs>
        <w:ind w:left="284" w:hanging="284"/>
        <w:rPr>
          <w:rFonts w:ascii="Open Sans" w:hAnsi="Open Sans" w:cs="Open Sans"/>
          <w:sz w:val="20"/>
        </w:rPr>
      </w:pPr>
      <w:r w:rsidRPr="007E2F1D">
        <w:rPr>
          <w:rFonts w:ascii="Open Sans" w:hAnsi="Open Sans" w:cs="Open Sans"/>
          <w:sz w:val="20"/>
        </w:rPr>
        <w:t>Zakona o pravnem varstvu v postopkih javnega naročanja (Uradni list RS, št. 43/11, 60/11 – ZTP-D, 63/13, 90/14 – ZDU-1I, 60/17, 72/19 in 83/25 – ZOUL; v nadaljevanju: ZPVPJN),</w:t>
      </w:r>
    </w:p>
    <w:p w14:paraId="616ED493" w14:textId="77777777" w:rsidR="007E2F1D" w:rsidRPr="007E2F1D" w:rsidRDefault="007E2F1D" w:rsidP="00086A8C">
      <w:pPr>
        <w:pStyle w:val="Telobesedila3"/>
        <w:keepNext/>
        <w:keepLines/>
        <w:widowControl w:val="0"/>
        <w:numPr>
          <w:ilvl w:val="0"/>
          <w:numId w:val="21"/>
        </w:numPr>
        <w:tabs>
          <w:tab w:val="clear" w:pos="142"/>
        </w:tabs>
        <w:ind w:left="284" w:hanging="284"/>
        <w:rPr>
          <w:rFonts w:ascii="Open Sans" w:hAnsi="Open Sans" w:cs="Open Sans"/>
          <w:sz w:val="20"/>
        </w:rPr>
      </w:pPr>
      <w:r w:rsidRPr="007E2F1D">
        <w:rPr>
          <w:rFonts w:ascii="Open Sans" w:hAnsi="Open Sans" w:cs="Open Sans"/>
          <w:sz w:val="20"/>
        </w:rPr>
        <w:t xml:space="preserve">Obligacijskega zakonika (Uradni list RS, št. 97/07 – uradno prečiščeno besedilo, 64/16 – </w:t>
      </w:r>
      <w:proofErr w:type="spellStart"/>
      <w:r w:rsidRPr="007E2F1D">
        <w:rPr>
          <w:rFonts w:ascii="Open Sans" w:hAnsi="Open Sans" w:cs="Open Sans"/>
          <w:sz w:val="20"/>
        </w:rPr>
        <w:t>odl</w:t>
      </w:r>
      <w:proofErr w:type="spellEnd"/>
      <w:r w:rsidRPr="007E2F1D">
        <w:rPr>
          <w:rFonts w:ascii="Open Sans" w:hAnsi="Open Sans" w:cs="Open Sans"/>
          <w:sz w:val="20"/>
        </w:rPr>
        <w:t>. US in 20/18 – OROZ631, v nadaljevanju: Obligacijski zakonik),</w:t>
      </w:r>
    </w:p>
    <w:p w14:paraId="73DDFB0B" w14:textId="77777777" w:rsidR="007E2F1D" w:rsidRPr="007E2F1D" w:rsidRDefault="007E2F1D" w:rsidP="00086A8C">
      <w:pPr>
        <w:pStyle w:val="Telobesedila3"/>
        <w:keepNext/>
        <w:keepLines/>
        <w:widowControl w:val="0"/>
        <w:numPr>
          <w:ilvl w:val="0"/>
          <w:numId w:val="21"/>
        </w:numPr>
        <w:tabs>
          <w:tab w:val="clear" w:pos="142"/>
        </w:tabs>
        <w:ind w:left="284" w:hanging="284"/>
        <w:rPr>
          <w:rFonts w:ascii="Open Sans" w:hAnsi="Open Sans" w:cs="Open Sans"/>
          <w:sz w:val="20"/>
        </w:rPr>
      </w:pPr>
      <w:r w:rsidRPr="007E2F1D">
        <w:rPr>
          <w:rFonts w:ascii="Open Sans" w:hAnsi="Open Sans" w:cs="Open Sans"/>
          <w:sz w:val="20"/>
        </w:rPr>
        <w:t>ostalih predpisov, ki temeljijo na zgoraj navedenih zakonih ter veljavno zakonodajo, ki se nanaša na predmet javnega naročila.</w:t>
      </w:r>
    </w:p>
    <w:p w14:paraId="63DFED53" w14:textId="77777777" w:rsidR="00302D6E" w:rsidRPr="007E2F1D" w:rsidRDefault="00302D6E" w:rsidP="000826DF">
      <w:pPr>
        <w:pStyle w:val="Telobesedila3"/>
        <w:keepNext/>
        <w:keepLines/>
        <w:widowControl w:val="0"/>
        <w:rPr>
          <w:rFonts w:ascii="Open Sans" w:hAnsi="Open Sans" w:cs="Open Sans"/>
          <w:sz w:val="20"/>
        </w:rPr>
      </w:pPr>
    </w:p>
    <w:p w14:paraId="20A06A7D" w14:textId="77777777" w:rsidR="00302D6E" w:rsidRPr="007E2F1D" w:rsidRDefault="00302D6E" w:rsidP="000826DF">
      <w:pPr>
        <w:keepNext/>
        <w:keepLines/>
        <w:widowControl w:val="0"/>
        <w:numPr>
          <w:ilvl w:val="1"/>
          <w:numId w:val="2"/>
        </w:numPr>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Jezik in denarna enota</w:t>
      </w:r>
    </w:p>
    <w:p w14:paraId="4521EF03" w14:textId="77777777" w:rsidR="00302D6E" w:rsidRPr="007E2F1D" w:rsidRDefault="00302D6E" w:rsidP="000826DF">
      <w:pPr>
        <w:keepNext/>
        <w:keepLines/>
        <w:widowControl w:val="0"/>
        <w:spacing w:after="0" w:line="240" w:lineRule="auto"/>
        <w:jc w:val="both"/>
        <w:rPr>
          <w:rFonts w:ascii="Open Sans" w:eastAsia="Times New Roman" w:hAnsi="Open Sans" w:cs="Open Sans"/>
          <w:b/>
          <w:sz w:val="20"/>
          <w:szCs w:val="20"/>
          <w:lang w:eastAsia="sl-SI"/>
        </w:rPr>
      </w:pPr>
    </w:p>
    <w:p w14:paraId="7C379088" w14:textId="77777777" w:rsidR="005E33E9" w:rsidRPr="005E33E9" w:rsidRDefault="005E33E9" w:rsidP="000826DF">
      <w:pPr>
        <w:keepNext/>
        <w:keepLines/>
        <w:spacing w:after="0" w:line="240" w:lineRule="auto"/>
        <w:jc w:val="both"/>
        <w:rPr>
          <w:rFonts w:ascii="Open Sans" w:eastAsia="Times New Roman" w:hAnsi="Open Sans" w:cs="Open Sans"/>
          <w:sz w:val="20"/>
          <w:szCs w:val="20"/>
          <w:lang w:eastAsia="sl-SI"/>
        </w:rPr>
      </w:pPr>
      <w:r w:rsidRPr="005E33E9">
        <w:rPr>
          <w:rFonts w:ascii="Open Sans" w:eastAsia="Times New Roman" w:hAnsi="Open Sans" w:cs="Open Sans"/>
          <w:sz w:val="20"/>
          <w:szCs w:val="20"/>
          <w:lang w:eastAsia="sl-SI"/>
        </w:rPr>
        <w:t xml:space="preserve">Postopek javnega naročila poteka v slovenskem jeziku. </w:t>
      </w:r>
    </w:p>
    <w:p w14:paraId="7AB0BEB8" w14:textId="77777777" w:rsidR="005E33E9" w:rsidRPr="005E33E9" w:rsidRDefault="005E33E9" w:rsidP="000826DF">
      <w:pPr>
        <w:keepNext/>
        <w:keepLines/>
        <w:spacing w:after="0" w:line="240" w:lineRule="auto"/>
        <w:jc w:val="both"/>
        <w:rPr>
          <w:rFonts w:ascii="Open Sans" w:eastAsia="Times New Roman" w:hAnsi="Open Sans" w:cs="Open Sans"/>
          <w:sz w:val="20"/>
          <w:szCs w:val="20"/>
          <w:lang w:eastAsia="sl-SI"/>
        </w:rPr>
      </w:pPr>
    </w:p>
    <w:p w14:paraId="699188DC" w14:textId="143E6B83" w:rsidR="005E33E9" w:rsidRPr="005E33E9" w:rsidRDefault="003E2CD4" w:rsidP="000826DF">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 xml:space="preserve">Prijava </w:t>
      </w:r>
      <w:r w:rsidR="005E33E9" w:rsidRPr="005E33E9">
        <w:rPr>
          <w:rFonts w:ascii="Open Sans" w:eastAsia="Times New Roman" w:hAnsi="Open Sans" w:cs="Open Sans"/>
          <w:sz w:val="20"/>
          <w:szCs w:val="20"/>
          <w:lang w:eastAsia="sl-SI"/>
        </w:rPr>
        <w:t xml:space="preserve">oziroma vsi dokumenti oz. dokazila v zvezi s </w:t>
      </w:r>
      <w:r>
        <w:rPr>
          <w:rFonts w:ascii="Open Sans" w:eastAsia="Times New Roman" w:hAnsi="Open Sans" w:cs="Open Sans"/>
          <w:sz w:val="20"/>
          <w:szCs w:val="20"/>
          <w:lang w:eastAsia="sl-SI"/>
        </w:rPr>
        <w:t>prijavo</w:t>
      </w:r>
      <w:r w:rsidRPr="005E33E9">
        <w:rPr>
          <w:rFonts w:ascii="Open Sans" w:eastAsia="Times New Roman" w:hAnsi="Open Sans" w:cs="Open Sans"/>
          <w:sz w:val="20"/>
          <w:szCs w:val="20"/>
          <w:lang w:eastAsia="sl-SI"/>
        </w:rPr>
        <w:t xml:space="preserve"> </w:t>
      </w:r>
      <w:r w:rsidR="005E33E9" w:rsidRPr="005E33E9">
        <w:rPr>
          <w:rFonts w:ascii="Open Sans" w:eastAsia="Times New Roman" w:hAnsi="Open Sans" w:cs="Open Sans"/>
          <w:sz w:val="20"/>
          <w:szCs w:val="20"/>
          <w:lang w:eastAsia="sl-SI"/>
        </w:rPr>
        <w:t xml:space="preserve">morajo biti napisani v slovenskem jeziku, v kolikor v tej razpisni dokumentaciji ni določeno drugače. V kolikor ponudnik v </w:t>
      </w:r>
      <w:r>
        <w:rPr>
          <w:rFonts w:ascii="Open Sans" w:eastAsia="Times New Roman" w:hAnsi="Open Sans" w:cs="Open Sans"/>
          <w:sz w:val="20"/>
          <w:szCs w:val="20"/>
          <w:lang w:eastAsia="sl-SI"/>
        </w:rPr>
        <w:t>prijavi</w:t>
      </w:r>
      <w:r w:rsidRPr="005E33E9">
        <w:rPr>
          <w:rFonts w:ascii="Open Sans" w:eastAsia="Times New Roman" w:hAnsi="Open Sans" w:cs="Open Sans"/>
          <w:sz w:val="20"/>
          <w:szCs w:val="20"/>
          <w:lang w:eastAsia="sl-SI"/>
        </w:rPr>
        <w:t xml:space="preserve"> </w:t>
      </w:r>
      <w:r w:rsidR="005E33E9" w:rsidRPr="005E33E9">
        <w:rPr>
          <w:rFonts w:ascii="Open Sans" w:eastAsia="Times New Roman" w:hAnsi="Open Sans" w:cs="Open Sans"/>
          <w:sz w:val="20"/>
          <w:szCs w:val="20"/>
          <w:lang w:eastAsia="sl-SI"/>
        </w:rPr>
        <w:t xml:space="preserve">priloži dokument </w:t>
      </w:r>
      <w:r>
        <w:rPr>
          <w:rFonts w:ascii="Open Sans" w:eastAsia="Times New Roman" w:hAnsi="Open Sans" w:cs="Open Sans"/>
          <w:sz w:val="20"/>
          <w:szCs w:val="20"/>
          <w:lang w:eastAsia="sl-SI"/>
        </w:rPr>
        <w:t>prijave</w:t>
      </w:r>
      <w:r w:rsidRPr="005E33E9">
        <w:rPr>
          <w:rFonts w:ascii="Open Sans" w:eastAsia="Times New Roman" w:hAnsi="Open Sans" w:cs="Open Sans"/>
          <w:sz w:val="20"/>
          <w:szCs w:val="20"/>
          <w:lang w:eastAsia="sl-SI"/>
        </w:rPr>
        <w:t xml:space="preserve"> </w:t>
      </w:r>
      <w:r w:rsidR="005E33E9" w:rsidRPr="005E33E9">
        <w:rPr>
          <w:rFonts w:ascii="Open Sans" w:eastAsia="Times New Roman" w:hAnsi="Open Sans" w:cs="Open Sans"/>
          <w:sz w:val="20"/>
          <w:szCs w:val="20"/>
          <w:lang w:eastAsia="sl-SI"/>
        </w:rPr>
        <w:t xml:space="preserve">ali del </w:t>
      </w:r>
      <w:r>
        <w:rPr>
          <w:rFonts w:ascii="Open Sans" w:eastAsia="Times New Roman" w:hAnsi="Open Sans" w:cs="Open Sans"/>
          <w:sz w:val="20"/>
          <w:szCs w:val="20"/>
          <w:lang w:eastAsia="sl-SI"/>
        </w:rPr>
        <w:t>prijave</w:t>
      </w:r>
      <w:r w:rsidRPr="005E33E9">
        <w:rPr>
          <w:rFonts w:ascii="Open Sans" w:eastAsia="Times New Roman" w:hAnsi="Open Sans" w:cs="Open Sans"/>
          <w:sz w:val="20"/>
          <w:szCs w:val="20"/>
          <w:lang w:eastAsia="sl-SI"/>
        </w:rPr>
        <w:t xml:space="preserve"> </w:t>
      </w:r>
      <w:r w:rsidR="005E33E9" w:rsidRPr="005E33E9">
        <w:rPr>
          <w:rFonts w:ascii="Open Sans" w:eastAsia="Times New Roman" w:hAnsi="Open Sans" w:cs="Open Sans"/>
          <w:sz w:val="20"/>
          <w:szCs w:val="20"/>
          <w:lang w:eastAsia="sl-SI"/>
        </w:rPr>
        <w:t xml:space="preserve">v tujem jeziku, si naročnik pridržuje pravico, da v fazi pregledovanja in ocenjevanja </w:t>
      </w:r>
      <w:r>
        <w:rPr>
          <w:rFonts w:ascii="Open Sans" w:eastAsia="Times New Roman" w:hAnsi="Open Sans" w:cs="Open Sans"/>
          <w:sz w:val="20"/>
          <w:szCs w:val="20"/>
          <w:lang w:eastAsia="sl-SI"/>
        </w:rPr>
        <w:t>prijav</w:t>
      </w:r>
      <w:r w:rsidRPr="005E33E9">
        <w:rPr>
          <w:rFonts w:ascii="Open Sans" w:eastAsia="Times New Roman" w:hAnsi="Open Sans" w:cs="Open Sans"/>
          <w:sz w:val="20"/>
          <w:szCs w:val="20"/>
          <w:lang w:eastAsia="sl-SI"/>
        </w:rPr>
        <w:t xml:space="preserve"> </w:t>
      </w:r>
      <w:r w:rsidR="005E33E9" w:rsidRPr="005E33E9">
        <w:rPr>
          <w:rFonts w:ascii="Open Sans" w:eastAsia="Times New Roman" w:hAnsi="Open Sans" w:cs="Open Sans"/>
          <w:sz w:val="20"/>
          <w:szCs w:val="20"/>
          <w:lang w:eastAsia="sl-SI"/>
        </w:rPr>
        <w:t>od ponudnika zahteva, da na lastne stroške (tj. stroške ponudnika) predložijo prevode dokumentov/dokazil, ki so predloženi v tujem jeziku. Naročnik si pridržuje pravico po lastni presoji določiti, ali naj ponudnik predloži prevod, pripravljen s strani sodno zapriseženega tolmača za slovenski jezik, ali navaden (neoverjen) prevod. Stroške prevoda nosi ponudnik.</w:t>
      </w:r>
    </w:p>
    <w:p w14:paraId="0F3C4F0B" w14:textId="77777777" w:rsidR="005E33E9" w:rsidRPr="005E33E9" w:rsidRDefault="005E33E9" w:rsidP="000826DF">
      <w:pPr>
        <w:keepNext/>
        <w:keepLines/>
        <w:spacing w:after="0" w:line="240" w:lineRule="auto"/>
        <w:jc w:val="both"/>
        <w:rPr>
          <w:rFonts w:ascii="Open Sans" w:eastAsia="Times New Roman" w:hAnsi="Open Sans" w:cs="Open Sans"/>
          <w:sz w:val="20"/>
          <w:szCs w:val="20"/>
          <w:lang w:eastAsia="sl-SI"/>
        </w:rPr>
      </w:pPr>
    </w:p>
    <w:p w14:paraId="17B11AC9" w14:textId="77777777" w:rsidR="005E33E9" w:rsidRPr="005E33E9" w:rsidRDefault="005E33E9" w:rsidP="000826DF">
      <w:pPr>
        <w:keepNext/>
        <w:keepLines/>
        <w:spacing w:after="0" w:line="240" w:lineRule="auto"/>
        <w:jc w:val="both"/>
        <w:rPr>
          <w:rFonts w:ascii="Open Sans" w:eastAsia="Times New Roman" w:hAnsi="Open Sans" w:cs="Open Sans"/>
          <w:sz w:val="20"/>
          <w:szCs w:val="20"/>
          <w:lang w:eastAsia="sl-SI"/>
        </w:rPr>
      </w:pPr>
      <w:r w:rsidRPr="005E33E9">
        <w:rPr>
          <w:rFonts w:ascii="Open Sans" w:eastAsia="Times New Roman" w:hAnsi="Open Sans" w:cs="Open Sans"/>
          <w:sz w:val="20"/>
          <w:szCs w:val="20"/>
          <w:lang w:eastAsia="sl-SI"/>
        </w:rPr>
        <w:t>Finančni podatki morajo biti podani v evrih, na do dve (2) decimalni mesti natančno.</w:t>
      </w:r>
    </w:p>
    <w:p w14:paraId="3ECC8877" w14:textId="77777777" w:rsidR="008A58E8" w:rsidRPr="007E2F1D" w:rsidRDefault="008A58E8" w:rsidP="000826DF">
      <w:pPr>
        <w:keepNext/>
        <w:keepLines/>
        <w:widowControl w:val="0"/>
        <w:spacing w:after="0" w:line="240" w:lineRule="auto"/>
        <w:ind w:right="56"/>
        <w:jc w:val="both"/>
        <w:rPr>
          <w:rFonts w:ascii="Open Sans" w:hAnsi="Open Sans" w:cs="Open Sans"/>
          <w:sz w:val="20"/>
          <w:szCs w:val="20"/>
        </w:rPr>
      </w:pPr>
    </w:p>
    <w:p w14:paraId="479C0AB5" w14:textId="3C5237D9" w:rsidR="008A58E8" w:rsidRPr="007E2F1D" w:rsidRDefault="008A58E8" w:rsidP="000826DF">
      <w:pPr>
        <w:keepNext/>
        <w:keepLines/>
        <w:widowControl w:val="0"/>
        <w:numPr>
          <w:ilvl w:val="1"/>
          <w:numId w:val="2"/>
        </w:numPr>
        <w:spacing w:after="0" w:line="240" w:lineRule="auto"/>
        <w:jc w:val="both"/>
        <w:rPr>
          <w:rFonts w:ascii="Open Sans" w:hAnsi="Open Sans" w:cs="Open Sans"/>
          <w:b/>
          <w:sz w:val="20"/>
          <w:szCs w:val="20"/>
        </w:rPr>
      </w:pPr>
      <w:r w:rsidRPr="007E2F1D">
        <w:rPr>
          <w:rFonts w:ascii="Open Sans" w:hAnsi="Open Sans" w:cs="Open Sans"/>
          <w:b/>
          <w:sz w:val="20"/>
          <w:szCs w:val="20"/>
        </w:rPr>
        <w:t xml:space="preserve">Opredelitev postopka </w:t>
      </w:r>
    </w:p>
    <w:p w14:paraId="4853948D" w14:textId="77777777" w:rsidR="008A58E8" w:rsidRPr="007E2F1D" w:rsidRDefault="008A58E8" w:rsidP="000826DF">
      <w:pPr>
        <w:keepNext/>
        <w:keepLines/>
        <w:widowControl w:val="0"/>
        <w:spacing w:after="0" w:line="240" w:lineRule="auto"/>
        <w:jc w:val="both"/>
        <w:rPr>
          <w:rFonts w:ascii="Open Sans" w:hAnsi="Open Sans" w:cs="Open Sans"/>
          <w:b/>
          <w:sz w:val="20"/>
          <w:szCs w:val="20"/>
          <w:highlight w:val="yellow"/>
        </w:rPr>
      </w:pPr>
    </w:p>
    <w:p w14:paraId="01C3233E" w14:textId="77777777" w:rsidR="005E33E9" w:rsidRPr="005E33E9" w:rsidRDefault="005E33E9" w:rsidP="000826DF">
      <w:pPr>
        <w:keepNext/>
        <w:keepLines/>
        <w:spacing w:after="0" w:line="240" w:lineRule="auto"/>
        <w:jc w:val="both"/>
        <w:rPr>
          <w:rFonts w:ascii="Open Sans" w:eastAsia="Times New Roman" w:hAnsi="Open Sans" w:cs="Open Sans"/>
          <w:color w:val="000000"/>
          <w:sz w:val="20"/>
          <w:szCs w:val="20"/>
          <w:lang w:eastAsia="sl-SI"/>
        </w:rPr>
      </w:pPr>
      <w:r w:rsidRPr="005E33E9">
        <w:rPr>
          <w:rFonts w:ascii="Open Sans" w:eastAsia="Times New Roman" w:hAnsi="Open Sans" w:cs="Open Sans"/>
          <w:color w:val="000000"/>
          <w:sz w:val="20"/>
          <w:szCs w:val="20"/>
          <w:lang w:eastAsia="sl-SI"/>
        </w:rPr>
        <w:t xml:space="preserve">Naročnik bo predmet javnega naročila oddal javno z uporabo postopka s pogajanji z objavo, v skladu s 45. členom ZJN-3. </w:t>
      </w:r>
    </w:p>
    <w:p w14:paraId="362BB347" w14:textId="77777777" w:rsidR="005E33E9" w:rsidRPr="005E33E9" w:rsidRDefault="005E33E9" w:rsidP="000826DF">
      <w:pPr>
        <w:keepNext/>
        <w:keepLines/>
        <w:spacing w:after="0" w:line="240" w:lineRule="auto"/>
        <w:jc w:val="both"/>
        <w:rPr>
          <w:rFonts w:ascii="Open Sans" w:eastAsia="Times New Roman" w:hAnsi="Open Sans" w:cs="Open Sans"/>
          <w:color w:val="000000"/>
          <w:sz w:val="20"/>
          <w:szCs w:val="20"/>
          <w:lang w:eastAsia="sl-SI"/>
        </w:rPr>
      </w:pPr>
    </w:p>
    <w:p w14:paraId="458975A6" w14:textId="77777777" w:rsidR="005E33E9" w:rsidRPr="005E33E9" w:rsidRDefault="005E33E9" w:rsidP="000826DF">
      <w:pPr>
        <w:keepNext/>
        <w:keepLines/>
        <w:spacing w:after="0" w:line="240" w:lineRule="auto"/>
        <w:jc w:val="both"/>
        <w:rPr>
          <w:rFonts w:ascii="Open Sans" w:eastAsia="Times New Roman" w:hAnsi="Open Sans" w:cs="Open Sans"/>
          <w:color w:val="000000"/>
          <w:sz w:val="20"/>
          <w:szCs w:val="20"/>
          <w:lang w:eastAsia="sl-SI"/>
        </w:rPr>
      </w:pPr>
      <w:r w:rsidRPr="005E33E9">
        <w:rPr>
          <w:rFonts w:ascii="Open Sans" w:eastAsia="Times New Roman" w:hAnsi="Open Sans" w:cs="Open Sans"/>
          <w:color w:val="000000"/>
          <w:sz w:val="20"/>
          <w:szCs w:val="20"/>
          <w:lang w:eastAsia="sl-SI"/>
        </w:rPr>
        <w:t>Naročnik bo izvedel postopek v dveh zaporednih fazah:</w:t>
      </w:r>
    </w:p>
    <w:p w14:paraId="45733D64" w14:textId="77777777" w:rsidR="005E33E9" w:rsidRPr="005E33E9" w:rsidRDefault="005E33E9" w:rsidP="000826DF">
      <w:pPr>
        <w:keepNext/>
        <w:keepLines/>
        <w:spacing w:after="0" w:line="240" w:lineRule="auto"/>
        <w:jc w:val="both"/>
        <w:rPr>
          <w:rFonts w:ascii="Open Sans" w:eastAsia="Times New Roman" w:hAnsi="Open Sans" w:cs="Open Sans"/>
          <w:color w:val="000000"/>
          <w:sz w:val="20"/>
          <w:szCs w:val="20"/>
          <w:lang w:eastAsia="sl-SI"/>
        </w:rPr>
      </w:pPr>
      <w:r w:rsidRPr="005E33E9">
        <w:rPr>
          <w:rFonts w:ascii="Open Sans" w:eastAsia="Times New Roman" w:hAnsi="Open Sans" w:cs="Open Sans"/>
          <w:b/>
          <w:color w:val="000000"/>
          <w:sz w:val="20"/>
          <w:szCs w:val="20"/>
          <w:lang w:eastAsia="sl-SI"/>
        </w:rPr>
        <w:t>Prva faza:</w:t>
      </w:r>
      <w:r w:rsidRPr="005E33E9">
        <w:rPr>
          <w:rFonts w:ascii="Open Sans" w:eastAsia="Times New Roman" w:hAnsi="Open Sans" w:cs="Open Sans"/>
          <w:color w:val="000000"/>
          <w:sz w:val="20"/>
          <w:szCs w:val="20"/>
          <w:lang w:eastAsia="sl-SI"/>
        </w:rPr>
        <w:t xml:space="preserve"> ugotavljanje sposobnosti.</w:t>
      </w:r>
    </w:p>
    <w:p w14:paraId="7107083B" w14:textId="77777777" w:rsidR="005E33E9" w:rsidRPr="005E33E9" w:rsidRDefault="005E33E9" w:rsidP="000826DF">
      <w:pPr>
        <w:keepNext/>
        <w:keepLines/>
        <w:spacing w:after="0" w:line="240" w:lineRule="auto"/>
        <w:jc w:val="both"/>
        <w:rPr>
          <w:rFonts w:ascii="Open Sans" w:eastAsia="Times New Roman" w:hAnsi="Open Sans" w:cs="Open Sans"/>
          <w:color w:val="000000"/>
          <w:sz w:val="20"/>
          <w:szCs w:val="20"/>
          <w:lang w:eastAsia="sl-SI"/>
        </w:rPr>
      </w:pPr>
      <w:r w:rsidRPr="005E33E9">
        <w:rPr>
          <w:rFonts w:ascii="Open Sans" w:eastAsia="Times New Roman" w:hAnsi="Open Sans" w:cs="Open Sans"/>
          <w:b/>
          <w:color w:val="000000"/>
          <w:sz w:val="20"/>
          <w:szCs w:val="20"/>
          <w:lang w:eastAsia="sl-SI"/>
        </w:rPr>
        <w:t>Druga faza:</w:t>
      </w:r>
      <w:r w:rsidRPr="005E33E9">
        <w:rPr>
          <w:rFonts w:ascii="Open Sans" w:eastAsia="Times New Roman" w:hAnsi="Open Sans" w:cs="Open Sans"/>
          <w:color w:val="000000"/>
          <w:sz w:val="20"/>
          <w:szCs w:val="20"/>
          <w:lang w:eastAsia="sl-SI"/>
        </w:rPr>
        <w:t xml:space="preserve"> predložitev prve ponudbe in pogajanja s predložitvijo končnih ponudb.</w:t>
      </w:r>
    </w:p>
    <w:p w14:paraId="35D3B6A5" w14:textId="77777777" w:rsidR="005E33E9" w:rsidRPr="005E33E9" w:rsidRDefault="005E33E9" w:rsidP="000826DF">
      <w:pPr>
        <w:keepNext/>
        <w:keepLines/>
        <w:spacing w:after="0" w:line="240" w:lineRule="auto"/>
        <w:jc w:val="both"/>
        <w:rPr>
          <w:rFonts w:ascii="Open Sans" w:eastAsia="Times New Roman" w:hAnsi="Open Sans" w:cs="Open Sans"/>
          <w:color w:val="000000"/>
          <w:sz w:val="20"/>
          <w:szCs w:val="20"/>
          <w:lang w:eastAsia="sl-SI"/>
        </w:rPr>
      </w:pPr>
    </w:p>
    <w:p w14:paraId="1612B17C" w14:textId="5876BC32" w:rsidR="005E33E9" w:rsidRPr="005E33E9" w:rsidRDefault="005E33E9" w:rsidP="000826DF">
      <w:pPr>
        <w:keepNext/>
        <w:keepLines/>
        <w:spacing w:after="0" w:line="240" w:lineRule="auto"/>
        <w:jc w:val="both"/>
        <w:rPr>
          <w:rFonts w:ascii="Open Sans" w:eastAsia="Times New Roman" w:hAnsi="Open Sans" w:cs="Open Sans"/>
          <w:color w:val="000000"/>
          <w:sz w:val="20"/>
          <w:szCs w:val="20"/>
          <w:lang w:eastAsia="sl-SI"/>
        </w:rPr>
      </w:pPr>
      <w:r w:rsidRPr="005E33E9">
        <w:rPr>
          <w:rFonts w:ascii="Open Sans" w:eastAsia="Times New Roman" w:hAnsi="Open Sans" w:cs="Open Sans"/>
          <w:color w:val="000000"/>
          <w:sz w:val="20"/>
          <w:szCs w:val="20"/>
          <w:lang w:eastAsia="sl-SI"/>
        </w:rPr>
        <w:t>V prvi fazi bo naročnik</w:t>
      </w:r>
      <w:r>
        <w:rPr>
          <w:rFonts w:ascii="Open Sans" w:eastAsia="Times New Roman" w:hAnsi="Open Sans" w:cs="Open Sans"/>
          <w:color w:val="000000"/>
          <w:sz w:val="20"/>
          <w:szCs w:val="20"/>
          <w:lang w:eastAsia="sl-SI"/>
        </w:rPr>
        <w:t xml:space="preserve"> za posamezni sklop</w:t>
      </w:r>
      <w:r w:rsidRPr="005E33E9">
        <w:rPr>
          <w:rFonts w:ascii="Open Sans" w:eastAsia="Times New Roman" w:hAnsi="Open Sans" w:cs="Open Sans"/>
          <w:color w:val="000000"/>
          <w:sz w:val="20"/>
          <w:szCs w:val="20"/>
          <w:lang w:eastAsia="sl-SI"/>
        </w:rPr>
        <w:t xml:space="preserve"> z odločitvijo priznal sposobnost gospodarskim subjektom, ki bodo predložili dopustne prijave, s katerimi izpolnjujejo pogoje za priznanje sposobnosti, navedene v nadaljevanju te razpisne dokumentacije. </w:t>
      </w:r>
    </w:p>
    <w:p w14:paraId="662F97D8" w14:textId="77777777" w:rsidR="005E33E9" w:rsidRPr="005E33E9" w:rsidRDefault="005E33E9" w:rsidP="000826DF">
      <w:pPr>
        <w:keepNext/>
        <w:keepLines/>
        <w:spacing w:after="0" w:line="240" w:lineRule="auto"/>
        <w:jc w:val="both"/>
        <w:rPr>
          <w:rFonts w:ascii="Open Sans" w:eastAsia="Times New Roman" w:hAnsi="Open Sans" w:cs="Open Sans"/>
          <w:color w:val="000000"/>
          <w:sz w:val="20"/>
          <w:szCs w:val="20"/>
          <w:lang w:eastAsia="sl-SI"/>
        </w:rPr>
      </w:pPr>
    </w:p>
    <w:p w14:paraId="4AE12358" w14:textId="0BD19F54" w:rsidR="005E33E9" w:rsidRPr="005E33E9" w:rsidRDefault="005E33E9" w:rsidP="000826DF">
      <w:pPr>
        <w:keepNext/>
        <w:keepLines/>
        <w:spacing w:after="0" w:line="240" w:lineRule="auto"/>
        <w:jc w:val="both"/>
        <w:rPr>
          <w:rFonts w:ascii="Open Sans" w:eastAsia="Times New Roman" w:hAnsi="Open Sans" w:cs="Open Sans"/>
          <w:color w:val="000000"/>
          <w:sz w:val="20"/>
          <w:szCs w:val="20"/>
          <w:lang w:eastAsia="sl-SI"/>
        </w:rPr>
      </w:pPr>
      <w:r w:rsidRPr="005E33E9">
        <w:rPr>
          <w:rFonts w:ascii="Open Sans" w:eastAsia="Times New Roman" w:hAnsi="Open Sans" w:cs="Open Sans"/>
          <w:color w:val="000000"/>
          <w:sz w:val="20"/>
          <w:szCs w:val="20"/>
          <w:lang w:eastAsia="sl-SI"/>
        </w:rPr>
        <w:t>V drugi fazi bodo gospodarski subjekti, ki jim bo na podlagi prijave priznana sposobnost</w:t>
      </w:r>
      <w:r>
        <w:rPr>
          <w:rFonts w:ascii="Open Sans" w:eastAsia="Times New Roman" w:hAnsi="Open Sans" w:cs="Open Sans"/>
          <w:color w:val="000000"/>
          <w:sz w:val="20"/>
          <w:szCs w:val="20"/>
          <w:lang w:eastAsia="sl-SI"/>
        </w:rPr>
        <w:t xml:space="preserve"> pri posameznem sklopu</w:t>
      </w:r>
      <w:r w:rsidRPr="005E33E9">
        <w:rPr>
          <w:rFonts w:ascii="Open Sans" w:eastAsia="Times New Roman" w:hAnsi="Open Sans" w:cs="Open Sans"/>
          <w:color w:val="000000"/>
          <w:sz w:val="20"/>
          <w:szCs w:val="20"/>
          <w:lang w:eastAsia="sl-SI"/>
        </w:rPr>
        <w:t>, povabljeni, da predložijo prvo ponudbo in ponudbeni predračun s cenami na enoto mere. Prva ponudba</w:t>
      </w:r>
      <w:r>
        <w:rPr>
          <w:rFonts w:ascii="Open Sans" w:eastAsia="Times New Roman" w:hAnsi="Open Sans" w:cs="Open Sans"/>
          <w:color w:val="000000"/>
          <w:sz w:val="20"/>
          <w:szCs w:val="20"/>
          <w:lang w:eastAsia="sl-SI"/>
        </w:rPr>
        <w:t xml:space="preserve"> pri posameznem sklopu</w:t>
      </w:r>
      <w:r w:rsidRPr="005E33E9">
        <w:rPr>
          <w:rFonts w:ascii="Open Sans" w:eastAsia="Times New Roman" w:hAnsi="Open Sans" w:cs="Open Sans"/>
          <w:color w:val="000000"/>
          <w:sz w:val="20"/>
          <w:szCs w:val="20"/>
          <w:lang w:eastAsia="sl-SI"/>
        </w:rPr>
        <w:t xml:space="preserve"> bo izhodiščna ponudba za pogajanja. Podroben protokol pogajanj bo opredeljen v pisnem povabilu gospodarskim subjektom, da predložijo prvo ponudbo</w:t>
      </w:r>
      <w:r>
        <w:rPr>
          <w:rFonts w:ascii="Open Sans" w:eastAsia="Times New Roman" w:hAnsi="Open Sans" w:cs="Open Sans"/>
          <w:color w:val="000000"/>
          <w:sz w:val="20"/>
          <w:szCs w:val="20"/>
          <w:lang w:eastAsia="sl-SI"/>
        </w:rPr>
        <w:t xml:space="preserve"> za sklop, ki mu je bila priznana sposobnost</w:t>
      </w:r>
      <w:r w:rsidRPr="005E33E9">
        <w:rPr>
          <w:rFonts w:ascii="Open Sans" w:eastAsia="Times New Roman" w:hAnsi="Open Sans" w:cs="Open Sans"/>
          <w:color w:val="000000"/>
          <w:sz w:val="20"/>
          <w:szCs w:val="20"/>
          <w:lang w:eastAsia="sl-SI"/>
        </w:rPr>
        <w:t>.</w:t>
      </w:r>
    </w:p>
    <w:p w14:paraId="2C4F889C" w14:textId="77777777" w:rsidR="002E4C43" w:rsidRPr="007E2F1D" w:rsidRDefault="002E4C43" w:rsidP="000826DF">
      <w:pPr>
        <w:keepNext/>
        <w:keepLines/>
        <w:widowControl w:val="0"/>
        <w:tabs>
          <w:tab w:val="left" w:pos="2155"/>
        </w:tabs>
        <w:spacing w:after="0" w:line="240" w:lineRule="auto"/>
        <w:jc w:val="both"/>
        <w:rPr>
          <w:rFonts w:ascii="Open Sans" w:hAnsi="Open Sans" w:cs="Open Sans"/>
          <w:kern w:val="16"/>
          <w:sz w:val="20"/>
          <w:szCs w:val="20"/>
        </w:rPr>
      </w:pPr>
    </w:p>
    <w:p w14:paraId="39A09282" w14:textId="37765BDB" w:rsidR="008A58E8" w:rsidRPr="007E2F1D" w:rsidRDefault="005E33E9" w:rsidP="000826DF">
      <w:pPr>
        <w:keepNext/>
        <w:keepLines/>
        <w:widowControl w:val="0"/>
        <w:spacing w:after="0" w:line="240" w:lineRule="auto"/>
        <w:jc w:val="both"/>
        <w:rPr>
          <w:rFonts w:ascii="Open Sans" w:hAnsi="Open Sans" w:cs="Open Sans"/>
          <w:sz w:val="20"/>
          <w:szCs w:val="20"/>
        </w:rPr>
      </w:pPr>
      <w:r>
        <w:t>O</w:t>
      </w:r>
      <w:r w:rsidRPr="005E33E9">
        <w:rPr>
          <w:rFonts w:ascii="Open Sans" w:hAnsi="Open Sans" w:cs="Open Sans"/>
          <w:kern w:val="16"/>
          <w:sz w:val="20"/>
          <w:szCs w:val="20"/>
        </w:rPr>
        <w:t>kvirn</w:t>
      </w:r>
      <w:r>
        <w:rPr>
          <w:rFonts w:ascii="Open Sans" w:hAnsi="Open Sans" w:cs="Open Sans"/>
          <w:kern w:val="16"/>
          <w:sz w:val="20"/>
          <w:szCs w:val="20"/>
        </w:rPr>
        <w:t>i</w:t>
      </w:r>
      <w:r w:rsidRPr="005E33E9">
        <w:rPr>
          <w:rFonts w:ascii="Open Sans" w:hAnsi="Open Sans" w:cs="Open Sans"/>
          <w:kern w:val="16"/>
          <w:sz w:val="20"/>
          <w:szCs w:val="20"/>
        </w:rPr>
        <w:t xml:space="preserve"> sporazum</w:t>
      </w:r>
      <w:r>
        <w:rPr>
          <w:rFonts w:ascii="Open Sans" w:hAnsi="Open Sans" w:cs="Open Sans"/>
          <w:kern w:val="16"/>
          <w:sz w:val="20"/>
          <w:szCs w:val="20"/>
        </w:rPr>
        <w:t xml:space="preserve"> za posamezni sklop</w:t>
      </w:r>
      <w:r w:rsidRPr="005E33E9">
        <w:rPr>
          <w:rFonts w:ascii="Open Sans" w:hAnsi="Open Sans" w:cs="Open Sans"/>
          <w:kern w:val="16"/>
          <w:sz w:val="20"/>
          <w:szCs w:val="20"/>
        </w:rPr>
        <w:t xml:space="preserve"> bo po izvedenih pogajanjih z izbranim najugodnejšim gospodarskim subjektom podpisal naročnik.</w:t>
      </w:r>
    </w:p>
    <w:bookmarkEnd w:id="1"/>
    <w:bookmarkEnd w:id="2"/>
    <w:bookmarkEnd w:id="3"/>
    <w:bookmarkEnd w:id="4"/>
    <w:bookmarkEnd w:id="5"/>
    <w:p w14:paraId="1EB68C97" w14:textId="77777777" w:rsidR="008A58E8" w:rsidRPr="007E2F1D" w:rsidRDefault="008A58E8" w:rsidP="000826DF">
      <w:pPr>
        <w:keepNext/>
        <w:keepLines/>
        <w:widowControl w:val="0"/>
        <w:spacing w:after="0" w:line="240" w:lineRule="auto"/>
        <w:jc w:val="both"/>
        <w:rPr>
          <w:rFonts w:ascii="Open Sans" w:hAnsi="Open Sans" w:cs="Open Sans"/>
          <w:b/>
          <w:sz w:val="20"/>
          <w:szCs w:val="20"/>
        </w:rPr>
      </w:pPr>
    </w:p>
    <w:p w14:paraId="5C3C466F" w14:textId="77777777" w:rsidR="008A58E8" w:rsidRPr="007E2F1D" w:rsidRDefault="008A58E8" w:rsidP="000826DF">
      <w:pPr>
        <w:keepNext/>
        <w:keepLines/>
        <w:widowControl w:val="0"/>
        <w:numPr>
          <w:ilvl w:val="1"/>
          <w:numId w:val="2"/>
        </w:numPr>
        <w:spacing w:after="0" w:line="240" w:lineRule="auto"/>
        <w:jc w:val="both"/>
        <w:rPr>
          <w:rFonts w:ascii="Open Sans" w:hAnsi="Open Sans" w:cs="Open Sans"/>
          <w:b/>
          <w:sz w:val="20"/>
          <w:szCs w:val="20"/>
        </w:rPr>
      </w:pPr>
      <w:r w:rsidRPr="007E2F1D">
        <w:rPr>
          <w:rFonts w:ascii="Open Sans" w:hAnsi="Open Sans" w:cs="Open Sans"/>
          <w:b/>
          <w:sz w:val="20"/>
          <w:szCs w:val="20"/>
        </w:rPr>
        <w:t>Dodatna pojasnila ponudnikom</w:t>
      </w:r>
    </w:p>
    <w:p w14:paraId="0F66F867" w14:textId="77777777" w:rsidR="008A58E8" w:rsidRPr="007E2F1D" w:rsidRDefault="008A58E8" w:rsidP="000826DF">
      <w:pPr>
        <w:keepNext/>
        <w:keepLines/>
        <w:widowControl w:val="0"/>
        <w:spacing w:after="0" w:line="240" w:lineRule="auto"/>
        <w:jc w:val="both"/>
        <w:rPr>
          <w:rFonts w:ascii="Open Sans" w:hAnsi="Open Sans" w:cs="Open Sans"/>
          <w:sz w:val="20"/>
          <w:szCs w:val="20"/>
        </w:rPr>
      </w:pPr>
    </w:p>
    <w:p w14:paraId="02DE44A6" w14:textId="733C3F75" w:rsidR="007E2F1D" w:rsidRPr="007E2F1D" w:rsidRDefault="007E2F1D" w:rsidP="000826DF">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 xml:space="preserve">Dodatna pojasnila o razpisni dokumentaciji ali vprašanja lahko zainteresirani ponudniki zahtevajo preko </w:t>
      </w:r>
      <w:r w:rsidRPr="007E2F1D">
        <w:rPr>
          <w:rFonts w:ascii="Open Sans" w:hAnsi="Open Sans" w:cs="Open Sans"/>
          <w:b/>
          <w:sz w:val="20"/>
          <w:szCs w:val="20"/>
        </w:rPr>
        <w:t>Portala javnih naročil</w:t>
      </w:r>
      <w:r w:rsidRPr="007E2F1D">
        <w:rPr>
          <w:rFonts w:ascii="Open Sans" w:hAnsi="Open Sans" w:cs="Open Sans"/>
          <w:sz w:val="20"/>
          <w:szCs w:val="20"/>
        </w:rPr>
        <w:t xml:space="preserve">, vendar najkasneje do </w:t>
      </w:r>
      <w:bookmarkStart w:id="6" w:name="_Hlk227060879"/>
      <w:r w:rsidR="00772BD1">
        <w:rPr>
          <w:rFonts w:ascii="Open Sans" w:hAnsi="Open Sans" w:cs="Open Sans"/>
          <w:b/>
          <w:bCs/>
          <w:sz w:val="20"/>
          <w:szCs w:val="20"/>
        </w:rPr>
        <w:t>17</w:t>
      </w:r>
      <w:r w:rsidRPr="007E2F1D">
        <w:rPr>
          <w:rFonts w:ascii="Open Sans" w:hAnsi="Open Sans" w:cs="Open Sans"/>
          <w:b/>
          <w:bCs/>
          <w:sz w:val="20"/>
          <w:szCs w:val="20"/>
        </w:rPr>
        <w:t xml:space="preserve">. </w:t>
      </w:r>
      <w:r w:rsidR="00772BD1">
        <w:rPr>
          <w:rFonts w:ascii="Open Sans" w:hAnsi="Open Sans" w:cs="Open Sans"/>
          <w:b/>
          <w:bCs/>
          <w:sz w:val="20"/>
          <w:szCs w:val="20"/>
        </w:rPr>
        <w:t>6</w:t>
      </w:r>
      <w:r w:rsidRPr="007E2F1D">
        <w:rPr>
          <w:rFonts w:ascii="Open Sans" w:hAnsi="Open Sans" w:cs="Open Sans"/>
          <w:b/>
          <w:bCs/>
          <w:sz w:val="20"/>
          <w:szCs w:val="20"/>
        </w:rPr>
        <w:t>. 2026</w:t>
      </w:r>
      <w:bookmarkEnd w:id="6"/>
      <w:r w:rsidRPr="007E2F1D">
        <w:rPr>
          <w:rFonts w:ascii="Open Sans" w:hAnsi="Open Sans" w:cs="Open Sans"/>
          <w:b/>
          <w:bCs/>
          <w:sz w:val="20"/>
          <w:szCs w:val="20"/>
        </w:rPr>
        <w:t xml:space="preserve"> do 10. ure</w:t>
      </w:r>
      <w:r w:rsidRPr="007E2F1D">
        <w:rPr>
          <w:rFonts w:ascii="Open Sans" w:hAnsi="Open Sans" w:cs="Open Sans"/>
          <w:sz w:val="20"/>
          <w:szCs w:val="20"/>
        </w:rPr>
        <w:t>. Odgovori oz. pojasnila bodo objavljeni na Portalu javnih naročil ter na spletnem naslovu naročnika in podjetja JAVNI HOLDING Ljubljana, d.o.o. (</w:t>
      </w:r>
      <w:hyperlink r:id="rId8" w:history="1">
        <w:r w:rsidRPr="007E2F1D">
          <w:rPr>
            <w:rStyle w:val="Hiperpovezava"/>
            <w:rFonts w:ascii="Open Sans" w:hAnsi="Open Sans" w:cs="Open Sans"/>
            <w:sz w:val="20"/>
            <w:szCs w:val="20"/>
          </w:rPr>
          <w:t>http://www.jhl.si/javna-narocila-iz-podjetij</w:t>
        </w:r>
      </w:hyperlink>
      <w:r w:rsidRPr="007E2F1D">
        <w:rPr>
          <w:rFonts w:ascii="Open Sans" w:hAnsi="Open Sans" w:cs="Open Sans"/>
          <w:sz w:val="20"/>
          <w:szCs w:val="20"/>
        </w:rPr>
        <w:t xml:space="preserve">) na mestu, kjer je objavljena razpisna dokumentacija, najkasneje (vključno) dne </w:t>
      </w:r>
      <w:r w:rsidR="00772BD1">
        <w:rPr>
          <w:rFonts w:ascii="Open Sans" w:hAnsi="Open Sans" w:cs="Open Sans"/>
          <w:sz w:val="20"/>
          <w:szCs w:val="20"/>
        </w:rPr>
        <w:t>24</w:t>
      </w:r>
      <w:r w:rsidRPr="007E2F1D">
        <w:rPr>
          <w:rFonts w:ascii="Open Sans" w:hAnsi="Open Sans" w:cs="Open Sans"/>
          <w:sz w:val="20"/>
          <w:szCs w:val="20"/>
        </w:rPr>
        <w:t xml:space="preserve">. </w:t>
      </w:r>
      <w:r w:rsidR="00772BD1">
        <w:rPr>
          <w:rFonts w:ascii="Open Sans" w:hAnsi="Open Sans" w:cs="Open Sans"/>
          <w:sz w:val="20"/>
          <w:szCs w:val="20"/>
        </w:rPr>
        <w:t>6</w:t>
      </w:r>
      <w:r w:rsidRPr="007E2F1D">
        <w:rPr>
          <w:rFonts w:ascii="Open Sans" w:hAnsi="Open Sans" w:cs="Open Sans"/>
          <w:sz w:val="20"/>
          <w:szCs w:val="20"/>
        </w:rPr>
        <w:t>. 2026, pod pogojem, da bo zahteva posredovana pravočasno. Na drugače posredovane zahteve za dodatna pojasnila ali vprašanja naročnik ni dolžan odgovoriti.</w:t>
      </w:r>
    </w:p>
    <w:p w14:paraId="32D5F8E4" w14:textId="77777777" w:rsidR="005E33E9" w:rsidRPr="005E33E9" w:rsidRDefault="005E33E9" w:rsidP="000826DF">
      <w:pPr>
        <w:keepNext/>
        <w:keepLines/>
        <w:widowControl w:val="0"/>
        <w:spacing w:after="0" w:line="240" w:lineRule="auto"/>
        <w:jc w:val="both"/>
        <w:rPr>
          <w:rFonts w:ascii="Open Sans" w:hAnsi="Open Sans" w:cs="Open Sans"/>
          <w:sz w:val="20"/>
          <w:szCs w:val="20"/>
        </w:rPr>
      </w:pPr>
    </w:p>
    <w:p w14:paraId="55BA16E6" w14:textId="77777777" w:rsidR="005E33E9" w:rsidRPr="005E33E9" w:rsidRDefault="005E33E9" w:rsidP="000826DF">
      <w:pPr>
        <w:keepNext/>
        <w:keepLines/>
        <w:widowControl w:val="0"/>
        <w:numPr>
          <w:ilvl w:val="1"/>
          <w:numId w:val="2"/>
        </w:numPr>
        <w:spacing w:after="0" w:line="240" w:lineRule="auto"/>
        <w:jc w:val="both"/>
        <w:rPr>
          <w:rFonts w:ascii="Open Sans" w:hAnsi="Open Sans" w:cs="Open Sans"/>
          <w:b/>
          <w:sz w:val="20"/>
          <w:szCs w:val="20"/>
        </w:rPr>
      </w:pPr>
      <w:r w:rsidRPr="005E33E9">
        <w:rPr>
          <w:rFonts w:ascii="Open Sans" w:hAnsi="Open Sans" w:cs="Open Sans"/>
          <w:b/>
          <w:sz w:val="20"/>
          <w:szCs w:val="20"/>
        </w:rPr>
        <w:t>Rok za predložitev in odpiranje prijav</w:t>
      </w:r>
    </w:p>
    <w:p w14:paraId="5F0D47C0" w14:textId="77777777" w:rsidR="005E33E9" w:rsidRPr="005E33E9" w:rsidRDefault="005E33E9" w:rsidP="000826DF">
      <w:pPr>
        <w:keepNext/>
        <w:keepLines/>
        <w:widowControl w:val="0"/>
        <w:spacing w:after="0" w:line="240" w:lineRule="auto"/>
        <w:jc w:val="both"/>
        <w:rPr>
          <w:rFonts w:ascii="Open Sans" w:hAnsi="Open Sans" w:cs="Open Sans"/>
          <w:b/>
          <w:sz w:val="20"/>
          <w:szCs w:val="20"/>
        </w:rPr>
      </w:pPr>
    </w:p>
    <w:p w14:paraId="1B86748F" w14:textId="60C2AAB7" w:rsidR="005E33E9" w:rsidRPr="005E33E9" w:rsidRDefault="005E33E9" w:rsidP="000826DF">
      <w:pPr>
        <w:keepNext/>
        <w:keepLines/>
        <w:widowControl w:val="0"/>
        <w:spacing w:after="0" w:line="240" w:lineRule="auto"/>
        <w:jc w:val="both"/>
        <w:rPr>
          <w:rFonts w:ascii="Open Sans" w:hAnsi="Open Sans" w:cs="Open Sans"/>
          <w:sz w:val="20"/>
          <w:szCs w:val="20"/>
        </w:rPr>
      </w:pPr>
      <w:r w:rsidRPr="005E33E9">
        <w:rPr>
          <w:rFonts w:ascii="Open Sans" w:hAnsi="Open Sans" w:cs="Open Sans"/>
          <w:sz w:val="20"/>
          <w:szCs w:val="20"/>
        </w:rPr>
        <w:t>Kandidat</w:t>
      </w:r>
      <w:r w:rsidRPr="005E33E9">
        <w:rPr>
          <w:rFonts w:ascii="Open Sans" w:hAnsi="Open Sans" w:cs="Open Sans"/>
          <w:sz w:val="20"/>
          <w:szCs w:val="20"/>
          <w:lang w:val="x-none"/>
        </w:rPr>
        <w:t xml:space="preserve"> nosi vse stroške priprave in predložitve p</w:t>
      </w:r>
      <w:r w:rsidRPr="005E33E9">
        <w:rPr>
          <w:rFonts w:ascii="Open Sans" w:hAnsi="Open Sans" w:cs="Open Sans"/>
          <w:sz w:val="20"/>
          <w:szCs w:val="20"/>
        </w:rPr>
        <w:t>rijave</w:t>
      </w:r>
      <w:r w:rsidRPr="005E33E9">
        <w:rPr>
          <w:rFonts w:ascii="Open Sans" w:hAnsi="Open Sans" w:cs="Open Sans"/>
          <w:sz w:val="20"/>
          <w:szCs w:val="20"/>
          <w:lang w:val="x-none"/>
        </w:rPr>
        <w:t xml:space="preserve">. </w:t>
      </w:r>
      <w:r w:rsidRPr="005E33E9">
        <w:rPr>
          <w:rFonts w:ascii="Open Sans" w:hAnsi="Open Sans" w:cs="Open Sans"/>
          <w:sz w:val="20"/>
          <w:szCs w:val="20"/>
        </w:rPr>
        <w:t xml:space="preserve">Rok za predložitev prijav je najkasneje do </w:t>
      </w:r>
      <w:r w:rsidR="00772BD1">
        <w:rPr>
          <w:rFonts w:ascii="Open Sans" w:hAnsi="Open Sans" w:cs="Open Sans"/>
          <w:b/>
          <w:bCs/>
          <w:sz w:val="20"/>
          <w:szCs w:val="20"/>
        </w:rPr>
        <w:t>2</w:t>
      </w:r>
      <w:r w:rsidRPr="005E33E9">
        <w:rPr>
          <w:rFonts w:ascii="Open Sans" w:hAnsi="Open Sans" w:cs="Open Sans"/>
          <w:b/>
          <w:bCs/>
          <w:sz w:val="20"/>
          <w:szCs w:val="20"/>
        </w:rPr>
        <w:t xml:space="preserve">. </w:t>
      </w:r>
      <w:r w:rsidR="00772BD1">
        <w:rPr>
          <w:rFonts w:ascii="Open Sans" w:hAnsi="Open Sans" w:cs="Open Sans"/>
          <w:b/>
          <w:bCs/>
          <w:sz w:val="20"/>
          <w:szCs w:val="20"/>
        </w:rPr>
        <w:t>7</w:t>
      </w:r>
      <w:r w:rsidRPr="005E33E9">
        <w:rPr>
          <w:rFonts w:ascii="Open Sans" w:hAnsi="Open Sans" w:cs="Open Sans"/>
          <w:b/>
          <w:bCs/>
          <w:sz w:val="20"/>
          <w:szCs w:val="20"/>
        </w:rPr>
        <w:t xml:space="preserve">. 2026 </w:t>
      </w:r>
      <w:r w:rsidRPr="005E33E9">
        <w:rPr>
          <w:rFonts w:ascii="Open Sans" w:hAnsi="Open Sans" w:cs="Open Sans"/>
          <w:sz w:val="20"/>
          <w:szCs w:val="20"/>
        </w:rPr>
        <w:t xml:space="preserve">do </w:t>
      </w:r>
      <w:r w:rsidRPr="005E33E9">
        <w:rPr>
          <w:rFonts w:ascii="Open Sans" w:hAnsi="Open Sans" w:cs="Open Sans"/>
          <w:b/>
          <w:sz w:val="20"/>
          <w:szCs w:val="20"/>
        </w:rPr>
        <w:t xml:space="preserve">10. ure, </w:t>
      </w:r>
      <w:r w:rsidRPr="005E33E9">
        <w:rPr>
          <w:rFonts w:ascii="Open Sans" w:hAnsi="Open Sans" w:cs="Open Sans"/>
          <w:sz w:val="20"/>
          <w:szCs w:val="20"/>
        </w:rPr>
        <w:t xml:space="preserve">odpiranje prijav bo potekalo avtomatično v informacijskem sistemu e-JN dne </w:t>
      </w:r>
      <w:r w:rsidR="00772BD1">
        <w:rPr>
          <w:rFonts w:ascii="Open Sans" w:hAnsi="Open Sans" w:cs="Open Sans"/>
          <w:b/>
          <w:bCs/>
          <w:sz w:val="20"/>
          <w:szCs w:val="20"/>
        </w:rPr>
        <w:t>2</w:t>
      </w:r>
      <w:r w:rsidRPr="005E33E9">
        <w:rPr>
          <w:rFonts w:ascii="Open Sans" w:hAnsi="Open Sans" w:cs="Open Sans"/>
          <w:b/>
          <w:bCs/>
          <w:sz w:val="20"/>
          <w:szCs w:val="20"/>
        </w:rPr>
        <w:t xml:space="preserve">. </w:t>
      </w:r>
      <w:r w:rsidR="00772BD1">
        <w:rPr>
          <w:rFonts w:ascii="Open Sans" w:hAnsi="Open Sans" w:cs="Open Sans"/>
          <w:b/>
          <w:bCs/>
          <w:sz w:val="20"/>
          <w:szCs w:val="20"/>
        </w:rPr>
        <w:t>7</w:t>
      </w:r>
      <w:r w:rsidRPr="005E33E9">
        <w:rPr>
          <w:rFonts w:ascii="Open Sans" w:hAnsi="Open Sans" w:cs="Open Sans"/>
          <w:b/>
          <w:bCs/>
          <w:sz w:val="20"/>
          <w:szCs w:val="20"/>
        </w:rPr>
        <w:t xml:space="preserve">. 2026 </w:t>
      </w:r>
      <w:r w:rsidRPr="005E33E9">
        <w:rPr>
          <w:rFonts w:ascii="Open Sans" w:hAnsi="Open Sans" w:cs="Open Sans"/>
          <w:sz w:val="20"/>
          <w:szCs w:val="20"/>
        </w:rPr>
        <w:t xml:space="preserve">in se bo začelo </w:t>
      </w:r>
      <w:r w:rsidRPr="005E33E9">
        <w:rPr>
          <w:rFonts w:ascii="Open Sans" w:hAnsi="Open Sans" w:cs="Open Sans"/>
          <w:b/>
          <w:sz w:val="20"/>
          <w:szCs w:val="20"/>
        </w:rPr>
        <w:t>ob 12. uri.</w:t>
      </w:r>
    </w:p>
    <w:p w14:paraId="10324355" w14:textId="77777777" w:rsidR="005E33E9" w:rsidRPr="005E33E9" w:rsidRDefault="005E33E9" w:rsidP="000826DF">
      <w:pPr>
        <w:keepNext/>
        <w:keepLines/>
        <w:widowControl w:val="0"/>
        <w:spacing w:after="0" w:line="240" w:lineRule="auto"/>
        <w:jc w:val="both"/>
        <w:rPr>
          <w:rFonts w:ascii="Open Sans" w:hAnsi="Open Sans" w:cs="Open Sans"/>
          <w:sz w:val="20"/>
          <w:szCs w:val="20"/>
        </w:rPr>
      </w:pPr>
    </w:p>
    <w:p w14:paraId="734DBBE3" w14:textId="440694DF" w:rsidR="005E33E9" w:rsidRPr="005E33E9" w:rsidRDefault="005E33E9" w:rsidP="000826DF">
      <w:pPr>
        <w:keepNext/>
        <w:keepLines/>
        <w:widowControl w:val="0"/>
        <w:spacing w:after="0" w:line="240" w:lineRule="auto"/>
        <w:jc w:val="both"/>
        <w:rPr>
          <w:rFonts w:ascii="Open Sans" w:hAnsi="Open Sans" w:cs="Open Sans"/>
          <w:sz w:val="20"/>
          <w:szCs w:val="20"/>
        </w:rPr>
      </w:pPr>
      <w:r w:rsidRPr="005E33E9">
        <w:rPr>
          <w:rFonts w:ascii="Open Sans" w:hAnsi="Open Sans" w:cs="Open Sans"/>
          <w:sz w:val="20"/>
          <w:szCs w:val="20"/>
        </w:rPr>
        <w:t>Kandidat</w:t>
      </w:r>
      <w:r w:rsidRPr="005E33E9">
        <w:rPr>
          <w:rFonts w:ascii="Open Sans" w:hAnsi="Open Sans" w:cs="Open Sans"/>
          <w:sz w:val="20"/>
          <w:szCs w:val="20"/>
          <w:lang w:val="x-none"/>
        </w:rPr>
        <w:t xml:space="preserve"> mora p</w:t>
      </w:r>
      <w:r w:rsidRPr="005E33E9">
        <w:rPr>
          <w:rFonts w:ascii="Open Sans" w:hAnsi="Open Sans" w:cs="Open Sans"/>
          <w:sz w:val="20"/>
          <w:szCs w:val="20"/>
        </w:rPr>
        <w:t>rijavo</w:t>
      </w:r>
      <w:r w:rsidRPr="005E33E9">
        <w:rPr>
          <w:rFonts w:ascii="Open Sans" w:hAnsi="Open Sans" w:cs="Open Sans"/>
          <w:sz w:val="20"/>
          <w:szCs w:val="20"/>
          <w:lang w:val="x-none"/>
        </w:rPr>
        <w:t xml:space="preserve"> predložiti v informacijski sistem e-JN na spletnem naslovu </w:t>
      </w:r>
      <w:hyperlink r:id="rId9" w:history="1">
        <w:r w:rsidRPr="005E33E9">
          <w:rPr>
            <w:rStyle w:val="Hiperpovezava"/>
            <w:rFonts w:ascii="Open Sans" w:hAnsi="Open Sans" w:cs="Open Sans"/>
            <w:sz w:val="20"/>
            <w:szCs w:val="20"/>
            <w:lang w:val="x-none"/>
          </w:rPr>
          <w:t>https://ejn.gov.si/</w:t>
        </w:r>
      </w:hyperlink>
      <w:r w:rsidRPr="005E33E9">
        <w:rPr>
          <w:rFonts w:ascii="Open Sans" w:hAnsi="Open Sans" w:cs="Open Sans"/>
          <w:sz w:val="20"/>
          <w:szCs w:val="20"/>
        </w:rPr>
        <w:t xml:space="preserve">, v </w:t>
      </w:r>
      <w:r w:rsidRPr="004639C5">
        <w:rPr>
          <w:rFonts w:ascii="Open Sans" w:hAnsi="Open Sans" w:cs="Open Sans"/>
          <w:sz w:val="20"/>
          <w:szCs w:val="20"/>
        </w:rPr>
        <w:t xml:space="preserve">skladu </w:t>
      </w:r>
      <w:r w:rsidRPr="004639C5">
        <w:rPr>
          <w:rFonts w:ascii="Open Sans" w:hAnsi="Open Sans" w:cs="Open Sans"/>
          <w:sz w:val="20"/>
          <w:szCs w:val="20"/>
          <w:u w:val="single"/>
        </w:rPr>
        <w:t xml:space="preserve">s </w:t>
      </w:r>
      <w:r w:rsidRPr="004639C5">
        <w:rPr>
          <w:rFonts w:ascii="Open Sans" w:hAnsi="Open Sans" w:cs="Open Sans"/>
          <w:b/>
          <w:sz w:val="20"/>
          <w:szCs w:val="20"/>
          <w:u w:val="single"/>
        </w:rPr>
        <w:t xml:space="preserve">poglavjem </w:t>
      </w:r>
      <w:r w:rsidR="004639C5" w:rsidRPr="004639C5">
        <w:rPr>
          <w:rFonts w:ascii="Open Sans" w:hAnsi="Open Sans" w:cs="Open Sans"/>
          <w:b/>
          <w:sz w:val="20"/>
          <w:szCs w:val="20"/>
          <w:u w:val="single"/>
        </w:rPr>
        <w:t>7</w:t>
      </w:r>
      <w:r w:rsidRPr="004639C5">
        <w:rPr>
          <w:rFonts w:ascii="Open Sans" w:hAnsi="Open Sans" w:cs="Open Sans"/>
          <w:sz w:val="20"/>
          <w:szCs w:val="20"/>
          <w:u w:val="single"/>
        </w:rPr>
        <w:t xml:space="preserve"> te razpisne dokumentacije</w:t>
      </w:r>
      <w:r w:rsidRPr="004639C5">
        <w:rPr>
          <w:rFonts w:ascii="Open Sans" w:hAnsi="Open Sans" w:cs="Open Sans"/>
          <w:sz w:val="20"/>
          <w:szCs w:val="20"/>
        </w:rPr>
        <w:t>.</w:t>
      </w:r>
    </w:p>
    <w:p w14:paraId="082DF385" w14:textId="77777777" w:rsidR="005E33E9" w:rsidRPr="005E33E9" w:rsidRDefault="005E33E9" w:rsidP="000826DF">
      <w:pPr>
        <w:keepNext/>
        <w:keepLines/>
        <w:widowControl w:val="0"/>
        <w:spacing w:after="0" w:line="240" w:lineRule="auto"/>
        <w:jc w:val="both"/>
        <w:rPr>
          <w:rFonts w:ascii="Open Sans" w:hAnsi="Open Sans" w:cs="Open Sans"/>
          <w:sz w:val="20"/>
          <w:szCs w:val="20"/>
        </w:rPr>
      </w:pPr>
    </w:p>
    <w:p w14:paraId="65E3F920" w14:textId="77777777" w:rsidR="005E33E9" w:rsidRPr="005E33E9" w:rsidRDefault="005E33E9" w:rsidP="000826DF">
      <w:pPr>
        <w:keepNext/>
        <w:keepLines/>
        <w:widowControl w:val="0"/>
        <w:spacing w:after="0" w:line="240" w:lineRule="auto"/>
        <w:jc w:val="both"/>
        <w:rPr>
          <w:rFonts w:ascii="Open Sans" w:hAnsi="Open Sans" w:cs="Open Sans"/>
          <w:sz w:val="20"/>
          <w:szCs w:val="20"/>
        </w:rPr>
      </w:pPr>
      <w:r w:rsidRPr="005E33E9">
        <w:rPr>
          <w:rFonts w:ascii="Open Sans" w:hAnsi="Open Sans" w:cs="Open Sans"/>
          <w:sz w:val="20"/>
          <w:szCs w:val="20"/>
        </w:rPr>
        <w:t xml:space="preserve">Naročnik bo o vseh odločitvah v skladu s 90. členom ZJN-3 obvestil kandidate na način, da bo podpisano odločitev iz tega člena objavil na Portalu javnih naročil. </w:t>
      </w:r>
    </w:p>
    <w:p w14:paraId="75D92939" w14:textId="77777777" w:rsidR="005E33E9" w:rsidRPr="005E33E9" w:rsidRDefault="005E33E9" w:rsidP="000826DF">
      <w:pPr>
        <w:keepNext/>
        <w:keepLines/>
        <w:widowControl w:val="0"/>
        <w:spacing w:after="0" w:line="240" w:lineRule="auto"/>
        <w:jc w:val="both"/>
        <w:rPr>
          <w:rFonts w:ascii="Open Sans" w:hAnsi="Open Sans" w:cs="Open Sans"/>
          <w:sz w:val="20"/>
          <w:szCs w:val="20"/>
        </w:rPr>
      </w:pPr>
    </w:p>
    <w:p w14:paraId="270F5F6D" w14:textId="77777777" w:rsidR="005E33E9" w:rsidRPr="005E33E9" w:rsidRDefault="005E33E9" w:rsidP="000826DF">
      <w:pPr>
        <w:keepNext/>
        <w:keepLines/>
        <w:widowControl w:val="0"/>
        <w:spacing w:after="0" w:line="240" w:lineRule="auto"/>
        <w:jc w:val="both"/>
        <w:rPr>
          <w:rFonts w:ascii="Open Sans" w:hAnsi="Open Sans" w:cs="Open Sans"/>
          <w:sz w:val="20"/>
          <w:szCs w:val="20"/>
        </w:rPr>
      </w:pPr>
      <w:r w:rsidRPr="005E33E9">
        <w:rPr>
          <w:rFonts w:ascii="Open Sans" w:hAnsi="Open Sans" w:cs="Open Sans"/>
          <w:sz w:val="20"/>
          <w:szCs w:val="20"/>
        </w:rPr>
        <w:t>Kandidat se lahko prijavi na prejem obvestila o objavi odločitve o priznanju sposobnosti oz. oddaji javnega naročila na način, da na Portalu javnih naročil (kjer je objavljeno predmetno obvestilo o javnem naročilu) izbere ikono »Obvesti o odločitvi o javnem naročilu«. Ne glede na navedeno, se v skladu z ZJN-3 odločitve o priznanju sposobnosti in odločitve o oddaji javnega naročila štejejo za vročeno z dnem objave na Portalu javnih naročil.</w:t>
      </w:r>
    </w:p>
    <w:p w14:paraId="13CCABD9" w14:textId="77777777" w:rsidR="005E33E9" w:rsidRPr="005E33E9" w:rsidRDefault="005E33E9" w:rsidP="000826DF">
      <w:pPr>
        <w:keepNext/>
        <w:keepLines/>
        <w:widowControl w:val="0"/>
        <w:spacing w:after="0" w:line="240" w:lineRule="auto"/>
        <w:jc w:val="both"/>
        <w:rPr>
          <w:rFonts w:ascii="Open Sans" w:hAnsi="Open Sans" w:cs="Open Sans"/>
          <w:sz w:val="20"/>
          <w:szCs w:val="20"/>
        </w:rPr>
      </w:pPr>
    </w:p>
    <w:p w14:paraId="2DE94FBE" w14:textId="77777777" w:rsidR="005E33E9" w:rsidRPr="005E33E9" w:rsidRDefault="005E33E9" w:rsidP="000826DF">
      <w:pPr>
        <w:keepNext/>
        <w:keepLines/>
        <w:widowControl w:val="0"/>
        <w:numPr>
          <w:ilvl w:val="1"/>
          <w:numId w:val="2"/>
        </w:numPr>
        <w:spacing w:after="0" w:line="240" w:lineRule="auto"/>
        <w:jc w:val="both"/>
        <w:rPr>
          <w:rFonts w:ascii="Open Sans" w:hAnsi="Open Sans" w:cs="Open Sans"/>
          <w:b/>
          <w:sz w:val="20"/>
          <w:szCs w:val="20"/>
        </w:rPr>
      </w:pPr>
      <w:r w:rsidRPr="005E33E9">
        <w:rPr>
          <w:rFonts w:ascii="Open Sans" w:hAnsi="Open Sans" w:cs="Open Sans"/>
          <w:b/>
          <w:sz w:val="20"/>
          <w:szCs w:val="20"/>
        </w:rPr>
        <w:t>Pregled prijav in povabilo k pogajanjem</w:t>
      </w:r>
    </w:p>
    <w:p w14:paraId="6AA4F06E" w14:textId="77777777" w:rsidR="005E33E9" w:rsidRPr="005E33E9" w:rsidRDefault="005E33E9" w:rsidP="000826DF">
      <w:pPr>
        <w:keepNext/>
        <w:keepLines/>
        <w:widowControl w:val="0"/>
        <w:spacing w:after="0" w:line="240" w:lineRule="auto"/>
        <w:jc w:val="both"/>
        <w:rPr>
          <w:rFonts w:ascii="Open Sans" w:hAnsi="Open Sans" w:cs="Open Sans"/>
          <w:sz w:val="20"/>
          <w:szCs w:val="20"/>
        </w:rPr>
      </w:pPr>
    </w:p>
    <w:p w14:paraId="54A8A5F1" w14:textId="77777777" w:rsidR="005E33E9" w:rsidRPr="005E33E9" w:rsidRDefault="005E33E9" w:rsidP="000826DF">
      <w:pPr>
        <w:keepNext/>
        <w:keepLines/>
        <w:widowControl w:val="0"/>
        <w:spacing w:after="0" w:line="240" w:lineRule="auto"/>
        <w:jc w:val="both"/>
        <w:rPr>
          <w:rFonts w:ascii="Open Sans" w:hAnsi="Open Sans" w:cs="Open Sans"/>
          <w:sz w:val="20"/>
          <w:szCs w:val="20"/>
        </w:rPr>
      </w:pPr>
      <w:r w:rsidRPr="005E33E9">
        <w:rPr>
          <w:rFonts w:ascii="Open Sans" w:hAnsi="Open Sans" w:cs="Open Sans"/>
          <w:sz w:val="20"/>
          <w:szCs w:val="20"/>
        </w:rPr>
        <w:t>Naročnik bo pred objavo odločitve o priznanju sposobnosti gospodarskemu subjektu (kandidatu), preveril obstoj in vsebino podatkov oziroma drugih navedb iz prijave (ponudbe) gospodarskega subjekta, kateremu se je odločil priznati sposobnost. Naročnik bo opravil pregled in ocenjevanje prijav (ponudb) v skladu z določbami od 75. do 81. člena ZJN-3 in 89. člena ZJN-3, s čimer bo preveril, ali je prijava (ponudba) skladna z zahtevami naročnika iz razpisne dokumentacije.</w:t>
      </w:r>
    </w:p>
    <w:p w14:paraId="64F303A9" w14:textId="77777777" w:rsidR="005E33E9" w:rsidRPr="005E33E9" w:rsidRDefault="005E33E9" w:rsidP="000826DF">
      <w:pPr>
        <w:keepNext/>
        <w:keepLines/>
        <w:widowControl w:val="0"/>
        <w:spacing w:after="0" w:line="240" w:lineRule="auto"/>
        <w:jc w:val="both"/>
        <w:rPr>
          <w:rFonts w:ascii="Open Sans" w:hAnsi="Open Sans" w:cs="Open Sans"/>
          <w:sz w:val="20"/>
          <w:szCs w:val="20"/>
        </w:rPr>
      </w:pPr>
    </w:p>
    <w:p w14:paraId="59E066ED" w14:textId="77777777" w:rsidR="005E33E9" w:rsidRPr="005E33E9" w:rsidRDefault="005E33E9" w:rsidP="000826DF">
      <w:pPr>
        <w:keepNext/>
        <w:keepLines/>
        <w:widowControl w:val="0"/>
        <w:spacing w:after="0" w:line="240" w:lineRule="auto"/>
        <w:jc w:val="both"/>
        <w:rPr>
          <w:rFonts w:ascii="Open Sans" w:hAnsi="Open Sans" w:cs="Open Sans"/>
          <w:sz w:val="20"/>
          <w:szCs w:val="20"/>
        </w:rPr>
      </w:pPr>
      <w:r w:rsidRPr="005E33E9">
        <w:rPr>
          <w:rFonts w:ascii="Open Sans" w:hAnsi="Open Sans" w:cs="Open Sans"/>
          <w:sz w:val="20"/>
          <w:szCs w:val="20"/>
        </w:rPr>
        <w:t>V primeru, da prijava kandidata:</w:t>
      </w:r>
    </w:p>
    <w:p w14:paraId="10D96798" w14:textId="77777777" w:rsidR="005E33E9" w:rsidRPr="005E33E9" w:rsidRDefault="005E33E9" w:rsidP="00086A8C">
      <w:pPr>
        <w:keepNext/>
        <w:keepLines/>
        <w:widowControl w:val="0"/>
        <w:numPr>
          <w:ilvl w:val="0"/>
          <w:numId w:val="24"/>
        </w:numPr>
        <w:tabs>
          <w:tab w:val="clear" w:pos="1077"/>
        </w:tabs>
        <w:spacing w:after="0" w:line="240" w:lineRule="auto"/>
        <w:ind w:left="284" w:hanging="284"/>
        <w:jc w:val="both"/>
        <w:rPr>
          <w:rFonts w:ascii="Open Sans" w:hAnsi="Open Sans" w:cs="Open Sans"/>
          <w:sz w:val="20"/>
          <w:szCs w:val="20"/>
        </w:rPr>
      </w:pPr>
      <w:r w:rsidRPr="005E33E9">
        <w:rPr>
          <w:rFonts w:ascii="Open Sans" w:hAnsi="Open Sans" w:cs="Open Sans"/>
          <w:sz w:val="20"/>
          <w:szCs w:val="20"/>
        </w:rPr>
        <w:t>ne izpolnjuje vseh zahtev naročnika glede predmeta javnega naročila ali ponujen predmet javnega naročila ne ustreza zahtevam naročnika,</w:t>
      </w:r>
    </w:p>
    <w:p w14:paraId="7F67EF5B" w14:textId="77777777" w:rsidR="005E33E9" w:rsidRPr="005E33E9" w:rsidRDefault="005E33E9" w:rsidP="00086A8C">
      <w:pPr>
        <w:keepNext/>
        <w:keepLines/>
        <w:widowControl w:val="0"/>
        <w:numPr>
          <w:ilvl w:val="0"/>
          <w:numId w:val="24"/>
        </w:numPr>
        <w:tabs>
          <w:tab w:val="clear" w:pos="1077"/>
        </w:tabs>
        <w:spacing w:after="0" w:line="240" w:lineRule="auto"/>
        <w:ind w:left="284" w:hanging="284"/>
        <w:jc w:val="both"/>
        <w:rPr>
          <w:rFonts w:ascii="Open Sans" w:hAnsi="Open Sans" w:cs="Open Sans"/>
          <w:sz w:val="20"/>
          <w:szCs w:val="20"/>
        </w:rPr>
      </w:pPr>
      <w:r w:rsidRPr="005E33E9">
        <w:rPr>
          <w:rFonts w:ascii="Open Sans" w:hAnsi="Open Sans" w:cs="Open Sans"/>
          <w:sz w:val="20"/>
          <w:szCs w:val="20"/>
        </w:rPr>
        <w:t>ne izpolnjuje pogojev naročnika za ugotavljanje sposobnosti,</w:t>
      </w:r>
    </w:p>
    <w:p w14:paraId="51567EA7" w14:textId="77777777" w:rsidR="005E33E9" w:rsidRPr="005E33E9" w:rsidRDefault="005E33E9" w:rsidP="000826DF">
      <w:pPr>
        <w:keepNext/>
        <w:keepLines/>
        <w:widowControl w:val="0"/>
        <w:spacing w:after="0" w:line="240" w:lineRule="auto"/>
        <w:jc w:val="both"/>
        <w:rPr>
          <w:rFonts w:ascii="Open Sans" w:hAnsi="Open Sans" w:cs="Open Sans"/>
          <w:sz w:val="20"/>
          <w:szCs w:val="20"/>
        </w:rPr>
      </w:pPr>
      <w:r w:rsidRPr="005E33E9">
        <w:rPr>
          <w:rFonts w:ascii="Open Sans" w:hAnsi="Open Sans" w:cs="Open Sans"/>
          <w:sz w:val="20"/>
          <w:szCs w:val="20"/>
        </w:rPr>
        <w:t xml:space="preserve">bo naročnik tako prijavo izključil iz sodelovanja v postopku javnega naročanja. </w:t>
      </w:r>
    </w:p>
    <w:p w14:paraId="7E45AB99" w14:textId="77777777" w:rsidR="005E33E9" w:rsidRPr="005E33E9" w:rsidRDefault="005E33E9" w:rsidP="000826DF">
      <w:pPr>
        <w:keepNext/>
        <w:keepLines/>
        <w:widowControl w:val="0"/>
        <w:spacing w:after="0" w:line="240" w:lineRule="auto"/>
        <w:jc w:val="both"/>
        <w:rPr>
          <w:rFonts w:ascii="Open Sans" w:hAnsi="Open Sans" w:cs="Open Sans"/>
          <w:sz w:val="20"/>
          <w:szCs w:val="20"/>
        </w:rPr>
      </w:pPr>
    </w:p>
    <w:p w14:paraId="51D5121A" w14:textId="77777777" w:rsidR="005E33E9" w:rsidRPr="005E33E9" w:rsidRDefault="005E33E9" w:rsidP="000826DF">
      <w:pPr>
        <w:keepNext/>
        <w:keepLines/>
        <w:widowControl w:val="0"/>
        <w:spacing w:after="0" w:line="240" w:lineRule="auto"/>
        <w:jc w:val="both"/>
        <w:rPr>
          <w:rFonts w:ascii="Open Sans" w:hAnsi="Open Sans" w:cs="Open Sans"/>
          <w:sz w:val="20"/>
          <w:szCs w:val="20"/>
        </w:rPr>
      </w:pPr>
      <w:r w:rsidRPr="005E33E9">
        <w:rPr>
          <w:rFonts w:ascii="Open Sans" w:hAnsi="Open Sans" w:cs="Open Sans"/>
          <w:sz w:val="20"/>
          <w:szCs w:val="20"/>
        </w:rPr>
        <w:t>V primeru, da bo na podlagi ocene predloženih informacij prijava kandidata (v povezavi s prejšnjim odstavkom) izpolnjevala vse zahteve in pogoje naročnika, bo naročnik kandidata povabil k oddaji prve ponudbe in pogajanjem.</w:t>
      </w:r>
    </w:p>
    <w:p w14:paraId="762463A8" w14:textId="77777777" w:rsidR="005E33E9" w:rsidRPr="005E33E9" w:rsidRDefault="005E33E9" w:rsidP="000826DF">
      <w:pPr>
        <w:keepNext/>
        <w:keepLines/>
        <w:widowControl w:val="0"/>
        <w:spacing w:after="0" w:line="240" w:lineRule="auto"/>
        <w:jc w:val="both"/>
        <w:rPr>
          <w:rFonts w:ascii="Open Sans" w:hAnsi="Open Sans" w:cs="Open Sans"/>
          <w:sz w:val="20"/>
          <w:szCs w:val="20"/>
        </w:rPr>
      </w:pPr>
    </w:p>
    <w:p w14:paraId="6D1019AB" w14:textId="1CB08143" w:rsidR="005E33E9" w:rsidRPr="005E33E9" w:rsidRDefault="005E33E9" w:rsidP="000826DF">
      <w:pPr>
        <w:keepNext/>
        <w:keepLines/>
        <w:widowControl w:val="0"/>
        <w:spacing w:after="0" w:line="240" w:lineRule="auto"/>
        <w:jc w:val="both"/>
        <w:rPr>
          <w:rFonts w:ascii="Open Sans" w:hAnsi="Open Sans" w:cs="Open Sans"/>
          <w:sz w:val="20"/>
          <w:szCs w:val="20"/>
        </w:rPr>
      </w:pPr>
      <w:r w:rsidRPr="005E33E9">
        <w:rPr>
          <w:rFonts w:ascii="Open Sans" w:hAnsi="Open Sans" w:cs="Open Sans"/>
          <w:sz w:val="20"/>
          <w:szCs w:val="20"/>
        </w:rPr>
        <w:t xml:space="preserve">Po prejemu končne ponudbe bo naročnik oddal javno naročilo na podlagi meril za oddajo, v skladu </w:t>
      </w:r>
      <w:r w:rsidRPr="005E33E9">
        <w:rPr>
          <w:rFonts w:ascii="Open Sans" w:hAnsi="Open Sans" w:cs="Open Sans"/>
          <w:sz w:val="20"/>
          <w:szCs w:val="20"/>
          <w:u w:val="single"/>
        </w:rPr>
        <w:t xml:space="preserve">s </w:t>
      </w:r>
      <w:r w:rsidRPr="004639C5">
        <w:rPr>
          <w:rFonts w:ascii="Open Sans" w:hAnsi="Open Sans" w:cs="Open Sans"/>
          <w:b/>
          <w:sz w:val="20"/>
          <w:szCs w:val="20"/>
          <w:u w:val="single"/>
        </w:rPr>
        <w:t xml:space="preserve">poglavjem </w:t>
      </w:r>
      <w:r w:rsidR="004639C5" w:rsidRPr="004639C5">
        <w:rPr>
          <w:rFonts w:ascii="Open Sans" w:hAnsi="Open Sans" w:cs="Open Sans"/>
          <w:b/>
          <w:sz w:val="20"/>
          <w:szCs w:val="20"/>
          <w:u w:val="single"/>
        </w:rPr>
        <w:t>6</w:t>
      </w:r>
      <w:r w:rsidRPr="004639C5">
        <w:rPr>
          <w:rFonts w:ascii="Open Sans" w:hAnsi="Open Sans" w:cs="Open Sans"/>
          <w:sz w:val="20"/>
          <w:szCs w:val="20"/>
          <w:u w:val="single"/>
        </w:rPr>
        <w:t xml:space="preserve"> te razpisne dokumentacije</w:t>
      </w:r>
      <w:r w:rsidRPr="004639C5">
        <w:rPr>
          <w:rFonts w:ascii="Open Sans" w:hAnsi="Open Sans" w:cs="Open Sans"/>
          <w:sz w:val="20"/>
          <w:szCs w:val="20"/>
        </w:rPr>
        <w:t>.</w:t>
      </w:r>
    </w:p>
    <w:p w14:paraId="4D70D5FB" w14:textId="77777777" w:rsidR="007E2F1D" w:rsidRPr="007E2F1D" w:rsidRDefault="007E2F1D" w:rsidP="000826DF">
      <w:pPr>
        <w:keepNext/>
        <w:keepLines/>
        <w:widowControl w:val="0"/>
        <w:spacing w:after="0" w:line="240" w:lineRule="auto"/>
        <w:jc w:val="both"/>
        <w:rPr>
          <w:rFonts w:ascii="Open Sans" w:hAnsi="Open Sans" w:cs="Open Sans"/>
          <w:b/>
          <w:sz w:val="20"/>
          <w:szCs w:val="20"/>
        </w:rPr>
      </w:pPr>
    </w:p>
    <w:p w14:paraId="7CCDCC8E" w14:textId="7F417C7B" w:rsidR="007E2F1D" w:rsidRPr="007E2F1D" w:rsidRDefault="007E2F1D" w:rsidP="000826DF">
      <w:pPr>
        <w:keepNext/>
        <w:keepLines/>
        <w:widowControl w:val="0"/>
        <w:numPr>
          <w:ilvl w:val="1"/>
          <w:numId w:val="2"/>
        </w:numPr>
        <w:spacing w:after="0" w:line="240" w:lineRule="auto"/>
        <w:jc w:val="both"/>
        <w:rPr>
          <w:rFonts w:ascii="Open Sans" w:hAnsi="Open Sans" w:cs="Open Sans"/>
          <w:b/>
          <w:sz w:val="20"/>
          <w:szCs w:val="20"/>
        </w:rPr>
      </w:pPr>
      <w:r w:rsidRPr="007E2F1D">
        <w:rPr>
          <w:rFonts w:ascii="Open Sans" w:hAnsi="Open Sans" w:cs="Open Sans"/>
          <w:b/>
          <w:sz w:val="20"/>
          <w:szCs w:val="20"/>
        </w:rPr>
        <w:t xml:space="preserve">Variantna </w:t>
      </w:r>
      <w:r w:rsidR="003E2CD4">
        <w:rPr>
          <w:rFonts w:ascii="Open Sans" w:hAnsi="Open Sans" w:cs="Open Sans"/>
          <w:b/>
          <w:sz w:val="20"/>
          <w:szCs w:val="20"/>
        </w:rPr>
        <w:t>prijava</w:t>
      </w:r>
    </w:p>
    <w:p w14:paraId="7E2D63A3" w14:textId="77777777" w:rsidR="007E2F1D" w:rsidRPr="007E2F1D" w:rsidRDefault="007E2F1D" w:rsidP="000826DF">
      <w:pPr>
        <w:keepNext/>
        <w:keepLines/>
        <w:widowControl w:val="0"/>
        <w:spacing w:after="0" w:line="240" w:lineRule="auto"/>
        <w:jc w:val="both"/>
        <w:rPr>
          <w:rFonts w:ascii="Open Sans" w:hAnsi="Open Sans" w:cs="Open Sans"/>
          <w:sz w:val="20"/>
          <w:szCs w:val="20"/>
        </w:rPr>
      </w:pPr>
    </w:p>
    <w:p w14:paraId="2E544E64" w14:textId="73BBFAA3" w:rsidR="007E2F1D" w:rsidRDefault="007E2F1D" w:rsidP="000826DF">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 xml:space="preserve">Naročnik ne dopušča predložitve variantne </w:t>
      </w:r>
      <w:r w:rsidR="003E2CD4">
        <w:rPr>
          <w:rFonts w:ascii="Open Sans" w:hAnsi="Open Sans" w:cs="Open Sans"/>
          <w:sz w:val="20"/>
          <w:szCs w:val="20"/>
        </w:rPr>
        <w:t>prijave</w:t>
      </w:r>
      <w:r w:rsidRPr="007E2F1D">
        <w:rPr>
          <w:rFonts w:ascii="Open Sans" w:hAnsi="Open Sans" w:cs="Open Sans"/>
          <w:sz w:val="20"/>
          <w:szCs w:val="20"/>
        </w:rPr>
        <w:t xml:space="preserve">. Naročnik bo </w:t>
      </w:r>
      <w:r w:rsidR="003E2CD4">
        <w:rPr>
          <w:rFonts w:ascii="Open Sans" w:hAnsi="Open Sans" w:cs="Open Sans"/>
          <w:sz w:val="20"/>
          <w:szCs w:val="20"/>
        </w:rPr>
        <w:t>prijavo</w:t>
      </w:r>
      <w:r w:rsidRPr="007E2F1D">
        <w:rPr>
          <w:rFonts w:ascii="Open Sans" w:hAnsi="Open Sans" w:cs="Open Sans"/>
          <w:sz w:val="20"/>
          <w:szCs w:val="20"/>
        </w:rPr>
        <w:t xml:space="preserve">, ki bo vsebovala variantno </w:t>
      </w:r>
      <w:r w:rsidR="003E2CD4">
        <w:rPr>
          <w:rFonts w:ascii="Open Sans" w:hAnsi="Open Sans" w:cs="Open Sans"/>
          <w:sz w:val="20"/>
          <w:szCs w:val="20"/>
        </w:rPr>
        <w:t>prijavo</w:t>
      </w:r>
      <w:r w:rsidRPr="007E2F1D">
        <w:rPr>
          <w:rFonts w:ascii="Open Sans" w:hAnsi="Open Sans" w:cs="Open Sans"/>
          <w:sz w:val="20"/>
          <w:szCs w:val="20"/>
        </w:rPr>
        <w:t>, zavrnil kot nedopustno.</w:t>
      </w:r>
    </w:p>
    <w:p w14:paraId="2B50F4CD" w14:textId="77777777" w:rsidR="005E33E9" w:rsidRPr="007E2F1D" w:rsidRDefault="005E33E9" w:rsidP="000826DF">
      <w:pPr>
        <w:keepNext/>
        <w:keepLines/>
        <w:widowControl w:val="0"/>
        <w:spacing w:after="0" w:line="240" w:lineRule="auto"/>
        <w:jc w:val="both"/>
        <w:rPr>
          <w:rFonts w:ascii="Open Sans" w:hAnsi="Open Sans" w:cs="Open Sans"/>
          <w:sz w:val="20"/>
          <w:szCs w:val="20"/>
        </w:rPr>
      </w:pPr>
    </w:p>
    <w:p w14:paraId="61D44793" w14:textId="77777777" w:rsidR="008A58E8" w:rsidRPr="007E2F1D" w:rsidRDefault="008A58E8" w:rsidP="000826DF">
      <w:pPr>
        <w:keepNext/>
        <w:keepLines/>
        <w:widowControl w:val="0"/>
        <w:numPr>
          <w:ilvl w:val="1"/>
          <w:numId w:val="2"/>
        </w:numPr>
        <w:spacing w:after="0" w:line="240" w:lineRule="auto"/>
        <w:jc w:val="both"/>
        <w:rPr>
          <w:rFonts w:ascii="Open Sans" w:hAnsi="Open Sans" w:cs="Open Sans"/>
          <w:b/>
          <w:sz w:val="20"/>
          <w:szCs w:val="20"/>
        </w:rPr>
      </w:pPr>
      <w:r w:rsidRPr="007E2F1D">
        <w:rPr>
          <w:rFonts w:ascii="Open Sans" w:hAnsi="Open Sans" w:cs="Open Sans"/>
          <w:b/>
          <w:sz w:val="20"/>
          <w:szCs w:val="20"/>
        </w:rPr>
        <w:t>Okvirni sporazum</w:t>
      </w:r>
    </w:p>
    <w:p w14:paraId="27CAB084" w14:textId="77777777" w:rsidR="008A58E8" w:rsidRPr="007E2F1D" w:rsidRDefault="008A58E8" w:rsidP="000826DF">
      <w:pPr>
        <w:keepNext/>
        <w:keepLines/>
        <w:widowControl w:val="0"/>
        <w:spacing w:after="0" w:line="240" w:lineRule="auto"/>
        <w:jc w:val="both"/>
        <w:rPr>
          <w:rFonts w:ascii="Open Sans" w:hAnsi="Open Sans" w:cs="Open Sans"/>
          <w:sz w:val="20"/>
          <w:szCs w:val="20"/>
        </w:rPr>
      </w:pPr>
    </w:p>
    <w:p w14:paraId="48A8CC57" w14:textId="4AEAB7D1" w:rsidR="006B7709" w:rsidRPr="007E2F1D" w:rsidRDefault="006B7709" w:rsidP="000826DF">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Okvirni sporazum</w:t>
      </w:r>
      <w:r w:rsidR="005E33E9">
        <w:rPr>
          <w:rFonts w:ascii="Open Sans" w:hAnsi="Open Sans" w:cs="Open Sans"/>
          <w:sz w:val="20"/>
          <w:szCs w:val="20"/>
        </w:rPr>
        <w:t xml:space="preserve"> za posamezni sklop</w:t>
      </w:r>
      <w:r w:rsidRPr="007E2F1D">
        <w:rPr>
          <w:rFonts w:ascii="Open Sans" w:hAnsi="Open Sans" w:cs="Open Sans"/>
          <w:sz w:val="20"/>
          <w:szCs w:val="20"/>
        </w:rPr>
        <w:t xml:space="preserve"> bo z izbranim </w:t>
      </w:r>
      <w:r w:rsidR="008A7183">
        <w:rPr>
          <w:rFonts w:ascii="Open Sans" w:hAnsi="Open Sans" w:cs="Open Sans"/>
          <w:sz w:val="20"/>
          <w:szCs w:val="20"/>
        </w:rPr>
        <w:t>kandidatom (ponudnik</w:t>
      </w:r>
      <w:r w:rsidRPr="007E2F1D">
        <w:rPr>
          <w:rFonts w:ascii="Open Sans" w:hAnsi="Open Sans" w:cs="Open Sans"/>
          <w:sz w:val="20"/>
          <w:szCs w:val="20"/>
        </w:rPr>
        <w:t>om</w:t>
      </w:r>
      <w:r w:rsidR="008A7183">
        <w:rPr>
          <w:rFonts w:ascii="Open Sans" w:hAnsi="Open Sans" w:cs="Open Sans"/>
          <w:sz w:val="20"/>
          <w:szCs w:val="20"/>
        </w:rPr>
        <w:t>)</w:t>
      </w:r>
      <w:r w:rsidRPr="007E2F1D">
        <w:rPr>
          <w:rFonts w:ascii="Open Sans" w:hAnsi="Open Sans" w:cs="Open Sans"/>
          <w:sz w:val="20"/>
          <w:szCs w:val="20"/>
        </w:rPr>
        <w:t xml:space="preserve"> podpisal zakoniti zastopnik naročnika.</w:t>
      </w:r>
    </w:p>
    <w:p w14:paraId="7B0F2351" w14:textId="77777777" w:rsidR="008A58E8" w:rsidRPr="007E2F1D" w:rsidRDefault="008A58E8" w:rsidP="000826DF">
      <w:pPr>
        <w:keepNext/>
        <w:keepLines/>
        <w:widowControl w:val="0"/>
        <w:spacing w:after="0" w:line="240" w:lineRule="auto"/>
        <w:jc w:val="both"/>
        <w:rPr>
          <w:rFonts w:ascii="Open Sans" w:hAnsi="Open Sans" w:cs="Open Sans"/>
          <w:sz w:val="20"/>
          <w:szCs w:val="20"/>
        </w:rPr>
      </w:pPr>
    </w:p>
    <w:p w14:paraId="2D90BB4A" w14:textId="70278675" w:rsidR="008A7183" w:rsidRPr="004639C5" w:rsidRDefault="008A7183" w:rsidP="000826DF">
      <w:pPr>
        <w:keepNext/>
        <w:keepLines/>
        <w:widowControl w:val="0"/>
        <w:spacing w:after="0" w:line="240" w:lineRule="auto"/>
        <w:ind w:right="56"/>
        <w:jc w:val="both"/>
        <w:rPr>
          <w:rFonts w:ascii="Open Sans" w:hAnsi="Open Sans" w:cs="Open Sans"/>
          <w:sz w:val="20"/>
          <w:szCs w:val="20"/>
        </w:rPr>
      </w:pPr>
      <w:r w:rsidRPr="004639C5">
        <w:rPr>
          <w:rFonts w:ascii="Open Sans" w:hAnsi="Open Sans" w:cs="Open Sans"/>
          <w:sz w:val="20"/>
          <w:szCs w:val="20"/>
        </w:rPr>
        <w:t>Okvirni sporazum za posamezni sklop se bo pred podpisom vsebinsko prilagodil le glede na to, ali bo izbrani kandidat (ponudnik) predložil skupno prijavo (ponudbo), prijavil sodelovanje podizvajalcev in podobno.</w:t>
      </w:r>
    </w:p>
    <w:p w14:paraId="246DD90E" w14:textId="77777777" w:rsidR="008A7183" w:rsidRPr="004639C5" w:rsidRDefault="008A7183" w:rsidP="000826DF">
      <w:pPr>
        <w:keepNext/>
        <w:keepLines/>
        <w:widowControl w:val="0"/>
        <w:spacing w:after="0" w:line="240" w:lineRule="auto"/>
        <w:ind w:right="56"/>
        <w:jc w:val="both"/>
        <w:rPr>
          <w:rFonts w:ascii="Open Sans" w:hAnsi="Open Sans" w:cs="Open Sans"/>
          <w:sz w:val="20"/>
          <w:szCs w:val="20"/>
        </w:rPr>
      </w:pPr>
    </w:p>
    <w:p w14:paraId="252CB964" w14:textId="7D1F0B75" w:rsidR="008A7183" w:rsidRPr="004639C5" w:rsidRDefault="008A7183" w:rsidP="000826DF">
      <w:pPr>
        <w:keepNext/>
        <w:keepLines/>
        <w:widowControl w:val="0"/>
        <w:spacing w:after="0" w:line="240" w:lineRule="auto"/>
        <w:ind w:right="56"/>
        <w:jc w:val="both"/>
        <w:rPr>
          <w:rFonts w:ascii="Open Sans" w:hAnsi="Open Sans" w:cs="Open Sans"/>
          <w:sz w:val="20"/>
          <w:szCs w:val="20"/>
        </w:rPr>
      </w:pPr>
      <w:r w:rsidRPr="004639C5">
        <w:rPr>
          <w:rFonts w:ascii="Open Sans" w:hAnsi="Open Sans" w:cs="Open Sans"/>
          <w:sz w:val="20"/>
          <w:szCs w:val="20"/>
        </w:rPr>
        <w:t>Osnutek okvirn</w:t>
      </w:r>
      <w:r w:rsidR="008D5A31" w:rsidRPr="004639C5">
        <w:rPr>
          <w:rFonts w:ascii="Open Sans" w:hAnsi="Open Sans" w:cs="Open Sans"/>
          <w:sz w:val="20"/>
          <w:szCs w:val="20"/>
        </w:rPr>
        <w:t>ega</w:t>
      </w:r>
      <w:r w:rsidRPr="004639C5">
        <w:rPr>
          <w:rFonts w:ascii="Open Sans" w:hAnsi="Open Sans" w:cs="Open Sans"/>
          <w:sz w:val="20"/>
          <w:szCs w:val="20"/>
        </w:rPr>
        <w:t xml:space="preserve"> sporazum</w:t>
      </w:r>
      <w:r w:rsidR="008D5A31" w:rsidRPr="004639C5">
        <w:rPr>
          <w:rFonts w:ascii="Open Sans" w:hAnsi="Open Sans" w:cs="Open Sans"/>
          <w:sz w:val="20"/>
          <w:szCs w:val="20"/>
        </w:rPr>
        <w:t>a (okvirni sporazum se uporabi za vse sklope)</w:t>
      </w:r>
      <w:r w:rsidRPr="004639C5">
        <w:rPr>
          <w:rFonts w:ascii="Open Sans" w:hAnsi="Open Sans" w:cs="Open Sans"/>
          <w:sz w:val="20"/>
          <w:szCs w:val="20"/>
        </w:rPr>
        <w:t xml:space="preserve"> </w:t>
      </w:r>
      <w:r w:rsidR="008D5A31" w:rsidRPr="004639C5">
        <w:rPr>
          <w:rFonts w:ascii="Open Sans" w:hAnsi="Open Sans" w:cs="Open Sans"/>
          <w:sz w:val="20"/>
          <w:szCs w:val="20"/>
        </w:rPr>
        <w:t xml:space="preserve">je </w:t>
      </w:r>
      <w:r w:rsidRPr="004639C5">
        <w:rPr>
          <w:rFonts w:ascii="Open Sans" w:hAnsi="Open Sans" w:cs="Open Sans"/>
          <w:sz w:val="20"/>
          <w:szCs w:val="20"/>
        </w:rPr>
        <w:t xml:space="preserve">sestavni deli te razpisne dokumentacije in </w:t>
      </w:r>
      <w:r w:rsidR="008D5A31" w:rsidRPr="004639C5">
        <w:rPr>
          <w:rFonts w:ascii="Open Sans" w:hAnsi="Open Sans" w:cs="Open Sans"/>
          <w:sz w:val="20"/>
          <w:szCs w:val="20"/>
        </w:rPr>
        <w:t xml:space="preserve">ga </w:t>
      </w:r>
      <w:r w:rsidRPr="004639C5">
        <w:rPr>
          <w:rFonts w:ascii="Open Sans" w:hAnsi="Open Sans" w:cs="Open Sans"/>
          <w:sz w:val="20"/>
          <w:szCs w:val="20"/>
        </w:rPr>
        <w:t>ni potrebno priložiti k prijavi.</w:t>
      </w:r>
    </w:p>
    <w:p w14:paraId="3FD0F9DC" w14:textId="77777777" w:rsidR="008A7183" w:rsidRPr="004639C5" w:rsidRDefault="008A7183" w:rsidP="000826DF">
      <w:pPr>
        <w:keepNext/>
        <w:keepLines/>
        <w:widowControl w:val="0"/>
        <w:spacing w:after="0" w:line="240" w:lineRule="auto"/>
        <w:ind w:right="56"/>
        <w:jc w:val="both"/>
        <w:rPr>
          <w:rFonts w:ascii="Open Sans" w:hAnsi="Open Sans" w:cs="Open Sans"/>
          <w:sz w:val="20"/>
          <w:szCs w:val="20"/>
        </w:rPr>
      </w:pPr>
    </w:p>
    <w:p w14:paraId="4F0E402B" w14:textId="77777777" w:rsidR="008A7183" w:rsidRPr="004639C5" w:rsidRDefault="008A7183" w:rsidP="000826DF">
      <w:pPr>
        <w:keepNext/>
        <w:keepLines/>
        <w:widowControl w:val="0"/>
        <w:spacing w:after="0" w:line="240" w:lineRule="auto"/>
        <w:ind w:right="56"/>
        <w:jc w:val="both"/>
        <w:rPr>
          <w:rFonts w:ascii="Open Sans" w:hAnsi="Open Sans" w:cs="Open Sans"/>
          <w:sz w:val="20"/>
          <w:szCs w:val="20"/>
        </w:rPr>
      </w:pPr>
      <w:r w:rsidRPr="004639C5">
        <w:rPr>
          <w:rFonts w:ascii="Open Sans" w:hAnsi="Open Sans" w:cs="Open Sans"/>
          <w:sz w:val="20"/>
          <w:szCs w:val="20"/>
        </w:rPr>
        <w:t>DOKAZILA:</w:t>
      </w:r>
    </w:p>
    <w:p w14:paraId="4CB64935" w14:textId="5BC2B2EE" w:rsidR="008A58E8" w:rsidRDefault="008A7183" w:rsidP="000826DF">
      <w:pPr>
        <w:keepNext/>
        <w:keepLines/>
        <w:widowControl w:val="0"/>
        <w:spacing w:after="0" w:line="240" w:lineRule="auto"/>
        <w:ind w:right="56"/>
        <w:jc w:val="both"/>
        <w:rPr>
          <w:rFonts w:ascii="Open Sans" w:hAnsi="Open Sans" w:cs="Open Sans"/>
          <w:sz w:val="20"/>
          <w:szCs w:val="20"/>
        </w:rPr>
      </w:pPr>
      <w:r w:rsidRPr="004639C5">
        <w:rPr>
          <w:rFonts w:ascii="Open Sans" w:hAnsi="Open Sans" w:cs="Open Sans"/>
          <w:sz w:val="20"/>
          <w:szCs w:val="20"/>
        </w:rPr>
        <w:lastRenderedPageBreak/>
        <w:t>Kandidat (Ponudnik) izpolni zahtevo, da se strinja s vsebino vzorc</w:t>
      </w:r>
      <w:r w:rsidR="008D5A31" w:rsidRPr="004639C5">
        <w:rPr>
          <w:rFonts w:ascii="Open Sans" w:hAnsi="Open Sans" w:cs="Open Sans"/>
          <w:sz w:val="20"/>
          <w:szCs w:val="20"/>
        </w:rPr>
        <w:t>a</w:t>
      </w:r>
      <w:r w:rsidRPr="004639C5">
        <w:rPr>
          <w:rFonts w:ascii="Open Sans" w:hAnsi="Open Sans" w:cs="Open Sans"/>
          <w:sz w:val="20"/>
          <w:szCs w:val="20"/>
        </w:rPr>
        <w:t xml:space="preserve"> okvirnega sporazuma s predložitvijo izpolnjene in podpisane Priloge 2.</w:t>
      </w:r>
    </w:p>
    <w:p w14:paraId="593873FF" w14:textId="77777777" w:rsidR="008A7183" w:rsidRPr="007E2F1D" w:rsidRDefault="008A7183" w:rsidP="000826DF">
      <w:pPr>
        <w:keepNext/>
        <w:keepLines/>
        <w:widowControl w:val="0"/>
        <w:spacing w:after="0" w:line="240" w:lineRule="auto"/>
        <w:ind w:right="56"/>
        <w:jc w:val="both"/>
        <w:rPr>
          <w:rFonts w:ascii="Open Sans" w:hAnsi="Open Sans" w:cs="Open Sans"/>
          <w:sz w:val="20"/>
          <w:szCs w:val="20"/>
        </w:rPr>
      </w:pPr>
    </w:p>
    <w:p w14:paraId="082352CB" w14:textId="77777777" w:rsidR="008A58E8" w:rsidRPr="007E2F1D" w:rsidRDefault="008A58E8" w:rsidP="000826DF">
      <w:pPr>
        <w:keepNext/>
        <w:keepLines/>
        <w:widowControl w:val="0"/>
        <w:numPr>
          <w:ilvl w:val="1"/>
          <w:numId w:val="2"/>
        </w:numPr>
        <w:spacing w:after="0" w:line="240" w:lineRule="auto"/>
        <w:jc w:val="both"/>
        <w:rPr>
          <w:rFonts w:ascii="Open Sans" w:hAnsi="Open Sans" w:cs="Open Sans"/>
          <w:b/>
          <w:sz w:val="20"/>
          <w:szCs w:val="20"/>
        </w:rPr>
      </w:pPr>
      <w:bookmarkStart w:id="7" w:name="_Toc116720524"/>
      <w:bookmarkStart w:id="8" w:name="_Toc116720588"/>
      <w:bookmarkStart w:id="9" w:name="_Toc116783499"/>
      <w:bookmarkStart w:id="10" w:name="_Toc116792933"/>
      <w:bookmarkStart w:id="11" w:name="_Toc136417505"/>
      <w:r w:rsidRPr="007E2F1D">
        <w:rPr>
          <w:rFonts w:ascii="Open Sans" w:hAnsi="Open Sans" w:cs="Open Sans"/>
          <w:b/>
          <w:sz w:val="20"/>
          <w:szCs w:val="20"/>
        </w:rPr>
        <w:t>Prav</w:t>
      </w:r>
      <w:bookmarkEnd w:id="7"/>
      <w:bookmarkEnd w:id="8"/>
      <w:bookmarkEnd w:id="9"/>
      <w:bookmarkEnd w:id="10"/>
      <w:bookmarkEnd w:id="11"/>
      <w:r w:rsidRPr="007E2F1D">
        <w:rPr>
          <w:rFonts w:ascii="Open Sans" w:hAnsi="Open Sans" w:cs="Open Sans"/>
          <w:b/>
          <w:sz w:val="20"/>
          <w:szCs w:val="20"/>
        </w:rPr>
        <w:t>no varstvo</w:t>
      </w:r>
    </w:p>
    <w:p w14:paraId="4E2BF5BC" w14:textId="77777777" w:rsidR="008A58E8" w:rsidRPr="007E2F1D" w:rsidRDefault="008A58E8" w:rsidP="000826DF">
      <w:pPr>
        <w:keepNext/>
        <w:keepLines/>
        <w:widowControl w:val="0"/>
        <w:spacing w:after="0" w:line="240" w:lineRule="auto"/>
        <w:jc w:val="both"/>
        <w:rPr>
          <w:rFonts w:ascii="Open Sans" w:hAnsi="Open Sans" w:cs="Open Sans"/>
          <w:b/>
          <w:sz w:val="20"/>
          <w:szCs w:val="20"/>
        </w:rPr>
      </w:pPr>
    </w:p>
    <w:p w14:paraId="0172FD1D" w14:textId="77777777" w:rsidR="00E90025" w:rsidRPr="00E90025" w:rsidRDefault="00E90025" w:rsidP="000826DF">
      <w:pPr>
        <w:keepNext/>
        <w:keepLines/>
        <w:widowControl w:val="0"/>
        <w:autoSpaceDE w:val="0"/>
        <w:autoSpaceDN w:val="0"/>
        <w:adjustRightInd w:val="0"/>
        <w:spacing w:after="0" w:line="240" w:lineRule="auto"/>
        <w:jc w:val="both"/>
        <w:rPr>
          <w:rFonts w:ascii="Open Sans" w:hAnsi="Open Sans" w:cs="Open Sans"/>
          <w:sz w:val="20"/>
          <w:szCs w:val="20"/>
        </w:rPr>
      </w:pPr>
      <w:bookmarkStart w:id="12" w:name="_Hlk223075377"/>
      <w:r w:rsidRPr="00E90025">
        <w:rPr>
          <w:rFonts w:ascii="Open Sans" w:hAnsi="Open Sans" w:cs="Open Sans"/>
          <w:sz w:val="20"/>
          <w:szCs w:val="20"/>
        </w:rPr>
        <w:t xml:space="preserve">Ponudniku je zagotovljeno pravno varstvo, skladno z Zakonom o pravnem varstvu v postopkih javnega naročanja (Ur. l. RS, št. 43/11 in nadaljnji; v nadaljevanju: ZPVPJN). Na podlagi ZPVPJN se lahko zahtevek za revizijo vloži v vseh stopnjah postopka oddaje javnega naročila in zoper vsako ravnanje naročnika, razen če zakon, ki ureja oddajo javnih naročil ali ZPVPJN ne določa drugače. </w:t>
      </w:r>
    </w:p>
    <w:p w14:paraId="3364E354" w14:textId="77777777" w:rsidR="00E90025" w:rsidRPr="00E90025" w:rsidRDefault="00E90025" w:rsidP="000826DF">
      <w:pPr>
        <w:keepNext/>
        <w:keepLines/>
        <w:widowControl w:val="0"/>
        <w:autoSpaceDE w:val="0"/>
        <w:autoSpaceDN w:val="0"/>
        <w:adjustRightInd w:val="0"/>
        <w:spacing w:after="0" w:line="240" w:lineRule="auto"/>
        <w:jc w:val="both"/>
        <w:rPr>
          <w:rFonts w:ascii="Open Sans" w:hAnsi="Open Sans" w:cs="Open Sans"/>
          <w:sz w:val="20"/>
          <w:szCs w:val="20"/>
        </w:rPr>
      </w:pPr>
    </w:p>
    <w:p w14:paraId="4071E449" w14:textId="77777777" w:rsidR="00E90025" w:rsidRPr="00E90025" w:rsidRDefault="00E90025" w:rsidP="000826DF">
      <w:pPr>
        <w:keepNext/>
        <w:keepLines/>
        <w:widowControl w:val="0"/>
        <w:autoSpaceDE w:val="0"/>
        <w:autoSpaceDN w:val="0"/>
        <w:adjustRightInd w:val="0"/>
        <w:spacing w:after="0" w:line="240" w:lineRule="auto"/>
        <w:jc w:val="both"/>
        <w:rPr>
          <w:rFonts w:ascii="Open Sans" w:hAnsi="Open Sans" w:cs="Open Sans"/>
          <w:sz w:val="20"/>
          <w:szCs w:val="20"/>
        </w:rPr>
      </w:pPr>
      <w:r w:rsidRPr="00E90025">
        <w:rPr>
          <w:rFonts w:ascii="Open Sans" w:hAnsi="Open Sans" w:cs="Open Sans"/>
          <w:sz w:val="20"/>
          <w:szCs w:val="20"/>
        </w:rPr>
        <w:t xml:space="preserve">Če se zahtevek za revizijo nanaša na vsebino objave, povabilo k oddaji ponudbe ali dokumentacijo v zvezi z oddajo javnega naročila,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6C4F9088" w14:textId="77777777" w:rsidR="00E90025" w:rsidRPr="00E90025" w:rsidRDefault="00E90025" w:rsidP="000826DF">
      <w:pPr>
        <w:keepNext/>
        <w:keepLines/>
        <w:widowControl w:val="0"/>
        <w:autoSpaceDE w:val="0"/>
        <w:autoSpaceDN w:val="0"/>
        <w:adjustRightInd w:val="0"/>
        <w:spacing w:after="0" w:line="240" w:lineRule="auto"/>
        <w:jc w:val="both"/>
        <w:rPr>
          <w:rFonts w:ascii="Open Sans" w:hAnsi="Open Sans" w:cs="Open Sans"/>
          <w:sz w:val="20"/>
          <w:szCs w:val="20"/>
        </w:rPr>
      </w:pPr>
    </w:p>
    <w:p w14:paraId="2FF3D35F" w14:textId="2127EE38" w:rsidR="008A58E8" w:rsidRDefault="00E90025" w:rsidP="000826DF">
      <w:pPr>
        <w:keepNext/>
        <w:keepLines/>
        <w:widowControl w:val="0"/>
        <w:autoSpaceDE w:val="0"/>
        <w:autoSpaceDN w:val="0"/>
        <w:adjustRightInd w:val="0"/>
        <w:spacing w:after="0" w:line="240" w:lineRule="auto"/>
        <w:jc w:val="both"/>
        <w:rPr>
          <w:rFonts w:ascii="Open Sans" w:hAnsi="Open Sans" w:cs="Open Sans"/>
          <w:sz w:val="20"/>
          <w:szCs w:val="20"/>
        </w:rPr>
      </w:pPr>
      <w:r w:rsidRPr="00E90025">
        <w:rPr>
          <w:rFonts w:ascii="Open Sans" w:hAnsi="Open Sans" w:cs="Open Sans"/>
          <w:sz w:val="20"/>
          <w:szCs w:val="20"/>
        </w:rPr>
        <w:t>Zahtevek za revizijo mora biti sestavljen v skladu z določili 15. člena ZPVPJN in se vloži preko portala eRevizija. Vlagatelj mora zahtevku za revizijo priložiti potrdilo o plačilu takse. Zahtevek za revizijo se vloži v roku iz 25. člena ZPVPJN</w:t>
      </w:r>
      <w:bookmarkEnd w:id="12"/>
      <w:r w:rsidRPr="00E90025">
        <w:rPr>
          <w:rFonts w:ascii="Open Sans" w:hAnsi="Open Sans" w:cs="Open Sans"/>
          <w:sz w:val="20"/>
          <w:szCs w:val="20"/>
        </w:rPr>
        <w:t>.</w:t>
      </w:r>
    </w:p>
    <w:p w14:paraId="13EA9AEF" w14:textId="77777777" w:rsidR="00E90025" w:rsidRPr="007E2F1D" w:rsidRDefault="00E90025" w:rsidP="000826DF">
      <w:pPr>
        <w:keepNext/>
        <w:keepLines/>
        <w:widowControl w:val="0"/>
        <w:autoSpaceDE w:val="0"/>
        <w:autoSpaceDN w:val="0"/>
        <w:adjustRightInd w:val="0"/>
        <w:spacing w:after="0" w:line="240" w:lineRule="auto"/>
        <w:jc w:val="both"/>
        <w:rPr>
          <w:rFonts w:ascii="Open Sans" w:hAnsi="Open Sans" w:cs="Open Sans"/>
          <w:sz w:val="20"/>
          <w:szCs w:val="20"/>
        </w:rPr>
      </w:pPr>
    </w:p>
    <w:p w14:paraId="0B9023DC" w14:textId="77777777" w:rsidR="008A58E8" w:rsidRPr="007E2F1D" w:rsidRDefault="008A58E8" w:rsidP="000826DF">
      <w:pPr>
        <w:keepNext/>
        <w:keepLines/>
        <w:widowControl w:val="0"/>
        <w:numPr>
          <w:ilvl w:val="1"/>
          <w:numId w:val="2"/>
        </w:numPr>
        <w:spacing w:after="0" w:line="240" w:lineRule="auto"/>
        <w:jc w:val="both"/>
        <w:rPr>
          <w:rFonts w:ascii="Open Sans" w:hAnsi="Open Sans" w:cs="Open Sans"/>
          <w:b/>
          <w:sz w:val="20"/>
          <w:szCs w:val="20"/>
        </w:rPr>
      </w:pPr>
      <w:bookmarkStart w:id="13" w:name="_Toc163615935"/>
      <w:r w:rsidRPr="007E2F1D">
        <w:rPr>
          <w:rFonts w:ascii="Open Sans" w:hAnsi="Open Sans" w:cs="Open Sans"/>
          <w:b/>
          <w:sz w:val="20"/>
          <w:szCs w:val="20"/>
        </w:rPr>
        <w:t>Zaupnost po</w:t>
      </w:r>
      <w:bookmarkEnd w:id="13"/>
      <w:r w:rsidRPr="007E2F1D">
        <w:rPr>
          <w:rFonts w:ascii="Open Sans" w:hAnsi="Open Sans" w:cs="Open Sans"/>
          <w:b/>
          <w:sz w:val="20"/>
          <w:szCs w:val="20"/>
        </w:rPr>
        <w:t>datkov</w:t>
      </w:r>
    </w:p>
    <w:p w14:paraId="33BC6027" w14:textId="77777777" w:rsidR="008A58E8" w:rsidRPr="007E2F1D" w:rsidRDefault="008A58E8" w:rsidP="000826DF">
      <w:pPr>
        <w:keepNext/>
        <w:keepLines/>
        <w:widowControl w:val="0"/>
        <w:spacing w:after="0" w:line="240" w:lineRule="auto"/>
        <w:jc w:val="both"/>
        <w:rPr>
          <w:rFonts w:ascii="Open Sans" w:hAnsi="Open Sans" w:cs="Open Sans"/>
          <w:sz w:val="20"/>
          <w:szCs w:val="20"/>
        </w:rPr>
      </w:pPr>
    </w:p>
    <w:p w14:paraId="32E26F30" w14:textId="77777777" w:rsidR="00E90025" w:rsidRPr="00E90025" w:rsidRDefault="00E90025" w:rsidP="000826DF">
      <w:pPr>
        <w:keepNext/>
        <w:keepLines/>
        <w:spacing w:after="0" w:line="240" w:lineRule="auto"/>
        <w:jc w:val="both"/>
        <w:rPr>
          <w:rFonts w:ascii="Open Sans" w:eastAsia="Times New Roman" w:hAnsi="Open Sans" w:cs="Open Sans"/>
          <w:sz w:val="20"/>
          <w:szCs w:val="20"/>
          <w:lang w:eastAsia="sl-SI"/>
        </w:rPr>
      </w:pPr>
      <w:r w:rsidRPr="00E90025">
        <w:rPr>
          <w:rFonts w:ascii="Open Sans" w:eastAsia="Times New Roman" w:hAnsi="Open Sans" w:cs="Open Sans"/>
          <w:sz w:val="20"/>
          <w:szCs w:val="20"/>
          <w:lang w:eastAsia="sl-SI"/>
        </w:rPr>
        <w:t>Naročnik zagotavlja javnost in zaupnost podatkov skladno s 35. členom ZJN-3, ob upoštevanju določb zakona, ki ureja varstvo osebnih podatkov, tajne podatke ali gospodarske družbe.</w:t>
      </w:r>
    </w:p>
    <w:p w14:paraId="33D056C9" w14:textId="77777777" w:rsidR="00E90025" w:rsidRPr="00E90025" w:rsidRDefault="00E90025" w:rsidP="000826DF">
      <w:pPr>
        <w:keepNext/>
        <w:keepLines/>
        <w:spacing w:after="0" w:line="240" w:lineRule="auto"/>
        <w:jc w:val="both"/>
        <w:rPr>
          <w:rFonts w:ascii="Open Sans" w:eastAsia="Times New Roman" w:hAnsi="Open Sans" w:cs="Open Sans"/>
          <w:sz w:val="20"/>
          <w:szCs w:val="20"/>
          <w:lang w:eastAsia="sl-SI"/>
        </w:rPr>
      </w:pPr>
    </w:p>
    <w:p w14:paraId="5A9E2865" w14:textId="741A9136" w:rsidR="00E90025" w:rsidRPr="00E90025" w:rsidRDefault="00E90025" w:rsidP="000826DF">
      <w:pPr>
        <w:keepNext/>
        <w:keepLines/>
        <w:spacing w:after="0" w:line="240" w:lineRule="auto"/>
        <w:jc w:val="both"/>
        <w:rPr>
          <w:rFonts w:ascii="Open Sans" w:eastAsia="Times New Roman" w:hAnsi="Open Sans" w:cs="Open Sans"/>
          <w:sz w:val="20"/>
          <w:szCs w:val="20"/>
          <w:lang w:eastAsia="sl-SI"/>
        </w:rPr>
      </w:pPr>
      <w:r w:rsidRPr="00E90025">
        <w:rPr>
          <w:rFonts w:ascii="Open Sans" w:eastAsia="Times New Roman" w:hAnsi="Open Sans" w:cs="Open Sans"/>
          <w:sz w:val="20"/>
          <w:szCs w:val="20"/>
          <w:lang w:eastAsia="sl-SI"/>
        </w:rPr>
        <w:t xml:space="preserve">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na odpiranju </w:t>
      </w:r>
      <w:r w:rsidR="003E2CD4">
        <w:rPr>
          <w:rFonts w:ascii="Open Sans" w:eastAsia="Times New Roman" w:hAnsi="Open Sans" w:cs="Open Sans"/>
          <w:sz w:val="20"/>
          <w:szCs w:val="20"/>
          <w:lang w:eastAsia="sl-SI"/>
        </w:rPr>
        <w:t>prijav</w:t>
      </w:r>
      <w:r w:rsidRPr="00E90025">
        <w:rPr>
          <w:rFonts w:ascii="Open Sans" w:eastAsia="Times New Roman" w:hAnsi="Open Sans" w:cs="Open Sans"/>
          <w:sz w:val="20"/>
          <w:szCs w:val="20"/>
          <w:lang w:eastAsia="sl-SI"/>
        </w:rPr>
        <w:t>, niti v nadaljevanju postopka ali kasneje. Naročnik bo v celoti odgovoren za varovanje zaupnosti tako dobljenih podatkov.</w:t>
      </w:r>
    </w:p>
    <w:p w14:paraId="0080A08F" w14:textId="77777777" w:rsidR="00E90025" w:rsidRPr="00E90025" w:rsidRDefault="00E90025" w:rsidP="000826DF">
      <w:pPr>
        <w:keepNext/>
        <w:keepLines/>
        <w:spacing w:after="0" w:line="240" w:lineRule="auto"/>
        <w:jc w:val="both"/>
        <w:rPr>
          <w:rFonts w:ascii="Open Sans" w:eastAsia="Times New Roman" w:hAnsi="Open Sans" w:cs="Open Sans"/>
          <w:sz w:val="20"/>
          <w:szCs w:val="20"/>
          <w:lang w:eastAsia="sl-SI"/>
        </w:rPr>
      </w:pPr>
    </w:p>
    <w:p w14:paraId="619C36B5" w14:textId="77777777" w:rsidR="00E90025" w:rsidRPr="00E90025" w:rsidRDefault="00E90025" w:rsidP="000826DF">
      <w:pPr>
        <w:keepNext/>
        <w:keepLines/>
        <w:spacing w:after="0" w:line="240" w:lineRule="auto"/>
        <w:jc w:val="both"/>
        <w:rPr>
          <w:rFonts w:ascii="Open Sans" w:eastAsia="Times New Roman" w:hAnsi="Open Sans" w:cs="Open Sans"/>
          <w:i/>
          <w:iCs/>
          <w:sz w:val="20"/>
          <w:szCs w:val="20"/>
          <w:lang w:eastAsia="sl-SI"/>
        </w:rPr>
      </w:pPr>
      <w:r w:rsidRPr="00E90025">
        <w:rPr>
          <w:rFonts w:ascii="Open Sans" w:eastAsia="Times New Roman" w:hAnsi="Open Sans" w:cs="Open Sans"/>
          <w:i/>
          <w:iCs/>
          <w:sz w:val="20"/>
          <w:szCs w:val="20"/>
          <w:lang w:eastAsia="sl-SI"/>
        </w:rPr>
        <w:t xml:space="preserve">Naročnik bo omogočil vpogled v skladu s 35. člena ZJN-3. Ponudnik mora zahtevo za vpogled pravočasno posredovati naročniku pisno na naslov: JAVNI HOLDING Ljubljana, d.o.o.,  Verovškova ulica 70, 1000 Ljubljana ali po elektronski pošti na naslov: </w:t>
      </w:r>
      <w:hyperlink r:id="rId10" w:history="1">
        <w:r w:rsidRPr="00E90025">
          <w:rPr>
            <w:rFonts w:ascii="Open Sans" w:eastAsia="Times New Roman" w:hAnsi="Open Sans" w:cs="Open Sans"/>
            <w:i/>
            <w:iCs/>
            <w:color w:val="0000FF"/>
            <w:sz w:val="20"/>
            <w:szCs w:val="20"/>
            <w:u w:val="single"/>
            <w:lang w:eastAsia="sl-SI"/>
          </w:rPr>
          <w:t>sjn@jhl.si</w:t>
        </w:r>
      </w:hyperlink>
      <w:r w:rsidRPr="00E90025">
        <w:rPr>
          <w:rFonts w:ascii="Open Sans" w:eastAsia="Times New Roman" w:hAnsi="Open Sans" w:cs="Open Sans"/>
          <w:i/>
          <w:iCs/>
          <w:sz w:val="20"/>
          <w:szCs w:val="20"/>
          <w:lang w:eastAsia="sl-SI"/>
        </w:rPr>
        <w:t xml:space="preserve">.  </w:t>
      </w:r>
    </w:p>
    <w:p w14:paraId="719E70E6" w14:textId="77777777" w:rsidR="008A58E8" w:rsidRPr="007E2F1D" w:rsidRDefault="008A58E8" w:rsidP="000826DF">
      <w:pPr>
        <w:keepNext/>
        <w:keepLines/>
        <w:widowControl w:val="0"/>
        <w:spacing w:after="0" w:line="240" w:lineRule="auto"/>
        <w:rPr>
          <w:rFonts w:ascii="Open Sans" w:hAnsi="Open Sans" w:cs="Open Sans"/>
          <w:b/>
          <w:sz w:val="20"/>
          <w:szCs w:val="20"/>
        </w:rPr>
      </w:pPr>
    </w:p>
    <w:p w14:paraId="665E1E3D" w14:textId="77777777" w:rsidR="008A58E8" w:rsidRPr="007E2F1D" w:rsidRDefault="008A58E8" w:rsidP="000826DF">
      <w:pPr>
        <w:keepNext/>
        <w:keepLines/>
        <w:widowControl w:val="0"/>
        <w:numPr>
          <w:ilvl w:val="1"/>
          <w:numId w:val="2"/>
        </w:numPr>
        <w:spacing w:after="0" w:line="240" w:lineRule="auto"/>
        <w:jc w:val="both"/>
        <w:rPr>
          <w:rFonts w:ascii="Open Sans" w:hAnsi="Open Sans" w:cs="Open Sans"/>
          <w:b/>
          <w:sz w:val="20"/>
          <w:szCs w:val="20"/>
        </w:rPr>
      </w:pPr>
      <w:r w:rsidRPr="007E2F1D">
        <w:rPr>
          <w:rFonts w:ascii="Open Sans" w:hAnsi="Open Sans" w:cs="Open Sans"/>
          <w:b/>
          <w:sz w:val="20"/>
          <w:szCs w:val="20"/>
        </w:rPr>
        <w:t>Jamstvo za napake</w:t>
      </w:r>
    </w:p>
    <w:p w14:paraId="43BAFF93" w14:textId="77777777" w:rsidR="008A58E8" w:rsidRPr="007E2F1D" w:rsidRDefault="008A58E8" w:rsidP="000826DF">
      <w:pPr>
        <w:keepNext/>
        <w:keepLines/>
        <w:widowControl w:val="0"/>
        <w:spacing w:after="0" w:line="240" w:lineRule="auto"/>
        <w:jc w:val="both"/>
        <w:rPr>
          <w:rFonts w:ascii="Open Sans" w:hAnsi="Open Sans" w:cs="Open Sans"/>
          <w:sz w:val="20"/>
          <w:szCs w:val="20"/>
        </w:rPr>
      </w:pPr>
    </w:p>
    <w:p w14:paraId="77EB7614" w14:textId="0B5DDDC7" w:rsidR="008A58E8" w:rsidRPr="007E2F1D" w:rsidRDefault="008A58E8" w:rsidP="000826DF">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Izbrani izvajalec, s katerim bo naročnik sklenil okvirni sporazum</w:t>
      </w:r>
      <w:r w:rsidR="003E2CD4">
        <w:rPr>
          <w:rFonts w:ascii="Open Sans" w:hAnsi="Open Sans" w:cs="Open Sans"/>
          <w:sz w:val="20"/>
          <w:szCs w:val="20"/>
        </w:rPr>
        <w:t xml:space="preserve"> za posamezni sklop</w:t>
      </w:r>
      <w:r w:rsidRPr="007E2F1D">
        <w:rPr>
          <w:rFonts w:ascii="Open Sans" w:hAnsi="Open Sans" w:cs="Open Sans"/>
          <w:sz w:val="20"/>
          <w:szCs w:val="20"/>
        </w:rPr>
        <w:t>, bo moral jamčiti za odpravo vseh vrst napak, ki jih bo naredil z izvajanjem predmeta javnega naročila, skladno z določili Obligacijskega zakonika.</w:t>
      </w:r>
    </w:p>
    <w:p w14:paraId="0E8BE198" w14:textId="77777777" w:rsidR="005C093B" w:rsidRPr="007E2F1D" w:rsidRDefault="005C093B" w:rsidP="000826DF">
      <w:pPr>
        <w:keepNext/>
        <w:keepLines/>
        <w:widowControl w:val="0"/>
        <w:spacing w:after="0" w:line="240" w:lineRule="auto"/>
        <w:jc w:val="both"/>
        <w:rPr>
          <w:rFonts w:ascii="Open Sans" w:eastAsia="Times New Roman" w:hAnsi="Open Sans" w:cs="Open Sans"/>
          <w:sz w:val="20"/>
          <w:szCs w:val="20"/>
          <w:lang w:eastAsia="sl-SI"/>
        </w:rPr>
      </w:pPr>
    </w:p>
    <w:p w14:paraId="1370B732" w14:textId="77777777" w:rsidR="002E470C" w:rsidRDefault="002E470C" w:rsidP="000826DF">
      <w:pPr>
        <w:keepNext/>
        <w:keepLines/>
        <w:spacing w:after="0" w:line="240" w:lineRule="auto"/>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br w:type="page"/>
      </w:r>
    </w:p>
    <w:p w14:paraId="275A4FE6" w14:textId="48201FCC" w:rsidR="00302D6E" w:rsidRPr="007E2F1D" w:rsidRDefault="00302D6E" w:rsidP="000826DF">
      <w:pPr>
        <w:keepNext/>
        <w:keepLines/>
        <w:widowControl w:val="0"/>
        <w:numPr>
          <w:ilvl w:val="0"/>
          <w:numId w:val="2"/>
        </w:numPr>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lastRenderedPageBreak/>
        <w:t xml:space="preserve">PONUDBENI POGOJI </w:t>
      </w:r>
    </w:p>
    <w:p w14:paraId="4EB7EF90" w14:textId="77777777" w:rsidR="00302D6E" w:rsidRPr="007E2F1D" w:rsidRDefault="00302D6E" w:rsidP="000826DF">
      <w:pPr>
        <w:keepNext/>
        <w:keepLines/>
        <w:widowControl w:val="0"/>
        <w:spacing w:after="0" w:line="240" w:lineRule="auto"/>
        <w:jc w:val="both"/>
        <w:rPr>
          <w:rFonts w:ascii="Open Sans" w:eastAsia="Times New Roman" w:hAnsi="Open Sans" w:cs="Open Sans"/>
          <w:b/>
          <w:sz w:val="20"/>
          <w:szCs w:val="20"/>
          <w:lang w:eastAsia="sl-SI"/>
        </w:rPr>
      </w:pPr>
    </w:p>
    <w:p w14:paraId="69942134" w14:textId="6C23FE10" w:rsidR="00302D6E" w:rsidRPr="007E2F1D" w:rsidRDefault="00302D6E" w:rsidP="000826DF">
      <w:pPr>
        <w:keepNext/>
        <w:keepLines/>
        <w:widowControl w:val="0"/>
        <w:numPr>
          <w:ilvl w:val="1"/>
          <w:numId w:val="2"/>
        </w:numPr>
        <w:spacing w:after="0" w:line="240" w:lineRule="auto"/>
        <w:jc w:val="both"/>
        <w:rPr>
          <w:rFonts w:ascii="Open Sans" w:hAnsi="Open Sans" w:cs="Open Sans"/>
          <w:b/>
          <w:sz w:val="20"/>
          <w:szCs w:val="20"/>
        </w:rPr>
      </w:pPr>
      <w:r w:rsidRPr="007E2F1D">
        <w:rPr>
          <w:rFonts w:ascii="Open Sans" w:hAnsi="Open Sans" w:cs="Open Sans"/>
          <w:b/>
          <w:sz w:val="20"/>
          <w:szCs w:val="20"/>
        </w:rPr>
        <w:t xml:space="preserve">Celovitost </w:t>
      </w:r>
      <w:r w:rsidR="00C75D90">
        <w:rPr>
          <w:rFonts w:ascii="Open Sans" w:hAnsi="Open Sans" w:cs="Open Sans"/>
          <w:b/>
          <w:sz w:val="20"/>
          <w:szCs w:val="20"/>
        </w:rPr>
        <w:t>prijave</w:t>
      </w:r>
    </w:p>
    <w:p w14:paraId="72CAB31C" w14:textId="77777777" w:rsidR="000358D3" w:rsidRPr="007E2F1D" w:rsidRDefault="000358D3" w:rsidP="000826DF">
      <w:pPr>
        <w:keepNext/>
        <w:keepLines/>
        <w:widowControl w:val="0"/>
        <w:spacing w:after="0" w:line="240" w:lineRule="auto"/>
        <w:jc w:val="both"/>
        <w:rPr>
          <w:rFonts w:ascii="Open Sans" w:eastAsia="Times New Roman" w:hAnsi="Open Sans" w:cs="Open Sans"/>
          <w:b/>
          <w:bCs/>
          <w:sz w:val="20"/>
          <w:szCs w:val="20"/>
          <w:lang w:eastAsia="sl-SI"/>
        </w:rPr>
      </w:pPr>
    </w:p>
    <w:p w14:paraId="6546369A" w14:textId="32A3A908" w:rsidR="00BD3FEB" w:rsidRPr="002E470C" w:rsidRDefault="007878A7" w:rsidP="000826DF">
      <w:pPr>
        <w:keepNext/>
        <w:keepLines/>
        <w:spacing w:after="0" w:line="240" w:lineRule="auto"/>
        <w:jc w:val="both"/>
        <w:rPr>
          <w:rFonts w:ascii="Open Sans" w:eastAsia="Times New Roman" w:hAnsi="Open Sans" w:cs="Open Sans"/>
          <w:sz w:val="20"/>
          <w:szCs w:val="20"/>
          <w:lang w:eastAsia="sl-SI"/>
        </w:rPr>
      </w:pPr>
      <w:r w:rsidRPr="002E470C">
        <w:rPr>
          <w:rFonts w:ascii="Open Sans" w:hAnsi="Open Sans" w:cs="Open Sans"/>
          <w:sz w:val="20"/>
          <w:szCs w:val="20"/>
        </w:rPr>
        <w:t xml:space="preserve">Gospodarski subjekt lahko odda </w:t>
      </w:r>
      <w:r w:rsidR="00C75D90">
        <w:rPr>
          <w:rFonts w:ascii="Open Sans" w:hAnsi="Open Sans" w:cs="Open Sans"/>
          <w:sz w:val="20"/>
          <w:szCs w:val="20"/>
        </w:rPr>
        <w:t>prijavo</w:t>
      </w:r>
      <w:r w:rsidR="00C75D90" w:rsidRPr="002E470C">
        <w:rPr>
          <w:rFonts w:ascii="Open Sans" w:hAnsi="Open Sans" w:cs="Open Sans"/>
          <w:sz w:val="20"/>
          <w:szCs w:val="20"/>
        </w:rPr>
        <w:t xml:space="preserve"> </w:t>
      </w:r>
      <w:r w:rsidRPr="002E470C">
        <w:rPr>
          <w:rFonts w:ascii="Open Sans" w:hAnsi="Open Sans" w:cs="Open Sans"/>
          <w:sz w:val="20"/>
          <w:szCs w:val="20"/>
        </w:rPr>
        <w:t>za celotno naročilo ali</w:t>
      </w:r>
      <w:r w:rsidR="002E470C" w:rsidRPr="002E470C">
        <w:rPr>
          <w:rFonts w:ascii="Open Sans" w:hAnsi="Open Sans" w:cs="Open Sans"/>
          <w:sz w:val="20"/>
          <w:szCs w:val="20"/>
        </w:rPr>
        <w:t xml:space="preserve"> </w:t>
      </w:r>
      <w:r w:rsidRPr="002E470C">
        <w:rPr>
          <w:rFonts w:ascii="Open Sans" w:hAnsi="Open Sans" w:cs="Open Sans"/>
          <w:sz w:val="20"/>
          <w:szCs w:val="20"/>
        </w:rPr>
        <w:t xml:space="preserve">za </w:t>
      </w:r>
      <w:r w:rsidR="002E470C" w:rsidRPr="002E470C">
        <w:rPr>
          <w:rFonts w:ascii="Open Sans" w:hAnsi="Open Sans" w:cs="Open Sans"/>
          <w:sz w:val="20"/>
          <w:szCs w:val="20"/>
        </w:rPr>
        <w:t xml:space="preserve">posamezni </w:t>
      </w:r>
      <w:r w:rsidRPr="002E470C">
        <w:rPr>
          <w:rFonts w:ascii="Open Sans" w:hAnsi="Open Sans" w:cs="Open Sans"/>
          <w:sz w:val="20"/>
          <w:szCs w:val="20"/>
        </w:rPr>
        <w:t>sklop,</w:t>
      </w:r>
      <w:r w:rsidR="002E470C" w:rsidRPr="002E470C">
        <w:rPr>
          <w:rFonts w:ascii="Open Sans" w:hAnsi="Open Sans" w:cs="Open Sans"/>
          <w:sz w:val="20"/>
          <w:szCs w:val="20"/>
        </w:rPr>
        <w:t xml:space="preserve"> </w:t>
      </w:r>
      <w:r w:rsidR="008C67F4" w:rsidRPr="002E470C">
        <w:rPr>
          <w:rFonts w:ascii="Open Sans" w:eastAsia="Times New Roman" w:hAnsi="Open Sans" w:cs="Open Sans"/>
          <w:bCs/>
          <w:sz w:val="20"/>
          <w:szCs w:val="20"/>
          <w:lang w:eastAsia="sl-SI"/>
        </w:rPr>
        <w:t>v skladu s tehničnimi ter ostalimi zahtevami naročnika, navedenimi v razpisni dokumentaciji in njenih prilogah.</w:t>
      </w:r>
      <w:r w:rsidR="00BD3FEB" w:rsidRPr="002E470C">
        <w:rPr>
          <w:rFonts w:ascii="Open Sans" w:eastAsia="Times New Roman" w:hAnsi="Open Sans" w:cs="Open Sans"/>
          <w:sz w:val="20"/>
          <w:szCs w:val="20"/>
          <w:lang w:eastAsia="sl-SI"/>
        </w:rPr>
        <w:t xml:space="preserve"> </w:t>
      </w:r>
    </w:p>
    <w:p w14:paraId="51A98E7B" w14:textId="77777777" w:rsidR="00BD3FEB" w:rsidRPr="007E2F1D" w:rsidRDefault="00BD3FEB" w:rsidP="000826DF">
      <w:pPr>
        <w:keepNext/>
        <w:keepLines/>
        <w:widowControl w:val="0"/>
        <w:spacing w:after="0" w:line="240" w:lineRule="auto"/>
        <w:jc w:val="both"/>
        <w:rPr>
          <w:rFonts w:ascii="Open Sans" w:eastAsia="Times New Roman" w:hAnsi="Open Sans" w:cs="Open Sans"/>
          <w:sz w:val="20"/>
          <w:szCs w:val="20"/>
          <w:lang w:eastAsia="sl-SI"/>
        </w:rPr>
      </w:pPr>
    </w:p>
    <w:p w14:paraId="0874D204" w14:textId="5EA9D052" w:rsidR="002E470C" w:rsidRPr="004639C5" w:rsidRDefault="002E470C" w:rsidP="000826DF">
      <w:pPr>
        <w:keepNext/>
        <w:keepLines/>
        <w:widowControl w:val="0"/>
        <w:spacing w:after="0" w:line="240" w:lineRule="auto"/>
        <w:jc w:val="both"/>
        <w:rPr>
          <w:rFonts w:ascii="Open Sans" w:hAnsi="Open Sans" w:cs="Open Sans"/>
          <w:sz w:val="20"/>
          <w:szCs w:val="20"/>
        </w:rPr>
      </w:pPr>
      <w:r w:rsidRPr="002E470C">
        <w:rPr>
          <w:rFonts w:ascii="Open Sans" w:hAnsi="Open Sans" w:cs="Open Sans"/>
          <w:sz w:val="20"/>
          <w:szCs w:val="20"/>
        </w:rPr>
        <w:t xml:space="preserve">Kandidat (Ponudnik) odda svojo prijavo (ponudbo) za celotno naročilo, v skladu z zahtevami in pogoji </w:t>
      </w:r>
      <w:r w:rsidRPr="004639C5">
        <w:rPr>
          <w:rFonts w:ascii="Open Sans" w:hAnsi="Open Sans" w:cs="Open Sans"/>
          <w:sz w:val="20"/>
          <w:szCs w:val="20"/>
        </w:rPr>
        <w:t xml:space="preserve">naročnika, navedenimi v razpisni dokumentaciji in njenih prilogah. Naročnik bo oddal naročilo in sklenil okvirne sporazume za posamezni sklop s kandidatom (ponudnikom), ki bo ponudil najugodnejšo prijavo (ponudbo za posamezni sklop), na podlagi meril za oddajo, v skladu </w:t>
      </w:r>
      <w:r w:rsidRPr="004639C5">
        <w:rPr>
          <w:rFonts w:ascii="Open Sans" w:hAnsi="Open Sans" w:cs="Open Sans"/>
          <w:sz w:val="20"/>
          <w:szCs w:val="20"/>
          <w:u w:val="single"/>
        </w:rPr>
        <w:t xml:space="preserve">s </w:t>
      </w:r>
      <w:r w:rsidRPr="004639C5">
        <w:rPr>
          <w:rFonts w:ascii="Open Sans" w:hAnsi="Open Sans" w:cs="Open Sans"/>
          <w:b/>
          <w:sz w:val="20"/>
          <w:szCs w:val="20"/>
          <w:u w:val="single"/>
        </w:rPr>
        <w:t xml:space="preserve">poglavjem </w:t>
      </w:r>
      <w:r w:rsidR="004639C5" w:rsidRPr="004639C5">
        <w:rPr>
          <w:rFonts w:ascii="Open Sans" w:hAnsi="Open Sans" w:cs="Open Sans"/>
          <w:b/>
          <w:sz w:val="20"/>
          <w:szCs w:val="20"/>
          <w:u w:val="single"/>
        </w:rPr>
        <w:t>6</w:t>
      </w:r>
      <w:r w:rsidRPr="004639C5">
        <w:rPr>
          <w:rFonts w:ascii="Open Sans" w:hAnsi="Open Sans" w:cs="Open Sans"/>
          <w:sz w:val="20"/>
          <w:szCs w:val="20"/>
          <w:u w:val="single"/>
        </w:rPr>
        <w:t xml:space="preserve"> te razpisne dokumentacije</w:t>
      </w:r>
      <w:r w:rsidRPr="004639C5">
        <w:rPr>
          <w:rFonts w:ascii="Open Sans" w:hAnsi="Open Sans" w:cs="Open Sans"/>
          <w:sz w:val="20"/>
          <w:szCs w:val="20"/>
        </w:rPr>
        <w:t>.</w:t>
      </w:r>
    </w:p>
    <w:p w14:paraId="04A98C71" w14:textId="77777777" w:rsidR="002E470C" w:rsidRPr="004639C5" w:rsidRDefault="002E470C" w:rsidP="000826DF">
      <w:pPr>
        <w:keepNext/>
        <w:keepLines/>
        <w:widowControl w:val="0"/>
        <w:spacing w:after="0" w:line="240" w:lineRule="auto"/>
        <w:jc w:val="both"/>
        <w:rPr>
          <w:rFonts w:ascii="Open Sans" w:hAnsi="Open Sans" w:cs="Open Sans"/>
          <w:sz w:val="20"/>
          <w:szCs w:val="20"/>
        </w:rPr>
      </w:pPr>
    </w:p>
    <w:p w14:paraId="777D8C3C" w14:textId="77777777" w:rsidR="002E470C" w:rsidRPr="002E470C" w:rsidRDefault="002E470C" w:rsidP="000826DF">
      <w:pPr>
        <w:keepNext/>
        <w:keepLines/>
        <w:widowControl w:val="0"/>
        <w:spacing w:after="0" w:line="240" w:lineRule="auto"/>
        <w:jc w:val="both"/>
        <w:rPr>
          <w:rFonts w:ascii="Open Sans" w:hAnsi="Open Sans" w:cs="Open Sans"/>
          <w:sz w:val="20"/>
          <w:szCs w:val="20"/>
        </w:rPr>
      </w:pPr>
      <w:r w:rsidRPr="004639C5">
        <w:rPr>
          <w:rFonts w:ascii="Open Sans" w:hAnsi="Open Sans" w:cs="Open Sans"/>
          <w:sz w:val="20"/>
          <w:szCs w:val="20"/>
        </w:rPr>
        <w:t>Prijava (Ponudba) mora biti podana v skladu s tehnično specifikacijo in opisom predmeta javnega naročila ter z vsemi ostalimi zahtevami in pogoji naročnika, navedenimi v razpisni dokumentaciji.</w:t>
      </w:r>
      <w:r w:rsidRPr="002E470C">
        <w:rPr>
          <w:rFonts w:ascii="Open Sans" w:hAnsi="Open Sans" w:cs="Open Sans"/>
          <w:sz w:val="20"/>
          <w:szCs w:val="20"/>
        </w:rPr>
        <w:t xml:space="preserve"> </w:t>
      </w:r>
    </w:p>
    <w:p w14:paraId="2679DB0D" w14:textId="77777777" w:rsidR="002E470C" w:rsidRPr="002E470C" w:rsidRDefault="002E470C" w:rsidP="000826DF">
      <w:pPr>
        <w:keepNext/>
        <w:keepLines/>
        <w:widowControl w:val="0"/>
        <w:spacing w:after="0" w:line="240" w:lineRule="auto"/>
        <w:jc w:val="both"/>
        <w:rPr>
          <w:rFonts w:ascii="Open Sans" w:hAnsi="Open Sans" w:cs="Open Sans"/>
          <w:sz w:val="20"/>
          <w:szCs w:val="20"/>
        </w:rPr>
      </w:pPr>
    </w:p>
    <w:p w14:paraId="2BD541F0" w14:textId="1928DA83" w:rsidR="002E470C" w:rsidRDefault="002E470C" w:rsidP="000826DF">
      <w:pPr>
        <w:keepNext/>
        <w:keepLines/>
        <w:widowControl w:val="0"/>
        <w:spacing w:after="0" w:line="240" w:lineRule="auto"/>
        <w:jc w:val="both"/>
        <w:rPr>
          <w:rFonts w:ascii="Open Sans" w:hAnsi="Open Sans" w:cs="Open Sans"/>
          <w:sz w:val="20"/>
          <w:szCs w:val="20"/>
        </w:rPr>
      </w:pPr>
      <w:r w:rsidRPr="002E470C">
        <w:rPr>
          <w:rFonts w:ascii="Open Sans" w:hAnsi="Open Sans" w:cs="Open Sans"/>
          <w:sz w:val="20"/>
          <w:szCs w:val="20"/>
        </w:rPr>
        <w:t>V primeru, da predmet prijave (ponudbe) ne bo v skladu z vsemi zahtevami in pogoji razpisne dokumentacije</w:t>
      </w:r>
      <w:r>
        <w:rPr>
          <w:rFonts w:ascii="Open Sans" w:hAnsi="Open Sans" w:cs="Open Sans"/>
          <w:sz w:val="20"/>
          <w:szCs w:val="20"/>
        </w:rPr>
        <w:t xml:space="preserve"> za posamezni sklop</w:t>
      </w:r>
      <w:r w:rsidRPr="002E470C">
        <w:rPr>
          <w:rFonts w:ascii="Open Sans" w:hAnsi="Open Sans" w:cs="Open Sans"/>
          <w:sz w:val="20"/>
          <w:szCs w:val="20"/>
        </w:rPr>
        <w:t>, bo naročnik tako prijavo (ponudbo) izključil iz sodelovanja v postopku oddaje javnega naročila.</w:t>
      </w:r>
    </w:p>
    <w:p w14:paraId="4C6F9D67" w14:textId="77777777" w:rsidR="00C75D90" w:rsidRDefault="00C75D90" w:rsidP="000826DF">
      <w:pPr>
        <w:keepNext/>
        <w:keepLines/>
        <w:widowControl w:val="0"/>
        <w:spacing w:after="0" w:line="240" w:lineRule="auto"/>
        <w:jc w:val="both"/>
        <w:rPr>
          <w:rFonts w:ascii="Open Sans" w:hAnsi="Open Sans" w:cs="Open Sans"/>
          <w:sz w:val="20"/>
          <w:szCs w:val="20"/>
        </w:rPr>
      </w:pPr>
    </w:p>
    <w:p w14:paraId="3491EEF3" w14:textId="1E126564" w:rsidR="002E470C" w:rsidRPr="007E2F1D" w:rsidRDefault="002E470C" w:rsidP="000826DF">
      <w:pPr>
        <w:keepNext/>
        <w:keepLines/>
        <w:widowControl w:val="0"/>
        <w:spacing w:after="0" w:line="240" w:lineRule="auto"/>
        <w:jc w:val="both"/>
        <w:rPr>
          <w:rFonts w:ascii="Open Sans" w:eastAsia="Times New Roman" w:hAnsi="Open Sans" w:cs="Open Sans"/>
          <w:bCs/>
          <w:sz w:val="20"/>
          <w:szCs w:val="20"/>
          <w:lang w:eastAsia="sl-SI"/>
        </w:rPr>
      </w:pPr>
      <w:r w:rsidRPr="007E2F1D">
        <w:rPr>
          <w:rFonts w:ascii="Open Sans" w:eastAsia="Times New Roman" w:hAnsi="Open Sans" w:cs="Open Sans"/>
          <w:bCs/>
          <w:sz w:val="20"/>
          <w:szCs w:val="20"/>
          <w:lang w:eastAsia="sl-SI"/>
        </w:rPr>
        <w:t>Količine, navedene v posameznih postavkah ponudbenega predračuna predmeta javnega naročila, so v času veljavnosti okvirnega sporazuma</w:t>
      </w:r>
      <w:r>
        <w:rPr>
          <w:rFonts w:ascii="Open Sans" w:eastAsia="Times New Roman" w:hAnsi="Open Sans" w:cs="Open Sans"/>
          <w:bCs/>
          <w:sz w:val="20"/>
          <w:szCs w:val="20"/>
          <w:lang w:eastAsia="sl-SI"/>
        </w:rPr>
        <w:t xml:space="preserve"> za posamezni sklop</w:t>
      </w:r>
      <w:r w:rsidRPr="007E2F1D">
        <w:rPr>
          <w:rFonts w:ascii="Open Sans" w:eastAsia="Times New Roman" w:hAnsi="Open Sans" w:cs="Open Sans"/>
          <w:bCs/>
          <w:sz w:val="20"/>
          <w:szCs w:val="20"/>
          <w:lang w:eastAsia="sl-SI"/>
        </w:rPr>
        <w:t xml:space="preserve"> okvirne in odvisne od dejanskih potreb naročnika.</w:t>
      </w:r>
    </w:p>
    <w:p w14:paraId="4FA70C4E" w14:textId="77777777" w:rsidR="002E470C" w:rsidRPr="007E2F1D" w:rsidRDefault="002E470C" w:rsidP="000826DF">
      <w:pPr>
        <w:keepNext/>
        <w:keepLines/>
        <w:widowControl w:val="0"/>
        <w:spacing w:after="0" w:line="240" w:lineRule="auto"/>
        <w:jc w:val="both"/>
        <w:rPr>
          <w:rFonts w:ascii="Open Sans" w:hAnsi="Open Sans" w:cs="Open Sans"/>
          <w:sz w:val="20"/>
          <w:szCs w:val="20"/>
        </w:rPr>
      </w:pPr>
    </w:p>
    <w:p w14:paraId="04BF43D4" w14:textId="4B985A4B" w:rsidR="008A58E8" w:rsidRPr="007E2F1D" w:rsidRDefault="008A58E8" w:rsidP="000826DF">
      <w:pPr>
        <w:keepNext/>
        <w:keepLines/>
        <w:widowControl w:val="0"/>
        <w:numPr>
          <w:ilvl w:val="1"/>
          <w:numId w:val="2"/>
        </w:numPr>
        <w:spacing w:after="0" w:line="240" w:lineRule="auto"/>
        <w:jc w:val="both"/>
        <w:rPr>
          <w:rFonts w:ascii="Open Sans" w:hAnsi="Open Sans" w:cs="Open Sans"/>
          <w:b/>
          <w:sz w:val="20"/>
          <w:szCs w:val="20"/>
        </w:rPr>
      </w:pPr>
      <w:r w:rsidRPr="007E2F1D">
        <w:rPr>
          <w:rFonts w:ascii="Open Sans" w:hAnsi="Open Sans" w:cs="Open Sans"/>
          <w:b/>
          <w:sz w:val="20"/>
          <w:szCs w:val="20"/>
        </w:rPr>
        <w:t xml:space="preserve">Skupna </w:t>
      </w:r>
      <w:r w:rsidR="00C75D90">
        <w:rPr>
          <w:rFonts w:ascii="Open Sans" w:hAnsi="Open Sans" w:cs="Open Sans"/>
          <w:b/>
          <w:sz w:val="20"/>
          <w:szCs w:val="20"/>
        </w:rPr>
        <w:t>prijava</w:t>
      </w:r>
    </w:p>
    <w:p w14:paraId="3899CE4B" w14:textId="77777777" w:rsidR="008A58E8" w:rsidRPr="007E2F1D" w:rsidRDefault="008A58E8" w:rsidP="000826DF">
      <w:pPr>
        <w:keepNext/>
        <w:keepLines/>
        <w:widowControl w:val="0"/>
        <w:spacing w:after="0" w:line="240" w:lineRule="auto"/>
        <w:ind w:left="851"/>
        <w:jc w:val="both"/>
        <w:rPr>
          <w:rFonts w:ascii="Open Sans" w:hAnsi="Open Sans" w:cs="Open Sans"/>
          <w:sz w:val="20"/>
          <w:szCs w:val="20"/>
        </w:rPr>
      </w:pPr>
    </w:p>
    <w:p w14:paraId="76C2945D" w14:textId="77777777" w:rsidR="002E470C" w:rsidRPr="002E470C" w:rsidRDefault="002E470C" w:rsidP="000826DF">
      <w:pPr>
        <w:keepNext/>
        <w:keepLines/>
        <w:widowControl w:val="0"/>
        <w:spacing w:after="0" w:line="240" w:lineRule="auto"/>
        <w:jc w:val="both"/>
        <w:rPr>
          <w:rFonts w:ascii="Open Sans" w:hAnsi="Open Sans" w:cs="Open Sans"/>
          <w:sz w:val="20"/>
          <w:szCs w:val="20"/>
        </w:rPr>
      </w:pPr>
      <w:r w:rsidRPr="002E470C">
        <w:rPr>
          <w:rFonts w:ascii="Open Sans" w:hAnsi="Open Sans" w:cs="Open Sans"/>
          <w:sz w:val="20"/>
          <w:szCs w:val="20"/>
        </w:rPr>
        <w:t xml:space="preserve">Prijavo (ponudbo) lahko predloži skupina kandidatov (ponudnikov), ki mora predložiti pravni akt o skupni izvedbi naročila </w:t>
      </w:r>
      <w:r w:rsidRPr="002E470C">
        <w:rPr>
          <w:rFonts w:ascii="Open Sans" w:hAnsi="Open Sans" w:cs="Open Sans"/>
          <w:b/>
          <w:sz w:val="20"/>
          <w:szCs w:val="20"/>
        </w:rPr>
        <w:t>(kot prilogo 1/1)</w:t>
      </w:r>
      <w:r w:rsidRPr="002E470C">
        <w:rPr>
          <w:rFonts w:ascii="Open Sans" w:hAnsi="Open Sans" w:cs="Open Sans"/>
          <w:sz w:val="20"/>
          <w:szCs w:val="20"/>
        </w:rPr>
        <w:t>. Navedeni pravni akt mora natančno opredeliti:</w:t>
      </w:r>
    </w:p>
    <w:p w14:paraId="21C2B184" w14:textId="77777777" w:rsidR="002E470C" w:rsidRPr="002E470C" w:rsidRDefault="002E470C" w:rsidP="000826DF">
      <w:pPr>
        <w:keepNext/>
        <w:keepLines/>
        <w:widowControl w:val="0"/>
        <w:numPr>
          <w:ilvl w:val="0"/>
          <w:numId w:val="5"/>
        </w:numPr>
        <w:spacing w:after="0" w:line="240" w:lineRule="auto"/>
        <w:ind w:left="284" w:hanging="284"/>
        <w:jc w:val="both"/>
        <w:rPr>
          <w:rFonts w:ascii="Open Sans" w:hAnsi="Open Sans" w:cs="Open Sans"/>
          <w:sz w:val="20"/>
          <w:szCs w:val="20"/>
        </w:rPr>
      </w:pPr>
      <w:r w:rsidRPr="002E470C">
        <w:rPr>
          <w:rFonts w:ascii="Open Sans" w:hAnsi="Open Sans" w:cs="Open Sans"/>
          <w:sz w:val="20"/>
          <w:szCs w:val="20"/>
        </w:rPr>
        <w:t>medsebojno odgovornost posameznih članov skupine za izvedbo naročila znotraj skupine,</w:t>
      </w:r>
    </w:p>
    <w:p w14:paraId="4520E700" w14:textId="77777777" w:rsidR="002E470C" w:rsidRPr="002E470C" w:rsidRDefault="002E470C" w:rsidP="000826DF">
      <w:pPr>
        <w:keepNext/>
        <w:keepLines/>
        <w:widowControl w:val="0"/>
        <w:numPr>
          <w:ilvl w:val="0"/>
          <w:numId w:val="5"/>
        </w:numPr>
        <w:spacing w:after="0" w:line="240" w:lineRule="auto"/>
        <w:ind w:left="284" w:hanging="284"/>
        <w:jc w:val="both"/>
        <w:rPr>
          <w:rFonts w:ascii="Open Sans" w:hAnsi="Open Sans" w:cs="Open Sans"/>
          <w:sz w:val="20"/>
          <w:szCs w:val="20"/>
        </w:rPr>
      </w:pPr>
      <w:r w:rsidRPr="002E470C">
        <w:rPr>
          <w:rFonts w:ascii="Open Sans" w:hAnsi="Open Sans" w:cs="Open Sans"/>
          <w:sz w:val="20"/>
          <w:szCs w:val="20"/>
        </w:rPr>
        <w:t>neomejeno solidarno odgovornost članov skupine do naročnika glede vseh pogodbenih obveznosti,</w:t>
      </w:r>
    </w:p>
    <w:p w14:paraId="1A4AC0DF" w14:textId="77777777" w:rsidR="002E470C" w:rsidRPr="002E470C" w:rsidRDefault="002E470C" w:rsidP="000826DF">
      <w:pPr>
        <w:keepNext/>
        <w:keepLines/>
        <w:widowControl w:val="0"/>
        <w:numPr>
          <w:ilvl w:val="0"/>
          <w:numId w:val="5"/>
        </w:numPr>
        <w:spacing w:after="0" w:line="240" w:lineRule="auto"/>
        <w:ind w:left="284" w:hanging="284"/>
        <w:jc w:val="both"/>
        <w:rPr>
          <w:rFonts w:ascii="Open Sans" w:hAnsi="Open Sans" w:cs="Open Sans"/>
          <w:sz w:val="20"/>
          <w:szCs w:val="20"/>
        </w:rPr>
      </w:pPr>
      <w:r w:rsidRPr="002E470C">
        <w:rPr>
          <w:rFonts w:ascii="Open Sans" w:hAnsi="Open Sans" w:cs="Open Sans"/>
          <w:sz w:val="20"/>
          <w:szCs w:val="20"/>
        </w:rPr>
        <w:t xml:space="preserve">glavnega nosilca izvedbe pogodbenih obveznosti, s katerim bo naročnik komuniciral, </w:t>
      </w:r>
    </w:p>
    <w:p w14:paraId="40D5E4A2" w14:textId="77777777" w:rsidR="002E470C" w:rsidRPr="002E470C" w:rsidRDefault="002E470C" w:rsidP="000826DF">
      <w:pPr>
        <w:keepNext/>
        <w:keepLines/>
        <w:widowControl w:val="0"/>
        <w:numPr>
          <w:ilvl w:val="0"/>
          <w:numId w:val="5"/>
        </w:numPr>
        <w:spacing w:after="0" w:line="240" w:lineRule="auto"/>
        <w:ind w:left="284" w:hanging="284"/>
        <w:jc w:val="both"/>
        <w:rPr>
          <w:rFonts w:ascii="Open Sans" w:hAnsi="Open Sans" w:cs="Open Sans"/>
          <w:sz w:val="20"/>
          <w:szCs w:val="20"/>
        </w:rPr>
      </w:pPr>
      <w:r w:rsidRPr="002E470C">
        <w:rPr>
          <w:rFonts w:ascii="Open Sans" w:hAnsi="Open Sans" w:cs="Open Sans"/>
          <w:sz w:val="20"/>
          <w:szCs w:val="20"/>
        </w:rPr>
        <w:t>nosilca finančnih obračunov in transakcij z navedbo transakcijskega računa, preko katerega se bo izvajalo plačevanje izvedenih pogodbenih obveznosti, ali navedbo, da je zahtevano plačilo računov s strani naročnika na TRR vsakemu od partnerjev za njihov delež opravljenega pogodbenega dela,</w:t>
      </w:r>
    </w:p>
    <w:p w14:paraId="68B0E87A" w14:textId="77777777" w:rsidR="002E470C" w:rsidRPr="002E470C" w:rsidRDefault="002E470C" w:rsidP="000826DF">
      <w:pPr>
        <w:keepNext/>
        <w:keepLines/>
        <w:widowControl w:val="0"/>
        <w:numPr>
          <w:ilvl w:val="0"/>
          <w:numId w:val="5"/>
        </w:numPr>
        <w:spacing w:after="0" w:line="240" w:lineRule="auto"/>
        <w:ind w:left="284" w:hanging="284"/>
        <w:jc w:val="both"/>
        <w:rPr>
          <w:rFonts w:ascii="Open Sans" w:hAnsi="Open Sans" w:cs="Open Sans"/>
          <w:sz w:val="20"/>
          <w:szCs w:val="20"/>
        </w:rPr>
      </w:pPr>
      <w:r w:rsidRPr="002E470C">
        <w:rPr>
          <w:rFonts w:ascii="Open Sans" w:hAnsi="Open Sans" w:cs="Open Sans"/>
          <w:sz w:val="20"/>
          <w:szCs w:val="20"/>
        </w:rPr>
        <w:t>nosilca zavarovanja pogodbenih obveznosti iz naslova dobre izvedbe del in odprave napak v garancijskem roku,</w:t>
      </w:r>
    </w:p>
    <w:p w14:paraId="65D3710D" w14:textId="77777777" w:rsidR="002E470C" w:rsidRPr="002E470C" w:rsidRDefault="002E470C" w:rsidP="000826DF">
      <w:pPr>
        <w:keepNext/>
        <w:keepLines/>
        <w:widowControl w:val="0"/>
        <w:numPr>
          <w:ilvl w:val="0"/>
          <w:numId w:val="5"/>
        </w:numPr>
        <w:spacing w:after="0" w:line="240" w:lineRule="auto"/>
        <w:ind w:left="284" w:hanging="284"/>
        <w:jc w:val="both"/>
        <w:rPr>
          <w:rFonts w:ascii="Open Sans" w:hAnsi="Open Sans" w:cs="Open Sans"/>
          <w:sz w:val="20"/>
          <w:szCs w:val="20"/>
        </w:rPr>
      </w:pPr>
      <w:r w:rsidRPr="002E470C">
        <w:rPr>
          <w:rFonts w:ascii="Open Sans" w:hAnsi="Open Sans" w:cs="Open Sans"/>
          <w:sz w:val="20"/>
          <w:szCs w:val="20"/>
        </w:rPr>
        <w:t>določila v primeru izstopa partnerja,</w:t>
      </w:r>
    </w:p>
    <w:p w14:paraId="7BA4ECAA" w14:textId="77777777" w:rsidR="002E470C" w:rsidRPr="002E470C" w:rsidRDefault="002E470C" w:rsidP="000826DF">
      <w:pPr>
        <w:keepNext/>
        <w:keepLines/>
        <w:widowControl w:val="0"/>
        <w:numPr>
          <w:ilvl w:val="0"/>
          <w:numId w:val="5"/>
        </w:numPr>
        <w:spacing w:after="0" w:line="240" w:lineRule="auto"/>
        <w:ind w:left="284" w:hanging="284"/>
        <w:jc w:val="both"/>
        <w:rPr>
          <w:rFonts w:ascii="Open Sans" w:hAnsi="Open Sans" w:cs="Open Sans"/>
          <w:sz w:val="20"/>
          <w:szCs w:val="20"/>
        </w:rPr>
      </w:pPr>
      <w:r w:rsidRPr="002E470C">
        <w:rPr>
          <w:rFonts w:ascii="Open Sans" w:hAnsi="Open Sans" w:cs="Open Sans"/>
          <w:sz w:val="20"/>
          <w:szCs w:val="20"/>
        </w:rPr>
        <w:t>pooblastilo vodilnemu partnerju,</w:t>
      </w:r>
    </w:p>
    <w:p w14:paraId="01183A03" w14:textId="77777777" w:rsidR="002E470C" w:rsidRPr="002E470C" w:rsidRDefault="002E470C" w:rsidP="000826DF">
      <w:pPr>
        <w:keepNext/>
        <w:keepLines/>
        <w:widowControl w:val="0"/>
        <w:numPr>
          <w:ilvl w:val="0"/>
          <w:numId w:val="5"/>
        </w:numPr>
        <w:spacing w:after="0" w:line="240" w:lineRule="auto"/>
        <w:ind w:left="284" w:hanging="284"/>
        <w:jc w:val="both"/>
        <w:rPr>
          <w:rFonts w:ascii="Open Sans" w:hAnsi="Open Sans" w:cs="Open Sans"/>
          <w:sz w:val="20"/>
          <w:szCs w:val="20"/>
        </w:rPr>
      </w:pPr>
      <w:r w:rsidRPr="002E470C">
        <w:rPr>
          <w:rFonts w:ascii="Open Sans" w:hAnsi="Open Sans" w:cs="Open Sans"/>
          <w:sz w:val="20"/>
          <w:szCs w:val="20"/>
        </w:rPr>
        <w:t>opredelitev deležev in področje dela.</w:t>
      </w:r>
    </w:p>
    <w:p w14:paraId="19762922" w14:textId="77777777" w:rsidR="002E470C" w:rsidRPr="002E470C" w:rsidRDefault="002E470C" w:rsidP="000826DF">
      <w:pPr>
        <w:keepNext/>
        <w:keepLines/>
        <w:widowControl w:val="0"/>
        <w:spacing w:after="0" w:line="240" w:lineRule="auto"/>
        <w:jc w:val="both"/>
        <w:rPr>
          <w:rFonts w:ascii="Open Sans" w:hAnsi="Open Sans" w:cs="Open Sans"/>
          <w:sz w:val="20"/>
          <w:szCs w:val="20"/>
        </w:rPr>
      </w:pPr>
    </w:p>
    <w:p w14:paraId="6514BEFD" w14:textId="77777777" w:rsidR="002E470C" w:rsidRPr="002E470C" w:rsidRDefault="002E470C" w:rsidP="000826DF">
      <w:pPr>
        <w:keepNext/>
        <w:keepLines/>
        <w:widowControl w:val="0"/>
        <w:spacing w:after="0" w:line="240" w:lineRule="auto"/>
        <w:jc w:val="both"/>
        <w:rPr>
          <w:rFonts w:ascii="Open Sans" w:hAnsi="Open Sans" w:cs="Open Sans"/>
          <w:sz w:val="20"/>
          <w:szCs w:val="20"/>
        </w:rPr>
      </w:pPr>
      <w:r w:rsidRPr="002E470C">
        <w:rPr>
          <w:rFonts w:ascii="Open Sans" w:hAnsi="Open Sans" w:cs="Open Sans"/>
          <w:sz w:val="20"/>
          <w:szCs w:val="20"/>
        </w:rPr>
        <w:t>V primeru skupne prijave (ponudbe), pogodbo podpišejo vsi partnerji v skupni prijavi, razen če je v pravnem aktu o skupni izvedbi naročila dogovorjeno drugače. Vsak član skupine kandidatov (ponudnikov) v okviru skupne prijave (ponudbe) odgovarja naročniku neomejeno solidarno.</w:t>
      </w:r>
    </w:p>
    <w:p w14:paraId="67EFD9BF" w14:textId="77777777" w:rsidR="002E470C" w:rsidRPr="002E470C" w:rsidRDefault="002E470C" w:rsidP="000826DF">
      <w:pPr>
        <w:keepNext/>
        <w:keepLines/>
        <w:widowControl w:val="0"/>
        <w:spacing w:after="0" w:line="240" w:lineRule="auto"/>
        <w:jc w:val="both"/>
        <w:rPr>
          <w:rFonts w:ascii="Open Sans" w:hAnsi="Open Sans" w:cs="Open Sans"/>
          <w:b/>
          <w:sz w:val="20"/>
          <w:szCs w:val="20"/>
        </w:rPr>
      </w:pPr>
    </w:p>
    <w:p w14:paraId="778150D8" w14:textId="77777777" w:rsidR="002E470C" w:rsidRPr="002E470C" w:rsidRDefault="002E470C" w:rsidP="000826DF">
      <w:pPr>
        <w:keepNext/>
        <w:keepLines/>
        <w:widowControl w:val="0"/>
        <w:spacing w:after="0" w:line="240" w:lineRule="auto"/>
        <w:jc w:val="both"/>
        <w:rPr>
          <w:rFonts w:ascii="Open Sans" w:hAnsi="Open Sans" w:cs="Open Sans"/>
          <w:sz w:val="20"/>
          <w:szCs w:val="20"/>
        </w:rPr>
      </w:pPr>
      <w:r w:rsidRPr="002E470C">
        <w:rPr>
          <w:rFonts w:ascii="Open Sans" w:hAnsi="Open Sans" w:cs="Open Sans"/>
          <w:sz w:val="20"/>
          <w:szCs w:val="20"/>
        </w:rPr>
        <w:t xml:space="preserve">V primeru skupne prijave (ponudbe) mora glavni nosilec izvedbe pogodbenih obveznosti za vse partnerje v skupni prijavi k prijavi (ponudbi) v razdelek »Izjava – ostali sodelujoči« priložiti </w:t>
      </w:r>
      <w:r w:rsidRPr="002E470C">
        <w:rPr>
          <w:rFonts w:ascii="Open Sans" w:hAnsi="Open Sans" w:cs="Open Sans"/>
          <w:bCs/>
          <w:sz w:val="20"/>
          <w:szCs w:val="20"/>
        </w:rPr>
        <w:t>v .pdf formatu</w:t>
      </w:r>
      <w:r w:rsidRPr="002E470C">
        <w:rPr>
          <w:rFonts w:ascii="Open Sans" w:hAnsi="Open Sans" w:cs="Open Sans"/>
          <w:sz w:val="20"/>
          <w:szCs w:val="20"/>
        </w:rPr>
        <w:t xml:space="preserve"> izpolnjeno, podpisano in žigosano izjavo </w:t>
      </w:r>
      <w:r w:rsidRPr="002E470C">
        <w:rPr>
          <w:rFonts w:ascii="Open Sans" w:hAnsi="Open Sans" w:cs="Open Sans"/>
          <w:b/>
          <w:sz w:val="20"/>
          <w:szCs w:val="20"/>
        </w:rPr>
        <w:t>ESPD</w:t>
      </w:r>
      <w:r w:rsidRPr="002E470C">
        <w:rPr>
          <w:rFonts w:ascii="Open Sans" w:hAnsi="Open Sans" w:cs="Open Sans"/>
          <w:sz w:val="20"/>
          <w:szCs w:val="20"/>
        </w:rPr>
        <w:t xml:space="preserve">, ter v razdelek »Druge priloge« </w:t>
      </w:r>
      <w:r w:rsidRPr="002E470C">
        <w:rPr>
          <w:rFonts w:ascii="Open Sans" w:hAnsi="Open Sans" w:cs="Open Sans"/>
          <w:bCs/>
          <w:sz w:val="20"/>
          <w:szCs w:val="20"/>
        </w:rPr>
        <w:t>v .pdf formatu</w:t>
      </w:r>
      <w:r w:rsidRPr="002E470C">
        <w:rPr>
          <w:rFonts w:ascii="Open Sans" w:hAnsi="Open Sans" w:cs="Open Sans"/>
          <w:sz w:val="20"/>
          <w:szCs w:val="20"/>
        </w:rPr>
        <w:t xml:space="preserve"> izpolnjeno, podpisano in žigosano </w:t>
      </w:r>
      <w:r w:rsidRPr="002E470C">
        <w:rPr>
          <w:rFonts w:ascii="Open Sans" w:hAnsi="Open Sans" w:cs="Open Sans"/>
          <w:b/>
          <w:bCs/>
          <w:sz w:val="20"/>
          <w:szCs w:val="20"/>
        </w:rPr>
        <w:t>Prilogo 1, Prilogo 1/1, Prilogo 2, Prilogo 3/1 in Prilogo 3/2,</w:t>
      </w:r>
      <w:r w:rsidRPr="002E470C">
        <w:rPr>
          <w:rFonts w:ascii="Open Sans" w:hAnsi="Open Sans" w:cs="Open Sans"/>
          <w:sz w:val="20"/>
          <w:szCs w:val="20"/>
        </w:rPr>
        <w:t xml:space="preserve"> ostala dokazila, v kolikor/kot to izhaja iz posameznih točk v nadaljevanju razpisne dokumentacije.</w:t>
      </w:r>
    </w:p>
    <w:p w14:paraId="37077437" w14:textId="77777777" w:rsidR="002E470C" w:rsidRDefault="002E470C" w:rsidP="000826DF">
      <w:pPr>
        <w:keepNext/>
        <w:keepLines/>
        <w:widowControl w:val="0"/>
        <w:spacing w:after="0" w:line="240" w:lineRule="auto"/>
        <w:jc w:val="both"/>
        <w:rPr>
          <w:rFonts w:ascii="Open Sans" w:hAnsi="Open Sans" w:cs="Open Sans"/>
          <w:sz w:val="20"/>
          <w:szCs w:val="20"/>
        </w:rPr>
      </w:pPr>
    </w:p>
    <w:p w14:paraId="131BBBAD" w14:textId="77777777" w:rsidR="00C75D90" w:rsidRPr="002E470C" w:rsidRDefault="00C75D90" w:rsidP="000826DF">
      <w:pPr>
        <w:keepNext/>
        <w:keepLines/>
        <w:widowControl w:val="0"/>
        <w:spacing w:after="0" w:line="240" w:lineRule="auto"/>
        <w:jc w:val="both"/>
        <w:rPr>
          <w:rFonts w:ascii="Open Sans" w:hAnsi="Open Sans" w:cs="Open Sans"/>
          <w:sz w:val="20"/>
          <w:szCs w:val="20"/>
        </w:rPr>
      </w:pPr>
    </w:p>
    <w:p w14:paraId="340244A9" w14:textId="77777777" w:rsidR="002E470C" w:rsidRPr="002E470C" w:rsidRDefault="002E470C" w:rsidP="000826DF">
      <w:pPr>
        <w:keepNext/>
        <w:keepLines/>
        <w:widowControl w:val="0"/>
        <w:numPr>
          <w:ilvl w:val="1"/>
          <w:numId w:val="2"/>
        </w:numPr>
        <w:spacing w:after="0" w:line="240" w:lineRule="auto"/>
        <w:jc w:val="both"/>
        <w:rPr>
          <w:rFonts w:ascii="Open Sans" w:hAnsi="Open Sans" w:cs="Open Sans"/>
          <w:b/>
          <w:sz w:val="20"/>
          <w:szCs w:val="20"/>
        </w:rPr>
      </w:pPr>
      <w:r w:rsidRPr="002E470C">
        <w:rPr>
          <w:rFonts w:ascii="Open Sans" w:hAnsi="Open Sans" w:cs="Open Sans"/>
          <w:b/>
          <w:sz w:val="20"/>
          <w:szCs w:val="20"/>
        </w:rPr>
        <w:lastRenderedPageBreak/>
        <w:t>Prijava s podizvajalci</w:t>
      </w:r>
    </w:p>
    <w:p w14:paraId="5610E9B3" w14:textId="77777777" w:rsidR="002E470C" w:rsidRPr="002E470C" w:rsidRDefault="002E470C" w:rsidP="000826DF">
      <w:pPr>
        <w:keepNext/>
        <w:keepLines/>
        <w:widowControl w:val="0"/>
        <w:spacing w:after="0" w:line="240" w:lineRule="auto"/>
        <w:jc w:val="both"/>
        <w:rPr>
          <w:rFonts w:ascii="Open Sans" w:hAnsi="Open Sans" w:cs="Open Sans"/>
          <w:sz w:val="20"/>
          <w:szCs w:val="20"/>
        </w:rPr>
      </w:pPr>
    </w:p>
    <w:p w14:paraId="61E25DDA" w14:textId="77777777" w:rsidR="002E470C" w:rsidRPr="002E470C" w:rsidRDefault="002E470C" w:rsidP="000826DF">
      <w:pPr>
        <w:keepNext/>
        <w:keepLines/>
        <w:widowControl w:val="0"/>
        <w:spacing w:after="0" w:line="240" w:lineRule="auto"/>
        <w:jc w:val="both"/>
        <w:rPr>
          <w:rFonts w:ascii="Open Sans" w:hAnsi="Open Sans" w:cs="Open Sans"/>
          <w:sz w:val="20"/>
          <w:szCs w:val="20"/>
        </w:rPr>
      </w:pPr>
      <w:r w:rsidRPr="002E470C">
        <w:rPr>
          <w:rFonts w:ascii="Open Sans" w:hAnsi="Open Sans" w:cs="Open Sans"/>
          <w:sz w:val="20"/>
          <w:szCs w:val="20"/>
        </w:rPr>
        <w:t>Kandidat (Ponudnik) lahko del javnega naročila odda v podizvajanje.</w:t>
      </w:r>
    </w:p>
    <w:p w14:paraId="44376EA1" w14:textId="77777777" w:rsidR="002E470C" w:rsidRPr="002E470C" w:rsidRDefault="002E470C" w:rsidP="000826DF">
      <w:pPr>
        <w:keepNext/>
        <w:keepLines/>
        <w:widowControl w:val="0"/>
        <w:spacing w:after="0" w:line="240" w:lineRule="auto"/>
        <w:jc w:val="both"/>
        <w:rPr>
          <w:rFonts w:ascii="Open Sans" w:hAnsi="Open Sans" w:cs="Open Sans"/>
          <w:sz w:val="20"/>
          <w:szCs w:val="20"/>
        </w:rPr>
      </w:pPr>
    </w:p>
    <w:p w14:paraId="1D9BE8B0" w14:textId="77777777" w:rsidR="002E470C" w:rsidRPr="002E470C" w:rsidRDefault="002E470C" w:rsidP="000826DF">
      <w:pPr>
        <w:keepNext/>
        <w:keepLines/>
        <w:widowControl w:val="0"/>
        <w:spacing w:after="0" w:line="240" w:lineRule="auto"/>
        <w:jc w:val="both"/>
        <w:rPr>
          <w:rFonts w:ascii="Open Sans" w:hAnsi="Open Sans" w:cs="Open Sans"/>
          <w:sz w:val="20"/>
          <w:szCs w:val="20"/>
        </w:rPr>
      </w:pPr>
      <w:r w:rsidRPr="002E470C">
        <w:rPr>
          <w:rFonts w:ascii="Open Sans" w:hAnsi="Open Sans" w:cs="Open Sans"/>
          <w:sz w:val="20"/>
          <w:szCs w:val="20"/>
        </w:rPr>
        <w:t xml:space="preserve">Kandidat (Ponudnik), ki izvaja javno naročilo z enim ali več podizvajalci, mora v celoti upoštevati obveznosti iz 94. člena ZJN-3 in zahteve iz razpisne dokumentacije, ter za vse navedene podizvajalce predložiti izpolnjene, podpisane in žigosane zahtevane obrazce iz razpisne dokumentacije. </w:t>
      </w:r>
    </w:p>
    <w:p w14:paraId="013A6562" w14:textId="77777777" w:rsidR="002E470C" w:rsidRPr="002E470C" w:rsidRDefault="002E470C" w:rsidP="000826DF">
      <w:pPr>
        <w:keepNext/>
        <w:keepLines/>
        <w:widowControl w:val="0"/>
        <w:spacing w:after="0" w:line="240" w:lineRule="auto"/>
        <w:jc w:val="both"/>
        <w:rPr>
          <w:rFonts w:ascii="Open Sans" w:hAnsi="Open Sans" w:cs="Open Sans"/>
          <w:sz w:val="20"/>
          <w:szCs w:val="20"/>
        </w:rPr>
      </w:pPr>
    </w:p>
    <w:p w14:paraId="385011FB" w14:textId="77777777" w:rsidR="002E470C" w:rsidRPr="002E470C" w:rsidRDefault="002E470C" w:rsidP="000826DF">
      <w:pPr>
        <w:keepNext/>
        <w:keepLines/>
        <w:widowControl w:val="0"/>
        <w:spacing w:after="0" w:line="240" w:lineRule="auto"/>
        <w:jc w:val="both"/>
        <w:rPr>
          <w:rFonts w:ascii="Open Sans" w:hAnsi="Open Sans" w:cs="Open Sans"/>
          <w:sz w:val="20"/>
          <w:szCs w:val="20"/>
        </w:rPr>
      </w:pPr>
      <w:bookmarkStart w:id="14" w:name="_Hlk218500676"/>
      <w:r w:rsidRPr="002E470C">
        <w:rPr>
          <w:rFonts w:ascii="Open Sans" w:hAnsi="Open Sans" w:cs="Open Sans"/>
          <w:sz w:val="20"/>
          <w:szCs w:val="20"/>
        </w:rPr>
        <w:t>Kandidat (Ponudnik), kateremu bo javno naročilo oddano, bo v razmerju do naročnika v celoti odgovarjal za izvedbo prejetega naročila, ne glede na število podizvajalcev.</w:t>
      </w:r>
      <w:bookmarkEnd w:id="14"/>
    </w:p>
    <w:p w14:paraId="0A62C5C8" w14:textId="77777777" w:rsidR="00887E7C" w:rsidRDefault="00887E7C" w:rsidP="000826DF">
      <w:pPr>
        <w:keepNext/>
        <w:keepLines/>
        <w:widowControl w:val="0"/>
        <w:spacing w:after="0" w:line="240" w:lineRule="auto"/>
        <w:jc w:val="both"/>
        <w:rPr>
          <w:rFonts w:ascii="Open Sans" w:hAnsi="Open Sans" w:cs="Open Sans"/>
          <w:sz w:val="20"/>
          <w:szCs w:val="20"/>
        </w:rPr>
      </w:pPr>
    </w:p>
    <w:p w14:paraId="72CE988F" w14:textId="72F70AB5" w:rsidR="002E470C" w:rsidRPr="002E470C" w:rsidRDefault="002E470C" w:rsidP="000826DF">
      <w:pPr>
        <w:keepNext/>
        <w:keepLines/>
        <w:widowControl w:val="0"/>
        <w:spacing w:after="0" w:line="240" w:lineRule="auto"/>
        <w:jc w:val="both"/>
        <w:rPr>
          <w:rFonts w:ascii="Open Sans" w:hAnsi="Open Sans" w:cs="Open Sans"/>
          <w:sz w:val="20"/>
          <w:szCs w:val="20"/>
        </w:rPr>
      </w:pPr>
      <w:r w:rsidRPr="002E470C">
        <w:rPr>
          <w:rFonts w:ascii="Open Sans" w:hAnsi="Open Sans" w:cs="Open Sans"/>
          <w:sz w:val="20"/>
          <w:szCs w:val="20"/>
        </w:rPr>
        <w:t xml:space="preserve">Če kandidat (ponudnik) ne ravna v skladu s 94. člena ZJN-3, bo naročnik Državni revizijski komisiji podal predlog za uvedbo postopka o prekršku iz 2. točke prvega odstavka 112. člena ZJN-3. </w:t>
      </w:r>
    </w:p>
    <w:p w14:paraId="7ABF8B19" w14:textId="77777777" w:rsidR="002E470C" w:rsidRPr="002E470C" w:rsidRDefault="002E470C" w:rsidP="000826DF">
      <w:pPr>
        <w:keepNext/>
        <w:keepLines/>
        <w:widowControl w:val="0"/>
        <w:spacing w:after="0" w:line="240" w:lineRule="auto"/>
        <w:jc w:val="both"/>
        <w:rPr>
          <w:rFonts w:ascii="Open Sans" w:hAnsi="Open Sans" w:cs="Open Sans"/>
          <w:sz w:val="20"/>
          <w:szCs w:val="20"/>
        </w:rPr>
      </w:pPr>
    </w:p>
    <w:p w14:paraId="214846AE" w14:textId="77777777" w:rsidR="002E470C" w:rsidRPr="002E470C" w:rsidRDefault="002E470C" w:rsidP="000826DF">
      <w:pPr>
        <w:keepNext/>
        <w:keepLines/>
        <w:widowControl w:val="0"/>
        <w:spacing w:after="0" w:line="240" w:lineRule="auto"/>
        <w:jc w:val="both"/>
        <w:rPr>
          <w:rFonts w:ascii="Open Sans" w:hAnsi="Open Sans" w:cs="Open Sans"/>
          <w:sz w:val="20"/>
          <w:szCs w:val="20"/>
          <w:u w:val="single"/>
        </w:rPr>
      </w:pPr>
      <w:r w:rsidRPr="002E470C">
        <w:rPr>
          <w:rFonts w:ascii="Open Sans" w:hAnsi="Open Sans" w:cs="Open Sans"/>
          <w:sz w:val="20"/>
          <w:szCs w:val="20"/>
          <w:u w:val="single"/>
        </w:rPr>
        <w:t>Naročnik od kandidata (ponudnika), zahteva predložitev podizvajalske pogodbe, v kateri morajo biti opredeljeni poln naziv in naslov podizvajalca (vključno z matično številko, davčno številko in transakcijskim računom), vsak del javnega naročila (storitev/gradnja/blago), ki se oddaja v podizvajanje (vrsta/opis del/storitev/dobav).</w:t>
      </w:r>
    </w:p>
    <w:p w14:paraId="6CCC39C8" w14:textId="77777777" w:rsidR="002E470C" w:rsidRPr="002E470C" w:rsidRDefault="002E470C" w:rsidP="000826DF">
      <w:pPr>
        <w:keepNext/>
        <w:keepLines/>
        <w:widowControl w:val="0"/>
        <w:spacing w:after="0" w:line="240" w:lineRule="auto"/>
        <w:jc w:val="both"/>
        <w:rPr>
          <w:rFonts w:ascii="Open Sans" w:hAnsi="Open Sans" w:cs="Open Sans"/>
          <w:sz w:val="20"/>
          <w:szCs w:val="20"/>
        </w:rPr>
      </w:pPr>
    </w:p>
    <w:p w14:paraId="71D18CD0" w14:textId="277B6B10" w:rsidR="002E470C" w:rsidRPr="002E470C" w:rsidRDefault="002E470C" w:rsidP="000826DF">
      <w:pPr>
        <w:keepNext/>
        <w:keepLines/>
        <w:widowControl w:val="0"/>
        <w:spacing w:after="0" w:line="240" w:lineRule="auto"/>
        <w:jc w:val="both"/>
        <w:rPr>
          <w:rFonts w:ascii="Open Sans" w:hAnsi="Open Sans" w:cs="Open Sans"/>
          <w:b/>
          <w:bCs/>
          <w:sz w:val="20"/>
          <w:szCs w:val="20"/>
          <w:u w:val="single"/>
        </w:rPr>
      </w:pPr>
      <w:r w:rsidRPr="002E470C">
        <w:rPr>
          <w:rFonts w:ascii="Open Sans" w:hAnsi="Open Sans" w:cs="Open Sans"/>
          <w:b/>
          <w:bCs/>
          <w:sz w:val="20"/>
          <w:szCs w:val="20"/>
          <w:u w:val="single"/>
        </w:rPr>
        <w:t>Količino/delež (%) javnega naročila, ki se oddaja v podizvajanje, in vrednost storitev brez DDV, bo naročnik zahteval pri oddaji prve ponudbe.</w:t>
      </w:r>
    </w:p>
    <w:p w14:paraId="0F13FBC8" w14:textId="77777777" w:rsidR="002E470C" w:rsidRPr="002E470C" w:rsidRDefault="002E470C" w:rsidP="000826DF">
      <w:pPr>
        <w:keepNext/>
        <w:keepLines/>
        <w:widowControl w:val="0"/>
        <w:spacing w:after="0" w:line="240" w:lineRule="auto"/>
        <w:jc w:val="both"/>
        <w:rPr>
          <w:rFonts w:ascii="Open Sans" w:hAnsi="Open Sans" w:cs="Open Sans"/>
          <w:sz w:val="20"/>
          <w:szCs w:val="20"/>
        </w:rPr>
      </w:pPr>
    </w:p>
    <w:p w14:paraId="0CAED0A5" w14:textId="77777777" w:rsidR="002E470C" w:rsidRPr="002E470C" w:rsidRDefault="002E470C" w:rsidP="000826DF">
      <w:pPr>
        <w:keepNext/>
        <w:keepLines/>
        <w:widowControl w:val="0"/>
        <w:spacing w:after="0" w:line="240" w:lineRule="auto"/>
        <w:jc w:val="both"/>
        <w:rPr>
          <w:rFonts w:ascii="Open Sans" w:hAnsi="Open Sans" w:cs="Open Sans"/>
          <w:sz w:val="20"/>
          <w:szCs w:val="20"/>
        </w:rPr>
      </w:pPr>
      <w:r w:rsidRPr="002E470C">
        <w:rPr>
          <w:rFonts w:ascii="Open Sans" w:hAnsi="Open Sans" w:cs="Open Sans"/>
          <w:sz w:val="20"/>
          <w:szCs w:val="20"/>
        </w:rPr>
        <w:t xml:space="preserve">Če bo kandidat (ponudnik) izvajal javno naročilo s podizvajalci, mora k prijavi v razdelek »Izjava – ostali sodelujoči«, za vsakega podizvajalca priložiti </w:t>
      </w:r>
      <w:r w:rsidRPr="002E470C">
        <w:rPr>
          <w:rFonts w:ascii="Open Sans" w:hAnsi="Open Sans" w:cs="Open Sans"/>
          <w:bCs/>
          <w:sz w:val="20"/>
          <w:szCs w:val="20"/>
        </w:rPr>
        <w:t>v .pdf formatu</w:t>
      </w:r>
      <w:r w:rsidRPr="002E470C">
        <w:rPr>
          <w:rFonts w:ascii="Open Sans" w:hAnsi="Open Sans" w:cs="Open Sans"/>
          <w:sz w:val="20"/>
          <w:szCs w:val="20"/>
        </w:rPr>
        <w:t xml:space="preserve"> izpolnjeno, podpisano in žigosano izjavo </w:t>
      </w:r>
      <w:r w:rsidRPr="002E470C">
        <w:rPr>
          <w:rFonts w:ascii="Open Sans" w:hAnsi="Open Sans" w:cs="Open Sans"/>
          <w:b/>
          <w:sz w:val="20"/>
          <w:szCs w:val="20"/>
        </w:rPr>
        <w:t>ESPD</w:t>
      </w:r>
      <w:r w:rsidRPr="002E470C">
        <w:rPr>
          <w:rFonts w:ascii="Open Sans" w:hAnsi="Open Sans" w:cs="Open Sans"/>
          <w:sz w:val="20"/>
          <w:szCs w:val="20"/>
        </w:rPr>
        <w:t xml:space="preserve">, ter v razdelek »Druge priloge« </w:t>
      </w:r>
      <w:r w:rsidRPr="002E470C">
        <w:rPr>
          <w:rFonts w:ascii="Open Sans" w:hAnsi="Open Sans" w:cs="Open Sans"/>
          <w:bCs/>
          <w:sz w:val="20"/>
          <w:szCs w:val="20"/>
        </w:rPr>
        <w:t>v .pdf formatu</w:t>
      </w:r>
      <w:r w:rsidRPr="002E470C">
        <w:rPr>
          <w:rFonts w:ascii="Open Sans" w:hAnsi="Open Sans" w:cs="Open Sans"/>
          <w:sz w:val="20"/>
          <w:szCs w:val="20"/>
        </w:rPr>
        <w:t xml:space="preserve"> izpolnjeno, podpisano in žigosano </w:t>
      </w:r>
      <w:r w:rsidRPr="002E470C">
        <w:rPr>
          <w:rFonts w:ascii="Open Sans" w:hAnsi="Open Sans" w:cs="Open Sans"/>
          <w:b/>
          <w:bCs/>
          <w:sz w:val="20"/>
          <w:szCs w:val="20"/>
        </w:rPr>
        <w:t xml:space="preserve">Prilogo 2, </w:t>
      </w:r>
      <w:r w:rsidRPr="002E470C">
        <w:rPr>
          <w:rFonts w:ascii="Open Sans" w:hAnsi="Open Sans" w:cs="Open Sans"/>
          <w:b/>
          <w:sz w:val="20"/>
          <w:szCs w:val="20"/>
        </w:rPr>
        <w:t>Prilogo 3/1,</w:t>
      </w:r>
      <w:r w:rsidRPr="002E470C">
        <w:rPr>
          <w:rFonts w:ascii="Open Sans" w:hAnsi="Open Sans" w:cs="Open Sans"/>
          <w:sz w:val="20"/>
          <w:szCs w:val="20"/>
        </w:rPr>
        <w:t xml:space="preserve"> </w:t>
      </w:r>
      <w:r w:rsidRPr="002E470C">
        <w:rPr>
          <w:rFonts w:ascii="Open Sans" w:hAnsi="Open Sans" w:cs="Open Sans"/>
          <w:b/>
          <w:sz w:val="20"/>
          <w:szCs w:val="20"/>
        </w:rPr>
        <w:t xml:space="preserve">Prilogo 3/2, Prilogo 4/1 in Prilogo 4/2, </w:t>
      </w:r>
      <w:r w:rsidRPr="002E470C">
        <w:rPr>
          <w:rFonts w:ascii="Open Sans" w:hAnsi="Open Sans" w:cs="Open Sans"/>
          <w:sz w:val="20"/>
          <w:szCs w:val="20"/>
        </w:rPr>
        <w:t>ostala dokazila, v kolikor/kot to izhaja iz posameznih točk v nadaljevanju razpisne dokumentacije (</w:t>
      </w:r>
      <w:r w:rsidRPr="002E470C">
        <w:rPr>
          <w:rFonts w:ascii="Open Sans" w:hAnsi="Open Sans" w:cs="Open Sans"/>
          <w:bCs/>
          <w:sz w:val="20"/>
          <w:szCs w:val="20"/>
        </w:rPr>
        <w:t>Pogodba oziroma pravni akt o medsebojnem sodelovanju, v katerem mora opredeliti dela, ki jih bo opravljal podizvajalec</w:t>
      </w:r>
      <w:r w:rsidRPr="002E470C">
        <w:rPr>
          <w:rFonts w:ascii="Open Sans" w:hAnsi="Open Sans" w:cs="Open Sans"/>
          <w:sz w:val="20"/>
          <w:szCs w:val="20"/>
        </w:rPr>
        <w:t>).</w:t>
      </w:r>
    </w:p>
    <w:p w14:paraId="29870B21" w14:textId="77777777" w:rsidR="002E470C" w:rsidRPr="002E470C" w:rsidRDefault="002E470C" w:rsidP="000826DF">
      <w:pPr>
        <w:keepNext/>
        <w:keepLines/>
        <w:widowControl w:val="0"/>
        <w:spacing w:after="0" w:line="240" w:lineRule="auto"/>
        <w:jc w:val="both"/>
        <w:rPr>
          <w:rFonts w:ascii="Open Sans" w:hAnsi="Open Sans" w:cs="Open Sans"/>
          <w:sz w:val="20"/>
          <w:szCs w:val="20"/>
        </w:rPr>
      </w:pPr>
    </w:p>
    <w:p w14:paraId="3CC2CBE0" w14:textId="77777777" w:rsidR="002E470C" w:rsidRPr="002E470C" w:rsidRDefault="002E470C" w:rsidP="000826DF">
      <w:pPr>
        <w:keepNext/>
        <w:keepLines/>
        <w:widowControl w:val="0"/>
        <w:spacing w:after="0" w:line="240" w:lineRule="auto"/>
        <w:jc w:val="both"/>
        <w:rPr>
          <w:rFonts w:ascii="Open Sans" w:hAnsi="Open Sans" w:cs="Open Sans"/>
          <w:sz w:val="20"/>
          <w:szCs w:val="20"/>
        </w:rPr>
      </w:pPr>
      <w:r w:rsidRPr="002E470C">
        <w:rPr>
          <w:rFonts w:ascii="Open Sans" w:hAnsi="Open Sans" w:cs="Open Sans"/>
          <w:sz w:val="20"/>
          <w:szCs w:val="20"/>
        </w:rPr>
        <w:t>V kolikor kandidat (ponudnik) ne oddaja prijave (ponudbe) z nobenim podizvajalcem, mu ni potrebno izpolniti/priložiti prilog, ki se nanašajo na podizvajalce.</w:t>
      </w:r>
    </w:p>
    <w:p w14:paraId="181436E1" w14:textId="77777777" w:rsidR="002E470C" w:rsidRPr="002E470C" w:rsidRDefault="002E470C" w:rsidP="000826DF">
      <w:pPr>
        <w:keepNext/>
        <w:keepLines/>
        <w:widowControl w:val="0"/>
        <w:spacing w:after="0" w:line="240" w:lineRule="auto"/>
        <w:jc w:val="both"/>
        <w:rPr>
          <w:rFonts w:ascii="Open Sans" w:hAnsi="Open Sans" w:cs="Open Sans"/>
          <w:sz w:val="20"/>
          <w:szCs w:val="20"/>
        </w:rPr>
      </w:pPr>
    </w:p>
    <w:p w14:paraId="5A8A1BCC" w14:textId="77777777" w:rsidR="002E470C" w:rsidRPr="002E470C" w:rsidRDefault="002E470C" w:rsidP="000826DF">
      <w:pPr>
        <w:keepNext/>
        <w:keepLines/>
        <w:widowControl w:val="0"/>
        <w:numPr>
          <w:ilvl w:val="1"/>
          <w:numId w:val="2"/>
        </w:numPr>
        <w:spacing w:after="0" w:line="240" w:lineRule="auto"/>
        <w:jc w:val="both"/>
        <w:rPr>
          <w:rFonts w:ascii="Open Sans" w:hAnsi="Open Sans" w:cs="Open Sans"/>
          <w:b/>
          <w:sz w:val="20"/>
          <w:szCs w:val="20"/>
        </w:rPr>
      </w:pPr>
      <w:r w:rsidRPr="002E470C">
        <w:rPr>
          <w:rFonts w:ascii="Open Sans" w:hAnsi="Open Sans" w:cs="Open Sans"/>
          <w:b/>
          <w:sz w:val="20"/>
          <w:szCs w:val="20"/>
        </w:rPr>
        <w:t>Uporaba zmogljivosti drugih subjektov</w:t>
      </w:r>
    </w:p>
    <w:p w14:paraId="7F593493" w14:textId="77777777" w:rsidR="002E470C" w:rsidRPr="002E470C" w:rsidRDefault="002E470C" w:rsidP="000826DF">
      <w:pPr>
        <w:keepNext/>
        <w:keepLines/>
        <w:widowControl w:val="0"/>
        <w:spacing w:after="0" w:line="240" w:lineRule="auto"/>
        <w:jc w:val="both"/>
        <w:rPr>
          <w:rFonts w:ascii="Open Sans" w:hAnsi="Open Sans" w:cs="Open Sans"/>
          <w:sz w:val="20"/>
          <w:szCs w:val="20"/>
        </w:rPr>
      </w:pPr>
    </w:p>
    <w:p w14:paraId="1C42F8F2" w14:textId="0AE5B087" w:rsidR="002E470C" w:rsidRPr="002E470C" w:rsidRDefault="002E470C" w:rsidP="000826DF">
      <w:pPr>
        <w:keepNext/>
        <w:keepLines/>
        <w:widowControl w:val="0"/>
        <w:spacing w:after="0" w:line="240" w:lineRule="auto"/>
        <w:jc w:val="both"/>
        <w:rPr>
          <w:rFonts w:ascii="Open Sans" w:hAnsi="Open Sans" w:cs="Open Sans"/>
          <w:sz w:val="20"/>
          <w:szCs w:val="20"/>
        </w:rPr>
      </w:pPr>
      <w:r w:rsidRPr="002E470C">
        <w:rPr>
          <w:rFonts w:ascii="Open Sans" w:hAnsi="Open Sans" w:cs="Open Sans"/>
          <w:sz w:val="20"/>
          <w:szCs w:val="20"/>
        </w:rPr>
        <w:t>Kandidat (Ponudnik) lahko za izvedbo javnega naročila uporabi zmogljivosti drugih subjektov, kot to določa 81. člen ZJN-3, pri čemer pri subjektih, katerih zmogljivosti bo uporabljal kandidat (ponudnik), ne smejo obstajati razlogi za izključitev iz sodelovanja v postopku javnega naročanja iz točke 3.</w:t>
      </w:r>
      <w:r w:rsidR="001E30E9">
        <w:rPr>
          <w:rFonts w:ascii="Open Sans" w:hAnsi="Open Sans" w:cs="Open Sans"/>
          <w:sz w:val="20"/>
          <w:szCs w:val="20"/>
        </w:rPr>
        <w:t>2</w:t>
      </w:r>
      <w:r w:rsidRPr="002E470C">
        <w:rPr>
          <w:rFonts w:ascii="Open Sans" w:hAnsi="Open Sans" w:cs="Open Sans"/>
          <w:sz w:val="20"/>
          <w:szCs w:val="20"/>
        </w:rPr>
        <w:t xml:space="preserve"> razpisne dokumentacije.</w:t>
      </w:r>
    </w:p>
    <w:p w14:paraId="50551409" w14:textId="77777777" w:rsidR="002E470C" w:rsidRPr="002E470C" w:rsidRDefault="002E470C" w:rsidP="000826DF">
      <w:pPr>
        <w:keepNext/>
        <w:keepLines/>
        <w:widowControl w:val="0"/>
        <w:spacing w:after="0" w:line="240" w:lineRule="auto"/>
        <w:jc w:val="both"/>
        <w:rPr>
          <w:rFonts w:ascii="Open Sans" w:hAnsi="Open Sans" w:cs="Open Sans"/>
          <w:sz w:val="20"/>
          <w:szCs w:val="20"/>
        </w:rPr>
      </w:pPr>
    </w:p>
    <w:p w14:paraId="6AEE78FB" w14:textId="77777777" w:rsidR="002E470C" w:rsidRPr="002E470C" w:rsidRDefault="002E470C" w:rsidP="000826DF">
      <w:pPr>
        <w:keepNext/>
        <w:keepLines/>
        <w:widowControl w:val="0"/>
        <w:spacing w:after="0" w:line="240" w:lineRule="auto"/>
        <w:jc w:val="both"/>
        <w:rPr>
          <w:rFonts w:ascii="Open Sans" w:hAnsi="Open Sans" w:cs="Open Sans"/>
          <w:sz w:val="20"/>
          <w:szCs w:val="20"/>
        </w:rPr>
      </w:pPr>
      <w:r w:rsidRPr="002E470C">
        <w:rPr>
          <w:rFonts w:ascii="Open Sans" w:hAnsi="Open Sans" w:cs="Open Sans"/>
          <w:sz w:val="20"/>
          <w:szCs w:val="20"/>
        </w:rPr>
        <w:t>Če želi kandidat (ponudnik) uporabiti zmogljivosti drugih subjektov, mora v prijavi (ponudbi) dokazati, da bo imel na voljo sredstva, na primer s predložitvijo zagotovil teh subjektov za ta namen. Naročnik bo v tem primeru ravnal v skladu s drugim odstavkom 81. člena ZJN-3.</w:t>
      </w:r>
    </w:p>
    <w:p w14:paraId="59A41B9C" w14:textId="77777777" w:rsidR="002E470C" w:rsidRPr="002E470C" w:rsidRDefault="002E470C" w:rsidP="000826DF">
      <w:pPr>
        <w:keepNext/>
        <w:keepLines/>
        <w:widowControl w:val="0"/>
        <w:spacing w:after="0" w:line="240" w:lineRule="auto"/>
        <w:jc w:val="both"/>
        <w:rPr>
          <w:rFonts w:ascii="Open Sans" w:hAnsi="Open Sans" w:cs="Open Sans"/>
          <w:sz w:val="20"/>
          <w:szCs w:val="20"/>
        </w:rPr>
      </w:pPr>
    </w:p>
    <w:p w14:paraId="07C41534" w14:textId="77777777" w:rsidR="002E470C" w:rsidRPr="002E470C" w:rsidRDefault="002E470C" w:rsidP="000826DF">
      <w:pPr>
        <w:keepNext/>
        <w:keepLines/>
        <w:widowControl w:val="0"/>
        <w:spacing w:after="0" w:line="240" w:lineRule="auto"/>
        <w:jc w:val="both"/>
        <w:rPr>
          <w:rFonts w:ascii="Open Sans" w:hAnsi="Open Sans" w:cs="Open Sans"/>
          <w:sz w:val="20"/>
          <w:szCs w:val="20"/>
        </w:rPr>
      </w:pPr>
      <w:r w:rsidRPr="002E470C">
        <w:rPr>
          <w:rFonts w:ascii="Open Sans" w:hAnsi="Open Sans" w:cs="Open Sans"/>
          <w:sz w:val="20"/>
          <w:szCs w:val="20"/>
        </w:rPr>
        <w:t xml:space="preserve">O uporabi zmogljivosti drugih subjektov govorimo, ko drugi subjekt ni neposredno udeležen pri sami izvedbi naročila, temveč ponudniku le npr. posodi določeno opremo, tehnična sredstva, mehanizacijo itd.. Če bo drugi subjekt z zmogljivostmi, s katerimi razpolaga in na katere se sklicuje ponudnik, neposredno sam izvedel del predmeta javnega naročila, potem govorimo o subjektu, ki izpolnjuje definicijo </w:t>
      </w:r>
      <w:r w:rsidRPr="002E470C">
        <w:rPr>
          <w:rFonts w:ascii="Open Sans" w:hAnsi="Open Sans" w:cs="Open Sans"/>
          <w:b/>
          <w:bCs/>
          <w:sz w:val="20"/>
          <w:szCs w:val="20"/>
        </w:rPr>
        <w:t>podizvajalca</w:t>
      </w:r>
      <w:r w:rsidRPr="002E470C">
        <w:rPr>
          <w:rFonts w:ascii="Open Sans" w:hAnsi="Open Sans" w:cs="Open Sans"/>
          <w:sz w:val="20"/>
          <w:szCs w:val="20"/>
        </w:rPr>
        <w:t xml:space="preserve">, zato naj ga kandidat (ponudnik) nominira kot podizvajalca/e </w:t>
      </w:r>
      <w:r w:rsidRPr="002E470C">
        <w:rPr>
          <w:rFonts w:ascii="Open Sans" w:hAnsi="Open Sans" w:cs="Open Sans"/>
          <w:b/>
          <w:bCs/>
          <w:sz w:val="20"/>
          <w:szCs w:val="20"/>
        </w:rPr>
        <w:t>in ne kot subjekt/e</w:t>
      </w:r>
      <w:r w:rsidRPr="002E470C">
        <w:rPr>
          <w:rFonts w:ascii="Open Sans" w:hAnsi="Open Sans" w:cs="Open Sans"/>
          <w:sz w:val="20"/>
          <w:szCs w:val="20"/>
        </w:rPr>
        <w:t>, katerih zmogljivost uporablja ponudnik v prijavi (ponudbi).</w:t>
      </w:r>
    </w:p>
    <w:p w14:paraId="086E2417" w14:textId="77777777" w:rsidR="002E470C" w:rsidRPr="002E470C" w:rsidRDefault="002E470C" w:rsidP="000826DF">
      <w:pPr>
        <w:keepNext/>
        <w:keepLines/>
        <w:widowControl w:val="0"/>
        <w:spacing w:after="0" w:line="240" w:lineRule="auto"/>
        <w:jc w:val="both"/>
        <w:rPr>
          <w:rFonts w:ascii="Open Sans" w:hAnsi="Open Sans" w:cs="Open Sans"/>
          <w:sz w:val="20"/>
          <w:szCs w:val="20"/>
        </w:rPr>
      </w:pPr>
    </w:p>
    <w:p w14:paraId="046B42AD" w14:textId="44C70A45" w:rsidR="002E470C" w:rsidRPr="002E470C" w:rsidRDefault="002E470C" w:rsidP="000826DF">
      <w:pPr>
        <w:keepNext/>
        <w:keepLines/>
        <w:widowControl w:val="0"/>
        <w:spacing w:after="0" w:line="240" w:lineRule="auto"/>
        <w:jc w:val="both"/>
        <w:rPr>
          <w:rFonts w:ascii="Open Sans" w:hAnsi="Open Sans" w:cs="Open Sans"/>
          <w:sz w:val="20"/>
          <w:szCs w:val="20"/>
        </w:rPr>
      </w:pPr>
      <w:r w:rsidRPr="002E470C">
        <w:rPr>
          <w:rFonts w:ascii="Open Sans" w:hAnsi="Open Sans" w:cs="Open Sans"/>
          <w:sz w:val="20"/>
          <w:szCs w:val="20"/>
        </w:rPr>
        <w:lastRenderedPageBreak/>
        <w:t xml:space="preserve">V primeru, da bo kandidat (ponudnik) za izvedbo javnega naročila uporabljal zmogljivost drugih subjektov, (ki niso partner/ji v primeru skupne prijave ali podizvajalec/ci), mora za vsakega izmed subjektov, na katerega zmogljivosti se sklicuje k prijavi (ponudbi) v razdelek »Izjava – ostali sodelujoči« priložiti </w:t>
      </w:r>
      <w:r w:rsidRPr="002E470C">
        <w:rPr>
          <w:rFonts w:ascii="Open Sans" w:hAnsi="Open Sans" w:cs="Open Sans"/>
          <w:bCs/>
          <w:sz w:val="20"/>
          <w:szCs w:val="20"/>
        </w:rPr>
        <w:t>v .pdf formatu</w:t>
      </w:r>
      <w:r w:rsidRPr="002E470C">
        <w:rPr>
          <w:rFonts w:ascii="Open Sans" w:hAnsi="Open Sans" w:cs="Open Sans"/>
          <w:sz w:val="20"/>
          <w:szCs w:val="20"/>
        </w:rPr>
        <w:t xml:space="preserve"> izpolnjeno, podpisano in žigosano izjavo </w:t>
      </w:r>
      <w:r w:rsidRPr="002E470C">
        <w:rPr>
          <w:rFonts w:ascii="Open Sans" w:hAnsi="Open Sans" w:cs="Open Sans"/>
          <w:b/>
          <w:sz w:val="20"/>
          <w:szCs w:val="20"/>
        </w:rPr>
        <w:t>ESPD</w:t>
      </w:r>
      <w:r w:rsidRPr="002E470C">
        <w:rPr>
          <w:rFonts w:ascii="Open Sans" w:hAnsi="Open Sans" w:cs="Open Sans"/>
          <w:sz w:val="20"/>
          <w:szCs w:val="20"/>
        </w:rPr>
        <w:t xml:space="preserve">, ter v razdelek »Druge priloge« </w:t>
      </w:r>
      <w:r w:rsidRPr="002E470C">
        <w:rPr>
          <w:rFonts w:ascii="Open Sans" w:hAnsi="Open Sans" w:cs="Open Sans"/>
          <w:bCs/>
          <w:sz w:val="20"/>
          <w:szCs w:val="20"/>
        </w:rPr>
        <w:t>v .pdf formatu</w:t>
      </w:r>
      <w:r w:rsidRPr="002E470C">
        <w:rPr>
          <w:rFonts w:ascii="Open Sans" w:hAnsi="Open Sans" w:cs="Open Sans"/>
          <w:sz w:val="20"/>
          <w:szCs w:val="20"/>
        </w:rPr>
        <w:t xml:space="preserve"> izpolnjeno, podpisano in žigosano </w:t>
      </w:r>
      <w:r w:rsidRPr="002E470C">
        <w:rPr>
          <w:rFonts w:ascii="Open Sans" w:hAnsi="Open Sans" w:cs="Open Sans"/>
          <w:b/>
          <w:sz w:val="20"/>
          <w:szCs w:val="20"/>
        </w:rPr>
        <w:t>Prilogo 2, Prilogo 3/1, Prilogo 3/2 in Prilogo 4/3</w:t>
      </w:r>
      <w:r w:rsidRPr="002E470C">
        <w:rPr>
          <w:rFonts w:ascii="Open Sans" w:hAnsi="Open Sans" w:cs="Open Sans"/>
          <w:sz w:val="20"/>
          <w:szCs w:val="20"/>
        </w:rPr>
        <w:t xml:space="preserve">. </w:t>
      </w:r>
      <w:r w:rsidRPr="002E470C">
        <w:rPr>
          <w:rFonts w:ascii="Open Sans" w:hAnsi="Open Sans" w:cs="Open Sans"/>
          <w:sz w:val="20"/>
          <w:szCs w:val="20"/>
          <w:u w:val="single"/>
        </w:rPr>
        <w:t>Količina/delež (%) javnega naročila, če bo kandidat (ponudnik) uporabljal zmogljivost drugih subjektov in vrednost storitev brez DDV, bo naročnik zahteval pri oddaji prve ponudbe.</w:t>
      </w:r>
    </w:p>
    <w:p w14:paraId="21E9A2CB" w14:textId="77777777" w:rsidR="002E470C" w:rsidRPr="002E470C" w:rsidRDefault="002E470C" w:rsidP="000826DF">
      <w:pPr>
        <w:keepNext/>
        <w:keepLines/>
        <w:widowControl w:val="0"/>
        <w:spacing w:after="0" w:line="240" w:lineRule="auto"/>
        <w:jc w:val="both"/>
        <w:rPr>
          <w:rFonts w:ascii="Open Sans" w:hAnsi="Open Sans" w:cs="Open Sans"/>
          <w:sz w:val="20"/>
          <w:szCs w:val="20"/>
        </w:rPr>
      </w:pPr>
    </w:p>
    <w:p w14:paraId="1B170537" w14:textId="77777777" w:rsidR="002E470C" w:rsidRPr="002E470C" w:rsidRDefault="002E470C" w:rsidP="000826DF">
      <w:pPr>
        <w:keepNext/>
        <w:keepLines/>
        <w:widowControl w:val="0"/>
        <w:spacing w:after="0" w:line="240" w:lineRule="auto"/>
        <w:jc w:val="both"/>
        <w:rPr>
          <w:rFonts w:ascii="Open Sans" w:hAnsi="Open Sans" w:cs="Open Sans"/>
          <w:sz w:val="20"/>
          <w:szCs w:val="20"/>
          <w:lang w:val="x-none"/>
        </w:rPr>
      </w:pPr>
      <w:r w:rsidRPr="002E470C">
        <w:rPr>
          <w:rFonts w:ascii="Open Sans" w:hAnsi="Open Sans" w:cs="Open Sans"/>
          <w:sz w:val="20"/>
          <w:szCs w:val="20"/>
        </w:rPr>
        <w:t>Kandidat (Ponudnik)</w:t>
      </w:r>
      <w:r w:rsidRPr="002E470C">
        <w:rPr>
          <w:rFonts w:ascii="Open Sans" w:hAnsi="Open Sans" w:cs="Open Sans"/>
          <w:sz w:val="20"/>
          <w:szCs w:val="20"/>
          <w:lang w:val="x-none"/>
        </w:rPr>
        <w:t>, kateremu bo javno naročilo oddano, bo v razmerju do naročnika v celoti odgovarjal za izvedbo prejetega naročila, ne glede na število subjektov, katerih zmogljivost bo kandidat uporabljal v prijavi oz. pri izvedbi predmeta javnega naročila.</w:t>
      </w:r>
    </w:p>
    <w:p w14:paraId="5D2FBCAF" w14:textId="77777777" w:rsidR="002E470C" w:rsidRPr="002E470C" w:rsidRDefault="002E470C" w:rsidP="000826DF">
      <w:pPr>
        <w:keepNext/>
        <w:keepLines/>
        <w:widowControl w:val="0"/>
        <w:spacing w:after="0" w:line="240" w:lineRule="auto"/>
        <w:jc w:val="both"/>
        <w:rPr>
          <w:rFonts w:ascii="Open Sans" w:hAnsi="Open Sans" w:cs="Open Sans"/>
          <w:sz w:val="20"/>
          <w:szCs w:val="20"/>
          <w:lang w:val="x-none"/>
        </w:rPr>
      </w:pPr>
    </w:p>
    <w:p w14:paraId="0B667E23" w14:textId="77777777" w:rsidR="002E470C" w:rsidRPr="002E470C" w:rsidRDefault="002E470C" w:rsidP="000826DF">
      <w:pPr>
        <w:keepNext/>
        <w:keepLines/>
        <w:widowControl w:val="0"/>
        <w:spacing w:after="0" w:line="240" w:lineRule="auto"/>
        <w:jc w:val="both"/>
        <w:rPr>
          <w:rFonts w:ascii="Open Sans" w:hAnsi="Open Sans" w:cs="Open Sans"/>
          <w:sz w:val="20"/>
          <w:szCs w:val="20"/>
          <w:lang w:val="x-none"/>
        </w:rPr>
      </w:pPr>
      <w:r w:rsidRPr="002E470C">
        <w:rPr>
          <w:rFonts w:ascii="Open Sans" w:hAnsi="Open Sans" w:cs="Open Sans"/>
          <w:i/>
          <w:sz w:val="20"/>
          <w:szCs w:val="20"/>
          <w:lang w:val="x-none"/>
        </w:rPr>
        <w:t>V kolikor kandidat</w:t>
      </w:r>
      <w:r w:rsidRPr="002E470C">
        <w:rPr>
          <w:rFonts w:ascii="Open Sans" w:hAnsi="Open Sans" w:cs="Open Sans"/>
          <w:i/>
          <w:sz w:val="20"/>
          <w:szCs w:val="20"/>
        </w:rPr>
        <w:t xml:space="preserve"> (ponudnik)</w:t>
      </w:r>
      <w:r w:rsidRPr="002E470C">
        <w:rPr>
          <w:rFonts w:ascii="Open Sans" w:hAnsi="Open Sans" w:cs="Open Sans"/>
          <w:i/>
          <w:sz w:val="20"/>
          <w:szCs w:val="20"/>
          <w:lang w:val="x-none"/>
        </w:rPr>
        <w:t xml:space="preserve"> za izvedbo javnega naročila ne bo uporabil zmogljivosti drugih subjektov, mu ni potrebno upoštevati določil oz. izpolniti/priložiti prilog, ki se nanašajo na subjekt/e, katerih zmogljivost</w:t>
      </w:r>
      <w:r w:rsidRPr="002E470C">
        <w:rPr>
          <w:rFonts w:ascii="Open Sans" w:hAnsi="Open Sans" w:cs="Open Sans"/>
          <w:sz w:val="20"/>
          <w:szCs w:val="20"/>
          <w:lang w:val="x-none"/>
        </w:rPr>
        <w:t xml:space="preserve"> </w:t>
      </w:r>
      <w:r w:rsidRPr="002E470C">
        <w:rPr>
          <w:rFonts w:ascii="Open Sans" w:hAnsi="Open Sans" w:cs="Open Sans"/>
          <w:i/>
          <w:sz w:val="20"/>
          <w:szCs w:val="20"/>
          <w:lang w:val="x-none"/>
        </w:rPr>
        <w:t>uporablja kandidat v prijavi</w:t>
      </w:r>
      <w:r w:rsidRPr="002E470C">
        <w:rPr>
          <w:rFonts w:ascii="Open Sans" w:hAnsi="Open Sans" w:cs="Open Sans"/>
          <w:i/>
          <w:sz w:val="20"/>
          <w:szCs w:val="20"/>
        </w:rPr>
        <w:t xml:space="preserve"> (ponudbi)</w:t>
      </w:r>
      <w:r w:rsidRPr="002E470C">
        <w:rPr>
          <w:rFonts w:ascii="Open Sans" w:hAnsi="Open Sans" w:cs="Open Sans"/>
          <w:i/>
          <w:sz w:val="20"/>
          <w:szCs w:val="20"/>
          <w:lang w:val="x-none"/>
        </w:rPr>
        <w:t xml:space="preserve">. </w:t>
      </w:r>
    </w:p>
    <w:p w14:paraId="7601C227" w14:textId="77777777" w:rsidR="002E470C" w:rsidRPr="002E470C" w:rsidRDefault="002E470C" w:rsidP="000826DF">
      <w:pPr>
        <w:keepNext/>
        <w:keepLines/>
        <w:widowControl w:val="0"/>
        <w:spacing w:after="0" w:line="240" w:lineRule="auto"/>
        <w:jc w:val="both"/>
        <w:rPr>
          <w:rFonts w:ascii="Open Sans" w:hAnsi="Open Sans" w:cs="Open Sans"/>
          <w:sz w:val="20"/>
          <w:szCs w:val="20"/>
        </w:rPr>
      </w:pPr>
    </w:p>
    <w:p w14:paraId="3C825046" w14:textId="77777777" w:rsidR="002E470C" w:rsidRPr="002E470C" w:rsidRDefault="002E470C" w:rsidP="000826DF">
      <w:pPr>
        <w:keepNext/>
        <w:keepLines/>
        <w:widowControl w:val="0"/>
        <w:numPr>
          <w:ilvl w:val="1"/>
          <w:numId w:val="2"/>
        </w:numPr>
        <w:spacing w:after="0" w:line="240" w:lineRule="auto"/>
        <w:jc w:val="both"/>
        <w:rPr>
          <w:rFonts w:ascii="Open Sans" w:hAnsi="Open Sans" w:cs="Open Sans"/>
          <w:b/>
          <w:sz w:val="20"/>
          <w:szCs w:val="20"/>
        </w:rPr>
      </w:pPr>
      <w:r w:rsidRPr="002E470C">
        <w:rPr>
          <w:rFonts w:ascii="Open Sans" w:hAnsi="Open Sans" w:cs="Open Sans"/>
          <w:b/>
          <w:sz w:val="20"/>
          <w:szCs w:val="20"/>
        </w:rPr>
        <w:t>Kandidat (ponudnik) ali podizvajalec, ki nima sedeža v Republiki Sloveniji</w:t>
      </w:r>
    </w:p>
    <w:p w14:paraId="6E4E5BE1" w14:textId="77777777" w:rsidR="002E470C" w:rsidRPr="002E470C" w:rsidRDefault="002E470C" w:rsidP="000826DF">
      <w:pPr>
        <w:keepNext/>
        <w:keepLines/>
        <w:widowControl w:val="0"/>
        <w:spacing w:after="0" w:line="240" w:lineRule="auto"/>
        <w:jc w:val="both"/>
        <w:rPr>
          <w:rFonts w:ascii="Open Sans" w:hAnsi="Open Sans" w:cs="Open Sans"/>
          <w:sz w:val="20"/>
          <w:szCs w:val="20"/>
        </w:rPr>
      </w:pPr>
    </w:p>
    <w:p w14:paraId="4F27A765" w14:textId="77777777" w:rsidR="002E470C" w:rsidRPr="002E470C" w:rsidRDefault="002E470C" w:rsidP="000826DF">
      <w:pPr>
        <w:keepNext/>
        <w:keepLines/>
        <w:widowControl w:val="0"/>
        <w:spacing w:after="0" w:line="240" w:lineRule="auto"/>
        <w:jc w:val="both"/>
        <w:rPr>
          <w:rFonts w:ascii="Open Sans" w:hAnsi="Open Sans" w:cs="Open Sans"/>
          <w:sz w:val="20"/>
          <w:szCs w:val="20"/>
        </w:rPr>
      </w:pPr>
      <w:r w:rsidRPr="002E470C">
        <w:rPr>
          <w:rFonts w:ascii="Open Sans" w:hAnsi="Open Sans" w:cs="Open Sans"/>
          <w:sz w:val="20"/>
          <w:szCs w:val="20"/>
        </w:rPr>
        <w:t>Kandidati (Ponudniki) s sedežem izven Republike Slovenije morajo izpolnjevati enake pogoje kot kandidati (ponudniki) s sedežem v Republiki Sloveniji ter morajo posamezno sposobnost dokazovati v skladu z zahtevami naročnika iz razpisne dokumentacije, ki velja za vse kandidate (ponudnike) ter v skladu z določili četrtega odstavka 77. člena ZJN-3 in ta dokazila priložiti k prijavi (ponudbi). Enako velja tudi v primeru, da kandidat nastopa s partnerjem v okviru skupne prijave (ponudbe) ali podizvajalcem ali se sklicuje na uporabo zmogljivosti drugih subjektov s sedežem/i v tuji državi.</w:t>
      </w:r>
    </w:p>
    <w:p w14:paraId="3F4DB3D2" w14:textId="77777777" w:rsidR="002E470C" w:rsidRPr="002E470C" w:rsidRDefault="002E470C" w:rsidP="000826DF">
      <w:pPr>
        <w:keepNext/>
        <w:keepLines/>
        <w:widowControl w:val="0"/>
        <w:spacing w:after="0" w:line="240" w:lineRule="auto"/>
        <w:jc w:val="both"/>
        <w:rPr>
          <w:rFonts w:ascii="Open Sans" w:hAnsi="Open Sans" w:cs="Open Sans"/>
          <w:sz w:val="20"/>
          <w:szCs w:val="20"/>
        </w:rPr>
      </w:pPr>
    </w:p>
    <w:p w14:paraId="22F848DF" w14:textId="77777777" w:rsidR="002E470C" w:rsidRPr="002E470C" w:rsidRDefault="002E470C" w:rsidP="000826DF">
      <w:pPr>
        <w:keepNext/>
        <w:keepLines/>
        <w:widowControl w:val="0"/>
        <w:spacing w:after="0" w:line="240" w:lineRule="auto"/>
        <w:jc w:val="both"/>
        <w:rPr>
          <w:rFonts w:ascii="Open Sans" w:hAnsi="Open Sans" w:cs="Open Sans"/>
          <w:sz w:val="20"/>
          <w:szCs w:val="20"/>
          <w:u w:val="single"/>
        </w:rPr>
      </w:pPr>
      <w:r w:rsidRPr="002E470C">
        <w:rPr>
          <w:rFonts w:ascii="Open Sans" w:hAnsi="Open Sans" w:cs="Open Sans"/>
          <w:sz w:val="20"/>
          <w:szCs w:val="20"/>
          <w:u w:val="single"/>
        </w:rPr>
        <w:t xml:space="preserve">Kandidat (Ponudnik) oziroma gospodarski subjekt s sedežem izven Republike Slovenije bo moral za ugotavljanje sposobnosti, namesto izpolnjenih in podpisanih prilog (zahtevanih v 3. poglavju te razpisne dokumentacije) </w:t>
      </w:r>
      <w:r w:rsidRPr="002E470C">
        <w:rPr>
          <w:rFonts w:ascii="Open Sans" w:hAnsi="Open Sans" w:cs="Open Sans"/>
          <w:b/>
          <w:sz w:val="20"/>
          <w:szCs w:val="20"/>
          <w:u w:val="single"/>
        </w:rPr>
        <w:t>sam predložiti vsa potrdila/dokazila</w:t>
      </w:r>
      <w:r w:rsidRPr="002E470C">
        <w:rPr>
          <w:rFonts w:ascii="Open Sans" w:hAnsi="Open Sans" w:cs="Open Sans"/>
          <w:sz w:val="20"/>
          <w:szCs w:val="20"/>
          <w:u w:val="single"/>
        </w:rPr>
        <w:t xml:space="preserve"> pristojnega organa, iz katerih izhaja, da za gospodarski subjekt ne obstajajo razlogi za izključitev in le ta izpolnjuje pogoje za sodelovanje, v kolikor takšnega potrdila iz ustreznega registra ne bo mogel pridobiti naročnik.</w:t>
      </w:r>
    </w:p>
    <w:p w14:paraId="2A1054BA" w14:textId="77777777" w:rsidR="002E470C" w:rsidRPr="002E470C" w:rsidRDefault="002E470C" w:rsidP="000826DF">
      <w:pPr>
        <w:keepNext/>
        <w:keepLines/>
        <w:widowControl w:val="0"/>
        <w:spacing w:after="0" w:line="240" w:lineRule="auto"/>
        <w:jc w:val="both"/>
        <w:rPr>
          <w:rFonts w:ascii="Open Sans" w:hAnsi="Open Sans" w:cs="Open Sans"/>
          <w:sz w:val="20"/>
          <w:szCs w:val="20"/>
        </w:rPr>
      </w:pPr>
    </w:p>
    <w:p w14:paraId="4F8F2282" w14:textId="77777777" w:rsidR="002E470C" w:rsidRPr="002E470C" w:rsidRDefault="002E470C" w:rsidP="000826DF">
      <w:pPr>
        <w:keepNext/>
        <w:keepLines/>
        <w:widowControl w:val="0"/>
        <w:numPr>
          <w:ilvl w:val="1"/>
          <w:numId w:val="2"/>
        </w:numPr>
        <w:spacing w:after="0" w:line="240" w:lineRule="auto"/>
        <w:jc w:val="both"/>
        <w:rPr>
          <w:rFonts w:ascii="Open Sans" w:hAnsi="Open Sans" w:cs="Open Sans"/>
          <w:b/>
          <w:sz w:val="20"/>
          <w:szCs w:val="20"/>
        </w:rPr>
      </w:pPr>
      <w:r w:rsidRPr="002E470C">
        <w:rPr>
          <w:rFonts w:ascii="Open Sans" w:hAnsi="Open Sans" w:cs="Open Sans"/>
          <w:b/>
          <w:sz w:val="20"/>
          <w:szCs w:val="20"/>
        </w:rPr>
        <w:t>Veljavnost prijave (ponudbe)</w:t>
      </w:r>
    </w:p>
    <w:p w14:paraId="412BC53F" w14:textId="77777777" w:rsidR="002E470C" w:rsidRPr="002E470C" w:rsidRDefault="002E470C" w:rsidP="000826DF">
      <w:pPr>
        <w:keepNext/>
        <w:keepLines/>
        <w:widowControl w:val="0"/>
        <w:spacing w:after="0" w:line="240" w:lineRule="auto"/>
        <w:jc w:val="both"/>
        <w:rPr>
          <w:rFonts w:ascii="Open Sans" w:hAnsi="Open Sans" w:cs="Open Sans"/>
          <w:sz w:val="20"/>
          <w:szCs w:val="20"/>
        </w:rPr>
      </w:pPr>
    </w:p>
    <w:p w14:paraId="473ACA91" w14:textId="77777777" w:rsidR="002E470C" w:rsidRPr="002E470C" w:rsidRDefault="002E470C" w:rsidP="000826DF">
      <w:pPr>
        <w:keepNext/>
        <w:keepLines/>
        <w:widowControl w:val="0"/>
        <w:spacing w:after="0" w:line="240" w:lineRule="auto"/>
        <w:jc w:val="both"/>
        <w:rPr>
          <w:rFonts w:ascii="Open Sans" w:hAnsi="Open Sans" w:cs="Open Sans"/>
          <w:sz w:val="20"/>
          <w:szCs w:val="20"/>
        </w:rPr>
      </w:pPr>
      <w:r w:rsidRPr="002E470C">
        <w:rPr>
          <w:rFonts w:ascii="Open Sans" w:hAnsi="Open Sans" w:cs="Open Sans"/>
          <w:sz w:val="20"/>
          <w:szCs w:val="20"/>
        </w:rPr>
        <w:t>Prijava (ponudba) mora biti zavezujoča in veljavna še najmanj 6 (šest) mesecev od datuma, določenega za oddajo prijav (ponudb) oziroma do predložitve ustreznega finančnega zavarovanja za dobro izvedbo pogodbenih obveznosti.</w:t>
      </w:r>
    </w:p>
    <w:p w14:paraId="44E331EE" w14:textId="77777777" w:rsidR="00072D9D" w:rsidRDefault="00072D9D" w:rsidP="000826DF">
      <w:pPr>
        <w:keepNext/>
        <w:keepLines/>
        <w:widowControl w:val="0"/>
        <w:spacing w:after="0" w:line="240" w:lineRule="auto"/>
        <w:rPr>
          <w:rFonts w:ascii="Open Sans" w:eastAsia="Times New Roman" w:hAnsi="Open Sans" w:cs="Open Sans"/>
          <w:sz w:val="20"/>
          <w:szCs w:val="20"/>
          <w:lang w:eastAsia="sl-SI"/>
        </w:rPr>
      </w:pPr>
    </w:p>
    <w:p w14:paraId="51B1B913" w14:textId="404F3775" w:rsidR="00374791" w:rsidRPr="00374791" w:rsidRDefault="00374791" w:rsidP="000826DF">
      <w:pPr>
        <w:keepNext/>
        <w:keepLines/>
        <w:widowControl w:val="0"/>
        <w:numPr>
          <w:ilvl w:val="1"/>
          <w:numId w:val="2"/>
        </w:numPr>
        <w:spacing w:after="0" w:line="240" w:lineRule="auto"/>
        <w:jc w:val="both"/>
        <w:rPr>
          <w:rFonts w:ascii="Open Sans" w:hAnsi="Open Sans" w:cs="Open Sans"/>
          <w:b/>
          <w:sz w:val="18"/>
          <w:szCs w:val="18"/>
        </w:rPr>
      </w:pPr>
      <w:r w:rsidRPr="00374791">
        <w:rPr>
          <w:rFonts w:ascii="Open Sans" w:hAnsi="Open Sans" w:cs="Open Sans"/>
          <w:b/>
          <w:sz w:val="20"/>
          <w:szCs w:val="20"/>
        </w:rPr>
        <w:t>Ponudbena vrednost/cena</w:t>
      </w:r>
      <w:r w:rsidR="00FB3DA5">
        <w:rPr>
          <w:rFonts w:ascii="Open Sans" w:hAnsi="Open Sans" w:cs="Open Sans"/>
          <w:b/>
          <w:sz w:val="20"/>
          <w:szCs w:val="20"/>
        </w:rPr>
        <w:t xml:space="preserve"> </w:t>
      </w:r>
      <w:r w:rsidR="00FB3DA5" w:rsidRPr="00FB3DA5">
        <w:rPr>
          <w:rFonts w:ascii="Open Sans" w:hAnsi="Open Sans" w:cs="Open Sans"/>
          <w:b/>
          <w:color w:val="FF0000"/>
          <w:sz w:val="20"/>
          <w:szCs w:val="20"/>
        </w:rPr>
        <w:t>(velja za vse sklope)</w:t>
      </w:r>
    </w:p>
    <w:p w14:paraId="2A15E545" w14:textId="77777777" w:rsidR="00374791" w:rsidRPr="00374791" w:rsidRDefault="00374791" w:rsidP="000826DF">
      <w:pPr>
        <w:keepNext/>
        <w:keepLines/>
        <w:widowControl w:val="0"/>
        <w:spacing w:after="0" w:line="240" w:lineRule="auto"/>
        <w:rPr>
          <w:rFonts w:ascii="Open Sans" w:eastAsia="Times New Roman" w:hAnsi="Open Sans" w:cs="Open Sans"/>
          <w:sz w:val="20"/>
          <w:szCs w:val="20"/>
          <w:lang w:eastAsia="sl-SI"/>
        </w:rPr>
      </w:pPr>
    </w:p>
    <w:p w14:paraId="250959F7" w14:textId="5AF2B8D8" w:rsidR="00374791" w:rsidRPr="00374791" w:rsidRDefault="00374791" w:rsidP="000826DF">
      <w:pPr>
        <w:keepNext/>
        <w:keepLines/>
        <w:widowControl w:val="0"/>
        <w:spacing w:after="0" w:line="240" w:lineRule="auto"/>
        <w:jc w:val="both"/>
        <w:rPr>
          <w:rFonts w:ascii="Open Sans" w:eastAsia="Times New Roman" w:hAnsi="Open Sans" w:cs="Open Sans"/>
          <w:b/>
          <w:sz w:val="20"/>
          <w:szCs w:val="20"/>
          <w:lang w:eastAsia="sl-SI"/>
        </w:rPr>
      </w:pPr>
      <w:r w:rsidRPr="00374791">
        <w:rPr>
          <w:rFonts w:ascii="Open Sans" w:eastAsia="Times New Roman" w:hAnsi="Open Sans" w:cs="Open Sans"/>
          <w:b/>
          <w:sz w:val="20"/>
          <w:szCs w:val="20"/>
          <w:lang w:eastAsia="sl-SI"/>
        </w:rPr>
        <w:t>Gospodarski subjekti, ki jim bo na podlagi prijave priznana sposobnost</w:t>
      </w:r>
      <w:r>
        <w:rPr>
          <w:rFonts w:ascii="Open Sans" w:eastAsia="Times New Roman" w:hAnsi="Open Sans" w:cs="Open Sans"/>
          <w:b/>
          <w:sz w:val="20"/>
          <w:szCs w:val="20"/>
          <w:lang w:eastAsia="sl-SI"/>
        </w:rPr>
        <w:t xml:space="preserve"> za posamezni sklop</w:t>
      </w:r>
      <w:r w:rsidRPr="00374791">
        <w:rPr>
          <w:rFonts w:ascii="Open Sans" w:eastAsia="Times New Roman" w:hAnsi="Open Sans" w:cs="Open Sans"/>
          <w:b/>
          <w:sz w:val="20"/>
          <w:szCs w:val="20"/>
          <w:lang w:eastAsia="sl-SI"/>
        </w:rPr>
        <w:t>, bodo povabljeni, da predložijo prvo ponudbo. Prva ponudba bo izhodiščna ponudba za pogajanja. Navedeno pomeni, da gospodarski subjekt ob oddaji prijave ne prilaga predračuna popisa storitev.</w:t>
      </w:r>
    </w:p>
    <w:p w14:paraId="72CD20A9" w14:textId="77777777" w:rsidR="00374791" w:rsidRPr="00374791" w:rsidRDefault="00374791" w:rsidP="000826DF">
      <w:pPr>
        <w:keepNext/>
        <w:keepLines/>
        <w:widowControl w:val="0"/>
        <w:spacing w:after="0" w:line="240" w:lineRule="auto"/>
        <w:rPr>
          <w:rFonts w:ascii="Open Sans" w:eastAsia="Times New Roman" w:hAnsi="Open Sans" w:cs="Open Sans"/>
          <w:sz w:val="20"/>
          <w:szCs w:val="20"/>
          <w:lang w:eastAsia="sl-SI"/>
        </w:rPr>
      </w:pPr>
    </w:p>
    <w:p w14:paraId="426ADB9F" w14:textId="7F89FCED" w:rsidR="00374791" w:rsidRPr="00374791" w:rsidRDefault="00374791" w:rsidP="000826DF">
      <w:pPr>
        <w:keepNext/>
        <w:keepLines/>
        <w:widowControl w:val="0"/>
        <w:spacing w:after="0" w:line="240" w:lineRule="auto"/>
        <w:jc w:val="both"/>
        <w:rPr>
          <w:rFonts w:ascii="Open Sans" w:eastAsia="Times New Roman" w:hAnsi="Open Sans" w:cs="Open Sans"/>
          <w:b/>
          <w:sz w:val="20"/>
          <w:szCs w:val="20"/>
          <w:lang w:eastAsia="sl-SI"/>
        </w:rPr>
      </w:pPr>
      <w:r w:rsidRPr="00374791">
        <w:rPr>
          <w:rFonts w:ascii="Open Sans" w:eastAsia="Times New Roman" w:hAnsi="Open Sans" w:cs="Open Sans"/>
          <w:sz w:val="20"/>
          <w:szCs w:val="20"/>
          <w:lang w:eastAsia="sl-SI"/>
        </w:rPr>
        <w:t>Celoten predračun popisa storitev (</w:t>
      </w:r>
      <w:r>
        <w:rPr>
          <w:rFonts w:ascii="Open Sans" w:eastAsia="Times New Roman" w:hAnsi="Open Sans" w:cs="Open Sans"/>
          <w:sz w:val="20"/>
          <w:szCs w:val="20"/>
          <w:lang w:eastAsia="sl-SI"/>
        </w:rPr>
        <w:t>za posamezni sklop</w:t>
      </w:r>
      <w:r w:rsidRPr="00374791">
        <w:rPr>
          <w:rFonts w:ascii="Open Sans" w:eastAsia="Times New Roman" w:hAnsi="Open Sans" w:cs="Open Sans"/>
          <w:sz w:val="20"/>
          <w:szCs w:val="20"/>
          <w:lang w:eastAsia="sl-SI"/>
        </w:rPr>
        <w:t>) je k razpisni dokumentaciji priložen v excel formatu</w:t>
      </w:r>
      <w:r w:rsidR="00295065">
        <w:rPr>
          <w:rFonts w:ascii="Open Sans" w:eastAsia="Times New Roman" w:hAnsi="Open Sans" w:cs="Open Sans"/>
          <w:sz w:val="20"/>
          <w:szCs w:val="20"/>
          <w:lang w:eastAsia="sl-SI"/>
        </w:rPr>
        <w:t xml:space="preserve"> </w:t>
      </w:r>
      <w:r w:rsidR="00295065" w:rsidRPr="000A3136">
        <w:rPr>
          <w:rFonts w:ascii="Open Sans" w:eastAsia="Times New Roman" w:hAnsi="Open Sans" w:cs="Open Sans"/>
          <w:sz w:val="20"/>
          <w:szCs w:val="20"/>
          <w:u w:val="single"/>
          <w:lang w:eastAsia="sl-SI"/>
        </w:rPr>
        <w:t>in je za namene prijave informativne narave</w:t>
      </w:r>
      <w:r w:rsidRPr="00374791">
        <w:rPr>
          <w:rFonts w:ascii="Open Sans" w:eastAsia="Times New Roman" w:hAnsi="Open Sans" w:cs="Open Sans"/>
          <w:sz w:val="20"/>
          <w:szCs w:val="20"/>
          <w:lang w:eastAsia="sl-SI"/>
        </w:rPr>
        <w:t xml:space="preserve">. </w:t>
      </w:r>
    </w:p>
    <w:p w14:paraId="18782FB7" w14:textId="77777777" w:rsidR="00374791" w:rsidRPr="00374791" w:rsidRDefault="00374791" w:rsidP="000826DF">
      <w:pPr>
        <w:keepNext/>
        <w:keepLines/>
        <w:widowControl w:val="0"/>
        <w:spacing w:after="0" w:line="240" w:lineRule="auto"/>
        <w:jc w:val="both"/>
        <w:rPr>
          <w:rFonts w:ascii="Open Sans" w:eastAsia="Times New Roman" w:hAnsi="Open Sans" w:cs="Open Sans"/>
          <w:sz w:val="20"/>
          <w:szCs w:val="20"/>
          <w:lang w:eastAsia="sl-SI"/>
        </w:rPr>
      </w:pPr>
    </w:p>
    <w:p w14:paraId="3386D7BC" w14:textId="00E96711" w:rsidR="00374791" w:rsidRPr="00374791" w:rsidRDefault="00374791" w:rsidP="000826DF">
      <w:pPr>
        <w:keepNext/>
        <w:keepLines/>
        <w:widowControl w:val="0"/>
        <w:spacing w:after="0" w:line="240" w:lineRule="auto"/>
        <w:jc w:val="both"/>
        <w:rPr>
          <w:rFonts w:ascii="Open Sans" w:eastAsia="Times New Roman" w:hAnsi="Open Sans" w:cs="Open Sans"/>
          <w:sz w:val="20"/>
          <w:szCs w:val="20"/>
          <w:lang w:eastAsia="sl-SI"/>
        </w:rPr>
      </w:pPr>
      <w:r w:rsidRPr="000A3136">
        <w:rPr>
          <w:rFonts w:ascii="Open Sans" w:eastAsia="Times New Roman" w:hAnsi="Open Sans" w:cs="Open Sans"/>
          <w:b/>
          <w:bCs/>
          <w:sz w:val="20"/>
          <w:szCs w:val="20"/>
          <w:lang w:eastAsia="sl-SI"/>
        </w:rPr>
        <w:lastRenderedPageBreak/>
        <w:t xml:space="preserve">Ponudnik </w:t>
      </w:r>
      <w:r w:rsidR="00295065" w:rsidRPr="000A3136">
        <w:rPr>
          <w:rFonts w:ascii="Open Sans" w:eastAsia="Times New Roman" w:hAnsi="Open Sans" w:cs="Open Sans"/>
          <w:b/>
          <w:bCs/>
          <w:sz w:val="20"/>
          <w:szCs w:val="20"/>
          <w:lang w:eastAsia="sl-SI"/>
        </w:rPr>
        <w:t xml:space="preserve">bo </w:t>
      </w:r>
      <w:r w:rsidRPr="000A3136">
        <w:rPr>
          <w:rFonts w:ascii="Open Sans" w:eastAsia="Times New Roman" w:hAnsi="Open Sans" w:cs="Open Sans"/>
          <w:b/>
          <w:bCs/>
          <w:sz w:val="20"/>
          <w:szCs w:val="20"/>
          <w:lang w:eastAsia="sl-SI"/>
        </w:rPr>
        <w:t>mora</w:t>
      </w:r>
      <w:r w:rsidR="00295065" w:rsidRPr="000A3136">
        <w:rPr>
          <w:rFonts w:ascii="Open Sans" w:eastAsia="Times New Roman" w:hAnsi="Open Sans" w:cs="Open Sans"/>
          <w:b/>
          <w:bCs/>
          <w:sz w:val="20"/>
          <w:szCs w:val="20"/>
          <w:lang w:eastAsia="sl-SI"/>
        </w:rPr>
        <w:t>l</w:t>
      </w:r>
      <w:r w:rsidRPr="000A3136">
        <w:rPr>
          <w:rFonts w:ascii="Open Sans" w:eastAsia="Times New Roman" w:hAnsi="Open Sans" w:cs="Open Sans"/>
          <w:b/>
          <w:bCs/>
          <w:sz w:val="20"/>
          <w:szCs w:val="20"/>
          <w:lang w:eastAsia="sl-SI"/>
        </w:rPr>
        <w:t xml:space="preserve"> pri pripravi ponudbe</w:t>
      </w:r>
      <w:r w:rsidR="00295065" w:rsidRPr="000A3136">
        <w:rPr>
          <w:rFonts w:ascii="Open Sans" w:eastAsia="Times New Roman" w:hAnsi="Open Sans" w:cs="Open Sans"/>
          <w:b/>
          <w:bCs/>
          <w:sz w:val="20"/>
          <w:szCs w:val="20"/>
          <w:lang w:eastAsia="sl-SI"/>
        </w:rPr>
        <w:t xml:space="preserve"> (v 2. fazi)</w:t>
      </w:r>
      <w:r w:rsidRPr="00374791">
        <w:rPr>
          <w:rFonts w:ascii="Open Sans" w:eastAsia="Times New Roman" w:hAnsi="Open Sans" w:cs="Open Sans"/>
          <w:sz w:val="20"/>
          <w:szCs w:val="20"/>
          <w:lang w:eastAsia="sl-SI"/>
        </w:rPr>
        <w:t xml:space="preserve"> in določanju ponudbene cene na enoto mere upoštevati vse materialne in nematerialne stroške, ki bodo potrebni za izvedbo predmetnega javnega naročila, vključno s stroški dela, stroški prevoza, stroški pripravljalnih del, organizacije delovišča, stroški za varnost pri delu, stroški zavarovanja opreme, pripomočkov in delovne sile, stroški izdelave ponudbene dokumentacije, popusti, dajatv</w:t>
      </w:r>
      <w:r>
        <w:rPr>
          <w:rFonts w:ascii="Open Sans" w:eastAsia="Times New Roman" w:hAnsi="Open Sans" w:cs="Open Sans"/>
          <w:sz w:val="20"/>
          <w:szCs w:val="20"/>
          <w:lang w:eastAsia="sl-SI"/>
        </w:rPr>
        <w:t>e</w:t>
      </w:r>
      <w:r w:rsidRPr="00374791">
        <w:rPr>
          <w:rFonts w:ascii="Open Sans" w:eastAsia="Times New Roman" w:hAnsi="Open Sans" w:cs="Open Sans"/>
          <w:sz w:val="20"/>
          <w:szCs w:val="20"/>
          <w:lang w:eastAsia="sl-SI"/>
        </w:rPr>
        <w:t xml:space="preserve"> ter carinsk</w:t>
      </w:r>
      <w:r>
        <w:rPr>
          <w:rFonts w:ascii="Open Sans" w:eastAsia="Times New Roman" w:hAnsi="Open Sans" w:cs="Open Sans"/>
          <w:sz w:val="20"/>
          <w:szCs w:val="20"/>
          <w:lang w:eastAsia="sl-SI"/>
        </w:rPr>
        <w:t>e</w:t>
      </w:r>
      <w:r w:rsidRPr="00374791">
        <w:rPr>
          <w:rFonts w:ascii="Open Sans" w:eastAsia="Times New Roman" w:hAnsi="Open Sans" w:cs="Open Sans"/>
          <w:sz w:val="20"/>
          <w:szCs w:val="20"/>
          <w:lang w:eastAsia="sl-SI"/>
        </w:rPr>
        <w:t xml:space="preserve"> obveznosti kot tudi stroški za vsa ostala dela in naloge, ki so v okvirnem sporazumu opredeljena kot obveznosti izvajalca</w:t>
      </w:r>
      <w:r>
        <w:rPr>
          <w:rFonts w:ascii="Open Sans" w:eastAsia="Times New Roman" w:hAnsi="Open Sans" w:cs="Open Sans"/>
          <w:sz w:val="20"/>
          <w:szCs w:val="20"/>
          <w:lang w:eastAsia="sl-SI"/>
        </w:rPr>
        <w:t>.</w:t>
      </w:r>
    </w:p>
    <w:p w14:paraId="570F0AF5" w14:textId="77777777" w:rsidR="00374791" w:rsidRPr="00374791" w:rsidRDefault="00374791" w:rsidP="000826DF">
      <w:pPr>
        <w:keepNext/>
        <w:keepLines/>
        <w:widowControl w:val="0"/>
        <w:spacing w:after="0" w:line="240" w:lineRule="auto"/>
        <w:jc w:val="both"/>
        <w:rPr>
          <w:rFonts w:ascii="Open Sans" w:eastAsia="Times New Roman" w:hAnsi="Open Sans" w:cs="Open Sans"/>
          <w:b/>
          <w:sz w:val="20"/>
          <w:szCs w:val="20"/>
          <w:lang w:eastAsia="sl-SI"/>
        </w:rPr>
      </w:pPr>
    </w:p>
    <w:p w14:paraId="7DDCC166" w14:textId="580391F4" w:rsidR="00374791" w:rsidRPr="00374791" w:rsidRDefault="00374791" w:rsidP="000826DF">
      <w:pPr>
        <w:keepNext/>
        <w:keepLines/>
        <w:widowControl w:val="0"/>
        <w:spacing w:after="0" w:line="240" w:lineRule="auto"/>
        <w:jc w:val="both"/>
        <w:rPr>
          <w:rFonts w:ascii="Open Sans" w:eastAsia="Times New Roman" w:hAnsi="Open Sans" w:cs="Open Sans"/>
          <w:b/>
          <w:sz w:val="20"/>
          <w:szCs w:val="20"/>
          <w:lang w:eastAsia="sl-SI"/>
        </w:rPr>
      </w:pPr>
      <w:r w:rsidRPr="00374791">
        <w:rPr>
          <w:rFonts w:ascii="Open Sans" w:eastAsia="Times New Roman" w:hAnsi="Open Sans" w:cs="Open Sans"/>
          <w:b/>
          <w:sz w:val="20"/>
          <w:szCs w:val="20"/>
          <w:lang w:eastAsia="sl-SI"/>
        </w:rPr>
        <w:t>Ponudbena cena na enoto mere se</w:t>
      </w:r>
      <w:r w:rsidR="00ED6DC8">
        <w:rPr>
          <w:rFonts w:ascii="Open Sans" w:eastAsia="Times New Roman" w:hAnsi="Open Sans" w:cs="Open Sans"/>
          <w:b/>
          <w:sz w:val="20"/>
          <w:szCs w:val="20"/>
          <w:lang w:eastAsia="sl-SI"/>
        </w:rPr>
        <w:t xml:space="preserve"> bo</w:t>
      </w:r>
      <w:r w:rsidRPr="00374791">
        <w:rPr>
          <w:rFonts w:ascii="Open Sans" w:eastAsia="Times New Roman" w:hAnsi="Open Sans" w:cs="Open Sans"/>
          <w:b/>
          <w:sz w:val="20"/>
          <w:szCs w:val="20"/>
          <w:lang w:eastAsia="sl-SI"/>
        </w:rPr>
        <w:t xml:space="preserve"> oblik</w:t>
      </w:r>
      <w:r w:rsidR="00ED6DC8">
        <w:rPr>
          <w:rFonts w:ascii="Open Sans" w:eastAsia="Times New Roman" w:hAnsi="Open Sans" w:cs="Open Sans"/>
          <w:b/>
          <w:sz w:val="20"/>
          <w:szCs w:val="20"/>
          <w:lang w:eastAsia="sl-SI"/>
        </w:rPr>
        <w:t>ovala</w:t>
      </w:r>
      <w:r w:rsidRPr="00374791">
        <w:rPr>
          <w:rFonts w:ascii="Open Sans" w:eastAsia="Times New Roman" w:hAnsi="Open Sans" w:cs="Open Sans"/>
          <w:b/>
          <w:sz w:val="20"/>
          <w:szCs w:val="20"/>
          <w:lang w:eastAsia="sl-SI"/>
        </w:rPr>
        <w:t xml:space="preserve"> tako, da </w:t>
      </w:r>
      <w:r w:rsidR="00ED6DC8">
        <w:rPr>
          <w:rFonts w:ascii="Open Sans" w:eastAsia="Times New Roman" w:hAnsi="Open Sans" w:cs="Open Sans"/>
          <w:b/>
          <w:sz w:val="20"/>
          <w:szCs w:val="20"/>
          <w:lang w:eastAsia="sl-SI"/>
        </w:rPr>
        <w:t xml:space="preserve">bo </w:t>
      </w:r>
      <w:r w:rsidRPr="00374791">
        <w:rPr>
          <w:rFonts w:ascii="Open Sans" w:eastAsia="Times New Roman" w:hAnsi="Open Sans" w:cs="Open Sans"/>
          <w:b/>
          <w:sz w:val="20"/>
          <w:szCs w:val="20"/>
          <w:lang w:eastAsia="sl-SI"/>
        </w:rPr>
        <w:t xml:space="preserve">ponudnik v ponudbeni predračun </w:t>
      </w:r>
      <w:r w:rsidR="00ED6DC8">
        <w:rPr>
          <w:rFonts w:ascii="Open Sans" w:eastAsia="Times New Roman" w:hAnsi="Open Sans" w:cs="Open Sans"/>
          <w:b/>
          <w:sz w:val="20"/>
          <w:szCs w:val="20"/>
          <w:lang w:eastAsia="sl-SI"/>
        </w:rPr>
        <w:t xml:space="preserve">pri oddaji prve ponudbe </w:t>
      </w:r>
      <w:r w:rsidRPr="00374791">
        <w:rPr>
          <w:rFonts w:ascii="Open Sans" w:eastAsia="Times New Roman" w:hAnsi="Open Sans" w:cs="Open Sans"/>
          <w:b/>
          <w:sz w:val="20"/>
          <w:szCs w:val="20"/>
          <w:lang w:eastAsia="sl-SI"/>
        </w:rPr>
        <w:t>vpi</w:t>
      </w:r>
      <w:r w:rsidR="00ED6DC8">
        <w:rPr>
          <w:rFonts w:ascii="Open Sans" w:eastAsia="Times New Roman" w:hAnsi="Open Sans" w:cs="Open Sans"/>
          <w:b/>
          <w:sz w:val="20"/>
          <w:szCs w:val="20"/>
          <w:lang w:eastAsia="sl-SI"/>
        </w:rPr>
        <w:t>sal</w:t>
      </w:r>
      <w:r w:rsidRPr="00374791">
        <w:rPr>
          <w:rFonts w:ascii="Open Sans" w:eastAsia="Times New Roman" w:hAnsi="Open Sans" w:cs="Open Sans"/>
          <w:b/>
          <w:sz w:val="20"/>
          <w:szCs w:val="20"/>
          <w:lang w:eastAsia="sl-SI"/>
        </w:rPr>
        <w:t xml:space="preserve"> ceno na uro za storitve v rednem delovnem času, tj. od 06. ure do 14. ure (redne storitve). </w:t>
      </w:r>
      <w:r w:rsidR="00ED6DC8">
        <w:rPr>
          <w:rFonts w:ascii="Open Sans" w:eastAsia="Times New Roman" w:hAnsi="Open Sans" w:cs="Open Sans"/>
          <w:b/>
          <w:sz w:val="20"/>
          <w:szCs w:val="20"/>
          <w:lang w:eastAsia="sl-SI"/>
        </w:rPr>
        <w:t xml:space="preserve"> </w:t>
      </w:r>
      <w:r w:rsidRPr="00374791">
        <w:rPr>
          <w:rFonts w:ascii="Open Sans" w:eastAsia="Times New Roman" w:hAnsi="Open Sans" w:cs="Open Sans"/>
          <w:b/>
          <w:sz w:val="20"/>
          <w:szCs w:val="20"/>
          <w:lang w:eastAsia="sl-SI"/>
        </w:rPr>
        <w:t xml:space="preserve">Urna postavka za storitve izven rednega delovnega časa ter v soboto, nedeljo in med prazniki se lahko poviša za največ 10 % (deset odstotkov) glede na ceno na uro za storitve v rednem delovnem času (izredne storitve). </w:t>
      </w:r>
    </w:p>
    <w:p w14:paraId="379F708D" w14:textId="77777777" w:rsidR="00374791" w:rsidRPr="00374791" w:rsidRDefault="00374791" w:rsidP="000826DF">
      <w:pPr>
        <w:keepNext/>
        <w:keepLines/>
        <w:widowControl w:val="0"/>
        <w:spacing w:after="0" w:line="240" w:lineRule="auto"/>
        <w:jc w:val="both"/>
        <w:rPr>
          <w:rFonts w:ascii="Open Sans" w:eastAsia="Times New Roman" w:hAnsi="Open Sans" w:cs="Open Sans"/>
          <w:sz w:val="20"/>
          <w:szCs w:val="20"/>
          <w:lang w:eastAsia="sl-SI"/>
        </w:rPr>
      </w:pPr>
    </w:p>
    <w:p w14:paraId="7EF87D56" w14:textId="77777777" w:rsidR="00374791" w:rsidRPr="004639C5" w:rsidRDefault="00374791" w:rsidP="000826DF">
      <w:pPr>
        <w:keepNext/>
        <w:keepLines/>
        <w:widowControl w:val="0"/>
        <w:spacing w:after="0" w:line="240" w:lineRule="auto"/>
        <w:jc w:val="both"/>
        <w:rPr>
          <w:rFonts w:ascii="Open Sans" w:eastAsia="Times New Roman" w:hAnsi="Open Sans" w:cs="Open Sans"/>
          <w:sz w:val="20"/>
          <w:szCs w:val="20"/>
          <w:lang w:eastAsia="sl-SI"/>
        </w:rPr>
      </w:pPr>
      <w:r w:rsidRPr="004639C5">
        <w:rPr>
          <w:rFonts w:ascii="Open Sans" w:eastAsia="Times New Roman" w:hAnsi="Open Sans" w:cs="Open Sans"/>
          <w:sz w:val="20"/>
          <w:szCs w:val="20"/>
          <w:lang w:eastAsia="sl-SI"/>
        </w:rPr>
        <w:t>Kandidat (Ponudnik) ne bo upravičen do nobenega povečanja cene, ki bi ga utemeljeval s tem, da ni bil polno obveščen o pogojih, ki se nanašajo na predmetne storitve na tržišču.</w:t>
      </w:r>
    </w:p>
    <w:p w14:paraId="65296453" w14:textId="77777777" w:rsidR="00FB3DA5" w:rsidRPr="004639C5" w:rsidRDefault="00FB3DA5" w:rsidP="000826DF">
      <w:pPr>
        <w:keepNext/>
        <w:keepLines/>
        <w:widowControl w:val="0"/>
        <w:spacing w:after="0" w:line="240" w:lineRule="auto"/>
        <w:jc w:val="both"/>
        <w:rPr>
          <w:rFonts w:ascii="Open Sans" w:hAnsi="Open Sans" w:cs="Open Sans"/>
          <w:sz w:val="20"/>
          <w:szCs w:val="20"/>
        </w:rPr>
      </w:pPr>
    </w:p>
    <w:p w14:paraId="7FFABC8F" w14:textId="3BA77D38" w:rsidR="00FB3DA5" w:rsidRPr="004639C5" w:rsidRDefault="00FB3DA5" w:rsidP="000826DF">
      <w:pPr>
        <w:keepNext/>
        <w:keepLines/>
        <w:widowControl w:val="0"/>
        <w:numPr>
          <w:ilvl w:val="1"/>
          <w:numId w:val="2"/>
        </w:numPr>
        <w:spacing w:after="0" w:line="240" w:lineRule="auto"/>
        <w:jc w:val="both"/>
        <w:rPr>
          <w:rFonts w:ascii="Open Sans" w:hAnsi="Open Sans" w:cs="Open Sans"/>
          <w:b/>
          <w:sz w:val="20"/>
          <w:szCs w:val="20"/>
        </w:rPr>
      </w:pPr>
      <w:r w:rsidRPr="004639C5">
        <w:rPr>
          <w:rFonts w:ascii="Open Sans" w:hAnsi="Open Sans" w:cs="Open Sans"/>
          <w:b/>
          <w:sz w:val="20"/>
          <w:szCs w:val="20"/>
        </w:rPr>
        <w:t xml:space="preserve">Način obračunavanja </w:t>
      </w:r>
      <w:r w:rsidRPr="004639C5">
        <w:rPr>
          <w:rFonts w:ascii="Open Sans" w:hAnsi="Open Sans" w:cs="Open Sans"/>
          <w:b/>
          <w:color w:val="FF0000"/>
          <w:sz w:val="20"/>
          <w:szCs w:val="20"/>
        </w:rPr>
        <w:t>(velja za vse sklope)</w:t>
      </w:r>
    </w:p>
    <w:p w14:paraId="5120B62E" w14:textId="77777777" w:rsidR="00FB3DA5" w:rsidRPr="004639C5" w:rsidRDefault="00FB3DA5" w:rsidP="000826DF">
      <w:pPr>
        <w:keepNext/>
        <w:keepLines/>
        <w:widowControl w:val="0"/>
        <w:spacing w:after="0" w:line="240" w:lineRule="auto"/>
        <w:jc w:val="both"/>
        <w:rPr>
          <w:rFonts w:ascii="Open Sans" w:hAnsi="Open Sans" w:cs="Open Sans"/>
          <w:sz w:val="20"/>
          <w:szCs w:val="20"/>
        </w:rPr>
      </w:pPr>
    </w:p>
    <w:p w14:paraId="6EF9E2D7" w14:textId="53209D61" w:rsidR="00FB3DA5" w:rsidRPr="004639C5" w:rsidRDefault="00FB3DA5" w:rsidP="000826DF">
      <w:pPr>
        <w:keepNext/>
        <w:keepLines/>
        <w:widowControl w:val="0"/>
        <w:spacing w:after="0" w:line="240" w:lineRule="auto"/>
        <w:jc w:val="both"/>
        <w:rPr>
          <w:rFonts w:ascii="Open Sans" w:hAnsi="Open Sans" w:cs="Open Sans"/>
          <w:sz w:val="20"/>
          <w:szCs w:val="20"/>
        </w:rPr>
      </w:pPr>
      <w:r w:rsidRPr="004639C5">
        <w:rPr>
          <w:rFonts w:ascii="Open Sans" w:hAnsi="Open Sans" w:cs="Open Sans"/>
          <w:sz w:val="20"/>
          <w:szCs w:val="20"/>
        </w:rPr>
        <w:t xml:space="preserve">Način obračunavanja </w:t>
      </w:r>
      <w:r w:rsidR="00D72838" w:rsidRPr="004639C5">
        <w:rPr>
          <w:rFonts w:ascii="Open Sans" w:hAnsi="Open Sans" w:cs="Open Sans"/>
          <w:sz w:val="20"/>
          <w:szCs w:val="20"/>
        </w:rPr>
        <w:t>je</w:t>
      </w:r>
      <w:r w:rsidRPr="004639C5">
        <w:rPr>
          <w:rFonts w:ascii="Open Sans" w:hAnsi="Open Sans" w:cs="Open Sans"/>
          <w:sz w:val="20"/>
          <w:szCs w:val="20"/>
        </w:rPr>
        <w:t xml:space="preserve"> razvid</w:t>
      </w:r>
      <w:r w:rsidR="00D72838" w:rsidRPr="004639C5">
        <w:rPr>
          <w:rFonts w:ascii="Open Sans" w:hAnsi="Open Sans" w:cs="Open Sans"/>
          <w:sz w:val="20"/>
          <w:szCs w:val="20"/>
        </w:rPr>
        <w:t>en</w:t>
      </w:r>
      <w:r w:rsidRPr="004639C5">
        <w:rPr>
          <w:rFonts w:ascii="Open Sans" w:hAnsi="Open Sans" w:cs="Open Sans"/>
          <w:sz w:val="20"/>
          <w:szCs w:val="20"/>
        </w:rPr>
        <w:t xml:space="preserve"> iz priloženega vzorca </w:t>
      </w:r>
      <w:r w:rsidR="008D5A31" w:rsidRPr="004639C5">
        <w:rPr>
          <w:rFonts w:ascii="Open Sans" w:hAnsi="Open Sans" w:cs="Open Sans"/>
          <w:sz w:val="20"/>
          <w:szCs w:val="20"/>
        </w:rPr>
        <w:t>okvirnega sporazuma</w:t>
      </w:r>
      <w:r w:rsidRPr="004639C5">
        <w:rPr>
          <w:rFonts w:ascii="Open Sans" w:hAnsi="Open Sans" w:cs="Open Sans"/>
          <w:sz w:val="20"/>
          <w:szCs w:val="20"/>
        </w:rPr>
        <w:t>.</w:t>
      </w:r>
    </w:p>
    <w:p w14:paraId="03805409" w14:textId="77777777" w:rsidR="00FB3DA5" w:rsidRPr="004639C5" w:rsidRDefault="00FB3DA5" w:rsidP="000826DF">
      <w:pPr>
        <w:keepNext/>
        <w:keepLines/>
        <w:widowControl w:val="0"/>
        <w:spacing w:after="0" w:line="240" w:lineRule="auto"/>
        <w:jc w:val="both"/>
        <w:rPr>
          <w:rFonts w:ascii="Open Sans" w:eastAsia="Times New Roman" w:hAnsi="Open Sans" w:cs="Open Sans"/>
          <w:sz w:val="20"/>
          <w:szCs w:val="20"/>
          <w:lang w:eastAsia="sl-SI"/>
        </w:rPr>
      </w:pPr>
    </w:p>
    <w:p w14:paraId="6D248F8B" w14:textId="4FED1817" w:rsidR="00FB3DA5" w:rsidRPr="004639C5" w:rsidRDefault="00FB3DA5" w:rsidP="000826DF">
      <w:pPr>
        <w:keepNext/>
        <w:keepLines/>
        <w:widowControl w:val="0"/>
        <w:numPr>
          <w:ilvl w:val="1"/>
          <w:numId w:val="2"/>
        </w:numPr>
        <w:spacing w:after="0" w:line="240" w:lineRule="auto"/>
        <w:jc w:val="both"/>
        <w:rPr>
          <w:rFonts w:ascii="Open Sans" w:hAnsi="Open Sans" w:cs="Open Sans"/>
          <w:b/>
          <w:sz w:val="20"/>
          <w:szCs w:val="20"/>
        </w:rPr>
      </w:pPr>
      <w:r w:rsidRPr="004639C5">
        <w:rPr>
          <w:rFonts w:ascii="Open Sans" w:hAnsi="Open Sans" w:cs="Open Sans"/>
          <w:b/>
          <w:sz w:val="20"/>
          <w:szCs w:val="20"/>
        </w:rPr>
        <w:t xml:space="preserve">Plačilni pogoji </w:t>
      </w:r>
      <w:r w:rsidRPr="004639C5">
        <w:rPr>
          <w:rFonts w:ascii="Open Sans" w:hAnsi="Open Sans" w:cs="Open Sans"/>
          <w:b/>
          <w:color w:val="FF0000"/>
          <w:sz w:val="20"/>
          <w:szCs w:val="20"/>
        </w:rPr>
        <w:t>(velja za vse sklope)</w:t>
      </w:r>
    </w:p>
    <w:p w14:paraId="2EA3C321" w14:textId="77777777" w:rsidR="00FB3DA5" w:rsidRPr="004639C5" w:rsidRDefault="00FB3DA5" w:rsidP="000826DF">
      <w:pPr>
        <w:keepNext/>
        <w:keepLines/>
        <w:widowControl w:val="0"/>
        <w:tabs>
          <w:tab w:val="left" w:pos="1418"/>
          <w:tab w:val="left" w:pos="1702"/>
        </w:tabs>
        <w:spacing w:after="0" w:line="240" w:lineRule="auto"/>
        <w:jc w:val="both"/>
        <w:rPr>
          <w:rFonts w:ascii="Open Sans" w:hAnsi="Open Sans" w:cs="Open Sans"/>
          <w:sz w:val="20"/>
          <w:szCs w:val="20"/>
        </w:rPr>
      </w:pPr>
    </w:p>
    <w:p w14:paraId="5B8197BD" w14:textId="77777777" w:rsidR="00FB3DA5" w:rsidRPr="004639C5" w:rsidRDefault="00FB3DA5" w:rsidP="000826DF">
      <w:pPr>
        <w:keepNext/>
        <w:keepLines/>
        <w:widowControl w:val="0"/>
        <w:spacing w:after="0" w:line="240" w:lineRule="auto"/>
        <w:jc w:val="both"/>
        <w:rPr>
          <w:rFonts w:ascii="Open Sans" w:hAnsi="Open Sans" w:cs="Open Sans"/>
          <w:sz w:val="20"/>
          <w:szCs w:val="20"/>
          <w:lang w:eastAsia="sl-SI"/>
        </w:rPr>
      </w:pPr>
      <w:r w:rsidRPr="004639C5">
        <w:rPr>
          <w:rFonts w:ascii="Open Sans" w:hAnsi="Open Sans" w:cs="Open Sans"/>
          <w:sz w:val="20"/>
          <w:szCs w:val="20"/>
          <w:lang w:eastAsia="sl-SI"/>
        </w:rPr>
        <w:t>Plačilni pogoji so natančno določeni v osnutku okvirnega sporazuma.</w:t>
      </w:r>
    </w:p>
    <w:p w14:paraId="7F8D274B" w14:textId="77777777" w:rsidR="00FB3DA5" w:rsidRPr="004639C5" w:rsidRDefault="00FB3DA5" w:rsidP="000826DF">
      <w:pPr>
        <w:keepNext/>
        <w:keepLines/>
        <w:spacing w:after="0" w:line="240" w:lineRule="auto"/>
        <w:jc w:val="both"/>
        <w:rPr>
          <w:rFonts w:ascii="Open Sans" w:eastAsia="Times New Roman" w:hAnsi="Open Sans" w:cs="Open Sans"/>
          <w:kern w:val="16"/>
          <w:sz w:val="20"/>
          <w:szCs w:val="20"/>
          <w:lang w:eastAsia="sl-SI"/>
        </w:rPr>
      </w:pPr>
    </w:p>
    <w:p w14:paraId="42C671FF" w14:textId="77777777" w:rsidR="00C75D8B" w:rsidRPr="004639C5" w:rsidRDefault="00C75D8B" w:rsidP="000826DF">
      <w:pPr>
        <w:pStyle w:val="Odstavekseznama"/>
        <w:keepNext/>
        <w:keepLines/>
        <w:numPr>
          <w:ilvl w:val="1"/>
          <w:numId w:val="2"/>
        </w:numPr>
        <w:jc w:val="both"/>
        <w:rPr>
          <w:rFonts w:ascii="Open Sans" w:hAnsi="Open Sans" w:cs="Open Sans"/>
          <w:b/>
          <w:color w:val="FF0000"/>
          <w:kern w:val="16"/>
          <w:sz w:val="24"/>
          <w:szCs w:val="24"/>
          <w:u w:val="single"/>
        </w:rPr>
      </w:pPr>
      <w:r w:rsidRPr="004639C5">
        <w:rPr>
          <w:rFonts w:ascii="Open Sans" w:hAnsi="Open Sans" w:cs="Open Sans"/>
          <w:b/>
          <w:color w:val="FF0000"/>
          <w:kern w:val="16"/>
          <w:sz w:val="24"/>
          <w:szCs w:val="24"/>
          <w:u w:val="single"/>
        </w:rPr>
        <w:t xml:space="preserve">PREOSTALI SPLOŠNI PONUDBENI POGOJI </w:t>
      </w:r>
    </w:p>
    <w:p w14:paraId="1E51CA31" w14:textId="77777777" w:rsidR="00C75D8B" w:rsidRPr="004639C5" w:rsidRDefault="00C75D8B" w:rsidP="000826DF">
      <w:pPr>
        <w:keepNext/>
        <w:keepLines/>
        <w:spacing w:after="0" w:line="240" w:lineRule="auto"/>
        <w:jc w:val="both"/>
        <w:rPr>
          <w:rFonts w:ascii="Open Sans" w:eastAsia="Times New Roman" w:hAnsi="Open Sans" w:cs="Open Sans"/>
          <w:kern w:val="16"/>
          <w:sz w:val="20"/>
          <w:szCs w:val="20"/>
          <w:lang w:eastAsia="sl-SI"/>
        </w:rPr>
      </w:pPr>
    </w:p>
    <w:p w14:paraId="4D76B749" w14:textId="4EA116C0" w:rsidR="00ED6DC8" w:rsidRPr="004639C5" w:rsidRDefault="00ED6DC8" w:rsidP="000826DF">
      <w:pPr>
        <w:keepNext/>
        <w:keepLines/>
        <w:spacing w:after="0" w:line="240" w:lineRule="auto"/>
        <w:jc w:val="both"/>
        <w:rPr>
          <w:rFonts w:ascii="Open Sans" w:hAnsi="Open Sans" w:cs="Open Sans"/>
          <w:b/>
          <w:color w:val="FF0000"/>
          <w:sz w:val="20"/>
          <w:szCs w:val="20"/>
        </w:rPr>
      </w:pPr>
      <w:r w:rsidRPr="004639C5">
        <w:rPr>
          <w:rFonts w:ascii="Open Sans" w:eastAsia="Times New Roman" w:hAnsi="Open Sans" w:cs="Open Sans"/>
          <w:b/>
          <w:sz w:val="20"/>
          <w:szCs w:val="20"/>
          <w:lang w:eastAsia="sl-SI"/>
        </w:rPr>
        <w:t xml:space="preserve">Uvedba v delo </w:t>
      </w:r>
      <w:r w:rsidR="00FB3DA5" w:rsidRPr="004639C5">
        <w:rPr>
          <w:rFonts w:ascii="Open Sans" w:hAnsi="Open Sans" w:cs="Open Sans"/>
          <w:b/>
          <w:color w:val="FF0000"/>
          <w:sz w:val="20"/>
          <w:szCs w:val="20"/>
        </w:rPr>
        <w:t>(velja za vse sklope)</w:t>
      </w:r>
    </w:p>
    <w:p w14:paraId="5E624D86" w14:textId="77777777" w:rsidR="00ED6DC8" w:rsidRPr="004639C5" w:rsidRDefault="00ED6DC8" w:rsidP="000826DF">
      <w:pPr>
        <w:keepNext/>
        <w:keepLines/>
        <w:spacing w:after="0" w:line="240" w:lineRule="auto"/>
        <w:jc w:val="both"/>
        <w:rPr>
          <w:rFonts w:ascii="Open Sans" w:hAnsi="Open Sans" w:cs="Open Sans"/>
          <w:b/>
          <w:sz w:val="20"/>
          <w:szCs w:val="18"/>
          <w:lang w:eastAsia="sl-SI"/>
        </w:rPr>
      </w:pPr>
    </w:p>
    <w:p w14:paraId="2182429E" w14:textId="05926C96" w:rsidR="00ED6DC8" w:rsidRPr="00ED6DC8" w:rsidRDefault="00ED6DC8" w:rsidP="000826DF">
      <w:pPr>
        <w:keepNext/>
        <w:keepLines/>
        <w:tabs>
          <w:tab w:val="left" w:pos="851"/>
          <w:tab w:val="left" w:pos="1702"/>
        </w:tabs>
        <w:spacing w:after="0" w:line="240" w:lineRule="auto"/>
        <w:jc w:val="both"/>
        <w:rPr>
          <w:rFonts w:ascii="Open Sans" w:hAnsi="Open Sans" w:cs="Open Sans"/>
          <w:sz w:val="20"/>
          <w:szCs w:val="20"/>
        </w:rPr>
      </w:pPr>
      <w:r w:rsidRPr="00ED6DC8">
        <w:rPr>
          <w:rFonts w:ascii="Open Sans" w:hAnsi="Open Sans" w:cs="Open Sans"/>
          <w:sz w:val="20"/>
          <w:szCs w:val="18"/>
          <w:lang w:eastAsia="sl-SI"/>
        </w:rPr>
        <w:t>Izbrani</w:t>
      </w:r>
      <w:r>
        <w:rPr>
          <w:rFonts w:ascii="Open Sans" w:hAnsi="Open Sans" w:cs="Open Sans"/>
          <w:sz w:val="20"/>
          <w:szCs w:val="18"/>
          <w:lang w:eastAsia="sl-SI"/>
        </w:rPr>
        <w:t xml:space="preserve"> kandidat</w:t>
      </w:r>
      <w:r w:rsidRPr="00ED6DC8">
        <w:rPr>
          <w:rFonts w:ascii="Open Sans" w:hAnsi="Open Sans" w:cs="Open Sans"/>
          <w:sz w:val="20"/>
          <w:szCs w:val="18"/>
          <w:lang w:eastAsia="sl-SI"/>
        </w:rPr>
        <w:t xml:space="preserve"> </w:t>
      </w:r>
      <w:r>
        <w:rPr>
          <w:rFonts w:ascii="Open Sans" w:hAnsi="Open Sans" w:cs="Open Sans"/>
          <w:sz w:val="20"/>
          <w:szCs w:val="18"/>
          <w:lang w:eastAsia="sl-SI"/>
        </w:rPr>
        <w:t>(</w:t>
      </w:r>
      <w:r w:rsidRPr="00ED6DC8">
        <w:rPr>
          <w:rFonts w:ascii="Open Sans" w:hAnsi="Open Sans" w:cs="Open Sans"/>
          <w:sz w:val="20"/>
          <w:szCs w:val="18"/>
          <w:lang w:eastAsia="sl-SI"/>
        </w:rPr>
        <w:t>ponudnik</w:t>
      </w:r>
      <w:r>
        <w:rPr>
          <w:rFonts w:ascii="Open Sans" w:hAnsi="Open Sans" w:cs="Open Sans"/>
          <w:sz w:val="20"/>
          <w:szCs w:val="18"/>
          <w:lang w:eastAsia="sl-SI"/>
        </w:rPr>
        <w:t>) za posamezni sklop</w:t>
      </w:r>
      <w:r w:rsidRPr="00ED6DC8">
        <w:rPr>
          <w:rFonts w:ascii="Open Sans" w:hAnsi="Open Sans" w:cs="Open Sans"/>
          <w:sz w:val="20"/>
          <w:szCs w:val="18"/>
          <w:lang w:eastAsia="sl-SI"/>
        </w:rPr>
        <w:t xml:space="preserve"> se bo s podpisom okvirnega sporazuma obvezal, da bo pripravljen za pričetek izvajanja dogovorjenih storitev, v roku </w:t>
      </w:r>
      <w:r w:rsidRPr="00ED6DC8">
        <w:rPr>
          <w:rFonts w:ascii="Open Sans" w:hAnsi="Open Sans" w:cs="Open Sans"/>
          <w:sz w:val="20"/>
          <w:szCs w:val="20"/>
        </w:rPr>
        <w:t>dv</w:t>
      </w:r>
      <w:r>
        <w:rPr>
          <w:rFonts w:ascii="Open Sans" w:hAnsi="Open Sans" w:cs="Open Sans"/>
          <w:sz w:val="20"/>
          <w:szCs w:val="20"/>
        </w:rPr>
        <w:t>eh</w:t>
      </w:r>
      <w:r w:rsidRPr="00ED6DC8">
        <w:rPr>
          <w:rFonts w:ascii="Open Sans" w:hAnsi="Open Sans" w:cs="Open Sans"/>
          <w:sz w:val="20"/>
          <w:szCs w:val="20"/>
        </w:rPr>
        <w:t xml:space="preserve"> (2) koledarsk</w:t>
      </w:r>
      <w:r>
        <w:rPr>
          <w:rFonts w:ascii="Open Sans" w:hAnsi="Open Sans" w:cs="Open Sans"/>
          <w:sz w:val="20"/>
          <w:szCs w:val="20"/>
        </w:rPr>
        <w:t>ih</w:t>
      </w:r>
      <w:r w:rsidRPr="00ED6DC8">
        <w:rPr>
          <w:rFonts w:ascii="Open Sans" w:hAnsi="Open Sans" w:cs="Open Sans"/>
          <w:sz w:val="20"/>
          <w:szCs w:val="20"/>
        </w:rPr>
        <w:t xml:space="preserve"> dn</w:t>
      </w:r>
      <w:r>
        <w:rPr>
          <w:rFonts w:ascii="Open Sans" w:hAnsi="Open Sans" w:cs="Open Sans"/>
          <w:sz w:val="20"/>
          <w:szCs w:val="20"/>
        </w:rPr>
        <w:t>i</w:t>
      </w:r>
      <w:r w:rsidRPr="00ED6DC8">
        <w:rPr>
          <w:rFonts w:ascii="Open Sans" w:hAnsi="Open Sans" w:cs="Open Sans"/>
          <w:sz w:val="20"/>
          <w:szCs w:val="20"/>
        </w:rPr>
        <w:t xml:space="preserve"> od poziva naročnika o začetku izvajanja okvirnega sporazuma, ki ga naročnik pošlje na elektronsko pošto predstavniku izvajalca (naveden v okvirnem sporazumu)</w:t>
      </w:r>
      <w:r>
        <w:rPr>
          <w:rFonts w:ascii="Open Sans" w:hAnsi="Open Sans" w:cs="Open Sans"/>
          <w:sz w:val="20"/>
          <w:szCs w:val="20"/>
        </w:rPr>
        <w:t>. Okvirni sporazum za posamezni sklop</w:t>
      </w:r>
      <w:r w:rsidRPr="00ED6DC8">
        <w:rPr>
          <w:rFonts w:ascii="Open Sans" w:hAnsi="Open Sans" w:cs="Open Sans"/>
          <w:sz w:val="20"/>
          <w:szCs w:val="20"/>
        </w:rPr>
        <w:t xml:space="preserve"> velja do vključno dne 30. 9. 2028 oziroma do izčrpanja skupne ocenjene vrednosti javnega naročila naročnika, navedene v prvem odstavku 4. člena okvirnega sporazuma pri posameznem sklopu, kar nastopi prej. </w:t>
      </w:r>
      <w:r>
        <w:rPr>
          <w:rFonts w:ascii="Open Sans" w:hAnsi="Open Sans" w:cs="Open Sans"/>
          <w:sz w:val="20"/>
          <w:szCs w:val="20"/>
        </w:rPr>
        <w:t xml:space="preserve">Storitve se bodo izvajale na podlagi dejanskih potreb naročnika. </w:t>
      </w:r>
    </w:p>
    <w:p w14:paraId="7C44FDFE" w14:textId="1D427D7E" w:rsidR="00ED6DC8" w:rsidRPr="00ED6DC8" w:rsidRDefault="00ED6DC8" w:rsidP="000826DF">
      <w:pPr>
        <w:keepNext/>
        <w:keepLines/>
        <w:numPr>
          <w:ilvl w:val="12"/>
          <w:numId w:val="0"/>
        </w:numPr>
        <w:spacing w:after="0" w:line="240" w:lineRule="auto"/>
        <w:jc w:val="both"/>
        <w:rPr>
          <w:rFonts w:ascii="Open Sans" w:hAnsi="Open Sans" w:cs="Open Sans"/>
          <w:sz w:val="20"/>
          <w:szCs w:val="18"/>
          <w:lang w:eastAsia="sl-SI"/>
        </w:rPr>
      </w:pPr>
    </w:p>
    <w:p w14:paraId="569A9CA6" w14:textId="77777777" w:rsidR="00ED6DC8" w:rsidRPr="00ED6DC8" w:rsidRDefault="00ED6DC8" w:rsidP="000826DF">
      <w:pPr>
        <w:keepNext/>
        <w:keepLines/>
        <w:numPr>
          <w:ilvl w:val="12"/>
          <w:numId w:val="0"/>
        </w:numPr>
        <w:spacing w:after="0" w:line="240" w:lineRule="auto"/>
        <w:jc w:val="both"/>
        <w:rPr>
          <w:rFonts w:ascii="Open Sans" w:hAnsi="Open Sans" w:cs="Open Sans"/>
          <w:sz w:val="20"/>
          <w:szCs w:val="18"/>
          <w:lang w:eastAsia="sl-SI"/>
        </w:rPr>
      </w:pPr>
      <w:r w:rsidRPr="00ED6DC8">
        <w:rPr>
          <w:rFonts w:ascii="Open Sans" w:hAnsi="Open Sans" w:cs="Open Sans"/>
          <w:sz w:val="20"/>
          <w:szCs w:val="18"/>
          <w:lang w:eastAsia="sl-SI"/>
        </w:rPr>
        <w:t>Delavci izvajalca so dnevno prisotni na območju delovišča naročnika in vzdržujejo naprave po navodilih delovodje.</w:t>
      </w:r>
    </w:p>
    <w:p w14:paraId="047865D9" w14:textId="77777777" w:rsidR="00ED6DC8" w:rsidRPr="00ED6DC8" w:rsidRDefault="00ED6DC8" w:rsidP="000826DF">
      <w:pPr>
        <w:keepNext/>
        <w:keepLines/>
        <w:numPr>
          <w:ilvl w:val="12"/>
          <w:numId w:val="0"/>
        </w:numPr>
        <w:spacing w:after="0" w:line="240" w:lineRule="auto"/>
        <w:jc w:val="both"/>
        <w:rPr>
          <w:rFonts w:ascii="Open Sans" w:hAnsi="Open Sans" w:cs="Open Sans"/>
          <w:sz w:val="20"/>
          <w:szCs w:val="18"/>
          <w:lang w:eastAsia="sl-SI"/>
        </w:rPr>
      </w:pPr>
    </w:p>
    <w:p w14:paraId="19E7EBA2" w14:textId="77777777" w:rsidR="00ED6DC8" w:rsidRPr="00ED6DC8" w:rsidRDefault="00ED6DC8" w:rsidP="000826DF">
      <w:pPr>
        <w:keepNext/>
        <w:keepLines/>
        <w:numPr>
          <w:ilvl w:val="12"/>
          <w:numId w:val="0"/>
        </w:numPr>
        <w:spacing w:after="0" w:line="240" w:lineRule="auto"/>
        <w:jc w:val="both"/>
        <w:rPr>
          <w:rFonts w:ascii="Open Sans" w:hAnsi="Open Sans" w:cs="Open Sans"/>
          <w:sz w:val="20"/>
          <w:szCs w:val="18"/>
          <w:lang w:eastAsia="sl-SI"/>
        </w:rPr>
      </w:pPr>
      <w:r w:rsidRPr="00ED6DC8">
        <w:rPr>
          <w:rFonts w:ascii="Open Sans" w:hAnsi="Open Sans" w:cs="Open Sans"/>
          <w:sz w:val="20"/>
          <w:szCs w:val="18"/>
          <w:lang w:eastAsia="sl-SI"/>
        </w:rPr>
        <w:t>Ponudnik mora v primeru okvare oziroma havarije naročniku zagotoviti odzivni čas v roku 2 (dveh) ur od poziva.</w:t>
      </w:r>
    </w:p>
    <w:p w14:paraId="7147695C" w14:textId="77777777" w:rsidR="00ED6DC8" w:rsidRPr="00ED6DC8" w:rsidRDefault="00ED6DC8" w:rsidP="000826DF">
      <w:pPr>
        <w:keepNext/>
        <w:keepLines/>
        <w:numPr>
          <w:ilvl w:val="12"/>
          <w:numId w:val="0"/>
        </w:numPr>
        <w:spacing w:after="0" w:line="240" w:lineRule="auto"/>
        <w:jc w:val="both"/>
        <w:rPr>
          <w:rFonts w:ascii="Open Sans" w:hAnsi="Open Sans" w:cs="Open Sans"/>
          <w:sz w:val="20"/>
          <w:szCs w:val="18"/>
          <w:lang w:eastAsia="sl-SI"/>
        </w:rPr>
      </w:pPr>
    </w:p>
    <w:p w14:paraId="190A99C3" w14:textId="77777777" w:rsidR="00772BD1" w:rsidRDefault="00772BD1">
      <w:pPr>
        <w:spacing w:after="0" w:line="240" w:lineRule="auto"/>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br w:type="page"/>
      </w:r>
    </w:p>
    <w:p w14:paraId="5BA1E183" w14:textId="7F591F16" w:rsidR="00ED6DC8" w:rsidRPr="00ED6DC8" w:rsidRDefault="00ED6DC8" w:rsidP="000826DF">
      <w:pPr>
        <w:keepNext/>
        <w:keepLines/>
        <w:spacing w:after="0" w:line="240" w:lineRule="auto"/>
        <w:jc w:val="both"/>
        <w:rPr>
          <w:rFonts w:ascii="Open Sans" w:eastAsia="Times New Roman" w:hAnsi="Open Sans" w:cs="Open Sans"/>
          <w:b/>
          <w:sz w:val="20"/>
          <w:szCs w:val="20"/>
          <w:lang w:eastAsia="sl-SI"/>
        </w:rPr>
      </w:pPr>
      <w:r w:rsidRPr="00ED6DC8">
        <w:rPr>
          <w:rFonts w:ascii="Open Sans" w:eastAsia="Times New Roman" w:hAnsi="Open Sans" w:cs="Open Sans"/>
          <w:b/>
          <w:sz w:val="20"/>
          <w:szCs w:val="20"/>
          <w:lang w:eastAsia="sl-SI"/>
        </w:rPr>
        <w:lastRenderedPageBreak/>
        <w:t>Tehnična specifikacija</w:t>
      </w:r>
    </w:p>
    <w:p w14:paraId="6C55386D" w14:textId="77777777" w:rsidR="00ED6DC8" w:rsidRPr="00ED6DC8" w:rsidRDefault="00ED6DC8" w:rsidP="000826DF">
      <w:pPr>
        <w:keepNext/>
        <w:keepLines/>
        <w:spacing w:after="0" w:line="240" w:lineRule="auto"/>
        <w:jc w:val="both"/>
        <w:rPr>
          <w:rFonts w:ascii="Open Sans" w:hAnsi="Open Sans" w:cs="Open Sans"/>
          <w:b/>
          <w:sz w:val="20"/>
          <w:szCs w:val="18"/>
          <w:lang w:eastAsia="sl-SI"/>
        </w:rPr>
      </w:pPr>
    </w:p>
    <w:p w14:paraId="3BB9157B" w14:textId="77777777" w:rsidR="003A0A38" w:rsidRPr="008E3F51" w:rsidRDefault="003A0A38" w:rsidP="000826DF">
      <w:pPr>
        <w:keepNext/>
        <w:keepLines/>
        <w:spacing w:after="0" w:line="240" w:lineRule="auto"/>
        <w:jc w:val="both"/>
        <w:rPr>
          <w:rFonts w:ascii="Open Sans" w:hAnsi="Open Sans" w:cs="Open Sans"/>
          <w:b/>
          <w:bCs/>
          <w:color w:val="FF0000"/>
          <w:sz w:val="20"/>
          <w:szCs w:val="18"/>
          <w:lang w:eastAsia="sl-SI"/>
        </w:rPr>
      </w:pPr>
      <w:r w:rsidRPr="008E3F51">
        <w:rPr>
          <w:rFonts w:ascii="Open Sans" w:hAnsi="Open Sans" w:cs="Open Sans"/>
          <w:b/>
          <w:bCs/>
          <w:color w:val="FF0000"/>
          <w:sz w:val="20"/>
          <w:szCs w:val="18"/>
          <w:lang w:eastAsia="sl-SI"/>
        </w:rPr>
        <w:t>Velja za 1. sklop:</w:t>
      </w:r>
    </w:p>
    <w:p w14:paraId="0F791165" w14:textId="1AC6E319" w:rsidR="00ED6DC8" w:rsidRDefault="008417FE" w:rsidP="000826DF">
      <w:pPr>
        <w:keepNext/>
        <w:keepLines/>
        <w:spacing w:after="0" w:line="240" w:lineRule="auto"/>
        <w:jc w:val="both"/>
        <w:rPr>
          <w:rFonts w:ascii="Open Sans" w:hAnsi="Open Sans" w:cs="Open Sans"/>
          <w:sz w:val="20"/>
          <w:szCs w:val="18"/>
          <w:lang w:eastAsia="sl-SI"/>
        </w:rPr>
      </w:pPr>
      <w:r w:rsidRPr="008417FE">
        <w:rPr>
          <w:rFonts w:ascii="Open Sans" w:hAnsi="Open Sans" w:cs="Open Sans"/>
          <w:sz w:val="20"/>
          <w:szCs w:val="18"/>
          <w:lang w:eastAsia="sl-SI"/>
        </w:rPr>
        <w:t xml:space="preserve">V okviru izvajanja </w:t>
      </w:r>
      <w:r w:rsidRPr="008417FE">
        <w:rPr>
          <w:rFonts w:ascii="Open Sans" w:hAnsi="Open Sans" w:cs="Open Sans"/>
          <w:b/>
          <w:bCs/>
          <w:sz w:val="20"/>
          <w:szCs w:val="18"/>
          <w:lang w:eastAsia="sl-SI"/>
        </w:rPr>
        <w:t>strojno vzdrževalnih del na področju črpalk, vodočrpalnice, KPV, armatur, kotlovskih mlinov, sistema vžignega plamena, napravah za transport ELKO, toplotna obdelava jekel z uporabo računalniškega sistema krmiljenja elektro peči in z induktivnim ogrevanjem, rezanje pločevin z uporabo računalniško krmiljenega plamenskega rezalnika in plazemskega pantografa</w:t>
      </w:r>
      <w:r w:rsidRPr="008417FE">
        <w:rPr>
          <w:rFonts w:ascii="Open Sans" w:hAnsi="Open Sans" w:cs="Open Sans"/>
          <w:sz w:val="20"/>
          <w:szCs w:val="18"/>
          <w:lang w:eastAsia="sl-SI"/>
        </w:rPr>
        <w:t>, se bodo na lokaciji naročnika Toplarniška ulica 19, Ljubljana izvajale vzdrževalne storitve v predvidenih količinah, ki so, skupaj z opisom storitev, razvidne iz celotnega predračuna popisa storitev, ki je v excel formatu priložen razpisni dokumentaciji in bo kot priloga št. 2 priložena k okvirnemu sporazumu.</w:t>
      </w:r>
    </w:p>
    <w:p w14:paraId="19230BFF" w14:textId="77777777" w:rsidR="008417FE" w:rsidRPr="00ED6DC8" w:rsidRDefault="008417FE" w:rsidP="000826DF">
      <w:pPr>
        <w:keepNext/>
        <w:keepLines/>
        <w:spacing w:after="0" w:line="240" w:lineRule="auto"/>
        <w:jc w:val="both"/>
        <w:rPr>
          <w:rFonts w:ascii="Open Sans" w:hAnsi="Open Sans" w:cs="Open Sans"/>
          <w:b/>
          <w:sz w:val="20"/>
          <w:szCs w:val="18"/>
          <w:lang w:eastAsia="sl-SI"/>
        </w:rPr>
      </w:pPr>
    </w:p>
    <w:p w14:paraId="329D057E" w14:textId="77777777" w:rsidR="00ED6DC8" w:rsidRPr="00ED6DC8" w:rsidRDefault="00ED6DC8" w:rsidP="000826DF">
      <w:pPr>
        <w:keepNext/>
        <w:keepLines/>
        <w:spacing w:after="0" w:line="240" w:lineRule="auto"/>
        <w:jc w:val="both"/>
        <w:rPr>
          <w:rFonts w:ascii="Open Sans" w:hAnsi="Open Sans" w:cs="Open Sans"/>
          <w:b/>
          <w:sz w:val="20"/>
          <w:szCs w:val="18"/>
          <w:lang w:eastAsia="sl-SI"/>
        </w:rPr>
      </w:pPr>
      <w:r w:rsidRPr="00ED6DC8">
        <w:rPr>
          <w:rFonts w:ascii="Open Sans" w:hAnsi="Open Sans" w:cs="Open Sans"/>
          <w:b/>
          <w:sz w:val="20"/>
          <w:szCs w:val="18"/>
          <w:lang w:eastAsia="sl-SI"/>
        </w:rPr>
        <w:t>Ostale zahteve</w:t>
      </w:r>
    </w:p>
    <w:p w14:paraId="30F78605" w14:textId="77777777" w:rsidR="008E3F51" w:rsidRPr="008E3F51" w:rsidRDefault="008E3F51" w:rsidP="00086A8C">
      <w:pPr>
        <w:keepNext/>
        <w:keepLines/>
        <w:widowControl w:val="0"/>
        <w:numPr>
          <w:ilvl w:val="0"/>
          <w:numId w:val="25"/>
        </w:numPr>
        <w:spacing w:after="0" w:line="240" w:lineRule="auto"/>
        <w:jc w:val="both"/>
        <w:rPr>
          <w:rFonts w:ascii="Open Sans" w:hAnsi="Open Sans" w:cs="Open Sans"/>
          <w:sz w:val="20"/>
          <w:szCs w:val="18"/>
          <w:lang w:eastAsia="sl-SI"/>
        </w:rPr>
      </w:pPr>
      <w:r w:rsidRPr="008E3F51">
        <w:rPr>
          <w:rFonts w:ascii="Open Sans" w:hAnsi="Open Sans" w:cs="Open Sans"/>
          <w:sz w:val="20"/>
          <w:szCs w:val="18"/>
          <w:lang w:eastAsia="sl-SI"/>
        </w:rPr>
        <w:t>delovišče mora biti vedno pospravljeno, kakor tudi logistične poti,</w:t>
      </w:r>
    </w:p>
    <w:p w14:paraId="22DD4A48" w14:textId="77777777" w:rsidR="008E3F51" w:rsidRPr="008E3F51" w:rsidRDefault="008E3F51" w:rsidP="00086A8C">
      <w:pPr>
        <w:keepNext/>
        <w:keepLines/>
        <w:widowControl w:val="0"/>
        <w:numPr>
          <w:ilvl w:val="0"/>
          <w:numId w:val="25"/>
        </w:numPr>
        <w:spacing w:after="0" w:line="240" w:lineRule="auto"/>
        <w:jc w:val="both"/>
        <w:rPr>
          <w:rFonts w:ascii="Open Sans" w:hAnsi="Open Sans" w:cs="Open Sans"/>
          <w:sz w:val="20"/>
          <w:szCs w:val="18"/>
          <w:lang w:eastAsia="sl-SI"/>
        </w:rPr>
      </w:pPr>
      <w:r w:rsidRPr="008E3F51">
        <w:rPr>
          <w:rFonts w:ascii="Open Sans" w:hAnsi="Open Sans" w:cs="Open Sans"/>
          <w:sz w:val="20"/>
          <w:szCs w:val="18"/>
          <w:lang w:eastAsia="sl-SI"/>
        </w:rPr>
        <w:t>vse odpadke mora izvajalec odlagati v točno predpisane zabojnike,</w:t>
      </w:r>
    </w:p>
    <w:p w14:paraId="1E77652E" w14:textId="77777777" w:rsidR="008E3F51" w:rsidRPr="008E3F51" w:rsidRDefault="008E3F51" w:rsidP="00086A8C">
      <w:pPr>
        <w:keepNext/>
        <w:keepLines/>
        <w:widowControl w:val="0"/>
        <w:numPr>
          <w:ilvl w:val="0"/>
          <w:numId w:val="25"/>
        </w:numPr>
        <w:spacing w:after="0" w:line="240" w:lineRule="auto"/>
        <w:jc w:val="both"/>
        <w:rPr>
          <w:rFonts w:ascii="Open Sans" w:hAnsi="Open Sans" w:cs="Open Sans"/>
          <w:sz w:val="20"/>
          <w:szCs w:val="18"/>
          <w:lang w:eastAsia="sl-SI"/>
        </w:rPr>
      </w:pPr>
      <w:r w:rsidRPr="008E3F51">
        <w:rPr>
          <w:rFonts w:ascii="Open Sans" w:hAnsi="Open Sans" w:cs="Open Sans"/>
          <w:sz w:val="20"/>
          <w:szCs w:val="18"/>
          <w:lang w:eastAsia="sl-SI"/>
        </w:rPr>
        <w:t>dela mora izvajalec izvajati po tehničnih predpisih, standardih in normativih,</w:t>
      </w:r>
    </w:p>
    <w:p w14:paraId="657151F4" w14:textId="77777777" w:rsidR="008E3F51" w:rsidRPr="008E3F51" w:rsidRDefault="008E3F51" w:rsidP="00086A8C">
      <w:pPr>
        <w:keepNext/>
        <w:keepLines/>
        <w:widowControl w:val="0"/>
        <w:numPr>
          <w:ilvl w:val="0"/>
          <w:numId w:val="25"/>
        </w:numPr>
        <w:spacing w:after="0" w:line="240" w:lineRule="auto"/>
        <w:jc w:val="both"/>
        <w:rPr>
          <w:rFonts w:ascii="Open Sans" w:hAnsi="Open Sans" w:cs="Open Sans"/>
          <w:sz w:val="20"/>
          <w:szCs w:val="18"/>
          <w:lang w:eastAsia="sl-SI"/>
        </w:rPr>
      </w:pPr>
      <w:r w:rsidRPr="008E3F51">
        <w:rPr>
          <w:rFonts w:ascii="Open Sans" w:hAnsi="Open Sans" w:cs="Open Sans"/>
          <w:sz w:val="20"/>
          <w:szCs w:val="18"/>
          <w:lang w:eastAsia="sl-SI"/>
        </w:rPr>
        <w:t>izvajalec mora voditi dnevnik o izvajanju storitev na delovišču,</w:t>
      </w:r>
    </w:p>
    <w:p w14:paraId="4761D8FA" w14:textId="77777777" w:rsidR="008E3F51" w:rsidRPr="008E3F51" w:rsidRDefault="008E3F51" w:rsidP="00086A8C">
      <w:pPr>
        <w:keepNext/>
        <w:keepLines/>
        <w:widowControl w:val="0"/>
        <w:numPr>
          <w:ilvl w:val="0"/>
          <w:numId w:val="25"/>
        </w:numPr>
        <w:spacing w:after="0" w:line="240" w:lineRule="auto"/>
        <w:jc w:val="both"/>
        <w:rPr>
          <w:rFonts w:ascii="Open Sans" w:hAnsi="Open Sans" w:cs="Open Sans"/>
          <w:sz w:val="20"/>
          <w:szCs w:val="18"/>
          <w:lang w:eastAsia="sl-SI"/>
        </w:rPr>
      </w:pPr>
      <w:r w:rsidRPr="008E3F51">
        <w:rPr>
          <w:rFonts w:ascii="Open Sans" w:hAnsi="Open Sans" w:cs="Open Sans"/>
          <w:sz w:val="20"/>
          <w:szCs w:val="18"/>
          <w:lang w:eastAsia="sl-SI"/>
        </w:rPr>
        <w:t>izvajalec zagotavlja največ dvourni odzivni čas v primeru okvare vse dni v tednu.</w:t>
      </w:r>
    </w:p>
    <w:p w14:paraId="4DC6B079" w14:textId="77777777" w:rsidR="00072D9D" w:rsidRDefault="00072D9D" w:rsidP="000826DF">
      <w:pPr>
        <w:keepNext/>
        <w:keepLines/>
        <w:widowControl w:val="0"/>
        <w:spacing w:after="0" w:line="240" w:lineRule="auto"/>
        <w:jc w:val="both"/>
        <w:rPr>
          <w:rFonts w:ascii="Open Sans" w:eastAsia="Times New Roman" w:hAnsi="Open Sans" w:cs="Open Sans"/>
          <w:sz w:val="20"/>
          <w:szCs w:val="20"/>
          <w:lang w:eastAsia="sl-SI"/>
        </w:rPr>
      </w:pPr>
    </w:p>
    <w:p w14:paraId="28A5BD9B" w14:textId="0EA7A5B7" w:rsidR="003A0A38" w:rsidRPr="004639C5" w:rsidRDefault="003A0A38" w:rsidP="000826DF">
      <w:pPr>
        <w:keepNext/>
        <w:keepLines/>
        <w:spacing w:after="0" w:line="240" w:lineRule="auto"/>
        <w:jc w:val="both"/>
        <w:rPr>
          <w:rFonts w:ascii="Open Sans" w:hAnsi="Open Sans" w:cs="Open Sans"/>
          <w:b/>
          <w:bCs/>
          <w:color w:val="FF0000"/>
          <w:sz w:val="20"/>
          <w:szCs w:val="18"/>
          <w:lang w:eastAsia="sl-SI"/>
        </w:rPr>
      </w:pPr>
      <w:r w:rsidRPr="004639C5">
        <w:rPr>
          <w:rFonts w:ascii="Open Sans" w:hAnsi="Open Sans" w:cs="Open Sans"/>
          <w:b/>
          <w:bCs/>
          <w:color w:val="FF0000"/>
          <w:sz w:val="20"/>
          <w:szCs w:val="18"/>
          <w:lang w:eastAsia="sl-SI"/>
        </w:rPr>
        <w:t>Velja za 2. sklop:</w:t>
      </w:r>
    </w:p>
    <w:p w14:paraId="7967A34B" w14:textId="79FBAD72" w:rsidR="003A0A38" w:rsidRPr="004639C5" w:rsidRDefault="003A0A38" w:rsidP="000826DF">
      <w:pPr>
        <w:keepNext/>
        <w:keepLines/>
        <w:spacing w:after="0" w:line="240" w:lineRule="auto"/>
        <w:jc w:val="both"/>
        <w:rPr>
          <w:rFonts w:ascii="Open Sans" w:hAnsi="Open Sans" w:cs="Open Sans"/>
          <w:b/>
          <w:sz w:val="20"/>
          <w:szCs w:val="18"/>
          <w:lang w:eastAsia="sl-SI"/>
        </w:rPr>
      </w:pPr>
      <w:r w:rsidRPr="004639C5">
        <w:rPr>
          <w:rFonts w:ascii="Open Sans" w:hAnsi="Open Sans" w:cs="Open Sans"/>
          <w:sz w:val="20"/>
          <w:szCs w:val="18"/>
          <w:lang w:eastAsia="sl-SI"/>
        </w:rPr>
        <w:t xml:space="preserve">V okviru izvajanja </w:t>
      </w:r>
      <w:r w:rsidRPr="004639C5">
        <w:rPr>
          <w:rFonts w:ascii="Open Sans" w:hAnsi="Open Sans" w:cs="Open Sans"/>
          <w:b/>
          <w:bCs/>
          <w:sz w:val="20"/>
          <w:szCs w:val="18"/>
          <w:lang w:eastAsia="sl-SI"/>
        </w:rPr>
        <w:t>strojn</w:t>
      </w:r>
      <w:r w:rsidR="00870213" w:rsidRPr="004639C5">
        <w:rPr>
          <w:rFonts w:ascii="Open Sans" w:hAnsi="Open Sans" w:cs="Open Sans"/>
          <w:b/>
          <w:bCs/>
          <w:sz w:val="20"/>
          <w:szCs w:val="18"/>
          <w:lang w:eastAsia="sl-SI"/>
        </w:rPr>
        <w:t>ih</w:t>
      </w:r>
      <w:r w:rsidRPr="004639C5">
        <w:rPr>
          <w:rFonts w:ascii="Open Sans" w:hAnsi="Open Sans" w:cs="Open Sans"/>
          <w:b/>
          <w:bCs/>
          <w:sz w:val="20"/>
          <w:szCs w:val="18"/>
          <w:lang w:eastAsia="sl-SI"/>
        </w:rPr>
        <w:t xml:space="preserve"> del na</w:t>
      </w:r>
      <w:r w:rsidRPr="004639C5">
        <w:rPr>
          <w:rFonts w:ascii="Open Sans" w:hAnsi="Open Sans" w:cs="Open Sans"/>
          <w:b/>
          <w:sz w:val="20"/>
          <w:szCs w:val="18"/>
          <w:lang w:eastAsia="sl-SI"/>
        </w:rPr>
        <w:t xml:space="preserve"> </w:t>
      </w:r>
      <w:r w:rsidR="005547C9" w:rsidRPr="004639C5">
        <w:rPr>
          <w:rFonts w:ascii="Open Sans" w:hAnsi="Open Sans" w:cs="Open Sans"/>
          <w:b/>
          <w:sz w:val="20"/>
          <w:szCs w:val="18"/>
          <w:lang w:eastAsia="sl-SI"/>
        </w:rPr>
        <w:t>področju tlačnega dela kotlov</w:t>
      </w:r>
      <w:r w:rsidRPr="004639C5">
        <w:rPr>
          <w:rFonts w:ascii="Open Sans" w:hAnsi="Open Sans" w:cs="Open Sans"/>
          <w:b/>
          <w:sz w:val="20"/>
          <w:szCs w:val="18"/>
          <w:lang w:eastAsia="sl-SI"/>
        </w:rPr>
        <w:t xml:space="preserve">, </w:t>
      </w:r>
      <w:r w:rsidRPr="004639C5">
        <w:rPr>
          <w:rFonts w:ascii="Open Sans" w:hAnsi="Open Sans" w:cs="Open Sans"/>
          <w:sz w:val="20"/>
          <w:szCs w:val="18"/>
          <w:lang w:eastAsia="sl-SI"/>
        </w:rPr>
        <w:t xml:space="preserve">se bodo na lokaciji naročnika Toplarniška ulica 19, Ljubljana izvajale vzdrževalne storitve v predvidenih količinah, ki so, skupaj z opisom storitev, razvidne iz celotnega predračuna popisa storitev, ki je v excel formatu priložen razpisni dokumentaciji in bo kot priloga št. 2 priložena k okvirnemu sporazumu. </w:t>
      </w:r>
    </w:p>
    <w:p w14:paraId="17F07919" w14:textId="77777777" w:rsidR="003A0A38" w:rsidRPr="004639C5" w:rsidRDefault="003A0A38" w:rsidP="000826DF">
      <w:pPr>
        <w:keepNext/>
        <w:keepLines/>
        <w:spacing w:after="0" w:line="240" w:lineRule="auto"/>
        <w:jc w:val="both"/>
        <w:rPr>
          <w:rFonts w:ascii="Open Sans" w:hAnsi="Open Sans" w:cs="Open Sans"/>
          <w:b/>
          <w:sz w:val="20"/>
          <w:szCs w:val="18"/>
          <w:lang w:eastAsia="sl-SI"/>
        </w:rPr>
      </w:pPr>
    </w:p>
    <w:p w14:paraId="7F626981" w14:textId="77777777" w:rsidR="003A0A38" w:rsidRPr="004639C5" w:rsidRDefault="003A0A38" w:rsidP="000826DF">
      <w:pPr>
        <w:keepNext/>
        <w:keepLines/>
        <w:spacing w:after="0" w:line="240" w:lineRule="auto"/>
        <w:jc w:val="both"/>
        <w:rPr>
          <w:rFonts w:ascii="Open Sans" w:hAnsi="Open Sans" w:cs="Open Sans"/>
          <w:b/>
          <w:sz w:val="20"/>
          <w:szCs w:val="18"/>
          <w:lang w:eastAsia="sl-SI"/>
        </w:rPr>
      </w:pPr>
      <w:r w:rsidRPr="004639C5">
        <w:rPr>
          <w:rFonts w:ascii="Open Sans" w:hAnsi="Open Sans" w:cs="Open Sans"/>
          <w:b/>
          <w:sz w:val="20"/>
          <w:szCs w:val="18"/>
          <w:lang w:eastAsia="sl-SI"/>
        </w:rPr>
        <w:t>Ostale zahteve</w:t>
      </w:r>
    </w:p>
    <w:p w14:paraId="3331AC2B" w14:textId="77777777" w:rsidR="005547C9" w:rsidRPr="004639C5" w:rsidRDefault="005547C9" w:rsidP="00086A8C">
      <w:pPr>
        <w:keepNext/>
        <w:keepLines/>
        <w:widowControl w:val="0"/>
        <w:numPr>
          <w:ilvl w:val="0"/>
          <w:numId w:val="25"/>
        </w:numPr>
        <w:spacing w:after="0" w:line="240" w:lineRule="auto"/>
        <w:jc w:val="both"/>
        <w:rPr>
          <w:rFonts w:ascii="Open Sans" w:hAnsi="Open Sans" w:cs="Open Sans"/>
          <w:sz w:val="20"/>
          <w:szCs w:val="18"/>
          <w:lang w:eastAsia="sl-SI"/>
        </w:rPr>
      </w:pPr>
      <w:r w:rsidRPr="004639C5">
        <w:rPr>
          <w:rFonts w:ascii="Open Sans" w:hAnsi="Open Sans" w:cs="Open Sans"/>
          <w:sz w:val="20"/>
          <w:szCs w:val="18"/>
          <w:lang w:eastAsia="sl-SI"/>
        </w:rPr>
        <w:t>delovišče mora biti vedno pospravljeno, kakor tudi logistične poti,</w:t>
      </w:r>
    </w:p>
    <w:p w14:paraId="13A6ABBD" w14:textId="77777777" w:rsidR="005547C9" w:rsidRPr="004639C5" w:rsidRDefault="005547C9" w:rsidP="00086A8C">
      <w:pPr>
        <w:keepNext/>
        <w:keepLines/>
        <w:widowControl w:val="0"/>
        <w:numPr>
          <w:ilvl w:val="0"/>
          <w:numId w:val="25"/>
        </w:numPr>
        <w:spacing w:after="0" w:line="240" w:lineRule="auto"/>
        <w:jc w:val="both"/>
        <w:rPr>
          <w:rFonts w:ascii="Open Sans" w:hAnsi="Open Sans" w:cs="Open Sans"/>
          <w:sz w:val="20"/>
          <w:szCs w:val="18"/>
          <w:lang w:eastAsia="sl-SI"/>
        </w:rPr>
      </w:pPr>
      <w:r w:rsidRPr="004639C5">
        <w:rPr>
          <w:rFonts w:ascii="Open Sans" w:hAnsi="Open Sans" w:cs="Open Sans"/>
          <w:sz w:val="20"/>
          <w:szCs w:val="18"/>
          <w:lang w:eastAsia="sl-SI"/>
        </w:rPr>
        <w:t>vse odpadke mora izvajalec odlagati v točno predpisane zabojnike,</w:t>
      </w:r>
    </w:p>
    <w:p w14:paraId="7C173B63" w14:textId="77777777" w:rsidR="005547C9" w:rsidRPr="004639C5" w:rsidRDefault="005547C9" w:rsidP="00086A8C">
      <w:pPr>
        <w:keepNext/>
        <w:keepLines/>
        <w:widowControl w:val="0"/>
        <w:numPr>
          <w:ilvl w:val="0"/>
          <w:numId w:val="25"/>
        </w:numPr>
        <w:spacing w:after="0" w:line="240" w:lineRule="auto"/>
        <w:jc w:val="both"/>
        <w:rPr>
          <w:rFonts w:ascii="Open Sans" w:hAnsi="Open Sans" w:cs="Open Sans"/>
          <w:sz w:val="20"/>
          <w:szCs w:val="18"/>
          <w:lang w:eastAsia="sl-SI"/>
        </w:rPr>
      </w:pPr>
      <w:r w:rsidRPr="004639C5">
        <w:rPr>
          <w:rFonts w:ascii="Open Sans" w:hAnsi="Open Sans" w:cs="Open Sans"/>
          <w:sz w:val="20"/>
          <w:szCs w:val="18"/>
          <w:lang w:eastAsia="sl-SI"/>
        </w:rPr>
        <w:t>dela mora izvajalec izvajati po tehničnih predpisih, standardih in normativih,</w:t>
      </w:r>
    </w:p>
    <w:p w14:paraId="224E3AFB" w14:textId="77777777" w:rsidR="005547C9" w:rsidRPr="004639C5" w:rsidRDefault="005547C9" w:rsidP="00086A8C">
      <w:pPr>
        <w:keepNext/>
        <w:keepLines/>
        <w:widowControl w:val="0"/>
        <w:numPr>
          <w:ilvl w:val="0"/>
          <w:numId w:val="25"/>
        </w:numPr>
        <w:spacing w:after="0" w:line="240" w:lineRule="auto"/>
        <w:jc w:val="both"/>
        <w:rPr>
          <w:rFonts w:ascii="Open Sans" w:hAnsi="Open Sans" w:cs="Open Sans"/>
          <w:sz w:val="20"/>
          <w:szCs w:val="18"/>
          <w:lang w:eastAsia="sl-SI"/>
        </w:rPr>
      </w:pPr>
      <w:r w:rsidRPr="004639C5">
        <w:rPr>
          <w:rFonts w:ascii="Open Sans" w:hAnsi="Open Sans" w:cs="Open Sans"/>
          <w:sz w:val="20"/>
          <w:szCs w:val="18"/>
          <w:lang w:eastAsia="sl-SI"/>
        </w:rPr>
        <w:t>izvajalec mora voditi dnevnik o izvajanju storitev na delovišču,</w:t>
      </w:r>
    </w:p>
    <w:p w14:paraId="2E3965F5" w14:textId="77777777" w:rsidR="005547C9" w:rsidRPr="004639C5" w:rsidRDefault="005547C9" w:rsidP="00086A8C">
      <w:pPr>
        <w:keepNext/>
        <w:keepLines/>
        <w:widowControl w:val="0"/>
        <w:numPr>
          <w:ilvl w:val="0"/>
          <w:numId w:val="25"/>
        </w:numPr>
        <w:spacing w:after="0" w:line="240" w:lineRule="auto"/>
        <w:jc w:val="both"/>
        <w:rPr>
          <w:rFonts w:ascii="Open Sans" w:hAnsi="Open Sans" w:cs="Open Sans"/>
          <w:sz w:val="20"/>
          <w:szCs w:val="18"/>
          <w:lang w:eastAsia="sl-SI"/>
        </w:rPr>
      </w:pPr>
      <w:r w:rsidRPr="004639C5">
        <w:rPr>
          <w:rFonts w:ascii="Open Sans" w:hAnsi="Open Sans" w:cs="Open Sans"/>
          <w:sz w:val="20"/>
          <w:szCs w:val="18"/>
          <w:lang w:eastAsia="sl-SI"/>
        </w:rPr>
        <w:t>izvajalec zagotavlja največ dvourni odzivni čas v primeru okvare vse dni v tednu.</w:t>
      </w:r>
    </w:p>
    <w:p w14:paraId="508C1245" w14:textId="77777777" w:rsidR="003A0A38" w:rsidRPr="004639C5" w:rsidRDefault="003A0A38" w:rsidP="000826DF">
      <w:pPr>
        <w:keepNext/>
        <w:keepLines/>
        <w:widowControl w:val="0"/>
        <w:spacing w:after="0" w:line="240" w:lineRule="auto"/>
        <w:jc w:val="both"/>
        <w:rPr>
          <w:rFonts w:ascii="Open Sans" w:eastAsia="Times New Roman" w:hAnsi="Open Sans" w:cs="Open Sans"/>
          <w:sz w:val="20"/>
          <w:szCs w:val="20"/>
          <w:lang w:eastAsia="sl-SI"/>
        </w:rPr>
      </w:pPr>
    </w:p>
    <w:p w14:paraId="433BE49A" w14:textId="10A325CA" w:rsidR="003A0A38" w:rsidRPr="004639C5" w:rsidRDefault="003A0A38" w:rsidP="000826DF">
      <w:pPr>
        <w:keepNext/>
        <w:keepLines/>
        <w:spacing w:after="0" w:line="240" w:lineRule="auto"/>
        <w:jc w:val="both"/>
        <w:rPr>
          <w:rFonts w:ascii="Open Sans" w:hAnsi="Open Sans" w:cs="Open Sans"/>
          <w:b/>
          <w:bCs/>
          <w:color w:val="FF0000"/>
          <w:sz w:val="20"/>
          <w:szCs w:val="18"/>
          <w:lang w:eastAsia="sl-SI"/>
        </w:rPr>
      </w:pPr>
      <w:r w:rsidRPr="004639C5">
        <w:rPr>
          <w:rFonts w:ascii="Open Sans" w:hAnsi="Open Sans" w:cs="Open Sans"/>
          <w:b/>
          <w:bCs/>
          <w:color w:val="FF0000"/>
          <w:sz w:val="20"/>
          <w:szCs w:val="18"/>
          <w:lang w:eastAsia="sl-SI"/>
        </w:rPr>
        <w:t>Velja za 3. sklop:</w:t>
      </w:r>
    </w:p>
    <w:p w14:paraId="6BBDC561" w14:textId="77777777" w:rsidR="003A0A38" w:rsidRPr="004639C5" w:rsidRDefault="003A0A38" w:rsidP="000826DF">
      <w:pPr>
        <w:keepNext/>
        <w:keepLines/>
        <w:spacing w:after="0" w:line="240" w:lineRule="auto"/>
        <w:jc w:val="both"/>
        <w:rPr>
          <w:rFonts w:ascii="Open Sans" w:hAnsi="Open Sans" w:cs="Open Sans"/>
          <w:b/>
          <w:sz w:val="20"/>
          <w:szCs w:val="18"/>
          <w:lang w:eastAsia="sl-SI"/>
        </w:rPr>
      </w:pPr>
      <w:r w:rsidRPr="004639C5">
        <w:rPr>
          <w:rFonts w:ascii="Open Sans" w:hAnsi="Open Sans" w:cs="Open Sans"/>
          <w:sz w:val="20"/>
          <w:szCs w:val="18"/>
          <w:lang w:eastAsia="sl-SI"/>
        </w:rPr>
        <w:t xml:space="preserve">V okviru izvajanja </w:t>
      </w:r>
      <w:r w:rsidRPr="004639C5">
        <w:rPr>
          <w:rFonts w:ascii="Open Sans" w:hAnsi="Open Sans" w:cs="Open Sans"/>
          <w:b/>
          <w:bCs/>
          <w:sz w:val="20"/>
          <w:szCs w:val="18"/>
          <w:lang w:eastAsia="sl-SI"/>
        </w:rPr>
        <w:t>strojno vzdrževalnih del na področju</w:t>
      </w:r>
      <w:r w:rsidRPr="004639C5">
        <w:rPr>
          <w:rFonts w:ascii="Open Sans" w:hAnsi="Open Sans" w:cs="Open Sans"/>
          <w:b/>
          <w:sz w:val="20"/>
          <w:szCs w:val="18"/>
          <w:lang w:eastAsia="sl-SI"/>
        </w:rPr>
        <w:t xml:space="preserve"> vzdrževanja kotlovskih naprav, </w:t>
      </w:r>
      <w:r w:rsidRPr="004639C5">
        <w:rPr>
          <w:rFonts w:ascii="Open Sans" w:hAnsi="Open Sans" w:cs="Open Sans"/>
          <w:sz w:val="20"/>
          <w:szCs w:val="18"/>
          <w:lang w:eastAsia="sl-SI"/>
        </w:rPr>
        <w:t xml:space="preserve">se bodo na lokaciji naročnika Toplarniška ulica 19, Ljubljana izvajale vzdrževalne storitve v predvidenih količinah, ki so, skupaj z opisom storitev, razvidne iz celotnega predračuna popisa storitev, ki je v excel formatu priložen razpisni dokumentaciji in bo kot priloga št. 2 priložena k okvirnemu sporazumu. </w:t>
      </w:r>
    </w:p>
    <w:p w14:paraId="6A4A077B" w14:textId="77777777" w:rsidR="003A0A38" w:rsidRPr="004639C5" w:rsidRDefault="003A0A38" w:rsidP="000826DF">
      <w:pPr>
        <w:keepNext/>
        <w:keepLines/>
        <w:spacing w:after="0" w:line="240" w:lineRule="auto"/>
        <w:jc w:val="both"/>
        <w:rPr>
          <w:rFonts w:ascii="Open Sans" w:hAnsi="Open Sans" w:cs="Open Sans"/>
          <w:b/>
          <w:sz w:val="20"/>
          <w:szCs w:val="18"/>
          <w:lang w:eastAsia="sl-SI"/>
        </w:rPr>
      </w:pPr>
    </w:p>
    <w:p w14:paraId="350DF398" w14:textId="77777777" w:rsidR="003A0A38" w:rsidRPr="004639C5" w:rsidRDefault="003A0A38" w:rsidP="000826DF">
      <w:pPr>
        <w:keepNext/>
        <w:keepLines/>
        <w:spacing w:after="0" w:line="240" w:lineRule="auto"/>
        <w:jc w:val="both"/>
        <w:rPr>
          <w:rFonts w:ascii="Open Sans" w:hAnsi="Open Sans" w:cs="Open Sans"/>
          <w:b/>
          <w:sz w:val="20"/>
          <w:szCs w:val="18"/>
          <w:lang w:eastAsia="sl-SI"/>
        </w:rPr>
      </w:pPr>
      <w:r w:rsidRPr="004639C5">
        <w:rPr>
          <w:rFonts w:ascii="Open Sans" w:hAnsi="Open Sans" w:cs="Open Sans"/>
          <w:b/>
          <w:sz w:val="20"/>
          <w:szCs w:val="18"/>
          <w:lang w:eastAsia="sl-SI"/>
        </w:rPr>
        <w:t>Ostale zahteve</w:t>
      </w:r>
    </w:p>
    <w:p w14:paraId="7346D5FF" w14:textId="77777777" w:rsidR="003A0A38" w:rsidRPr="004639C5" w:rsidRDefault="003A0A38" w:rsidP="00086A8C">
      <w:pPr>
        <w:keepNext/>
        <w:keepLines/>
        <w:widowControl w:val="0"/>
        <w:numPr>
          <w:ilvl w:val="0"/>
          <w:numId w:val="25"/>
        </w:numPr>
        <w:spacing w:after="0" w:line="240" w:lineRule="auto"/>
        <w:jc w:val="both"/>
        <w:rPr>
          <w:rFonts w:ascii="Open Sans" w:hAnsi="Open Sans" w:cs="Open Sans"/>
          <w:sz w:val="20"/>
          <w:szCs w:val="18"/>
          <w:lang w:eastAsia="sl-SI"/>
        </w:rPr>
      </w:pPr>
      <w:r w:rsidRPr="004639C5">
        <w:rPr>
          <w:rFonts w:ascii="Open Sans" w:hAnsi="Open Sans" w:cs="Open Sans"/>
          <w:sz w:val="20"/>
          <w:szCs w:val="18"/>
          <w:lang w:eastAsia="sl-SI"/>
        </w:rPr>
        <w:t>delovišče mora biti vedno pospravljeno, kakor tudi logistične poti,</w:t>
      </w:r>
    </w:p>
    <w:p w14:paraId="7F8C9849" w14:textId="77777777" w:rsidR="003A0A38" w:rsidRPr="004639C5" w:rsidRDefault="003A0A38" w:rsidP="00086A8C">
      <w:pPr>
        <w:keepNext/>
        <w:keepLines/>
        <w:widowControl w:val="0"/>
        <w:numPr>
          <w:ilvl w:val="0"/>
          <w:numId w:val="25"/>
        </w:numPr>
        <w:spacing w:after="0" w:line="240" w:lineRule="auto"/>
        <w:jc w:val="both"/>
        <w:rPr>
          <w:rFonts w:ascii="Open Sans" w:hAnsi="Open Sans" w:cs="Open Sans"/>
          <w:sz w:val="20"/>
          <w:szCs w:val="18"/>
          <w:lang w:eastAsia="sl-SI"/>
        </w:rPr>
      </w:pPr>
      <w:r w:rsidRPr="004639C5">
        <w:rPr>
          <w:rFonts w:ascii="Open Sans" w:hAnsi="Open Sans" w:cs="Open Sans"/>
          <w:sz w:val="20"/>
          <w:szCs w:val="18"/>
          <w:lang w:eastAsia="sl-SI"/>
        </w:rPr>
        <w:t>vse odpadke mora izvajalec odlagati v točno predpisane zabojnike,</w:t>
      </w:r>
    </w:p>
    <w:p w14:paraId="4FBB2413" w14:textId="77777777" w:rsidR="003A0A38" w:rsidRPr="004639C5" w:rsidRDefault="003A0A38" w:rsidP="00086A8C">
      <w:pPr>
        <w:keepNext/>
        <w:keepLines/>
        <w:widowControl w:val="0"/>
        <w:numPr>
          <w:ilvl w:val="0"/>
          <w:numId w:val="25"/>
        </w:numPr>
        <w:spacing w:after="0" w:line="240" w:lineRule="auto"/>
        <w:jc w:val="both"/>
        <w:rPr>
          <w:rFonts w:ascii="Open Sans" w:hAnsi="Open Sans" w:cs="Open Sans"/>
          <w:sz w:val="20"/>
          <w:szCs w:val="18"/>
          <w:lang w:eastAsia="sl-SI"/>
        </w:rPr>
      </w:pPr>
      <w:r w:rsidRPr="004639C5">
        <w:rPr>
          <w:rFonts w:ascii="Open Sans" w:hAnsi="Open Sans" w:cs="Open Sans"/>
          <w:sz w:val="20"/>
          <w:szCs w:val="18"/>
          <w:lang w:eastAsia="sl-SI"/>
        </w:rPr>
        <w:t>dela mora izvajalec izvajati po tehničnih predpisih, standardih in normativih,</w:t>
      </w:r>
    </w:p>
    <w:p w14:paraId="5963DAF9" w14:textId="77777777" w:rsidR="003A0A38" w:rsidRPr="004639C5" w:rsidRDefault="003A0A38" w:rsidP="00086A8C">
      <w:pPr>
        <w:keepNext/>
        <w:keepLines/>
        <w:widowControl w:val="0"/>
        <w:numPr>
          <w:ilvl w:val="0"/>
          <w:numId w:val="25"/>
        </w:numPr>
        <w:spacing w:after="0" w:line="240" w:lineRule="auto"/>
        <w:jc w:val="both"/>
        <w:rPr>
          <w:rFonts w:ascii="Open Sans" w:hAnsi="Open Sans" w:cs="Open Sans"/>
          <w:sz w:val="20"/>
          <w:szCs w:val="18"/>
          <w:lang w:eastAsia="sl-SI"/>
        </w:rPr>
      </w:pPr>
      <w:r w:rsidRPr="004639C5">
        <w:rPr>
          <w:rFonts w:ascii="Open Sans" w:hAnsi="Open Sans" w:cs="Open Sans"/>
          <w:sz w:val="20"/>
          <w:szCs w:val="18"/>
          <w:lang w:eastAsia="sl-SI"/>
        </w:rPr>
        <w:t>izvajalec mora voditi dnevnik o izvajanju storitev na delovišču,</w:t>
      </w:r>
    </w:p>
    <w:p w14:paraId="66D455C6" w14:textId="77777777" w:rsidR="003A0A38" w:rsidRPr="004639C5" w:rsidRDefault="003A0A38" w:rsidP="00086A8C">
      <w:pPr>
        <w:keepNext/>
        <w:keepLines/>
        <w:widowControl w:val="0"/>
        <w:numPr>
          <w:ilvl w:val="0"/>
          <w:numId w:val="25"/>
        </w:numPr>
        <w:spacing w:after="0" w:line="240" w:lineRule="auto"/>
        <w:jc w:val="both"/>
        <w:rPr>
          <w:rFonts w:ascii="Open Sans" w:hAnsi="Open Sans" w:cs="Open Sans"/>
          <w:sz w:val="20"/>
          <w:szCs w:val="18"/>
          <w:lang w:eastAsia="sl-SI"/>
        </w:rPr>
      </w:pPr>
      <w:r w:rsidRPr="004639C5">
        <w:rPr>
          <w:rFonts w:ascii="Open Sans" w:hAnsi="Open Sans" w:cs="Open Sans"/>
          <w:sz w:val="20"/>
          <w:szCs w:val="18"/>
          <w:lang w:eastAsia="sl-SI"/>
        </w:rPr>
        <w:t>izvajalec zagotavlja največ dvourni odzivni čas v primeru okvare vse dni v tednu.</w:t>
      </w:r>
    </w:p>
    <w:p w14:paraId="506B662E" w14:textId="77777777" w:rsidR="003A0A38" w:rsidRPr="004639C5" w:rsidRDefault="003A0A38" w:rsidP="000826DF">
      <w:pPr>
        <w:keepNext/>
        <w:keepLines/>
        <w:widowControl w:val="0"/>
        <w:spacing w:after="0" w:line="240" w:lineRule="auto"/>
        <w:jc w:val="both"/>
        <w:rPr>
          <w:rFonts w:ascii="Open Sans" w:eastAsia="Times New Roman" w:hAnsi="Open Sans" w:cs="Open Sans"/>
          <w:sz w:val="20"/>
          <w:szCs w:val="20"/>
          <w:lang w:eastAsia="sl-SI"/>
        </w:rPr>
      </w:pPr>
    </w:p>
    <w:p w14:paraId="0C4AE246" w14:textId="764E0240" w:rsidR="003A0A38" w:rsidRPr="004639C5" w:rsidRDefault="003A0A38" w:rsidP="000826DF">
      <w:pPr>
        <w:keepNext/>
        <w:keepLines/>
        <w:spacing w:after="0" w:line="240" w:lineRule="auto"/>
        <w:jc w:val="both"/>
        <w:rPr>
          <w:rFonts w:ascii="Open Sans" w:hAnsi="Open Sans" w:cs="Open Sans"/>
          <w:sz w:val="20"/>
          <w:szCs w:val="18"/>
          <w:lang w:eastAsia="sl-SI"/>
        </w:rPr>
      </w:pPr>
      <w:r w:rsidRPr="004639C5">
        <w:rPr>
          <w:rFonts w:ascii="Open Sans" w:hAnsi="Open Sans" w:cs="Open Sans"/>
          <w:sz w:val="20"/>
          <w:szCs w:val="18"/>
          <w:lang w:eastAsia="sl-SI"/>
        </w:rPr>
        <w:t>Velja za 4. sklop:</w:t>
      </w:r>
    </w:p>
    <w:p w14:paraId="2FD754C3" w14:textId="4739D9C9" w:rsidR="003A0A38" w:rsidRPr="004639C5" w:rsidRDefault="003A0A38" w:rsidP="000826DF">
      <w:pPr>
        <w:keepNext/>
        <w:keepLines/>
        <w:spacing w:after="0" w:line="240" w:lineRule="auto"/>
        <w:jc w:val="both"/>
        <w:rPr>
          <w:rFonts w:ascii="Open Sans" w:hAnsi="Open Sans" w:cs="Open Sans"/>
          <w:b/>
          <w:sz w:val="20"/>
          <w:szCs w:val="18"/>
          <w:lang w:eastAsia="sl-SI"/>
        </w:rPr>
      </w:pPr>
      <w:r w:rsidRPr="004639C5">
        <w:rPr>
          <w:rFonts w:ascii="Open Sans" w:hAnsi="Open Sans" w:cs="Open Sans"/>
          <w:sz w:val="20"/>
          <w:szCs w:val="18"/>
          <w:lang w:eastAsia="sl-SI"/>
        </w:rPr>
        <w:t xml:space="preserve">V okviru izvajanja </w:t>
      </w:r>
      <w:r w:rsidR="00870213" w:rsidRPr="004639C5">
        <w:rPr>
          <w:rFonts w:ascii="Open Sans" w:hAnsi="Open Sans" w:cs="Open Sans"/>
          <w:b/>
          <w:sz w:val="20"/>
          <w:szCs w:val="18"/>
          <w:lang w:eastAsia="sl-SI"/>
        </w:rPr>
        <w:t>strojno vzdrževalnih del na turbinah, termični pripravi vode in toplotnih postajah</w:t>
      </w:r>
      <w:r w:rsidRPr="004639C5">
        <w:rPr>
          <w:rFonts w:ascii="Open Sans" w:hAnsi="Open Sans" w:cs="Open Sans"/>
          <w:b/>
          <w:sz w:val="20"/>
          <w:szCs w:val="18"/>
          <w:lang w:eastAsia="sl-SI"/>
        </w:rPr>
        <w:t xml:space="preserve">, </w:t>
      </w:r>
      <w:r w:rsidRPr="004639C5">
        <w:rPr>
          <w:rFonts w:ascii="Open Sans" w:hAnsi="Open Sans" w:cs="Open Sans"/>
          <w:sz w:val="20"/>
          <w:szCs w:val="18"/>
          <w:lang w:eastAsia="sl-SI"/>
        </w:rPr>
        <w:t xml:space="preserve">se bodo na lokaciji naročnika Toplarniška ulica 19, Ljubljana izvajale vzdrževalne storitve v predvidenih količinah, ki so, skupaj z opisom storitev, razvidne iz celotnega predračuna popisa storitev, ki je v excel formatu priložen razpisni dokumentaciji in bo kot priloga št. 2 priložena k okvirnemu sporazumu. </w:t>
      </w:r>
    </w:p>
    <w:p w14:paraId="72DB76F2" w14:textId="77777777" w:rsidR="003A0A38" w:rsidRPr="004639C5" w:rsidRDefault="003A0A38" w:rsidP="000826DF">
      <w:pPr>
        <w:keepNext/>
        <w:keepLines/>
        <w:spacing w:after="0" w:line="240" w:lineRule="auto"/>
        <w:jc w:val="both"/>
        <w:rPr>
          <w:rFonts w:ascii="Open Sans" w:hAnsi="Open Sans" w:cs="Open Sans"/>
          <w:b/>
          <w:sz w:val="20"/>
          <w:szCs w:val="18"/>
          <w:lang w:eastAsia="sl-SI"/>
        </w:rPr>
      </w:pPr>
    </w:p>
    <w:p w14:paraId="686F09A6" w14:textId="77777777" w:rsidR="003A0A38" w:rsidRPr="004639C5" w:rsidRDefault="003A0A38" w:rsidP="000826DF">
      <w:pPr>
        <w:keepNext/>
        <w:keepLines/>
        <w:spacing w:after="0" w:line="240" w:lineRule="auto"/>
        <w:jc w:val="both"/>
        <w:rPr>
          <w:rFonts w:ascii="Open Sans" w:hAnsi="Open Sans" w:cs="Open Sans"/>
          <w:b/>
          <w:sz w:val="20"/>
          <w:szCs w:val="18"/>
          <w:lang w:eastAsia="sl-SI"/>
        </w:rPr>
      </w:pPr>
      <w:r w:rsidRPr="004639C5">
        <w:rPr>
          <w:rFonts w:ascii="Open Sans" w:hAnsi="Open Sans" w:cs="Open Sans"/>
          <w:b/>
          <w:sz w:val="20"/>
          <w:szCs w:val="18"/>
          <w:lang w:eastAsia="sl-SI"/>
        </w:rPr>
        <w:lastRenderedPageBreak/>
        <w:t>Ostale zahteve</w:t>
      </w:r>
    </w:p>
    <w:p w14:paraId="276279E6" w14:textId="77777777" w:rsidR="00870213" w:rsidRPr="004639C5" w:rsidRDefault="00870213" w:rsidP="00086A8C">
      <w:pPr>
        <w:keepNext/>
        <w:keepLines/>
        <w:widowControl w:val="0"/>
        <w:numPr>
          <w:ilvl w:val="0"/>
          <w:numId w:val="25"/>
        </w:numPr>
        <w:spacing w:after="0" w:line="240" w:lineRule="auto"/>
        <w:jc w:val="both"/>
        <w:rPr>
          <w:rFonts w:ascii="Open Sans" w:hAnsi="Open Sans" w:cs="Open Sans"/>
          <w:sz w:val="20"/>
          <w:szCs w:val="18"/>
          <w:lang w:eastAsia="sl-SI"/>
        </w:rPr>
      </w:pPr>
      <w:r w:rsidRPr="004639C5">
        <w:rPr>
          <w:rFonts w:ascii="Open Sans" w:hAnsi="Open Sans" w:cs="Open Sans"/>
          <w:sz w:val="20"/>
          <w:szCs w:val="18"/>
          <w:lang w:eastAsia="sl-SI"/>
        </w:rPr>
        <w:t>delovišče mora biti vedno urejeno (pospravljeno, prosto prehodne logistične poti),</w:t>
      </w:r>
    </w:p>
    <w:p w14:paraId="07EB46EC" w14:textId="77777777" w:rsidR="00870213" w:rsidRPr="004639C5" w:rsidRDefault="00870213" w:rsidP="00086A8C">
      <w:pPr>
        <w:keepNext/>
        <w:keepLines/>
        <w:widowControl w:val="0"/>
        <w:numPr>
          <w:ilvl w:val="0"/>
          <w:numId w:val="25"/>
        </w:numPr>
        <w:spacing w:after="0" w:line="240" w:lineRule="auto"/>
        <w:jc w:val="both"/>
        <w:rPr>
          <w:rFonts w:ascii="Open Sans" w:hAnsi="Open Sans" w:cs="Open Sans"/>
          <w:sz w:val="20"/>
          <w:szCs w:val="18"/>
          <w:lang w:eastAsia="sl-SI"/>
        </w:rPr>
      </w:pPr>
      <w:r w:rsidRPr="004639C5">
        <w:rPr>
          <w:rFonts w:ascii="Open Sans" w:hAnsi="Open Sans" w:cs="Open Sans"/>
          <w:sz w:val="20"/>
          <w:szCs w:val="18"/>
          <w:lang w:eastAsia="sl-SI"/>
        </w:rPr>
        <w:t>vse odpadke je potrebno odlagati v točno predpisane zabojnike,</w:t>
      </w:r>
    </w:p>
    <w:p w14:paraId="680C8175" w14:textId="77777777" w:rsidR="00870213" w:rsidRPr="004639C5" w:rsidRDefault="00870213" w:rsidP="00086A8C">
      <w:pPr>
        <w:keepNext/>
        <w:keepLines/>
        <w:widowControl w:val="0"/>
        <w:numPr>
          <w:ilvl w:val="0"/>
          <w:numId w:val="25"/>
        </w:numPr>
        <w:spacing w:after="0" w:line="240" w:lineRule="auto"/>
        <w:jc w:val="both"/>
        <w:rPr>
          <w:rFonts w:ascii="Open Sans" w:hAnsi="Open Sans" w:cs="Open Sans"/>
          <w:sz w:val="20"/>
          <w:szCs w:val="18"/>
          <w:lang w:eastAsia="sl-SI"/>
        </w:rPr>
      </w:pPr>
      <w:r w:rsidRPr="004639C5">
        <w:rPr>
          <w:rFonts w:ascii="Open Sans" w:hAnsi="Open Sans" w:cs="Open Sans"/>
          <w:sz w:val="20"/>
          <w:szCs w:val="18"/>
          <w:lang w:eastAsia="sl-SI"/>
        </w:rPr>
        <w:t>dela se morajo izvajati po tehničnih predpisih, standardih in normativih,</w:t>
      </w:r>
    </w:p>
    <w:p w14:paraId="42CF4869" w14:textId="77777777" w:rsidR="00870213" w:rsidRPr="004639C5" w:rsidRDefault="00870213" w:rsidP="00086A8C">
      <w:pPr>
        <w:keepNext/>
        <w:keepLines/>
        <w:widowControl w:val="0"/>
        <w:numPr>
          <w:ilvl w:val="0"/>
          <w:numId w:val="25"/>
        </w:numPr>
        <w:spacing w:after="0" w:line="240" w:lineRule="auto"/>
        <w:jc w:val="both"/>
        <w:rPr>
          <w:rFonts w:ascii="Open Sans" w:hAnsi="Open Sans" w:cs="Open Sans"/>
          <w:sz w:val="20"/>
          <w:szCs w:val="18"/>
          <w:lang w:eastAsia="sl-SI"/>
        </w:rPr>
      </w:pPr>
      <w:r w:rsidRPr="004639C5">
        <w:rPr>
          <w:rFonts w:ascii="Open Sans" w:hAnsi="Open Sans" w:cs="Open Sans"/>
          <w:sz w:val="20"/>
          <w:szCs w:val="18"/>
          <w:lang w:eastAsia="sl-SI"/>
        </w:rPr>
        <w:t>vodenje gradbenega dnevnika o izvajanju storitev na delovišču,</w:t>
      </w:r>
    </w:p>
    <w:p w14:paraId="2519B4FE" w14:textId="77777777" w:rsidR="00870213" w:rsidRPr="004639C5" w:rsidRDefault="00870213" w:rsidP="00086A8C">
      <w:pPr>
        <w:keepNext/>
        <w:keepLines/>
        <w:widowControl w:val="0"/>
        <w:numPr>
          <w:ilvl w:val="0"/>
          <w:numId w:val="25"/>
        </w:numPr>
        <w:spacing w:after="0" w:line="240" w:lineRule="auto"/>
        <w:jc w:val="both"/>
        <w:rPr>
          <w:rFonts w:ascii="Open Sans" w:hAnsi="Open Sans" w:cs="Open Sans"/>
          <w:sz w:val="20"/>
          <w:szCs w:val="18"/>
          <w:lang w:eastAsia="sl-SI"/>
        </w:rPr>
      </w:pPr>
      <w:r w:rsidRPr="004639C5">
        <w:rPr>
          <w:rFonts w:ascii="Open Sans" w:hAnsi="Open Sans" w:cs="Open Sans"/>
          <w:sz w:val="20"/>
          <w:szCs w:val="18"/>
          <w:lang w:eastAsia="sl-SI"/>
        </w:rPr>
        <w:t>največ dvourni odzivni čas v primeru okvare vse dni v tednu.</w:t>
      </w:r>
    </w:p>
    <w:p w14:paraId="0939DFC9" w14:textId="77777777" w:rsidR="003A0A38" w:rsidRPr="004639C5" w:rsidRDefault="003A0A38" w:rsidP="000826DF">
      <w:pPr>
        <w:keepNext/>
        <w:keepLines/>
        <w:widowControl w:val="0"/>
        <w:spacing w:after="0" w:line="240" w:lineRule="auto"/>
        <w:jc w:val="both"/>
        <w:rPr>
          <w:rFonts w:ascii="Open Sans" w:eastAsia="Times New Roman" w:hAnsi="Open Sans" w:cs="Open Sans"/>
          <w:sz w:val="20"/>
          <w:szCs w:val="20"/>
          <w:lang w:eastAsia="sl-SI"/>
        </w:rPr>
      </w:pPr>
    </w:p>
    <w:p w14:paraId="6DF4BEFE" w14:textId="41888E27" w:rsidR="003A0A38" w:rsidRPr="004639C5" w:rsidRDefault="003A0A38" w:rsidP="000826DF">
      <w:pPr>
        <w:keepNext/>
        <w:keepLines/>
        <w:spacing w:after="0" w:line="240" w:lineRule="auto"/>
        <w:jc w:val="both"/>
        <w:rPr>
          <w:rFonts w:ascii="Open Sans" w:hAnsi="Open Sans" w:cs="Open Sans"/>
          <w:sz w:val="20"/>
          <w:szCs w:val="18"/>
          <w:lang w:eastAsia="sl-SI"/>
        </w:rPr>
      </w:pPr>
      <w:r w:rsidRPr="004639C5">
        <w:rPr>
          <w:rFonts w:ascii="Open Sans" w:hAnsi="Open Sans" w:cs="Open Sans"/>
          <w:sz w:val="20"/>
          <w:szCs w:val="18"/>
          <w:lang w:eastAsia="sl-SI"/>
        </w:rPr>
        <w:t>Velja za 5. sklop:</w:t>
      </w:r>
    </w:p>
    <w:p w14:paraId="614FF714" w14:textId="72E7D093" w:rsidR="003A0A38" w:rsidRPr="004639C5" w:rsidRDefault="003A0A38" w:rsidP="000826DF">
      <w:pPr>
        <w:keepNext/>
        <w:keepLines/>
        <w:spacing w:after="0" w:line="240" w:lineRule="auto"/>
        <w:jc w:val="both"/>
        <w:rPr>
          <w:rFonts w:ascii="Open Sans" w:hAnsi="Open Sans" w:cs="Open Sans"/>
          <w:b/>
          <w:sz w:val="20"/>
          <w:szCs w:val="18"/>
          <w:lang w:eastAsia="sl-SI"/>
        </w:rPr>
      </w:pPr>
      <w:r w:rsidRPr="004639C5">
        <w:rPr>
          <w:rFonts w:ascii="Open Sans" w:hAnsi="Open Sans" w:cs="Open Sans"/>
          <w:sz w:val="20"/>
          <w:szCs w:val="18"/>
          <w:lang w:eastAsia="sl-SI"/>
        </w:rPr>
        <w:t xml:space="preserve">V okviru izvajanja </w:t>
      </w:r>
      <w:r w:rsidRPr="004639C5">
        <w:rPr>
          <w:rFonts w:ascii="Open Sans" w:hAnsi="Open Sans" w:cs="Open Sans"/>
          <w:b/>
          <w:bCs/>
          <w:sz w:val="20"/>
          <w:szCs w:val="18"/>
          <w:lang w:eastAsia="sl-SI"/>
        </w:rPr>
        <w:t>strojn</w:t>
      </w:r>
      <w:r w:rsidR="00035439" w:rsidRPr="004639C5">
        <w:rPr>
          <w:rFonts w:ascii="Open Sans" w:hAnsi="Open Sans" w:cs="Open Sans"/>
          <w:b/>
          <w:bCs/>
          <w:sz w:val="20"/>
          <w:szCs w:val="18"/>
          <w:lang w:eastAsia="sl-SI"/>
        </w:rPr>
        <w:t>ih</w:t>
      </w:r>
      <w:r w:rsidRPr="004639C5">
        <w:rPr>
          <w:rFonts w:ascii="Open Sans" w:hAnsi="Open Sans" w:cs="Open Sans"/>
          <w:b/>
          <w:bCs/>
          <w:sz w:val="20"/>
          <w:szCs w:val="18"/>
          <w:lang w:eastAsia="sl-SI"/>
        </w:rPr>
        <w:t xml:space="preserve"> del </w:t>
      </w:r>
      <w:r w:rsidR="00035439" w:rsidRPr="004639C5">
        <w:rPr>
          <w:rFonts w:ascii="Open Sans" w:hAnsi="Open Sans" w:cs="Open Sans"/>
          <w:b/>
          <w:bCs/>
          <w:sz w:val="20"/>
          <w:szCs w:val="18"/>
          <w:lang w:eastAsia="sl-SI"/>
        </w:rPr>
        <w:t>na področju vzdrževanja toplotnih izolacij</w:t>
      </w:r>
      <w:r w:rsidRPr="004639C5">
        <w:rPr>
          <w:rFonts w:ascii="Open Sans" w:hAnsi="Open Sans" w:cs="Open Sans"/>
          <w:b/>
          <w:sz w:val="20"/>
          <w:szCs w:val="18"/>
          <w:lang w:eastAsia="sl-SI"/>
        </w:rPr>
        <w:t xml:space="preserve">, </w:t>
      </w:r>
      <w:r w:rsidRPr="004639C5">
        <w:rPr>
          <w:rFonts w:ascii="Open Sans" w:hAnsi="Open Sans" w:cs="Open Sans"/>
          <w:sz w:val="20"/>
          <w:szCs w:val="18"/>
          <w:lang w:eastAsia="sl-SI"/>
        </w:rPr>
        <w:t xml:space="preserve">se bodo na lokaciji naročnika </w:t>
      </w:r>
      <w:r w:rsidR="00035439" w:rsidRPr="004639C5">
        <w:rPr>
          <w:rFonts w:ascii="Open Sans" w:hAnsi="Open Sans" w:cs="Open Sans"/>
          <w:sz w:val="20"/>
          <w:szCs w:val="18"/>
          <w:lang w:eastAsia="sl-SI"/>
        </w:rPr>
        <w:t xml:space="preserve">Toplarniška ulica 19 in Verovškova uliva 62, oboje v Ljubljani </w:t>
      </w:r>
      <w:r w:rsidRPr="004639C5">
        <w:rPr>
          <w:rFonts w:ascii="Open Sans" w:hAnsi="Open Sans" w:cs="Open Sans"/>
          <w:sz w:val="20"/>
          <w:szCs w:val="18"/>
          <w:lang w:eastAsia="sl-SI"/>
        </w:rPr>
        <w:t xml:space="preserve">izvajale vzdrževalne storitve v predvidenih količinah, ki so, skupaj z opisom storitev, razvidne iz celotnega predračuna popisa storitev, ki je v excel formatu priložen razpisni dokumentaciji in bo kot priloga št. 2 priložena k okvirnemu sporazumu. </w:t>
      </w:r>
    </w:p>
    <w:p w14:paraId="53C6AE2E" w14:textId="77777777" w:rsidR="003A0A38" w:rsidRPr="004639C5" w:rsidRDefault="003A0A38" w:rsidP="000826DF">
      <w:pPr>
        <w:keepNext/>
        <w:keepLines/>
        <w:spacing w:after="0" w:line="240" w:lineRule="auto"/>
        <w:jc w:val="both"/>
        <w:rPr>
          <w:rFonts w:ascii="Open Sans" w:hAnsi="Open Sans" w:cs="Open Sans"/>
          <w:b/>
          <w:sz w:val="20"/>
          <w:szCs w:val="18"/>
          <w:lang w:eastAsia="sl-SI"/>
        </w:rPr>
      </w:pPr>
    </w:p>
    <w:p w14:paraId="0814F47B" w14:textId="77777777" w:rsidR="003A0A38" w:rsidRPr="004639C5" w:rsidRDefault="003A0A38" w:rsidP="000826DF">
      <w:pPr>
        <w:keepNext/>
        <w:keepLines/>
        <w:spacing w:after="0" w:line="240" w:lineRule="auto"/>
        <w:jc w:val="both"/>
        <w:rPr>
          <w:rFonts w:ascii="Open Sans" w:hAnsi="Open Sans" w:cs="Open Sans"/>
          <w:b/>
          <w:sz w:val="20"/>
          <w:szCs w:val="18"/>
          <w:lang w:eastAsia="sl-SI"/>
        </w:rPr>
      </w:pPr>
      <w:r w:rsidRPr="004639C5">
        <w:rPr>
          <w:rFonts w:ascii="Open Sans" w:hAnsi="Open Sans" w:cs="Open Sans"/>
          <w:b/>
          <w:sz w:val="20"/>
          <w:szCs w:val="18"/>
          <w:lang w:eastAsia="sl-SI"/>
        </w:rPr>
        <w:t>Ostale zahteve</w:t>
      </w:r>
    </w:p>
    <w:p w14:paraId="619E0B16" w14:textId="77777777" w:rsidR="000826DF" w:rsidRPr="004639C5" w:rsidRDefault="000826DF" w:rsidP="00086A8C">
      <w:pPr>
        <w:keepNext/>
        <w:keepLines/>
        <w:widowControl w:val="0"/>
        <w:numPr>
          <w:ilvl w:val="0"/>
          <w:numId w:val="25"/>
        </w:numPr>
        <w:spacing w:after="0" w:line="240" w:lineRule="auto"/>
        <w:jc w:val="both"/>
        <w:rPr>
          <w:rFonts w:ascii="Open Sans" w:hAnsi="Open Sans" w:cs="Open Sans"/>
          <w:sz w:val="20"/>
          <w:szCs w:val="18"/>
          <w:lang w:eastAsia="sl-SI"/>
        </w:rPr>
      </w:pPr>
      <w:r w:rsidRPr="004639C5">
        <w:rPr>
          <w:rFonts w:ascii="Open Sans" w:hAnsi="Open Sans" w:cs="Open Sans"/>
          <w:sz w:val="20"/>
          <w:szCs w:val="18"/>
          <w:lang w:eastAsia="sl-SI"/>
        </w:rPr>
        <w:t>delovišče mora biti vedno pospravljeno kakor tudi logistične poti,</w:t>
      </w:r>
    </w:p>
    <w:p w14:paraId="071C36BE" w14:textId="77777777" w:rsidR="000826DF" w:rsidRPr="004639C5" w:rsidRDefault="000826DF" w:rsidP="00086A8C">
      <w:pPr>
        <w:keepNext/>
        <w:keepLines/>
        <w:widowControl w:val="0"/>
        <w:numPr>
          <w:ilvl w:val="0"/>
          <w:numId w:val="25"/>
        </w:numPr>
        <w:spacing w:after="0" w:line="240" w:lineRule="auto"/>
        <w:jc w:val="both"/>
        <w:rPr>
          <w:rFonts w:ascii="Open Sans" w:hAnsi="Open Sans" w:cs="Open Sans"/>
          <w:sz w:val="20"/>
          <w:szCs w:val="18"/>
          <w:lang w:eastAsia="sl-SI"/>
        </w:rPr>
      </w:pPr>
      <w:r w:rsidRPr="004639C5">
        <w:rPr>
          <w:rFonts w:ascii="Open Sans" w:hAnsi="Open Sans" w:cs="Open Sans"/>
          <w:sz w:val="20"/>
          <w:szCs w:val="18"/>
          <w:lang w:eastAsia="sl-SI"/>
        </w:rPr>
        <w:t>vse odpadke je potrebno odlagati v točno predpisane zabojnike,</w:t>
      </w:r>
    </w:p>
    <w:p w14:paraId="606CD224" w14:textId="77777777" w:rsidR="000826DF" w:rsidRPr="004639C5" w:rsidRDefault="000826DF" w:rsidP="00086A8C">
      <w:pPr>
        <w:keepNext/>
        <w:keepLines/>
        <w:widowControl w:val="0"/>
        <w:numPr>
          <w:ilvl w:val="0"/>
          <w:numId w:val="25"/>
        </w:numPr>
        <w:spacing w:after="0" w:line="240" w:lineRule="auto"/>
        <w:jc w:val="both"/>
        <w:rPr>
          <w:rFonts w:ascii="Open Sans" w:hAnsi="Open Sans" w:cs="Open Sans"/>
          <w:sz w:val="20"/>
          <w:szCs w:val="18"/>
          <w:lang w:eastAsia="sl-SI"/>
        </w:rPr>
      </w:pPr>
      <w:r w:rsidRPr="004639C5">
        <w:rPr>
          <w:rFonts w:ascii="Open Sans" w:hAnsi="Open Sans" w:cs="Open Sans"/>
          <w:sz w:val="20"/>
          <w:szCs w:val="18"/>
          <w:lang w:eastAsia="sl-SI"/>
        </w:rPr>
        <w:t>dela se morajo izvajati po tehničnih predpisih, standardih in normativih,</w:t>
      </w:r>
    </w:p>
    <w:p w14:paraId="49C694FB" w14:textId="77777777" w:rsidR="000826DF" w:rsidRPr="004639C5" w:rsidRDefault="000826DF" w:rsidP="00086A8C">
      <w:pPr>
        <w:keepNext/>
        <w:keepLines/>
        <w:widowControl w:val="0"/>
        <w:numPr>
          <w:ilvl w:val="0"/>
          <w:numId w:val="25"/>
        </w:numPr>
        <w:spacing w:after="0" w:line="240" w:lineRule="auto"/>
        <w:jc w:val="both"/>
        <w:rPr>
          <w:rFonts w:ascii="Open Sans" w:hAnsi="Open Sans" w:cs="Open Sans"/>
          <w:sz w:val="20"/>
          <w:szCs w:val="18"/>
          <w:lang w:eastAsia="sl-SI"/>
        </w:rPr>
      </w:pPr>
      <w:r w:rsidRPr="004639C5">
        <w:rPr>
          <w:rFonts w:ascii="Open Sans" w:hAnsi="Open Sans" w:cs="Open Sans"/>
          <w:sz w:val="20"/>
          <w:szCs w:val="18"/>
          <w:lang w:eastAsia="sl-SI"/>
        </w:rPr>
        <w:t>vodenje gradbenega dnevnika o izvajanju storitev na delovišču,</w:t>
      </w:r>
    </w:p>
    <w:p w14:paraId="624E3C38" w14:textId="77777777" w:rsidR="000826DF" w:rsidRPr="004639C5" w:rsidRDefault="000826DF" w:rsidP="00086A8C">
      <w:pPr>
        <w:keepNext/>
        <w:keepLines/>
        <w:widowControl w:val="0"/>
        <w:numPr>
          <w:ilvl w:val="0"/>
          <w:numId w:val="25"/>
        </w:numPr>
        <w:spacing w:after="0" w:line="240" w:lineRule="auto"/>
        <w:jc w:val="both"/>
        <w:rPr>
          <w:rFonts w:ascii="Open Sans" w:hAnsi="Open Sans" w:cs="Open Sans"/>
          <w:sz w:val="20"/>
          <w:szCs w:val="18"/>
          <w:lang w:eastAsia="sl-SI"/>
        </w:rPr>
      </w:pPr>
      <w:r w:rsidRPr="004639C5">
        <w:rPr>
          <w:rFonts w:ascii="Open Sans" w:hAnsi="Open Sans" w:cs="Open Sans"/>
          <w:sz w:val="20"/>
          <w:szCs w:val="18"/>
          <w:lang w:eastAsia="sl-SI"/>
        </w:rPr>
        <w:t>največ dvourni odzivni čas v primeru okvare vse dni v tednu.</w:t>
      </w:r>
    </w:p>
    <w:p w14:paraId="542015E4" w14:textId="77777777" w:rsidR="003A0A38" w:rsidRPr="007E2F1D" w:rsidRDefault="003A0A38" w:rsidP="000826DF">
      <w:pPr>
        <w:keepNext/>
        <w:keepLines/>
        <w:widowControl w:val="0"/>
        <w:spacing w:after="0" w:line="240" w:lineRule="auto"/>
        <w:jc w:val="both"/>
        <w:rPr>
          <w:rFonts w:ascii="Open Sans" w:eastAsia="Times New Roman" w:hAnsi="Open Sans" w:cs="Open Sans"/>
          <w:sz w:val="20"/>
          <w:szCs w:val="20"/>
          <w:lang w:eastAsia="sl-SI"/>
        </w:rPr>
      </w:pPr>
    </w:p>
    <w:p w14:paraId="789F4CCC" w14:textId="77777777" w:rsidR="00AF2CB8" w:rsidRDefault="00AF2CB8" w:rsidP="000826DF">
      <w:pPr>
        <w:keepNext/>
        <w:keepLines/>
        <w:spacing w:after="0" w:line="240" w:lineRule="auto"/>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br w:type="page"/>
      </w:r>
    </w:p>
    <w:p w14:paraId="7A1C2C24" w14:textId="7A054F3C" w:rsidR="00302D6E" w:rsidRPr="007E2F1D" w:rsidRDefault="00302D6E" w:rsidP="000826DF">
      <w:pPr>
        <w:keepNext/>
        <w:keepLines/>
        <w:widowControl w:val="0"/>
        <w:numPr>
          <w:ilvl w:val="0"/>
          <w:numId w:val="2"/>
        </w:numPr>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lastRenderedPageBreak/>
        <w:t xml:space="preserve">UGOTAVLJANJE SPOSOBNOSTI </w:t>
      </w:r>
      <w:r w:rsidR="00AF2CB8">
        <w:rPr>
          <w:rFonts w:ascii="Open Sans" w:eastAsia="Times New Roman" w:hAnsi="Open Sans" w:cs="Open Sans"/>
          <w:b/>
          <w:sz w:val="20"/>
          <w:szCs w:val="20"/>
          <w:lang w:eastAsia="sl-SI"/>
        </w:rPr>
        <w:t xml:space="preserve"> </w:t>
      </w:r>
      <w:r w:rsidR="00AF2CB8">
        <w:rPr>
          <w:rFonts w:ascii="Open Sans" w:eastAsia="Times New Roman" w:hAnsi="Open Sans" w:cs="Open Sans"/>
          <w:b/>
          <w:color w:val="FF0000"/>
          <w:sz w:val="20"/>
          <w:szCs w:val="20"/>
          <w:lang w:eastAsia="sl-SI"/>
        </w:rPr>
        <w:t>(velja za vse sklope)</w:t>
      </w:r>
    </w:p>
    <w:p w14:paraId="686F2281" w14:textId="1D9B2B3A" w:rsidR="00FA7AF7" w:rsidRPr="007E2F1D" w:rsidRDefault="00FA7AF7" w:rsidP="000826DF">
      <w:pPr>
        <w:keepNext/>
        <w:keepLines/>
        <w:spacing w:after="0" w:line="240" w:lineRule="auto"/>
        <w:jc w:val="both"/>
        <w:rPr>
          <w:rFonts w:ascii="Open Sans" w:eastAsia="Times New Roman" w:hAnsi="Open Sans" w:cs="Open Sans"/>
          <w:sz w:val="20"/>
          <w:szCs w:val="20"/>
          <w:lang w:eastAsia="sl-SI"/>
        </w:rPr>
      </w:pPr>
    </w:p>
    <w:p w14:paraId="1A097A4C" w14:textId="77777777" w:rsidR="003A0A38" w:rsidRPr="003A0A38" w:rsidRDefault="003A0A38" w:rsidP="000826DF">
      <w:pPr>
        <w:keepNext/>
        <w:keepLines/>
        <w:widowControl w:val="0"/>
        <w:spacing w:after="0" w:line="240" w:lineRule="auto"/>
        <w:jc w:val="both"/>
        <w:rPr>
          <w:rFonts w:ascii="Open Sans" w:eastAsia="Times New Roman" w:hAnsi="Open Sans" w:cs="Open Sans"/>
          <w:bCs/>
          <w:sz w:val="20"/>
          <w:szCs w:val="20"/>
          <w:lang w:eastAsia="sl-SI"/>
        </w:rPr>
      </w:pPr>
      <w:r w:rsidRPr="003A0A38">
        <w:rPr>
          <w:rFonts w:ascii="Open Sans" w:eastAsia="Times New Roman" w:hAnsi="Open Sans" w:cs="Open Sans"/>
          <w:bCs/>
          <w:sz w:val="20"/>
          <w:szCs w:val="20"/>
          <w:lang w:eastAsia="sl-SI"/>
        </w:rPr>
        <w:t xml:space="preserve">Za ugotavljanje sposobnosti mora </w:t>
      </w:r>
      <w:bookmarkStart w:id="15" w:name="_Hlk217306662"/>
      <w:r w:rsidRPr="003A0A38">
        <w:rPr>
          <w:rFonts w:ascii="Open Sans" w:eastAsia="Times New Roman" w:hAnsi="Open Sans" w:cs="Open Sans"/>
          <w:bCs/>
          <w:sz w:val="20"/>
          <w:szCs w:val="20"/>
          <w:lang w:eastAsia="sl-SI"/>
        </w:rPr>
        <w:t xml:space="preserve">kandidat (ponudnik) </w:t>
      </w:r>
      <w:bookmarkEnd w:id="15"/>
      <w:r w:rsidRPr="003A0A38">
        <w:rPr>
          <w:rFonts w:ascii="Open Sans" w:eastAsia="Times New Roman" w:hAnsi="Open Sans" w:cs="Open Sans"/>
          <w:bCs/>
          <w:sz w:val="20"/>
          <w:szCs w:val="20"/>
          <w:lang w:eastAsia="sl-SI"/>
        </w:rPr>
        <w:t xml:space="preserve">izpolnjevati pogoje in zahteve skladno z določbami ZJN-3, ter pogoje in zahteve, ki so določene v tej razpisni dokumentaciji. </w:t>
      </w:r>
    </w:p>
    <w:p w14:paraId="78A56C01" w14:textId="77777777" w:rsidR="003A0A38" w:rsidRPr="003A0A38" w:rsidRDefault="003A0A38" w:rsidP="000826DF">
      <w:pPr>
        <w:keepNext/>
        <w:keepLines/>
        <w:widowControl w:val="0"/>
        <w:spacing w:after="0" w:line="240" w:lineRule="auto"/>
        <w:jc w:val="both"/>
        <w:rPr>
          <w:rFonts w:ascii="Open Sans" w:eastAsia="Times New Roman" w:hAnsi="Open Sans" w:cs="Open Sans"/>
          <w:bCs/>
          <w:sz w:val="20"/>
          <w:szCs w:val="20"/>
          <w:lang w:eastAsia="sl-SI"/>
        </w:rPr>
      </w:pPr>
    </w:p>
    <w:p w14:paraId="7D2D5D9E" w14:textId="77777777" w:rsidR="003A0A38" w:rsidRPr="003A0A38" w:rsidRDefault="003A0A38" w:rsidP="000826DF">
      <w:pPr>
        <w:keepNext/>
        <w:keepLines/>
        <w:widowControl w:val="0"/>
        <w:spacing w:after="0" w:line="240" w:lineRule="auto"/>
        <w:jc w:val="both"/>
        <w:rPr>
          <w:rFonts w:ascii="Open Sans" w:eastAsia="Times New Roman" w:hAnsi="Open Sans" w:cs="Open Sans"/>
          <w:bCs/>
          <w:sz w:val="20"/>
          <w:szCs w:val="20"/>
          <w:lang w:eastAsia="sl-SI"/>
        </w:rPr>
      </w:pPr>
      <w:r w:rsidRPr="003A0A38">
        <w:rPr>
          <w:rFonts w:ascii="Open Sans" w:eastAsia="Times New Roman" w:hAnsi="Open Sans" w:cs="Open Sans"/>
          <w:bCs/>
          <w:sz w:val="20"/>
          <w:szCs w:val="20"/>
          <w:lang w:eastAsia="sl-SI"/>
        </w:rPr>
        <w:t xml:space="preserve">Naročnik bo od kandidata (ponudnika), ki je glede na merila za oddajo naročila najugodnejši in mu naročnik namerava oddati javno naročilo, zahteval, da predloži dokazila o izpolnjevanju pogojev in zahtev iz razpisne dokumentacije, v kolikor ponudnik vseh zahtevanih dokazil že ne bo sam priložil v prijavi (ponudbi). </w:t>
      </w:r>
    </w:p>
    <w:p w14:paraId="506D6EF5" w14:textId="77777777" w:rsidR="003A0A38" w:rsidRPr="003A0A38" w:rsidRDefault="003A0A38" w:rsidP="000826DF">
      <w:pPr>
        <w:keepNext/>
        <w:keepLines/>
        <w:widowControl w:val="0"/>
        <w:spacing w:after="0" w:line="240" w:lineRule="auto"/>
        <w:jc w:val="both"/>
        <w:rPr>
          <w:rFonts w:ascii="Open Sans" w:eastAsia="Times New Roman" w:hAnsi="Open Sans" w:cs="Open Sans"/>
          <w:bCs/>
          <w:sz w:val="20"/>
          <w:szCs w:val="20"/>
          <w:lang w:eastAsia="sl-SI"/>
        </w:rPr>
      </w:pPr>
    </w:p>
    <w:p w14:paraId="114690E3" w14:textId="77777777" w:rsidR="003A0A38" w:rsidRPr="003A0A38" w:rsidRDefault="003A0A38" w:rsidP="000826DF">
      <w:pPr>
        <w:keepNext/>
        <w:keepLines/>
        <w:widowControl w:val="0"/>
        <w:spacing w:after="0" w:line="240" w:lineRule="auto"/>
        <w:jc w:val="both"/>
        <w:rPr>
          <w:rFonts w:ascii="Open Sans" w:eastAsia="Times New Roman" w:hAnsi="Open Sans" w:cs="Open Sans"/>
          <w:bCs/>
          <w:sz w:val="20"/>
          <w:szCs w:val="20"/>
          <w:lang w:eastAsia="sl-SI"/>
        </w:rPr>
      </w:pPr>
      <w:r w:rsidRPr="003A0A38">
        <w:rPr>
          <w:rFonts w:ascii="Open Sans" w:eastAsia="Times New Roman" w:hAnsi="Open Sans" w:cs="Open Sans"/>
          <w:bCs/>
          <w:sz w:val="20"/>
          <w:szCs w:val="20"/>
          <w:lang w:eastAsia="sl-SI"/>
        </w:rPr>
        <w:t xml:space="preserve">V primeru, da kandidat (ponudnik) nastopa v skupni prijavi (ponudbi) mora zahtevane pogoje za ugotavljanje sposobnosti kandidata (ponudnika) izpolnjevati tudi vsak od partnerjev v primeru skupne prijave. V primeru prijave (ponudbe) s podizvajalci in/ali s subjekti, katerih zmogljivosti uporablja gospodarski subjekt, mora pogoje za ugotavljanje sposobnosti, kjer je to v razpisni dokumentaciji določeno, izpolnjevati tudi vsak izmed podizvajalcev, ki jih kandidat (ponudnik) v prijavi (ponudbi) navede, ter tudi vsak subjekt, katerih zmogljivosti uporablja gospodarski subjekt. </w:t>
      </w:r>
    </w:p>
    <w:p w14:paraId="5B310CCF" w14:textId="77777777" w:rsidR="003A0A38" w:rsidRPr="003A0A38" w:rsidRDefault="003A0A38" w:rsidP="000826DF">
      <w:pPr>
        <w:keepNext/>
        <w:keepLines/>
        <w:widowControl w:val="0"/>
        <w:spacing w:after="0" w:line="240" w:lineRule="auto"/>
        <w:jc w:val="both"/>
        <w:rPr>
          <w:rFonts w:ascii="Open Sans" w:eastAsia="Times New Roman" w:hAnsi="Open Sans" w:cs="Open Sans"/>
          <w:bCs/>
          <w:sz w:val="20"/>
          <w:szCs w:val="20"/>
          <w:lang w:eastAsia="sl-SI"/>
        </w:rPr>
      </w:pPr>
    </w:p>
    <w:p w14:paraId="03C551D2" w14:textId="77777777" w:rsidR="003A0A38" w:rsidRPr="003A0A38" w:rsidRDefault="003A0A38" w:rsidP="000826DF">
      <w:pPr>
        <w:keepNext/>
        <w:keepLines/>
        <w:widowControl w:val="0"/>
        <w:spacing w:after="0" w:line="240" w:lineRule="auto"/>
        <w:jc w:val="both"/>
        <w:rPr>
          <w:rFonts w:ascii="Open Sans" w:eastAsia="Times New Roman" w:hAnsi="Open Sans" w:cs="Open Sans"/>
          <w:bCs/>
          <w:sz w:val="20"/>
          <w:szCs w:val="20"/>
          <w:u w:val="single"/>
          <w:lang w:eastAsia="sl-SI"/>
        </w:rPr>
      </w:pPr>
      <w:r w:rsidRPr="003A0A38">
        <w:rPr>
          <w:rFonts w:ascii="Open Sans" w:eastAsia="Times New Roman" w:hAnsi="Open Sans" w:cs="Open Sans"/>
          <w:b/>
          <w:bCs/>
          <w:sz w:val="20"/>
          <w:szCs w:val="20"/>
          <w:lang w:eastAsia="sl-SI"/>
        </w:rPr>
        <w:t>Dokazila:</w:t>
      </w:r>
    </w:p>
    <w:p w14:paraId="43E098FD" w14:textId="77777777" w:rsidR="003A0A38" w:rsidRPr="003A0A38" w:rsidRDefault="003A0A38" w:rsidP="000826DF">
      <w:pPr>
        <w:keepNext/>
        <w:keepLines/>
        <w:widowControl w:val="0"/>
        <w:spacing w:after="0" w:line="240" w:lineRule="auto"/>
        <w:jc w:val="both"/>
        <w:rPr>
          <w:rFonts w:ascii="Open Sans" w:eastAsia="Times New Roman" w:hAnsi="Open Sans" w:cs="Open Sans"/>
          <w:bCs/>
          <w:sz w:val="20"/>
          <w:szCs w:val="20"/>
          <w:lang w:eastAsia="sl-SI"/>
        </w:rPr>
      </w:pPr>
      <w:r w:rsidRPr="003A0A38">
        <w:rPr>
          <w:rFonts w:ascii="Open Sans" w:eastAsia="Times New Roman" w:hAnsi="Open Sans" w:cs="Open Sans"/>
          <w:bCs/>
          <w:sz w:val="20"/>
          <w:szCs w:val="20"/>
          <w:lang w:eastAsia="sl-SI"/>
        </w:rPr>
        <w:t xml:space="preserve">Kandidat (ponudnik) izkaže izpolnjevanje pogojev in zahtev v 3. Poglavju:  </w:t>
      </w:r>
    </w:p>
    <w:p w14:paraId="1A5A087D" w14:textId="77777777" w:rsidR="003A0A38" w:rsidRPr="003A0A38" w:rsidRDefault="003A0A38" w:rsidP="00086A8C">
      <w:pPr>
        <w:keepNext/>
        <w:keepLines/>
        <w:widowControl w:val="0"/>
        <w:numPr>
          <w:ilvl w:val="0"/>
          <w:numId w:val="22"/>
        </w:numPr>
        <w:spacing w:after="0" w:line="240" w:lineRule="auto"/>
        <w:jc w:val="both"/>
        <w:rPr>
          <w:rFonts w:ascii="Open Sans" w:eastAsia="Times New Roman" w:hAnsi="Open Sans" w:cs="Open Sans"/>
          <w:b/>
          <w:bCs/>
          <w:sz w:val="20"/>
          <w:szCs w:val="20"/>
          <w:lang w:eastAsia="sl-SI"/>
        </w:rPr>
      </w:pPr>
      <w:r w:rsidRPr="003A0A38">
        <w:rPr>
          <w:rFonts w:ascii="Open Sans" w:eastAsia="Times New Roman" w:hAnsi="Open Sans" w:cs="Open Sans"/>
          <w:b/>
          <w:bCs/>
          <w:sz w:val="20"/>
          <w:szCs w:val="20"/>
          <w:lang w:eastAsia="sl-SI"/>
        </w:rPr>
        <w:t xml:space="preserve">z ESPD obrazcem (kot predhodni dokaz) </w:t>
      </w:r>
      <w:r w:rsidRPr="003A0A38">
        <w:rPr>
          <w:rFonts w:ascii="Open Sans" w:eastAsia="Times New Roman" w:hAnsi="Open Sans" w:cs="Open Sans"/>
          <w:b/>
          <w:bCs/>
          <w:sz w:val="20"/>
          <w:szCs w:val="20"/>
          <w:u w:val="single"/>
          <w:lang w:eastAsia="sl-SI"/>
        </w:rPr>
        <w:t>in</w:t>
      </w:r>
    </w:p>
    <w:p w14:paraId="0B047071" w14:textId="77777777" w:rsidR="003A0A38" w:rsidRPr="003A0A38" w:rsidRDefault="003A0A38" w:rsidP="000826DF">
      <w:pPr>
        <w:keepNext/>
        <w:keepLines/>
        <w:widowControl w:val="0"/>
        <w:spacing w:after="0" w:line="240" w:lineRule="auto"/>
        <w:jc w:val="both"/>
        <w:rPr>
          <w:rFonts w:ascii="Open Sans" w:eastAsia="Times New Roman" w:hAnsi="Open Sans" w:cs="Open Sans"/>
          <w:bCs/>
          <w:i/>
          <w:sz w:val="20"/>
          <w:szCs w:val="20"/>
          <w:lang w:eastAsia="sl-SI"/>
        </w:rPr>
      </w:pPr>
      <w:r w:rsidRPr="003A0A38">
        <w:rPr>
          <w:rFonts w:ascii="Open Sans" w:eastAsia="Times New Roman" w:hAnsi="Open Sans" w:cs="Open Sans"/>
          <w:bCs/>
          <w:i/>
          <w:sz w:val="20"/>
          <w:szCs w:val="20"/>
          <w:lang w:eastAsia="sl-SI"/>
        </w:rPr>
        <w:t>ESPD obrazec mora v primeru skupne/partnerske prijave (ponudbe), in/ali v primeru prijave (ponudbe) s podizvajalci in/ali primeru prijave (ponudbe) s subjekti, katerih zmogljivost uporablja kandidat (ponudnik), priložiti vsak partner v prijavi (ponudbi), ter vsak podizvajalec in subjekt, katerega zmogljivost uporablja kandidat (ponudnik);</w:t>
      </w:r>
    </w:p>
    <w:p w14:paraId="445A4809" w14:textId="77777777" w:rsidR="003A0A38" w:rsidRPr="003A0A38" w:rsidRDefault="003A0A38" w:rsidP="00086A8C">
      <w:pPr>
        <w:keepNext/>
        <w:keepLines/>
        <w:widowControl w:val="0"/>
        <w:numPr>
          <w:ilvl w:val="0"/>
          <w:numId w:val="22"/>
        </w:numPr>
        <w:spacing w:after="0" w:line="240" w:lineRule="auto"/>
        <w:jc w:val="both"/>
        <w:rPr>
          <w:rFonts w:ascii="Open Sans" w:eastAsia="Times New Roman" w:hAnsi="Open Sans" w:cs="Open Sans"/>
          <w:b/>
          <w:bCs/>
          <w:sz w:val="20"/>
          <w:szCs w:val="20"/>
          <w:lang w:eastAsia="sl-SI"/>
        </w:rPr>
      </w:pPr>
      <w:r w:rsidRPr="003A0A38">
        <w:rPr>
          <w:rFonts w:ascii="Open Sans" w:eastAsia="Times New Roman" w:hAnsi="Open Sans" w:cs="Open Sans"/>
          <w:b/>
          <w:bCs/>
          <w:sz w:val="20"/>
          <w:szCs w:val="20"/>
          <w:lang w:eastAsia="sl-SI"/>
        </w:rPr>
        <w:t xml:space="preserve">s Prilogo 2 kot splošno dokazilo o izpolnjevanju pogojev in zahtev </w:t>
      </w:r>
      <w:r w:rsidRPr="003A0A38">
        <w:rPr>
          <w:rFonts w:ascii="Open Sans" w:eastAsia="Times New Roman" w:hAnsi="Open Sans" w:cs="Open Sans"/>
          <w:b/>
          <w:bCs/>
          <w:sz w:val="20"/>
          <w:szCs w:val="20"/>
          <w:u w:val="single"/>
          <w:lang w:eastAsia="sl-SI"/>
        </w:rPr>
        <w:t>ter</w:t>
      </w:r>
    </w:p>
    <w:p w14:paraId="568A68D2" w14:textId="77777777" w:rsidR="003A0A38" w:rsidRPr="003A0A38" w:rsidRDefault="003A0A38" w:rsidP="000826DF">
      <w:pPr>
        <w:keepNext/>
        <w:keepLines/>
        <w:widowControl w:val="0"/>
        <w:spacing w:after="0" w:line="240" w:lineRule="auto"/>
        <w:jc w:val="both"/>
        <w:rPr>
          <w:rFonts w:ascii="Open Sans" w:eastAsia="Times New Roman" w:hAnsi="Open Sans" w:cs="Open Sans"/>
          <w:bCs/>
          <w:i/>
          <w:sz w:val="20"/>
          <w:szCs w:val="20"/>
          <w:lang w:eastAsia="sl-SI"/>
        </w:rPr>
      </w:pPr>
      <w:r w:rsidRPr="003A0A38">
        <w:rPr>
          <w:rFonts w:ascii="Open Sans" w:eastAsia="Times New Roman" w:hAnsi="Open Sans" w:cs="Open Sans"/>
          <w:bCs/>
          <w:i/>
          <w:sz w:val="20"/>
          <w:szCs w:val="20"/>
          <w:lang w:eastAsia="sl-SI"/>
        </w:rPr>
        <w:t>S Prilogo kandidat (ponudnik) izjavlja, da je predmet prijave (ponudbe) v skladu z vsemi zahtevami in pogoji razpisne dokumentacije in da kandidat (ponudnik) izpolnjuje vse zahtevane pogoje razpisne dokumentacije.</w:t>
      </w:r>
    </w:p>
    <w:p w14:paraId="16E41B2E" w14:textId="77777777" w:rsidR="003A0A38" w:rsidRPr="003A0A38" w:rsidRDefault="003A0A38" w:rsidP="000826DF">
      <w:pPr>
        <w:keepNext/>
        <w:keepLines/>
        <w:widowControl w:val="0"/>
        <w:spacing w:after="0" w:line="240" w:lineRule="auto"/>
        <w:jc w:val="both"/>
        <w:rPr>
          <w:rFonts w:ascii="Open Sans" w:eastAsia="Times New Roman" w:hAnsi="Open Sans" w:cs="Open Sans"/>
          <w:bCs/>
          <w:i/>
          <w:sz w:val="20"/>
          <w:szCs w:val="20"/>
          <w:lang w:eastAsia="sl-SI"/>
        </w:rPr>
      </w:pPr>
    </w:p>
    <w:p w14:paraId="47F373D9" w14:textId="77777777" w:rsidR="003A0A38" w:rsidRPr="003A0A38" w:rsidRDefault="003A0A38" w:rsidP="000826DF">
      <w:pPr>
        <w:keepNext/>
        <w:keepLines/>
        <w:widowControl w:val="0"/>
        <w:spacing w:after="0" w:line="240" w:lineRule="auto"/>
        <w:jc w:val="both"/>
        <w:rPr>
          <w:rFonts w:ascii="Open Sans" w:eastAsia="Times New Roman" w:hAnsi="Open Sans" w:cs="Open Sans"/>
          <w:bCs/>
          <w:i/>
          <w:iCs/>
          <w:sz w:val="20"/>
          <w:szCs w:val="20"/>
          <w:lang w:eastAsia="sl-SI"/>
        </w:rPr>
      </w:pPr>
      <w:r w:rsidRPr="003A0A38">
        <w:rPr>
          <w:rFonts w:ascii="Open Sans" w:eastAsia="Times New Roman" w:hAnsi="Open Sans" w:cs="Open Sans"/>
          <w:b/>
          <w:bCs/>
          <w:i/>
          <w:sz w:val="20"/>
          <w:szCs w:val="20"/>
          <w:lang w:eastAsia="sl-SI"/>
        </w:rPr>
        <w:t>Prilogo 2</w:t>
      </w:r>
      <w:r w:rsidRPr="003A0A38">
        <w:rPr>
          <w:rFonts w:ascii="Open Sans" w:eastAsia="Times New Roman" w:hAnsi="Open Sans" w:cs="Open Sans"/>
          <w:bCs/>
          <w:i/>
          <w:sz w:val="20"/>
          <w:szCs w:val="20"/>
          <w:lang w:eastAsia="sl-SI"/>
        </w:rPr>
        <w:t xml:space="preserve"> mora v primeru skupne/partnerske prijave (ponudbe), in/ali v primeru prijave (ponudbe) s </w:t>
      </w:r>
      <w:r w:rsidRPr="003A0A38">
        <w:rPr>
          <w:rFonts w:ascii="Open Sans" w:eastAsia="Times New Roman" w:hAnsi="Open Sans" w:cs="Open Sans"/>
          <w:bCs/>
          <w:i/>
          <w:iCs/>
          <w:sz w:val="20"/>
          <w:szCs w:val="20"/>
          <w:lang w:eastAsia="sl-SI"/>
        </w:rPr>
        <w:t xml:space="preserve">podizvajalci in/ali </w:t>
      </w:r>
      <w:r w:rsidRPr="003A0A38">
        <w:rPr>
          <w:rFonts w:ascii="Open Sans" w:eastAsia="Times New Roman" w:hAnsi="Open Sans" w:cs="Open Sans"/>
          <w:bCs/>
          <w:i/>
          <w:sz w:val="20"/>
          <w:szCs w:val="20"/>
          <w:lang w:eastAsia="sl-SI"/>
        </w:rPr>
        <w:t>primeru prijave (ponudbe)</w:t>
      </w:r>
      <w:r w:rsidRPr="003A0A38">
        <w:rPr>
          <w:rFonts w:ascii="Open Sans" w:eastAsia="Times New Roman" w:hAnsi="Open Sans" w:cs="Open Sans"/>
          <w:bCs/>
          <w:i/>
          <w:iCs/>
          <w:sz w:val="20"/>
          <w:szCs w:val="20"/>
          <w:lang w:eastAsia="sl-SI"/>
        </w:rPr>
        <w:t xml:space="preserve"> s subjekti, katerih zmogljivost uporablja kandidat (ponudnik),</w:t>
      </w:r>
      <w:r w:rsidRPr="003A0A38">
        <w:rPr>
          <w:rFonts w:ascii="Open Sans" w:eastAsia="Times New Roman" w:hAnsi="Open Sans" w:cs="Open Sans"/>
          <w:bCs/>
          <w:i/>
          <w:sz w:val="20"/>
          <w:szCs w:val="20"/>
          <w:lang w:eastAsia="sl-SI"/>
        </w:rPr>
        <w:t xml:space="preserve"> priložiti vsak partner v prijavi (ponudbi), ter vsak </w:t>
      </w:r>
      <w:r w:rsidRPr="003A0A38">
        <w:rPr>
          <w:rFonts w:ascii="Open Sans" w:eastAsia="Times New Roman" w:hAnsi="Open Sans" w:cs="Open Sans"/>
          <w:bCs/>
          <w:i/>
          <w:iCs/>
          <w:sz w:val="20"/>
          <w:szCs w:val="20"/>
          <w:lang w:eastAsia="sl-SI"/>
        </w:rPr>
        <w:t>podizvajalec in subjekt, katerega zmogljivost uporablja kandidat (ponudnik).</w:t>
      </w:r>
    </w:p>
    <w:p w14:paraId="61B03840" w14:textId="77777777" w:rsidR="003A0A38" w:rsidRPr="003A0A38" w:rsidRDefault="003A0A38" w:rsidP="00086A8C">
      <w:pPr>
        <w:keepNext/>
        <w:keepLines/>
        <w:widowControl w:val="0"/>
        <w:numPr>
          <w:ilvl w:val="0"/>
          <w:numId w:val="22"/>
        </w:numPr>
        <w:spacing w:after="0" w:line="240" w:lineRule="auto"/>
        <w:jc w:val="both"/>
        <w:rPr>
          <w:rFonts w:ascii="Open Sans" w:eastAsia="Times New Roman" w:hAnsi="Open Sans" w:cs="Open Sans"/>
          <w:b/>
          <w:bCs/>
          <w:sz w:val="20"/>
          <w:szCs w:val="20"/>
          <w:lang w:eastAsia="sl-SI"/>
        </w:rPr>
      </w:pPr>
      <w:r w:rsidRPr="003A0A38">
        <w:rPr>
          <w:rFonts w:ascii="Open Sans" w:eastAsia="Times New Roman" w:hAnsi="Open Sans" w:cs="Open Sans"/>
          <w:b/>
          <w:bCs/>
          <w:sz w:val="20"/>
          <w:szCs w:val="20"/>
          <w:lang w:eastAsia="sl-SI"/>
        </w:rPr>
        <w:t xml:space="preserve">z ostalimi (dodatnimi/posebnimi) dokazili, v kolikor/kot to izhaja iz nadaljnjih točk. </w:t>
      </w:r>
    </w:p>
    <w:p w14:paraId="406AE915" w14:textId="77777777" w:rsidR="003A0A38" w:rsidRPr="003A0A38" w:rsidRDefault="003A0A38" w:rsidP="000826DF">
      <w:pPr>
        <w:keepNext/>
        <w:keepLines/>
        <w:widowControl w:val="0"/>
        <w:spacing w:after="0" w:line="240" w:lineRule="auto"/>
        <w:jc w:val="both"/>
        <w:rPr>
          <w:rFonts w:ascii="Open Sans" w:eastAsia="Times New Roman" w:hAnsi="Open Sans" w:cs="Open Sans"/>
          <w:bCs/>
          <w:sz w:val="20"/>
          <w:szCs w:val="20"/>
          <w:lang w:eastAsia="sl-SI"/>
        </w:rPr>
      </w:pPr>
    </w:p>
    <w:p w14:paraId="607CB1CE" w14:textId="77777777" w:rsidR="003A0A38" w:rsidRPr="003A0A38" w:rsidRDefault="003A0A38" w:rsidP="000826DF">
      <w:pPr>
        <w:keepNext/>
        <w:keepLines/>
        <w:widowControl w:val="0"/>
        <w:spacing w:after="0" w:line="240" w:lineRule="auto"/>
        <w:jc w:val="both"/>
        <w:rPr>
          <w:rFonts w:ascii="Open Sans" w:eastAsia="Times New Roman" w:hAnsi="Open Sans" w:cs="Open Sans"/>
          <w:bCs/>
          <w:sz w:val="20"/>
          <w:szCs w:val="20"/>
          <w:lang w:eastAsia="sl-SI"/>
        </w:rPr>
      </w:pPr>
      <w:r w:rsidRPr="003A0A38">
        <w:rPr>
          <w:rFonts w:ascii="Open Sans" w:eastAsia="Times New Roman" w:hAnsi="Open Sans" w:cs="Open Sans"/>
          <w:bCs/>
          <w:sz w:val="20"/>
          <w:szCs w:val="20"/>
          <w:lang w:eastAsia="sl-SI"/>
        </w:rPr>
        <w:t xml:space="preserve">Naročnik je upravičen pred sprejemom odločitve o izbiri opraviti poizvedbe o izpolnjevanju pogojev in zahtev, zato si </w:t>
      </w:r>
      <w:r w:rsidRPr="003A0A38">
        <w:rPr>
          <w:rFonts w:ascii="Open Sans" w:eastAsia="Times New Roman" w:hAnsi="Open Sans" w:cs="Open Sans"/>
          <w:b/>
          <w:bCs/>
          <w:sz w:val="20"/>
          <w:szCs w:val="20"/>
          <w:lang w:eastAsia="sl-SI"/>
        </w:rPr>
        <w:t xml:space="preserve">naročnik pridržuje pravico, da kandidat (ponudnik) na podlagi poziva naročnika v zahtevanem roku predloži dodatna dokazila o izpolnjevanju pogojev in zahtev v 3. Poglavju. </w:t>
      </w:r>
      <w:r w:rsidRPr="003A0A38">
        <w:rPr>
          <w:rFonts w:ascii="Open Sans" w:eastAsia="Times New Roman" w:hAnsi="Open Sans" w:cs="Open Sans"/>
          <w:bCs/>
          <w:sz w:val="20"/>
          <w:szCs w:val="20"/>
          <w:lang w:eastAsia="sl-SI"/>
        </w:rPr>
        <w:t>Če navedbe glede izpolnjevanja pogojev in zahtev ne izkazujejo resničnega stanja ga/jih naročnik ne bo upošteval.</w:t>
      </w:r>
    </w:p>
    <w:p w14:paraId="2ABE0A3F" w14:textId="77777777" w:rsidR="003A0A38" w:rsidRPr="003A0A38" w:rsidRDefault="003A0A38" w:rsidP="000826DF">
      <w:pPr>
        <w:keepNext/>
        <w:keepLines/>
        <w:widowControl w:val="0"/>
        <w:spacing w:after="0" w:line="240" w:lineRule="auto"/>
        <w:jc w:val="both"/>
        <w:rPr>
          <w:rFonts w:ascii="Open Sans" w:eastAsia="Times New Roman" w:hAnsi="Open Sans" w:cs="Open Sans"/>
          <w:bCs/>
          <w:i/>
          <w:sz w:val="20"/>
          <w:szCs w:val="20"/>
          <w:lang w:eastAsia="sl-SI"/>
        </w:rPr>
      </w:pPr>
    </w:p>
    <w:p w14:paraId="579BE7A1" w14:textId="77777777" w:rsidR="003A0A38" w:rsidRPr="003A0A38" w:rsidRDefault="003A0A38" w:rsidP="000826DF">
      <w:pPr>
        <w:keepNext/>
        <w:keepLines/>
        <w:widowControl w:val="0"/>
        <w:numPr>
          <w:ilvl w:val="1"/>
          <w:numId w:val="2"/>
        </w:numPr>
        <w:spacing w:after="0" w:line="240" w:lineRule="auto"/>
        <w:jc w:val="both"/>
        <w:rPr>
          <w:rFonts w:ascii="Open Sans" w:eastAsia="Times New Roman" w:hAnsi="Open Sans" w:cs="Open Sans"/>
          <w:b/>
          <w:bCs/>
          <w:sz w:val="20"/>
          <w:szCs w:val="20"/>
          <w:lang w:eastAsia="sl-SI"/>
        </w:rPr>
      </w:pPr>
      <w:r w:rsidRPr="003A0A38">
        <w:rPr>
          <w:rFonts w:ascii="Open Sans" w:eastAsia="Times New Roman" w:hAnsi="Open Sans" w:cs="Open Sans"/>
          <w:b/>
          <w:bCs/>
          <w:sz w:val="20"/>
          <w:szCs w:val="20"/>
          <w:lang w:eastAsia="sl-SI"/>
        </w:rPr>
        <w:t xml:space="preserve">ESPD OBRAZEC </w:t>
      </w:r>
    </w:p>
    <w:p w14:paraId="1311F60A" w14:textId="77777777" w:rsidR="003A0A38" w:rsidRPr="003A0A38" w:rsidRDefault="003A0A38" w:rsidP="000826DF">
      <w:pPr>
        <w:keepNext/>
        <w:keepLines/>
        <w:widowControl w:val="0"/>
        <w:spacing w:after="0" w:line="240" w:lineRule="auto"/>
        <w:jc w:val="both"/>
        <w:rPr>
          <w:rFonts w:ascii="Open Sans" w:eastAsia="Times New Roman" w:hAnsi="Open Sans" w:cs="Open Sans"/>
          <w:bCs/>
          <w:sz w:val="20"/>
          <w:szCs w:val="20"/>
          <w:lang w:eastAsia="sl-SI"/>
        </w:rPr>
      </w:pPr>
    </w:p>
    <w:p w14:paraId="33189C59" w14:textId="77777777" w:rsidR="003A0A38" w:rsidRPr="003A0A38" w:rsidRDefault="003A0A38" w:rsidP="000826DF">
      <w:pPr>
        <w:keepNext/>
        <w:keepLines/>
        <w:widowControl w:val="0"/>
        <w:spacing w:after="0" w:line="240" w:lineRule="auto"/>
        <w:jc w:val="both"/>
        <w:rPr>
          <w:rFonts w:ascii="Open Sans" w:eastAsia="Times New Roman" w:hAnsi="Open Sans" w:cs="Open Sans"/>
          <w:b/>
          <w:bCs/>
          <w:sz w:val="20"/>
          <w:szCs w:val="20"/>
          <w:lang w:eastAsia="sl-SI"/>
        </w:rPr>
      </w:pPr>
      <w:r w:rsidRPr="003A0A38">
        <w:rPr>
          <w:rFonts w:ascii="Open Sans" w:eastAsia="Times New Roman" w:hAnsi="Open Sans" w:cs="Open Sans"/>
          <w:b/>
          <w:bCs/>
          <w:sz w:val="20"/>
          <w:szCs w:val="20"/>
          <w:lang w:eastAsia="sl-SI"/>
        </w:rPr>
        <w:t>Velja za vse gospodarske subjekte:</w:t>
      </w:r>
    </w:p>
    <w:p w14:paraId="5232DD72" w14:textId="77777777" w:rsidR="003A0A38" w:rsidRPr="003A0A38" w:rsidRDefault="003A0A38" w:rsidP="000826DF">
      <w:pPr>
        <w:keepNext/>
        <w:keepLines/>
        <w:widowControl w:val="0"/>
        <w:spacing w:after="0" w:line="240" w:lineRule="auto"/>
        <w:jc w:val="both"/>
        <w:rPr>
          <w:rFonts w:ascii="Open Sans" w:eastAsia="Times New Roman" w:hAnsi="Open Sans" w:cs="Open Sans"/>
          <w:bCs/>
          <w:sz w:val="20"/>
          <w:szCs w:val="20"/>
          <w:lang w:eastAsia="sl-SI"/>
        </w:rPr>
      </w:pPr>
      <w:r w:rsidRPr="003A0A38">
        <w:rPr>
          <w:rFonts w:ascii="Open Sans" w:eastAsia="Times New Roman" w:hAnsi="Open Sans" w:cs="Open Sans"/>
          <w:bCs/>
          <w:sz w:val="20"/>
          <w:szCs w:val="20"/>
          <w:lang w:eastAsia="sl-SI"/>
        </w:rPr>
        <w:t xml:space="preserve">ESPD predstavlja izjavo gospodarskega subjekta </w:t>
      </w:r>
      <w:r w:rsidRPr="003A0A38">
        <w:rPr>
          <w:rFonts w:ascii="Open Sans" w:eastAsia="Times New Roman" w:hAnsi="Open Sans" w:cs="Open Sans"/>
          <w:bCs/>
          <w:sz w:val="20"/>
          <w:szCs w:val="20"/>
          <w:u w:val="single"/>
          <w:lang w:eastAsia="sl-SI"/>
        </w:rPr>
        <w:t>kot predhodni dokaz</w:t>
      </w:r>
      <w:r w:rsidRPr="003A0A38">
        <w:rPr>
          <w:rFonts w:ascii="Open Sans" w:eastAsia="Times New Roman" w:hAnsi="Open Sans" w:cs="Open Sans"/>
          <w:bCs/>
          <w:sz w:val="20"/>
          <w:szCs w:val="20"/>
          <w:lang w:eastAsia="sl-SI"/>
        </w:rPr>
        <w:t xml:space="preserve">, da gospodarski subjekt v skladu z 79. členom ZJN-3 izpolnjuje zahtevane pogoje naročnika (da ne obstajajo razlogi za izključitev in da izpolnjuje pogoje za sodelovanje, hkrati pa zagotavlja ustrezne informacije, ki jih zahteva naročnik). </w:t>
      </w:r>
    </w:p>
    <w:p w14:paraId="04663376" w14:textId="77777777" w:rsidR="003A0A38" w:rsidRPr="003A0A38" w:rsidRDefault="003A0A38" w:rsidP="000826DF">
      <w:pPr>
        <w:keepNext/>
        <w:keepLines/>
        <w:widowControl w:val="0"/>
        <w:spacing w:after="0" w:line="240" w:lineRule="auto"/>
        <w:jc w:val="both"/>
        <w:rPr>
          <w:rFonts w:ascii="Open Sans" w:eastAsia="Times New Roman" w:hAnsi="Open Sans" w:cs="Open Sans"/>
          <w:bCs/>
          <w:sz w:val="20"/>
          <w:szCs w:val="20"/>
          <w:lang w:eastAsia="sl-SI"/>
        </w:rPr>
      </w:pPr>
      <w:r w:rsidRPr="003A0A38">
        <w:rPr>
          <w:rFonts w:ascii="Open Sans" w:eastAsia="Times New Roman" w:hAnsi="Open Sans" w:cs="Open Sans"/>
          <w:bCs/>
          <w:sz w:val="20"/>
          <w:szCs w:val="20"/>
          <w:lang w:eastAsia="sl-SI"/>
        </w:rPr>
        <w:t xml:space="preserve"> </w:t>
      </w:r>
    </w:p>
    <w:p w14:paraId="5FD0EF8F" w14:textId="77777777" w:rsidR="003A0A38" w:rsidRPr="003A0A38" w:rsidRDefault="003A0A38" w:rsidP="000826DF">
      <w:pPr>
        <w:keepNext/>
        <w:keepLines/>
        <w:widowControl w:val="0"/>
        <w:spacing w:after="0" w:line="240" w:lineRule="auto"/>
        <w:jc w:val="both"/>
        <w:rPr>
          <w:rFonts w:ascii="Open Sans" w:eastAsia="Times New Roman" w:hAnsi="Open Sans" w:cs="Open Sans"/>
          <w:bCs/>
          <w:sz w:val="20"/>
          <w:szCs w:val="20"/>
          <w:lang w:eastAsia="sl-SI"/>
        </w:rPr>
      </w:pPr>
      <w:r w:rsidRPr="003A0A38">
        <w:rPr>
          <w:rFonts w:ascii="Open Sans" w:eastAsia="Times New Roman" w:hAnsi="Open Sans" w:cs="Open Sans"/>
          <w:bCs/>
          <w:sz w:val="20"/>
          <w:szCs w:val="20"/>
          <w:u w:val="single"/>
          <w:lang w:eastAsia="sl-SI"/>
        </w:rPr>
        <w:t xml:space="preserve">Šteje se, da gospodarski subjekt s predložitvijo ESPD obrazca </w:t>
      </w:r>
      <w:r w:rsidRPr="003A0A38">
        <w:rPr>
          <w:rFonts w:ascii="Open Sans" w:eastAsia="Times New Roman" w:hAnsi="Open Sans" w:cs="Open Sans"/>
          <w:b/>
          <w:bCs/>
          <w:sz w:val="20"/>
          <w:szCs w:val="20"/>
          <w:u w:val="single"/>
          <w:lang w:eastAsia="sl-SI"/>
        </w:rPr>
        <w:t>izjavlja oziroma potrdi, da izpolnjuje vse (zanj) zahtevane pogoje in zahteve naročnika</w:t>
      </w:r>
      <w:r w:rsidRPr="003A0A38">
        <w:rPr>
          <w:rFonts w:ascii="Open Sans" w:eastAsia="Times New Roman" w:hAnsi="Open Sans" w:cs="Open Sans"/>
          <w:bCs/>
          <w:sz w:val="20"/>
          <w:szCs w:val="20"/>
          <w:u w:val="single"/>
          <w:lang w:eastAsia="sl-SI"/>
        </w:rPr>
        <w:t>, ki so določene v razpisni dokumentaciji, ter da bo na (morebitno) zahtevo (poziv) naročnika (79. člen ZJN-3) predložil dokazila, ki dokazujejo izpolnjevanje teh (zanj) zahtevanih pogojev in zahtev naročnika</w:t>
      </w:r>
      <w:r w:rsidRPr="003A0A38">
        <w:rPr>
          <w:rFonts w:ascii="Open Sans" w:eastAsia="Times New Roman" w:hAnsi="Open Sans" w:cs="Open Sans"/>
          <w:bCs/>
          <w:sz w:val="20"/>
          <w:szCs w:val="20"/>
          <w:lang w:eastAsia="sl-SI"/>
        </w:rPr>
        <w:t>. Torej določila glede ESPD v tej točki (in naslednji) veljajo za vso razpisno dokumentacijo (vsa poglavja).</w:t>
      </w:r>
    </w:p>
    <w:p w14:paraId="6D833BE7" w14:textId="77777777" w:rsidR="003A0A38" w:rsidRPr="003A0A38" w:rsidRDefault="003A0A38" w:rsidP="000826DF">
      <w:pPr>
        <w:keepNext/>
        <w:keepLines/>
        <w:widowControl w:val="0"/>
        <w:spacing w:after="0" w:line="240" w:lineRule="auto"/>
        <w:jc w:val="both"/>
        <w:rPr>
          <w:rFonts w:ascii="Open Sans" w:eastAsia="Times New Roman" w:hAnsi="Open Sans" w:cs="Open Sans"/>
          <w:bCs/>
          <w:sz w:val="20"/>
          <w:szCs w:val="20"/>
          <w:lang w:eastAsia="sl-SI"/>
        </w:rPr>
      </w:pPr>
    </w:p>
    <w:p w14:paraId="5E9E0FE4" w14:textId="77777777" w:rsidR="003A0A38" w:rsidRPr="003A0A38" w:rsidRDefault="003A0A38" w:rsidP="000826DF">
      <w:pPr>
        <w:keepNext/>
        <w:keepLines/>
        <w:widowControl w:val="0"/>
        <w:spacing w:after="0" w:line="240" w:lineRule="auto"/>
        <w:jc w:val="both"/>
        <w:rPr>
          <w:rFonts w:ascii="Open Sans" w:eastAsia="Times New Roman" w:hAnsi="Open Sans" w:cs="Open Sans"/>
          <w:bCs/>
          <w:sz w:val="20"/>
          <w:szCs w:val="20"/>
          <w:lang w:eastAsia="sl-SI"/>
        </w:rPr>
      </w:pPr>
      <w:r w:rsidRPr="003A0A38">
        <w:rPr>
          <w:rFonts w:ascii="Open Sans" w:eastAsia="Times New Roman" w:hAnsi="Open Sans" w:cs="Open Sans"/>
          <w:bCs/>
          <w:sz w:val="20"/>
          <w:szCs w:val="20"/>
          <w:lang w:eastAsia="sl-SI"/>
        </w:rPr>
        <w:t>Naročnik bo dejansko izpolnjevanje pogojev in zahtev naročnika, preverjal v skladu z dokazili oziroma na način kot le to izhaja iz razpisne dokumentacije ter v skladu z ZJN-3.</w:t>
      </w:r>
    </w:p>
    <w:p w14:paraId="70D48B25" w14:textId="77777777" w:rsidR="003A0A38" w:rsidRPr="003A0A38" w:rsidRDefault="003A0A38" w:rsidP="000826DF">
      <w:pPr>
        <w:keepNext/>
        <w:keepLines/>
        <w:widowControl w:val="0"/>
        <w:spacing w:after="0" w:line="240" w:lineRule="auto"/>
        <w:jc w:val="both"/>
        <w:rPr>
          <w:rFonts w:ascii="Open Sans" w:eastAsia="Times New Roman" w:hAnsi="Open Sans" w:cs="Open Sans"/>
          <w:b/>
          <w:bCs/>
          <w:sz w:val="20"/>
          <w:szCs w:val="20"/>
          <w:lang w:eastAsia="sl-SI"/>
        </w:rPr>
      </w:pPr>
    </w:p>
    <w:p w14:paraId="24EB0B2C" w14:textId="77777777" w:rsidR="003A0A38" w:rsidRPr="003A0A38" w:rsidRDefault="003A0A38" w:rsidP="000826DF">
      <w:pPr>
        <w:keepNext/>
        <w:keepLines/>
        <w:widowControl w:val="0"/>
        <w:spacing w:after="0" w:line="240" w:lineRule="auto"/>
        <w:jc w:val="both"/>
        <w:rPr>
          <w:rFonts w:ascii="Open Sans" w:eastAsia="Times New Roman" w:hAnsi="Open Sans" w:cs="Open Sans"/>
          <w:b/>
          <w:bCs/>
          <w:sz w:val="20"/>
          <w:szCs w:val="20"/>
          <w:lang w:eastAsia="sl-SI"/>
        </w:rPr>
      </w:pPr>
      <w:r w:rsidRPr="003A0A38">
        <w:rPr>
          <w:rFonts w:ascii="Open Sans" w:eastAsia="Times New Roman" w:hAnsi="Open Sans" w:cs="Open Sans"/>
          <w:b/>
          <w:bCs/>
          <w:sz w:val="20"/>
          <w:szCs w:val="20"/>
          <w:lang w:eastAsia="sl-SI"/>
        </w:rPr>
        <w:t xml:space="preserve">Kandidat (Ponudnik): </w:t>
      </w:r>
    </w:p>
    <w:p w14:paraId="68184CDB" w14:textId="77777777" w:rsidR="003A0A38" w:rsidRPr="003A0A38" w:rsidRDefault="003A0A38" w:rsidP="000826DF">
      <w:pPr>
        <w:keepNext/>
        <w:keepLines/>
        <w:widowControl w:val="0"/>
        <w:spacing w:after="0" w:line="240" w:lineRule="auto"/>
        <w:jc w:val="both"/>
        <w:rPr>
          <w:rFonts w:ascii="Open Sans" w:eastAsia="Times New Roman" w:hAnsi="Open Sans" w:cs="Open Sans"/>
          <w:bCs/>
          <w:sz w:val="20"/>
          <w:szCs w:val="20"/>
          <w:lang w:eastAsia="sl-SI"/>
        </w:rPr>
      </w:pPr>
      <w:r w:rsidRPr="003A0A38">
        <w:rPr>
          <w:rFonts w:ascii="Open Sans" w:eastAsia="Times New Roman" w:hAnsi="Open Sans" w:cs="Open Sans"/>
          <w:bCs/>
          <w:sz w:val="20"/>
          <w:szCs w:val="20"/>
          <w:lang w:eastAsia="sl-SI"/>
        </w:rPr>
        <w:t xml:space="preserve">Kandidat (Ponudnik) mora v prijavi (ponudbi) priložiti izpolnjen ESPD obrazec, ki je priloga te razpisne dokumentacije. </w:t>
      </w:r>
    </w:p>
    <w:p w14:paraId="07495E68" w14:textId="77777777" w:rsidR="003A0A38" w:rsidRPr="003A0A38" w:rsidRDefault="003A0A38" w:rsidP="000826DF">
      <w:pPr>
        <w:keepNext/>
        <w:keepLines/>
        <w:widowControl w:val="0"/>
        <w:spacing w:after="0" w:line="240" w:lineRule="auto"/>
        <w:jc w:val="both"/>
        <w:rPr>
          <w:rFonts w:ascii="Open Sans" w:eastAsia="Times New Roman" w:hAnsi="Open Sans" w:cs="Open Sans"/>
          <w:bCs/>
          <w:sz w:val="20"/>
          <w:szCs w:val="20"/>
          <w:lang w:eastAsia="sl-SI"/>
        </w:rPr>
      </w:pPr>
    </w:p>
    <w:p w14:paraId="24B75E07" w14:textId="77777777" w:rsidR="003A0A38" w:rsidRPr="003A0A38" w:rsidRDefault="003A0A38" w:rsidP="000826DF">
      <w:pPr>
        <w:keepNext/>
        <w:keepLines/>
        <w:widowControl w:val="0"/>
        <w:spacing w:after="0" w:line="240" w:lineRule="auto"/>
        <w:jc w:val="both"/>
        <w:rPr>
          <w:rFonts w:ascii="Open Sans" w:eastAsia="Times New Roman" w:hAnsi="Open Sans" w:cs="Open Sans"/>
          <w:b/>
          <w:bCs/>
          <w:sz w:val="20"/>
          <w:szCs w:val="20"/>
          <w:lang w:eastAsia="sl-SI"/>
        </w:rPr>
      </w:pPr>
      <w:r w:rsidRPr="003A0A38">
        <w:rPr>
          <w:rFonts w:ascii="Open Sans" w:eastAsia="Times New Roman" w:hAnsi="Open Sans" w:cs="Open Sans"/>
          <w:b/>
          <w:bCs/>
          <w:sz w:val="20"/>
          <w:szCs w:val="20"/>
          <w:lang w:eastAsia="sl-SI"/>
        </w:rPr>
        <w:t>Skupna prijava (s partnerjem/ji), prijava s podizvajalci in/ali s subjekti, katerih zmogljivosti uporablja kandidat (ponudnik):</w:t>
      </w:r>
    </w:p>
    <w:p w14:paraId="299EE665" w14:textId="77777777" w:rsidR="003A0A38" w:rsidRPr="003A0A38" w:rsidRDefault="003A0A38" w:rsidP="000826DF">
      <w:pPr>
        <w:keepNext/>
        <w:keepLines/>
        <w:widowControl w:val="0"/>
        <w:spacing w:after="0" w:line="240" w:lineRule="auto"/>
        <w:jc w:val="both"/>
        <w:rPr>
          <w:rFonts w:ascii="Open Sans" w:eastAsia="Times New Roman" w:hAnsi="Open Sans" w:cs="Open Sans"/>
          <w:bCs/>
          <w:sz w:val="20"/>
          <w:szCs w:val="20"/>
          <w:lang w:eastAsia="sl-SI"/>
        </w:rPr>
      </w:pPr>
      <w:r w:rsidRPr="003A0A38">
        <w:rPr>
          <w:rFonts w:ascii="Open Sans" w:eastAsia="Times New Roman" w:hAnsi="Open Sans" w:cs="Open Sans"/>
          <w:bCs/>
          <w:sz w:val="20"/>
          <w:szCs w:val="20"/>
          <w:lang w:eastAsia="sl-SI"/>
        </w:rPr>
        <w:t xml:space="preserve">Če kandidat (ponudnik) nastopa </w:t>
      </w:r>
      <w:r w:rsidRPr="003A0A38">
        <w:rPr>
          <w:rFonts w:ascii="Open Sans" w:eastAsia="Times New Roman" w:hAnsi="Open Sans" w:cs="Open Sans"/>
          <w:bCs/>
          <w:sz w:val="20"/>
          <w:szCs w:val="20"/>
          <w:u w:val="single"/>
          <w:lang w:eastAsia="sl-SI"/>
        </w:rPr>
        <w:t>v skupni prijavi (s partnerjem/ji)</w:t>
      </w:r>
      <w:r w:rsidRPr="003A0A38">
        <w:rPr>
          <w:rFonts w:ascii="Open Sans" w:eastAsia="Times New Roman" w:hAnsi="Open Sans" w:cs="Open Sans"/>
          <w:bCs/>
          <w:sz w:val="20"/>
          <w:szCs w:val="20"/>
          <w:lang w:eastAsia="sl-SI"/>
        </w:rPr>
        <w:t xml:space="preserve">, </w:t>
      </w:r>
      <w:r w:rsidRPr="003A0A38">
        <w:rPr>
          <w:rFonts w:ascii="Open Sans" w:eastAsia="Times New Roman" w:hAnsi="Open Sans" w:cs="Open Sans"/>
          <w:b/>
          <w:bCs/>
          <w:sz w:val="20"/>
          <w:szCs w:val="20"/>
          <w:lang w:eastAsia="sl-SI"/>
        </w:rPr>
        <w:t>mora</w:t>
      </w:r>
      <w:r w:rsidRPr="003A0A38">
        <w:rPr>
          <w:rFonts w:ascii="Open Sans" w:eastAsia="Times New Roman" w:hAnsi="Open Sans" w:cs="Open Sans"/>
          <w:bCs/>
          <w:sz w:val="20"/>
          <w:szCs w:val="20"/>
          <w:lang w:eastAsia="sl-SI"/>
        </w:rPr>
        <w:t xml:space="preserve"> </w:t>
      </w:r>
      <w:r w:rsidRPr="003A0A38">
        <w:rPr>
          <w:rFonts w:ascii="Open Sans" w:eastAsia="Times New Roman" w:hAnsi="Open Sans" w:cs="Open Sans"/>
          <w:bCs/>
          <w:sz w:val="20"/>
          <w:szCs w:val="20"/>
          <w:u w:val="single"/>
          <w:lang w:eastAsia="sl-SI"/>
        </w:rPr>
        <w:t>poleg svojega</w:t>
      </w:r>
      <w:r w:rsidRPr="003A0A38">
        <w:rPr>
          <w:rFonts w:ascii="Open Sans" w:eastAsia="Times New Roman" w:hAnsi="Open Sans" w:cs="Open Sans"/>
          <w:bCs/>
          <w:sz w:val="20"/>
          <w:szCs w:val="20"/>
          <w:lang w:eastAsia="sl-SI"/>
        </w:rPr>
        <w:t xml:space="preserve"> priložiti tudi </w:t>
      </w:r>
      <w:r w:rsidRPr="003A0A38">
        <w:rPr>
          <w:rFonts w:ascii="Open Sans" w:eastAsia="Times New Roman" w:hAnsi="Open Sans" w:cs="Open Sans"/>
          <w:b/>
          <w:bCs/>
          <w:sz w:val="20"/>
          <w:szCs w:val="20"/>
          <w:u w:val="single"/>
          <w:lang w:eastAsia="sl-SI"/>
        </w:rPr>
        <w:t>ločen</w:t>
      </w:r>
      <w:r w:rsidRPr="003A0A38">
        <w:rPr>
          <w:rFonts w:ascii="Open Sans" w:eastAsia="Times New Roman" w:hAnsi="Open Sans" w:cs="Open Sans"/>
          <w:bCs/>
          <w:sz w:val="20"/>
          <w:szCs w:val="20"/>
          <w:lang w:eastAsia="sl-SI"/>
        </w:rPr>
        <w:t xml:space="preserve"> ESPD obrazec za </w:t>
      </w:r>
      <w:r w:rsidRPr="003A0A38">
        <w:rPr>
          <w:rFonts w:ascii="Open Sans" w:eastAsia="Times New Roman" w:hAnsi="Open Sans" w:cs="Open Sans"/>
          <w:bCs/>
          <w:sz w:val="20"/>
          <w:szCs w:val="20"/>
          <w:u w:val="single"/>
          <w:lang w:eastAsia="sl-SI"/>
        </w:rPr>
        <w:t>vsakega od sodelujočih partnerjev</w:t>
      </w:r>
      <w:r w:rsidRPr="003A0A38">
        <w:rPr>
          <w:rFonts w:ascii="Open Sans" w:eastAsia="Times New Roman" w:hAnsi="Open Sans" w:cs="Open Sans"/>
          <w:bCs/>
          <w:sz w:val="20"/>
          <w:szCs w:val="20"/>
          <w:lang w:eastAsia="sl-SI"/>
        </w:rPr>
        <w:t xml:space="preserve"> v skupni prijavi. </w:t>
      </w:r>
      <w:r w:rsidRPr="003A0A38">
        <w:rPr>
          <w:rFonts w:ascii="Open Sans" w:eastAsia="Times New Roman" w:hAnsi="Open Sans" w:cs="Open Sans"/>
          <w:b/>
          <w:bCs/>
          <w:sz w:val="20"/>
          <w:szCs w:val="20"/>
          <w:lang w:eastAsia="sl-SI"/>
        </w:rPr>
        <w:t>Enako velja v primeru</w:t>
      </w:r>
      <w:r w:rsidRPr="003A0A38">
        <w:rPr>
          <w:rFonts w:ascii="Open Sans" w:eastAsia="Times New Roman" w:hAnsi="Open Sans" w:cs="Open Sans"/>
          <w:bCs/>
          <w:sz w:val="20"/>
          <w:szCs w:val="20"/>
          <w:lang w:eastAsia="sl-SI"/>
        </w:rPr>
        <w:t xml:space="preserve">, če kandidat (ponudnik) sodeluje s </w:t>
      </w:r>
      <w:r w:rsidRPr="003A0A38">
        <w:rPr>
          <w:rFonts w:ascii="Open Sans" w:eastAsia="Times New Roman" w:hAnsi="Open Sans" w:cs="Open Sans"/>
          <w:bCs/>
          <w:sz w:val="20"/>
          <w:szCs w:val="20"/>
          <w:u w:val="single"/>
          <w:lang w:eastAsia="sl-SI"/>
        </w:rPr>
        <w:t>podizvajalci</w:t>
      </w:r>
      <w:r w:rsidRPr="003A0A38">
        <w:rPr>
          <w:rFonts w:ascii="Open Sans" w:eastAsia="Times New Roman" w:hAnsi="Open Sans" w:cs="Open Sans"/>
          <w:bCs/>
          <w:sz w:val="20"/>
          <w:szCs w:val="20"/>
          <w:lang w:eastAsia="sl-SI"/>
        </w:rPr>
        <w:t xml:space="preserve"> ali če se kandidat (ponudnik) pri izkazovanju svoje sposobnosti sklicuje </w:t>
      </w:r>
      <w:r w:rsidRPr="003A0A38">
        <w:rPr>
          <w:rFonts w:ascii="Open Sans" w:eastAsia="Times New Roman" w:hAnsi="Open Sans" w:cs="Open Sans"/>
          <w:bCs/>
          <w:sz w:val="20"/>
          <w:szCs w:val="20"/>
          <w:u w:val="single"/>
          <w:lang w:eastAsia="sl-SI"/>
        </w:rPr>
        <w:t>na druge gospodarske subjekte</w:t>
      </w:r>
      <w:r w:rsidRPr="003A0A38">
        <w:rPr>
          <w:rFonts w:ascii="Open Sans" w:eastAsia="Times New Roman" w:hAnsi="Open Sans" w:cs="Open Sans"/>
          <w:bCs/>
          <w:sz w:val="20"/>
          <w:szCs w:val="20"/>
          <w:lang w:eastAsia="sl-SI"/>
        </w:rPr>
        <w:t xml:space="preserve"> </w:t>
      </w:r>
      <w:r w:rsidRPr="003A0A38">
        <w:rPr>
          <w:rFonts w:ascii="Open Sans" w:eastAsia="Times New Roman" w:hAnsi="Open Sans" w:cs="Open Sans"/>
          <w:bCs/>
          <w:i/>
          <w:sz w:val="20"/>
          <w:szCs w:val="20"/>
          <w:lang w:eastAsia="sl-SI"/>
        </w:rPr>
        <w:t>(priložiti je potrebno ločen ESPD obrazec zase kot kandidata (ponudnika), ter ločene ESPD obrazce za vsakega podizvajalca in subjekta, katerih zmogljivosti uporablja kandidat (ponudnik) v prijavi).</w:t>
      </w:r>
      <w:r w:rsidRPr="003A0A38">
        <w:rPr>
          <w:rFonts w:ascii="Open Sans" w:eastAsia="Times New Roman" w:hAnsi="Open Sans" w:cs="Open Sans"/>
          <w:bCs/>
          <w:sz w:val="20"/>
          <w:szCs w:val="20"/>
          <w:lang w:eastAsia="sl-SI"/>
        </w:rPr>
        <w:t xml:space="preserve">   </w:t>
      </w:r>
    </w:p>
    <w:p w14:paraId="4FF97ED7" w14:textId="77777777" w:rsidR="003A0A38" w:rsidRPr="003A0A38" w:rsidRDefault="003A0A38" w:rsidP="000826DF">
      <w:pPr>
        <w:keepNext/>
        <w:keepLines/>
        <w:widowControl w:val="0"/>
        <w:spacing w:after="0" w:line="240" w:lineRule="auto"/>
        <w:jc w:val="both"/>
        <w:rPr>
          <w:rFonts w:ascii="Open Sans" w:eastAsia="Times New Roman" w:hAnsi="Open Sans" w:cs="Open Sans"/>
          <w:bCs/>
          <w:sz w:val="20"/>
          <w:szCs w:val="20"/>
          <w:lang w:eastAsia="sl-SI"/>
        </w:rPr>
      </w:pPr>
    </w:p>
    <w:p w14:paraId="3183E941" w14:textId="77777777" w:rsidR="003A0A38" w:rsidRPr="003A0A38" w:rsidRDefault="003A0A38" w:rsidP="000826DF">
      <w:pPr>
        <w:keepNext/>
        <w:keepLines/>
        <w:widowControl w:val="0"/>
        <w:spacing w:after="0" w:line="240" w:lineRule="auto"/>
        <w:jc w:val="both"/>
        <w:rPr>
          <w:rFonts w:ascii="Open Sans" w:eastAsia="Times New Roman" w:hAnsi="Open Sans" w:cs="Open Sans"/>
          <w:b/>
          <w:bCs/>
          <w:sz w:val="20"/>
          <w:szCs w:val="20"/>
          <w:lang w:eastAsia="sl-SI"/>
        </w:rPr>
      </w:pPr>
      <w:r w:rsidRPr="003A0A38">
        <w:rPr>
          <w:rFonts w:ascii="Open Sans" w:eastAsia="Times New Roman" w:hAnsi="Open Sans" w:cs="Open Sans"/>
          <w:b/>
          <w:bCs/>
          <w:sz w:val="20"/>
          <w:szCs w:val="20"/>
          <w:lang w:eastAsia="sl-SI"/>
        </w:rPr>
        <w:t>Navodila za ESPD obrazec</w:t>
      </w:r>
    </w:p>
    <w:p w14:paraId="2C9832B7" w14:textId="77777777" w:rsidR="003A0A38" w:rsidRPr="003A0A38" w:rsidRDefault="003A0A38" w:rsidP="000826DF">
      <w:pPr>
        <w:keepNext/>
        <w:keepLines/>
        <w:widowControl w:val="0"/>
        <w:spacing w:after="0" w:line="240" w:lineRule="auto"/>
        <w:jc w:val="both"/>
        <w:rPr>
          <w:rFonts w:ascii="Open Sans" w:eastAsia="Times New Roman" w:hAnsi="Open Sans" w:cs="Open Sans"/>
          <w:bCs/>
          <w:sz w:val="20"/>
          <w:szCs w:val="20"/>
          <w:lang w:eastAsia="sl-SI"/>
        </w:rPr>
      </w:pPr>
    </w:p>
    <w:p w14:paraId="65DE509F" w14:textId="77777777" w:rsidR="003A0A38" w:rsidRPr="003A0A38" w:rsidRDefault="003A0A38" w:rsidP="000826DF">
      <w:pPr>
        <w:keepNext/>
        <w:keepLines/>
        <w:widowControl w:val="0"/>
        <w:spacing w:after="0" w:line="240" w:lineRule="auto"/>
        <w:jc w:val="both"/>
        <w:rPr>
          <w:rFonts w:ascii="Open Sans" w:eastAsia="Times New Roman" w:hAnsi="Open Sans" w:cs="Open Sans"/>
          <w:bCs/>
          <w:sz w:val="20"/>
          <w:szCs w:val="20"/>
          <w:lang w:eastAsia="sl-SI"/>
        </w:rPr>
      </w:pPr>
      <w:r w:rsidRPr="003A0A38">
        <w:rPr>
          <w:rFonts w:ascii="Open Sans" w:eastAsia="Times New Roman" w:hAnsi="Open Sans" w:cs="Open Sans"/>
          <w:bCs/>
          <w:sz w:val="20"/>
          <w:szCs w:val="20"/>
          <w:lang w:eastAsia="sl-SI"/>
        </w:rPr>
        <w:t xml:space="preserve">Kandidat (Ponudnik) in ostali gospodarski subjekti v okviru prijave (ponudbe) uvodoma na svoj računalnik (ali drugi elektronski medij) shrani naročnikov ESPD obrazec, ki je (v elektronski obliki v formatu </w:t>
      </w:r>
      <w:proofErr w:type="spellStart"/>
      <w:r w:rsidRPr="003A0A38">
        <w:rPr>
          <w:rFonts w:ascii="Open Sans" w:eastAsia="Times New Roman" w:hAnsi="Open Sans" w:cs="Open Sans"/>
          <w:bCs/>
          <w:sz w:val="20"/>
          <w:szCs w:val="20"/>
          <w:lang w:eastAsia="sl-SI"/>
        </w:rPr>
        <w:t>xml</w:t>
      </w:r>
      <w:proofErr w:type="spellEnd"/>
      <w:r w:rsidRPr="003A0A38">
        <w:rPr>
          <w:rFonts w:ascii="Open Sans" w:eastAsia="Times New Roman" w:hAnsi="Open Sans" w:cs="Open Sans"/>
          <w:bCs/>
          <w:sz w:val="20"/>
          <w:szCs w:val="20"/>
          <w:lang w:eastAsia="sl-SI"/>
        </w:rPr>
        <w:t xml:space="preserve">) na voljo na mestu, kjer je objavljena razpisna dokumentacija. Kandidat (Ponudnik) nato preko brezplačne spletne strani </w:t>
      </w:r>
      <w:hyperlink r:id="rId11" w:history="1">
        <w:r w:rsidRPr="003A0A38">
          <w:rPr>
            <w:rStyle w:val="Hiperpovezava"/>
            <w:rFonts w:ascii="Open Sans" w:eastAsia="Times New Roman" w:hAnsi="Open Sans" w:cs="Open Sans"/>
            <w:bCs/>
            <w:sz w:val="20"/>
            <w:szCs w:val="20"/>
            <w:lang w:eastAsia="sl-SI"/>
          </w:rPr>
          <w:t>https://ejn.gov.si/espd/</w:t>
        </w:r>
      </w:hyperlink>
      <w:r w:rsidRPr="003A0A38">
        <w:rPr>
          <w:rFonts w:ascii="Open Sans" w:eastAsia="Times New Roman" w:hAnsi="Open Sans" w:cs="Open Sans"/>
          <w:bCs/>
          <w:sz w:val="20"/>
          <w:szCs w:val="20"/>
          <w:lang w:eastAsia="sl-SI"/>
        </w:rPr>
        <w:t xml:space="preserve"> prične z izpolnjevanjem obrazca ESPD tako, da </w:t>
      </w:r>
      <w:r w:rsidRPr="003A0A38">
        <w:rPr>
          <w:rFonts w:ascii="Open Sans" w:eastAsia="Times New Roman" w:hAnsi="Open Sans" w:cs="Open Sans"/>
          <w:b/>
          <w:bCs/>
          <w:sz w:val="20"/>
          <w:szCs w:val="20"/>
          <w:lang w:eastAsia="sl-SI"/>
        </w:rPr>
        <w:t xml:space="preserve">označi, da je gospodarski subjekt </w:t>
      </w:r>
      <w:r w:rsidRPr="003A0A38">
        <w:rPr>
          <w:rFonts w:ascii="Open Sans" w:eastAsia="Times New Roman" w:hAnsi="Open Sans" w:cs="Open Sans"/>
          <w:bCs/>
          <w:sz w:val="20"/>
          <w:szCs w:val="20"/>
          <w:lang w:eastAsia="sl-SI"/>
        </w:rPr>
        <w:t xml:space="preserve">in izbere možnost: </w:t>
      </w:r>
      <w:r w:rsidRPr="003A0A38">
        <w:rPr>
          <w:rFonts w:ascii="Open Sans" w:eastAsia="Times New Roman" w:hAnsi="Open Sans" w:cs="Open Sans"/>
          <w:b/>
          <w:bCs/>
          <w:sz w:val="20"/>
          <w:szCs w:val="20"/>
          <w:lang w:eastAsia="sl-SI"/>
        </w:rPr>
        <w:t>»Uvoziti ESPD«</w:t>
      </w:r>
      <w:r w:rsidRPr="003A0A38">
        <w:rPr>
          <w:rFonts w:ascii="Open Sans" w:eastAsia="Times New Roman" w:hAnsi="Open Sans" w:cs="Open Sans"/>
          <w:bCs/>
          <w:sz w:val="20"/>
          <w:szCs w:val="20"/>
          <w:lang w:eastAsia="sl-SI"/>
        </w:rPr>
        <w:t>.</w:t>
      </w:r>
      <w:r w:rsidRPr="003A0A38">
        <w:rPr>
          <w:rFonts w:ascii="Open Sans" w:eastAsia="Times New Roman" w:hAnsi="Open Sans" w:cs="Open Sans"/>
          <w:b/>
          <w:bCs/>
          <w:sz w:val="20"/>
          <w:szCs w:val="20"/>
          <w:lang w:eastAsia="sl-SI"/>
        </w:rPr>
        <w:t xml:space="preserve"> </w:t>
      </w:r>
      <w:r w:rsidRPr="003A0A38">
        <w:rPr>
          <w:rFonts w:ascii="Open Sans" w:eastAsia="Times New Roman" w:hAnsi="Open Sans" w:cs="Open Sans"/>
          <w:bCs/>
          <w:sz w:val="20"/>
          <w:szCs w:val="20"/>
          <w:lang w:eastAsia="sl-SI"/>
        </w:rPr>
        <w:t xml:space="preserve">Kandidat (Ponudnik) nato izbere sedež podjetja (državo), </w:t>
      </w:r>
      <w:r w:rsidRPr="003A0A38">
        <w:rPr>
          <w:rFonts w:ascii="Open Sans" w:eastAsia="Times New Roman" w:hAnsi="Open Sans" w:cs="Open Sans"/>
          <w:b/>
          <w:bCs/>
          <w:sz w:val="20"/>
          <w:szCs w:val="20"/>
          <w:lang w:eastAsia="sl-SI"/>
        </w:rPr>
        <w:t>ter za tem ukaz »Naloži«</w:t>
      </w:r>
      <w:r w:rsidRPr="003A0A38">
        <w:rPr>
          <w:rFonts w:ascii="Open Sans" w:eastAsia="Times New Roman" w:hAnsi="Open Sans" w:cs="Open Sans"/>
          <w:bCs/>
          <w:sz w:val="20"/>
          <w:szCs w:val="20"/>
          <w:lang w:eastAsia="sl-SI"/>
        </w:rPr>
        <w:t xml:space="preserve"> in na svojem računalniku (oz. drugem elektronskem mediju) poišče ESPD (.</w:t>
      </w:r>
      <w:proofErr w:type="spellStart"/>
      <w:r w:rsidRPr="003A0A38">
        <w:rPr>
          <w:rFonts w:ascii="Open Sans" w:eastAsia="Times New Roman" w:hAnsi="Open Sans" w:cs="Open Sans"/>
          <w:bCs/>
          <w:sz w:val="20"/>
          <w:szCs w:val="20"/>
          <w:lang w:eastAsia="sl-SI"/>
        </w:rPr>
        <w:t>xml</w:t>
      </w:r>
      <w:proofErr w:type="spellEnd"/>
      <w:r w:rsidRPr="003A0A38">
        <w:rPr>
          <w:rFonts w:ascii="Open Sans" w:eastAsia="Times New Roman" w:hAnsi="Open Sans" w:cs="Open Sans"/>
          <w:bCs/>
          <w:sz w:val="20"/>
          <w:szCs w:val="20"/>
          <w:lang w:eastAsia="sl-SI"/>
        </w:rPr>
        <w:t xml:space="preserve"> datoteko), ki ga je za potrebe predmetnega javnega naročila pripravil naročnik, kandidat (ponudnik) pa ga je predhodno shranil na računalnik (ali drug elektronski medij). Nato kandidat (ponudnik) začne z izpolnjevanjem ESPD obrazca, ter ga priloži k prijavi. </w:t>
      </w:r>
    </w:p>
    <w:p w14:paraId="1CC7E22B" w14:textId="77777777" w:rsidR="003A0A38" w:rsidRPr="003A0A38" w:rsidRDefault="003A0A38" w:rsidP="000826DF">
      <w:pPr>
        <w:keepNext/>
        <w:keepLines/>
        <w:widowControl w:val="0"/>
        <w:spacing w:after="0" w:line="240" w:lineRule="auto"/>
        <w:jc w:val="both"/>
        <w:rPr>
          <w:rFonts w:ascii="Open Sans" w:eastAsia="Times New Roman" w:hAnsi="Open Sans" w:cs="Open Sans"/>
          <w:bCs/>
          <w:i/>
          <w:sz w:val="20"/>
          <w:szCs w:val="20"/>
          <w:lang w:eastAsia="sl-SI"/>
        </w:rPr>
      </w:pPr>
    </w:p>
    <w:p w14:paraId="3B3C4F82" w14:textId="77777777" w:rsidR="003A0A38" w:rsidRPr="003A0A38" w:rsidRDefault="003A0A38" w:rsidP="000826DF">
      <w:pPr>
        <w:keepNext/>
        <w:keepLines/>
        <w:widowControl w:val="0"/>
        <w:spacing w:after="0" w:line="240" w:lineRule="auto"/>
        <w:jc w:val="both"/>
        <w:rPr>
          <w:rFonts w:ascii="Open Sans" w:eastAsia="Times New Roman" w:hAnsi="Open Sans" w:cs="Open Sans"/>
          <w:bCs/>
          <w:i/>
          <w:sz w:val="20"/>
          <w:szCs w:val="20"/>
          <w:lang w:eastAsia="sl-SI"/>
        </w:rPr>
      </w:pPr>
      <w:r w:rsidRPr="003A0A38">
        <w:rPr>
          <w:rFonts w:ascii="Open Sans" w:eastAsia="Times New Roman" w:hAnsi="Open Sans" w:cs="Open Sans"/>
          <w:bCs/>
          <w:i/>
          <w:sz w:val="20"/>
          <w:szCs w:val="20"/>
          <w:lang w:eastAsia="sl-SI"/>
        </w:rPr>
        <w:t>Naročnik lahko kandidate (ponudnike)  kadarkoli med postopkom pozove, da predložijo vsa dokazila ali del dokazil v zvezi z navedbami v izjavi (ESPD).</w:t>
      </w:r>
    </w:p>
    <w:p w14:paraId="13C2F76F" w14:textId="77777777" w:rsidR="003A0A38" w:rsidRPr="003A0A38" w:rsidRDefault="003A0A38" w:rsidP="000826DF">
      <w:pPr>
        <w:keepNext/>
        <w:keepLines/>
        <w:widowControl w:val="0"/>
        <w:spacing w:after="0" w:line="240" w:lineRule="auto"/>
        <w:jc w:val="both"/>
        <w:rPr>
          <w:rFonts w:ascii="Open Sans" w:eastAsia="Times New Roman" w:hAnsi="Open Sans" w:cs="Open Sans"/>
          <w:bCs/>
          <w:sz w:val="20"/>
          <w:szCs w:val="20"/>
          <w:lang w:eastAsia="sl-SI"/>
        </w:rPr>
      </w:pPr>
    </w:p>
    <w:p w14:paraId="399B228F" w14:textId="77777777" w:rsidR="003A0A38" w:rsidRPr="003A0A38" w:rsidRDefault="003A0A38" w:rsidP="000826DF">
      <w:pPr>
        <w:keepNext/>
        <w:keepLines/>
        <w:widowControl w:val="0"/>
        <w:numPr>
          <w:ilvl w:val="1"/>
          <w:numId w:val="2"/>
        </w:numPr>
        <w:spacing w:after="0" w:line="240" w:lineRule="auto"/>
        <w:jc w:val="both"/>
        <w:rPr>
          <w:rFonts w:ascii="Open Sans" w:eastAsia="Times New Roman" w:hAnsi="Open Sans" w:cs="Open Sans"/>
          <w:b/>
          <w:bCs/>
          <w:sz w:val="20"/>
          <w:szCs w:val="20"/>
          <w:lang w:eastAsia="sl-SI"/>
        </w:rPr>
      </w:pPr>
      <w:r w:rsidRPr="003A0A38">
        <w:rPr>
          <w:rFonts w:ascii="Open Sans" w:eastAsia="Times New Roman" w:hAnsi="Open Sans" w:cs="Open Sans"/>
          <w:b/>
          <w:bCs/>
          <w:sz w:val="20"/>
          <w:szCs w:val="20"/>
          <w:lang w:eastAsia="sl-SI"/>
        </w:rPr>
        <w:t xml:space="preserve">RAZLOGI ZA IZKLJUČITEV </w:t>
      </w:r>
    </w:p>
    <w:p w14:paraId="0F899B7F" w14:textId="77777777" w:rsidR="003A0A38" w:rsidRPr="003A0A38" w:rsidRDefault="003A0A38" w:rsidP="000826DF">
      <w:pPr>
        <w:keepNext/>
        <w:keepLines/>
        <w:widowControl w:val="0"/>
        <w:spacing w:after="0" w:line="240" w:lineRule="auto"/>
        <w:jc w:val="both"/>
        <w:rPr>
          <w:rFonts w:ascii="Open Sans" w:eastAsia="Times New Roman" w:hAnsi="Open Sans" w:cs="Open Sans"/>
          <w:bCs/>
          <w:sz w:val="20"/>
          <w:szCs w:val="20"/>
          <w:lang w:eastAsia="sl-SI"/>
        </w:rPr>
      </w:pPr>
    </w:p>
    <w:p w14:paraId="2D1F1EEB" w14:textId="77777777" w:rsidR="003A0A38" w:rsidRPr="003A0A38" w:rsidRDefault="003A0A38" w:rsidP="000826DF">
      <w:pPr>
        <w:keepNext/>
        <w:keepLines/>
        <w:widowControl w:val="0"/>
        <w:spacing w:after="0" w:line="240" w:lineRule="auto"/>
        <w:jc w:val="both"/>
        <w:rPr>
          <w:rFonts w:ascii="Open Sans" w:eastAsia="Times New Roman" w:hAnsi="Open Sans" w:cs="Open Sans"/>
          <w:bCs/>
          <w:i/>
          <w:sz w:val="20"/>
          <w:szCs w:val="20"/>
          <w:lang w:eastAsia="sl-SI"/>
        </w:rPr>
      </w:pPr>
      <w:r w:rsidRPr="003A0A38">
        <w:rPr>
          <w:rFonts w:ascii="Open Sans" w:eastAsia="Times New Roman" w:hAnsi="Open Sans" w:cs="Open Sans"/>
          <w:bCs/>
          <w:i/>
          <w:sz w:val="20"/>
          <w:szCs w:val="20"/>
          <w:lang w:eastAsia="sl-SI"/>
        </w:rPr>
        <w:t>Kandidat (Ponudnik) mora izpolnjevati zahtevane pogoje v tej točki. V primeru, da kandidat (ponudnik) nastopa v skupni prijavi (ponudbi) mora zahtevane pogoje izpolnjevati tudi vsak od partnerjev v primeru skupne prijave (ponudbe). V primeru prijave (ponudbe) s podizvajalci in/ali s subjekti, katerih zmogljivosti uporablja gospodarski subjekt, mora zahtevane pogoje izpolnjevati tudi vsak izmed podizvajalcev, ki jih kandidat (ponudnik) v prijavi navede, ter tudi vsak subjekt, katerih zmogljivosti uporablja gospodarski subjekt.</w:t>
      </w:r>
    </w:p>
    <w:p w14:paraId="1DF1F7A9" w14:textId="77777777" w:rsidR="003A0A38" w:rsidRPr="003A0A38" w:rsidRDefault="003A0A38" w:rsidP="000826DF">
      <w:pPr>
        <w:keepNext/>
        <w:keepLines/>
        <w:widowControl w:val="0"/>
        <w:spacing w:after="0" w:line="240" w:lineRule="auto"/>
        <w:jc w:val="both"/>
        <w:rPr>
          <w:rFonts w:ascii="Open Sans" w:eastAsia="Times New Roman" w:hAnsi="Open Sans" w:cs="Open Sans"/>
          <w:bCs/>
          <w:sz w:val="20"/>
          <w:szCs w:val="20"/>
          <w:lang w:eastAsia="sl-SI"/>
        </w:rPr>
      </w:pPr>
    </w:p>
    <w:p w14:paraId="66B6E383" w14:textId="77777777" w:rsidR="003A0A38" w:rsidRPr="003A0A38" w:rsidRDefault="003A0A38" w:rsidP="000826DF">
      <w:pPr>
        <w:keepNext/>
        <w:keepLines/>
        <w:widowControl w:val="0"/>
        <w:spacing w:after="0" w:line="240" w:lineRule="auto"/>
        <w:jc w:val="both"/>
        <w:rPr>
          <w:rFonts w:ascii="Open Sans" w:eastAsia="Times New Roman" w:hAnsi="Open Sans" w:cs="Open Sans"/>
          <w:bCs/>
          <w:sz w:val="20"/>
          <w:szCs w:val="20"/>
          <w:u w:val="single"/>
          <w:lang w:eastAsia="sl-SI"/>
        </w:rPr>
      </w:pPr>
      <w:r w:rsidRPr="003A0A38">
        <w:rPr>
          <w:rFonts w:ascii="Open Sans" w:eastAsia="Times New Roman" w:hAnsi="Open Sans" w:cs="Open Sans"/>
          <w:bCs/>
          <w:sz w:val="20"/>
          <w:szCs w:val="20"/>
          <w:u w:val="single"/>
          <w:lang w:eastAsia="sl-SI"/>
        </w:rPr>
        <w:t xml:space="preserve">Naročnik bo iz sodelovanja v postopku javnega naročanja izključil kandidata (ponudnika), če pri preverjanju v skladu s z ZJN-3 ugotovi ali je drugače seznanjen, da kandidat (ponudnik) ne izpolnjuje pogojev v skladu z 1., 2. in 4. odstavkom 75. člena ZJN-3. </w:t>
      </w:r>
    </w:p>
    <w:p w14:paraId="1142FF9F" w14:textId="77777777" w:rsidR="003A0A38" w:rsidRPr="003A0A38" w:rsidRDefault="003A0A38" w:rsidP="000826DF">
      <w:pPr>
        <w:keepNext/>
        <w:keepLines/>
        <w:widowControl w:val="0"/>
        <w:spacing w:after="0" w:line="240" w:lineRule="auto"/>
        <w:jc w:val="both"/>
        <w:rPr>
          <w:rFonts w:ascii="Open Sans" w:eastAsia="Times New Roman" w:hAnsi="Open Sans" w:cs="Open Sans"/>
          <w:b/>
          <w:bCs/>
          <w:sz w:val="20"/>
          <w:szCs w:val="20"/>
          <w:lang w:eastAsia="sl-SI"/>
        </w:rPr>
      </w:pPr>
    </w:p>
    <w:p w14:paraId="525520DF" w14:textId="77777777" w:rsidR="003A0A38" w:rsidRPr="003A0A38" w:rsidRDefault="003A0A38" w:rsidP="000826DF">
      <w:pPr>
        <w:keepNext/>
        <w:keepLines/>
        <w:widowControl w:val="0"/>
        <w:spacing w:after="0" w:line="240" w:lineRule="auto"/>
        <w:jc w:val="both"/>
        <w:rPr>
          <w:rFonts w:ascii="Open Sans" w:eastAsia="Times New Roman" w:hAnsi="Open Sans" w:cs="Open Sans"/>
          <w:bCs/>
          <w:sz w:val="20"/>
          <w:szCs w:val="20"/>
          <w:lang w:eastAsia="sl-SI"/>
        </w:rPr>
      </w:pPr>
      <w:r w:rsidRPr="003A0A38">
        <w:rPr>
          <w:rFonts w:ascii="Open Sans" w:eastAsia="Times New Roman" w:hAnsi="Open Sans" w:cs="Open Sans"/>
          <w:bCs/>
          <w:sz w:val="20"/>
          <w:szCs w:val="20"/>
          <w:lang w:eastAsia="sl-SI"/>
        </w:rPr>
        <w:t>Naročnik pa lahko kadar koli v postopku izključi tudi gospodarski subjekt, če se izkaže, da je pred ali med postopkom javnega naročanja ta subjekt glede na storjena ali neizvedena dejanja v enem od položajev iz 6. odstavka 75. člena ZJN-3.</w:t>
      </w:r>
    </w:p>
    <w:p w14:paraId="26DAE800" w14:textId="77777777" w:rsidR="003A0A38" w:rsidRPr="003A0A38" w:rsidRDefault="003A0A38" w:rsidP="000826DF">
      <w:pPr>
        <w:keepNext/>
        <w:keepLines/>
        <w:widowControl w:val="0"/>
        <w:spacing w:after="0" w:line="240" w:lineRule="auto"/>
        <w:jc w:val="both"/>
        <w:rPr>
          <w:rFonts w:ascii="Open Sans" w:eastAsia="Times New Roman" w:hAnsi="Open Sans" w:cs="Open Sans"/>
          <w:bCs/>
          <w:sz w:val="20"/>
          <w:szCs w:val="20"/>
          <w:lang w:eastAsia="sl-SI"/>
        </w:rPr>
      </w:pPr>
    </w:p>
    <w:p w14:paraId="37030B70" w14:textId="77777777" w:rsidR="003A0A38" w:rsidRPr="003A0A38" w:rsidRDefault="003A0A38" w:rsidP="000826DF">
      <w:pPr>
        <w:keepNext/>
        <w:keepLines/>
        <w:widowControl w:val="0"/>
        <w:spacing w:after="0" w:line="240" w:lineRule="auto"/>
        <w:jc w:val="both"/>
        <w:rPr>
          <w:rFonts w:ascii="Open Sans" w:eastAsia="Times New Roman" w:hAnsi="Open Sans" w:cs="Open Sans"/>
          <w:b/>
          <w:bCs/>
          <w:sz w:val="20"/>
          <w:szCs w:val="20"/>
          <w:lang w:eastAsia="sl-SI"/>
        </w:rPr>
      </w:pPr>
      <w:r w:rsidRPr="003A0A38">
        <w:rPr>
          <w:rFonts w:ascii="Open Sans" w:eastAsia="Times New Roman" w:hAnsi="Open Sans" w:cs="Open Sans"/>
          <w:b/>
          <w:bCs/>
          <w:sz w:val="20"/>
          <w:szCs w:val="20"/>
          <w:lang w:eastAsia="sl-SI"/>
        </w:rPr>
        <w:t xml:space="preserve">A: Razlogi, povezani s kazenskimi obsodbami </w:t>
      </w:r>
    </w:p>
    <w:p w14:paraId="0ADA8D73" w14:textId="77777777" w:rsidR="003A0A38" w:rsidRPr="003A0A38" w:rsidRDefault="003A0A38" w:rsidP="000826DF">
      <w:pPr>
        <w:keepNext/>
        <w:keepLines/>
        <w:widowControl w:val="0"/>
        <w:spacing w:after="0" w:line="240" w:lineRule="auto"/>
        <w:jc w:val="both"/>
        <w:rPr>
          <w:rFonts w:ascii="Open Sans" w:eastAsia="Times New Roman" w:hAnsi="Open Sans" w:cs="Open Sans"/>
          <w:bCs/>
          <w:sz w:val="20"/>
          <w:szCs w:val="20"/>
          <w:lang w:eastAsia="sl-SI"/>
        </w:rPr>
      </w:pPr>
      <w:r w:rsidRPr="003A0A38">
        <w:rPr>
          <w:rFonts w:ascii="Open Sans" w:eastAsia="Times New Roman" w:hAnsi="Open Sans" w:cs="Open Sans"/>
          <w:bCs/>
          <w:sz w:val="20"/>
          <w:szCs w:val="20"/>
          <w:lang w:eastAsia="sl-SI"/>
        </w:rPr>
        <w:lastRenderedPageBreak/>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prvem odstavku 75. člena ZJN-3, ali za primerljiva kazniva dejanja, ki so jih izrekla tuja sodišča.</w:t>
      </w:r>
    </w:p>
    <w:p w14:paraId="7D712C5F" w14:textId="77777777" w:rsidR="003A0A38" w:rsidRPr="003A0A38" w:rsidRDefault="003A0A38" w:rsidP="000826DF">
      <w:pPr>
        <w:keepNext/>
        <w:keepLines/>
        <w:widowControl w:val="0"/>
        <w:spacing w:after="0" w:line="240" w:lineRule="auto"/>
        <w:jc w:val="both"/>
        <w:rPr>
          <w:rFonts w:ascii="Open Sans" w:eastAsia="Times New Roman" w:hAnsi="Open Sans" w:cs="Open Sans"/>
          <w:b/>
          <w:bCs/>
          <w:sz w:val="20"/>
          <w:szCs w:val="20"/>
          <w:lang w:eastAsia="sl-SI"/>
        </w:rPr>
      </w:pPr>
    </w:p>
    <w:p w14:paraId="79C0302B" w14:textId="77777777" w:rsidR="003A0A38" w:rsidRPr="003A0A38" w:rsidRDefault="003A0A38" w:rsidP="000826DF">
      <w:pPr>
        <w:keepNext/>
        <w:keepLines/>
        <w:widowControl w:val="0"/>
        <w:spacing w:after="0" w:line="240" w:lineRule="auto"/>
        <w:jc w:val="both"/>
        <w:rPr>
          <w:rFonts w:ascii="Open Sans" w:eastAsia="Times New Roman" w:hAnsi="Open Sans" w:cs="Open Sans"/>
          <w:b/>
          <w:bCs/>
          <w:sz w:val="20"/>
          <w:szCs w:val="20"/>
          <w:lang w:eastAsia="sl-SI"/>
        </w:rPr>
      </w:pPr>
      <w:r w:rsidRPr="003A0A38">
        <w:rPr>
          <w:rFonts w:ascii="Open Sans" w:eastAsia="Times New Roman" w:hAnsi="Open Sans" w:cs="Open Sans"/>
          <w:b/>
          <w:bCs/>
          <w:sz w:val="20"/>
          <w:szCs w:val="20"/>
          <w:lang w:eastAsia="sl-SI"/>
        </w:rPr>
        <w:t>B: Razlogi, povezani s plačilom davkov ali prispevkov za socialno varnost</w:t>
      </w:r>
    </w:p>
    <w:p w14:paraId="5D04E4F8" w14:textId="77777777" w:rsidR="003A0A38" w:rsidRPr="003A0A38" w:rsidRDefault="003A0A38" w:rsidP="000826DF">
      <w:pPr>
        <w:keepNext/>
        <w:keepLines/>
        <w:widowControl w:val="0"/>
        <w:spacing w:after="0" w:line="240" w:lineRule="auto"/>
        <w:jc w:val="both"/>
        <w:rPr>
          <w:rFonts w:ascii="Open Sans" w:eastAsia="Times New Roman" w:hAnsi="Open Sans" w:cs="Open Sans"/>
          <w:bCs/>
          <w:sz w:val="20"/>
          <w:szCs w:val="20"/>
          <w:lang w:eastAsia="sl-SI"/>
        </w:rPr>
      </w:pPr>
      <w:r w:rsidRPr="003A0A38">
        <w:rPr>
          <w:rFonts w:ascii="Open Sans" w:eastAsia="Times New Roman" w:hAnsi="Open Sans" w:cs="Open Sans"/>
          <w:bCs/>
          <w:sz w:val="20"/>
          <w:szCs w:val="20"/>
          <w:lang w:eastAsia="sl-SI"/>
        </w:rPr>
        <w:t>Naročnik bo iz sodelovanja v postopku javnega naročanja izključil gospodarski subjekt, če bo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FD0E7F8" w14:textId="77777777" w:rsidR="003A0A38" w:rsidRPr="003A0A38" w:rsidRDefault="003A0A38" w:rsidP="000826DF">
      <w:pPr>
        <w:keepNext/>
        <w:keepLines/>
        <w:widowControl w:val="0"/>
        <w:spacing w:after="0" w:line="240" w:lineRule="auto"/>
        <w:jc w:val="both"/>
        <w:rPr>
          <w:rFonts w:ascii="Open Sans" w:eastAsia="Times New Roman" w:hAnsi="Open Sans" w:cs="Open Sans"/>
          <w:b/>
          <w:bCs/>
          <w:sz w:val="20"/>
          <w:szCs w:val="20"/>
          <w:lang w:eastAsia="sl-SI"/>
        </w:rPr>
      </w:pPr>
    </w:p>
    <w:p w14:paraId="2C5FE1D2" w14:textId="77777777" w:rsidR="003A0A38" w:rsidRPr="003A0A38" w:rsidRDefault="003A0A38" w:rsidP="000826DF">
      <w:pPr>
        <w:keepNext/>
        <w:keepLines/>
        <w:widowControl w:val="0"/>
        <w:spacing w:after="0" w:line="240" w:lineRule="auto"/>
        <w:jc w:val="both"/>
        <w:rPr>
          <w:rFonts w:ascii="Open Sans" w:eastAsia="Times New Roman" w:hAnsi="Open Sans" w:cs="Open Sans"/>
          <w:b/>
          <w:bCs/>
          <w:sz w:val="20"/>
          <w:szCs w:val="20"/>
          <w:lang w:eastAsia="sl-SI"/>
        </w:rPr>
      </w:pPr>
      <w:r w:rsidRPr="003A0A38">
        <w:rPr>
          <w:rFonts w:ascii="Open Sans" w:eastAsia="Times New Roman" w:hAnsi="Open Sans" w:cs="Open Sans"/>
          <w:b/>
          <w:bCs/>
          <w:sz w:val="20"/>
          <w:szCs w:val="20"/>
          <w:lang w:eastAsia="sl-SI"/>
        </w:rPr>
        <w:t>D: Nacionalni razlogi za izključitev</w:t>
      </w:r>
    </w:p>
    <w:p w14:paraId="75670F20" w14:textId="77777777" w:rsidR="003A0A38" w:rsidRPr="003A0A38" w:rsidRDefault="003A0A38" w:rsidP="000826DF">
      <w:pPr>
        <w:keepNext/>
        <w:keepLines/>
        <w:widowControl w:val="0"/>
        <w:spacing w:after="0" w:line="240" w:lineRule="auto"/>
        <w:jc w:val="both"/>
        <w:rPr>
          <w:rFonts w:ascii="Open Sans" w:eastAsia="Times New Roman" w:hAnsi="Open Sans" w:cs="Open Sans"/>
          <w:bCs/>
          <w:sz w:val="20"/>
          <w:szCs w:val="20"/>
          <w:lang w:eastAsia="sl-SI"/>
        </w:rPr>
      </w:pPr>
      <w:r w:rsidRPr="003A0A38">
        <w:rPr>
          <w:rFonts w:ascii="Open Sans" w:eastAsia="Times New Roman" w:hAnsi="Open Sans" w:cs="Open Sans"/>
          <w:bCs/>
          <w:sz w:val="20"/>
          <w:szCs w:val="20"/>
          <w:lang w:eastAsia="sl-SI"/>
        </w:rPr>
        <w:t>Naročnik bo iz posameznega postopka javnega naročanja izključil gospodarski subjekt.</w:t>
      </w:r>
    </w:p>
    <w:p w14:paraId="0DBC36AA" w14:textId="77777777" w:rsidR="003A0A38" w:rsidRPr="003A0A38" w:rsidRDefault="003A0A38" w:rsidP="000826DF">
      <w:pPr>
        <w:keepNext/>
        <w:keepLines/>
        <w:widowControl w:val="0"/>
        <w:spacing w:after="0" w:line="240" w:lineRule="auto"/>
        <w:jc w:val="both"/>
        <w:rPr>
          <w:rFonts w:ascii="Open Sans" w:eastAsia="Times New Roman" w:hAnsi="Open Sans" w:cs="Open Sans"/>
          <w:bCs/>
          <w:sz w:val="20"/>
          <w:szCs w:val="20"/>
          <w:lang w:eastAsia="sl-SI"/>
        </w:rPr>
      </w:pPr>
    </w:p>
    <w:p w14:paraId="0889CAF0" w14:textId="77777777" w:rsidR="003A0A38" w:rsidRPr="003A0A38" w:rsidRDefault="003A0A38" w:rsidP="000826DF">
      <w:pPr>
        <w:keepNext/>
        <w:keepLines/>
        <w:widowControl w:val="0"/>
        <w:spacing w:after="0" w:line="240" w:lineRule="auto"/>
        <w:jc w:val="both"/>
        <w:rPr>
          <w:rFonts w:ascii="Open Sans" w:eastAsia="Times New Roman" w:hAnsi="Open Sans" w:cs="Open Sans"/>
          <w:bCs/>
          <w:sz w:val="20"/>
          <w:szCs w:val="20"/>
          <w:lang w:eastAsia="sl-SI"/>
        </w:rPr>
      </w:pPr>
      <w:r w:rsidRPr="003A0A38">
        <w:rPr>
          <w:rFonts w:ascii="Open Sans" w:eastAsia="Times New Roman" w:hAnsi="Open Sans" w:cs="Open Sans"/>
          <w:b/>
          <w:bCs/>
          <w:sz w:val="20"/>
          <w:szCs w:val="20"/>
          <w:lang w:eastAsia="sl-SI"/>
        </w:rPr>
        <w:t>D.1: Točka a) četrtega odstavka 75. člena ZJN-3</w:t>
      </w:r>
    </w:p>
    <w:p w14:paraId="293B0EFD" w14:textId="77777777" w:rsidR="003A0A38" w:rsidRPr="003A0A38" w:rsidRDefault="003A0A38" w:rsidP="000826DF">
      <w:pPr>
        <w:keepNext/>
        <w:keepLines/>
        <w:widowControl w:val="0"/>
        <w:spacing w:after="0" w:line="240" w:lineRule="auto"/>
        <w:jc w:val="both"/>
        <w:rPr>
          <w:rFonts w:ascii="Open Sans" w:eastAsia="Times New Roman" w:hAnsi="Open Sans" w:cs="Open Sans"/>
          <w:bCs/>
          <w:sz w:val="20"/>
          <w:szCs w:val="20"/>
          <w:lang w:eastAsia="sl-SI"/>
        </w:rPr>
      </w:pPr>
      <w:r w:rsidRPr="003A0A38">
        <w:rPr>
          <w:rFonts w:ascii="Open Sans" w:eastAsia="Times New Roman" w:hAnsi="Open Sans" w:cs="Open Sans"/>
          <w:bCs/>
          <w:sz w:val="20"/>
          <w:szCs w:val="20"/>
          <w:lang w:eastAsia="sl-SI"/>
        </w:rPr>
        <w:t>če je ta na dan, ko poteče rok za oddajo prijav (ponudb), izločen iz postopkov oddaje javnih naročil zaradi uvrstitve v evidenco gospodarskih subjektov z izrečenimi stranskimi sankcijami izločitve iz postopkov javnega naročanja.</w:t>
      </w:r>
    </w:p>
    <w:p w14:paraId="59BAC36B" w14:textId="77777777" w:rsidR="003A0A38" w:rsidRPr="003A0A38" w:rsidRDefault="003A0A38" w:rsidP="000826DF">
      <w:pPr>
        <w:keepNext/>
        <w:keepLines/>
        <w:widowControl w:val="0"/>
        <w:spacing w:after="0" w:line="240" w:lineRule="auto"/>
        <w:jc w:val="both"/>
        <w:rPr>
          <w:rFonts w:ascii="Open Sans" w:eastAsia="Times New Roman" w:hAnsi="Open Sans" w:cs="Open Sans"/>
          <w:b/>
          <w:bCs/>
          <w:sz w:val="20"/>
          <w:szCs w:val="20"/>
          <w:lang w:eastAsia="sl-SI"/>
        </w:rPr>
      </w:pPr>
    </w:p>
    <w:p w14:paraId="6CE7D2F5" w14:textId="77777777" w:rsidR="003A0A38" w:rsidRPr="003A0A38" w:rsidRDefault="003A0A38" w:rsidP="000826DF">
      <w:pPr>
        <w:keepNext/>
        <w:keepLines/>
        <w:widowControl w:val="0"/>
        <w:spacing w:after="0" w:line="240" w:lineRule="auto"/>
        <w:jc w:val="both"/>
        <w:rPr>
          <w:rFonts w:ascii="Open Sans" w:eastAsia="Times New Roman" w:hAnsi="Open Sans" w:cs="Open Sans"/>
          <w:bCs/>
          <w:sz w:val="20"/>
          <w:szCs w:val="20"/>
          <w:lang w:eastAsia="sl-SI"/>
        </w:rPr>
      </w:pPr>
      <w:r w:rsidRPr="003A0A38">
        <w:rPr>
          <w:rFonts w:ascii="Open Sans" w:eastAsia="Times New Roman" w:hAnsi="Open Sans" w:cs="Open Sans"/>
          <w:b/>
          <w:bCs/>
          <w:sz w:val="20"/>
          <w:szCs w:val="20"/>
          <w:lang w:eastAsia="sl-SI"/>
        </w:rPr>
        <w:t>D.2: Točka b) četrtega odstavka 75. člena ZJN-3</w:t>
      </w:r>
    </w:p>
    <w:p w14:paraId="14950136" w14:textId="77777777" w:rsidR="003A0A38" w:rsidRPr="003A0A38" w:rsidRDefault="003A0A38" w:rsidP="000826DF">
      <w:pPr>
        <w:keepNext/>
        <w:keepLines/>
        <w:widowControl w:val="0"/>
        <w:spacing w:after="0" w:line="240" w:lineRule="auto"/>
        <w:jc w:val="both"/>
        <w:rPr>
          <w:rFonts w:ascii="Open Sans" w:eastAsia="Times New Roman" w:hAnsi="Open Sans" w:cs="Open Sans"/>
          <w:bCs/>
          <w:sz w:val="20"/>
          <w:szCs w:val="20"/>
          <w:lang w:eastAsia="sl-SI"/>
        </w:rPr>
      </w:pPr>
      <w:r w:rsidRPr="003A0A38">
        <w:rPr>
          <w:rFonts w:ascii="Open Sans" w:eastAsia="Times New Roman" w:hAnsi="Open Sans" w:cs="Open Sans"/>
          <w:bCs/>
          <w:sz w:val="20"/>
          <w:szCs w:val="20"/>
          <w:lang w:eastAsia="sl-SI"/>
        </w:rPr>
        <w:t>če je v zadnjih treh letih pred potekom roka za oddajo prijav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35C2000" w14:textId="77777777" w:rsidR="003A0A38" w:rsidRPr="003A0A38" w:rsidRDefault="003A0A38" w:rsidP="000826DF">
      <w:pPr>
        <w:keepNext/>
        <w:keepLines/>
        <w:widowControl w:val="0"/>
        <w:spacing w:after="0" w:line="240" w:lineRule="auto"/>
        <w:jc w:val="both"/>
        <w:rPr>
          <w:rFonts w:ascii="Open Sans" w:eastAsia="Times New Roman" w:hAnsi="Open Sans" w:cs="Open Sans"/>
          <w:b/>
          <w:bCs/>
          <w:sz w:val="20"/>
          <w:szCs w:val="20"/>
          <w:lang w:eastAsia="sl-SI"/>
        </w:rPr>
      </w:pPr>
    </w:p>
    <w:p w14:paraId="7044805B" w14:textId="77777777" w:rsidR="003A0A38" w:rsidRPr="003A0A38" w:rsidRDefault="003A0A38" w:rsidP="000826DF">
      <w:pPr>
        <w:keepNext/>
        <w:keepLines/>
        <w:widowControl w:val="0"/>
        <w:spacing w:after="0" w:line="240" w:lineRule="auto"/>
        <w:jc w:val="both"/>
        <w:rPr>
          <w:rFonts w:ascii="Open Sans" w:eastAsia="Times New Roman" w:hAnsi="Open Sans" w:cs="Open Sans"/>
          <w:b/>
          <w:bCs/>
          <w:sz w:val="20"/>
          <w:szCs w:val="20"/>
          <w:lang w:eastAsia="sl-SI"/>
        </w:rPr>
      </w:pPr>
      <w:r w:rsidRPr="003A0A38">
        <w:rPr>
          <w:rFonts w:ascii="Open Sans" w:eastAsia="Times New Roman" w:hAnsi="Open Sans" w:cs="Open Sans"/>
          <w:b/>
          <w:bCs/>
          <w:sz w:val="20"/>
          <w:szCs w:val="20"/>
          <w:lang w:eastAsia="sl-SI"/>
        </w:rPr>
        <w:t>D.3: Kršitev temeljnih pravic delavcev (196. člen KZ-1), prvi odstavek 75. člena ZJN-3</w:t>
      </w:r>
    </w:p>
    <w:p w14:paraId="0EFD1387" w14:textId="77777777" w:rsidR="003A0A38" w:rsidRPr="003A0A38" w:rsidRDefault="003A0A38" w:rsidP="000826DF">
      <w:pPr>
        <w:keepNext/>
        <w:keepLines/>
        <w:widowControl w:val="0"/>
        <w:spacing w:after="0" w:line="240" w:lineRule="auto"/>
        <w:jc w:val="both"/>
        <w:rPr>
          <w:rFonts w:ascii="Open Sans" w:eastAsia="Times New Roman" w:hAnsi="Open Sans" w:cs="Open Sans"/>
          <w:bCs/>
          <w:sz w:val="20"/>
          <w:szCs w:val="20"/>
          <w:lang w:eastAsia="sl-SI"/>
        </w:rPr>
      </w:pPr>
      <w:r w:rsidRPr="003A0A38">
        <w:rPr>
          <w:rFonts w:ascii="Open Sans" w:eastAsia="Times New Roman" w:hAnsi="Open Sans" w:cs="Open Sans"/>
          <w:bCs/>
          <w:sz w:val="20"/>
          <w:szCs w:val="20"/>
          <w:lang w:eastAsia="sl-SI"/>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s spremembami) ali za primerljiva kazniva dejanja, ki so jih izrekla tuja sodišča, ki so opredeljena v prvem odstavku 75. člena ZJN-3.</w:t>
      </w:r>
    </w:p>
    <w:p w14:paraId="1DE2EE3F" w14:textId="77777777" w:rsidR="003A0A38" w:rsidRPr="003A0A38" w:rsidRDefault="003A0A38" w:rsidP="000826DF">
      <w:pPr>
        <w:keepNext/>
        <w:keepLines/>
        <w:widowControl w:val="0"/>
        <w:spacing w:after="0" w:line="240" w:lineRule="auto"/>
        <w:jc w:val="both"/>
        <w:rPr>
          <w:rFonts w:ascii="Open Sans" w:eastAsia="Times New Roman" w:hAnsi="Open Sans" w:cs="Open Sans"/>
          <w:b/>
          <w:bCs/>
          <w:sz w:val="20"/>
          <w:szCs w:val="20"/>
          <w:lang w:eastAsia="sl-SI"/>
        </w:rPr>
      </w:pPr>
    </w:p>
    <w:p w14:paraId="25DAB650" w14:textId="77777777" w:rsidR="003A0A38" w:rsidRPr="003A0A38" w:rsidRDefault="003A0A38" w:rsidP="000826DF">
      <w:pPr>
        <w:keepNext/>
        <w:keepLines/>
        <w:widowControl w:val="0"/>
        <w:spacing w:after="0" w:line="240" w:lineRule="auto"/>
        <w:jc w:val="both"/>
        <w:rPr>
          <w:rFonts w:ascii="Open Sans" w:eastAsia="Times New Roman" w:hAnsi="Open Sans" w:cs="Open Sans"/>
          <w:b/>
          <w:bCs/>
          <w:sz w:val="20"/>
          <w:szCs w:val="20"/>
          <w:lang w:eastAsia="sl-SI"/>
        </w:rPr>
      </w:pPr>
      <w:r w:rsidRPr="003A0A38">
        <w:rPr>
          <w:rFonts w:ascii="Open Sans" w:eastAsia="Times New Roman" w:hAnsi="Open Sans" w:cs="Open Sans"/>
          <w:b/>
          <w:bCs/>
          <w:sz w:val="20"/>
          <w:szCs w:val="20"/>
          <w:lang w:eastAsia="sl-SI"/>
        </w:rPr>
        <w:t>E:</w:t>
      </w:r>
      <w:r w:rsidRPr="003A0A38">
        <w:rPr>
          <w:rFonts w:ascii="Open Sans" w:eastAsia="Times New Roman" w:hAnsi="Open Sans" w:cs="Open Sans"/>
          <w:bCs/>
          <w:sz w:val="20"/>
          <w:szCs w:val="20"/>
          <w:lang w:eastAsia="sl-SI"/>
        </w:rPr>
        <w:t xml:space="preserve"> </w:t>
      </w:r>
      <w:r w:rsidRPr="003A0A38">
        <w:rPr>
          <w:rFonts w:ascii="Open Sans" w:eastAsia="Times New Roman" w:hAnsi="Open Sans" w:cs="Open Sans"/>
          <w:b/>
          <w:bCs/>
          <w:sz w:val="20"/>
          <w:szCs w:val="20"/>
          <w:lang w:eastAsia="sl-SI"/>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5290E338" w14:textId="77777777" w:rsidR="003A0A38" w:rsidRPr="003A0A38" w:rsidRDefault="003A0A38" w:rsidP="000826DF">
      <w:pPr>
        <w:keepNext/>
        <w:keepLines/>
        <w:widowControl w:val="0"/>
        <w:spacing w:after="0" w:line="240" w:lineRule="auto"/>
        <w:jc w:val="both"/>
        <w:rPr>
          <w:rFonts w:ascii="Open Sans" w:eastAsia="Times New Roman" w:hAnsi="Open Sans" w:cs="Open Sans"/>
          <w:b/>
          <w:bCs/>
          <w:sz w:val="20"/>
          <w:szCs w:val="20"/>
          <w:lang w:eastAsia="sl-SI"/>
        </w:rPr>
      </w:pPr>
    </w:p>
    <w:p w14:paraId="1B69B21D" w14:textId="77777777" w:rsidR="003A0A38" w:rsidRPr="003A0A38" w:rsidRDefault="003A0A38" w:rsidP="000826DF">
      <w:pPr>
        <w:keepNext/>
        <w:keepLines/>
        <w:widowControl w:val="0"/>
        <w:spacing w:after="0" w:line="240" w:lineRule="auto"/>
        <w:jc w:val="both"/>
        <w:rPr>
          <w:rFonts w:ascii="Open Sans" w:eastAsia="Times New Roman" w:hAnsi="Open Sans" w:cs="Open Sans"/>
          <w:b/>
          <w:bCs/>
          <w:sz w:val="20"/>
          <w:szCs w:val="20"/>
          <w:lang w:eastAsia="sl-SI"/>
        </w:rPr>
      </w:pPr>
      <w:r w:rsidRPr="003A0A38">
        <w:rPr>
          <w:rFonts w:ascii="Open Sans" w:eastAsia="Times New Roman" w:hAnsi="Open Sans" w:cs="Open Sans"/>
          <w:bCs/>
          <w:sz w:val="20"/>
          <w:szCs w:val="20"/>
          <w:lang w:eastAsia="sl-SI"/>
        </w:rPr>
        <w:lastRenderedPageBreak/>
        <w:t>Naročnik bo v skladu s prvim odstavkom člena 1h sklepa Sveta (SZVP) 2022/578 z dne 8. aprila 2022 iz postopka javne naročanja kadarkoli v postopku izključil gospodarski subjekt, če se izkaže, da je pred ali med postopkom javnega naročanja ta subjekt v položaju teh navodil kot sledi:</w:t>
      </w:r>
    </w:p>
    <w:p w14:paraId="40E2C30C" w14:textId="77777777" w:rsidR="003A0A38" w:rsidRPr="003A0A38" w:rsidRDefault="003A0A38" w:rsidP="00086A8C">
      <w:pPr>
        <w:keepNext/>
        <w:keepLines/>
        <w:widowControl w:val="0"/>
        <w:numPr>
          <w:ilvl w:val="0"/>
          <w:numId w:val="16"/>
        </w:numPr>
        <w:spacing w:after="0" w:line="240" w:lineRule="auto"/>
        <w:jc w:val="both"/>
        <w:rPr>
          <w:rFonts w:ascii="Open Sans" w:eastAsia="Times New Roman" w:hAnsi="Open Sans" w:cs="Open Sans"/>
          <w:bCs/>
          <w:sz w:val="20"/>
          <w:szCs w:val="20"/>
          <w:lang w:eastAsia="sl-SI"/>
        </w:rPr>
      </w:pPr>
      <w:r w:rsidRPr="003A0A38">
        <w:rPr>
          <w:rFonts w:ascii="Open Sans" w:eastAsia="Times New Roman" w:hAnsi="Open Sans" w:cs="Open Sans"/>
          <w:bCs/>
          <w:sz w:val="20"/>
          <w:szCs w:val="20"/>
          <w:lang w:eastAsia="sl-SI"/>
        </w:rPr>
        <w:t>ruski državljan ali fizična ali pravna oseba, subjekt ali organ s sedežem v Rusiji,</w:t>
      </w:r>
    </w:p>
    <w:p w14:paraId="56618C42" w14:textId="77777777" w:rsidR="003A0A38" w:rsidRPr="003A0A38" w:rsidRDefault="003A0A38" w:rsidP="00086A8C">
      <w:pPr>
        <w:keepNext/>
        <w:keepLines/>
        <w:widowControl w:val="0"/>
        <w:numPr>
          <w:ilvl w:val="0"/>
          <w:numId w:val="16"/>
        </w:numPr>
        <w:spacing w:after="0" w:line="240" w:lineRule="auto"/>
        <w:jc w:val="both"/>
        <w:rPr>
          <w:rFonts w:ascii="Open Sans" w:eastAsia="Times New Roman" w:hAnsi="Open Sans" w:cs="Open Sans"/>
          <w:bCs/>
          <w:sz w:val="20"/>
          <w:szCs w:val="20"/>
          <w:lang w:eastAsia="sl-SI"/>
        </w:rPr>
      </w:pPr>
      <w:r w:rsidRPr="003A0A38">
        <w:rPr>
          <w:rFonts w:ascii="Open Sans" w:eastAsia="Times New Roman" w:hAnsi="Open Sans" w:cs="Open Sans"/>
          <w:bCs/>
          <w:sz w:val="20"/>
          <w:szCs w:val="20"/>
          <w:lang w:eastAsia="sl-SI"/>
        </w:rPr>
        <w:t xml:space="preserve">pravna oseba, subjekt ali organ, katerih več kot 50-odstotni delež je v neposredni ali posredni lasti subjekta iz prejšnje alineje, ali </w:t>
      </w:r>
    </w:p>
    <w:p w14:paraId="774EA534" w14:textId="77777777" w:rsidR="003A0A38" w:rsidRPr="003A0A38" w:rsidRDefault="003A0A38" w:rsidP="00086A8C">
      <w:pPr>
        <w:keepNext/>
        <w:keepLines/>
        <w:widowControl w:val="0"/>
        <w:numPr>
          <w:ilvl w:val="0"/>
          <w:numId w:val="16"/>
        </w:numPr>
        <w:spacing w:after="0" w:line="240" w:lineRule="auto"/>
        <w:jc w:val="both"/>
        <w:rPr>
          <w:rFonts w:ascii="Open Sans" w:eastAsia="Times New Roman" w:hAnsi="Open Sans" w:cs="Open Sans"/>
          <w:bCs/>
          <w:sz w:val="20"/>
          <w:szCs w:val="20"/>
          <w:lang w:eastAsia="sl-SI"/>
        </w:rPr>
      </w:pPr>
      <w:r w:rsidRPr="003A0A38">
        <w:rPr>
          <w:rFonts w:ascii="Open Sans" w:eastAsia="Times New Roman" w:hAnsi="Open Sans" w:cs="Open Sans"/>
          <w:bCs/>
          <w:sz w:val="20"/>
          <w:szCs w:val="20"/>
          <w:lang w:eastAsia="sl-SI"/>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1F24A4F1" w14:textId="77777777" w:rsidR="003A0A38" w:rsidRPr="003A0A38" w:rsidRDefault="003A0A38" w:rsidP="000826DF">
      <w:pPr>
        <w:keepNext/>
        <w:keepLines/>
        <w:widowControl w:val="0"/>
        <w:spacing w:after="0" w:line="240" w:lineRule="auto"/>
        <w:jc w:val="both"/>
        <w:rPr>
          <w:rFonts w:ascii="Open Sans" w:eastAsia="Times New Roman" w:hAnsi="Open Sans" w:cs="Open Sans"/>
          <w:b/>
          <w:bCs/>
          <w:sz w:val="20"/>
          <w:szCs w:val="20"/>
          <w:lang w:eastAsia="sl-SI"/>
        </w:rPr>
      </w:pPr>
    </w:p>
    <w:p w14:paraId="5BD87E80" w14:textId="77777777" w:rsidR="003A0A38" w:rsidRPr="003A0A38" w:rsidRDefault="003A0A38" w:rsidP="000826DF">
      <w:pPr>
        <w:keepNext/>
        <w:keepLines/>
        <w:widowControl w:val="0"/>
        <w:spacing w:after="0" w:line="240" w:lineRule="auto"/>
        <w:jc w:val="both"/>
        <w:rPr>
          <w:rFonts w:ascii="Open Sans" w:eastAsia="Times New Roman" w:hAnsi="Open Sans" w:cs="Open Sans"/>
          <w:b/>
          <w:bCs/>
          <w:sz w:val="20"/>
          <w:szCs w:val="20"/>
          <w:lang w:eastAsia="sl-SI"/>
        </w:rPr>
      </w:pPr>
      <w:r w:rsidRPr="003A0A38">
        <w:rPr>
          <w:rFonts w:ascii="Open Sans" w:eastAsia="Times New Roman" w:hAnsi="Open Sans" w:cs="Open Sans"/>
          <w:b/>
          <w:bCs/>
          <w:sz w:val="20"/>
          <w:szCs w:val="20"/>
          <w:lang w:eastAsia="sl-SI"/>
        </w:rPr>
        <w:t>Dokazila (velja za vse pogoje zgoraj):</w:t>
      </w:r>
    </w:p>
    <w:p w14:paraId="1B79E33F" w14:textId="77777777" w:rsidR="003A0A38" w:rsidRPr="003A0A38" w:rsidRDefault="003A0A38" w:rsidP="000826DF">
      <w:pPr>
        <w:keepNext/>
        <w:keepLines/>
        <w:widowControl w:val="0"/>
        <w:spacing w:after="0" w:line="240" w:lineRule="auto"/>
        <w:jc w:val="both"/>
        <w:rPr>
          <w:rFonts w:ascii="Open Sans" w:eastAsia="Times New Roman" w:hAnsi="Open Sans" w:cs="Open Sans"/>
          <w:bCs/>
          <w:sz w:val="20"/>
          <w:szCs w:val="20"/>
          <w:lang w:eastAsia="sl-SI"/>
        </w:rPr>
      </w:pPr>
      <w:r w:rsidRPr="003A0A38">
        <w:rPr>
          <w:rFonts w:ascii="Open Sans" w:eastAsia="Times New Roman" w:hAnsi="Open Sans" w:cs="Open Sans"/>
          <w:bCs/>
          <w:sz w:val="20"/>
          <w:szCs w:val="20"/>
          <w:lang w:eastAsia="sl-SI"/>
        </w:rPr>
        <w:t xml:space="preserve">Priložen ESPD s strani vseh sodelujočih gospodarskih subjektov v prijavi (ponudbi). </w:t>
      </w:r>
    </w:p>
    <w:p w14:paraId="2E0FAD32" w14:textId="77777777" w:rsidR="003A0A38" w:rsidRPr="003A0A38" w:rsidRDefault="003A0A38" w:rsidP="000826DF">
      <w:pPr>
        <w:keepNext/>
        <w:keepLines/>
        <w:widowControl w:val="0"/>
        <w:spacing w:after="0" w:line="240" w:lineRule="auto"/>
        <w:jc w:val="both"/>
        <w:rPr>
          <w:rFonts w:ascii="Open Sans" w:eastAsia="Times New Roman" w:hAnsi="Open Sans" w:cs="Open Sans"/>
          <w:b/>
          <w:bCs/>
          <w:sz w:val="20"/>
          <w:szCs w:val="20"/>
          <w:lang w:eastAsia="sl-SI"/>
        </w:rPr>
      </w:pPr>
    </w:p>
    <w:p w14:paraId="2A7431AE" w14:textId="77777777" w:rsidR="003A0A38" w:rsidRPr="003A0A38" w:rsidRDefault="003A0A38" w:rsidP="000826DF">
      <w:pPr>
        <w:keepNext/>
        <w:keepLines/>
        <w:widowControl w:val="0"/>
        <w:spacing w:after="0" w:line="240" w:lineRule="auto"/>
        <w:jc w:val="both"/>
        <w:rPr>
          <w:rFonts w:ascii="Open Sans" w:eastAsia="Times New Roman" w:hAnsi="Open Sans" w:cs="Open Sans"/>
          <w:bCs/>
          <w:sz w:val="20"/>
          <w:szCs w:val="20"/>
          <w:lang w:eastAsia="sl-SI"/>
        </w:rPr>
      </w:pPr>
      <w:r w:rsidRPr="003A0A38">
        <w:rPr>
          <w:rFonts w:ascii="Open Sans" w:eastAsia="Times New Roman" w:hAnsi="Open Sans" w:cs="Open Sans"/>
          <w:bCs/>
          <w:sz w:val="20"/>
          <w:szCs w:val="20"/>
          <w:u w:val="single"/>
          <w:lang w:eastAsia="sl-SI"/>
        </w:rPr>
        <w:t>Naročnik bo preveril izpolnjevanje pogojev iz 1., 2. in 4. odstavka 75. člena ZJN-3 preko informacijskega sistema e-Dosje</w:t>
      </w:r>
      <w:r w:rsidRPr="003A0A38">
        <w:rPr>
          <w:rFonts w:ascii="Open Sans" w:eastAsia="Times New Roman" w:hAnsi="Open Sans" w:cs="Open Sans"/>
          <w:bCs/>
          <w:sz w:val="20"/>
          <w:szCs w:val="20"/>
          <w:lang w:eastAsia="sl-SI"/>
        </w:rPr>
        <w:t>, ki je namenjen elektronskem preverjanju kandidatov (ponudnikov), partnerjev, podizvajalcev in drugih gospodarskih subjektov, na čigar zmogljivosti se sklicuje kandidat (ponudnik), v (predmetnih) nacionalnih uradnih evidencah.</w:t>
      </w:r>
      <w:r w:rsidRPr="003A0A38">
        <w:rPr>
          <w:rFonts w:ascii="Open Sans" w:eastAsia="Times New Roman" w:hAnsi="Open Sans" w:cs="Open Sans"/>
          <w:bCs/>
          <w:i/>
          <w:sz w:val="20"/>
          <w:szCs w:val="20"/>
          <w:lang w:eastAsia="sl-SI"/>
        </w:rPr>
        <w:t xml:space="preserve"> </w:t>
      </w:r>
    </w:p>
    <w:p w14:paraId="46A2A3DF" w14:textId="77777777" w:rsidR="003A0A38" w:rsidRPr="003A0A38" w:rsidRDefault="003A0A38" w:rsidP="000826DF">
      <w:pPr>
        <w:keepNext/>
        <w:keepLines/>
        <w:widowControl w:val="0"/>
        <w:spacing w:after="0" w:line="240" w:lineRule="auto"/>
        <w:jc w:val="both"/>
        <w:rPr>
          <w:rFonts w:ascii="Open Sans" w:eastAsia="Times New Roman" w:hAnsi="Open Sans" w:cs="Open Sans"/>
          <w:bCs/>
          <w:sz w:val="20"/>
          <w:szCs w:val="20"/>
          <w:lang w:eastAsia="sl-SI"/>
        </w:rPr>
      </w:pPr>
    </w:p>
    <w:p w14:paraId="68757CAC" w14:textId="77777777" w:rsidR="003A0A38" w:rsidRPr="003A0A38" w:rsidRDefault="003A0A38" w:rsidP="000826DF">
      <w:pPr>
        <w:keepNext/>
        <w:keepLines/>
        <w:widowControl w:val="0"/>
        <w:spacing w:after="0" w:line="240" w:lineRule="auto"/>
        <w:jc w:val="both"/>
        <w:rPr>
          <w:rFonts w:ascii="Open Sans" w:eastAsia="Times New Roman" w:hAnsi="Open Sans" w:cs="Open Sans"/>
          <w:bCs/>
          <w:sz w:val="20"/>
          <w:szCs w:val="20"/>
          <w:u w:val="single"/>
          <w:lang w:eastAsia="sl-SI"/>
        </w:rPr>
      </w:pPr>
      <w:r w:rsidRPr="003A0A38">
        <w:rPr>
          <w:rFonts w:ascii="Open Sans" w:eastAsia="Times New Roman" w:hAnsi="Open Sans" w:cs="Open Sans"/>
          <w:bCs/>
          <w:sz w:val="20"/>
          <w:szCs w:val="20"/>
          <w:u w:val="single"/>
          <w:lang w:eastAsia="sl-SI"/>
        </w:rPr>
        <w:t>Gospodarski subjekt s sedežem izven Republike Slovenije bo moral potrdilo pristojnega organa predložiti sam, v kolikor takšnega potrdila iz ustreznega registra ne bo mogel pridobiti naročnik.</w:t>
      </w:r>
    </w:p>
    <w:p w14:paraId="7E3CCA71" w14:textId="77777777" w:rsidR="003A0A38" w:rsidRPr="003A0A38" w:rsidRDefault="003A0A38" w:rsidP="000826DF">
      <w:pPr>
        <w:keepNext/>
        <w:keepLines/>
        <w:widowControl w:val="0"/>
        <w:spacing w:after="0" w:line="240" w:lineRule="auto"/>
        <w:jc w:val="both"/>
        <w:rPr>
          <w:rFonts w:ascii="Open Sans" w:eastAsia="Times New Roman" w:hAnsi="Open Sans" w:cs="Open Sans"/>
          <w:bCs/>
          <w:sz w:val="20"/>
          <w:szCs w:val="20"/>
          <w:lang w:eastAsia="sl-SI"/>
        </w:rPr>
      </w:pPr>
    </w:p>
    <w:p w14:paraId="7D2F49D5" w14:textId="77777777" w:rsidR="003A0A38" w:rsidRPr="003A0A38" w:rsidRDefault="003A0A38" w:rsidP="00086A8C">
      <w:pPr>
        <w:keepNext/>
        <w:keepLines/>
        <w:widowControl w:val="0"/>
        <w:numPr>
          <w:ilvl w:val="0"/>
          <w:numId w:val="18"/>
        </w:numPr>
        <w:spacing w:after="0" w:line="240" w:lineRule="auto"/>
        <w:jc w:val="both"/>
        <w:rPr>
          <w:rFonts w:ascii="Open Sans" w:eastAsia="Times New Roman" w:hAnsi="Open Sans" w:cs="Open Sans"/>
          <w:b/>
          <w:bCs/>
          <w:sz w:val="20"/>
          <w:szCs w:val="20"/>
          <w:lang w:eastAsia="sl-SI"/>
        </w:rPr>
      </w:pPr>
      <w:r w:rsidRPr="003A0A38">
        <w:rPr>
          <w:rFonts w:ascii="Open Sans" w:eastAsia="Times New Roman" w:hAnsi="Open Sans" w:cs="Open Sans"/>
          <w:b/>
          <w:bCs/>
          <w:sz w:val="20"/>
          <w:szCs w:val="20"/>
          <w:lang w:eastAsia="sl-SI"/>
        </w:rPr>
        <w:t>EMŠO:</w:t>
      </w:r>
    </w:p>
    <w:p w14:paraId="1A306917" w14:textId="77777777" w:rsidR="003A0A38" w:rsidRPr="003A0A38" w:rsidRDefault="003A0A38" w:rsidP="000826DF">
      <w:pPr>
        <w:keepNext/>
        <w:keepLines/>
        <w:widowControl w:val="0"/>
        <w:spacing w:after="0" w:line="240" w:lineRule="auto"/>
        <w:jc w:val="both"/>
        <w:rPr>
          <w:rFonts w:ascii="Open Sans" w:eastAsia="Times New Roman" w:hAnsi="Open Sans" w:cs="Open Sans"/>
          <w:bCs/>
          <w:sz w:val="20"/>
          <w:szCs w:val="20"/>
          <w:lang w:eastAsia="sl-SI"/>
        </w:rPr>
      </w:pPr>
      <w:r w:rsidRPr="003A0A38">
        <w:rPr>
          <w:rFonts w:ascii="Open Sans" w:eastAsia="Times New Roman" w:hAnsi="Open Sans" w:cs="Open Sans"/>
          <w:bCs/>
          <w:sz w:val="20"/>
          <w:szCs w:val="20"/>
          <w:lang w:eastAsia="sl-SI"/>
        </w:rPr>
        <w:t xml:space="preserve">Za potrebe preverjanja v informacijskem sistemu e-Dosje </w:t>
      </w:r>
      <w:r w:rsidRPr="003A0A38">
        <w:rPr>
          <w:rFonts w:ascii="Open Sans" w:eastAsia="Times New Roman" w:hAnsi="Open Sans" w:cs="Open Sans"/>
          <w:bCs/>
          <w:sz w:val="20"/>
          <w:szCs w:val="20"/>
          <w:u w:val="single"/>
          <w:lang w:eastAsia="sl-SI"/>
        </w:rPr>
        <w:t xml:space="preserve">kandidat (ponudnik) (in </w:t>
      </w:r>
      <w:r w:rsidRPr="003A0A38">
        <w:rPr>
          <w:rFonts w:ascii="Open Sans" w:eastAsia="Times New Roman" w:hAnsi="Open Sans" w:cs="Open Sans"/>
          <w:b/>
          <w:bCs/>
          <w:sz w:val="20"/>
          <w:szCs w:val="20"/>
          <w:u w:val="single"/>
          <w:lang w:eastAsia="sl-SI"/>
        </w:rPr>
        <w:t>vsi</w:t>
      </w:r>
      <w:r w:rsidRPr="003A0A38">
        <w:rPr>
          <w:rFonts w:ascii="Open Sans" w:eastAsia="Times New Roman" w:hAnsi="Open Sans" w:cs="Open Sans"/>
          <w:bCs/>
          <w:sz w:val="20"/>
          <w:szCs w:val="20"/>
          <w:u w:val="single"/>
          <w:lang w:eastAsia="sl-SI"/>
        </w:rPr>
        <w:t xml:space="preserve"> ostali sodelujoči gospodarskih subjektov v prijavi) za </w:t>
      </w:r>
      <w:r w:rsidRPr="003A0A38">
        <w:rPr>
          <w:rFonts w:ascii="Open Sans" w:eastAsia="Times New Roman" w:hAnsi="Open Sans" w:cs="Open Sans"/>
          <w:b/>
          <w:bCs/>
          <w:sz w:val="20"/>
          <w:szCs w:val="20"/>
          <w:u w:val="single"/>
          <w:lang w:eastAsia="sl-SI"/>
        </w:rPr>
        <w:t>VSE</w:t>
      </w:r>
      <w:r w:rsidRPr="003A0A38">
        <w:rPr>
          <w:rFonts w:ascii="Open Sans" w:eastAsia="Times New Roman" w:hAnsi="Open Sans" w:cs="Open Sans"/>
          <w:bCs/>
          <w:sz w:val="20"/>
          <w:szCs w:val="20"/>
          <w:u w:val="single"/>
          <w:lang w:eastAsia="sl-SI"/>
        </w:rPr>
        <w:t xml:space="preserve"> osebe, ki so člani upravnega, vodstvenega </w:t>
      </w:r>
      <w:r w:rsidRPr="003A0A38">
        <w:rPr>
          <w:rFonts w:ascii="Open Sans" w:eastAsia="Times New Roman" w:hAnsi="Open Sans" w:cs="Open Sans"/>
          <w:b/>
          <w:bCs/>
          <w:sz w:val="20"/>
          <w:szCs w:val="20"/>
          <w:u w:val="single"/>
          <w:lang w:eastAsia="sl-SI"/>
        </w:rPr>
        <w:t>ali</w:t>
      </w:r>
      <w:r w:rsidRPr="003A0A38">
        <w:rPr>
          <w:rFonts w:ascii="Open Sans" w:eastAsia="Times New Roman" w:hAnsi="Open Sans" w:cs="Open Sans"/>
          <w:bCs/>
          <w:sz w:val="20"/>
          <w:szCs w:val="20"/>
          <w:u w:val="single"/>
          <w:lang w:eastAsia="sl-SI"/>
        </w:rPr>
        <w:t xml:space="preserve"> nadzornega organa gospodarskega subjekta </w:t>
      </w:r>
      <w:r w:rsidRPr="003A0A38">
        <w:rPr>
          <w:rFonts w:ascii="Open Sans" w:eastAsia="Times New Roman" w:hAnsi="Open Sans" w:cs="Open Sans"/>
          <w:b/>
          <w:bCs/>
          <w:sz w:val="20"/>
          <w:szCs w:val="20"/>
          <w:u w:val="single"/>
          <w:lang w:eastAsia="sl-SI"/>
        </w:rPr>
        <w:t>ali</w:t>
      </w:r>
      <w:r w:rsidRPr="003A0A38">
        <w:rPr>
          <w:rFonts w:ascii="Open Sans" w:eastAsia="Times New Roman" w:hAnsi="Open Sans" w:cs="Open Sans"/>
          <w:bCs/>
          <w:sz w:val="20"/>
          <w:szCs w:val="20"/>
          <w:u w:val="single"/>
          <w:lang w:eastAsia="sl-SI"/>
        </w:rPr>
        <w:t xml:space="preserve"> ki imajo pooblastila za njegovo zastopanje </w:t>
      </w:r>
      <w:r w:rsidRPr="003A0A38">
        <w:rPr>
          <w:rFonts w:ascii="Open Sans" w:eastAsia="Times New Roman" w:hAnsi="Open Sans" w:cs="Open Sans"/>
          <w:b/>
          <w:bCs/>
          <w:sz w:val="20"/>
          <w:szCs w:val="20"/>
          <w:u w:val="single"/>
          <w:lang w:eastAsia="sl-SI"/>
        </w:rPr>
        <w:t>ali</w:t>
      </w:r>
      <w:r w:rsidRPr="003A0A38">
        <w:rPr>
          <w:rFonts w:ascii="Open Sans" w:eastAsia="Times New Roman" w:hAnsi="Open Sans" w:cs="Open Sans"/>
          <w:bCs/>
          <w:sz w:val="20"/>
          <w:szCs w:val="20"/>
          <w:u w:val="single"/>
          <w:lang w:eastAsia="sl-SI"/>
        </w:rPr>
        <w:t xml:space="preserve"> odločanje </w:t>
      </w:r>
      <w:r w:rsidRPr="003A0A38">
        <w:rPr>
          <w:rFonts w:ascii="Open Sans" w:eastAsia="Times New Roman" w:hAnsi="Open Sans" w:cs="Open Sans"/>
          <w:b/>
          <w:bCs/>
          <w:sz w:val="20"/>
          <w:szCs w:val="20"/>
          <w:u w:val="single"/>
          <w:lang w:eastAsia="sl-SI"/>
        </w:rPr>
        <w:t>ali</w:t>
      </w:r>
      <w:r w:rsidRPr="003A0A38">
        <w:rPr>
          <w:rFonts w:ascii="Open Sans" w:eastAsia="Times New Roman" w:hAnsi="Open Sans" w:cs="Open Sans"/>
          <w:bCs/>
          <w:sz w:val="20"/>
          <w:szCs w:val="20"/>
          <w:u w:val="single"/>
          <w:lang w:eastAsia="sl-SI"/>
        </w:rPr>
        <w:t xml:space="preserve"> nadzor v njem</w:t>
      </w:r>
      <w:r w:rsidRPr="003A0A38">
        <w:rPr>
          <w:rFonts w:ascii="Open Sans" w:eastAsia="Times New Roman" w:hAnsi="Open Sans" w:cs="Open Sans"/>
          <w:bCs/>
          <w:sz w:val="20"/>
          <w:szCs w:val="20"/>
          <w:lang w:eastAsia="sl-SI"/>
        </w:rPr>
        <w:t xml:space="preserve">, </w:t>
      </w:r>
      <w:r w:rsidRPr="003A0A38">
        <w:rPr>
          <w:rFonts w:ascii="Open Sans" w:eastAsia="Times New Roman" w:hAnsi="Open Sans" w:cs="Open Sans"/>
          <w:b/>
          <w:bCs/>
          <w:sz w:val="20"/>
          <w:szCs w:val="20"/>
          <w:lang w:eastAsia="sl-SI"/>
        </w:rPr>
        <w:t>vnesejo/navedejo EMŠO:</w:t>
      </w:r>
      <w:r w:rsidRPr="003A0A38">
        <w:rPr>
          <w:rFonts w:ascii="Open Sans" w:eastAsia="Times New Roman" w:hAnsi="Open Sans" w:cs="Open Sans"/>
          <w:bCs/>
          <w:sz w:val="20"/>
          <w:szCs w:val="20"/>
          <w:lang w:eastAsia="sl-SI"/>
        </w:rPr>
        <w:t xml:space="preserve"> </w:t>
      </w:r>
    </w:p>
    <w:p w14:paraId="4E3C62CF" w14:textId="77777777" w:rsidR="003A0A38" w:rsidRPr="003A0A38" w:rsidRDefault="003A0A38" w:rsidP="00086A8C">
      <w:pPr>
        <w:keepNext/>
        <w:keepLines/>
        <w:widowControl w:val="0"/>
        <w:numPr>
          <w:ilvl w:val="0"/>
          <w:numId w:val="19"/>
        </w:numPr>
        <w:spacing w:after="0" w:line="240" w:lineRule="auto"/>
        <w:jc w:val="both"/>
        <w:rPr>
          <w:rFonts w:ascii="Open Sans" w:eastAsia="Times New Roman" w:hAnsi="Open Sans" w:cs="Open Sans"/>
          <w:bCs/>
          <w:sz w:val="20"/>
          <w:szCs w:val="20"/>
          <w:lang w:eastAsia="sl-SI"/>
        </w:rPr>
      </w:pPr>
      <w:r w:rsidRPr="003A0A38">
        <w:rPr>
          <w:rFonts w:ascii="Open Sans" w:eastAsia="Times New Roman" w:hAnsi="Open Sans" w:cs="Open Sans"/>
          <w:bCs/>
          <w:sz w:val="20"/>
          <w:szCs w:val="20"/>
          <w:lang w:eastAsia="sl-SI"/>
        </w:rPr>
        <w:t xml:space="preserve">v ESPD obrazec v »Del II: Informacije v povezavi z gospodarskim subjektom, B: Informacije o predstavnikih gospodarskega subjekta« (v vrstico: »Po potrebi navedite podrobne informacije o predstavništvu (njegove oblike, obseg, namen, EMŠO …«) </w:t>
      </w:r>
      <w:r w:rsidRPr="003A0A38">
        <w:rPr>
          <w:rFonts w:ascii="Open Sans" w:eastAsia="Times New Roman" w:hAnsi="Open Sans" w:cs="Open Sans"/>
          <w:bCs/>
          <w:sz w:val="20"/>
          <w:szCs w:val="20"/>
          <w:u w:val="single"/>
          <w:lang w:eastAsia="sl-SI"/>
        </w:rPr>
        <w:t>ali</w:t>
      </w:r>
    </w:p>
    <w:p w14:paraId="7DA775AA" w14:textId="77777777" w:rsidR="003A0A38" w:rsidRPr="003A0A38" w:rsidRDefault="003A0A38" w:rsidP="00086A8C">
      <w:pPr>
        <w:keepNext/>
        <w:keepLines/>
        <w:widowControl w:val="0"/>
        <w:numPr>
          <w:ilvl w:val="0"/>
          <w:numId w:val="19"/>
        </w:numPr>
        <w:spacing w:after="0" w:line="240" w:lineRule="auto"/>
        <w:jc w:val="both"/>
        <w:rPr>
          <w:rFonts w:ascii="Open Sans" w:eastAsia="Times New Roman" w:hAnsi="Open Sans" w:cs="Open Sans"/>
          <w:bCs/>
          <w:sz w:val="20"/>
          <w:szCs w:val="20"/>
          <w:lang w:eastAsia="sl-SI"/>
        </w:rPr>
      </w:pPr>
      <w:r w:rsidRPr="003A0A38">
        <w:rPr>
          <w:rFonts w:ascii="Open Sans" w:eastAsia="Times New Roman" w:hAnsi="Open Sans" w:cs="Open Sans"/>
          <w:bCs/>
          <w:sz w:val="20"/>
          <w:szCs w:val="20"/>
          <w:lang w:eastAsia="sl-SI"/>
        </w:rPr>
        <w:t xml:space="preserve">v Prilogo 3/2 (Pooblastilo za pridobitev dokazila iz uradne evidence – za fizične osebe) </w:t>
      </w:r>
      <w:r w:rsidRPr="003A0A38">
        <w:rPr>
          <w:rFonts w:ascii="Open Sans" w:eastAsia="Times New Roman" w:hAnsi="Open Sans" w:cs="Open Sans"/>
          <w:bCs/>
          <w:sz w:val="20"/>
          <w:szCs w:val="20"/>
          <w:u w:val="single"/>
          <w:lang w:eastAsia="sl-SI"/>
        </w:rPr>
        <w:t>ali</w:t>
      </w:r>
      <w:r w:rsidRPr="003A0A38">
        <w:rPr>
          <w:rFonts w:ascii="Open Sans" w:eastAsia="Times New Roman" w:hAnsi="Open Sans" w:cs="Open Sans"/>
          <w:bCs/>
          <w:sz w:val="20"/>
          <w:szCs w:val="20"/>
          <w:lang w:eastAsia="sl-SI"/>
        </w:rPr>
        <w:t xml:space="preserve"> </w:t>
      </w:r>
    </w:p>
    <w:p w14:paraId="1C59EC20" w14:textId="77777777" w:rsidR="003A0A38" w:rsidRPr="003A0A38" w:rsidRDefault="003A0A38" w:rsidP="00086A8C">
      <w:pPr>
        <w:keepNext/>
        <w:keepLines/>
        <w:widowControl w:val="0"/>
        <w:numPr>
          <w:ilvl w:val="0"/>
          <w:numId w:val="19"/>
        </w:numPr>
        <w:spacing w:after="0" w:line="240" w:lineRule="auto"/>
        <w:jc w:val="both"/>
        <w:rPr>
          <w:rFonts w:ascii="Open Sans" w:eastAsia="Times New Roman" w:hAnsi="Open Sans" w:cs="Open Sans"/>
          <w:bCs/>
          <w:sz w:val="20"/>
          <w:szCs w:val="20"/>
          <w:lang w:eastAsia="sl-SI"/>
        </w:rPr>
      </w:pPr>
      <w:r w:rsidRPr="003A0A38">
        <w:rPr>
          <w:rFonts w:ascii="Open Sans" w:eastAsia="Times New Roman" w:hAnsi="Open Sans" w:cs="Open Sans"/>
          <w:bCs/>
          <w:sz w:val="20"/>
          <w:szCs w:val="20"/>
          <w:lang w:eastAsia="sl-SI"/>
        </w:rPr>
        <w:t>na lastnem obrazcu.</w:t>
      </w:r>
    </w:p>
    <w:p w14:paraId="40C45AB9" w14:textId="77777777" w:rsidR="003A0A38" w:rsidRPr="003A0A38" w:rsidRDefault="003A0A38" w:rsidP="000826DF">
      <w:pPr>
        <w:keepNext/>
        <w:keepLines/>
        <w:widowControl w:val="0"/>
        <w:spacing w:after="0" w:line="240" w:lineRule="auto"/>
        <w:jc w:val="both"/>
        <w:rPr>
          <w:rFonts w:ascii="Open Sans" w:eastAsia="Times New Roman" w:hAnsi="Open Sans" w:cs="Open Sans"/>
          <w:bCs/>
          <w:sz w:val="20"/>
          <w:szCs w:val="20"/>
          <w:lang w:eastAsia="sl-SI"/>
        </w:rPr>
      </w:pPr>
    </w:p>
    <w:p w14:paraId="47D92F8B" w14:textId="77777777" w:rsidR="003A0A38" w:rsidRPr="003A0A38" w:rsidRDefault="003A0A38" w:rsidP="00086A8C">
      <w:pPr>
        <w:keepNext/>
        <w:keepLines/>
        <w:widowControl w:val="0"/>
        <w:numPr>
          <w:ilvl w:val="0"/>
          <w:numId w:val="18"/>
        </w:numPr>
        <w:spacing w:after="0" w:line="240" w:lineRule="auto"/>
        <w:jc w:val="both"/>
        <w:rPr>
          <w:rFonts w:ascii="Open Sans" w:eastAsia="Times New Roman" w:hAnsi="Open Sans" w:cs="Open Sans"/>
          <w:b/>
          <w:bCs/>
          <w:sz w:val="20"/>
          <w:szCs w:val="20"/>
          <w:lang w:eastAsia="sl-SI"/>
        </w:rPr>
      </w:pPr>
      <w:r w:rsidRPr="003A0A38">
        <w:rPr>
          <w:rFonts w:ascii="Open Sans" w:eastAsia="Times New Roman" w:hAnsi="Open Sans" w:cs="Open Sans"/>
          <w:b/>
          <w:bCs/>
          <w:sz w:val="20"/>
          <w:szCs w:val="20"/>
          <w:lang w:eastAsia="sl-SI"/>
        </w:rPr>
        <w:t>POPRAVNI MEHANIZMI:</w:t>
      </w:r>
    </w:p>
    <w:p w14:paraId="7201B425" w14:textId="77777777" w:rsidR="003A0A38" w:rsidRPr="003A0A38" w:rsidRDefault="003A0A38" w:rsidP="000826DF">
      <w:pPr>
        <w:keepNext/>
        <w:keepLines/>
        <w:widowControl w:val="0"/>
        <w:spacing w:after="0" w:line="240" w:lineRule="auto"/>
        <w:jc w:val="both"/>
        <w:rPr>
          <w:rFonts w:ascii="Open Sans" w:eastAsia="Times New Roman" w:hAnsi="Open Sans" w:cs="Open Sans"/>
          <w:bCs/>
          <w:sz w:val="20"/>
          <w:szCs w:val="20"/>
          <w:lang w:eastAsia="sl-SI"/>
        </w:rPr>
      </w:pPr>
    </w:p>
    <w:p w14:paraId="4668E8AD" w14:textId="77777777" w:rsidR="003A0A38" w:rsidRPr="003A0A38" w:rsidRDefault="003A0A38" w:rsidP="000826DF">
      <w:pPr>
        <w:keepNext/>
        <w:keepLines/>
        <w:widowControl w:val="0"/>
        <w:spacing w:after="0" w:line="240" w:lineRule="auto"/>
        <w:jc w:val="both"/>
        <w:rPr>
          <w:rFonts w:ascii="Open Sans" w:eastAsia="Times New Roman" w:hAnsi="Open Sans" w:cs="Open Sans"/>
          <w:b/>
          <w:bCs/>
          <w:sz w:val="20"/>
          <w:szCs w:val="20"/>
          <w:lang w:eastAsia="sl-SI"/>
        </w:rPr>
      </w:pPr>
      <w:r w:rsidRPr="003A0A38">
        <w:rPr>
          <w:rFonts w:ascii="Open Sans" w:eastAsia="Times New Roman" w:hAnsi="Open Sans" w:cs="Open Sans"/>
          <w:b/>
          <w:bCs/>
          <w:sz w:val="20"/>
          <w:szCs w:val="20"/>
          <w:u w:val="single"/>
          <w:lang w:eastAsia="sl-SI"/>
        </w:rPr>
        <w:t>2. odstavek 75. člena ZJN-3:</w:t>
      </w:r>
    </w:p>
    <w:p w14:paraId="41B30ACA" w14:textId="77777777" w:rsidR="003A0A38" w:rsidRPr="003A0A38" w:rsidRDefault="003A0A38" w:rsidP="000826DF">
      <w:pPr>
        <w:keepNext/>
        <w:keepLines/>
        <w:widowControl w:val="0"/>
        <w:spacing w:after="0" w:line="240" w:lineRule="auto"/>
        <w:jc w:val="both"/>
        <w:rPr>
          <w:rFonts w:ascii="Open Sans" w:eastAsia="Times New Roman" w:hAnsi="Open Sans" w:cs="Open Sans"/>
          <w:bCs/>
          <w:sz w:val="20"/>
          <w:szCs w:val="20"/>
          <w:lang w:eastAsia="sl-SI"/>
        </w:rPr>
      </w:pPr>
    </w:p>
    <w:p w14:paraId="0CB1CE56" w14:textId="636DDAEB" w:rsidR="003A0A38" w:rsidRPr="003A0A38" w:rsidRDefault="003A0A38" w:rsidP="000826DF">
      <w:pPr>
        <w:keepNext/>
        <w:keepLines/>
        <w:widowControl w:val="0"/>
        <w:spacing w:after="0" w:line="240" w:lineRule="auto"/>
        <w:jc w:val="both"/>
        <w:rPr>
          <w:rFonts w:ascii="Open Sans" w:eastAsia="Times New Roman" w:hAnsi="Open Sans" w:cs="Open Sans"/>
          <w:bCs/>
          <w:i/>
          <w:sz w:val="20"/>
          <w:szCs w:val="20"/>
          <w:lang w:eastAsia="sl-SI"/>
        </w:rPr>
      </w:pPr>
      <w:r w:rsidRPr="003A0A38">
        <w:rPr>
          <w:rFonts w:ascii="Open Sans" w:eastAsia="Times New Roman" w:hAnsi="Open Sans" w:cs="Open Sans"/>
          <w:bCs/>
          <w:i/>
          <w:sz w:val="20"/>
          <w:szCs w:val="20"/>
          <w:lang w:eastAsia="sl-SI"/>
        </w:rPr>
        <w:t xml:space="preserve">Gospodarskega subjekta se ne izloči, če gospodarski subjekt </w:t>
      </w:r>
      <w:r w:rsidRPr="003A0A38">
        <w:rPr>
          <w:rFonts w:ascii="Open Sans" w:eastAsia="Times New Roman" w:hAnsi="Open Sans" w:cs="Open Sans"/>
          <w:b/>
          <w:bCs/>
          <w:i/>
          <w:sz w:val="20"/>
          <w:szCs w:val="20"/>
          <w:lang w:eastAsia="sl-SI"/>
        </w:rPr>
        <w:t xml:space="preserve">do roka za oddajo prijav </w:t>
      </w:r>
      <w:r w:rsidRPr="003A0A38">
        <w:rPr>
          <w:rFonts w:ascii="Open Sans" w:eastAsia="Times New Roman" w:hAnsi="Open Sans" w:cs="Open Sans"/>
          <w:bCs/>
          <w:i/>
          <w:sz w:val="20"/>
          <w:szCs w:val="20"/>
          <w:lang w:eastAsia="sl-SI"/>
        </w:rPr>
        <w:t>poravna neplačane zapadle obveznosti, ki znašajo 50 eurov ali več in predloži vse obračune davčnih odtegljajev za dohodke iz delovnega razmerja za obdobje zadnjih pet let do roka za oddajo ponudbe ali ponudbe.</w:t>
      </w:r>
    </w:p>
    <w:p w14:paraId="1C4582C0" w14:textId="77777777" w:rsidR="003A0A38" w:rsidRPr="003A0A38" w:rsidRDefault="003A0A38" w:rsidP="000826DF">
      <w:pPr>
        <w:keepNext/>
        <w:keepLines/>
        <w:widowControl w:val="0"/>
        <w:spacing w:after="0" w:line="240" w:lineRule="auto"/>
        <w:jc w:val="both"/>
        <w:rPr>
          <w:rFonts w:ascii="Open Sans" w:eastAsia="Times New Roman" w:hAnsi="Open Sans" w:cs="Open Sans"/>
          <w:bCs/>
          <w:i/>
          <w:sz w:val="20"/>
          <w:szCs w:val="20"/>
          <w:lang w:eastAsia="sl-SI"/>
        </w:rPr>
      </w:pPr>
    </w:p>
    <w:p w14:paraId="31B5BA7F" w14:textId="77777777" w:rsidR="003A0A38" w:rsidRPr="003A0A38" w:rsidRDefault="003A0A38" w:rsidP="000826DF">
      <w:pPr>
        <w:keepNext/>
        <w:keepLines/>
        <w:widowControl w:val="0"/>
        <w:spacing w:after="0" w:line="240" w:lineRule="auto"/>
        <w:jc w:val="both"/>
        <w:rPr>
          <w:rFonts w:ascii="Open Sans" w:eastAsia="Times New Roman" w:hAnsi="Open Sans" w:cs="Open Sans"/>
          <w:b/>
          <w:bCs/>
          <w:i/>
          <w:iCs/>
          <w:sz w:val="20"/>
          <w:szCs w:val="20"/>
          <w:u w:val="single"/>
          <w:lang w:eastAsia="sl-SI"/>
        </w:rPr>
      </w:pPr>
      <w:r w:rsidRPr="003A0A38">
        <w:rPr>
          <w:rFonts w:ascii="Open Sans" w:eastAsia="Times New Roman" w:hAnsi="Open Sans" w:cs="Open Sans"/>
          <w:b/>
          <w:bCs/>
          <w:i/>
          <w:iCs/>
          <w:sz w:val="20"/>
          <w:szCs w:val="20"/>
          <w:u w:val="single"/>
          <w:lang w:eastAsia="sl-SI"/>
        </w:rPr>
        <w:t>1. odstavek IN b) točka 4. odstavka 75. člena ZJN-3:</w:t>
      </w:r>
    </w:p>
    <w:p w14:paraId="23C05D33" w14:textId="72D83708" w:rsidR="003A0A38" w:rsidRPr="003A0A38" w:rsidRDefault="003A0A38" w:rsidP="000826DF">
      <w:pPr>
        <w:keepNext/>
        <w:keepLines/>
        <w:widowControl w:val="0"/>
        <w:spacing w:after="0" w:line="240" w:lineRule="auto"/>
        <w:jc w:val="both"/>
        <w:rPr>
          <w:rFonts w:ascii="Open Sans" w:eastAsia="Times New Roman" w:hAnsi="Open Sans" w:cs="Open Sans"/>
          <w:bCs/>
          <w:i/>
          <w:iCs/>
          <w:sz w:val="20"/>
          <w:szCs w:val="20"/>
          <w:lang w:eastAsia="sl-SI"/>
        </w:rPr>
      </w:pPr>
      <w:r w:rsidRPr="003A0A38">
        <w:rPr>
          <w:rFonts w:ascii="Open Sans" w:eastAsia="Times New Roman" w:hAnsi="Open Sans" w:cs="Open Sans"/>
          <w:bCs/>
          <w:i/>
          <w:iCs/>
          <w:sz w:val="20"/>
          <w:szCs w:val="20"/>
          <w:lang w:eastAsia="sl-SI"/>
        </w:rPr>
        <w:t xml:space="preserve">Gospodarski subjekt, ki je v enem od položajev iz prvega ali b) točke četrtega odstavka 75. člena ZJN-3, lahko </w:t>
      </w:r>
      <w:r w:rsidRPr="003A0A38">
        <w:rPr>
          <w:rFonts w:ascii="Open Sans" w:eastAsia="Times New Roman" w:hAnsi="Open Sans" w:cs="Open Sans"/>
          <w:b/>
          <w:bCs/>
          <w:i/>
          <w:iCs/>
          <w:sz w:val="20"/>
          <w:szCs w:val="20"/>
          <w:lang w:eastAsia="sl-SI"/>
        </w:rPr>
        <w:t xml:space="preserve">najkasneje do roka za oddajo prijav </w:t>
      </w:r>
      <w:r w:rsidRPr="003A0A38">
        <w:rPr>
          <w:rFonts w:ascii="Open Sans" w:eastAsia="Times New Roman" w:hAnsi="Open Sans" w:cs="Open Sans"/>
          <w:bCs/>
          <w:i/>
          <w:iCs/>
          <w:sz w:val="20"/>
          <w:szCs w:val="20"/>
          <w:lang w:eastAsia="sl-SI"/>
        </w:rPr>
        <w:t xml:space="preserve">naročniku </w:t>
      </w:r>
      <w:r w:rsidRPr="003A0A38">
        <w:rPr>
          <w:rFonts w:ascii="Open Sans" w:eastAsia="Times New Roman" w:hAnsi="Open Sans" w:cs="Open Sans"/>
          <w:bCs/>
          <w:i/>
          <w:iCs/>
          <w:sz w:val="20"/>
          <w:szCs w:val="20"/>
          <w:u w:val="single"/>
          <w:lang w:eastAsia="sl-SI"/>
        </w:rPr>
        <w:t>predloži dokaze</w:t>
      </w:r>
      <w:r w:rsidRPr="003A0A38">
        <w:rPr>
          <w:rFonts w:ascii="Open Sans" w:eastAsia="Times New Roman" w:hAnsi="Open Sans" w:cs="Open Sans"/>
          <w:bCs/>
          <w:i/>
          <w:iCs/>
          <w:sz w:val="20"/>
          <w:szCs w:val="20"/>
          <w:lang w:eastAsia="sl-SI"/>
        </w:rPr>
        <w:t xml:space="preserve">, </w:t>
      </w:r>
      <w:r w:rsidRPr="003A0A38">
        <w:rPr>
          <w:rFonts w:ascii="Open Sans" w:eastAsia="Times New Roman" w:hAnsi="Open Sans" w:cs="Open Sans"/>
          <w:bCs/>
          <w:i/>
          <w:iCs/>
          <w:sz w:val="20"/>
          <w:szCs w:val="20"/>
          <w:u w:val="single"/>
          <w:lang w:eastAsia="sl-SI"/>
        </w:rPr>
        <w:t>da je sprejel zadostne ukrepe</w:t>
      </w:r>
      <w:r w:rsidRPr="003A0A38">
        <w:rPr>
          <w:rFonts w:ascii="Open Sans" w:eastAsia="Times New Roman" w:hAnsi="Open Sans" w:cs="Open Sans"/>
          <w:bCs/>
          <w:i/>
          <w:iCs/>
          <w:sz w:val="20"/>
          <w:szCs w:val="20"/>
          <w:lang w:eastAsia="sl-SI"/>
        </w:rPr>
        <w:t xml:space="preserve">, s katerimi lahko dokaže svojo zanesljivost kljub obstoju razlogov za izključitev. </w:t>
      </w:r>
    </w:p>
    <w:p w14:paraId="25C436CF" w14:textId="77777777" w:rsidR="003A0A38" w:rsidRPr="003A0A38" w:rsidRDefault="003A0A38" w:rsidP="000826DF">
      <w:pPr>
        <w:keepNext/>
        <w:keepLines/>
        <w:widowControl w:val="0"/>
        <w:spacing w:after="0" w:line="240" w:lineRule="auto"/>
        <w:jc w:val="both"/>
        <w:rPr>
          <w:rFonts w:ascii="Open Sans" w:eastAsia="Times New Roman" w:hAnsi="Open Sans" w:cs="Open Sans"/>
          <w:bCs/>
          <w:i/>
          <w:sz w:val="20"/>
          <w:szCs w:val="20"/>
          <w:lang w:eastAsia="sl-SI"/>
        </w:rPr>
      </w:pPr>
    </w:p>
    <w:p w14:paraId="73776F66" w14:textId="77777777" w:rsidR="003A0A38" w:rsidRPr="003A0A38" w:rsidRDefault="003A0A38" w:rsidP="000826DF">
      <w:pPr>
        <w:keepNext/>
        <w:keepLines/>
        <w:widowControl w:val="0"/>
        <w:spacing w:after="0" w:line="240" w:lineRule="auto"/>
        <w:jc w:val="both"/>
        <w:rPr>
          <w:rFonts w:ascii="Open Sans" w:eastAsia="Times New Roman" w:hAnsi="Open Sans" w:cs="Open Sans"/>
          <w:bCs/>
          <w:i/>
          <w:sz w:val="20"/>
          <w:szCs w:val="20"/>
          <w:lang w:eastAsia="sl-SI"/>
        </w:rPr>
      </w:pPr>
      <w:r w:rsidRPr="003A0A38">
        <w:rPr>
          <w:rFonts w:ascii="Open Sans" w:eastAsia="Times New Roman" w:hAnsi="Open Sans" w:cs="Open Sans"/>
          <w:bCs/>
          <w:i/>
          <w:sz w:val="20"/>
          <w:szCs w:val="20"/>
          <w:lang w:eastAsia="sl-SI"/>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47F991D8" w14:textId="77777777" w:rsidR="003A0A38" w:rsidRPr="003A0A38" w:rsidRDefault="003A0A38" w:rsidP="000826DF">
      <w:pPr>
        <w:keepNext/>
        <w:keepLines/>
        <w:widowControl w:val="0"/>
        <w:spacing w:after="0" w:line="240" w:lineRule="auto"/>
        <w:jc w:val="both"/>
        <w:rPr>
          <w:rFonts w:ascii="Open Sans" w:eastAsia="Times New Roman" w:hAnsi="Open Sans" w:cs="Open Sans"/>
          <w:bCs/>
          <w:i/>
          <w:sz w:val="20"/>
          <w:szCs w:val="20"/>
          <w:lang w:eastAsia="sl-SI"/>
        </w:rPr>
      </w:pPr>
    </w:p>
    <w:p w14:paraId="4C5CD3A0" w14:textId="77777777" w:rsidR="003A0A38" w:rsidRPr="003A0A38" w:rsidRDefault="003A0A38" w:rsidP="000826DF">
      <w:pPr>
        <w:keepNext/>
        <w:keepLines/>
        <w:widowControl w:val="0"/>
        <w:spacing w:after="0" w:line="240" w:lineRule="auto"/>
        <w:jc w:val="both"/>
        <w:rPr>
          <w:rFonts w:ascii="Open Sans" w:eastAsia="Times New Roman" w:hAnsi="Open Sans" w:cs="Open Sans"/>
          <w:bCs/>
          <w:i/>
          <w:sz w:val="20"/>
          <w:szCs w:val="20"/>
          <w:lang w:eastAsia="sl-SI"/>
        </w:rPr>
      </w:pPr>
      <w:r w:rsidRPr="003A0A38">
        <w:rPr>
          <w:rFonts w:ascii="Open Sans" w:eastAsia="Times New Roman" w:hAnsi="Open Sans" w:cs="Open Sans"/>
          <w:bCs/>
          <w:i/>
          <w:sz w:val="20"/>
          <w:szCs w:val="20"/>
          <w:lang w:eastAsia="sl-SI"/>
        </w:rPr>
        <w:lastRenderedPageBreak/>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točke četrtega in šesti odstavek tega člena ne izključi iz postopka javnega naročanja. </w:t>
      </w:r>
    </w:p>
    <w:p w14:paraId="202F77E5" w14:textId="77777777" w:rsidR="003A0A38" w:rsidRPr="003A0A38" w:rsidRDefault="003A0A38" w:rsidP="000826DF">
      <w:pPr>
        <w:keepNext/>
        <w:keepLines/>
        <w:widowControl w:val="0"/>
        <w:spacing w:after="0" w:line="240" w:lineRule="auto"/>
        <w:jc w:val="both"/>
        <w:rPr>
          <w:rFonts w:ascii="Open Sans" w:eastAsia="Times New Roman" w:hAnsi="Open Sans" w:cs="Open Sans"/>
          <w:bCs/>
          <w:i/>
          <w:sz w:val="20"/>
          <w:szCs w:val="20"/>
          <w:lang w:eastAsia="sl-SI"/>
        </w:rPr>
      </w:pPr>
    </w:p>
    <w:p w14:paraId="58174CB4" w14:textId="77777777" w:rsidR="003A0A38" w:rsidRPr="003A0A38" w:rsidRDefault="003A0A38" w:rsidP="000826DF">
      <w:pPr>
        <w:keepNext/>
        <w:keepLines/>
        <w:widowControl w:val="0"/>
        <w:spacing w:after="0" w:line="240" w:lineRule="auto"/>
        <w:jc w:val="both"/>
        <w:rPr>
          <w:rFonts w:ascii="Open Sans" w:eastAsia="Times New Roman" w:hAnsi="Open Sans" w:cs="Open Sans"/>
          <w:bCs/>
          <w:i/>
          <w:sz w:val="20"/>
          <w:szCs w:val="20"/>
          <w:lang w:eastAsia="sl-SI"/>
        </w:rPr>
      </w:pPr>
      <w:r w:rsidRPr="003A0A38">
        <w:rPr>
          <w:rFonts w:ascii="Open Sans" w:eastAsia="Times New Roman" w:hAnsi="Open Sans" w:cs="Open Sans"/>
          <w:bCs/>
          <w:i/>
          <w:sz w:val="20"/>
          <w:szCs w:val="20"/>
          <w:lang w:eastAsia="sl-SI"/>
        </w:rPr>
        <w:t>V kolikor je tem primeru pri izpolnjevanju ESPD obrazca in Izjave o izpolnjevanju sposobnosti (Priloga 2) odgovor, da gospodarski subjekt posameznega zgoraj navedenega pogoja ne izpolnjuje in v skladu s prejšnjim odstavkom uveljavlja popravni mehanizem, besedilo v tem delu ESPD obrazca in Izjave o izpolnjevanju sposobnosti prečrta in k Prilogi 2 predloži opis kršitev in sprejetih ukrepov ter dokazila, s katerimi lahko dokaže svojo zanesljivost kljub obstoju razlogov za izključitev.</w:t>
      </w:r>
    </w:p>
    <w:p w14:paraId="10E67E4B" w14:textId="77777777" w:rsidR="003A0A38" w:rsidRPr="003A0A38" w:rsidRDefault="003A0A38" w:rsidP="000826DF">
      <w:pPr>
        <w:keepNext/>
        <w:keepLines/>
        <w:widowControl w:val="0"/>
        <w:spacing w:after="0" w:line="240" w:lineRule="auto"/>
        <w:jc w:val="both"/>
        <w:rPr>
          <w:rFonts w:ascii="Open Sans" w:eastAsia="Times New Roman" w:hAnsi="Open Sans" w:cs="Open Sans"/>
          <w:bCs/>
          <w:sz w:val="20"/>
          <w:szCs w:val="20"/>
          <w:lang w:eastAsia="sl-SI"/>
        </w:rPr>
      </w:pPr>
    </w:p>
    <w:p w14:paraId="7587C21C" w14:textId="77777777" w:rsidR="003A0A38" w:rsidRPr="003A0A38" w:rsidRDefault="003A0A38" w:rsidP="000826DF">
      <w:pPr>
        <w:keepNext/>
        <w:keepLines/>
        <w:widowControl w:val="0"/>
        <w:numPr>
          <w:ilvl w:val="1"/>
          <w:numId w:val="2"/>
        </w:numPr>
        <w:spacing w:after="0" w:line="240" w:lineRule="auto"/>
        <w:jc w:val="both"/>
        <w:rPr>
          <w:rFonts w:ascii="Open Sans" w:eastAsia="Times New Roman" w:hAnsi="Open Sans" w:cs="Open Sans"/>
          <w:b/>
          <w:bCs/>
          <w:sz w:val="20"/>
          <w:szCs w:val="20"/>
          <w:lang w:eastAsia="sl-SI"/>
        </w:rPr>
      </w:pPr>
      <w:r w:rsidRPr="003A0A38">
        <w:rPr>
          <w:rFonts w:ascii="Open Sans" w:eastAsia="Times New Roman" w:hAnsi="Open Sans" w:cs="Open Sans"/>
          <w:b/>
          <w:bCs/>
          <w:sz w:val="20"/>
          <w:szCs w:val="20"/>
          <w:lang w:eastAsia="sl-SI"/>
        </w:rPr>
        <w:t>Pogoji za sodelovanje</w:t>
      </w:r>
    </w:p>
    <w:p w14:paraId="742E9538" w14:textId="77777777" w:rsidR="003A0A38" w:rsidRPr="003A0A38" w:rsidRDefault="003A0A38" w:rsidP="000826DF">
      <w:pPr>
        <w:keepNext/>
        <w:keepLines/>
        <w:widowControl w:val="0"/>
        <w:spacing w:after="0" w:line="240" w:lineRule="auto"/>
        <w:jc w:val="both"/>
        <w:rPr>
          <w:rFonts w:ascii="Open Sans" w:eastAsia="Times New Roman" w:hAnsi="Open Sans" w:cs="Open Sans"/>
          <w:b/>
          <w:bCs/>
          <w:sz w:val="20"/>
          <w:szCs w:val="20"/>
          <w:lang w:eastAsia="sl-SI"/>
        </w:rPr>
      </w:pPr>
    </w:p>
    <w:p w14:paraId="3A1F78A9" w14:textId="7579D91A" w:rsidR="003A0A38" w:rsidRPr="003A0A38" w:rsidRDefault="003A0A38" w:rsidP="000826DF">
      <w:pPr>
        <w:keepNext/>
        <w:keepLines/>
        <w:widowControl w:val="0"/>
        <w:numPr>
          <w:ilvl w:val="2"/>
          <w:numId w:val="2"/>
        </w:numPr>
        <w:spacing w:after="0" w:line="240" w:lineRule="auto"/>
        <w:jc w:val="both"/>
        <w:rPr>
          <w:rFonts w:ascii="Open Sans" w:eastAsia="Times New Roman" w:hAnsi="Open Sans" w:cs="Open Sans"/>
          <w:b/>
          <w:bCs/>
          <w:sz w:val="20"/>
          <w:szCs w:val="20"/>
          <w:lang w:eastAsia="sl-SI"/>
        </w:rPr>
      </w:pPr>
      <w:r w:rsidRPr="003A0A38">
        <w:rPr>
          <w:rFonts w:ascii="Open Sans" w:eastAsia="Times New Roman" w:hAnsi="Open Sans" w:cs="Open Sans"/>
          <w:b/>
          <w:bCs/>
          <w:sz w:val="20"/>
          <w:szCs w:val="20"/>
          <w:lang w:eastAsia="sl-SI"/>
        </w:rPr>
        <w:t>Ustreznost za opravljanje poklicne dejavnosti</w:t>
      </w:r>
      <w:r w:rsidR="00AF2CB8">
        <w:rPr>
          <w:rFonts w:ascii="Open Sans" w:eastAsia="Times New Roman" w:hAnsi="Open Sans" w:cs="Open Sans"/>
          <w:b/>
          <w:bCs/>
          <w:sz w:val="20"/>
          <w:szCs w:val="20"/>
          <w:lang w:eastAsia="sl-SI"/>
        </w:rPr>
        <w:t xml:space="preserve"> </w:t>
      </w:r>
      <w:r w:rsidR="00AF2CB8">
        <w:rPr>
          <w:rFonts w:ascii="Open Sans" w:eastAsia="Times New Roman" w:hAnsi="Open Sans" w:cs="Open Sans"/>
          <w:b/>
          <w:bCs/>
          <w:color w:val="FF0000"/>
          <w:sz w:val="20"/>
          <w:szCs w:val="20"/>
          <w:lang w:eastAsia="sl-SI"/>
        </w:rPr>
        <w:t>(velja za vse sklope)</w:t>
      </w:r>
    </w:p>
    <w:p w14:paraId="6464B3D9" w14:textId="77777777" w:rsidR="003A0A38" w:rsidRPr="003A0A38" w:rsidRDefault="003A0A38" w:rsidP="000826DF">
      <w:pPr>
        <w:keepNext/>
        <w:keepLines/>
        <w:widowControl w:val="0"/>
        <w:spacing w:after="0" w:line="240" w:lineRule="auto"/>
        <w:jc w:val="both"/>
        <w:rPr>
          <w:rFonts w:ascii="Open Sans" w:eastAsia="Times New Roman" w:hAnsi="Open Sans" w:cs="Open Sans"/>
          <w:b/>
          <w:bCs/>
          <w:sz w:val="20"/>
          <w:szCs w:val="20"/>
          <w:lang w:eastAsia="sl-SI"/>
        </w:rPr>
      </w:pPr>
    </w:p>
    <w:p w14:paraId="06547E7A" w14:textId="77777777" w:rsidR="003A0A38" w:rsidRPr="003A0A38" w:rsidRDefault="003A0A38" w:rsidP="000826DF">
      <w:pPr>
        <w:keepNext/>
        <w:keepLines/>
        <w:widowControl w:val="0"/>
        <w:spacing w:after="0" w:line="240" w:lineRule="auto"/>
        <w:jc w:val="both"/>
        <w:rPr>
          <w:rFonts w:ascii="Open Sans" w:eastAsia="Times New Roman" w:hAnsi="Open Sans" w:cs="Open Sans"/>
          <w:bCs/>
          <w:sz w:val="20"/>
          <w:szCs w:val="20"/>
          <w:lang w:eastAsia="sl-SI"/>
        </w:rPr>
      </w:pPr>
      <w:r w:rsidRPr="003A0A38">
        <w:rPr>
          <w:rFonts w:ascii="Open Sans" w:eastAsia="Times New Roman" w:hAnsi="Open Sans" w:cs="Open Sans"/>
          <w:bCs/>
          <w:sz w:val="20"/>
          <w:szCs w:val="20"/>
          <w:lang w:eastAsia="sl-SI"/>
        </w:rPr>
        <w:t>Kandidat (Ponudnik) mora biti vpisan v enega od poklicnih ali poslovnih registrov, ki se vodijo v državi članici, v kateri ima kandidat (ponudnik) sedež. Seznam poklicnih ali poslovnih registrov v državah članicah Evropske unije določa Priloga XI Direktive 2014/24/EU.</w:t>
      </w:r>
    </w:p>
    <w:p w14:paraId="7284BE59" w14:textId="77777777" w:rsidR="003A0A38" w:rsidRPr="003A0A38" w:rsidRDefault="003A0A38" w:rsidP="000826DF">
      <w:pPr>
        <w:keepNext/>
        <w:keepLines/>
        <w:widowControl w:val="0"/>
        <w:spacing w:after="0" w:line="240" w:lineRule="auto"/>
        <w:jc w:val="both"/>
        <w:rPr>
          <w:rFonts w:ascii="Open Sans" w:eastAsia="Times New Roman" w:hAnsi="Open Sans" w:cs="Open Sans"/>
          <w:bCs/>
          <w:sz w:val="20"/>
          <w:szCs w:val="20"/>
          <w:lang w:eastAsia="sl-SI"/>
        </w:rPr>
      </w:pPr>
    </w:p>
    <w:p w14:paraId="698746BA" w14:textId="77777777" w:rsidR="003A0A38" w:rsidRPr="003A0A38" w:rsidRDefault="003A0A38" w:rsidP="000826DF">
      <w:pPr>
        <w:keepNext/>
        <w:keepLines/>
        <w:widowControl w:val="0"/>
        <w:spacing w:after="0" w:line="240" w:lineRule="auto"/>
        <w:jc w:val="both"/>
        <w:rPr>
          <w:rFonts w:ascii="Open Sans" w:eastAsia="Times New Roman" w:hAnsi="Open Sans" w:cs="Open Sans"/>
          <w:bCs/>
          <w:sz w:val="20"/>
          <w:szCs w:val="20"/>
          <w:lang w:eastAsia="sl-SI"/>
        </w:rPr>
      </w:pPr>
      <w:r w:rsidRPr="003A0A38">
        <w:rPr>
          <w:rFonts w:ascii="Open Sans" w:eastAsia="Times New Roman" w:hAnsi="Open Sans" w:cs="Open Sans"/>
          <w:bCs/>
          <w:sz w:val="20"/>
          <w:szCs w:val="20"/>
          <w:lang w:eastAsia="sl-SI"/>
        </w:rPr>
        <w:t>Če morajo imeti gospodarski subjekti določeno dovoljenje ali biti člani določene organizacije, da lahko v svoji matični državi opravljajo določena dela, lahko naročnik v postopku za oddajo javnega naročila dela od njih zahteva, da predložijo dokazilo o tem dovoljenju ali članstvu.</w:t>
      </w:r>
    </w:p>
    <w:p w14:paraId="05B14B14" w14:textId="77777777" w:rsidR="003A0A38" w:rsidRPr="003A0A38" w:rsidRDefault="003A0A38" w:rsidP="000826DF">
      <w:pPr>
        <w:keepNext/>
        <w:keepLines/>
        <w:widowControl w:val="0"/>
        <w:spacing w:after="0" w:line="240" w:lineRule="auto"/>
        <w:jc w:val="both"/>
        <w:rPr>
          <w:rFonts w:ascii="Open Sans" w:eastAsia="Times New Roman" w:hAnsi="Open Sans" w:cs="Open Sans"/>
          <w:bCs/>
          <w:sz w:val="20"/>
          <w:szCs w:val="20"/>
          <w:lang w:eastAsia="sl-SI"/>
        </w:rPr>
      </w:pPr>
      <w:r w:rsidRPr="003A0A38" w:rsidDel="00702B79">
        <w:rPr>
          <w:rFonts w:ascii="Open Sans" w:eastAsia="Times New Roman" w:hAnsi="Open Sans" w:cs="Open Sans"/>
          <w:bCs/>
          <w:sz w:val="20"/>
          <w:szCs w:val="20"/>
          <w:lang w:eastAsia="sl-SI"/>
        </w:rPr>
        <w:t xml:space="preserve"> </w:t>
      </w:r>
    </w:p>
    <w:p w14:paraId="7D99FB41" w14:textId="77777777" w:rsidR="003A0A38" w:rsidRPr="003A0A38" w:rsidRDefault="003A0A38" w:rsidP="000826DF">
      <w:pPr>
        <w:keepNext/>
        <w:keepLines/>
        <w:widowControl w:val="0"/>
        <w:spacing w:after="0" w:line="240" w:lineRule="auto"/>
        <w:jc w:val="both"/>
        <w:rPr>
          <w:rFonts w:ascii="Open Sans" w:eastAsia="Times New Roman" w:hAnsi="Open Sans" w:cs="Open Sans"/>
          <w:b/>
          <w:bCs/>
          <w:sz w:val="20"/>
          <w:szCs w:val="20"/>
          <w:lang w:eastAsia="sl-SI"/>
        </w:rPr>
      </w:pPr>
      <w:r w:rsidRPr="003A0A38">
        <w:rPr>
          <w:rFonts w:ascii="Open Sans" w:eastAsia="Times New Roman" w:hAnsi="Open Sans" w:cs="Open Sans"/>
          <w:b/>
          <w:bCs/>
          <w:sz w:val="20"/>
          <w:szCs w:val="20"/>
          <w:lang w:eastAsia="sl-SI"/>
        </w:rPr>
        <w:t xml:space="preserve">Pogoj mora izpolniti kandidat (ponudnik). V </w:t>
      </w:r>
      <w:r w:rsidRPr="003A0A38">
        <w:rPr>
          <w:rFonts w:ascii="Open Sans" w:eastAsia="Times New Roman" w:hAnsi="Open Sans" w:cs="Open Sans"/>
          <w:b/>
          <w:bCs/>
          <w:sz w:val="20"/>
          <w:szCs w:val="20"/>
          <w:lang w:val="x-none" w:eastAsia="sl-SI"/>
        </w:rPr>
        <w:t xml:space="preserve">primeru </w:t>
      </w:r>
      <w:r w:rsidRPr="003A0A38">
        <w:rPr>
          <w:rFonts w:ascii="Open Sans" w:eastAsia="Times New Roman" w:hAnsi="Open Sans" w:cs="Open Sans"/>
          <w:b/>
          <w:bCs/>
          <w:sz w:val="20"/>
          <w:szCs w:val="20"/>
          <w:lang w:eastAsia="sl-SI"/>
        </w:rPr>
        <w:t>skupne</w:t>
      </w:r>
      <w:r w:rsidRPr="003A0A38">
        <w:rPr>
          <w:rFonts w:ascii="Open Sans" w:eastAsia="Times New Roman" w:hAnsi="Open Sans" w:cs="Open Sans"/>
          <w:b/>
          <w:bCs/>
          <w:sz w:val="20"/>
          <w:szCs w:val="20"/>
          <w:lang w:val="x-none" w:eastAsia="sl-SI"/>
        </w:rPr>
        <w:t xml:space="preserve"> prijave</w:t>
      </w:r>
      <w:r w:rsidRPr="003A0A38">
        <w:rPr>
          <w:rFonts w:ascii="Open Sans" w:eastAsia="Times New Roman" w:hAnsi="Open Sans" w:cs="Open Sans"/>
          <w:b/>
          <w:bCs/>
          <w:sz w:val="20"/>
          <w:szCs w:val="20"/>
          <w:lang w:eastAsia="sl-SI"/>
        </w:rPr>
        <w:t xml:space="preserve"> (ponudbe)</w:t>
      </w:r>
      <w:r w:rsidRPr="003A0A38">
        <w:rPr>
          <w:rFonts w:ascii="Open Sans" w:eastAsia="Times New Roman" w:hAnsi="Open Sans" w:cs="Open Sans"/>
          <w:b/>
          <w:bCs/>
          <w:sz w:val="20"/>
          <w:szCs w:val="20"/>
          <w:lang w:val="x-none" w:eastAsia="sl-SI"/>
        </w:rPr>
        <w:t xml:space="preserve"> mora pogoj izpolniti vsak izmed</w:t>
      </w:r>
      <w:r w:rsidRPr="003A0A38">
        <w:rPr>
          <w:rFonts w:ascii="Open Sans" w:eastAsia="Times New Roman" w:hAnsi="Open Sans" w:cs="Open Sans"/>
          <w:b/>
          <w:bCs/>
          <w:sz w:val="20"/>
          <w:szCs w:val="20"/>
          <w:lang w:eastAsia="sl-SI"/>
        </w:rPr>
        <w:t xml:space="preserve"> partnerjev. V primeru prijave (ponudbe) s podizvajalci mora pogoj izpolniti tudi vsak izmed podizvajalcev. V primeru prijave (ponudbe) s subjekti, katerih zmogljivosti uporablja kandidat (ponudnik) mora pogoj izpolniti vsak izmed subjektov, katerih zmogljivosti uporablja kandidat (ponudnik).</w:t>
      </w:r>
    </w:p>
    <w:p w14:paraId="1748E746" w14:textId="77777777" w:rsidR="003A0A38" w:rsidRPr="003A0A38" w:rsidRDefault="003A0A38" w:rsidP="000826DF">
      <w:pPr>
        <w:keepNext/>
        <w:keepLines/>
        <w:widowControl w:val="0"/>
        <w:spacing w:after="0" w:line="240" w:lineRule="auto"/>
        <w:jc w:val="both"/>
        <w:rPr>
          <w:rFonts w:ascii="Open Sans" w:eastAsia="Times New Roman" w:hAnsi="Open Sans" w:cs="Open Sans"/>
          <w:bCs/>
          <w:sz w:val="20"/>
          <w:szCs w:val="20"/>
          <w:lang w:eastAsia="sl-SI"/>
        </w:rPr>
      </w:pPr>
    </w:p>
    <w:p w14:paraId="62DD293E" w14:textId="77777777" w:rsidR="003A0A38" w:rsidRPr="003A0A38" w:rsidRDefault="003A0A38" w:rsidP="000826DF">
      <w:pPr>
        <w:keepNext/>
        <w:keepLines/>
        <w:widowControl w:val="0"/>
        <w:spacing w:after="0" w:line="240" w:lineRule="auto"/>
        <w:jc w:val="both"/>
        <w:rPr>
          <w:rFonts w:ascii="Open Sans" w:eastAsia="Times New Roman" w:hAnsi="Open Sans" w:cs="Open Sans"/>
          <w:b/>
          <w:bCs/>
          <w:sz w:val="20"/>
          <w:szCs w:val="20"/>
          <w:lang w:eastAsia="sl-SI"/>
        </w:rPr>
      </w:pPr>
      <w:r w:rsidRPr="003A0A38">
        <w:rPr>
          <w:rFonts w:ascii="Open Sans" w:eastAsia="Times New Roman" w:hAnsi="Open Sans" w:cs="Open Sans"/>
          <w:b/>
          <w:bCs/>
          <w:sz w:val="20"/>
          <w:szCs w:val="20"/>
          <w:lang w:eastAsia="sl-SI"/>
        </w:rPr>
        <w:t>DOKAZILA:</w:t>
      </w:r>
    </w:p>
    <w:p w14:paraId="59840DEF" w14:textId="77777777" w:rsidR="003A0A38" w:rsidRPr="003A0A38" w:rsidRDefault="003A0A38" w:rsidP="000826DF">
      <w:pPr>
        <w:keepNext/>
        <w:keepLines/>
        <w:widowControl w:val="0"/>
        <w:spacing w:after="0" w:line="240" w:lineRule="auto"/>
        <w:jc w:val="both"/>
        <w:rPr>
          <w:rFonts w:ascii="Open Sans" w:eastAsia="Times New Roman" w:hAnsi="Open Sans" w:cs="Open Sans"/>
          <w:bCs/>
          <w:sz w:val="20"/>
          <w:szCs w:val="20"/>
          <w:lang w:eastAsia="sl-SI"/>
        </w:rPr>
      </w:pPr>
      <w:r w:rsidRPr="003A0A38">
        <w:rPr>
          <w:rFonts w:ascii="Open Sans" w:eastAsia="Times New Roman" w:hAnsi="Open Sans" w:cs="Open Sans"/>
          <w:bCs/>
          <w:sz w:val="20"/>
          <w:szCs w:val="20"/>
          <w:lang w:eastAsia="sl-SI"/>
        </w:rPr>
        <w:t>Izpolnjen ESPD s strani vseh gospodarskih subjektov v prijavi (ponudbi).</w:t>
      </w:r>
    </w:p>
    <w:p w14:paraId="3A175E92" w14:textId="77777777" w:rsidR="003A0A38" w:rsidRPr="003A0A38" w:rsidRDefault="003A0A38" w:rsidP="000826DF">
      <w:pPr>
        <w:keepNext/>
        <w:keepLines/>
        <w:widowControl w:val="0"/>
        <w:spacing w:after="0" w:line="240" w:lineRule="auto"/>
        <w:jc w:val="both"/>
        <w:rPr>
          <w:rFonts w:ascii="Open Sans" w:eastAsia="Times New Roman" w:hAnsi="Open Sans" w:cs="Open Sans"/>
          <w:bCs/>
          <w:sz w:val="20"/>
          <w:szCs w:val="20"/>
          <w:lang w:eastAsia="sl-SI"/>
        </w:rPr>
      </w:pPr>
    </w:p>
    <w:p w14:paraId="2D93CB3A" w14:textId="77777777" w:rsidR="003A0A38" w:rsidRPr="003A0A38" w:rsidRDefault="003A0A38" w:rsidP="000826DF">
      <w:pPr>
        <w:keepNext/>
        <w:keepLines/>
        <w:widowControl w:val="0"/>
        <w:spacing w:after="0" w:line="240" w:lineRule="auto"/>
        <w:jc w:val="both"/>
        <w:rPr>
          <w:rFonts w:ascii="Open Sans" w:eastAsia="Times New Roman" w:hAnsi="Open Sans" w:cs="Open Sans"/>
          <w:bCs/>
          <w:i/>
          <w:iCs/>
          <w:sz w:val="20"/>
          <w:szCs w:val="20"/>
          <w:lang w:eastAsia="sl-SI"/>
        </w:rPr>
      </w:pPr>
      <w:r w:rsidRPr="003A0A38">
        <w:rPr>
          <w:rFonts w:ascii="Open Sans" w:eastAsia="Times New Roman" w:hAnsi="Open Sans" w:cs="Open Sans"/>
          <w:bCs/>
          <w:i/>
          <w:iCs/>
          <w:sz w:val="20"/>
          <w:szCs w:val="20"/>
          <w:lang w:eastAsia="sl-SI"/>
        </w:rPr>
        <w:t>Naročnik si pridržuje pravico, da kandidat (ponudnik) na podlagi poziva naročnika v zahtevanem roku predloži dodatna dokazila oz. pojasnila o izpolnjevanju zahtevanih pogojev.</w:t>
      </w:r>
    </w:p>
    <w:p w14:paraId="19E82ECA" w14:textId="77777777" w:rsidR="003A0A38" w:rsidRPr="003A0A38" w:rsidRDefault="003A0A38" w:rsidP="000826DF">
      <w:pPr>
        <w:keepNext/>
        <w:keepLines/>
        <w:widowControl w:val="0"/>
        <w:spacing w:after="0" w:line="240" w:lineRule="auto"/>
        <w:jc w:val="both"/>
        <w:rPr>
          <w:rFonts w:ascii="Open Sans" w:eastAsia="Times New Roman" w:hAnsi="Open Sans" w:cs="Open Sans"/>
          <w:bCs/>
          <w:sz w:val="20"/>
          <w:szCs w:val="20"/>
          <w:lang w:eastAsia="sl-SI"/>
        </w:rPr>
      </w:pPr>
    </w:p>
    <w:p w14:paraId="7B57B021" w14:textId="77777777" w:rsidR="003A0A38" w:rsidRPr="003A0A38" w:rsidRDefault="003A0A38" w:rsidP="000826DF">
      <w:pPr>
        <w:keepNext/>
        <w:keepLines/>
        <w:widowControl w:val="0"/>
        <w:spacing w:after="0" w:line="240" w:lineRule="auto"/>
        <w:jc w:val="both"/>
        <w:rPr>
          <w:rFonts w:ascii="Open Sans" w:eastAsia="Times New Roman" w:hAnsi="Open Sans" w:cs="Open Sans"/>
          <w:bCs/>
          <w:sz w:val="20"/>
          <w:szCs w:val="20"/>
          <w:lang w:eastAsia="sl-SI"/>
        </w:rPr>
      </w:pPr>
      <w:r w:rsidRPr="003A0A38">
        <w:rPr>
          <w:rFonts w:ascii="Open Sans" w:eastAsia="Times New Roman" w:hAnsi="Open Sans" w:cs="Open Sans"/>
          <w:bCs/>
          <w:sz w:val="20"/>
          <w:szCs w:val="20"/>
          <w:lang w:eastAsia="sl-SI"/>
        </w:rPr>
        <w:t>Naročnik bo preveril, ali je gospodarski subjekt s sedežem v Republiki Sloveniji vpisan v enega od poklicnih ali poslovnih registrov na način, da bo vpogledal v javno dostopne podatke AJPES. Naročnik si pridržuje pravico zahtevati ustrezna dokazila, v kolikor ne bo mogel dostopati do javno dostopnih podatkov. Kandidat (Ponudnik) mora za gospodarski subjekt s sedežem izven Republike Sloveniji predložiti ustrezno dokazilo.</w:t>
      </w:r>
    </w:p>
    <w:p w14:paraId="6E0CDD65" w14:textId="77777777" w:rsidR="003A0A38" w:rsidRPr="003A0A38" w:rsidRDefault="003A0A38" w:rsidP="000826DF">
      <w:pPr>
        <w:keepNext/>
        <w:keepLines/>
        <w:widowControl w:val="0"/>
        <w:spacing w:after="0" w:line="240" w:lineRule="auto"/>
        <w:jc w:val="both"/>
        <w:rPr>
          <w:rFonts w:ascii="Open Sans" w:eastAsia="Times New Roman" w:hAnsi="Open Sans" w:cs="Open Sans"/>
          <w:bCs/>
          <w:sz w:val="20"/>
          <w:szCs w:val="20"/>
          <w:lang w:eastAsia="sl-SI"/>
        </w:rPr>
      </w:pPr>
    </w:p>
    <w:p w14:paraId="7E964BD2" w14:textId="77777777" w:rsidR="003A0A38" w:rsidRPr="003A0A38" w:rsidRDefault="003A0A38" w:rsidP="000826DF">
      <w:pPr>
        <w:keepNext/>
        <w:keepLines/>
        <w:widowControl w:val="0"/>
        <w:spacing w:after="0" w:line="240" w:lineRule="auto"/>
        <w:jc w:val="both"/>
        <w:rPr>
          <w:rFonts w:ascii="Open Sans" w:eastAsia="Times New Roman" w:hAnsi="Open Sans" w:cs="Open Sans"/>
          <w:bCs/>
          <w:sz w:val="20"/>
          <w:szCs w:val="20"/>
          <w:lang w:eastAsia="sl-SI"/>
        </w:rPr>
      </w:pPr>
      <w:r w:rsidRPr="003A0A38">
        <w:rPr>
          <w:rFonts w:ascii="Open Sans" w:eastAsia="Times New Roman" w:hAnsi="Open Sans" w:cs="Open Sans"/>
          <w:bCs/>
          <w:sz w:val="20"/>
          <w:szCs w:val="20"/>
          <w:lang w:eastAsia="sl-SI"/>
        </w:rPr>
        <w:t>Če ima kandidat (ponudnik) sedež izven Republike Slovenije, bo moral kandidat (ponudnik), na poziv naročnika, dokazilo o vpisu v enega od poklicnih ali poslovnih registrov, ki se vodijo v državi članici, v kateri ima gospodarski subjekt sedež</w:t>
      </w:r>
      <w:r w:rsidRPr="003A0A38">
        <w:rPr>
          <w:rFonts w:ascii="Open Sans" w:eastAsia="Times New Roman" w:hAnsi="Open Sans" w:cs="Open Sans"/>
          <w:b/>
          <w:bCs/>
          <w:sz w:val="20"/>
          <w:szCs w:val="20"/>
          <w:lang w:eastAsia="sl-SI"/>
        </w:rPr>
        <w:t xml:space="preserve"> </w:t>
      </w:r>
      <w:r w:rsidRPr="003A0A38">
        <w:rPr>
          <w:rFonts w:ascii="Open Sans" w:eastAsia="Times New Roman" w:hAnsi="Open Sans" w:cs="Open Sans"/>
          <w:bCs/>
          <w:sz w:val="20"/>
          <w:szCs w:val="20"/>
          <w:lang w:eastAsia="sl-SI"/>
        </w:rPr>
        <w:t>predložiti sam. Navedeno dokazilo lahko kandidat (ponudnik) predloži že v prijavi (ponudbi).</w:t>
      </w:r>
    </w:p>
    <w:p w14:paraId="2ED92D6D" w14:textId="77777777" w:rsidR="009F3711" w:rsidRPr="007E2F1D" w:rsidRDefault="009F3711" w:rsidP="000826DF">
      <w:pPr>
        <w:keepNext/>
        <w:keepLines/>
        <w:widowControl w:val="0"/>
        <w:spacing w:after="0" w:line="240" w:lineRule="auto"/>
        <w:jc w:val="both"/>
        <w:rPr>
          <w:rFonts w:ascii="Open Sans" w:hAnsi="Open Sans" w:cs="Open Sans"/>
          <w:sz w:val="20"/>
          <w:szCs w:val="20"/>
        </w:rPr>
      </w:pPr>
    </w:p>
    <w:p w14:paraId="5CB0788D" w14:textId="122BAB41" w:rsidR="009F3711" w:rsidRPr="007E2F1D" w:rsidRDefault="009F3711" w:rsidP="000826DF">
      <w:pPr>
        <w:keepNext/>
        <w:keepLines/>
        <w:widowControl w:val="0"/>
        <w:numPr>
          <w:ilvl w:val="2"/>
          <w:numId w:val="2"/>
        </w:numPr>
        <w:spacing w:after="0" w:line="240" w:lineRule="auto"/>
        <w:jc w:val="both"/>
        <w:rPr>
          <w:rFonts w:ascii="Open Sans" w:hAnsi="Open Sans" w:cs="Open Sans"/>
          <w:b/>
          <w:sz w:val="20"/>
          <w:szCs w:val="20"/>
        </w:rPr>
      </w:pPr>
      <w:r w:rsidRPr="007E2F1D">
        <w:rPr>
          <w:rFonts w:ascii="Open Sans" w:hAnsi="Open Sans" w:cs="Open Sans"/>
          <w:b/>
          <w:sz w:val="20"/>
          <w:szCs w:val="20"/>
        </w:rPr>
        <w:t>Ekonomski in finančni položaj</w:t>
      </w:r>
      <w:r w:rsidR="00AF2CB8">
        <w:rPr>
          <w:rFonts w:ascii="Open Sans" w:hAnsi="Open Sans" w:cs="Open Sans"/>
          <w:b/>
          <w:sz w:val="20"/>
          <w:szCs w:val="20"/>
        </w:rPr>
        <w:t xml:space="preserve"> </w:t>
      </w:r>
      <w:r w:rsidR="00AF2CB8">
        <w:rPr>
          <w:rFonts w:ascii="Open Sans" w:hAnsi="Open Sans" w:cs="Open Sans"/>
          <w:b/>
          <w:color w:val="FF0000"/>
          <w:sz w:val="20"/>
          <w:szCs w:val="20"/>
        </w:rPr>
        <w:t>– velja za vse sklope</w:t>
      </w:r>
    </w:p>
    <w:p w14:paraId="790D9DC6" w14:textId="77777777" w:rsidR="009F3711" w:rsidRPr="007E2F1D" w:rsidRDefault="009F3711" w:rsidP="000826DF">
      <w:pPr>
        <w:keepNext/>
        <w:keepLines/>
        <w:widowControl w:val="0"/>
        <w:spacing w:after="0" w:line="240" w:lineRule="auto"/>
        <w:jc w:val="both"/>
        <w:rPr>
          <w:rFonts w:ascii="Open Sans" w:hAnsi="Open Sans" w:cs="Open Sans"/>
          <w:sz w:val="20"/>
          <w:szCs w:val="20"/>
        </w:rPr>
      </w:pPr>
    </w:p>
    <w:p w14:paraId="27FEEC46" w14:textId="77777777" w:rsidR="00D577FE" w:rsidRPr="00D577FE" w:rsidRDefault="00D577FE" w:rsidP="000826DF">
      <w:pPr>
        <w:keepNext/>
        <w:keepLines/>
        <w:widowControl w:val="0"/>
        <w:spacing w:after="0" w:line="240" w:lineRule="auto"/>
        <w:jc w:val="both"/>
        <w:rPr>
          <w:rFonts w:ascii="Open Sans" w:eastAsia="Times New Roman" w:hAnsi="Open Sans" w:cs="Open Sans"/>
          <w:bCs/>
          <w:sz w:val="20"/>
          <w:szCs w:val="20"/>
          <w:lang w:eastAsia="sl-SI"/>
        </w:rPr>
      </w:pPr>
      <w:r w:rsidRPr="00D577FE">
        <w:rPr>
          <w:rFonts w:ascii="Open Sans" w:eastAsia="Times New Roman" w:hAnsi="Open Sans" w:cs="Open Sans"/>
          <w:bCs/>
          <w:sz w:val="20"/>
          <w:szCs w:val="20"/>
          <w:lang w:eastAsia="sl-SI"/>
        </w:rPr>
        <w:t>Gospodarski subjekt mora biti ekonomsko in finančno sposoben izvesti predmet javnega naročila.</w:t>
      </w:r>
    </w:p>
    <w:p w14:paraId="79BAF033" w14:textId="77777777" w:rsidR="00D577FE" w:rsidRPr="00D577FE" w:rsidRDefault="00D577FE" w:rsidP="000826DF">
      <w:pPr>
        <w:keepNext/>
        <w:keepLines/>
        <w:widowControl w:val="0"/>
        <w:spacing w:after="0" w:line="240" w:lineRule="auto"/>
        <w:jc w:val="both"/>
        <w:rPr>
          <w:rFonts w:ascii="Open Sans" w:eastAsia="Times New Roman" w:hAnsi="Open Sans" w:cs="Open Sans"/>
          <w:bCs/>
          <w:sz w:val="20"/>
          <w:szCs w:val="20"/>
          <w:lang w:eastAsia="sl-SI"/>
        </w:rPr>
      </w:pPr>
    </w:p>
    <w:p w14:paraId="139DCC44" w14:textId="77777777" w:rsidR="00D577FE" w:rsidRPr="00D577FE" w:rsidRDefault="00D577FE" w:rsidP="000826DF">
      <w:pPr>
        <w:keepNext/>
        <w:keepLines/>
        <w:widowControl w:val="0"/>
        <w:spacing w:after="0" w:line="240" w:lineRule="auto"/>
        <w:jc w:val="both"/>
        <w:rPr>
          <w:rFonts w:ascii="Open Sans" w:eastAsia="Times New Roman" w:hAnsi="Open Sans" w:cs="Open Sans"/>
          <w:bCs/>
          <w:sz w:val="20"/>
          <w:szCs w:val="20"/>
          <w:lang w:eastAsia="sl-SI"/>
        </w:rPr>
      </w:pPr>
      <w:r w:rsidRPr="00D577FE">
        <w:rPr>
          <w:rFonts w:ascii="Open Sans" w:eastAsia="Times New Roman" w:hAnsi="Open Sans" w:cs="Open Sans"/>
          <w:bCs/>
          <w:sz w:val="20"/>
          <w:szCs w:val="20"/>
          <w:lang w:eastAsia="sl-SI"/>
        </w:rPr>
        <w:t xml:space="preserve">Gospodarski subjekt na dan oddaje ponudbe ne sme imeti blokiranega poslovnega računa pri katerikoli banki, ki vodi njegov transakcijski račun. </w:t>
      </w:r>
    </w:p>
    <w:p w14:paraId="27B20A5F" w14:textId="77777777" w:rsidR="00D577FE" w:rsidRPr="00D577FE" w:rsidRDefault="00D577FE" w:rsidP="000826DF">
      <w:pPr>
        <w:keepNext/>
        <w:keepLines/>
        <w:widowControl w:val="0"/>
        <w:spacing w:after="0" w:line="240" w:lineRule="auto"/>
        <w:jc w:val="both"/>
        <w:rPr>
          <w:rFonts w:ascii="Open Sans" w:eastAsia="Times New Roman" w:hAnsi="Open Sans" w:cs="Open Sans"/>
          <w:bCs/>
          <w:sz w:val="20"/>
          <w:szCs w:val="20"/>
          <w:lang w:eastAsia="sl-SI"/>
        </w:rPr>
      </w:pPr>
    </w:p>
    <w:p w14:paraId="7444A4CB" w14:textId="73B3C236" w:rsidR="00D577FE" w:rsidRPr="00D577FE" w:rsidRDefault="00D577FE" w:rsidP="000826DF">
      <w:pPr>
        <w:keepNext/>
        <w:keepLines/>
        <w:spacing w:after="0" w:line="240" w:lineRule="auto"/>
        <w:jc w:val="both"/>
        <w:rPr>
          <w:rFonts w:ascii="Open Sans" w:eastAsia="Times New Roman" w:hAnsi="Open Sans" w:cs="Open Sans"/>
          <w:b/>
          <w:bCs/>
          <w:sz w:val="20"/>
          <w:szCs w:val="20"/>
          <w:lang w:eastAsia="sl-SI"/>
        </w:rPr>
      </w:pPr>
      <w:r w:rsidRPr="00D577FE">
        <w:rPr>
          <w:rFonts w:ascii="Open Sans" w:eastAsia="Times New Roman" w:hAnsi="Open Sans" w:cs="Open Sans"/>
          <w:b/>
          <w:bCs/>
          <w:sz w:val="20"/>
          <w:szCs w:val="20"/>
          <w:lang w:eastAsia="sl-SI"/>
        </w:rPr>
        <w:t xml:space="preserve">Pogoj mora izpolniti ponudnik. V </w:t>
      </w:r>
      <w:r w:rsidRPr="00D577FE">
        <w:rPr>
          <w:rFonts w:ascii="Open Sans" w:eastAsia="Times New Roman" w:hAnsi="Open Sans" w:cs="Open Sans"/>
          <w:b/>
          <w:bCs/>
          <w:sz w:val="20"/>
          <w:szCs w:val="20"/>
          <w:lang w:val="x-none" w:eastAsia="sl-SI"/>
        </w:rPr>
        <w:t xml:space="preserve">primeru </w:t>
      </w:r>
      <w:r w:rsidRPr="00D577FE">
        <w:rPr>
          <w:rFonts w:ascii="Open Sans" w:eastAsia="Times New Roman" w:hAnsi="Open Sans" w:cs="Open Sans"/>
          <w:b/>
          <w:bCs/>
          <w:sz w:val="20"/>
          <w:szCs w:val="20"/>
          <w:lang w:eastAsia="sl-SI"/>
        </w:rPr>
        <w:t>skupne</w:t>
      </w:r>
      <w:r w:rsidRPr="00D577FE">
        <w:rPr>
          <w:rFonts w:ascii="Open Sans" w:eastAsia="Times New Roman" w:hAnsi="Open Sans" w:cs="Open Sans"/>
          <w:b/>
          <w:bCs/>
          <w:sz w:val="20"/>
          <w:szCs w:val="20"/>
          <w:lang w:val="x-none" w:eastAsia="sl-SI"/>
        </w:rPr>
        <w:t xml:space="preserve"> ponudbe mora pogoj izpolniti vsak izmed</w:t>
      </w:r>
      <w:r w:rsidRPr="00D577FE">
        <w:rPr>
          <w:rFonts w:ascii="Open Sans" w:eastAsia="Times New Roman" w:hAnsi="Open Sans" w:cs="Open Sans"/>
          <w:b/>
          <w:bCs/>
          <w:sz w:val="20"/>
          <w:szCs w:val="20"/>
          <w:lang w:eastAsia="sl-SI"/>
        </w:rPr>
        <w:t xml:space="preserve"> partnerjev.</w:t>
      </w:r>
    </w:p>
    <w:p w14:paraId="0872E820" w14:textId="77777777" w:rsidR="00D577FE" w:rsidRPr="00D577FE" w:rsidRDefault="00D577FE" w:rsidP="000826DF">
      <w:pPr>
        <w:keepNext/>
        <w:keepLines/>
        <w:spacing w:after="0" w:line="240" w:lineRule="auto"/>
        <w:jc w:val="both"/>
        <w:rPr>
          <w:rFonts w:ascii="Open Sans" w:eastAsia="Times New Roman" w:hAnsi="Open Sans" w:cs="Open Sans"/>
          <w:sz w:val="20"/>
          <w:szCs w:val="20"/>
          <w:lang w:eastAsia="sl-SI"/>
        </w:rPr>
      </w:pPr>
    </w:p>
    <w:p w14:paraId="3B3FC826" w14:textId="77777777" w:rsidR="00D577FE" w:rsidRPr="00D577FE" w:rsidRDefault="00D577FE" w:rsidP="000826DF">
      <w:pPr>
        <w:keepNext/>
        <w:keepLines/>
        <w:spacing w:after="0" w:line="240" w:lineRule="auto"/>
        <w:jc w:val="both"/>
        <w:rPr>
          <w:rFonts w:ascii="Open Sans" w:eastAsia="Times New Roman" w:hAnsi="Open Sans" w:cs="Open Sans"/>
          <w:b/>
          <w:sz w:val="20"/>
          <w:szCs w:val="20"/>
          <w:lang w:eastAsia="sl-SI"/>
        </w:rPr>
      </w:pPr>
      <w:r w:rsidRPr="00D577FE">
        <w:rPr>
          <w:rFonts w:ascii="Open Sans" w:eastAsia="Times New Roman" w:hAnsi="Open Sans" w:cs="Open Sans"/>
          <w:b/>
          <w:sz w:val="20"/>
          <w:szCs w:val="20"/>
          <w:lang w:eastAsia="sl-SI"/>
        </w:rPr>
        <w:t>DOKAZILA:</w:t>
      </w:r>
    </w:p>
    <w:p w14:paraId="18EE404F" w14:textId="53B8C870" w:rsidR="00D577FE" w:rsidRPr="00D577FE" w:rsidRDefault="00D577FE" w:rsidP="000826DF">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Ponudnik izpolni zahtevo s predložitvijo izpolnjenega ESPD obrazca in Priloge 2, oboje  s strani vseh gospodarskih subjektov v ponudbi.</w:t>
      </w:r>
    </w:p>
    <w:p w14:paraId="0725DCC3" w14:textId="77777777" w:rsidR="00D577FE" w:rsidRPr="00D577FE" w:rsidRDefault="00D577FE" w:rsidP="000826DF">
      <w:pPr>
        <w:keepNext/>
        <w:keepLines/>
        <w:spacing w:after="0" w:line="240" w:lineRule="auto"/>
        <w:jc w:val="both"/>
        <w:rPr>
          <w:rFonts w:ascii="Open Sans" w:eastAsia="Times New Roman" w:hAnsi="Open Sans" w:cs="Open Sans"/>
          <w:sz w:val="20"/>
          <w:szCs w:val="20"/>
          <w:lang w:eastAsia="sl-SI"/>
        </w:rPr>
      </w:pPr>
    </w:p>
    <w:p w14:paraId="5292D1F2" w14:textId="77777777" w:rsidR="00D577FE" w:rsidRPr="00D577FE" w:rsidRDefault="00D577FE" w:rsidP="000826DF">
      <w:pPr>
        <w:keepNext/>
        <w:keepLines/>
        <w:spacing w:after="0" w:line="240" w:lineRule="auto"/>
        <w:jc w:val="both"/>
        <w:rPr>
          <w:rFonts w:ascii="Open Sans" w:eastAsia="Times New Roman" w:hAnsi="Open Sans" w:cs="Open Sans"/>
          <w:i/>
          <w:iCs/>
          <w:sz w:val="20"/>
          <w:szCs w:val="20"/>
          <w:lang w:eastAsia="sl-SI"/>
        </w:rPr>
      </w:pPr>
      <w:r w:rsidRPr="00D577FE">
        <w:rPr>
          <w:rFonts w:ascii="Open Sans" w:eastAsia="Times New Roman" w:hAnsi="Open Sans" w:cs="Open Sans"/>
          <w:i/>
          <w:iCs/>
          <w:sz w:val="20"/>
          <w:szCs w:val="20"/>
          <w:lang w:eastAsia="sl-SI"/>
        </w:rPr>
        <w:t>Naročnik si pridržuje pravico, da ponudnik na podlagi poziva naročnika v zahtevanem roku predloži dodatna dokazila oz. pojasnila o izpolnjevanju zahtevanih pogojev.</w:t>
      </w:r>
    </w:p>
    <w:p w14:paraId="37419053" w14:textId="77777777" w:rsidR="00AF2CB8" w:rsidRPr="00841AEA" w:rsidRDefault="00AF2CB8" w:rsidP="000826DF">
      <w:pPr>
        <w:keepNext/>
        <w:keepLines/>
        <w:spacing w:after="0" w:line="240" w:lineRule="auto"/>
        <w:jc w:val="both"/>
        <w:rPr>
          <w:rFonts w:ascii="Open Sans" w:hAnsi="Open Sans" w:cs="Open Sans"/>
          <w:sz w:val="20"/>
          <w:szCs w:val="20"/>
        </w:rPr>
      </w:pPr>
    </w:p>
    <w:p w14:paraId="694A9B56" w14:textId="37588E08" w:rsidR="00AF2CB8" w:rsidRPr="00841AEA" w:rsidRDefault="00AF2CB8" w:rsidP="000826DF">
      <w:pPr>
        <w:keepNext/>
        <w:keepLines/>
        <w:numPr>
          <w:ilvl w:val="2"/>
          <w:numId w:val="2"/>
        </w:numPr>
        <w:spacing w:after="0" w:line="240" w:lineRule="auto"/>
        <w:jc w:val="both"/>
        <w:rPr>
          <w:rFonts w:ascii="Open Sans" w:eastAsia="Times New Roman" w:hAnsi="Open Sans" w:cs="Open Sans"/>
          <w:b/>
          <w:sz w:val="20"/>
          <w:szCs w:val="20"/>
          <w:lang w:eastAsia="sl-SI"/>
        </w:rPr>
      </w:pPr>
      <w:r w:rsidRPr="00841AEA">
        <w:rPr>
          <w:rFonts w:ascii="Open Sans" w:eastAsia="Times New Roman" w:hAnsi="Open Sans" w:cs="Open Sans"/>
          <w:b/>
          <w:sz w:val="20"/>
          <w:szCs w:val="20"/>
          <w:lang w:eastAsia="sl-SI"/>
        </w:rPr>
        <w:t>Ogled objekta</w:t>
      </w:r>
      <w:r>
        <w:rPr>
          <w:rFonts w:ascii="Open Sans" w:eastAsia="Times New Roman" w:hAnsi="Open Sans" w:cs="Open Sans"/>
          <w:b/>
          <w:sz w:val="20"/>
          <w:szCs w:val="20"/>
          <w:lang w:eastAsia="sl-SI"/>
        </w:rPr>
        <w:t xml:space="preserve"> </w:t>
      </w:r>
      <w:r>
        <w:rPr>
          <w:rFonts w:ascii="Open Sans" w:eastAsia="Times New Roman" w:hAnsi="Open Sans" w:cs="Open Sans"/>
          <w:b/>
          <w:color w:val="FF0000"/>
          <w:sz w:val="20"/>
          <w:szCs w:val="20"/>
          <w:lang w:eastAsia="sl-SI"/>
        </w:rPr>
        <w:t>– velja za vse sklope</w:t>
      </w:r>
    </w:p>
    <w:p w14:paraId="6E36349D" w14:textId="77777777" w:rsidR="00AF2CB8" w:rsidRPr="00841AEA" w:rsidRDefault="00AF2CB8" w:rsidP="000826DF">
      <w:pPr>
        <w:keepNext/>
        <w:keepLines/>
        <w:spacing w:after="0" w:line="240" w:lineRule="auto"/>
        <w:jc w:val="both"/>
        <w:rPr>
          <w:rFonts w:ascii="Open Sans" w:eastAsia="Times New Roman" w:hAnsi="Open Sans" w:cs="Open Sans"/>
          <w:sz w:val="20"/>
          <w:szCs w:val="20"/>
          <w:u w:val="single"/>
          <w:lang w:eastAsia="sl-SI"/>
        </w:rPr>
      </w:pPr>
    </w:p>
    <w:p w14:paraId="308D6D56" w14:textId="6BC00DAB" w:rsidR="00AF2CB8" w:rsidRPr="004639C5" w:rsidRDefault="00AF2CB8" w:rsidP="000826DF">
      <w:pPr>
        <w:keepNext/>
        <w:keepLines/>
        <w:spacing w:after="0" w:line="240" w:lineRule="auto"/>
        <w:jc w:val="both"/>
        <w:rPr>
          <w:rFonts w:ascii="Open Sans" w:eastAsia="Times New Roman" w:hAnsi="Open Sans" w:cs="Open Sans"/>
          <w:sz w:val="20"/>
          <w:szCs w:val="20"/>
          <w:lang w:eastAsia="sl-SI"/>
        </w:rPr>
      </w:pPr>
      <w:r w:rsidRPr="00841AEA">
        <w:rPr>
          <w:rFonts w:ascii="Open Sans" w:eastAsia="Times New Roman" w:hAnsi="Open Sans" w:cs="Open Sans"/>
          <w:sz w:val="20"/>
          <w:szCs w:val="20"/>
          <w:lang w:eastAsia="sl-SI"/>
        </w:rPr>
        <w:t xml:space="preserve">Neodvisno od podatkov, ki so vsebovani v razpisni dokumentaciji, si </w:t>
      </w:r>
      <w:r w:rsidRPr="00841AEA">
        <w:rPr>
          <w:rFonts w:ascii="Open Sans" w:eastAsia="Times New Roman" w:hAnsi="Open Sans" w:cs="Open Sans"/>
          <w:b/>
          <w:sz w:val="20"/>
          <w:szCs w:val="20"/>
          <w:lang w:eastAsia="sl-SI"/>
        </w:rPr>
        <w:t>mora</w:t>
      </w:r>
      <w:r w:rsidRPr="00841AEA">
        <w:rPr>
          <w:rFonts w:ascii="Open Sans" w:eastAsia="Times New Roman" w:hAnsi="Open Sans" w:cs="Open Sans"/>
          <w:sz w:val="20"/>
          <w:szCs w:val="20"/>
          <w:lang w:eastAsia="sl-SI"/>
        </w:rPr>
        <w:t xml:space="preserve"> </w:t>
      </w:r>
      <w:r w:rsidR="00082600" w:rsidRPr="003A0A38">
        <w:rPr>
          <w:rFonts w:ascii="Open Sans" w:eastAsia="Times New Roman" w:hAnsi="Open Sans" w:cs="Open Sans"/>
          <w:bCs/>
          <w:sz w:val="20"/>
          <w:szCs w:val="20"/>
          <w:lang w:eastAsia="sl-SI"/>
        </w:rPr>
        <w:t>kandidat (ponudnik)</w:t>
      </w:r>
      <w:r w:rsidRPr="00841AEA">
        <w:rPr>
          <w:rFonts w:ascii="Open Sans" w:eastAsia="Times New Roman" w:hAnsi="Open Sans" w:cs="Open Sans"/>
          <w:sz w:val="20"/>
          <w:szCs w:val="20"/>
          <w:lang w:eastAsia="sl-SI"/>
        </w:rPr>
        <w:t xml:space="preserve"> pred oddajo p</w:t>
      </w:r>
      <w:r w:rsidR="00082600">
        <w:rPr>
          <w:rFonts w:ascii="Open Sans" w:eastAsia="Times New Roman" w:hAnsi="Open Sans" w:cs="Open Sans"/>
          <w:sz w:val="20"/>
          <w:szCs w:val="20"/>
          <w:lang w:eastAsia="sl-SI"/>
        </w:rPr>
        <w:t>rijave</w:t>
      </w:r>
      <w:r w:rsidRPr="00841AEA">
        <w:rPr>
          <w:rFonts w:ascii="Open Sans" w:eastAsia="Times New Roman" w:hAnsi="Open Sans" w:cs="Open Sans"/>
          <w:sz w:val="20"/>
          <w:szCs w:val="20"/>
          <w:lang w:eastAsia="sl-SI"/>
        </w:rPr>
        <w:t xml:space="preserve"> obvezno ogledati objekte naročnika, kjer se bodo izvajale razpisana dela z namenom, </w:t>
      </w:r>
      <w:r w:rsidRPr="004639C5">
        <w:rPr>
          <w:rFonts w:ascii="Open Sans" w:eastAsia="Times New Roman" w:hAnsi="Open Sans" w:cs="Open Sans"/>
          <w:sz w:val="20"/>
          <w:szCs w:val="20"/>
          <w:lang w:eastAsia="sl-SI"/>
        </w:rPr>
        <w:t>da si pridobi morebitne ostale podatke, ki se nanašajo na izvedbo del</w:t>
      </w:r>
      <w:r w:rsidR="00082600" w:rsidRPr="004639C5">
        <w:rPr>
          <w:rFonts w:ascii="Open Sans" w:eastAsia="Times New Roman" w:hAnsi="Open Sans" w:cs="Open Sans"/>
          <w:sz w:val="20"/>
          <w:szCs w:val="20"/>
          <w:lang w:eastAsia="sl-SI"/>
        </w:rPr>
        <w:t>/storitev</w:t>
      </w:r>
      <w:r w:rsidRPr="004639C5">
        <w:rPr>
          <w:rFonts w:ascii="Open Sans" w:eastAsia="Times New Roman" w:hAnsi="Open Sans" w:cs="Open Sans"/>
          <w:sz w:val="20"/>
          <w:szCs w:val="20"/>
          <w:lang w:eastAsia="sl-SI"/>
        </w:rPr>
        <w:t xml:space="preserve"> po tej razpisni dokumentaciji in ki lahko vplivajo na </w:t>
      </w:r>
      <w:r w:rsidR="00800DE0" w:rsidRPr="004639C5">
        <w:rPr>
          <w:rFonts w:ascii="Open Sans" w:eastAsia="Times New Roman" w:hAnsi="Open Sans" w:cs="Open Sans"/>
          <w:sz w:val="20"/>
          <w:szCs w:val="20"/>
          <w:lang w:eastAsia="sl-SI"/>
        </w:rPr>
        <w:t>izvajalče</w:t>
      </w:r>
      <w:r w:rsidRPr="004639C5">
        <w:rPr>
          <w:rFonts w:ascii="Open Sans" w:eastAsia="Times New Roman" w:hAnsi="Open Sans" w:cs="Open Sans"/>
          <w:sz w:val="20"/>
          <w:szCs w:val="20"/>
          <w:lang w:eastAsia="sl-SI"/>
        </w:rPr>
        <w:t xml:space="preserve">vo ceno ali </w:t>
      </w:r>
      <w:r w:rsidR="00800DE0" w:rsidRPr="004639C5">
        <w:rPr>
          <w:rFonts w:ascii="Open Sans" w:eastAsia="Times New Roman" w:hAnsi="Open Sans" w:cs="Open Sans"/>
          <w:sz w:val="20"/>
          <w:szCs w:val="20"/>
          <w:lang w:eastAsia="sl-SI"/>
        </w:rPr>
        <w:t>izvajalče</w:t>
      </w:r>
      <w:r w:rsidRPr="004639C5">
        <w:rPr>
          <w:rFonts w:ascii="Open Sans" w:eastAsia="Times New Roman" w:hAnsi="Open Sans" w:cs="Open Sans"/>
          <w:sz w:val="20"/>
          <w:szCs w:val="20"/>
          <w:lang w:eastAsia="sl-SI"/>
        </w:rPr>
        <w:t xml:space="preserve">ve obveznosti in izvedbene zmogljivosti ter se seznani z </w:t>
      </w:r>
      <w:r w:rsidRPr="004639C5">
        <w:rPr>
          <w:rFonts w:ascii="Open Sans" w:eastAsia="Times New Roman" w:hAnsi="Open Sans" w:cs="Open Sans"/>
          <w:bCs/>
          <w:sz w:val="20"/>
          <w:szCs w:val="20"/>
          <w:lang w:eastAsia="sl-SI"/>
        </w:rPr>
        <w:t xml:space="preserve">razmerami in proizvodnimi objekti na lokaciji naročnika, Toplarniška ulica 19 v </w:t>
      </w:r>
      <w:r w:rsidRPr="004639C5">
        <w:rPr>
          <w:rFonts w:ascii="Open Sans" w:eastAsia="Times New Roman" w:hAnsi="Open Sans" w:cs="Open Sans"/>
          <w:sz w:val="20"/>
          <w:szCs w:val="20"/>
          <w:lang w:eastAsia="sl-SI"/>
        </w:rPr>
        <w:t xml:space="preserve">Ljubljani. </w:t>
      </w:r>
    </w:p>
    <w:p w14:paraId="3CA85149" w14:textId="77777777" w:rsidR="00AF2CB8" w:rsidRPr="004639C5" w:rsidRDefault="00AF2CB8" w:rsidP="000826DF">
      <w:pPr>
        <w:keepNext/>
        <w:keepLines/>
        <w:spacing w:after="0" w:line="240" w:lineRule="auto"/>
        <w:jc w:val="both"/>
        <w:rPr>
          <w:rFonts w:ascii="Open Sans" w:eastAsia="Times New Roman" w:hAnsi="Open Sans" w:cs="Open Sans"/>
          <w:sz w:val="20"/>
          <w:szCs w:val="20"/>
          <w:lang w:eastAsia="sl-SI"/>
        </w:rPr>
      </w:pPr>
    </w:p>
    <w:p w14:paraId="4D9FDDDB" w14:textId="77777777" w:rsidR="00DE4EFA" w:rsidRPr="004639C5" w:rsidRDefault="00AF2CB8" w:rsidP="000826DF">
      <w:pPr>
        <w:keepNext/>
        <w:keepLines/>
        <w:spacing w:after="0" w:line="240" w:lineRule="auto"/>
        <w:jc w:val="both"/>
        <w:rPr>
          <w:rFonts w:ascii="Open Sans" w:eastAsia="Times New Roman" w:hAnsi="Open Sans" w:cs="Open Sans"/>
          <w:sz w:val="20"/>
          <w:szCs w:val="20"/>
          <w:lang w:eastAsia="sl-SI"/>
        </w:rPr>
      </w:pPr>
      <w:r w:rsidRPr="004639C5">
        <w:rPr>
          <w:rFonts w:ascii="Open Sans" w:eastAsia="Times New Roman" w:hAnsi="Open Sans" w:cs="Open Sans"/>
          <w:sz w:val="20"/>
          <w:szCs w:val="20"/>
          <w:lang w:eastAsia="sl-SI"/>
        </w:rPr>
        <w:t>Kontaktna oseba za organizacijo ogleda</w:t>
      </w:r>
      <w:r w:rsidR="00DE4EFA" w:rsidRPr="004639C5">
        <w:rPr>
          <w:rFonts w:ascii="Open Sans" w:eastAsia="Times New Roman" w:hAnsi="Open Sans" w:cs="Open Sans"/>
          <w:sz w:val="20"/>
          <w:szCs w:val="20"/>
          <w:lang w:eastAsia="sl-SI"/>
        </w:rPr>
        <w:t xml:space="preserve"> je:</w:t>
      </w:r>
    </w:p>
    <w:p w14:paraId="19110419" w14:textId="0E05D329" w:rsidR="00DE4EFA" w:rsidRPr="004639C5" w:rsidRDefault="00DE4EFA" w:rsidP="00DE4EFA">
      <w:pPr>
        <w:keepNext/>
        <w:keepLines/>
        <w:spacing w:after="0" w:line="240" w:lineRule="auto"/>
        <w:jc w:val="both"/>
        <w:rPr>
          <w:rFonts w:ascii="Open Sans" w:eastAsia="Times New Roman" w:hAnsi="Open Sans" w:cs="Open Sans"/>
          <w:sz w:val="20"/>
          <w:szCs w:val="20"/>
          <w:lang w:eastAsia="sl-SI"/>
        </w:rPr>
      </w:pPr>
      <w:r w:rsidRPr="004639C5">
        <w:rPr>
          <w:rFonts w:ascii="Open Sans" w:eastAsia="Times New Roman" w:hAnsi="Open Sans" w:cs="Open Sans"/>
          <w:b/>
          <w:bCs/>
          <w:sz w:val="20"/>
          <w:szCs w:val="20"/>
          <w:lang w:eastAsia="sl-SI"/>
        </w:rPr>
        <w:t>Za 1. sklop:</w:t>
      </w:r>
      <w:r w:rsidRPr="004639C5">
        <w:rPr>
          <w:rFonts w:ascii="Open Sans" w:eastAsia="Times New Roman" w:hAnsi="Open Sans" w:cs="Open Sans"/>
          <w:sz w:val="20"/>
          <w:szCs w:val="20"/>
          <w:lang w:eastAsia="sl-SI"/>
        </w:rPr>
        <w:t xml:space="preserve"> Matic Skubic; tel.: +386 1 58 75 368, v njegovi odsotnosti ga zamenjuje g. Tomaž Lenart; tel. št. + 386 1 58 75 344.</w:t>
      </w:r>
    </w:p>
    <w:p w14:paraId="6E4F1DF3" w14:textId="750898E2" w:rsidR="00DE4EFA" w:rsidRPr="004639C5" w:rsidRDefault="00DE4EFA" w:rsidP="00DE4EFA">
      <w:pPr>
        <w:keepNext/>
        <w:keepLines/>
        <w:spacing w:after="0" w:line="240" w:lineRule="auto"/>
        <w:jc w:val="both"/>
        <w:rPr>
          <w:rFonts w:ascii="Open Sans" w:eastAsia="Times New Roman" w:hAnsi="Open Sans" w:cs="Open Sans"/>
          <w:sz w:val="20"/>
          <w:szCs w:val="20"/>
          <w:lang w:eastAsia="sl-SI"/>
        </w:rPr>
      </w:pPr>
      <w:r w:rsidRPr="004639C5">
        <w:rPr>
          <w:rFonts w:ascii="Open Sans" w:eastAsia="Times New Roman" w:hAnsi="Open Sans" w:cs="Open Sans"/>
          <w:b/>
          <w:bCs/>
          <w:sz w:val="20"/>
          <w:szCs w:val="20"/>
          <w:lang w:eastAsia="sl-SI"/>
        </w:rPr>
        <w:t>Za 2. sklop in 3. sklop</w:t>
      </w:r>
      <w:r w:rsidRPr="004639C5">
        <w:rPr>
          <w:rFonts w:ascii="Open Sans" w:eastAsia="Times New Roman" w:hAnsi="Open Sans" w:cs="Open Sans"/>
          <w:sz w:val="20"/>
          <w:szCs w:val="20"/>
          <w:lang w:eastAsia="sl-SI"/>
        </w:rPr>
        <w:t>: g. Uroš Lenič; tel. št. + 386 1 58 75 352, GSM +386 51 325 080, v njegovi odsotnosti ga zamenjuje g. Tomaž Lenart; tel. št. + 386 1 58 75 344.</w:t>
      </w:r>
    </w:p>
    <w:p w14:paraId="20433D94" w14:textId="65DE1B66" w:rsidR="00AF2CB8" w:rsidRPr="004639C5" w:rsidRDefault="00DE4EFA" w:rsidP="00DE4EFA">
      <w:pPr>
        <w:keepNext/>
        <w:keepLines/>
        <w:spacing w:after="0" w:line="240" w:lineRule="auto"/>
        <w:jc w:val="both"/>
        <w:rPr>
          <w:rFonts w:ascii="Open Sans" w:eastAsia="Times New Roman" w:hAnsi="Open Sans" w:cs="Open Sans"/>
          <w:sz w:val="20"/>
          <w:szCs w:val="20"/>
          <w:lang w:eastAsia="sl-SI"/>
        </w:rPr>
      </w:pPr>
      <w:r w:rsidRPr="004639C5">
        <w:rPr>
          <w:rFonts w:ascii="Open Sans" w:eastAsia="Times New Roman" w:hAnsi="Open Sans" w:cs="Open Sans"/>
          <w:b/>
          <w:bCs/>
          <w:sz w:val="20"/>
          <w:szCs w:val="20"/>
          <w:lang w:eastAsia="sl-SI"/>
        </w:rPr>
        <w:t>Za 4. sklop in 5. sklop</w:t>
      </w:r>
      <w:r w:rsidRPr="004639C5">
        <w:rPr>
          <w:rFonts w:ascii="Open Sans" w:eastAsia="Times New Roman" w:hAnsi="Open Sans" w:cs="Open Sans"/>
          <w:sz w:val="20"/>
          <w:szCs w:val="20"/>
          <w:lang w:eastAsia="sl-SI"/>
        </w:rPr>
        <w:t xml:space="preserve">: </w:t>
      </w:r>
      <w:r w:rsidR="004B4DBC" w:rsidRPr="004639C5">
        <w:rPr>
          <w:rFonts w:ascii="Open Sans" w:eastAsia="Times New Roman" w:hAnsi="Open Sans" w:cs="Open Sans"/>
          <w:sz w:val="20"/>
          <w:szCs w:val="20"/>
          <w:lang w:eastAsia="sl-SI"/>
        </w:rPr>
        <w:t>g. Jože Ocepek; tel. št. 01 58 75 354 oz. v njegovi odsotnosti ga zamenjuje g. Rok Lavrič; tel. št. 01 58 75 327.</w:t>
      </w:r>
    </w:p>
    <w:p w14:paraId="3C94A68D" w14:textId="77777777" w:rsidR="00DE4EFA" w:rsidRPr="004639C5" w:rsidRDefault="00DE4EFA" w:rsidP="000826DF">
      <w:pPr>
        <w:keepNext/>
        <w:keepLines/>
        <w:spacing w:after="0" w:line="240" w:lineRule="auto"/>
        <w:jc w:val="both"/>
        <w:rPr>
          <w:rFonts w:ascii="Open Sans" w:eastAsia="Times New Roman" w:hAnsi="Open Sans" w:cs="Open Sans"/>
          <w:sz w:val="20"/>
          <w:szCs w:val="20"/>
          <w:lang w:eastAsia="sl-SI"/>
        </w:rPr>
      </w:pPr>
    </w:p>
    <w:p w14:paraId="24F24509" w14:textId="2EC04A46" w:rsidR="00AF2CB8" w:rsidRPr="004639C5" w:rsidRDefault="00AF2CB8" w:rsidP="000826DF">
      <w:pPr>
        <w:keepNext/>
        <w:keepLines/>
        <w:spacing w:after="0" w:line="240" w:lineRule="auto"/>
        <w:jc w:val="both"/>
        <w:rPr>
          <w:rFonts w:ascii="Open Sans" w:eastAsia="Times New Roman" w:hAnsi="Open Sans" w:cs="Open Sans"/>
          <w:sz w:val="20"/>
          <w:szCs w:val="20"/>
          <w:lang w:eastAsia="sl-SI"/>
        </w:rPr>
      </w:pPr>
      <w:r w:rsidRPr="004639C5">
        <w:rPr>
          <w:rFonts w:ascii="Open Sans" w:eastAsia="Times New Roman" w:hAnsi="Open Sans" w:cs="Open Sans"/>
          <w:sz w:val="20"/>
          <w:szCs w:val="20"/>
          <w:lang w:eastAsia="sl-SI"/>
        </w:rPr>
        <w:t xml:space="preserve">Naročnik bo v ta namen ločeno organiziral sestanke s posameznimi </w:t>
      </w:r>
      <w:r w:rsidR="00800DE0" w:rsidRPr="004639C5">
        <w:rPr>
          <w:rFonts w:ascii="Open Sans" w:eastAsia="Times New Roman" w:hAnsi="Open Sans" w:cs="Open Sans"/>
          <w:sz w:val="20"/>
          <w:szCs w:val="20"/>
          <w:lang w:eastAsia="sl-SI"/>
        </w:rPr>
        <w:t>kandidati (</w:t>
      </w:r>
      <w:r w:rsidRPr="004639C5">
        <w:rPr>
          <w:rFonts w:ascii="Open Sans" w:eastAsia="Times New Roman" w:hAnsi="Open Sans" w:cs="Open Sans"/>
          <w:sz w:val="20"/>
          <w:szCs w:val="20"/>
          <w:lang w:eastAsia="sl-SI"/>
        </w:rPr>
        <w:t>ponudniki</w:t>
      </w:r>
      <w:r w:rsidR="00800DE0" w:rsidRPr="004639C5">
        <w:rPr>
          <w:rFonts w:ascii="Open Sans" w:eastAsia="Times New Roman" w:hAnsi="Open Sans" w:cs="Open Sans"/>
          <w:sz w:val="20"/>
          <w:szCs w:val="20"/>
          <w:lang w:eastAsia="sl-SI"/>
        </w:rPr>
        <w:t>)</w:t>
      </w:r>
      <w:r w:rsidRPr="004639C5">
        <w:rPr>
          <w:rFonts w:ascii="Open Sans" w:eastAsia="Times New Roman" w:hAnsi="Open Sans" w:cs="Open Sans"/>
          <w:sz w:val="20"/>
          <w:szCs w:val="20"/>
          <w:lang w:eastAsia="sl-SI"/>
        </w:rPr>
        <w:t xml:space="preserve"> na</w:t>
      </w:r>
      <w:r w:rsidRPr="004639C5">
        <w:rPr>
          <w:rFonts w:ascii="Open Sans" w:eastAsia="Times New Roman" w:hAnsi="Open Sans" w:cs="Open Sans"/>
          <w:bCs/>
          <w:sz w:val="20"/>
          <w:szCs w:val="20"/>
          <w:lang w:eastAsia="sl-SI"/>
        </w:rPr>
        <w:t xml:space="preserve"> lokaciji naročnika Toplarniška ulica 19, </w:t>
      </w:r>
      <w:r w:rsidRPr="004639C5">
        <w:rPr>
          <w:rFonts w:ascii="Open Sans" w:eastAsia="Times New Roman" w:hAnsi="Open Sans" w:cs="Open Sans"/>
          <w:sz w:val="20"/>
          <w:szCs w:val="20"/>
          <w:lang w:eastAsia="sl-SI"/>
        </w:rPr>
        <w:t xml:space="preserve">v Ljubljani, </w:t>
      </w:r>
      <w:r w:rsidRPr="004639C5">
        <w:rPr>
          <w:rFonts w:ascii="Open Sans" w:eastAsia="Times New Roman" w:hAnsi="Open Sans" w:cs="Open Sans"/>
          <w:b/>
          <w:sz w:val="20"/>
          <w:szCs w:val="20"/>
          <w:u w:val="single"/>
          <w:lang w:eastAsia="sl-SI"/>
        </w:rPr>
        <w:t>ki so obvezni za vse ponudnike</w:t>
      </w:r>
      <w:r w:rsidRPr="004639C5">
        <w:rPr>
          <w:rFonts w:ascii="Open Sans" w:eastAsia="Times New Roman" w:hAnsi="Open Sans" w:cs="Open Sans"/>
          <w:sz w:val="20"/>
          <w:szCs w:val="20"/>
          <w:lang w:eastAsia="sl-SI"/>
        </w:rPr>
        <w:t xml:space="preserve">. </w:t>
      </w:r>
      <w:r w:rsidR="00800DE0" w:rsidRPr="004639C5">
        <w:rPr>
          <w:rFonts w:ascii="Open Sans" w:eastAsia="Times New Roman" w:hAnsi="Open Sans" w:cs="Open Sans"/>
          <w:sz w:val="20"/>
          <w:szCs w:val="20"/>
          <w:lang w:eastAsia="sl-SI"/>
        </w:rPr>
        <w:t>Kandidat (</w:t>
      </w:r>
      <w:r w:rsidRPr="004639C5">
        <w:rPr>
          <w:rFonts w:ascii="Open Sans" w:eastAsia="Times New Roman" w:hAnsi="Open Sans" w:cs="Open Sans"/>
          <w:sz w:val="20"/>
          <w:szCs w:val="20"/>
          <w:lang w:eastAsia="sl-SI"/>
        </w:rPr>
        <w:t>Ponudnik</w:t>
      </w:r>
      <w:r w:rsidR="00800DE0" w:rsidRPr="004639C5">
        <w:rPr>
          <w:rFonts w:ascii="Open Sans" w:eastAsia="Times New Roman" w:hAnsi="Open Sans" w:cs="Open Sans"/>
          <w:sz w:val="20"/>
          <w:szCs w:val="20"/>
          <w:lang w:eastAsia="sl-SI"/>
        </w:rPr>
        <w:t>)</w:t>
      </w:r>
      <w:r w:rsidRPr="004639C5">
        <w:rPr>
          <w:rFonts w:ascii="Open Sans" w:eastAsia="Times New Roman" w:hAnsi="Open Sans" w:cs="Open Sans"/>
          <w:sz w:val="20"/>
          <w:szCs w:val="20"/>
          <w:lang w:eastAsia="sl-SI"/>
        </w:rPr>
        <w:t xml:space="preserve"> mora kontaktirati predstavnika naročnika</w:t>
      </w:r>
      <w:r w:rsidRPr="004639C5">
        <w:rPr>
          <w:rFonts w:ascii="Open Sans" w:eastAsia="Times New Roman" w:hAnsi="Open Sans" w:cs="Open Sans"/>
          <w:iCs/>
          <w:sz w:val="20"/>
          <w:szCs w:val="20"/>
          <w:lang w:eastAsia="sl-SI"/>
        </w:rPr>
        <w:t xml:space="preserve"> do </w:t>
      </w:r>
      <w:r w:rsidR="00663399">
        <w:rPr>
          <w:rFonts w:ascii="Open Sans" w:eastAsia="Times New Roman" w:hAnsi="Open Sans" w:cs="Open Sans"/>
          <w:iCs/>
          <w:sz w:val="20"/>
          <w:szCs w:val="20"/>
          <w:lang w:eastAsia="sl-SI"/>
        </w:rPr>
        <w:t>11</w:t>
      </w:r>
      <w:r w:rsidRPr="004639C5">
        <w:rPr>
          <w:rFonts w:ascii="Open Sans" w:eastAsia="Times New Roman" w:hAnsi="Open Sans" w:cs="Open Sans"/>
          <w:iCs/>
          <w:sz w:val="20"/>
          <w:szCs w:val="20"/>
          <w:lang w:eastAsia="sl-SI"/>
        </w:rPr>
        <w:t xml:space="preserve">. </w:t>
      </w:r>
      <w:r w:rsidR="00663399">
        <w:rPr>
          <w:rFonts w:ascii="Open Sans" w:eastAsia="Times New Roman" w:hAnsi="Open Sans" w:cs="Open Sans"/>
          <w:iCs/>
          <w:sz w:val="20"/>
          <w:szCs w:val="20"/>
          <w:lang w:eastAsia="sl-SI"/>
        </w:rPr>
        <w:t>6</w:t>
      </w:r>
      <w:r w:rsidRPr="004639C5">
        <w:rPr>
          <w:rFonts w:ascii="Open Sans" w:eastAsia="Times New Roman" w:hAnsi="Open Sans" w:cs="Open Sans"/>
          <w:iCs/>
          <w:sz w:val="20"/>
          <w:szCs w:val="20"/>
          <w:lang w:eastAsia="sl-SI"/>
        </w:rPr>
        <w:t>. 202</w:t>
      </w:r>
      <w:r w:rsidR="009A2C21" w:rsidRPr="004639C5">
        <w:rPr>
          <w:rFonts w:ascii="Open Sans" w:eastAsia="Times New Roman" w:hAnsi="Open Sans" w:cs="Open Sans"/>
          <w:iCs/>
          <w:sz w:val="20"/>
          <w:szCs w:val="20"/>
          <w:lang w:eastAsia="sl-SI"/>
        </w:rPr>
        <w:t>6</w:t>
      </w:r>
      <w:r w:rsidRPr="004639C5">
        <w:rPr>
          <w:rFonts w:ascii="Open Sans" w:eastAsia="Times New Roman" w:hAnsi="Open Sans" w:cs="Open Sans"/>
          <w:iCs/>
          <w:sz w:val="20"/>
          <w:szCs w:val="20"/>
          <w:lang w:eastAsia="sl-SI"/>
        </w:rPr>
        <w:t xml:space="preserve"> </w:t>
      </w:r>
      <w:r w:rsidRPr="004639C5">
        <w:rPr>
          <w:rFonts w:ascii="Open Sans" w:eastAsia="Times New Roman" w:hAnsi="Open Sans" w:cs="Open Sans"/>
          <w:sz w:val="20"/>
          <w:szCs w:val="20"/>
          <w:lang w:eastAsia="sl-SI"/>
        </w:rPr>
        <w:t xml:space="preserve">in se dogovoriti za sestanek. Ogled objektov je možen vsak delavnik, od 8. do 12. ure. Zadnji dan za ogled objekta je </w:t>
      </w:r>
      <w:r w:rsidR="00663399">
        <w:rPr>
          <w:rFonts w:ascii="Open Sans" w:eastAsia="Times New Roman" w:hAnsi="Open Sans" w:cs="Open Sans"/>
          <w:b/>
          <w:sz w:val="20"/>
          <w:szCs w:val="20"/>
          <w:lang w:eastAsia="sl-SI"/>
        </w:rPr>
        <w:t>12</w:t>
      </w:r>
      <w:r w:rsidRPr="004639C5">
        <w:rPr>
          <w:rFonts w:ascii="Open Sans" w:eastAsia="Times New Roman" w:hAnsi="Open Sans" w:cs="Open Sans"/>
          <w:b/>
          <w:sz w:val="20"/>
          <w:szCs w:val="20"/>
          <w:lang w:eastAsia="sl-SI"/>
        </w:rPr>
        <w:t xml:space="preserve">. </w:t>
      </w:r>
      <w:r w:rsidR="00663399">
        <w:rPr>
          <w:rFonts w:ascii="Open Sans" w:eastAsia="Times New Roman" w:hAnsi="Open Sans" w:cs="Open Sans"/>
          <w:b/>
          <w:sz w:val="20"/>
          <w:szCs w:val="20"/>
          <w:lang w:eastAsia="sl-SI"/>
        </w:rPr>
        <w:t>6</w:t>
      </w:r>
      <w:r w:rsidRPr="004639C5">
        <w:rPr>
          <w:rFonts w:ascii="Open Sans" w:eastAsia="Times New Roman" w:hAnsi="Open Sans" w:cs="Open Sans"/>
          <w:b/>
          <w:bCs/>
          <w:sz w:val="20"/>
          <w:szCs w:val="20"/>
          <w:lang w:eastAsia="sl-SI"/>
        </w:rPr>
        <w:t>. 202</w:t>
      </w:r>
      <w:r w:rsidR="009A2C21" w:rsidRPr="004639C5">
        <w:rPr>
          <w:rFonts w:ascii="Open Sans" w:eastAsia="Times New Roman" w:hAnsi="Open Sans" w:cs="Open Sans"/>
          <w:b/>
          <w:bCs/>
          <w:sz w:val="20"/>
          <w:szCs w:val="20"/>
          <w:lang w:eastAsia="sl-SI"/>
        </w:rPr>
        <w:t>6</w:t>
      </w:r>
      <w:r w:rsidRPr="004639C5">
        <w:rPr>
          <w:rFonts w:ascii="Open Sans" w:eastAsia="Times New Roman" w:hAnsi="Open Sans" w:cs="Open Sans"/>
          <w:b/>
          <w:bCs/>
          <w:sz w:val="20"/>
          <w:szCs w:val="20"/>
          <w:lang w:eastAsia="sl-SI"/>
        </w:rPr>
        <w:t xml:space="preserve"> </w:t>
      </w:r>
      <w:r w:rsidRPr="004639C5">
        <w:rPr>
          <w:rFonts w:ascii="Open Sans" w:eastAsia="Times New Roman" w:hAnsi="Open Sans" w:cs="Open Sans"/>
          <w:b/>
          <w:sz w:val="20"/>
          <w:szCs w:val="20"/>
          <w:lang w:eastAsia="sl-SI"/>
        </w:rPr>
        <w:t>do 12. ure</w:t>
      </w:r>
      <w:r w:rsidRPr="004639C5">
        <w:rPr>
          <w:rFonts w:ascii="Open Sans" w:eastAsia="Times New Roman" w:hAnsi="Open Sans" w:cs="Open Sans"/>
          <w:sz w:val="20"/>
          <w:szCs w:val="20"/>
          <w:lang w:eastAsia="sl-SI"/>
        </w:rPr>
        <w:t xml:space="preserve">. </w:t>
      </w:r>
    </w:p>
    <w:p w14:paraId="7D4F3139" w14:textId="77777777" w:rsidR="00AF2CB8" w:rsidRPr="004639C5" w:rsidRDefault="00AF2CB8" w:rsidP="000826DF">
      <w:pPr>
        <w:keepNext/>
        <w:keepLines/>
        <w:spacing w:after="0" w:line="240" w:lineRule="auto"/>
        <w:jc w:val="both"/>
        <w:rPr>
          <w:rFonts w:ascii="Open Sans" w:eastAsia="Times New Roman" w:hAnsi="Open Sans" w:cs="Open Sans"/>
          <w:sz w:val="20"/>
          <w:szCs w:val="20"/>
          <w:lang w:eastAsia="sl-SI"/>
        </w:rPr>
      </w:pPr>
    </w:p>
    <w:p w14:paraId="6220586F" w14:textId="6FF696B7" w:rsidR="00AF2CB8" w:rsidRPr="004639C5" w:rsidRDefault="00800DE0" w:rsidP="000826DF">
      <w:pPr>
        <w:keepNext/>
        <w:keepLines/>
        <w:widowControl w:val="0"/>
        <w:spacing w:after="0" w:line="240" w:lineRule="auto"/>
        <w:jc w:val="both"/>
        <w:rPr>
          <w:rFonts w:ascii="Open Sans" w:eastAsia="Times New Roman" w:hAnsi="Open Sans" w:cs="Open Sans"/>
          <w:b/>
          <w:bCs/>
          <w:sz w:val="20"/>
          <w:szCs w:val="20"/>
          <w:lang w:eastAsia="sl-SI"/>
        </w:rPr>
      </w:pPr>
      <w:r w:rsidRPr="004639C5">
        <w:rPr>
          <w:rFonts w:ascii="Open Sans" w:eastAsia="Times New Roman" w:hAnsi="Open Sans" w:cs="Open Sans"/>
          <w:b/>
          <w:bCs/>
          <w:sz w:val="20"/>
          <w:szCs w:val="20"/>
          <w:lang w:eastAsia="sl-SI"/>
        </w:rPr>
        <w:t>Kandidat (</w:t>
      </w:r>
      <w:r w:rsidR="00AF2CB8" w:rsidRPr="004639C5">
        <w:rPr>
          <w:rFonts w:ascii="Open Sans" w:eastAsia="Times New Roman" w:hAnsi="Open Sans" w:cs="Open Sans"/>
          <w:b/>
          <w:bCs/>
          <w:sz w:val="20"/>
          <w:szCs w:val="20"/>
          <w:lang w:eastAsia="sl-SI"/>
        </w:rPr>
        <w:t>Ponudnik</w:t>
      </w:r>
      <w:r w:rsidRPr="004639C5">
        <w:rPr>
          <w:rFonts w:ascii="Open Sans" w:eastAsia="Times New Roman" w:hAnsi="Open Sans" w:cs="Open Sans"/>
          <w:b/>
          <w:bCs/>
          <w:sz w:val="20"/>
          <w:szCs w:val="20"/>
          <w:lang w:eastAsia="sl-SI"/>
        </w:rPr>
        <w:t>)</w:t>
      </w:r>
      <w:r w:rsidR="00AF2CB8" w:rsidRPr="004639C5">
        <w:rPr>
          <w:rFonts w:ascii="Open Sans" w:eastAsia="Times New Roman" w:hAnsi="Open Sans" w:cs="Open Sans"/>
          <w:b/>
          <w:bCs/>
          <w:sz w:val="20"/>
          <w:szCs w:val="20"/>
          <w:lang w:eastAsia="sl-SI"/>
        </w:rPr>
        <w:t xml:space="preserve"> ne bo upravičen do nobenega povečanja cene, ki bi ga utemeljeval s tem, da ni bil polno obveščen o pogojih, ki se nanašajo na predmetne obveznosti. </w:t>
      </w:r>
    </w:p>
    <w:p w14:paraId="0DED7690" w14:textId="77777777" w:rsidR="00AF2CB8" w:rsidRPr="004639C5" w:rsidRDefault="00AF2CB8" w:rsidP="000826DF">
      <w:pPr>
        <w:keepNext/>
        <w:keepLines/>
        <w:spacing w:after="0" w:line="240" w:lineRule="auto"/>
        <w:jc w:val="both"/>
        <w:rPr>
          <w:rFonts w:ascii="Open Sans" w:eastAsia="Times New Roman" w:hAnsi="Open Sans" w:cs="Open Sans"/>
          <w:sz w:val="20"/>
          <w:szCs w:val="20"/>
          <w:lang w:eastAsia="sl-SI"/>
        </w:rPr>
      </w:pPr>
    </w:p>
    <w:p w14:paraId="69EA3CCA" w14:textId="2C636BAC" w:rsidR="00AF2CB8" w:rsidRPr="00841AEA" w:rsidRDefault="00800DE0" w:rsidP="000826DF">
      <w:pPr>
        <w:keepNext/>
        <w:keepLines/>
        <w:spacing w:after="0" w:line="240" w:lineRule="auto"/>
        <w:jc w:val="both"/>
        <w:rPr>
          <w:rFonts w:ascii="Open Sans" w:eastAsia="Times New Roman" w:hAnsi="Open Sans" w:cs="Open Sans"/>
          <w:sz w:val="20"/>
          <w:szCs w:val="20"/>
          <w:lang w:eastAsia="sl-SI"/>
        </w:rPr>
      </w:pPr>
      <w:r w:rsidRPr="004639C5">
        <w:rPr>
          <w:rFonts w:ascii="Open Sans" w:eastAsia="Times New Roman" w:hAnsi="Open Sans" w:cs="Open Sans"/>
          <w:sz w:val="20"/>
          <w:szCs w:val="20"/>
          <w:lang w:eastAsia="sl-SI"/>
        </w:rPr>
        <w:t>Kandidat (</w:t>
      </w:r>
      <w:r w:rsidR="00AF2CB8" w:rsidRPr="004639C5">
        <w:rPr>
          <w:rFonts w:ascii="Open Sans" w:eastAsia="Times New Roman" w:hAnsi="Open Sans" w:cs="Open Sans"/>
          <w:sz w:val="20"/>
          <w:szCs w:val="20"/>
          <w:lang w:eastAsia="sl-SI"/>
        </w:rPr>
        <w:t>Ponudnik</w:t>
      </w:r>
      <w:r w:rsidRPr="004639C5">
        <w:rPr>
          <w:rFonts w:ascii="Open Sans" w:eastAsia="Times New Roman" w:hAnsi="Open Sans" w:cs="Open Sans"/>
          <w:sz w:val="20"/>
          <w:szCs w:val="20"/>
          <w:lang w:eastAsia="sl-SI"/>
        </w:rPr>
        <w:t>)</w:t>
      </w:r>
      <w:r w:rsidR="00AF2CB8" w:rsidRPr="004639C5">
        <w:rPr>
          <w:rFonts w:ascii="Open Sans" w:eastAsia="Times New Roman" w:hAnsi="Open Sans" w:cs="Open Sans"/>
          <w:sz w:val="20"/>
          <w:szCs w:val="20"/>
          <w:lang w:eastAsia="sl-SI"/>
        </w:rPr>
        <w:t xml:space="preserve"> mora kot </w:t>
      </w:r>
      <w:r w:rsidR="00DE4EFA" w:rsidRPr="004639C5">
        <w:rPr>
          <w:rFonts w:ascii="Open Sans" w:eastAsia="Times New Roman" w:hAnsi="Open Sans" w:cs="Open Sans"/>
          <w:b/>
          <w:sz w:val="20"/>
          <w:szCs w:val="20"/>
          <w:lang w:eastAsia="sl-SI"/>
        </w:rPr>
        <w:t>P</w:t>
      </w:r>
      <w:r w:rsidR="00AF2CB8" w:rsidRPr="004639C5">
        <w:rPr>
          <w:rFonts w:ascii="Open Sans" w:eastAsia="Times New Roman" w:hAnsi="Open Sans" w:cs="Open Sans"/>
          <w:b/>
          <w:sz w:val="20"/>
          <w:szCs w:val="20"/>
          <w:lang w:eastAsia="sl-SI"/>
        </w:rPr>
        <w:t xml:space="preserve">rilogo </w:t>
      </w:r>
      <w:r w:rsidRPr="004639C5">
        <w:rPr>
          <w:rFonts w:ascii="Open Sans" w:eastAsia="Times New Roman" w:hAnsi="Open Sans" w:cs="Open Sans"/>
          <w:b/>
          <w:sz w:val="20"/>
          <w:szCs w:val="20"/>
          <w:lang w:eastAsia="sl-SI"/>
        </w:rPr>
        <w:t>5</w:t>
      </w:r>
      <w:r w:rsidR="00AF2CB8" w:rsidRPr="004639C5">
        <w:rPr>
          <w:rFonts w:ascii="Open Sans" w:eastAsia="Times New Roman" w:hAnsi="Open Sans" w:cs="Open Sans"/>
          <w:sz w:val="20"/>
          <w:szCs w:val="20"/>
          <w:lang w:eastAsia="sl-SI"/>
        </w:rPr>
        <w:t xml:space="preserve"> predložiti potrdilo (izdano s strani naročnika) o opravljenem obveznem ogledu objektov na katerih se bodo izvajala dela, ki so predmet postopka JN.</w:t>
      </w:r>
    </w:p>
    <w:p w14:paraId="08C6373B" w14:textId="77777777" w:rsidR="00AF2CB8" w:rsidRDefault="00AF2CB8" w:rsidP="000826DF">
      <w:pPr>
        <w:keepNext/>
        <w:keepLines/>
        <w:widowControl w:val="0"/>
        <w:spacing w:after="0" w:line="240" w:lineRule="auto"/>
        <w:jc w:val="both"/>
        <w:rPr>
          <w:rFonts w:ascii="Open Sans" w:eastAsia="Times New Roman" w:hAnsi="Open Sans" w:cs="Open Sans"/>
          <w:sz w:val="20"/>
          <w:szCs w:val="20"/>
          <w:lang w:eastAsia="sl-SI"/>
        </w:rPr>
      </w:pPr>
    </w:p>
    <w:p w14:paraId="05CD0D6A" w14:textId="77777777" w:rsidR="00E04BB1" w:rsidRDefault="00E04BB1" w:rsidP="000826DF">
      <w:pPr>
        <w:keepNext/>
        <w:keepLines/>
        <w:spacing w:after="0" w:line="240" w:lineRule="auto"/>
        <w:rPr>
          <w:rFonts w:ascii="Open Sans" w:eastAsia="Times New Roman" w:hAnsi="Open Sans" w:cs="Open Sans"/>
          <w:b/>
          <w:color w:val="FF0000"/>
          <w:kern w:val="16"/>
          <w:sz w:val="24"/>
          <w:szCs w:val="24"/>
          <w:u w:val="single"/>
          <w:lang w:eastAsia="sl-SI"/>
        </w:rPr>
      </w:pPr>
      <w:r>
        <w:rPr>
          <w:rFonts w:ascii="Open Sans" w:hAnsi="Open Sans" w:cs="Open Sans"/>
          <w:b/>
          <w:color w:val="FF0000"/>
          <w:kern w:val="16"/>
          <w:sz w:val="24"/>
          <w:szCs w:val="24"/>
          <w:u w:val="single"/>
        </w:rPr>
        <w:br w:type="page"/>
      </w:r>
    </w:p>
    <w:p w14:paraId="72AF7EB4" w14:textId="2506829A" w:rsidR="009A2C21" w:rsidRPr="000F1D0B" w:rsidRDefault="009A2C21" w:rsidP="000826DF">
      <w:pPr>
        <w:pStyle w:val="Odstavekseznama"/>
        <w:keepNext/>
        <w:keepLines/>
        <w:numPr>
          <w:ilvl w:val="1"/>
          <w:numId w:val="2"/>
        </w:numPr>
        <w:jc w:val="both"/>
        <w:rPr>
          <w:rFonts w:ascii="Open Sans" w:hAnsi="Open Sans" w:cs="Open Sans"/>
          <w:b/>
          <w:color w:val="FF0000"/>
          <w:kern w:val="16"/>
          <w:sz w:val="24"/>
          <w:szCs w:val="24"/>
          <w:u w:val="single"/>
        </w:rPr>
      </w:pPr>
      <w:r w:rsidRPr="000F1D0B">
        <w:rPr>
          <w:rFonts w:ascii="Open Sans" w:hAnsi="Open Sans" w:cs="Open Sans"/>
          <w:b/>
          <w:color w:val="FF0000"/>
          <w:kern w:val="16"/>
          <w:sz w:val="24"/>
          <w:szCs w:val="24"/>
          <w:u w:val="single"/>
        </w:rPr>
        <w:lastRenderedPageBreak/>
        <w:t>PREOSTALI POGOJI</w:t>
      </w:r>
      <w:r>
        <w:rPr>
          <w:rFonts w:ascii="Open Sans" w:hAnsi="Open Sans" w:cs="Open Sans"/>
          <w:b/>
          <w:color w:val="FF0000"/>
          <w:kern w:val="16"/>
          <w:sz w:val="24"/>
          <w:szCs w:val="24"/>
          <w:u w:val="single"/>
        </w:rPr>
        <w:t xml:space="preserve"> ZA SODELOVANJE</w:t>
      </w:r>
      <w:r w:rsidRPr="000F1D0B">
        <w:rPr>
          <w:rFonts w:ascii="Open Sans" w:hAnsi="Open Sans" w:cs="Open Sans"/>
          <w:b/>
          <w:color w:val="FF0000"/>
          <w:kern w:val="16"/>
          <w:sz w:val="24"/>
          <w:szCs w:val="24"/>
          <w:u w:val="single"/>
        </w:rPr>
        <w:t xml:space="preserve"> </w:t>
      </w:r>
    </w:p>
    <w:p w14:paraId="5C42331B" w14:textId="77777777" w:rsidR="009A2C21" w:rsidRDefault="009A2C21" w:rsidP="000826DF">
      <w:pPr>
        <w:keepNext/>
        <w:keepLines/>
        <w:widowControl w:val="0"/>
        <w:spacing w:after="0" w:line="240" w:lineRule="auto"/>
        <w:jc w:val="both"/>
        <w:rPr>
          <w:rFonts w:ascii="Open Sans" w:eastAsia="Times New Roman" w:hAnsi="Open Sans" w:cs="Open Sans"/>
          <w:sz w:val="20"/>
          <w:szCs w:val="20"/>
          <w:lang w:eastAsia="sl-SI"/>
        </w:rPr>
      </w:pPr>
    </w:p>
    <w:p w14:paraId="731FD4E9" w14:textId="67EC194E" w:rsidR="00B44B17" w:rsidRDefault="00B44B17" w:rsidP="009118B6">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ahoma" w:hAnsi="Tahoma" w:cs="Tahoma"/>
          <w:b/>
        </w:rPr>
      </w:pPr>
      <w:r>
        <w:rPr>
          <w:rFonts w:ascii="Tahoma" w:hAnsi="Tahoma" w:cs="Tahoma"/>
          <w:b/>
        </w:rPr>
        <w:t>Strokovni kader:</w:t>
      </w:r>
    </w:p>
    <w:p w14:paraId="6D55B44A" w14:textId="6F2B81CF" w:rsidR="009118B6" w:rsidRPr="00B44B17" w:rsidRDefault="009118B6" w:rsidP="009118B6">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ahoma" w:hAnsi="Tahoma" w:cs="Tahoma"/>
          <w:bCs/>
        </w:rPr>
      </w:pPr>
      <w:r w:rsidRPr="00B44B17">
        <w:rPr>
          <w:rFonts w:ascii="Tahoma" w:hAnsi="Tahoma" w:cs="Tahoma"/>
          <w:bCs/>
        </w:rPr>
        <w:t xml:space="preserve">Ne glede na spodaj zahtevano strokovno sposobnost za posamezni sklop predmeta javnega naročila, bo moral izbrani </w:t>
      </w:r>
      <w:r w:rsidR="00974BF4" w:rsidRPr="00B44B17">
        <w:rPr>
          <w:rFonts w:ascii="Tahoma" w:hAnsi="Tahoma" w:cs="Tahoma"/>
          <w:bCs/>
        </w:rPr>
        <w:t>kandidat (</w:t>
      </w:r>
      <w:r w:rsidRPr="00B44B17">
        <w:rPr>
          <w:rFonts w:ascii="Tahoma" w:hAnsi="Tahoma" w:cs="Tahoma"/>
          <w:bCs/>
        </w:rPr>
        <w:t>ponudnik</w:t>
      </w:r>
      <w:r w:rsidR="00974BF4" w:rsidRPr="00B44B17">
        <w:rPr>
          <w:rFonts w:ascii="Tahoma" w:hAnsi="Tahoma" w:cs="Tahoma"/>
          <w:bCs/>
        </w:rPr>
        <w:t>)</w:t>
      </w:r>
      <w:r w:rsidRPr="00B44B17">
        <w:rPr>
          <w:rFonts w:ascii="Tahoma" w:hAnsi="Tahoma" w:cs="Tahoma"/>
          <w:bCs/>
        </w:rPr>
        <w:t xml:space="preserve"> za posamezni sklop predmeta javnega naročila za katerega oddaja p</w:t>
      </w:r>
      <w:r w:rsidR="00974BF4" w:rsidRPr="00B44B17">
        <w:rPr>
          <w:rFonts w:ascii="Tahoma" w:hAnsi="Tahoma" w:cs="Tahoma"/>
          <w:bCs/>
        </w:rPr>
        <w:t>rijavo</w:t>
      </w:r>
      <w:r w:rsidRPr="00B44B17">
        <w:rPr>
          <w:rFonts w:ascii="Tahoma" w:hAnsi="Tahoma" w:cs="Tahoma"/>
          <w:bCs/>
        </w:rPr>
        <w:t>, zagotoviti zadostno število ustreznega kadra, skladno z vsemi zahtevami naročnika, navedenimi dokumentaciji v zvezi z oddajo javnega naročila (razpisna dokumentacija, tehničn</w:t>
      </w:r>
      <w:r w:rsidR="00B44B17" w:rsidRPr="00B44B17">
        <w:rPr>
          <w:rFonts w:ascii="Tahoma" w:hAnsi="Tahoma" w:cs="Tahoma"/>
          <w:bCs/>
        </w:rPr>
        <w:t>a specifikac</w:t>
      </w:r>
      <w:r w:rsidRPr="00B44B17">
        <w:rPr>
          <w:rFonts w:ascii="Tahoma" w:hAnsi="Tahoma" w:cs="Tahoma"/>
          <w:bCs/>
        </w:rPr>
        <w:t>i</w:t>
      </w:r>
      <w:r w:rsidR="00B44B17" w:rsidRPr="00B44B17">
        <w:rPr>
          <w:rFonts w:ascii="Tahoma" w:hAnsi="Tahoma" w:cs="Tahoma"/>
          <w:bCs/>
        </w:rPr>
        <w:t>ja</w:t>
      </w:r>
      <w:r w:rsidRPr="00B44B17">
        <w:rPr>
          <w:rFonts w:ascii="Tahoma" w:hAnsi="Tahoma" w:cs="Tahoma"/>
          <w:bCs/>
        </w:rPr>
        <w:t>, ponudbeni predračun).</w:t>
      </w:r>
    </w:p>
    <w:p w14:paraId="0BF27146" w14:textId="77777777" w:rsidR="009118B6" w:rsidRPr="00B44B17" w:rsidRDefault="009118B6" w:rsidP="009118B6">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ahoma" w:hAnsi="Tahoma" w:cs="Tahoma"/>
          <w:bCs/>
        </w:rPr>
      </w:pPr>
    </w:p>
    <w:p w14:paraId="6EF03D9A" w14:textId="0FE24CBB" w:rsidR="009118B6" w:rsidRPr="00B44B17" w:rsidRDefault="009118B6" w:rsidP="009118B6">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ahoma" w:hAnsi="Tahoma" w:cs="Tahoma"/>
          <w:bCs/>
        </w:rPr>
      </w:pPr>
      <w:r w:rsidRPr="00B44B17">
        <w:rPr>
          <w:rFonts w:ascii="Tahoma" w:hAnsi="Tahoma" w:cs="Tahoma"/>
          <w:bCs/>
        </w:rPr>
        <w:t>V kolikor kandidat (ponudnik) oddaja p</w:t>
      </w:r>
      <w:r w:rsidR="00B44B17" w:rsidRPr="00B44B17">
        <w:rPr>
          <w:rFonts w:ascii="Tahoma" w:hAnsi="Tahoma" w:cs="Tahoma"/>
          <w:bCs/>
        </w:rPr>
        <w:t>rijav</w:t>
      </w:r>
      <w:r w:rsidRPr="00B44B17">
        <w:rPr>
          <w:rFonts w:ascii="Tahoma" w:hAnsi="Tahoma" w:cs="Tahoma"/>
          <w:bCs/>
        </w:rPr>
        <w:t>o za več sklopov, za dokazovanje strokovne (kadrovske) sposobnosti za posamezni sklop predmeta javnega naročil za katerega oddaja p</w:t>
      </w:r>
      <w:r w:rsidR="00B44B17" w:rsidRPr="00B44B17">
        <w:rPr>
          <w:rFonts w:ascii="Tahoma" w:hAnsi="Tahoma" w:cs="Tahoma"/>
          <w:bCs/>
        </w:rPr>
        <w:t>rijav</w:t>
      </w:r>
      <w:r w:rsidRPr="00B44B17">
        <w:rPr>
          <w:rFonts w:ascii="Tahoma" w:hAnsi="Tahoma" w:cs="Tahoma"/>
          <w:bCs/>
        </w:rPr>
        <w:t xml:space="preserve">o, ne sme navajati isti kader (iste osebe za več sklopov za katere </w:t>
      </w:r>
      <w:r w:rsidR="00B44B17" w:rsidRPr="00B44B17">
        <w:rPr>
          <w:rFonts w:ascii="Tahoma" w:hAnsi="Tahoma" w:cs="Tahoma"/>
          <w:bCs/>
        </w:rPr>
        <w:t>kandidat</w:t>
      </w:r>
      <w:r w:rsidRPr="00B44B17">
        <w:rPr>
          <w:rFonts w:ascii="Tahoma" w:hAnsi="Tahoma" w:cs="Tahoma"/>
          <w:bCs/>
        </w:rPr>
        <w:t xml:space="preserve"> oddaja p</w:t>
      </w:r>
      <w:r w:rsidR="00B44B17" w:rsidRPr="00B44B17">
        <w:rPr>
          <w:rFonts w:ascii="Tahoma" w:hAnsi="Tahoma" w:cs="Tahoma"/>
          <w:bCs/>
        </w:rPr>
        <w:t>rijav</w:t>
      </w:r>
      <w:r w:rsidRPr="00B44B17">
        <w:rPr>
          <w:rFonts w:ascii="Tahoma" w:hAnsi="Tahoma" w:cs="Tahoma"/>
          <w:bCs/>
        </w:rPr>
        <w:t xml:space="preserve">o). </w:t>
      </w:r>
    </w:p>
    <w:p w14:paraId="3B7B5150" w14:textId="77777777" w:rsidR="00B44B17" w:rsidRDefault="00B44B17" w:rsidP="009118B6">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ahoma" w:hAnsi="Tahoma" w:cs="Tahoma"/>
          <w:b/>
        </w:rPr>
      </w:pPr>
    </w:p>
    <w:p w14:paraId="5BE20D6A" w14:textId="38BFF942" w:rsidR="00B44B17" w:rsidRDefault="00B44B17" w:rsidP="009118B6">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ahoma" w:hAnsi="Tahoma" w:cs="Tahoma"/>
          <w:b/>
        </w:rPr>
      </w:pPr>
      <w:r>
        <w:rPr>
          <w:rFonts w:ascii="Tahoma" w:hAnsi="Tahoma" w:cs="Tahoma"/>
          <w:b/>
        </w:rPr>
        <w:t>Zahtevano orodje:</w:t>
      </w:r>
    </w:p>
    <w:p w14:paraId="624324AA" w14:textId="466356FD" w:rsidR="00B44B17" w:rsidRPr="00B44B17" w:rsidRDefault="00B44B17" w:rsidP="00B44B17">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ahoma" w:hAnsi="Tahoma" w:cs="Tahoma"/>
          <w:bCs/>
        </w:rPr>
      </w:pPr>
      <w:r w:rsidRPr="00B44B17">
        <w:rPr>
          <w:rFonts w:ascii="Tahoma" w:hAnsi="Tahoma" w:cs="Tahoma"/>
          <w:bCs/>
        </w:rPr>
        <w:t xml:space="preserve">Ne glede na spodaj zahtevano </w:t>
      </w:r>
      <w:r>
        <w:rPr>
          <w:rFonts w:ascii="Tahoma" w:hAnsi="Tahoma" w:cs="Tahoma"/>
          <w:bCs/>
        </w:rPr>
        <w:t>orodje</w:t>
      </w:r>
      <w:r w:rsidRPr="00B44B17">
        <w:rPr>
          <w:rFonts w:ascii="Tahoma" w:hAnsi="Tahoma" w:cs="Tahoma"/>
          <w:bCs/>
        </w:rPr>
        <w:t xml:space="preserve"> za posamezni sklop predmeta javnega naročila, bo moral izbrani kandidat (ponudnik) za posamezni sklop predmeta javnega naročila za katerega oddaja prijavo, zagotoviti zadostno število oprem</w:t>
      </w:r>
      <w:r>
        <w:rPr>
          <w:rFonts w:ascii="Tahoma" w:hAnsi="Tahoma" w:cs="Tahoma"/>
          <w:bCs/>
        </w:rPr>
        <w:t>e</w:t>
      </w:r>
      <w:r w:rsidRPr="00B44B17">
        <w:rPr>
          <w:rFonts w:ascii="Tahoma" w:hAnsi="Tahoma" w:cs="Tahoma"/>
          <w:bCs/>
        </w:rPr>
        <w:t>, skladno z vsemi zahtevami naročnika, navedenimi dokumentaciji v zvezi z oddajo javnega naročila (razpisna dokumentacija, tehnična specifikacija, ponudbeni predračun).</w:t>
      </w:r>
    </w:p>
    <w:p w14:paraId="44E26C2B" w14:textId="77777777" w:rsidR="00B44B17" w:rsidRPr="00B44B17" w:rsidRDefault="00B44B17" w:rsidP="00B44B17">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ahoma" w:hAnsi="Tahoma" w:cs="Tahoma"/>
          <w:bCs/>
        </w:rPr>
      </w:pPr>
    </w:p>
    <w:p w14:paraId="3D5C825E" w14:textId="70BC91D8" w:rsidR="00B44B17" w:rsidRPr="00B44B17" w:rsidRDefault="00B44B17" w:rsidP="00B44B17">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ahoma" w:hAnsi="Tahoma" w:cs="Tahoma"/>
          <w:bCs/>
        </w:rPr>
      </w:pPr>
      <w:r w:rsidRPr="00B44B17">
        <w:rPr>
          <w:rFonts w:ascii="Tahoma" w:hAnsi="Tahoma" w:cs="Tahoma"/>
          <w:bCs/>
        </w:rPr>
        <w:t>V kolikor kandidat (ponudnik) oddaja prijavo za več sklopov, za dokazovanje</w:t>
      </w:r>
      <w:r>
        <w:rPr>
          <w:rFonts w:ascii="Tahoma" w:hAnsi="Tahoma" w:cs="Tahoma"/>
          <w:bCs/>
        </w:rPr>
        <w:t xml:space="preserve"> zadostnega števila</w:t>
      </w:r>
      <w:r w:rsidRPr="00B44B17">
        <w:rPr>
          <w:rFonts w:ascii="Tahoma" w:hAnsi="Tahoma" w:cs="Tahoma"/>
          <w:bCs/>
        </w:rPr>
        <w:t xml:space="preserve"> oprem</w:t>
      </w:r>
      <w:r>
        <w:rPr>
          <w:rFonts w:ascii="Tahoma" w:hAnsi="Tahoma" w:cs="Tahoma"/>
          <w:bCs/>
        </w:rPr>
        <w:t xml:space="preserve">e </w:t>
      </w:r>
      <w:r w:rsidRPr="00B44B17">
        <w:rPr>
          <w:rFonts w:ascii="Tahoma" w:hAnsi="Tahoma" w:cs="Tahoma"/>
          <w:bCs/>
        </w:rPr>
        <w:t xml:space="preserve">za posamezni sklop predmeta javnega naročil za katerega oddaja prijavo, ne </w:t>
      </w:r>
      <w:r>
        <w:rPr>
          <w:rFonts w:ascii="Tahoma" w:hAnsi="Tahoma" w:cs="Tahoma"/>
          <w:bCs/>
        </w:rPr>
        <w:t>zagotoviti</w:t>
      </w:r>
      <w:r w:rsidRPr="00B44B17">
        <w:rPr>
          <w:rFonts w:ascii="Tahoma" w:hAnsi="Tahoma" w:cs="Tahoma"/>
          <w:bCs/>
        </w:rPr>
        <w:t xml:space="preserve"> ist</w:t>
      </w:r>
      <w:r>
        <w:rPr>
          <w:rFonts w:ascii="Tahoma" w:hAnsi="Tahoma" w:cs="Tahoma"/>
          <w:bCs/>
        </w:rPr>
        <w:t>o opremo</w:t>
      </w:r>
      <w:r w:rsidRPr="00B44B17">
        <w:rPr>
          <w:rFonts w:ascii="Tahoma" w:hAnsi="Tahoma" w:cs="Tahoma"/>
          <w:bCs/>
        </w:rPr>
        <w:t xml:space="preserve"> (ist</w:t>
      </w:r>
      <w:r>
        <w:rPr>
          <w:rFonts w:ascii="Tahoma" w:hAnsi="Tahoma" w:cs="Tahoma"/>
          <w:bCs/>
        </w:rPr>
        <w:t>o opremo</w:t>
      </w:r>
      <w:r w:rsidRPr="00B44B17">
        <w:rPr>
          <w:rFonts w:ascii="Tahoma" w:hAnsi="Tahoma" w:cs="Tahoma"/>
          <w:bCs/>
        </w:rPr>
        <w:t xml:space="preserve"> za več sklopov za katere kandidat oddaja prijavo). </w:t>
      </w:r>
    </w:p>
    <w:p w14:paraId="5E17D460" w14:textId="1EA34411" w:rsidR="00B44B17" w:rsidRPr="009118B6" w:rsidRDefault="00B44B17" w:rsidP="009118B6">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ahoma" w:hAnsi="Tahoma" w:cs="Tahoma"/>
          <w:b/>
        </w:rPr>
      </w:pPr>
    </w:p>
    <w:p w14:paraId="2088DC13" w14:textId="77777777" w:rsidR="009118B6" w:rsidRDefault="009118B6" w:rsidP="000826DF">
      <w:pPr>
        <w:keepNext/>
        <w:keepLines/>
        <w:widowControl w:val="0"/>
        <w:spacing w:after="0" w:line="240" w:lineRule="auto"/>
        <w:jc w:val="both"/>
        <w:rPr>
          <w:rFonts w:ascii="Open Sans" w:eastAsia="Times New Roman" w:hAnsi="Open Sans" w:cs="Open Sans"/>
          <w:sz w:val="20"/>
          <w:szCs w:val="20"/>
          <w:lang w:eastAsia="sl-SI"/>
        </w:rPr>
      </w:pPr>
    </w:p>
    <w:p w14:paraId="4366EF39" w14:textId="00122683" w:rsidR="009A2C21" w:rsidRPr="00800DE0" w:rsidRDefault="009A2C21" w:rsidP="000826DF">
      <w:pPr>
        <w:pStyle w:val="Odstavekseznama"/>
        <w:keepNext/>
        <w:keepLines/>
        <w:widowControl w:val="0"/>
        <w:numPr>
          <w:ilvl w:val="2"/>
          <w:numId w:val="2"/>
        </w:numPr>
        <w:jc w:val="both"/>
        <w:rPr>
          <w:rFonts w:ascii="Open Sans" w:hAnsi="Open Sans" w:cs="Open Sans"/>
          <w:b/>
          <w:bCs/>
          <w:color w:val="FF0000"/>
        </w:rPr>
      </w:pPr>
      <w:r w:rsidRPr="00800DE0">
        <w:rPr>
          <w:rFonts w:ascii="Open Sans" w:hAnsi="Open Sans" w:cs="Open Sans"/>
          <w:b/>
          <w:bCs/>
          <w:color w:val="FF0000"/>
        </w:rPr>
        <w:t>1. sklop: Strojno vzdrževalna dela na področju: črpalk, vodočrpalnice, KPV, armatur, kotlovskih mlinov, transporta premoga, pepela in lesnih sekancev, toplotne obdelave jekel z uporabo računalniškega sistema krmiljenja elektro peči in z induktivnim ogrevanjem, rezanje pločevin z uporabo računalniško krmiljenega plamenskega rezalnika in plazemskega pantografa</w:t>
      </w:r>
    </w:p>
    <w:p w14:paraId="145249BA" w14:textId="77777777" w:rsidR="009A2C21" w:rsidRDefault="009A2C21" w:rsidP="000826DF">
      <w:pPr>
        <w:keepNext/>
        <w:keepLines/>
        <w:widowControl w:val="0"/>
        <w:spacing w:after="0" w:line="240" w:lineRule="auto"/>
        <w:ind w:left="1080"/>
        <w:jc w:val="both"/>
        <w:rPr>
          <w:rFonts w:ascii="Open Sans" w:eastAsia="Times New Roman" w:hAnsi="Open Sans" w:cs="Open Sans"/>
          <w:b/>
          <w:sz w:val="20"/>
          <w:szCs w:val="20"/>
          <w:highlight w:val="yellow"/>
          <w:lang w:eastAsia="sl-SI"/>
        </w:rPr>
      </w:pPr>
    </w:p>
    <w:p w14:paraId="6CF9A8F2" w14:textId="5CCD47B9" w:rsidR="00B72E28" w:rsidRPr="00663399" w:rsidRDefault="00B72E28" w:rsidP="000826DF">
      <w:pPr>
        <w:pStyle w:val="Odstavekseznama"/>
        <w:keepNext/>
        <w:keepLines/>
        <w:widowControl w:val="0"/>
        <w:numPr>
          <w:ilvl w:val="3"/>
          <w:numId w:val="2"/>
        </w:numPr>
        <w:jc w:val="both"/>
        <w:rPr>
          <w:rFonts w:ascii="Open Sans" w:hAnsi="Open Sans" w:cs="Open Sans"/>
          <w:b/>
        </w:rPr>
      </w:pPr>
      <w:r w:rsidRPr="00663399">
        <w:rPr>
          <w:rFonts w:ascii="Open Sans" w:hAnsi="Open Sans" w:cs="Open Sans"/>
          <w:b/>
        </w:rPr>
        <w:t>Tehnična</w:t>
      </w:r>
      <w:r w:rsidR="008C7E87" w:rsidRPr="00663399">
        <w:rPr>
          <w:rFonts w:ascii="Open Sans" w:hAnsi="Open Sans" w:cs="Open Sans"/>
          <w:b/>
        </w:rPr>
        <w:t xml:space="preserve"> </w:t>
      </w:r>
      <w:r w:rsidRPr="00663399">
        <w:rPr>
          <w:rFonts w:ascii="Open Sans" w:hAnsi="Open Sans" w:cs="Open Sans"/>
          <w:b/>
        </w:rPr>
        <w:t>sposobnost</w:t>
      </w:r>
    </w:p>
    <w:p w14:paraId="40D32B86" w14:textId="77777777" w:rsidR="00B72E28" w:rsidRPr="008E3F51" w:rsidRDefault="00B72E28" w:rsidP="000826DF">
      <w:pPr>
        <w:keepNext/>
        <w:keepLines/>
        <w:widowControl w:val="0"/>
        <w:spacing w:after="0" w:line="240" w:lineRule="auto"/>
        <w:jc w:val="both"/>
        <w:rPr>
          <w:rFonts w:ascii="Open Sans" w:hAnsi="Open Sans" w:cs="Open Sans"/>
          <w:sz w:val="18"/>
          <w:szCs w:val="18"/>
        </w:rPr>
      </w:pPr>
    </w:p>
    <w:p w14:paraId="3F9AA11D" w14:textId="2E35A193" w:rsidR="008E3F51" w:rsidRPr="008E3F51" w:rsidRDefault="008E3F51" w:rsidP="000826DF">
      <w:pPr>
        <w:keepNext/>
        <w:keepLines/>
        <w:spacing w:after="0" w:line="240" w:lineRule="auto"/>
        <w:jc w:val="both"/>
        <w:rPr>
          <w:rFonts w:ascii="Open Sans" w:eastAsia="Times New Roman" w:hAnsi="Open Sans" w:cs="Open Sans"/>
          <w:sz w:val="20"/>
          <w:szCs w:val="20"/>
          <w:lang w:eastAsia="sl-SI"/>
        </w:rPr>
      </w:pPr>
      <w:r w:rsidRPr="008E3F51">
        <w:rPr>
          <w:rFonts w:ascii="Open Sans" w:eastAsia="Times New Roman" w:hAnsi="Open Sans" w:cs="Open Sans"/>
          <w:sz w:val="20"/>
          <w:szCs w:val="20"/>
          <w:lang w:val="x-none" w:eastAsia="sl-SI"/>
        </w:rPr>
        <w:t>Upoštevale se bodo samo reference, katerih pogodba oz. o</w:t>
      </w:r>
      <w:r w:rsidRPr="008E3F51">
        <w:rPr>
          <w:rFonts w:ascii="Open Sans" w:eastAsia="Times New Roman" w:hAnsi="Open Sans" w:cs="Open Sans"/>
          <w:sz w:val="20"/>
          <w:szCs w:val="20"/>
          <w:lang w:eastAsia="sl-SI"/>
        </w:rPr>
        <w:t>kvirni sporazum</w:t>
      </w:r>
      <w:r w:rsidRPr="008E3F51">
        <w:rPr>
          <w:rFonts w:ascii="Open Sans" w:eastAsia="Times New Roman" w:hAnsi="Open Sans" w:cs="Open Sans"/>
          <w:sz w:val="20"/>
          <w:szCs w:val="20"/>
          <w:lang w:val="x-none" w:eastAsia="sl-SI"/>
        </w:rPr>
        <w:t xml:space="preserve"> je zaključen in je </w:t>
      </w:r>
      <w:r w:rsidRPr="008E3F51">
        <w:rPr>
          <w:rFonts w:ascii="Open Sans" w:eastAsia="Times New Roman" w:hAnsi="Open Sans" w:cs="Open Sans"/>
          <w:sz w:val="20"/>
          <w:szCs w:val="20"/>
          <w:lang w:eastAsia="sl-SI"/>
        </w:rPr>
        <w:t xml:space="preserve">objekt v </w:t>
      </w:r>
      <w:r w:rsidRPr="008E3F51">
        <w:rPr>
          <w:rFonts w:ascii="Open Sans" w:eastAsia="Times New Roman" w:hAnsi="Open Sans" w:cs="Open Sans"/>
          <w:sz w:val="20"/>
          <w:szCs w:val="20"/>
          <w:lang w:val="x-none" w:eastAsia="sl-SI"/>
        </w:rPr>
        <w:t>funkcionalnem obratovanju</w:t>
      </w:r>
      <w:r w:rsidRPr="008E3F51">
        <w:rPr>
          <w:rFonts w:ascii="Open Sans" w:eastAsia="Times New Roman" w:hAnsi="Open Sans" w:cs="Open Sans"/>
          <w:sz w:val="20"/>
          <w:szCs w:val="20"/>
          <w:lang w:eastAsia="sl-SI"/>
        </w:rPr>
        <w:t>.</w:t>
      </w:r>
    </w:p>
    <w:p w14:paraId="2A23B811" w14:textId="77777777" w:rsidR="008E3F51" w:rsidRPr="008E3F51" w:rsidRDefault="008E3F51" w:rsidP="000826DF">
      <w:pPr>
        <w:keepNext/>
        <w:keepLines/>
        <w:spacing w:after="0" w:line="240" w:lineRule="auto"/>
        <w:jc w:val="both"/>
        <w:rPr>
          <w:rFonts w:ascii="Open Sans" w:eastAsia="Times New Roman" w:hAnsi="Open Sans" w:cs="Open Sans"/>
          <w:sz w:val="20"/>
          <w:szCs w:val="20"/>
          <w:lang w:eastAsia="sl-SI"/>
        </w:rPr>
      </w:pPr>
    </w:p>
    <w:p w14:paraId="3759388C" w14:textId="328A6302" w:rsidR="008E3F51" w:rsidRPr="008E3F51" w:rsidRDefault="008E3F51" w:rsidP="000826DF">
      <w:pPr>
        <w:keepNext/>
        <w:keepLines/>
        <w:spacing w:after="0" w:line="240" w:lineRule="auto"/>
        <w:jc w:val="both"/>
        <w:rPr>
          <w:rFonts w:ascii="Open Sans" w:eastAsia="Times New Roman" w:hAnsi="Open Sans" w:cs="Open Sans"/>
          <w:sz w:val="20"/>
          <w:szCs w:val="20"/>
          <w:lang w:eastAsia="sl-SI"/>
        </w:rPr>
      </w:pPr>
      <w:r w:rsidRPr="008E3F51">
        <w:rPr>
          <w:rFonts w:ascii="Open Sans" w:eastAsia="Times New Roman" w:hAnsi="Open Sans" w:cs="Open Sans"/>
          <w:sz w:val="20"/>
          <w:szCs w:val="20"/>
          <w:lang w:eastAsia="sl-SI"/>
        </w:rPr>
        <w:t xml:space="preserve">Naročnik zahteva, da ima gospodarski subjekt </w:t>
      </w:r>
      <w:r w:rsidRPr="008E3F51">
        <w:rPr>
          <w:rFonts w:ascii="Open Sans" w:hAnsi="Open Sans" w:cs="Open Sans"/>
          <w:sz w:val="20"/>
          <w:szCs w:val="20"/>
        </w:rPr>
        <w:t xml:space="preserve">v letih </w:t>
      </w:r>
      <w:r w:rsidR="008D1DEC">
        <w:rPr>
          <w:rFonts w:ascii="Open Sans" w:hAnsi="Open Sans" w:cs="Open Sans"/>
          <w:sz w:val="20"/>
          <w:szCs w:val="20"/>
        </w:rPr>
        <w:t>2023, 2024 in 2025 za vsako zahtevano leto:</w:t>
      </w:r>
    </w:p>
    <w:p w14:paraId="74DB1A90" w14:textId="6FA20C68" w:rsidR="008E3F51" w:rsidRPr="008E3F51" w:rsidRDefault="008E3F51" w:rsidP="00086A8C">
      <w:pPr>
        <w:keepNext/>
        <w:keepLines/>
        <w:numPr>
          <w:ilvl w:val="0"/>
          <w:numId w:val="26"/>
        </w:numPr>
        <w:spacing w:after="0" w:line="240" w:lineRule="auto"/>
        <w:ind w:left="284" w:hanging="284"/>
        <w:jc w:val="both"/>
        <w:rPr>
          <w:rFonts w:ascii="Open Sans" w:eastAsia="Times New Roman" w:hAnsi="Open Sans" w:cs="Open Sans"/>
          <w:sz w:val="20"/>
          <w:szCs w:val="18"/>
          <w:lang w:eastAsia="sl-SI"/>
        </w:rPr>
      </w:pPr>
      <w:r w:rsidRPr="008E3F51">
        <w:rPr>
          <w:rFonts w:ascii="Open Sans" w:eastAsia="Times New Roman" w:hAnsi="Open Sans" w:cs="Open Sans"/>
          <w:sz w:val="20"/>
          <w:szCs w:val="18"/>
          <w:lang w:eastAsia="sl-SI"/>
        </w:rPr>
        <w:t>najmanj eno (1) referenco, ki se nanaša na izvajanje popravila na večstopenjskih centrifugalnih črpalkah z močjo najmanj 500 kW (</w:t>
      </w:r>
      <w:r w:rsidR="00D72838" w:rsidRPr="00D72838">
        <w:rPr>
          <w:rFonts w:ascii="Open Sans" w:eastAsia="Times New Roman" w:hAnsi="Open Sans" w:cs="Open Sans"/>
          <w:sz w:val="20"/>
          <w:szCs w:val="18"/>
          <w:lang w:eastAsia="sl-SI"/>
        </w:rPr>
        <w:t xml:space="preserve">skupaj torej 3 reference </w:t>
      </w:r>
      <w:r w:rsidR="00D72838">
        <w:rPr>
          <w:rFonts w:ascii="Open Sans" w:eastAsia="Times New Roman" w:hAnsi="Open Sans" w:cs="Open Sans"/>
          <w:sz w:val="20"/>
          <w:szCs w:val="18"/>
          <w:lang w:eastAsia="sl-SI"/>
        </w:rPr>
        <w:t xml:space="preserve">- </w:t>
      </w:r>
      <w:r w:rsidR="00DE4EFA">
        <w:rPr>
          <w:rFonts w:ascii="Open Sans" w:eastAsia="Times New Roman" w:hAnsi="Open Sans" w:cs="Open Sans"/>
          <w:sz w:val="20"/>
          <w:szCs w:val="18"/>
          <w:lang w:eastAsia="sl-SI"/>
        </w:rPr>
        <w:t>P</w:t>
      </w:r>
      <w:r w:rsidRPr="008E3F51">
        <w:rPr>
          <w:rFonts w:ascii="Open Sans" w:eastAsia="Times New Roman" w:hAnsi="Open Sans" w:cs="Open Sans"/>
          <w:sz w:val="20"/>
          <w:szCs w:val="18"/>
          <w:lang w:eastAsia="sl-SI"/>
        </w:rPr>
        <w:t xml:space="preserve">riloga </w:t>
      </w:r>
      <w:r w:rsidR="00DE4EFA">
        <w:rPr>
          <w:rFonts w:ascii="Open Sans" w:eastAsia="Times New Roman" w:hAnsi="Open Sans" w:cs="Open Sans"/>
          <w:sz w:val="20"/>
          <w:szCs w:val="18"/>
          <w:lang w:eastAsia="sl-SI"/>
        </w:rPr>
        <w:t>7</w:t>
      </w:r>
      <w:r w:rsidRPr="008E3F51">
        <w:rPr>
          <w:rFonts w:ascii="Open Sans" w:eastAsia="Times New Roman" w:hAnsi="Open Sans" w:cs="Open Sans"/>
          <w:sz w:val="20"/>
          <w:szCs w:val="18"/>
          <w:lang w:eastAsia="sl-SI"/>
        </w:rPr>
        <w:t>/1),</w:t>
      </w:r>
    </w:p>
    <w:p w14:paraId="14970000" w14:textId="22B38ED6" w:rsidR="008E3F51" w:rsidRPr="008E3F51" w:rsidRDefault="008E3F51" w:rsidP="00086A8C">
      <w:pPr>
        <w:keepNext/>
        <w:keepLines/>
        <w:numPr>
          <w:ilvl w:val="0"/>
          <w:numId w:val="26"/>
        </w:numPr>
        <w:spacing w:after="0" w:line="240" w:lineRule="auto"/>
        <w:ind w:left="284" w:hanging="284"/>
        <w:jc w:val="both"/>
        <w:rPr>
          <w:rFonts w:ascii="Open Sans" w:eastAsia="Times New Roman" w:hAnsi="Open Sans" w:cs="Open Sans"/>
          <w:sz w:val="20"/>
          <w:szCs w:val="18"/>
          <w:lang w:eastAsia="sl-SI"/>
        </w:rPr>
      </w:pPr>
      <w:r w:rsidRPr="008E3F51">
        <w:rPr>
          <w:rFonts w:ascii="Open Sans" w:eastAsia="Times New Roman" w:hAnsi="Open Sans" w:cs="Open Sans"/>
          <w:sz w:val="20"/>
          <w:szCs w:val="18"/>
          <w:lang w:eastAsia="sl-SI"/>
        </w:rPr>
        <w:t>najmanj eno (1) referenco, ki se nanaša izvajanje del na plazemskem pantografu s CNC vodenjem in priključno močjo najmanj 50 kVA (</w:t>
      </w:r>
      <w:r w:rsidR="00D72838" w:rsidRPr="00D72838">
        <w:rPr>
          <w:rFonts w:ascii="Open Sans" w:eastAsia="Times New Roman" w:hAnsi="Open Sans" w:cs="Open Sans"/>
          <w:sz w:val="20"/>
          <w:szCs w:val="18"/>
          <w:lang w:eastAsia="sl-SI"/>
        </w:rPr>
        <w:t xml:space="preserve">skupaj torej 3 reference </w:t>
      </w:r>
      <w:r w:rsidR="00D72838">
        <w:rPr>
          <w:rFonts w:ascii="Open Sans" w:eastAsia="Times New Roman" w:hAnsi="Open Sans" w:cs="Open Sans"/>
          <w:sz w:val="20"/>
          <w:szCs w:val="18"/>
          <w:lang w:eastAsia="sl-SI"/>
        </w:rPr>
        <w:t xml:space="preserve">- </w:t>
      </w:r>
      <w:r w:rsidR="00DE4EFA">
        <w:rPr>
          <w:rFonts w:ascii="Open Sans" w:eastAsia="Times New Roman" w:hAnsi="Open Sans" w:cs="Open Sans"/>
          <w:sz w:val="20"/>
          <w:szCs w:val="18"/>
          <w:lang w:eastAsia="sl-SI"/>
        </w:rPr>
        <w:t>P</w:t>
      </w:r>
      <w:r w:rsidRPr="008E3F51">
        <w:rPr>
          <w:rFonts w:ascii="Open Sans" w:eastAsia="Times New Roman" w:hAnsi="Open Sans" w:cs="Open Sans"/>
          <w:sz w:val="20"/>
          <w:szCs w:val="18"/>
          <w:lang w:eastAsia="sl-SI"/>
        </w:rPr>
        <w:t xml:space="preserve">riloga </w:t>
      </w:r>
      <w:r w:rsidR="00DE4EFA">
        <w:rPr>
          <w:rFonts w:ascii="Open Sans" w:eastAsia="Times New Roman" w:hAnsi="Open Sans" w:cs="Open Sans"/>
          <w:sz w:val="20"/>
          <w:szCs w:val="18"/>
          <w:lang w:eastAsia="sl-SI"/>
        </w:rPr>
        <w:t>7</w:t>
      </w:r>
      <w:r w:rsidRPr="008E3F51">
        <w:rPr>
          <w:rFonts w:ascii="Open Sans" w:eastAsia="Times New Roman" w:hAnsi="Open Sans" w:cs="Open Sans"/>
          <w:sz w:val="20"/>
          <w:szCs w:val="18"/>
          <w:lang w:eastAsia="sl-SI"/>
        </w:rPr>
        <w:t>/2),</w:t>
      </w:r>
    </w:p>
    <w:p w14:paraId="7FE7B2DF" w14:textId="4A8474D1" w:rsidR="008E3F51" w:rsidRPr="008E3F51" w:rsidRDefault="008E3F51" w:rsidP="00086A8C">
      <w:pPr>
        <w:keepNext/>
        <w:keepLines/>
        <w:numPr>
          <w:ilvl w:val="0"/>
          <w:numId w:val="26"/>
        </w:numPr>
        <w:spacing w:after="0" w:line="240" w:lineRule="auto"/>
        <w:ind w:left="284" w:hanging="284"/>
        <w:jc w:val="both"/>
        <w:rPr>
          <w:rFonts w:ascii="Open Sans" w:eastAsia="Times New Roman" w:hAnsi="Open Sans" w:cs="Open Sans"/>
          <w:sz w:val="20"/>
          <w:szCs w:val="18"/>
          <w:lang w:eastAsia="sl-SI"/>
        </w:rPr>
      </w:pPr>
      <w:r w:rsidRPr="008E3F51">
        <w:rPr>
          <w:rFonts w:ascii="Open Sans" w:eastAsia="Times New Roman" w:hAnsi="Open Sans" w:cs="Open Sans"/>
          <w:sz w:val="20"/>
          <w:szCs w:val="18"/>
          <w:lang w:eastAsia="sl-SI"/>
        </w:rPr>
        <w:t>najmanj eno (1) referenco, ki se nanaša na izvajanje strojno vzdrževalnih del na čistilnem stroju s sitom odprtine do 5 mm in s pretokom vode več kot 2,5 m</w:t>
      </w:r>
      <w:r w:rsidRPr="008E3F51">
        <w:rPr>
          <w:rFonts w:ascii="Open Sans" w:eastAsia="Times New Roman" w:hAnsi="Open Sans" w:cs="Open Sans"/>
          <w:sz w:val="20"/>
          <w:szCs w:val="18"/>
          <w:vertAlign w:val="superscript"/>
          <w:lang w:eastAsia="sl-SI"/>
        </w:rPr>
        <w:t>3</w:t>
      </w:r>
      <w:r w:rsidRPr="008E3F51">
        <w:rPr>
          <w:rFonts w:ascii="Open Sans" w:eastAsia="Times New Roman" w:hAnsi="Open Sans" w:cs="Open Sans"/>
          <w:sz w:val="20"/>
          <w:szCs w:val="18"/>
          <w:lang w:eastAsia="sl-SI"/>
        </w:rPr>
        <w:t>/s (</w:t>
      </w:r>
      <w:r w:rsidR="00D72838" w:rsidRPr="00D72838">
        <w:rPr>
          <w:rFonts w:ascii="Open Sans" w:eastAsia="Times New Roman" w:hAnsi="Open Sans" w:cs="Open Sans"/>
          <w:sz w:val="20"/>
          <w:szCs w:val="18"/>
          <w:lang w:eastAsia="sl-SI"/>
        </w:rPr>
        <w:t xml:space="preserve">skupaj torej 3 reference </w:t>
      </w:r>
      <w:r w:rsidR="00D72838">
        <w:rPr>
          <w:rFonts w:ascii="Open Sans" w:eastAsia="Times New Roman" w:hAnsi="Open Sans" w:cs="Open Sans"/>
          <w:sz w:val="20"/>
          <w:szCs w:val="18"/>
          <w:lang w:eastAsia="sl-SI"/>
        </w:rPr>
        <w:t xml:space="preserve">- </w:t>
      </w:r>
      <w:r w:rsidR="00DE4EFA">
        <w:rPr>
          <w:rFonts w:ascii="Open Sans" w:eastAsia="Times New Roman" w:hAnsi="Open Sans" w:cs="Open Sans"/>
          <w:sz w:val="20"/>
          <w:szCs w:val="18"/>
          <w:lang w:eastAsia="sl-SI"/>
        </w:rPr>
        <w:t>P</w:t>
      </w:r>
      <w:r w:rsidRPr="008E3F51">
        <w:rPr>
          <w:rFonts w:ascii="Open Sans" w:eastAsia="Times New Roman" w:hAnsi="Open Sans" w:cs="Open Sans"/>
          <w:sz w:val="20"/>
          <w:szCs w:val="18"/>
          <w:lang w:eastAsia="sl-SI"/>
        </w:rPr>
        <w:t xml:space="preserve">riloga </w:t>
      </w:r>
      <w:r w:rsidR="00DE4EFA">
        <w:rPr>
          <w:rFonts w:ascii="Open Sans" w:eastAsia="Times New Roman" w:hAnsi="Open Sans" w:cs="Open Sans"/>
          <w:sz w:val="20"/>
          <w:szCs w:val="18"/>
          <w:lang w:eastAsia="sl-SI"/>
        </w:rPr>
        <w:t>7</w:t>
      </w:r>
      <w:r w:rsidRPr="008E3F51">
        <w:rPr>
          <w:rFonts w:ascii="Open Sans" w:eastAsia="Times New Roman" w:hAnsi="Open Sans" w:cs="Open Sans"/>
          <w:sz w:val="20"/>
          <w:szCs w:val="18"/>
          <w:lang w:eastAsia="sl-SI"/>
        </w:rPr>
        <w:t>/3),</w:t>
      </w:r>
    </w:p>
    <w:p w14:paraId="76C62206" w14:textId="7D86AA5B" w:rsidR="008E3F51" w:rsidRPr="008E3F51" w:rsidRDefault="008E3F51" w:rsidP="00086A8C">
      <w:pPr>
        <w:keepNext/>
        <w:keepLines/>
        <w:numPr>
          <w:ilvl w:val="0"/>
          <w:numId w:val="26"/>
        </w:numPr>
        <w:spacing w:after="0" w:line="240" w:lineRule="auto"/>
        <w:ind w:left="284" w:hanging="284"/>
        <w:jc w:val="both"/>
        <w:rPr>
          <w:rFonts w:ascii="Open Sans" w:eastAsia="Times New Roman" w:hAnsi="Open Sans" w:cs="Open Sans"/>
          <w:sz w:val="20"/>
          <w:szCs w:val="18"/>
          <w:lang w:eastAsia="sl-SI"/>
        </w:rPr>
      </w:pPr>
      <w:r w:rsidRPr="008E3F51">
        <w:rPr>
          <w:rFonts w:ascii="Open Sans" w:eastAsia="Times New Roman" w:hAnsi="Open Sans" w:cs="Open Sans"/>
          <w:sz w:val="20"/>
          <w:szCs w:val="18"/>
          <w:lang w:eastAsia="sl-SI"/>
        </w:rPr>
        <w:t xml:space="preserve">najmanj </w:t>
      </w:r>
      <w:r w:rsidR="008D1DEC">
        <w:rPr>
          <w:rFonts w:ascii="Open Sans" w:eastAsia="Times New Roman" w:hAnsi="Open Sans" w:cs="Open Sans"/>
          <w:sz w:val="20"/>
          <w:szCs w:val="18"/>
          <w:lang w:eastAsia="sl-SI"/>
        </w:rPr>
        <w:t>eno (1)</w:t>
      </w:r>
      <w:r w:rsidRPr="008E3F51">
        <w:rPr>
          <w:rFonts w:ascii="Open Sans" w:eastAsia="Times New Roman" w:hAnsi="Open Sans" w:cs="Open Sans"/>
          <w:sz w:val="20"/>
          <w:szCs w:val="18"/>
          <w:lang w:eastAsia="sl-SI"/>
        </w:rPr>
        <w:t xml:space="preserve"> referenc</w:t>
      </w:r>
      <w:r w:rsidR="008D1DEC">
        <w:rPr>
          <w:rFonts w:ascii="Open Sans" w:eastAsia="Times New Roman" w:hAnsi="Open Sans" w:cs="Open Sans"/>
          <w:sz w:val="20"/>
          <w:szCs w:val="18"/>
          <w:lang w:eastAsia="sl-SI"/>
        </w:rPr>
        <w:t>o</w:t>
      </w:r>
      <w:r w:rsidRPr="008E3F51">
        <w:rPr>
          <w:rFonts w:ascii="Open Sans" w:eastAsia="Times New Roman" w:hAnsi="Open Sans" w:cs="Open Sans"/>
          <w:sz w:val="20"/>
          <w:szCs w:val="18"/>
          <w:lang w:eastAsia="sl-SI"/>
        </w:rPr>
        <w:t>, ki se nanaša na izvajanje vzdrževalnih del (statično in dinamično balansiranje mlinskih rotorjev) na mlinih z zmogljivostjo mletja najmanj 20 t/h (</w:t>
      </w:r>
      <w:r w:rsidR="00D72838" w:rsidRPr="00D72838">
        <w:rPr>
          <w:rFonts w:ascii="Open Sans" w:eastAsia="Times New Roman" w:hAnsi="Open Sans" w:cs="Open Sans"/>
          <w:sz w:val="20"/>
          <w:szCs w:val="18"/>
          <w:lang w:eastAsia="sl-SI"/>
        </w:rPr>
        <w:t xml:space="preserve">skupaj torej 3 reference </w:t>
      </w:r>
      <w:r w:rsidR="00D72838">
        <w:rPr>
          <w:rFonts w:ascii="Open Sans" w:eastAsia="Times New Roman" w:hAnsi="Open Sans" w:cs="Open Sans"/>
          <w:sz w:val="20"/>
          <w:szCs w:val="18"/>
          <w:lang w:eastAsia="sl-SI"/>
        </w:rPr>
        <w:t xml:space="preserve">- </w:t>
      </w:r>
      <w:r w:rsidR="00DE4EFA">
        <w:rPr>
          <w:rFonts w:ascii="Open Sans" w:eastAsia="Times New Roman" w:hAnsi="Open Sans" w:cs="Open Sans"/>
          <w:sz w:val="20"/>
          <w:szCs w:val="18"/>
          <w:lang w:eastAsia="sl-SI"/>
        </w:rPr>
        <w:t>P</w:t>
      </w:r>
      <w:r w:rsidRPr="008E3F51">
        <w:rPr>
          <w:rFonts w:ascii="Open Sans" w:eastAsia="Times New Roman" w:hAnsi="Open Sans" w:cs="Open Sans"/>
          <w:sz w:val="20"/>
          <w:szCs w:val="18"/>
          <w:lang w:eastAsia="sl-SI"/>
        </w:rPr>
        <w:t xml:space="preserve">riloga </w:t>
      </w:r>
      <w:r w:rsidR="00DE4EFA">
        <w:rPr>
          <w:rFonts w:ascii="Open Sans" w:eastAsia="Times New Roman" w:hAnsi="Open Sans" w:cs="Open Sans"/>
          <w:sz w:val="20"/>
          <w:szCs w:val="18"/>
          <w:lang w:eastAsia="sl-SI"/>
        </w:rPr>
        <w:t>7/</w:t>
      </w:r>
      <w:r w:rsidRPr="008E3F51">
        <w:rPr>
          <w:rFonts w:ascii="Open Sans" w:eastAsia="Times New Roman" w:hAnsi="Open Sans" w:cs="Open Sans"/>
          <w:sz w:val="20"/>
          <w:szCs w:val="18"/>
          <w:lang w:eastAsia="sl-SI"/>
        </w:rPr>
        <w:t>4) in</w:t>
      </w:r>
    </w:p>
    <w:p w14:paraId="2A143AB0" w14:textId="34AE6D0E" w:rsidR="008E3F51" w:rsidRPr="008E3F51" w:rsidRDefault="008E3F51" w:rsidP="00086A8C">
      <w:pPr>
        <w:keepNext/>
        <w:keepLines/>
        <w:numPr>
          <w:ilvl w:val="0"/>
          <w:numId w:val="26"/>
        </w:numPr>
        <w:spacing w:after="0" w:line="240" w:lineRule="auto"/>
        <w:ind w:left="284" w:hanging="284"/>
        <w:jc w:val="both"/>
        <w:rPr>
          <w:rFonts w:ascii="Open Sans" w:eastAsia="Times New Roman" w:hAnsi="Open Sans" w:cs="Open Sans"/>
          <w:sz w:val="20"/>
          <w:szCs w:val="18"/>
          <w:lang w:eastAsia="sl-SI"/>
        </w:rPr>
      </w:pPr>
      <w:r w:rsidRPr="008E3F51">
        <w:rPr>
          <w:rFonts w:ascii="Open Sans" w:eastAsia="Times New Roman" w:hAnsi="Open Sans" w:cs="Open Sans"/>
          <w:sz w:val="20"/>
          <w:szCs w:val="18"/>
          <w:lang w:eastAsia="sl-SI"/>
        </w:rPr>
        <w:t xml:space="preserve">najmanj </w:t>
      </w:r>
      <w:r w:rsidR="008D1DEC">
        <w:rPr>
          <w:rFonts w:ascii="Open Sans" w:eastAsia="Times New Roman" w:hAnsi="Open Sans" w:cs="Open Sans"/>
          <w:sz w:val="20"/>
          <w:szCs w:val="18"/>
          <w:lang w:eastAsia="sl-SI"/>
        </w:rPr>
        <w:t>eno (1)</w:t>
      </w:r>
      <w:r w:rsidRPr="008E3F51">
        <w:rPr>
          <w:rFonts w:ascii="Open Sans" w:eastAsia="Times New Roman" w:hAnsi="Open Sans" w:cs="Open Sans"/>
          <w:sz w:val="20"/>
          <w:szCs w:val="18"/>
          <w:lang w:eastAsia="sl-SI"/>
        </w:rPr>
        <w:t xml:space="preserve"> referenc</w:t>
      </w:r>
      <w:r w:rsidR="008D1DEC">
        <w:rPr>
          <w:rFonts w:ascii="Open Sans" w:eastAsia="Times New Roman" w:hAnsi="Open Sans" w:cs="Open Sans"/>
          <w:sz w:val="20"/>
          <w:szCs w:val="18"/>
          <w:lang w:eastAsia="sl-SI"/>
        </w:rPr>
        <w:t>o</w:t>
      </w:r>
      <w:r w:rsidRPr="008E3F51">
        <w:rPr>
          <w:rFonts w:ascii="Open Sans" w:eastAsia="Times New Roman" w:hAnsi="Open Sans" w:cs="Open Sans"/>
          <w:sz w:val="20"/>
          <w:szCs w:val="18"/>
          <w:lang w:eastAsia="sl-SI"/>
        </w:rPr>
        <w:t>, ki se nanaša na samostojno izvajanje obnove oziroma popravila hidravličnih turbo – regulacijskih sklopk (</w:t>
      </w:r>
      <w:r w:rsidR="00D72838" w:rsidRPr="00D72838">
        <w:rPr>
          <w:rFonts w:ascii="Open Sans" w:eastAsia="Times New Roman" w:hAnsi="Open Sans" w:cs="Open Sans"/>
          <w:sz w:val="20"/>
          <w:szCs w:val="18"/>
          <w:lang w:eastAsia="sl-SI"/>
        </w:rPr>
        <w:t xml:space="preserve">skupaj torej 3 reference </w:t>
      </w:r>
      <w:r w:rsidR="00D72838">
        <w:rPr>
          <w:rFonts w:ascii="Open Sans" w:eastAsia="Times New Roman" w:hAnsi="Open Sans" w:cs="Open Sans"/>
          <w:sz w:val="20"/>
          <w:szCs w:val="18"/>
          <w:lang w:eastAsia="sl-SI"/>
        </w:rPr>
        <w:t xml:space="preserve">- </w:t>
      </w:r>
      <w:r w:rsidR="00DE4EFA">
        <w:rPr>
          <w:rFonts w:ascii="Open Sans" w:eastAsia="Times New Roman" w:hAnsi="Open Sans" w:cs="Open Sans"/>
          <w:sz w:val="20"/>
          <w:szCs w:val="18"/>
          <w:lang w:eastAsia="sl-SI"/>
        </w:rPr>
        <w:t>P</w:t>
      </w:r>
      <w:r w:rsidRPr="008E3F51">
        <w:rPr>
          <w:rFonts w:ascii="Open Sans" w:eastAsia="Times New Roman" w:hAnsi="Open Sans" w:cs="Open Sans"/>
          <w:sz w:val="20"/>
          <w:szCs w:val="18"/>
          <w:lang w:eastAsia="sl-SI"/>
        </w:rPr>
        <w:t xml:space="preserve">riloga </w:t>
      </w:r>
      <w:r w:rsidR="00DE4EFA">
        <w:rPr>
          <w:rFonts w:ascii="Open Sans" w:eastAsia="Times New Roman" w:hAnsi="Open Sans" w:cs="Open Sans"/>
          <w:sz w:val="20"/>
          <w:szCs w:val="18"/>
          <w:lang w:eastAsia="sl-SI"/>
        </w:rPr>
        <w:t>7</w:t>
      </w:r>
      <w:r w:rsidRPr="008E3F51">
        <w:rPr>
          <w:rFonts w:ascii="Open Sans" w:eastAsia="Times New Roman" w:hAnsi="Open Sans" w:cs="Open Sans"/>
          <w:sz w:val="20"/>
          <w:szCs w:val="18"/>
          <w:lang w:eastAsia="sl-SI"/>
        </w:rPr>
        <w:t>/5).</w:t>
      </w:r>
    </w:p>
    <w:p w14:paraId="651C4B2D" w14:textId="77777777" w:rsidR="008E3F51" w:rsidRPr="008E3F51" w:rsidRDefault="008E3F51" w:rsidP="000826DF">
      <w:pPr>
        <w:keepNext/>
        <w:keepLines/>
        <w:spacing w:after="0" w:line="240" w:lineRule="auto"/>
        <w:jc w:val="both"/>
        <w:rPr>
          <w:rFonts w:ascii="Open Sans" w:hAnsi="Open Sans" w:cs="Open Sans"/>
          <w:sz w:val="20"/>
          <w:szCs w:val="18"/>
          <w:lang w:eastAsia="sl-SI"/>
        </w:rPr>
      </w:pPr>
    </w:p>
    <w:p w14:paraId="097CE401" w14:textId="26CE10EF" w:rsidR="008E3F51" w:rsidRPr="008E3F51" w:rsidRDefault="00800DE0" w:rsidP="000826DF">
      <w:pPr>
        <w:pStyle w:val="BodyText22"/>
        <w:keepNext/>
        <w:keepLines/>
        <w:widowControl/>
        <w:ind w:left="0" w:firstLine="0"/>
        <w:rPr>
          <w:rFonts w:ascii="Open Sans" w:hAnsi="Open Sans" w:cs="Open Sans"/>
          <w:sz w:val="20"/>
          <w:szCs w:val="20"/>
        </w:rPr>
      </w:pPr>
      <w:r>
        <w:rPr>
          <w:rFonts w:ascii="Open Sans" w:hAnsi="Open Sans" w:cs="Open Sans"/>
          <w:sz w:val="20"/>
          <w:szCs w:val="20"/>
        </w:rPr>
        <w:lastRenderedPageBreak/>
        <w:t>Kandidat (</w:t>
      </w:r>
      <w:r w:rsidR="008E3F51" w:rsidRPr="008E3F51">
        <w:rPr>
          <w:rFonts w:ascii="Open Sans" w:hAnsi="Open Sans" w:cs="Open Sans"/>
          <w:sz w:val="20"/>
          <w:szCs w:val="20"/>
        </w:rPr>
        <w:t>Ponudnik</w:t>
      </w:r>
      <w:r>
        <w:rPr>
          <w:rFonts w:ascii="Open Sans" w:hAnsi="Open Sans" w:cs="Open Sans"/>
          <w:sz w:val="20"/>
          <w:szCs w:val="20"/>
        </w:rPr>
        <w:t>)</w:t>
      </w:r>
      <w:r w:rsidR="008E3F51" w:rsidRPr="008E3F51">
        <w:rPr>
          <w:rFonts w:ascii="Open Sans" w:hAnsi="Open Sans" w:cs="Open Sans"/>
          <w:sz w:val="20"/>
          <w:szCs w:val="20"/>
        </w:rPr>
        <w:t xml:space="preserve"> izpolni zahtevo s podpisom izpolnjenega referenčna lista (</w:t>
      </w:r>
      <w:r>
        <w:rPr>
          <w:rFonts w:ascii="Open Sans" w:hAnsi="Open Sans" w:cs="Open Sans"/>
          <w:sz w:val="20"/>
          <w:szCs w:val="20"/>
        </w:rPr>
        <w:t>P</w:t>
      </w:r>
      <w:r w:rsidR="008E3F51" w:rsidRPr="008E3F51">
        <w:rPr>
          <w:rFonts w:ascii="Open Sans" w:hAnsi="Open Sans" w:cs="Open Sans"/>
          <w:sz w:val="20"/>
          <w:szCs w:val="20"/>
        </w:rPr>
        <w:t xml:space="preserve">riloga </w:t>
      </w:r>
      <w:r w:rsidR="00DE4EFA">
        <w:rPr>
          <w:rFonts w:ascii="Open Sans" w:hAnsi="Open Sans" w:cs="Open Sans"/>
          <w:sz w:val="20"/>
          <w:szCs w:val="20"/>
        </w:rPr>
        <w:t>7</w:t>
      </w:r>
      <w:r w:rsidR="008E3F51" w:rsidRPr="008E3F51">
        <w:rPr>
          <w:rFonts w:ascii="Open Sans" w:hAnsi="Open Sans" w:cs="Open Sans"/>
          <w:sz w:val="20"/>
          <w:szCs w:val="20"/>
        </w:rPr>
        <w:t>) ter s predložitvijo potrdil referenčnega naročnika-investitorja (</w:t>
      </w:r>
      <w:r w:rsidR="00DE4EFA">
        <w:rPr>
          <w:rFonts w:ascii="Open Sans" w:hAnsi="Open Sans" w:cs="Open Sans"/>
          <w:sz w:val="20"/>
          <w:szCs w:val="20"/>
        </w:rPr>
        <w:t>P</w:t>
      </w:r>
      <w:r w:rsidR="008E3F51" w:rsidRPr="008E3F51">
        <w:rPr>
          <w:rFonts w:ascii="Open Sans" w:hAnsi="Open Sans" w:cs="Open Sans"/>
          <w:sz w:val="20"/>
          <w:szCs w:val="20"/>
        </w:rPr>
        <w:t xml:space="preserve">riloga </w:t>
      </w:r>
      <w:r w:rsidR="00DE4EFA">
        <w:rPr>
          <w:rFonts w:ascii="Open Sans" w:hAnsi="Open Sans" w:cs="Open Sans"/>
          <w:sz w:val="20"/>
          <w:szCs w:val="20"/>
        </w:rPr>
        <w:t>7</w:t>
      </w:r>
      <w:r w:rsidR="008E3F51" w:rsidRPr="008E3F51">
        <w:rPr>
          <w:rFonts w:ascii="Open Sans" w:hAnsi="Open Sans" w:cs="Open Sans"/>
          <w:sz w:val="20"/>
          <w:szCs w:val="20"/>
        </w:rPr>
        <w:t xml:space="preserve">/1 do </w:t>
      </w:r>
      <w:r w:rsidR="00DE4EFA">
        <w:rPr>
          <w:rFonts w:ascii="Open Sans" w:hAnsi="Open Sans" w:cs="Open Sans"/>
          <w:sz w:val="20"/>
          <w:szCs w:val="20"/>
        </w:rPr>
        <w:t>P</w:t>
      </w:r>
      <w:r w:rsidR="008E3F51" w:rsidRPr="008E3F51">
        <w:rPr>
          <w:rFonts w:ascii="Open Sans" w:hAnsi="Open Sans" w:cs="Open Sans"/>
          <w:sz w:val="20"/>
          <w:szCs w:val="20"/>
        </w:rPr>
        <w:t xml:space="preserve">riloga </w:t>
      </w:r>
      <w:r w:rsidR="00DE4EFA">
        <w:rPr>
          <w:rFonts w:ascii="Open Sans" w:hAnsi="Open Sans" w:cs="Open Sans"/>
          <w:sz w:val="20"/>
          <w:szCs w:val="20"/>
        </w:rPr>
        <w:t>7</w:t>
      </w:r>
      <w:r w:rsidR="008E3F51" w:rsidRPr="008E3F51">
        <w:rPr>
          <w:rFonts w:ascii="Open Sans" w:hAnsi="Open Sans" w:cs="Open Sans"/>
          <w:sz w:val="20"/>
          <w:szCs w:val="20"/>
        </w:rPr>
        <w:t xml:space="preserve">/5) s katerim potrjuje, da je kot </w:t>
      </w:r>
      <w:r>
        <w:rPr>
          <w:rFonts w:ascii="Open Sans" w:hAnsi="Open Sans" w:cs="Open Sans"/>
          <w:sz w:val="20"/>
          <w:szCs w:val="20"/>
        </w:rPr>
        <w:t>kandidat (</w:t>
      </w:r>
      <w:r w:rsidR="008E3F51" w:rsidRPr="008E3F51">
        <w:rPr>
          <w:rFonts w:ascii="Open Sans" w:hAnsi="Open Sans" w:cs="Open Sans"/>
          <w:sz w:val="20"/>
          <w:szCs w:val="20"/>
        </w:rPr>
        <w:t>ponudnik</w:t>
      </w:r>
      <w:r>
        <w:rPr>
          <w:rFonts w:ascii="Open Sans" w:hAnsi="Open Sans" w:cs="Open Sans"/>
          <w:sz w:val="20"/>
          <w:szCs w:val="20"/>
        </w:rPr>
        <w:t>)</w:t>
      </w:r>
      <w:r w:rsidR="008E3F51" w:rsidRPr="008E3F51">
        <w:rPr>
          <w:rFonts w:ascii="Open Sans" w:hAnsi="Open Sans" w:cs="Open Sans"/>
          <w:sz w:val="20"/>
          <w:szCs w:val="20"/>
        </w:rPr>
        <w:t xml:space="preserve"> dela opravil strokovno pravilno, kvalitetno in v pogodbenem roku. Naročnik je upravičen pred sprejemom odločitve o izbiri ponudnika opraviti poizvedbe o navedenih referencah, kar zajema tudi vpogled v originalne pogodbene dokumente za navedena referenčna dela ter eventualne oglede izvedenih del/storitev na mestu oz. lokaciji izvedbe. Če navedene reference ne izkazujejo resničnega stanja jih naročnik ne bo upošteval. Za objekte, katerih referenčni naročnik je JAVNO PODJETJE ENERGETIKA LJUBLJANA d.o.o., </w:t>
      </w:r>
      <w:r>
        <w:rPr>
          <w:rFonts w:ascii="Open Sans" w:hAnsi="Open Sans" w:cs="Open Sans"/>
          <w:sz w:val="20"/>
          <w:szCs w:val="20"/>
        </w:rPr>
        <w:t>kandidat (</w:t>
      </w:r>
      <w:r w:rsidR="008E3F51" w:rsidRPr="008E3F51">
        <w:rPr>
          <w:rFonts w:ascii="Open Sans" w:hAnsi="Open Sans" w:cs="Open Sans"/>
          <w:sz w:val="20"/>
          <w:szCs w:val="20"/>
        </w:rPr>
        <w:t>ponudnik</w:t>
      </w:r>
      <w:r>
        <w:rPr>
          <w:rFonts w:ascii="Open Sans" w:hAnsi="Open Sans" w:cs="Open Sans"/>
          <w:sz w:val="20"/>
          <w:szCs w:val="20"/>
        </w:rPr>
        <w:t>)</w:t>
      </w:r>
      <w:r w:rsidR="008E3F51" w:rsidRPr="008E3F51">
        <w:rPr>
          <w:rFonts w:ascii="Open Sans" w:hAnsi="Open Sans" w:cs="Open Sans"/>
          <w:sz w:val="20"/>
          <w:szCs w:val="20"/>
        </w:rPr>
        <w:t xml:space="preserve"> predloži samo izpolnjeno </w:t>
      </w:r>
      <w:r>
        <w:rPr>
          <w:rFonts w:ascii="Open Sans" w:hAnsi="Open Sans" w:cs="Open Sans"/>
          <w:sz w:val="20"/>
          <w:szCs w:val="20"/>
        </w:rPr>
        <w:t>P</w:t>
      </w:r>
      <w:r w:rsidR="008E3F51" w:rsidRPr="008E3F51">
        <w:rPr>
          <w:rFonts w:ascii="Open Sans" w:hAnsi="Open Sans" w:cs="Open Sans"/>
          <w:sz w:val="20"/>
          <w:szCs w:val="20"/>
        </w:rPr>
        <w:t xml:space="preserve">rilogo </w:t>
      </w:r>
      <w:r w:rsidR="00DE4EFA">
        <w:rPr>
          <w:rFonts w:ascii="Open Sans" w:hAnsi="Open Sans" w:cs="Open Sans"/>
          <w:sz w:val="20"/>
          <w:szCs w:val="20"/>
        </w:rPr>
        <w:t>7</w:t>
      </w:r>
      <w:r w:rsidR="008E3F51" w:rsidRPr="008E3F51">
        <w:rPr>
          <w:rFonts w:ascii="Open Sans" w:hAnsi="Open Sans" w:cs="Open Sans"/>
          <w:sz w:val="20"/>
          <w:szCs w:val="20"/>
        </w:rPr>
        <w:t>.</w:t>
      </w:r>
    </w:p>
    <w:p w14:paraId="1743A7FF" w14:textId="77777777" w:rsidR="008E3F51" w:rsidRPr="008E3F51" w:rsidRDefault="008E3F51" w:rsidP="000826DF">
      <w:pPr>
        <w:keepNext/>
        <w:keepLines/>
        <w:spacing w:after="0" w:line="240" w:lineRule="auto"/>
        <w:jc w:val="both"/>
        <w:rPr>
          <w:rFonts w:ascii="Open Sans" w:eastAsia="Times New Roman" w:hAnsi="Open Sans" w:cs="Open Sans"/>
          <w:b/>
          <w:sz w:val="20"/>
          <w:szCs w:val="20"/>
          <w:lang w:eastAsia="sl-SI"/>
        </w:rPr>
      </w:pPr>
    </w:p>
    <w:p w14:paraId="1990ACDE" w14:textId="3B6B3F5E" w:rsidR="008E3F51" w:rsidRPr="004639C5" w:rsidRDefault="008E3F51" w:rsidP="000826DF">
      <w:pPr>
        <w:keepNext/>
        <w:keepLines/>
        <w:spacing w:after="0" w:line="240" w:lineRule="auto"/>
        <w:jc w:val="both"/>
        <w:rPr>
          <w:rFonts w:ascii="Open Sans" w:eastAsia="Times New Roman" w:hAnsi="Open Sans" w:cs="Open Sans"/>
          <w:b/>
          <w:sz w:val="20"/>
          <w:szCs w:val="20"/>
          <w:lang w:eastAsia="sl-SI"/>
        </w:rPr>
      </w:pPr>
      <w:r w:rsidRPr="008E3F51">
        <w:rPr>
          <w:rFonts w:ascii="Open Sans" w:eastAsia="Times New Roman" w:hAnsi="Open Sans" w:cs="Open Sans"/>
          <w:b/>
          <w:bCs/>
          <w:i/>
          <w:sz w:val="20"/>
          <w:szCs w:val="20"/>
          <w:lang w:eastAsia="sl-SI"/>
        </w:rPr>
        <w:t>Zgoraj navedene referenčne pogoje lahko</w:t>
      </w:r>
      <w:r w:rsidR="00800DE0">
        <w:rPr>
          <w:rFonts w:ascii="Open Sans" w:eastAsia="Times New Roman" w:hAnsi="Open Sans" w:cs="Open Sans"/>
          <w:b/>
          <w:bCs/>
          <w:i/>
          <w:sz w:val="20"/>
          <w:szCs w:val="20"/>
          <w:lang w:eastAsia="sl-SI"/>
        </w:rPr>
        <w:t xml:space="preserve"> kandidat</w:t>
      </w:r>
      <w:r w:rsidRPr="008E3F51">
        <w:rPr>
          <w:rFonts w:ascii="Open Sans" w:eastAsia="Times New Roman" w:hAnsi="Open Sans" w:cs="Open Sans"/>
          <w:b/>
          <w:bCs/>
          <w:i/>
          <w:sz w:val="20"/>
          <w:szCs w:val="20"/>
          <w:lang w:eastAsia="sl-SI"/>
        </w:rPr>
        <w:t xml:space="preserve"> </w:t>
      </w:r>
      <w:r w:rsidR="00800DE0">
        <w:rPr>
          <w:rFonts w:ascii="Open Sans" w:eastAsia="Times New Roman" w:hAnsi="Open Sans" w:cs="Open Sans"/>
          <w:b/>
          <w:bCs/>
          <w:i/>
          <w:sz w:val="20"/>
          <w:szCs w:val="20"/>
          <w:lang w:eastAsia="sl-SI"/>
        </w:rPr>
        <w:t>(</w:t>
      </w:r>
      <w:r w:rsidRPr="008E3F51">
        <w:rPr>
          <w:rFonts w:ascii="Open Sans" w:eastAsia="Times New Roman" w:hAnsi="Open Sans" w:cs="Open Sans"/>
          <w:b/>
          <w:bCs/>
          <w:i/>
          <w:sz w:val="20"/>
          <w:szCs w:val="20"/>
          <w:lang w:eastAsia="sl-SI"/>
        </w:rPr>
        <w:t>ponudnik</w:t>
      </w:r>
      <w:r w:rsidR="00800DE0">
        <w:rPr>
          <w:rFonts w:ascii="Open Sans" w:eastAsia="Times New Roman" w:hAnsi="Open Sans" w:cs="Open Sans"/>
          <w:b/>
          <w:bCs/>
          <w:i/>
          <w:sz w:val="20"/>
          <w:szCs w:val="20"/>
          <w:lang w:eastAsia="sl-SI"/>
        </w:rPr>
        <w:t>)</w:t>
      </w:r>
      <w:r w:rsidRPr="008E3F51">
        <w:rPr>
          <w:rFonts w:ascii="Open Sans" w:eastAsia="Times New Roman" w:hAnsi="Open Sans" w:cs="Open Sans"/>
          <w:b/>
          <w:bCs/>
          <w:i/>
          <w:sz w:val="20"/>
          <w:szCs w:val="20"/>
          <w:lang w:eastAsia="sl-SI"/>
        </w:rPr>
        <w:t xml:space="preserve"> izpolni samostojno, kot skupina </w:t>
      </w:r>
      <w:r w:rsidR="00800DE0" w:rsidRPr="004639C5">
        <w:rPr>
          <w:rFonts w:ascii="Open Sans" w:eastAsia="Times New Roman" w:hAnsi="Open Sans" w:cs="Open Sans"/>
          <w:b/>
          <w:bCs/>
          <w:i/>
          <w:sz w:val="20"/>
          <w:szCs w:val="20"/>
          <w:lang w:eastAsia="sl-SI"/>
        </w:rPr>
        <w:t>kandidat</w:t>
      </w:r>
      <w:r w:rsidRPr="004639C5">
        <w:rPr>
          <w:rFonts w:ascii="Open Sans" w:eastAsia="Times New Roman" w:hAnsi="Open Sans" w:cs="Open Sans"/>
          <w:b/>
          <w:bCs/>
          <w:i/>
          <w:sz w:val="20"/>
          <w:szCs w:val="20"/>
          <w:lang w:eastAsia="sl-SI"/>
        </w:rPr>
        <w:t>ov (partnerji) v okviru skupne p</w:t>
      </w:r>
      <w:r w:rsidR="00800DE0" w:rsidRPr="004639C5">
        <w:rPr>
          <w:rFonts w:ascii="Open Sans" w:eastAsia="Times New Roman" w:hAnsi="Open Sans" w:cs="Open Sans"/>
          <w:b/>
          <w:bCs/>
          <w:i/>
          <w:sz w:val="20"/>
          <w:szCs w:val="20"/>
          <w:lang w:eastAsia="sl-SI"/>
        </w:rPr>
        <w:t>rijav</w:t>
      </w:r>
      <w:r w:rsidRPr="004639C5">
        <w:rPr>
          <w:rFonts w:ascii="Open Sans" w:eastAsia="Times New Roman" w:hAnsi="Open Sans" w:cs="Open Sans"/>
          <w:b/>
          <w:bCs/>
          <w:i/>
          <w:sz w:val="20"/>
          <w:szCs w:val="20"/>
          <w:lang w:eastAsia="sl-SI"/>
        </w:rPr>
        <w:t xml:space="preserve">e ali s prijavljenimi podizvajalci, </w:t>
      </w:r>
      <w:r w:rsidRPr="004639C5">
        <w:rPr>
          <w:rFonts w:ascii="Open Sans" w:eastAsia="Times New Roman" w:hAnsi="Open Sans" w:cs="Open Sans"/>
          <w:b/>
          <w:bCs/>
          <w:i/>
          <w:sz w:val="20"/>
          <w:szCs w:val="20"/>
          <w:u w:val="single"/>
          <w:lang w:eastAsia="sl-SI"/>
        </w:rPr>
        <w:t>vendar bo moral ta gospodarski subjekt (s katerim se izkazuje reference) predmetna dela javnega naročila tudi izvesti.</w:t>
      </w:r>
      <w:r w:rsidRPr="004639C5">
        <w:rPr>
          <w:rFonts w:ascii="Open Sans" w:eastAsia="Times New Roman" w:hAnsi="Open Sans" w:cs="Open Sans"/>
          <w:b/>
          <w:bCs/>
          <w:i/>
          <w:sz w:val="20"/>
          <w:szCs w:val="20"/>
          <w:lang w:eastAsia="sl-SI"/>
        </w:rPr>
        <w:t xml:space="preserve"> </w:t>
      </w:r>
    </w:p>
    <w:p w14:paraId="7C876385" w14:textId="77777777" w:rsidR="008C7E87" w:rsidRPr="004639C5" w:rsidRDefault="008C7E87" w:rsidP="000826DF">
      <w:pPr>
        <w:keepNext/>
        <w:keepLines/>
        <w:widowControl w:val="0"/>
        <w:spacing w:after="0" w:line="240" w:lineRule="auto"/>
        <w:jc w:val="both"/>
        <w:rPr>
          <w:rFonts w:ascii="Open Sans" w:hAnsi="Open Sans" w:cs="Open Sans"/>
          <w:sz w:val="20"/>
          <w:szCs w:val="20"/>
        </w:rPr>
      </w:pPr>
    </w:p>
    <w:p w14:paraId="4BD25C43" w14:textId="77777777" w:rsidR="00841AEA" w:rsidRPr="004639C5" w:rsidRDefault="00841AEA" w:rsidP="000826DF">
      <w:pPr>
        <w:pStyle w:val="Odstavekseznama"/>
        <w:keepNext/>
        <w:keepLines/>
        <w:widowControl w:val="0"/>
        <w:numPr>
          <w:ilvl w:val="3"/>
          <w:numId w:val="2"/>
        </w:numPr>
        <w:jc w:val="both"/>
        <w:rPr>
          <w:rFonts w:ascii="Open Sans" w:hAnsi="Open Sans" w:cs="Open Sans"/>
          <w:b/>
        </w:rPr>
      </w:pPr>
      <w:r w:rsidRPr="004639C5">
        <w:rPr>
          <w:rFonts w:ascii="Open Sans" w:hAnsi="Open Sans" w:cs="Open Sans"/>
          <w:b/>
        </w:rPr>
        <w:t>Strokovna sposobnost</w:t>
      </w:r>
    </w:p>
    <w:p w14:paraId="4E04F134" w14:textId="77777777" w:rsidR="009118B6" w:rsidRDefault="009118B6" w:rsidP="000826DF">
      <w:pPr>
        <w:keepNext/>
        <w:keepLines/>
        <w:spacing w:after="0" w:line="240" w:lineRule="auto"/>
        <w:jc w:val="both"/>
        <w:rPr>
          <w:rFonts w:ascii="Open Sans" w:eastAsia="Times New Roman" w:hAnsi="Open Sans" w:cs="Open Sans"/>
          <w:sz w:val="20"/>
          <w:szCs w:val="20"/>
          <w:lang w:eastAsia="sl-SI"/>
        </w:rPr>
      </w:pPr>
      <w:bookmarkStart w:id="16" w:name="_Hlk192760842"/>
    </w:p>
    <w:p w14:paraId="524FE683" w14:textId="3DA3BFE1" w:rsidR="00841AEA" w:rsidRPr="00841AEA" w:rsidRDefault="00800DE0" w:rsidP="000826DF">
      <w:pPr>
        <w:keepNext/>
        <w:keepLines/>
        <w:spacing w:after="0" w:line="240" w:lineRule="auto"/>
        <w:jc w:val="both"/>
        <w:rPr>
          <w:rFonts w:ascii="Open Sans" w:eastAsia="Times New Roman" w:hAnsi="Open Sans" w:cs="Open Sans"/>
          <w:sz w:val="20"/>
          <w:szCs w:val="20"/>
          <w:lang w:eastAsia="sl-SI"/>
        </w:rPr>
      </w:pPr>
      <w:r w:rsidRPr="004639C5">
        <w:rPr>
          <w:rFonts w:ascii="Open Sans" w:eastAsia="Times New Roman" w:hAnsi="Open Sans" w:cs="Open Sans"/>
          <w:sz w:val="20"/>
          <w:szCs w:val="20"/>
          <w:lang w:eastAsia="sl-SI"/>
        </w:rPr>
        <w:t>Kandidat (</w:t>
      </w:r>
      <w:r w:rsidR="00841AEA" w:rsidRPr="004639C5">
        <w:rPr>
          <w:rFonts w:ascii="Open Sans" w:eastAsia="Times New Roman" w:hAnsi="Open Sans" w:cs="Open Sans"/>
          <w:sz w:val="20"/>
          <w:szCs w:val="20"/>
          <w:lang w:eastAsia="sl-SI"/>
        </w:rPr>
        <w:t>Ponudnik</w:t>
      </w:r>
      <w:r w:rsidRPr="004639C5">
        <w:rPr>
          <w:rFonts w:ascii="Open Sans" w:eastAsia="Times New Roman" w:hAnsi="Open Sans" w:cs="Open Sans"/>
          <w:sz w:val="20"/>
          <w:szCs w:val="20"/>
          <w:lang w:eastAsia="sl-SI"/>
        </w:rPr>
        <w:t>)</w:t>
      </w:r>
      <w:r w:rsidR="00841AEA" w:rsidRPr="004639C5">
        <w:rPr>
          <w:rFonts w:ascii="Open Sans" w:eastAsia="Times New Roman" w:hAnsi="Open Sans" w:cs="Open Sans"/>
          <w:sz w:val="20"/>
          <w:szCs w:val="20"/>
          <w:lang w:eastAsia="sl-SI"/>
        </w:rPr>
        <w:t xml:space="preserve"> ali skupina </w:t>
      </w:r>
      <w:r w:rsidRPr="004639C5">
        <w:rPr>
          <w:rFonts w:ascii="Open Sans" w:eastAsia="Times New Roman" w:hAnsi="Open Sans" w:cs="Open Sans"/>
          <w:sz w:val="20"/>
          <w:szCs w:val="20"/>
          <w:lang w:eastAsia="sl-SI"/>
        </w:rPr>
        <w:t>kandidatov (</w:t>
      </w:r>
      <w:r w:rsidR="00841AEA" w:rsidRPr="004639C5">
        <w:rPr>
          <w:rFonts w:ascii="Open Sans" w:eastAsia="Times New Roman" w:hAnsi="Open Sans" w:cs="Open Sans"/>
          <w:sz w:val="20"/>
          <w:szCs w:val="20"/>
          <w:lang w:eastAsia="sl-SI"/>
        </w:rPr>
        <w:t>ponudnikov</w:t>
      </w:r>
      <w:r w:rsidRPr="004639C5">
        <w:rPr>
          <w:rFonts w:ascii="Open Sans" w:eastAsia="Times New Roman" w:hAnsi="Open Sans" w:cs="Open Sans"/>
          <w:sz w:val="20"/>
          <w:szCs w:val="20"/>
          <w:lang w:eastAsia="sl-SI"/>
        </w:rPr>
        <w:t>)</w:t>
      </w:r>
      <w:r w:rsidR="00841AEA" w:rsidRPr="004639C5">
        <w:rPr>
          <w:rFonts w:ascii="Open Sans" w:eastAsia="Times New Roman" w:hAnsi="Open Sans" w:cs="Open Sans"/>
          <w:sz w:val="20"/>
          <w:szCs w:val="20"/>
          <w:lang w:eastAsia="sl-SI"/>
        </w:rPr>
        <w:t xml:space="preserve"> v okviru skupne p</w:t>
      </w:r>
      <w:r w:rsidRPr="004639C5">
        <w:rPr>
          <w:rFonts w:ascii="Open Sans" w:eastAsia="Times New Roman" w:hAnsi="Open Sans" w:cs="Open Sans"/>
          <w:sz w:val="20"/>
          <w:szCs w:val="20"/>
          <w:lang w:eastAsia="sl-SI"/>
        </w:rPr>
        <w:t>rijav</w:t>
      </w:r>
      <w:r w:rsidR="00841AEA" w:rsidRPr="004639C5">
        <w:rPr>
          <w:rFonts w:ascii="Open Sans" w:eastAsia="Times New Roman" w:hAnsi="Open Sans" w:cs="Open Sans"/>
          <w:sz w:val="20"/>
          <w:szCs w:val="20"/>
          <w:lang w:eastAsia="sl-SI"/>
        </w:rPr>
        <w:t>e ali podizvajalec mora razpolagati z ustreznimi kadrom, ki so izkušeni, strokovno usposobljeni in sposobni izvesti</w:t>
      </w:r>
      <w:r w:rsidR="00841AEA" w:rsidRPr="00841AEA">
        <w:rPr>
          <w:rFonts w:ascii="Open Sans" w:eastAsia="Times New Roman" w:hAnsi="Open Sans" w:cs="Open Sans"/>
          <w:sz w:val="20"/>
          <w:szCs w:val="20"/>
          <w:lang w:eastAsia="sl-SI"/>
        </w:rPr>
        <w:t xml:space="preserve"> predmet javnega naročila</w:t>
      </w:r>
      <w:bookmarkEnd w:id="16"/>
      <w:r w:rsidR="00841AEA" w:rsidRPr="00841AEA">
        <w:rPr>
          <w:rFonts w:ascii="Open Sans" w:eastAsia="Times New Roman" w:hAnsi="Open Sans" w:cs="Open Sans"/>
          <w:sz w:val="20"/>
          <w:szCs w:val="20"/>
          <w:lang w:eastAsia="sl-SI"/>
        </w:rPr>
        <w:t>.</w:t>
      </w:r>
    </w:p>
    <w:p w14:paraId="5E4B0D19" w14:textId="77777777" w:rsidR="00841AEA" w:rsidRPr="00841AEA" w:rsidRDefault="00841AEA" w:rsidP="000826DF">
      <w:pPr>
        <w:keepNext/>
        <w:keepLines/>
        <w:spacing w:after="0" w:line="240" w:lineRule="auto"/>
        <w:jc w:val="both"/>
        <w:rPr>
          <w:rFonts w:ascii="Open Sans" w:hAnsi="Open Sans" w:cs="Open Sans"/>
          <w:sz w:val="20"/>
          <w:szCs w:val="20"/>
          <w:lang w:eastAsia="sl-SI"/>
        </w:rPr>
      </w:pPr>
    </w:p>
    <w:p w14:paraId="00426C4D" w14:textId="410AFBE0" w:rsidR="00841AEA" w:rsidRPr="00841AEA" w:rsidRDefault="00800DE0" w:rsidP="000826DF">
      <w:pPr>
        <w:keepNext/>
        <w:keepLines/>
        <w:spacing w:after="0" w:line="240" w:lineRule="auto"/>
        <w:jc w:val="both"/>
        <w:rPr>
          <w:rFonts w:ascii="Open Sans" w:hAnsi="Open Sans" w:cs="Open Sans"/>
          <w:sz w:val="20"/>
          <w:szCs w:val="20"/>
          <w:lang w:eastAsia="sl-SI"/>
        </w:rPr>
      </w:pPr>
      <w:r>
        <w:rPr>
          <w:rFonts w:ascii="Open Sans" w:eastAsia="Times New Roman" w:hAnsi="Open Sans" w:cs="Open Sans"/>
          <w:sz w:val="20"/>
          <w:szCs w:val="20"/>
          <w:lang w:eastAsia="sl-SI"/>
        </w:rPr>
        <w:t>Kandidat (</w:t>
      </w:r>
      <w:r w:rsidRPr="00841AEA">
        <w:rPr>
          <w:rFonts w:ascii="Open Sans" w:eastAsia="Times New Roman" w:hAnsi="Open Sans" w:cs="Open Sans"/>
          <w:sz w:val="20"/>
          <w:szCs w:val="20"/>
          <w:lang w:eastAsia="sl-SI"/>
        </w:rPr>
        <w:t>Ponudnik</w:t>
      </w:r>
      <w:r>
        <w:rPr>
          <w:rFonts w:ascii="Open Sans" w:eastAsia="Times New Roman" w:hAnsi="Open Sans" w:cs="Open Sans"/>
          <w:sz w:val="20"/>
          <w:szCs w:val="20"/>
          <w:lang w:eastAsia="sl-SI"/>
        </w:rPr>
        <w:t>)</w:t>
      </w:r>
      <w:r w:rsidRPr="00841AEA">
        <w:rPr>
          <w:rFonts w:ascii="Open Sans" w:eastAsia="Times New Roman" w:hAnsi="Open Sans" w:cs="Open Sans"/>
          <w:sz w:val="20"/>
          <w:szCs w:val="20"/>
          <w:lang w:eastAsia="sl-SI"/>
        </w:rPr>
        <w:t xml:space="preserve"> </w:t>
      </w:r>
      <w:r w:rsidR="00841AEA" w:rsidRPr="00841AEA">
        <w:rPr>
          <w:rFonts w:ascii="Open Sans" w:hAnsi="Open Sans" w:cs="Open Sans"/>
          <w:sz w:val="20"/>
          <w:szCs w:val="20"/>
          <w:lang w:eastAsia="sl-SI"/>
        </w:rPr>
        <w:t xml:space="preserve"> mora v</w:t>
      </w:r>
      <w:r>
        <w:rPr>
          <w:rFonts w:ascii="Open Sans" w:hAnsi="Open Sans" w:cs="Open Sans"/>
          <w:sz w:val="20"/>
          <w:szCs w:val="20"/>
          <w:lang w:eastAsia="sl-SI"/>
        </w:rPr>
        <w:t xml:space="preserve"> </w:t>
      </w:r>
      <w:r w:rsidRPr="00800DE0">
        <w:rPr>
          <w:rFonts w:ascii="Open Sans" w:hAnsi="Open Sans" w:cs="Open Sans"/>
          <w:b/>
          <w:bCs/>
          <w:sz w:val="20"/>
          <w:szCs w:val="20"/>
          <w:lang w:eastAsia="sl-SI"/>
        </w:rPr>
        <w:t>P</w:t>
      </w:r>
      <w:r w:rsidR="00841AEA" w:rsidRPr="00800DE0">
        <w:rPr>
          <w:rFonts w:ascii="Open Sans" w:hAnsi="Open Sans" w:cs="Open Sans"/>
          <w:b/>
          <w:bCs/>
          <w:sz w:val="20"/>
          <w:szCs w:val="20"/>
          <w:lang w:eastAsia="sl-SI"/>
        </w:rPr>
        <w:t xml:space="preserve">rilogi </w:t>
      </w:r>
      <w:r w:rsidR="00DE4EFA">
        <w:rPr>
          <w:rFonts w:ascii="Open Sans" w:hAnsi="Open Sans" w:cs="Open Sans"/>
          <w:b/>
          <w:bCs/>
          <w:sz w:val="20"/>
          <w:szCs w:val="20"/>
          <w:lang w:eastAsia="sl-SI"/>
        </w:rPr>
        <w:t>8</w:t>
      </w:r>
      <w:r w:rsidR="005240F1">
        <w:rPr>
          <w:rFonts w:ascii="Open Sans" w:hAnsi="Open Sans" w:cs="Open Sans"/>
          <w:b/>
          <w:bCs/>
          <w:sz w:val="20"/>
          <w:szCs w:val="20"/>
          <w:lang w:eastAsia="sl-SI"/>
        </w:rPr>
        <w:t>-1</w:t>
      </w:r>
      <w:r w:rsidR="00841AEA" w:rsidRPr="00841AEA">
        <w:rPr>
          <w:rFonts w:ascii="Open Sans" w:hAnsi="Open Sans" w:cs="Open Sans"/>
          <w:sz w:val="20"/>
          <w:szCs w:val="20"/>
          <w:lang w:eastAsia="sl-SI"/>
        </w:rPr>
        <w:t xml:space="preserve"> predložiti poimenski seznam ljudi, ki bodo delali na objektu naročnika.</w:t>
      </w:r>
    </w:p>
    <w:p w14:paraId="0F416EE3" w14:textId="77777777" w:rsidR="00841AEA" w:rsidRPr="00841AEA" w:rsidRDefault="00841AEA" w:rsidP="000826DF">
      <w:pPr>
        <w:keepNext/>
        <w:keepLines/>
        <w:spacing w:after="0" w:line="240" w:lineRule="auto"/>
        <w:jc w:val="both"/>
        <w:rPr>
          <w:rFonts w:ascii="Open Sans" w:eastAsia="Times New Roman" w:hAnsi="Open Sans" w:cs="Open Sans"/>
          <w:sz w:val="20"/>
          <w:szCs w:val="20"/>
          <w:lang w:eastAsia="sl-SI"/>
        </w:rPr>
      </w:pPr>
    </w:p>
    <w:p w14:paraId="5C47B4AF" w14:textId="3233986F" w:rsidR="00841AEA" w:rsidRPr="00841AEA" w:rsidRDefault="00800DE0" w:rsidP="000826DF">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Kandidat (</w:t>
      </w:r>
      <w:r w:rsidRPr="00841AEA">
        <w:rPr>
          <w:rFonts w:ascii="Open Sans" w:eastAsia="Times New Roman" w:hAnsi="Open Sans" w:cs="Open Sans"/>
          <w:sz w:val="20"/>
          <w:szCs w:val="20"/>
          <w:lang w:eastAsia="sl-SI"/>
        </w:rPr>
        <w:t>Ponudnik</w:t>
      </w:r>
      <w:r>
        <w:rPr>
          <w:rFonts w:ascii="Open Sans" w:eastAsia="Times New Roman" w:hAnsi="Open Sans" w:cs="Open Sans"/>
          <w:sz w:val="20"/>
          <w:szCs w:val="20"/>
          <w:lang w:eastAsia="sl-SI"/>
        </w:rPr>
        <w:t>)</w:t>
      </w:r>
      <w:r w:rsidRPr="00841AEA">
        <w:rPr>
          <w:rFonts w:ascii="Open Sans" w:eastAsia="Times New Roman" w:hAnsi="Open Sans" w:cs="Open Sans"/>
          <w:sz w:val="20"/>
          <w:szCs w:val="20"/>
          <w:lang w:eastAsia="sl-SI"/>
        </w:rPr>
        <w:t xml:space="preserve"> </w:t>
      </w:r>
      <w:r w:rsidR="00841AEA" w:rsidRPr="00841AEA">
        <w:rPr>
          <w:rFonts w:ascii="Open Sans" w:eastAsia="Times New Roman" w:hAnsi="Open Sans" w:cs="Open Sans"/>
          <w:sz w:val="20"/>
          <w:szCs w:val="20"/>
          <w:lang w:eastAsia="sl-SI"/>
        </w:rPr>
        <w:t>mora zagotoviti najmanj</w:t>
      </w:r>
      <w:r w:rsidR="007C2E57">
        <w:rPr>
          <w:rFonts w:ascii="Open Sans" w:eastAsia="Times New Roman" w:hAnsi="Open Sans" w:cs="Open Sans"/>
          <w:sz w:val="20"/>
          <w:szCs w:val="20"/>
          <w:lang w:eastAsia="sl-SI"/>
        </w:rPr>
        <w:t xml:space="preserve"> devet (9) delavcev</w:t>
      </w:r>
      <w:r w:rsidR="00841AEA" w:rsidRPr="00841AEA">
        <w:rPr>
          <w:rFonts w:ascii="Open Sans" w:eastAsia="Times New Roman" w:hAnsi="Open Sans" w:cs="Open Sans"/>
          <w:sz w:val="20"/>
          <w:szCs w:val="20"/>
          <w:lang w:eastAsia="sl-SI"/>
        </w:rPr>
        <w:t>:</w:t>
      </w:r>
    </w:p>
    <w:p w14:paraId="45EB8AF3" w14:textId="77777777" w:rsidR="00841AEA" w:rsidRPr="00841AEA" w:rsidRDefault="00841AEA" w:rsidP="00086A8C">
      <w:pPr>
        <w:keepNext/>
        <w:keepLines/>
        <w:numPr>
          <w:ilvl w:val="0"/>
          <w:numId w:val="27"/>
        </w:numPr>
        <w:spacing w:after="0" w:line="240" w:lineRule="auto"/>
        <w:ind w:left="284" w:hanging="284"/>
        <w:jc w:val="both"/>
        <w:rPr>
          <w:rFonts w:ascii="Open Sans" w:hAnsi="Open Sans" w:cs="Open Sans"/>
          <w:sz w:val="20"/>
          <w:szCs w:val="20"/>
        </w:rPr>
      </w:pPr>
      <w:r w:rsidRPr="00841AEA">
        <w:rPr>
          <w:rFonts w:ascii="Open Sans" w:hAnsi="Open Sans" w:cs="Open Sans"/>
          <w:sz w:val="20"/>
          <w:szCs w:val="20"/>
        </w:rPr>
        <w:t>dva (2) varilca* z atestom REO 111 za material S235 po standardih EN ISO 9606-1,</w:t>
      </w:r>
    </w:p>
    <w:p w14:paraId="783E7579" w14:textId="33763C40" w:rsidR="00841AEA" w:rsidRPr="00841AEA" w:rsidRDefault="00841AEA" w:rsidP="00086A8C">
      <w:pPr>
        <w:keepNext/>
        <w:keepLines/>
        <w:numPr>
          <w:ilvl w:val="0"/>
          <w:numId w:val="27"/>
        </w:numPr>
        <w:spacing w:after="0" w:line="240" w:lineRule="auto"/>
        <w:ind w:left="284" w:hanging="284"/>
        <w:jc w:val="both"/>
        <w:rPr>
          <w:rFonts w:ascii="Open Sans" w:hAnsi="Open Sans" w:cs="Open Sans"/>
          <w:sz w:val="20"/>
          <w:szCs w:val="20"/>
        </w:rPr>
      </w:pPr>
      <w:r w:rsidRPr="00841AEA">
        <w:rPr>
          <w:rFonts w:ascii="Open Sans" w:hAnsi="Open Sans" w:cs="Open Sans"/>
          <w:sz w:val="20"/>
          <w:szCs w:val="20"/>
        </w:rPr>
        <w:t xml:space="preserve">enega (1) varilca* z atestom za varjenje REO 111 z oplaščeno elektrodo </w:t>
      </w:r>
      <w:r w:rsidR="0019608A">
        <w:rPr>
          <w:rFonts w:ascii="Open Sans" w:hAnsi="Open Sans" w:cs="Open Sans"/>
          <w:sz w:val="20"/>
          <w:szCs w:val="20"/>
        </w:rPr>
        <w:t xml:space="preserve">trdi </w:t>
      </w:r>
      <w:proofErr w:type="spellStart"/>
      <w:r w:rsidR="0019608A">
        <w:rPr>
          <w:rFonts w:ascii="Open Sans" w:hAnsi="Open Sans" w:cs="Open Sans"/>
          <w:sz w:val="20"/>
          <w:szCs w:val="20"/>
        </w:rPr>
        <w:t>navar</w:t>
      </w:r>
      <w:proofErr w:type="spellEnd"/>
      <w:r w:rsidR="0019608A">
        <w:rPr>
          <w:rFonts w:ascii="Open Sans" w:hAnsi="Open Sans" w:cs="Open Sans"/>
          <w:sz w:val="20"/>
          <w:szCs w:val="20"/>
        </w:rPr>
        <w:t xml:space="preserve"> (EN ISO 14700-A)</w:t>
      </w:r>
      <w:r w:rsidR="0019608A" w:rsidRPr="00841AEA">
        <w:rPr>
          <w:rFonts w:ascii="Open Sans" w:hAnsi="Open Sans" w:cs="Open Sans"/>
          <w:sz w:val="20"/>
          <w:szCs w:val="20"/>
        </w:rPr>
        <w:t xml:space="preserve"> </w:t>
      </w:r>
      <w:r w:rsidRPr="00841AEA">
        <w:rPr>
          <w:rFonts w:ascii="Open Sans" w:hAnsi="Open Sans" w:cs="Open Sans"/>
          <w:sz w:val="20"/>
          <w:szCs w:val="20"/>
        </w:rPr>
        <w:t>po standardu EN ISO 9606-1 in</w:t>
      </w:r>
    </w:p>
    <w:p w14:paraId="0F2DA410" w14:textId="14F8BB5D" w:rsidR="00841AEA" w:rsidRPr="00841AEA" w:rsidRDefault="00841AEA" w:rsidP="00086A8C">
      <w:pPr>
        <w:keepNext/>
        <w:keepLines/>
        <w:numPr>
          <w:ilvl w:val="0"/>
          <w:numId w:val="27"/>
        </w:numPr>
        <w:spacing w:after="0" w:line="240" w:lineRule="auto"/>
        <w:ind w:left="284" w:hanging="284"/>
        <w:jc w:val="both"/>
        <w:rPr>
          <w:rFonts w:ascii="Open Sans" w:hAnsi="Open Sans" w:cs="Open Sans"/>
          <w:sz w:val="20"/>
          <w:szCs w:val="20"/>
        </w:rPr>
      </w:pPr>
      <w:r w:rsidRPr="00841AEA">
        <w:rPr>
          <w:rFonts w:ascii="Open Sans" w:hAnsi="Open Sans" w:cs="Open Sans"/>
          <w:sz w:val="20"/>
          <w:szCs w:val="20"/>
        </w:rPr>
        <w:t>sedem (7) delavcev vzdrževalcev</w:t>
      </w:r>
      <w:r w:rsidR="00ED439F">
        <w:rPr>
          <w:rFonts w:ascii="Open Sans" w:hAnsi="Open Sans" w:cs="Open Sans"/>
          <w:sz w:val="20"/>
          <w:szCs w:val="20"/>
        </w:rPr>
        <w:t xml:space="preserve"> (v primeru da vzdrževalci izpolnjujejo zgoraj navedena pogoja, ni potrebno nominirati dodatnih varilcev)</w:t>
      </w:r>
      <w:r w:rsidRPr="00841AEA">
        <w:rPr>
          <w:rFonts w:ascii="Open Sans" w:hAnsi="Open Sans" w:cs="Open Sans"/>
          <w:sz w:val="20"/>
          <w:szCs w:val="20"/>
        </w:rPr>
        <w:t>.</w:t>
      </w:r>
    </w:p>
    <w:p w14:paraId="64FBAC16" w14:textId="77777777" w:rsidR="00841AEA" w:rsidRPr="00841AEA" w:rsidRDefault="00841AEA" w:rsidP="000826DF">
      <w:pPr>
        <w:keepNext/>
        <w:keepLines/>
        <w:overflowPunct w:val="0"/>
        <w:autoSpaceDE w:val="0"/>
        <w:autoSpaceDN w:val="0"/>
        <w:adjustRightInd w:val="0"/>
        <w:spacing w:after="0" w:line="240" w:lineRule="auto"/>
        <w:ind w:left="426"/>
        <w:jc w:val="both"/>
        <w:textAlignment w:val="baseline"/>
        <w:rPr>
          <w:rFonts w:ascii="Open Sans" w:eastAsia="Times New Roman" w:hAnsi="Open Sans" w:cs="Open Sans"/>
          <w:sz w:val="20"/>
          <w:szCs w:val="20"/>
          <w:lang w:eastAsia="sl-SI"/>
        </w:rPr>
      </w:pPr>
    </w:p>
    <w:p w14:paraId="2605C3A0" w14:textId="71614A52" w:rsidR="00841AEA" w:rsidRPr="00841AEA" w:rsidRDefault="00841AEA" w:rsidP="000826DF">
      <w:pPr>
        <w:keepNext/>
        <w:keepLines/>
        <w:overflowPunct w:val="0"/>
        <w:autoSpaceDE w:val="0"/>
        <w:autoSpaceDN w:val="0"/>
        <w:adjustRightInd w:val="0"/>
        <w:spacing w:after="0" w:line="240" w:lineRule="auto"/>
        <w:jc w:val="both"/>
        <w:textAlignment w:val="baseline"/>
        <w:rPr>
          <w:rFonts w:ascii="Open Sans" w:eastAsia="Times New Roman" w:hAnsi="Open Sans" w:cs="Open Sans"/>
          <w:sz w:val="20"/>
          <w:szCs w:val="20"/>
          <w:lang w:eastAsia="sl-SI"/>
        </w:rPr>
      </w:pPr>
      <w:r w:rsidRPr="00800DE0">
        <w:rPr>
          <w:rFonts w:ascii="Open Sans" w:eastAsia="Times New Roman" w:hAnsi="Open Sans" w:cs="Open Sans"/>
          <w:b/>
          <w:bCs/>
          <w:sz w:val="20"/>
          <w:szCs w:val="20"/>
          <w:lang w:eastAsia="sl-SI"/>
        </w:rPr>
        <w:t>Opomba*</w:t>
      </w:r>
      <w:r w:rsidRPr="00841AEA">
        <w:rPr>
          <w:rFonts w:ascii="Open Sans" w:eastAsia="Times New Roman" w:hAnsi="Open Sans" w:cs="Open Sans"/>
          <w:sz w:val="20"/>
          <w:szCs w:val="20"/>
          <w:lang w:eastAsia="sl-SI"/>
        </w:rPr>
        <w:t xml:space="preserve">: </w:t>
      </w:r>
      <w:r w:rsidR="00800DE0">
        <w:rPr>
          <w:rFonts w:ascii="Open Sans" w:eastAsia="Times New Roman" w:hAnsi="Open Sans" w:cs="Open Sans"/>
          <w:sz w:val="20"/>
          <w:szCs w:val="20"/>
          <w:lang w:eastAsia="sl-SI"/>
        </w:rPr>
        <w:t>Kandidat (</w:t>
      </w:r>
      <w:r w:rsidR="00800DE0" w:rsidRPr="00841AEA">
        <w:rPr>
          <w:rFonts w:ascii="Open Sans" w:eastAsia="Times New Roman" w:hAnsi="Open Sans" w:cs="Open Sans"/>
          <w:sz w:val="20"/>
          <w:szCs w:val="20"/>
          <w:lang w:eastAsia="sl-SI"/>
        </w:rPr>
        <w:t>Ponudnik</w:t>
      </w:r>
      <w:r w:rsidR="00800DE0">
        <w:rPr>
          <w:rFonts w:ascii="Open Sans" w:eastAsia="Times New Roman" w:hAnsi="Open Sans" w:cs="Open Sans"/>
          <w:sz w:val="20"/>
          <w:szCs w:val="20"/>
          <w:lang w:eastAsia="sl-SI"/>
        </w:rPr>
        <w:t>)</w:t>
      </w:r>
      <w:r w:rsidR="00800DE0" w:rsidRPr="00841AEA">
        <w:rPr>
          <w:rFonts w:ascii="Open Sans" w:eastAsia="Times New Roman" w:hAnsi="Open Sans" w:cs="Open Sans"/>
          <w:sz w:val="20"/>
          <w:szCs w:val="20"/>
          <w:lang w:eastAsia="sl-SI"/>
        </w:rPr>
        <w:t xml:space="preserve"> </w:t>
      </w:r>
      <w:r w:rsidRPr="00841AEA">
        <w:rPr>
          <w:rFonts w:ascii="Open Sans" w:eastAsia="Times New Roman" w:hAnsi="Open Sans" w:cs="Open Sans"/>
          <w:sz w:val="20"/>
          <w:szCs w:val="20"/>
          <w:lang w:eastAsia="sl-SI"/>
        </w:rPr>
        <w:t xml:space="preserve"> lahko navede le 2 (dva) varilca v kolikor en varilec izpolnjuje prva dva zgoraj zahtevana pogoja.</w:t>
      </w:r>
    </w:p>
    <w:p w14:paraId="462E9FBA" w14:textId="77777777" w:rsidR="00841AEA" w:rsidRPr="00841AEA" w:rsidRDefault="00841AEA" w:rsidP="000826DF">
      <w:pPr>
        <w:keepNext/>
        <w:keepLines/>
        <w:overflowPunct w:val="0"/>
        <w:autoSpaceDE w:val="0"/>
        <w:autoSpaceDN w:val="0"/>
        <w:adjustRightInd w:val="0"/>
        <w:spacing w:after="0" w:line="240" w:lineRule="auto"/>
        <w:jc w:val="both"/>
        <w:textAlignment w:val="baseline"/>
        <w:rPr>
          <w:rFonts w:ascii="Open Sans" w:eastAsia="Times New Roman" w:hAnsi="Open Sans" w:cs="Open Sans"/>
          <w:sz w:val="20"/>
          <w:szCs w:val="20"/>
          <w:lang w:eastAsia="sl-SI"/>
        </w:rPr>
      </w:pPr>
    </w:p>
    <w:p w14:paraId="05B26ACE" w14:textId="77777777" w:rsidR="00841AEA" w:rsidRPr="00841AEA" w:rsidRDefault="00841AEA" w:rsidP="000826DF">
      <w:pPr>
        <w:keepNext/>
        <w:keepLines/>
        <w:spacing w:after="0" w:line="240" w:lineRule="auto"/>
        <w:jc w:val="both"/>
        <w:rPr>
          <w:rFonts w:ascii="Open Sans" w:hAnsi="Open Sans" w:cs="Open Sans"/>
          <w:sz w:val="20"/>
          <w:szCs w:val="20"/>
          <w:lang w:eastAsia="sl-SI"/>
        </w:rPr>
      </w:pPr>
      <w:r w:rsidRPr="00841AEA">
        <w:rPr>
          <w:rFonts w:ascii="Open Sans" w:hAnsi="Open Sans" w:cs="Open Sans"/>
          <w:sz w:val="20"/>
          <w:szCs w:val="20"/>
          <w:lang w:eastAsia="sl-SI"/>
        </w:rPr>
        <w:t>Vsi zgoraj zahtevani delavci morajo imeti:</w:t>
      </w:r>
    </w:p>
    <w:p w14:paraId="28B81836" w14:textId="77777777" w:rsidR="00841AEA" w:rsidRPr="00841AEA" w:rsidRDefault="00841AEA" w:rsidP="00086A8C">
      <w:pPr>
        <w:keepNext/>
        <w:keepLines/>
        <w:numPr>
          <w:ilvl w:val="0"/>
          <w:numId w:val="27"/>
        </w:numPr>
        <w:spacing w:after="0" w:line="240" w:lineRule="auto"/>
        <w:ind w:left="284" w:hanging="284"/>
        <w:jc w:val="both"/>
        <w:rPr>
          <w:rFonts w:ascii="Open Sans" w:hAnsi="Open Sans" w:cs="Open Sans"/>
          <w:sz w:val="20"/>
          <w:szCs w:val="20"/>
        </w:rPr>
      </w:pPr>
      <w:r w:rsidRPr="00841AEA">
        <w:rPr>
          <w:rFonts w:ascii="Open Sans" w:hAnsi="Open Sans" w:cs="Open Sans"/>
          <w:sz w:val="20"/>
          <w:szCs w:val="20"/>
        </w:rPr>
        <w:t xml:space="preserve">opravljen zdravniški pregled za delo na višini ter da so sposobni za dela v ozkih in zaprtih prostorih, dela v okolju zaprašenem z lesnim prahom in delo v povišanem ropotu, </w:t>
      </w:r>
    </w:p>
    <w:p w14:paraId="39858C03" w14:textId="77777777" w:rsidR="00841AEA" w:rsidRPr="00841AEA" w:rsidRDefault="00841AEA" w:rsidP="00086A8C">
      <w:pPr>
        <w:keepNext/>
        <w:keepLines/>
        <w:numPr>
          <w:ilvl w:val="0"/>
          <w:numId w:val="27"/>
        </w:numPr>
        <w:spacing w:after="0" w:line="240" w:lineRule="auto"/>
        <w:ind w:left="284" w:hanging="284"/>
        <w:jc w:val="both"/>
        <w:rPr>
          <w:rFonts w:ascii="Open Sans" w:hAnsi="Open Sans" w:cs="Open Sans"/>
          <w:sz w:val="20"/>
          <w:szCs w:val="20"/>
        </w:rPr>
      </w:pPr>
      <w:r w:rsidRPr="00841AEA">
        <w:rPr>
          <w:rFonts w:ascii="Open Sans" w:hAnsi="Open Sans" w:cs="Open Sans"/>
          <w:sz w:val="20"/>
          <w:szCs w:val="20"/>
        </w:rPr>
        <w:t>opravljen izpit iz varstva pri delu in požarnega varstva.</w:t>
      </w:r>
    </w:p>
    <w:p w14:paraId="53591200" w14:textId="77777777" w:rsidR="00841AEA" w:rsidRPr="00841AEA" w:rsidRDefault="00841AEA" w:rsidP="000826DF">
      <w:pPr>
        <w:keepNext/>
        <w:keepLines/>
        <w:overflowPunct w:val="0"/>
        <w:autoSpaceDE w:val="0"/>
        <w:autoSpaceDN w:val="0"/>
        <w:adjustRightInd w:val="0"/>
        <w:spacing w:after="0" w:line="240" w:lineRule="auto"/>
        <w:ind w:left="426"/>
        <w:jc w:val="both"/>
        <w:textAlignment w:val="baseline"/>
        <w:rPr>
          <w:rFonts w:ascii="Open Sans" w:eastAsia="Times New Roman" w:hAnsi="Open Sans" w:cs="Open Sans"/>
          <w:sz w:val="20"/>
          <w:szCs w:val="20"/>
          <w:lang w:eastAsia="sl-SI"/>
        </w:rPr>
      </w:pPr>
    </w:p>
    <w:p w14:paraId="1B146BB6" w14:textId="15BBD159" w:rsidR="00841AEA" w:rsidRPr="00841AEA" w:rsidRDefault="00800DE0" w:rsidP="000826DF">
      <w:pPr>
        <w:keepNext/>
        <w:keepLines/>
        <w:spacing w:after="0" w:line="240" w:lineRule="auto"/>
        <w:jc w:val="both"/>
        <w:rPr>
          <w:rFonts w:ascii="Open Sans" w:hAnsi="Open Sans" w:cs="Open Sans"/>
          <w:sz w:val="20"/>
          <w:szCs w:val="20"/>
          <w:lang w:eastAsia="sl-SI"/>
        </w:rPr>
      </w:pPr>
      <w:r>
        <w:rPr>
          <w:rFonts w:ascii="Open Sans" w:eastAsia="Times New Roman" w:hAnsi="Open Sans" w:cs="Open Sans"/>
          <w:sz w:val="20"/>
          <w:szCs w:val="20"/>
          <w:lang w:eastAsia="sl-SI"/>
        </w:rPr>
        <w:t>Kandidat (</w:t>
      </w:r>
      <w:r w:rsidRPr="00841AEA">
        <w:rPr>
          <w:rFonts w:ascii="Open Sans" w:eastAsia="Times New Roman" w:hAnsi="Open Sans" w:cs="Open Sans"/>
          <w:sz w:val="20"/>
          <w:szCs w:val="20"/>
          <w:lang w:eastAsia="sl-SI"/>
        </w:rPr>
        <w:t>Ponudnik</w:t>
      </w:r>
      <w:r>
        <w:rPr>
          <w:rFonts w:ascii="Open Sans" w:eastAsia="Times New Roman" w:hAnsi="Open Sans" w:cs="Open Sans"/>
          <w:sz w:val="20"/>
          <w:szCs w:val="20"/>
          <w:lang w:eastAsia="sl-SI"/>
        </w:rPr>
        <w:t>)</w:t>
      </w:r>
      <w:r w:rsidRPr="00841AEA">
        <w:rPr>
          <w:rFonts w:ascii="Open Sans" w:eastAsia="Times New Roman" w:hAnsi="Open Sans" w:cs="Open Sans"/>
          <w:sz w:val="20"/>
          <w:szCs w:val="20"/>
          <w:lang w:eastAsia="sl-SI"/>
        </w:rPr>
        <w:t xml:space="preserve"> </w:t>
      </w:r>
      <w:r w:rsidR="00841AEA" w:rsidRPr="00841AEA">
        <w:rPr>
          <w:rFonts w:ascii="Open Sans" w:hAnsi="Open Sans" w:cs="Open Sans"/>
          <w:sz w:val="20"/>
          <w:szCs w:val="20"/>
          <w:lang w:eastAsia="sl-SI"/>
        </w:rPr>
        <w:t>mora k p</w:t>
      </w:r>
      <w:r>
        <w:rPr>
          <w:rFonts w:ascii="Open Sans" w:hAnsi="Open Sans" w:cs="Open Sans"/>
          <w:sz w:val="20"/>
          <w:szCs w:val="20"/>
          <w:lang w:eastAsia="sl-SI"/>
        </w:rPr>
        <w:t>rijavi</w:t>
      </w:r>
      <w:r w:rsidR="00841AEA" w:rsidRPr="00841AEA">
        <w:rPr>
          <w:rFonts w:ascii="Open Sans" w:hAnsi="Open Sans" w:cs="Open Sans"/>
          <w:sz w:val="20"/>
          <w:szCs w:val="20"/>
          <w:lang w:eastAsia="sl-SI"/>
        </w:rPr>
        <w:t xml:space="preserve"> predložiti:</w:t>
      </w:r>
    </w:p>
    <w:p w14:paraId="7974D332" w14:textId="1F6F2135" w:rsidR="00841AEA" w:rsidRPr="00841AEA" w:rsidRDefault="00841AEA" w:rsidP="00086A8C">
      <w:pPr>
        <w:keepNext/>
        <w:keepLines/>
        <w:numPr>
          <w:ilvl w:val="0"/>
          <w:numId w:val="27"/>
        </w:numPr>
        <w:spacing w:after="0" w:line="240" w:lineRule="auto"/>
        <w:ind w:left="284" w:hanging="284"/>
        <w:jc w:val="both"/>
        <w:rPr>
          <w:rFonts w:ascii="Open Sans" w:hAnsi="Open Sans" w:cs="Open Sans"/>
          <w:sz w:val="20"/>
          <w:szCs w:val="20"/>
        </w:rPr>
      </w:pPr>
      <w:r w:rsidRPr="00841AEA">
        <w:rPr>
          <w:rFonts w:ascii="Open Sans" w:hAnsi="Open Sans" w:cs="Open Sans"/>
          <w:sz w:val="20"/>
          <w:szCs w:val="20"/>
        </w:rPr>
        <w:t xml:space="preserve">izpolnjen obrazec »Strokovna sposobnost«, ki se nahaja v </w:t>
      </w:r>
      <w:r w:rsidR="00800DE0">
        <w:rPr>
          <w:rFonts w:ascii="Open Sans" w:hAnsi="Open Sans" w:cs="Open Sans"/>
          <w:sz w:val="20"/>
          <w:szCs w:val="20"/>
        </w:rPr>
        <w:t>P</w:t>
      </w:r>
      <w:r w:rsidRPr="00841AEA">
        <w:rPr>
          <w:rFonts w:ascii="Open Sans" w:hAnsi="Open Sans" w:cs="Open Sans"/>
          <w:sz w:val="20"/>
          <w:szCs w:val="20"/>
        </w:rPr>
        <w:t xml:space="preserve">rilogi </w:t>
      </w:r>
      <w:r w:rsidR="00DE4EFA">
        <w:rPr>
          <w:rFonts w:ascii="Open Sans" w:hAnsi="Open Sans" w:cs="Open Sans"/>
          <w:sz w:val="20"/>
          <w:szCs w:val="20"/>
        </w:rPr>
        <w:t>8</w:t>
      </w:r>
      <w:r w:rsidR="005240F1">
        <w:rPr>
          <w:rFonts w:ascii="Open Sans" w:hAnsi="Open Sans" w:cs="Open Sans"/>
          <w:sz w:val="20"/>
          <w:szCs w:val="20"/>
        </w:rPr>
        <w:t>-1</w:t>
      </w:r>
      <w:r w:rsidRPr="00841AEA">
        <w:rPr>
          <w:rFonts w:ascii="Open Sans" w:hAnsi="Open Sans" w:cs="Open Sans"/>
          <w:sz w:val="20"/>
          <w:szCs w:val="20"/>
        </w:rPr>
        <w:t>,</w:t>
      </w:r>
    </w:p>
    <w:p w14:paraId="11D71A35" w14:textId="77777777" w:rsidR="00841AEA" w:rsidRPr="00841AEA" w:rsidRDefault="00841AEA" w:rsidP="00086A8C">
      <w:pPr>
        <w:keepNext/>
        <w:keepLines/>
        <w:numPr>
          <w:ilvl w:val="0"/>
          <w:numId w:val="27"/>
        </w:numPr>
        <w:spacing w:after="0" w:line="240" w:lineRule="auto"/>
        <w:ind w:left="284" w:hanging="284"/>
        <w:jc w:val="both"/>
        <w:rPr>
          <w:rFonts w:ascii="Open Sans" w:hAnsi="Open Sans" w:cs="Open Sans"/>
          <w:sz w:val="20"/>
          <w:szCs w:val="20"/>
        </w:rPr>
      </w:pPr>
      <w:r w:rsidRPr="00841AEA">
        <w:rPr>
          <w:rFonts w:ascii="Open Sans" w:hAnsi="Open Sans" w:cs="Open Sans"/>
          <w:sz w:val="20"/>
          <w:szCs w:val="20"/>
        </w:rPr>
        <w:t xml:space="preserve">za dva (2) delavca varilca; </w:t>
      </w:r>
      <w:r w:rsidRPr="00841AEA">
        <w:rPr>
          <w:rFonts w:ascii="Open Sans" w:eastAsia="Times New Roman" w:hAnsi="Open Sans" w:cs="Open Sans"/>
          <w:sz w:val="20"/>
          <w:szCs w:val="20"/>
          <w:lang w:eastAsia="sl-SI"/>
        </w:rPr>
        <w:t xml:space="preserve">veljavno potrdilo </w:t>
      </w:r>
      <w:r w:rsidRPr="00841AEA">
        <w:rPr>
          <w:rFonts w:ascii="Open Sans" w:hAnsi="Open Sans" w:cs="Open Sans"/>
          <w:sz w:val="20"/>
          <w:szCs w:val="20"/>
        </w:rPr>
        <w:t xml:space="preserve">z opravljenim atestom (preizkusom, s katerim dokazuje, da obvladuje tehnološki postopek) po standardu po EN ISO 9606-1 za 111 (REO) za skupino materialov 1.1 (S235), </w:t>
      </w:r>
    </w:p>
    <w:p w14:paraId="254B5349" w14:textId="68B9997B" w:rsidR="004639C5" w:rsidRDefault="00841AEA" w:rsidP="00086A8C">
      <w:pPr>
        <w:keepNext/>
        <w:keepLines/>
        <w:numPr>
          <w:ilvl w:val="0"/>
          <w:numId w:val="27"/>
        </w:numPr>
        <w:spacing w:after="0" w:line="240" w:lineRule="auto"/>
        <w:ind w:left="284" w:hanging="284"/>
        <w:jc w:val="both"/>
        <w:rPr>
          <w:rFonts w:ascii="Open Sans" w:hAnsi="Open Sans" w:cs="Open Sans"/>
          <w:sz w:val="20"/>
          <w:szCs w:val="20"/>
        </w:rPr>
      </w:pPr>
      <w:r w:rsidRPr="00841AEA">
        <w:rPr>
          <w:rFonts w:ascii="Open Sans" w:hAnsi="Open Sans" w:cs="Open Sans"/>
          <w:sz w:val="20"/>
          <w:szCs w:val="20"/>
        </w:rPr>
        <w:t>za enega (1) delavca varilca;</w:t>
      </w:r>
      <w:r w:rsidRPr="00841AEA">
        <w:rPr>
          <w:rFonts w:ascii="Open Sans" w:eastAsia="Times New Roman" w:hAnsi="Open Sans" w:cs="Open Sans"/>
          <w:sz w:val="20"/>
          <w:szCs w:val="20"/>
          <w:lang w:eastAsia="sl-SI"/>
        </w:rPr>
        <w:t xml:space="preserve"> </w:t>
      </w:r>
      <w:r w:rsidRPr="00841AEA">
        <w:rPr>
          <w:rFonts w:ascii="Open Sans" w:hAnsi="Open Sans" w:cs="Open Sans"/>
          <w:sz w:val="20"/>
          <w:szCs w:val="20"/>
        </w:rPr>
        <w:t>v</w:t>
      </w:r>
      <w:r w:rsidRPr="00841AEA">
        <w:rPr>
          <w:rFonts w:ascii="Open Sans" w:eastAsia="Times New Roman" w:hAnsi="Open Sans" w:cs="Open Sans"/>
          <w:sz w:val="20"/>
          <w:szCs w:val="20"/>
          <w:lang w:eastAsia="sl-SI"/>
        </w:rPr>
        <w:t xml:space="preserve">eljavno potrdilo </w:t>
      </w:r>
      <w:r w:rsidRPr="00841AEA">
        <w:rPr>
          <w:rFonts w:ascii="Open Sans" w:hAnsi="Open Sans" w:cs="Open Sans"/>
          <w:sz w:val="20"/>
          <w:szCs w:val="20"/>
        </w:rPr>
        <w:t xml:space="preserve">z opravljenim atestom (preizkusom, s katerim dokazuje, da obvladuje tehnološki postopek) po standardu po EN ISO 9606-1 za 111 (REO), za skupino materialov trdi </w:t>
      </w:r>
      <w:proofErr w:type="spellStart"/>
      <w:r w:rsidRPr="00841AEA">
        <w:rPr>
          <w:rFonts w:ascii="Open Sans" w:hAnsi="Open Sans" w:cs="Open Sans"/>
          <w:sz w:val="20"/>
          <w:szCs w:val="20"/>
        </w:rPr>
        <w:t>navar</w:t>
      </w:r>
      <w:proofErr w:type="spellEnd"/>
      <w:r w:rsidR="0019608A">
        <w:rPr>
          <w:rFonts w:ascii="Open Sans" w:hAnsi="Open Sans" w:cs="Open Sans"/>
          <w:sz w:val="20"/>
          <w:szCs w:val="20"/>
        </w:rPr>
        <w:t xml:space="preserve"> (EN ISO 14700-A</w:t>
      </w:r>
      <w:r w:rsidRPr="00841AEA">
        <w:rPr>
          <w:rFonts w:ascii="Open Sans" w:hAnsi="Open Sans" w:cs="Open Sans"/>
          <w:sz w:val="20"/>
          <w:szCs w:val="20"/>
        </w:rPr>
        <w:t xml:space="preserve">), </w:t>
      </w:r>
    </w:p>
    <w:p w14:paraId="6A2E8C01" w14:textId="0E09CB3E" w:rsidR="00841AEA" w:rsidRDefault="00ED439F" w:rsidP="00ED439F">
      <w:pPr>
        <w:keepNext/>
        <w:keepLines/>
        <w:numPr>
          <w:ilvl w:val="0"/>
          <w:numId w:val="27"/>
        </w:numPr>
        <w:spacing w:after="0" w:line="240" w:lineRule="auto"/>
        <w:ind w:left="284" w:hanging="284"/>
        <w:jc w:val="both"/>
        <w:rPr>
          <w:rFonts w:ascii="Open Sans" w:hAnsi="Open Sans" w:cs="Open Sans"/>
          <w:sz w:val="20"/>
          <w:szCs w:val="20"/>
        </w:rPr>
      </w:pPr>
      <w:r>
        <w:rPr>
          <w:rFonts w:ascii="Open Sans" w:hAnsi="Open Sans" w:cs="Open Sans"/>
          <w:sz w:val="20"/>
          <w:szCs w:val="20"/>
        </w:rPr>
        <w:t xml:space="preserve">za </w:t>
      </w:r>
      <w:r w:rsidR="00841AEA" w:rsidRPr="00841AEA">
        <w:rPr>
          <w:rFonts w:ascii="Open Sans" w:hAnsi="Open Sans" w:cs="Open Sans"/>
          <w:sz w:val="20"/>
          <w:szCs w:val="20"/>
        </w:rPr>
        <w:t xml:space="preserve">pet (5) delavcev; </w:t>
      </w:r>
      <w:r w:rsidR="00841AEA" w:rsidRPr="00ED439F">
        <w:rPr>
          <w:rFonts w:ascii="Open Sans" w:hAnsi="Open Sans" w:cs="Open Sans"/>
          <w:sz w:val="20"/>
          <w:szCs w:val="20"/>
        </w:rPr>
        <w:t>veljavno potrdilo,</w:t>
      </w:r>
      <w:r w:rsidR="00841AEA" w:rsidRPr="00841AEA">
        <w:rPr>
          <w:rFonts w:ascii="Open Sans" w:hAnsi="Open Sans" w:cs="Open Sans"/>
          <w:sz w:val="20"/>
          <w:szCs w:val="20"/>
        </w:rPr>
        <w:t xml:space="preserve"> s katerim dokazujejo, da so obiskovali strokovno usposabljanje o </w:t>
      </w:r>
      <w:proofErr w:type="spellStart"/>
      <w:r w:rsidR="00841AEA" w:rsidRPr="00841AEA">
        <w:rPr>
          <w:rFonts w:ascii="Open Sans" w:hAnsi="Open Sans" w:cs="Open Sans"/>
          <w:sz w:val="20"/>
          <w:szCs w:val="20"/>
        </w:rPr>
        <w:t>protieksplozijski</w:t>
      </w:r>
      <w:proofErr w:type="spellEnd"/>
      <w:r w:rsidR="00841AEA" w:rsidRPr="00841AEA">
        <w:rPr>
          <w:rFonts w:ascii="Open Sans" w:hAnsi="Open Sans" w:cs="Open Sans"/>
          <w:sz w:val="20"/>
          <w:szCs w:val="20"/>
        </w:rPr>
        <w:t xml:space="preserve"> zaščiti na podlagi 1. odstavka 45.člena Pravilnika o </w:t>
      </w:r>
      <w:proofErr w:type="spellStart"/>
      <w:r w:rsidR="00841AEA" w:rsidRPr="00841AEA">
        <w:rPr>
          <w:rFonts w:ascii="Open Sans" w:hAnsi="Open Sans" w:cs="Open Sans"/>
          <w:sz w:val="20"/>
          <w:szCs w:val="20"/>
        </w:rPr>
        <w:t>protieksplozijski</w:t>
      </w:r>
      <w:proofErr w:type="spellEnd"/>
      <w:r w:rsidR="00841AEA" w:rsidRPr="00841AEA">
        <w:rPr>
          <w:rFonts w:ascii="Open Sans" w:hAnsi="Open Sans" w:cs="Open Sans"/>
          <w:sz w:val="20"/>
          <w:szCs w:val="20"/>
        </w:rPr>
        <w:t xml:space="preserve"> zaščiti (Uradni list RS,št.41/2016),</w:t>
      </w:r>
    </w:p>
    <w:p w14:paraId="7E1FA5E4" w14:textId="1A54D71C" w:rsidR="00EB4875" w:rsidRPr="00841AEA" w:rsidRDefault="00ED439F" w:rsidP="00ED439F">
      <w:pPr>
        <w:keepNext/>
        <w:keepLines/>
        <w:numPr>
          <w:ilvl w:val="0"/>
          <w:numId w:val="27"/>
        </w:numPr>
        <w:spacing w:after="0" w:line="240" w:lineRule="auto"/>
        <w:ind w:left="284" w:hanging="284"/>
        <w:jc w:val="both"/>
        <w:rPr>
          <w:rFonts w:ascii="Open Sans" w:hAnsi="Open Sans" w:cs="Open Sans"/>
          <w:sz w:val="20"/>
          <w:szCs w:val="20"/>
        </w:rPr>
      </w:pPr>
      <w:r>
        <w:rPr>
          <w:rFonts w:ascii="Open Sans" w:hAnsi="Open Sans" w:cs="Open Sans"/>
          <w:sz w:val="20"/>
          <w:szCs w:val="20"/>
        </w:rPr>
        <w:t xml:space="preserve">za </w:t>
      </w:r>
      <w:r w:rsidR="00EB4875">
        <w:rPr>
          <w:rFonts w:ascii="Open Sans" w:hAnsi="Open Sans" w:cs="Open Sans"/>
          <w:sz w:val="20"/>
          <w:szCs w:val="20"/>
        </w:rPr>
        <w:t xml:space="preserve">dva (2) delavca; </w:t>
      </w:r>
      <w:r w:rsidR="00916E5B">
        <w:rPr>
          <w:rFonts w:ascii="Open Sans" w:hAnsi="Open Sans" w:cs="Open Sans"/>
          <w:sz w:val="20"/>
          <w:szCs w:val="20"/>
        </w:rPr>
        <w:t>veljavni certifikat</w:t>
      </w:r>
      <w:r w:rsidR="00EB4875">
        <w:rPr>
          <w:rFonts w:ascii="Open Sans" w:hAnsi="Open Sans" w:cs="Open Sans"/>
          <w:sz w:val="20"/>
          <w:szCs w:val="20"/>
        </w:rPr>
        <w:t xml:space="preserve"> za demontažo, montažo in zategovanje vijačnih spojev po standardu SIST EN 1591-4,</w:t>
      </w:r>
    </w:p>
    <w:p w14:paraId="16BDE8DE" w14:textId="37A987ED" w:rsidR="00841AEA" w:rsidRPr="00841AEA" w:rsidRDefault="00ED439F" w:rsidP="00ED439F">
      <w:pPr>
        <w:keepNext/>
        <w:keepLines/>
        <w:numPr>
          <w:ilvl w:val="0"/>
          <w:numId w:val="27"/>
        </w:numPr>
        <w:spacing w:after="0" w:line="240" w:lineRule="auto"/>
        <w:ind w:left="284" w:hanging="284"/>
        <w:jc w:val="both"/>
        <w:rPr>
          <w:rFonts w:ascii="Open Sans" w:hAnsi="Open Sans" w:cs="Open Sans"/>
          <w:sz w:val="20"/>
          <w:szCs w:val="20"/>
        </w:rPr>
      </w:pPr>
      <w:r>
        <w:rPr>
          <w:rFonts w:ascii="Open Sans" w:hAnsi="Open Sans" w:cs="Open Sans"/>
          <w:sz w:val="20"/>
          <w:szCs w:val="20"/>
        </w:rPr>
        <w:lastRenderedPageBreak/>
        <w:t>za enega</w:t>
      </w:r>
      <w:r w:rsidR="00841AEA" w:rsidRPr="00841AEA">
        <w:rPr>
          <w:rFonts w:ascii="Open Sans" w:hAnsi="Open Sans" w:cs="Open Sans"/>
          <w:sz w:val="20"/>
          <w:szCs w:val="20"/>
        </w:rPr>
        <w:t xml:space="preserve"> (1) delavec; veljavno potrdilo o usposobljenosti za varno delo z žarilno aparaturo z računalniškim krmilnikom nad 50kW</w:t>
      </w:r>
      <w:r w:rsidR="008C399C">
        <w:rPr>
          <w:rFonts w:ascii="Open Sans" w:hAnsi="Open Sans" w:cs="Open Sans"/>
          <w:sz w:val="20"/>
          <w:szCs w:val="20"/>
        </w:rPr>
        <w:t>,</w:t>
      </w:r>
    </w:p>
    <w:p w14:paraId="3BC189BB" w14:textId="48948259" w:rsidR="008C399C" w:rsidRDefault="008C399C" w:rsidP="00E75660">
      <w:pPr>
        <w:keepNext/>
        <w:keepLines/>
        <w:numPr>
          <w:ilvl w:val="0"/>
          <w:numId w:val="27"/>
        </w:numPr>
        <w:spacing w:after="0" w:line="240" w:lineRule="auto"/>
        <w:ind w:left="284" w:hanging="284"/>
        <w:jc w:val="both"/>
        <w:rPr>
          <w:rFonts w:ascii="Open Sans" w:hAnsi="Open Sans" w:cs="Open Sans"/>
          <w:sz w:val="20"/>
          <w:szCs w:val="20"/>
        </w:rPr>
      </w:pPr>
      <w:r>
        <w:rPr>
          <w:rFonts w:ascii="Open Sans" w:hAnsi="Open Sans" w:cs="Open Sans"/>
          <w:sz w:val="20"/>
          <w:szCs w:val="20"/>
        </w:rPr>
        <w:t xml:space="preserve">za enega </w:t>
      </w:r>
      <w:r w:rsidR="00841AEA" w:rsidRPr="008C399C">
        <w:rPr>
          <w:rFonts w:ascii="Open Sans" w:hAnsi="Open Sans" w:cs="Open Sans"/>
          <w:sz w:val="20"/>
          <w:szCs w:val="20"/>
        </w:rPr>
        <w:t>(</w:t>
      </w:r>
      <w:r>
        <w:rPr>
          <w:rFonts w:ascii="Open Sans" w:hAnsi="Open Sans" w:cs="Open Sans"/>
          <w:sz w:val="20"/>
          <w:szCs w:val="20"/>
        </w:rPr>
        <w:t>1</w:t>
      </w:r>
      <w:r w:rsidR="00841AEA" w:rsidRPr="008C399C">
        <w:rPr>
          <w:rFonts w:ascii="Open Sans" w:hAnsi="Open Sans" w:cs="Open Sans"/>
          <w:sz w:val="20"/>
          <w:szCs w:val="20"/>
        </w:rPr>
        <w:t xml:space="preserve">) delavca; </w:t>
      </w:r>
      <w:r w:rsidR="004D19E9" w:rsidRPr="004D19E9">
        <w:rPr>
          <w:rFonts w:ascii="Open Sans" w:hAnsi="Open Sans" w:cs="Open Sans"/>
          <w:sz w:val="20"/>
          <w:szCs w:val="20"/>
        </w:rPr>
        <w:t>potrdilo o usposobljenosti za upravljanje mostnega dvigala</w:t>
      </w:r>
      <w:r>
        <w:rPr>
          <w:rFonts w:ascii="Open Sans" w:hAnsi="Open Sans" w:cs="Open Sans"/>
          <w:sz w:val="20"/>
          <w:szCs w:val="20"/>
        </w:rPr>
        <w:t>,</w:t>
      </w:r>
    </w:p>
    <w:p w14:paraId="0E9B52B6" w14:textId="045966CE" w:rsidR="00841AEA" w:rsidRPr="008C399C" w:rsidRDefault="008C399C" w:rsidP="00E75660">
      <w:pPr>
        <w:keepNext/>
        <w:keepLines/>
        <w:numPr>
          <w:ilvl w:val="0"/>
          <w:numId w:val="27"/>
        </w:numPr>
        <w:spacing w:after="0" w:line="240" w:lineRule="auto"/>
        <w:ind w:left="284" w:hanging="284"/>
        <w:jc w:val="both"/>
        <w:rPr>
          <w:rFonts w:ascii="Open Sans" w:hAnsi="Open Sans" w:cs="Open Sans"/>
          <w:sz w:val="20"/>
          <w:szCs w:val="20"/>
        </w:rPr>
      </w:pPr>
      <w:r>
        <w:rPr>
          <w:rFonts w:ascii="Open Sans" w:hAnsi="Open Sans" w:cs="Open Sans"/>
          <w:sz w:val="20"/>
          <w:szCs w:val="20"/>
        </w:rPr>
        <w:t xml:space="preserve">za enega </w:t>
      </w:r>
      <w:r w:rsidRPr="008C399C">
        <w:rPr>
          <w:rFonts w:ascii="Open Sans" w:hAnsi="Open Sans" w:cs="Open Sans"/>
          <w:sz w:val="20"/>
          <w:szCs w:val="20"/>
        </w:rPr>
        <w:t>(</w:t>
      </w:r>
      <w:r>
        <w:rPr>
          <w:rFonts w:ascii="Open Sans" w:hAnsi="Open Sans" w:cs="Open Sans"/>
          <w:sz w:val="20"/>
          <w:szCs w:val="20"/>
        </w:rPr>
        <w:t>1</w:t>
      </w:r>
      <w:r w:rsidRPr="008C399C">
        <w:rPr>
          <w:rFonts w:ascii="Open Sans" w:hAnsi="Open Sans" w:cs="Open Sans"/>
          <w:sz w:val="20"/>
          <w:szCs w:val="20"/>
        </w:rPr>
        <w:t>) delavca; potrdilo o usposobljenosti za upravljanje dvižne ploščadi.</w:t>
      </w:r>
    </w:p>
    <w:p w14:paraId="77C0BD39" w14:textId="77777777" w:rsidR="00841AEA" w:rsidRPr="00841AEA" w:rsidRDefault="00841AEA" w:rsidP="000826DF">
      <w:pPr>
        <w:keepNext/>
        <w:keepLines/>
        <w:spacing w:after="0" w:line="240" w:lineRule="auto"/>
        <w:ind w:left="284"/>
        <w:jc w:val="both"/>
        <w:rPr>
          <w:rFonts w:ascii="Open Sans" w:hAnsi="Open Sans" w:cs="Open Sans"/>
          <w:sz w:val="20"/>
          <w:szCs w:val="20"/>
        </w:rPr>
      </w:pPr>
    </w:p>
    <w:p w14:paraId="38281AE2" w14:textId="18C572DB" w:rsidR="00841AEA" w:rsidRPr="00841AEA" w:rsidRDefault="00841AEA" w:rsidP="000826DF">
      <w:pPr>
        <w:keepNext/>
        <w:keepLines/>
        <w:spacing w:after="0" w:line="240" w:lineRule="auto"/>
        <w:jc w:val="both"/>
        <w:rPr>
          <w:rFonts w:ascii="Open Sans" w:eastAsia="Times New Roman" w:hAnsi="Open Sans" w:cs="Open Sans"/>
          <w:b/>
          <w:sz w:val="20"/>
          <w:szCs w:val="20"/>
          <w:lang w:eastAsia="sl-SI"/>
        </w:rPr>
      </w:pPr>
      <w:r w:rsidRPr="00841AEA">
        <w:rPr>
          <w:rFonts w:ascii="Open Sans" w:eastAsia="Times New Roman" w:hAnsi="Open Sans" w:cs="Open Sans"/>
          <w:b/>
          <w:sz w:val="20"/>
          <w:szCs w:val="20"/>
          <w:lang w:eastAsia="sl-SI"/>
        </w:rPr>
        <w:t>Gospodarski subjekt se z oddajo p</w:t>
      </w:r>
      <w:r w:rsidR="00800DE0">
        <w:rPr>
          <w:rFonts w:ascii="Open Sans" w:eastAsia="Times New Roman" w:hAnsi="Open Sans" w:cs="Open Sans"/>
          <w:b/>
          <w:sz w:val="20"/>
          <w:szCs w:val="20"/>
          <w:lang w:eastAsia="sl-SI"/>
        </w:rPr>
        <w:t>rijav</w:t>
      </w:r>
      <w:r w:rsidRPr="00841AEA">
        <w:rPr>
          <w:rFonts w:ascii="Open Sans" w:eastAsia="Times New Roman" w:hAnsi="Open Sans" w:cs="Open Sans"/>
          <w:b/>
          <w:sz w:val="20"/>
          <w:szCs w:val="20"/>
          <w:lang w:eastAsia="sl-SI"/>
        </w:rPr>
        <w:t>e zavezuje, da bodo navedeni delavci, za katere je predložil dokazila, tudi dejansko prisotni pri izvedbi storitev na predmetnem razpisu. Naročnik dopušča možnost menjave delavca v času izvedbe storitev na predmetnem razpisu samo v primeru višje sile (npr. prenehanje delovnega razmerja, upokojitev, bolezen ali smrt delavca). V tem primeru mora gospodarski subjekt za novega delavca priložiti ustrezno dokazila, ki so po vsebini enaka kot jih naročnik zahteva za delavca.</w:t>
      </w:r>
    </w:p>
    <w:p w14:paraId="759C2E95" w14:textId="77777777" w:rsidR="00841AEA" w:rsidRPr="00841AEA" w:rsidRDefault="00841AEA" w:rsidP="000826DF">
      <w:pPr>
        <w:keepNext/>
        <w:keepLines/>
        <w:spacing w:after="0" w:line="240" w:lineRule="auto"/>
        <w:jc w:val="both"/>
        <w:rPr>
          <w:rFonts w:ascii="Open Sans" w:eastAsia="Times New Roman" w:hAnsi="Open Sans" w:cs="Open Sans"/>
          <w:sz w:val="20"/>
          <w:szCs w:val="20"/>
          <w:lang w:eastAsia="sl-SI"/>
        </w:rPr>
      </w:pPr>
    </w:p>
    <w:p w14:paraId="03B40C35" w14:textId="61AA4F74" w:rsidR="00841AEA" w:rsidRPr="00841AEA" w:rsidRDefault="00841AEA" w:rsidP="000826DF">
      <w:pPr>
        <w:keepNext/>
        <w:keepLines/>
        <w:spacing w:after="0" w:line="240" w:lineRule="auto"/>
        <w:jc w:val="both"/>
        <w:rPr>
          <w:rFonts w:ascii="Open Sans" w:eastAsia="Times New Roman" w:hAnsi="Open Sans" w:cs="Open Sans"/>
          <w:b/>
          <w:sz w:val="20"/>
          <w:szCs w:val="20"/>
          <w:lang w:eastAsia="sl-SI"/>
        </w:rPr>
      </w:pPr>
      <w:r w:rsidRPr="00841AEA">
        <w:rPr>
          <w:rFonts w:ascii="Open Sans" w:eastAsia="Times New Roman" w:hAnsi="Open Sans" w:cs="Open Sans"/>
          <w:b/>
          <w:sz w:val="20"/>
          <w:szCs w:val="20"/>
          <w:lang w:eastAsia="sl-SI"/>
        </w:rPr>
        <w:t xml:space="preserve">Ta pogoj lahko izpolni </w:t>
      </w:r>
      <w:r w:rsidR="00800DE0">
        <w:rPr>
          <w:rFonts w:ascii="Open Sans" w:eastAsia="Times New Roman" w:hAnsi="Open Sans" w:cs="Open Sans"/>
          <w:b/>
          <w:sz w:val="20"/>
          <w:szCs w:val="20"/>
          <w:lang w:eastAsia="sl-SI"/>
        </w:rPr>
        <w:t>ka</w:t>
      </w:r>
      <w:r w:rsidR="00800DE0" w:rsidRPr="00800DE0">
        <w:rPr>
          <w:rFonts w:ascii="Open Sans" w:eastAsia="Times New Roman" w:hAnsi="Open Sans" w:cs="Open Sans"/>
          <w:b/>
          <w:sz w:val="20"/>
          <w:szCs w:val="20"/>
          <w:lang w:eastAsia="sl-SI"/>
        </w:rPr>
        <w:t>ndidat (</w:t>
      </w:r>
      <w:r w:rsidR="00800DE0">
        <w:rPr>
          <w:rFonts w:ascii="Open Sans" w:eastAsia="Times New Roman" w:hAnsi="Open Sans" w:cs="Open Sans"/>
          <w:b/>
          <w:sz w:val="20"/>
          <w:szCs w:val="20"/>
          <w:lang w:eastAsia="sl-SI"/>
        </w:rPr>
        <w:t>p</w:t>
      </w:r>
      <w:r w:rsidR="00800DE0" w:rsidRPr="00800DE0">
        <w:rPr>
          <w:rFonts w:ascii="Open Sans" w:eastAsia="Times New Roman" w:hAnsi="Open Sans" w:cs="Open Sans"/>
          <w:b/>
          <w:sz w:val="20"/>
          <w:szCs w:val="20"/>
          <w:lang w:eastAsia="sl-SI"/>
        </w:rPr>
        <w:t xml:space="preserve">onudnik) </w:t>
      </w:r>
      <w:r w:rsidRPr="00841AEA">
        <w:rPr>
          <w:rFonts w:ascii="Open Sans" w:eastAsia="Times New Roman" w:hAnsi="Open Sans" w:cs="Open Sans"/>
          <w:b/>
          <w:sz w:val="20"/>
          <w:szCs w:val="20"/>
          <w:lang w:eastAsia="sl-SI"/>
        </w:rPr>
        <w:t xml:space="preserve">sam ali skupina </w:t>
      </w:r>
      <w:r w:rsidR="00800DE0">
        <w:rPr>
          <w:rFonts w:ascii="Open Sans" w:eastAsia="Times New Roman" w:hAnsi="Open Sans" w:cs="Open Sans"/>
          <w:b/>
          <w:sz w:val="20"/>
          <w:szCs w:val="20"/>
          <w:lang w:eastAsia="sl-SI"/>
        </w:rPr>
        <w:t>kandidat</w:t>
      </w:r>
      <w:r w:rsidRPr="00841AEA">
        <w:rPr>
          <w:rFonts w:ascii="Open Sans" w:eastAsia="Times New Roman" w:hAnsi="Open Sans" w:cs="Open Sans"/>
          <w:b/>
          <w:sz w:val="20"/>
          <w:szCs w:val="20"/>
          <w:lang w:eastAsia="sl-SI"/>
        </w:rPr>
        <w:t>ov v okviru skupne p</w:t>
      </w:r>
      <w:r w:rsidR="00800DE0">
        <w:rPr>
          <w:rFonts w:ascii="Open Sans" w:eastAsia="Times New Roman" w:hAnsi="Open Sans" w:cs="Open Sans"/>
          <w:b/>
          <w:sz w:val="20"/>
          <w:szCs w:val="20"/>
          <w:lang w:eastAsia="sl-SI"/>
        </w:rPr>
        <w:t>rijav</w:t>
      </w:r>
      <w:r w:rsidRPr="00841AEA">
        <w:rPr>
          <w:rFonts w:ascii="Open Sans" w:eastAsia="Times New Roman" w:hAnsi="Open Sans" w:cs="Open Sans"/>
          <w:b/>
          <w:sz w:val="20"/>
          <w:szCs w:val="20"/>
          <w:lang w:eastAsia="sl-SI"/>
        </w:rPr>
        <w:t xml:space="preserve">e ali s prijavljenimi podizvajalci. </w:t>
      </w:r>
      <w:r w:rsidRPr="00841AEA">
        <w:rPr>
          <w:rFonts w:ascii="Open Sans" w:eastAsia="Times New Roman" w:hAnsi="Open Sans" w:cs="Open Sans"/>
          <w:b/>
          <w:sz w:val="20"/>
          <w:szCs w:val="20"/>
          <w:u w:val="single"/>
          <w:lang w:eastAsia="sl-SI"/>
        </w:rPr>
        <w:t xml:space="preserve">V primeru, da prijavljeni delavci niso zaposleni pri </w:t>
      </w:r>
      <w:r w:rsidR="00800DE0">
        <w:rPr>
          <w:rFonts w:ascii="Open Sans" w:eastAsia="Times New Roman" w:hAnsi="Open Sans" w:cs="Open Sans"/>
          <w:b/>
          <w:sz w:val="20"/>
          <w:szCs w:val="20"/>
          <w:u w:val="single"/>
          <w:lang w:eastAsia="sl-SI"/>
        </w:rPr>
        <w:t>kandidatu (</w:t>
      </w:r>
      <w:r w:rsidRPr="00841AEA">
        <w:rPr>
          <w:rFonts w:ascii="Open Sans" w:eastAsia="Times New Roman" w:hAnsi="Open Sans" w:cs="Open Sans"/>
          <w:b/>
          <w:sz w:val="20"/>
          <w:szCs w:val="20"/>
          <w:u w:val="single"/>
          <w:lang w:eastAsia="sl-SI"/>
        </w:rPr>
        <w:t>ponudniku</w:t>
      </w:r>
      <w:r w:rsidR="00800DE0">
        <w:rPr>
          <w:rFonts w:ascii="Open Sans" w:eastAsia="Times New Roman" w:hAnsi="Open Sans" w:cs="Open Sans"/>
          <w:b/>
          <w:sz w:val="20"/>
          <w:szCs w:val="20"/>
          <w:u w:val="single"/>
          <w:lang w:eastAsia="sl-SI"/>
        </w:rPr>
        <w:t>)</w:t>
      </w:r>
      <w:r w:rsidRPr="00841AEA">
        <w:rPr>
          <w:rFonts w:ascii="Open Sans" w:eastAsia="Times New Roman" w:hAnsi="Open Sans" w:cs="Open Sans"/>
          <w:b/>
          <w:sz w:val="20"/>
          <w:szCs w:val="20"/>
          <w:u w:val="single"/>
          <w:lang w:eastAsia="sl-SI"/>
        </w:rPr>
        <w:t>, morajo ti v p</w:t>
      </w:r>
      <w:r w:rsidR="00800DE0">
        <w:rPr>
          <w:rFonts w:ascii="Open Sans" w:eastAsia="Times New Roman" w:hAnsi="Open Sans" w:cs="Open Sans"/>
          <w:b/>
          <w:sz w:val="20"/>
          <w:szCs w:val="20"/>
          <w:u w:val="single"/>
          <w:lang w:eastAsia="sl-SI"/>
        </w:rPr>
        <w:t>rijav</w:t>
      </w:r>
      <w:r w:rsidRPr="00841AEA">
        <w:rPr>
          <w:rFonts w:ascii="Open Sans" w:eastAsia="Times New Roman" w:hAnsi="Open Sans" w:cs="Open Sans"/>
          <w:b/>
          <w:sz w:val="20"/>
          <w:szCs w:val="20"/>
          <w:u w:val="single"/>
          <w:lang w:eastAsia="sl-SI"/>
        </w:rPr>
        <w:t>i nastopati kot skupni partnerji ali kot podizvajalci (</w:t>
      </w:r>
      <w:r w:rsidR="00800DE0">
        <w:rPr>
          <w:rFonts w:ascii="Open Sans" w:eastAsia="Times New Roman" w:hAnsi="Open Sans" w:cs="Open Sans"/>
          <w:b/>
          <w:sz w:val="20"/>
          <w:szCs w:val="20"/>
          <w:u w:val="single"/>
          <w:lang w:eastAsia="sl-SI"/>
        </w:rPr>
        <w:t>Kandidat</w:t>
      </w:r>
      <w:r w:rsidRPr="00841AEA">
        <w:rPr>
          <w:rFonts w:ascii="Open Sans" w:eastAsia="Times New Roman" w:hAnsi="Open Sans" w:cs="Open Sans"/>
          <w:b/>
          <w:sz w:val="20"/>
          <w:szCs w:val="20"/>
          <w:u w:val="single"/>
          <w:lang w:eastAsia="sl-SI"/>
        </w:rPr>
        <w:t xml:space="preserve"> predloži še pogodbo o medsebojnem sodelovanju).</w:t>
      </w:r>
    </w:p>
    <w:p w14:paraId="2D450D52" w14:textId="77777777" w:rsidR="00841AEA" w:rsidRPr="00841AEA" w:rsidRDefault="00841AEA" w:rsidP="000826DF">
      <w:pPr>
        <w:keepNext/>
        <w:keepLines/>
        <w:spacing w:after="0" w:line="240" w:lineRule="auto"/>
        <w:jc w:val="both"/>
        <w:rPr>
          <w:rFonts w:ascii="Open Sans" w:eastAsia="Times New Roman" w:hAnsi="Open Sans" w:cs="Open Sans"/>
          <w:b/>
          <w:sz w:val="20"/>
          <w:szCs w:val="20"/>
          <w:lang w:eastAsia="sl-SI"/>
        </w:rPr>
      </w:pPr>
    </w:p>
    <w:p w14:paraId="4D1CC1E1" w14:textId="77777777" w:rsidR="00841AEA" w:rsidRPr="004E3EE6" w:rsidRDefault="00841AEA" w:rsidP="000826DF">
      <w:pPr>
        <w:pStyle w:val="Odstavekseznama"/>
        <w:keepNext/>
        <w:keepLines/>
        <w:widowControl w:val="0"/>
        <w:numPr>
          <w:ilvl w:val="3"/>
          <w:numId w:val="2"/>
        </w:numPr>
        <w:jc w:val="both"/>
        <w:rPr>
          <w:rFonts w:ascii="Open Sans" w:hAnsi="Open Sans" w:cs="Open Sans"/>
          <w:b/>
        </w:rPr>
      </w:pPr>
      <w:r w:rsidRPr="004E3EE6">
        <w:rPr>
          <w:rFonts w:ascii="Open Sans" w:hAnsi="Open Sans" w:cs="Open Sans"/>
          <w:b/>
        </w:rPr>
        <w:t>Zahtevano orodje</w:t>
      </w:r>
    </w:p>
    <w:p w14:paraId="6346AC54" w14:textId="77777777" w:rsidR="00841AEA" w:rsidRPr="00841AEA" w:rsidRDefault="00841AEA" w:rsidP="000826DF">
      <w:pPr>
        <w:keepNext/>
        <w:keepLines/>
        <w:spacing w:after="0" w:line="240" w:lineRule="auto"/>
        <w:jc w:val="both"/>
        <w:rPr>
          <w:rFonts w:ascii="Open Sans" w:hAnsi="Open Sans" w:cs="Open Sans"/>
          <w:sz w:val="20"/>
          <w:szCs w:val="20"/>
        </w:rPr>
      </w:pPr>
    </w:p>
    <w:p w14:paraId="294DF952" w14:textId="4D5793BD" w:rsidR="00841AEA" w:rsidRPr="00841AEA" w:rsidRDefault="00800DE0" w:rsidP="000826DF">
      <w:pPr>
        <w:keepNext/>
        <w:keepLines/>
        <w:spacing w:after="0" w:line="240" w:lineRule="auto"/>
        <w:jc w:val="both"/>
        <w:rPr>
          <w:rFonts w:ascii="Open Sans" w:hAnsi="Open Sans" w:cs="Open Sans"/>
          <w:sz w:val="20"/>
          <w:szCs w:val="20"/>
        </w:rPr>
      </w:pPr>
      <w:r>
        <w:rPr>
          <w:rFonts w:ascii="Open Sans" w:eastAsia="Times New Roman" w:hAnsi="Open Sans" w:cs="Open Sans"/>
          <w:sz w:val="20"/>
          <w:szCs w:val="20"/>
          <w:lang w:eastAsia="sl-SI"/>
        </w:rPr>
        <w:t>Kandidat (</w:t>
      </w:r>
      <w:r w:rsidRPr="00841AEA">
        <w:rPr>
          <w:rFonts w:ascii="Open Sans" w:eastAsia="Times New Roman" w:hAnsi="Open Sans" w:cs="Open Sans"/>
          <w:sz w:val="20"/>
          <w:szCs w:val="20"/>
          <w:lang w:eastAsia="sl-SI"/>
        </w:rPr>
        <w:t>Ponudnik</w:t>
      </w:r>
      <w:r>
        <w:rPr>
          <w:rFonts w:ascii="Open Sans" w:eastAsia="Times New Roman" w:hAnsi="Open Sans" w:cs="Open Sans"/>
          <w:sz w:val="20"/>
          <w:szCs w:val="20"/>
          <w:lang w:eastAsia="sl-SI"/>
        </w:rPr>
        <w:t>)</w:t>
      </w:r>
      <w:r w:rsidRPr="00841AEA">
        <w:rPr>
          <w:rFonts w:ascii="Open Sans" w:eastAsia="Times New Roman" w:hAnsi="Open Sans" w:cs="Open Sans"/>
          <w:sz w:val="20"/>
          <w:szCs w:val="20"/>
          <w:lang w:eastAsia="sl-SI"/>
        </w:rPr>
        <w:t xml:space="preserve"> </w:t>
      </w:r>
      <w:r w:rsidR="00841AEA" w:rsidRPr="00841AEA">
        <w:rPr>
          <w:rFonts w:ascii="Open Sans" w:hAnsi="Open Sans" w:cs="Open Sans"/>
          <w:sz w:val="20"/>
          <w:szCs w:val="20"/>
        </w:rPr>
        <w:t xml:space="preserve">mora za izvajanje storitev </w:t>
      </w:r>
      <w:bookmarkStart w:id="17" w:name="_Hlk230774139"/>
      <w:r w:rsidR="00841AEA" w:rsidRPr="00841AEA">
        <w:rPr>
          <w:rFonts w:ascii="Open Sans" w:hAnsi="Open Sans" w:cs="Open Sans"/>
          <w:sz w:val="20"/>
          <w:szCs w:val="20"/>
        </w:rPr>
        <w:t>uporabljati naslednjo opremo</w:t>
      </w:r>
      <w:bookmarkEnd w:id="17"/>
      <w:r w:rsidR="00841AEA" w:rsidRPr="00841AEA">
        <w:rPr>
          <w:rFonts w:ascii="Open Sans" w:hAnsi="Open Sans" w:cs="Open Sans"/>
          <w:sz w:val="20"/>
          <w:szCs w:val="20"/>
        </w:rPr>
        <w:t>:</w:t>
      </w:r>
    </w:p>
    <w:p w14:paraId="2F627A5C" w14:textId="77777777" w:rsidR="00841AEA" w:rsidRPr="00841AEA" w:rsidRDefault="00841AEA" w:rsidP="00086A8C">
      <w:pPr>
        <w:keepNext/>
        <w:keepLines/>
        <w:numPr>
          <w:ilvl w:val="0"/>
          <w:numId w:val="28"/>
        </w:numPr>
        <w:spacing w:after="0" w:line="240" w:lineRule="auto"/>
        <w:ind w:left="284" w:hanging="284"/>
        <w:jc w:val="both"/>
        <w:rPr>
          <w:rFonts w:ascii="Open Sans" w:hAnsi="Open Sans" w:cs="Open Sans"/>
          <w:sz w:val="20"/>
          <w:szCs w:val="20"/>
        </w:rPr>
      </w:pPr>
      <w:r w:rsidRPr="00841AEA">
        <w:rPr>
          <w:rFonts w:ascii="Open Sans" w:hAnsi="Open Sans" w:cs="Open Sans"/>
          <w:sz w:val="20"/>
          <w:szCs w:val="20"/>
        </w:rPr>
        <w:t>varilni agregat (usmernik)</w:t>
      </w:r>
      <w:r w:rsidRPr="00841AEA">
        <w:rPr>
          <w:rFonts w:ascii="Open Sans" w:hAnsi="Open Sans" w:cs="Open Sans"/>
          <w:sz w:val="20"/>
          <w:szCs w:val="20"/>
        </w:rPr>
        <w:tab/>
      </w:r>
      <w:r w:rsidRPr="00841AEA">
        <w:rPr>
          <w:rFonts w:ascii="Open Sans" w:hAnsi="Open Sans" w:cs="Open Sans"/>
          <w:sz w:val="20"/>
          <w:szCs w:val="20"/>
        </w:rPr>
        <w:tab/>
      </w:r>
      <w:r w:rsidRPr="00841AEA">
        <w:rPr>
          <w:rFonts w:ascii="Open Sans" w:hAnsi="Open Sans" w:cs="Open Sans"/>
          <w:sz w:val="20"/>
          <w:szCs w:val="20"/>
        </w:rPr>
        <w:tab/>
      </w:r>
      <w:r w:rsidRPr="00841AEA">
        <w:rPr>
          <w:rFonts w:ascii="Open Sans" w:hAnsi="Open Sans" w:cs="Open Sans"/>
          <w:sz w:val="20"/>
          <w:szCs w:val="20"/>
        </w:rPr>
        <w:tab/>
        <w:t>1 kos</w:t>
      </w:r>
    </w:p>
    <w:p w14:paraId="6FFCDE68" w14:textId="77777777" w:rsidR="00841AEA" w:rsidRPr="00841AEA" w:rsidRDefault="00841AEA" w:rsidP="00086A8C">
      <w:pPr>
        <w:keepNext/>
        <w:keepLines/>
        <w:numPr>
          <w:ilvl w:val="0"/>
          <w:numId w:val="28"/>
        </w:numPr>
        <w:spacing w:after="0" w:line="240" w:lineRule="auto"/>
        <w:ind w:left="284" w:hanging="284"/>
        <w:jc w:val="both"/>
        <w:rPr>
          <w:rFonts w:ascii="Open Sans" w:hAnsi="Open Sans" w:cs="Open Sans"/>
          <w:sz w:val="20"/>
          <w:szCs w:val="20"/>
        </w:rPr>
      </w:pPr>
      <w:r w:rsidRPr="00841AEA">
        <w:rPr>
          <w:rFonts w:ascii="Open Sans" w:hAnsi="Open Sans" w:cs="Open Sans"/>
          <w:sz w:val="20"/>
          <w:szCs w:val="20"/>
        </w:rPr>
        <w:t>kotne brusilke</w:t>
      </w:r>
      <w:r w:rsidRPr="00841AEA">
        <w:rPr>
          <w:rFonts w:ascii="Open Sans" w:hAnsi="Open Sans" w:cs="Open Sans"/>
          <w:sz w:val="20"/>
          <w:szCs w:val="20"/>
        </w:rPr>
        <w:tab/>
      </w:r>
      <w:r w:rsidRPr="00841AEA">
        <w:rPr>
          <w:rFonts w:ascii="Open Sans" w:hAnsi="Open Sans" w:cs="Open Sans"/>
          <w:sz w:val="20"/>
          <w:szCs w:val="20"/>
        </w:rPr>
        <w:tab/>
      </w:r>
      <w:r w:rsidRPr="00841AEA">
        <w:rPr>
          <w:rFonts w:ascii="Open Sans" w:hAnsi="Open Sans" w:cs="Open Sans"/>
          <w:sz w:val="20"/>
          <w:szCs w:val="20"/>
        </w:rPr>
        <w:tab/>
      </w:r>
      <w:r w:rsidRPr="00841AEA">
        <w:rPr>
          <w:rFonts w:ascii="Open Sans" w:hAnsi="Open Sans" w:cs="Open Sans"/>
          <w:sz w:val="20"/>
          <w:szCs w:val="20"/>
        </w:rPr>
        <w:tab/>
      </w:r>
      <w:r w:rsidRPr="00841AEA">
        <w:rPr>
          <w:rFonts w:ascii="Open Sans" w:hAnsi="Open Sans" w:cs="Open Sans"/>
          <w:sz w:val="20"/>
          <w:szCs w:val="20"/>
        </w:rPr>
        <w:tab/>
        <w:t>2 kosa</w:t>
      </w:r>
    </w:p>
    <w:p w14:paraId="52ED2475" w14:textId="77777777" w:rsidR="00841AEA" w:rsidRPr="00841AEA" w:rsidRDefault="00841AEA" w:rsidP="00086A8C">
      <w:pPr>
        <w:keepNext/>
        <w:keepLines/>
        <w:numPr>
          <w:ilvl w:val="0"/>
          <w:numId w:val="28"/>
        </w:numPr>
        <w:spacing w:after="0" w:line="240" w:lineRule="auto"/>
        <w:ind w:left="284" w:hanging="284"/>
        <w:jc w:val="both"/>
        <w:rPr>
          <w:rFonts w:ascii="Open Sans" w:hAnsi="Open Sans" w:cs="Open Sans"/>
          <w:sz w:val="20"/>
          <w:szCs w:val="20"/>
        </w:rPr>
      </w:pPr>
      <w:r w:rsidRPr="00841AEA">
        <w:rPr>
          <w:rFonts w:ascii="Open Sans" w:hAnsi="Open Sans" w:cs="Open Sans"/>
          <w:sz w:val="20"/>
          <w:szCs w:val="20"/>
        </w:rPr>
        <w:t>dvigalo z žično vrvjo</w:t>
      </w:r>
      <w:r w:rsidRPr="00841AEA">
        <w:rPr>
          <w:rFonts w:ascii="Open Sans" w:hAnsi="Open Sans" w:cs="Open Sans"/>
          <w:sz w:val="20"/>
          <w:szCs w:val="20"/>
        </w:rPr>
        <w:tab/>
      </w:r>
      <w:r w:rsidRPr="00841AEA">
        <w:rPr>
          <w:rFonts w:ascii="Open Sans" w:hAnsi="Open Sans" w:cs="Open Sans"/>
          <w:sz w:val="20"/>
          <w:szCs w:val="20"/>
        </w:rPr>
        <w:tab/>
      </w:r>
      <w:r w:rsidRPr="00841AEA">
        <w:rPr>
          <w:rFonts w:ascii="Open Sans" w:hAnsi="Open Sans" w:cs="Open Sans"/>
          <w:sz w:val="20"/>
          <w:szCs w:val="20"/>
        </w:rPr>
        <w:tab/>
        <w:t xml:space="preserve"> </w:t>
      </w:r>
      <w:r w:rsidRPr="00841AEA">
        <w:rPr>
          <w:rFonts w:ascii="Open Sans" w:hAnsi="Open Sans" w:cs="Open Sans"/>
          <w:sz w:val="20"/>
          <w:szCs w:val="20"/>
        </w:rPr>
        <w:tab/>
        <w:t>1 kosa</w:t>
      </w:r>
    </w:p>
    <w:p w14:paraId="6E9C6CE6" w14:textId="77777777" w:rsidR="00841AEA" w:rsidRPr="00841AEA" w:rsidRDefault="00841AEA" w:rsidP="00086A8C">
      <w:pPr>
        <w:keepNext/>
        <w:keepLines/>
        <w:numPr>
          <w:ilvl w:val="0"/>
          <w:numId w:val="28"/>
        </w:numPr>
        <w:spacing w:after="0" w:line="240" w:lineRule="auto"/>
        <w:ind w:left="284" w:hanging="284"/>
        <w:jc w:val="both"/>
        <w:rPr>
          <w:rFonts w:ascii="Open Sans" w:hAnsi="Open Sans" w:cs="Open Sans"/>
          <w:sz w:val="20"/>
          <w:szCs w:val="20"/>
        </w:rPr>
      </w:pPr>
      <w:r w:rsidRPr="00841AEA">
        <w:rPr>
          <w:rFonts w:ascii="Open Sans" w:hAnsi="Open Sans" w:cs="Open Sans"/>
          <w:sz w:val="20"/>
          <w:szCs w:val="20"/>
        </w:rPr>
        <w:t xml:space="preserve">dvigalo z </w:t>
      </w:r>
      <w:proofErr w:type="spellStart"/>
      <w:r w:rsidRPr="00841AEA">
        <w:rPr>
          <w:rFonts w:ascii="Open Sans" w:hAnsi="Open Sans" w:cs="Open Sans"/>
          <w:sz w:val="20"/>
          <w:szCs w:val="20"/>
        </w:rPr>
        <w:t>galovo</w:t>
      </w:r>
      <w:proofErr w:type="spellEnd"/>
      <w:r w:rsidRPr="00841AEA">
        <w:rPr>
          <w:rFonts w:ascii="Open Sans" w:hAnsi="Open Sans" w:cs="Open Sans"/>
          <w:sz w:val="20"/>
          <w:szCs w:val="20"/>
        </w:rPr>
        <w:t xml:space="preserve"> verigo</w:t>
      </w:r>
      <w:r w:rsidRPr="00841AEA">
        <w:rPr>
          <w:rFonts w:ascii="Open Sans" w:hAnsi="Open Sans" w:cs="Open Sans"/>
          <w:sz w:val="20"/>
          <w:szCs w:val="20"/>
        </w:rPr>
        <w:tab/>
      </w:r>
      <w:r w:rsidRPr="00841AEA">
        <w:rPr>
          <w:rFonts w:ascii="Open Sans" w:hAnsi="Open Sans" w:cs="Open Sans"/>
          <w:sz w:val="20"/>
          <w:szCs w:val="20"/>
        </w:rPr>
        <w:tab/>
      </w:r>
      <w:r w:rsidRPr="00841AEA">
        <w:rPr>
          <w:rFonts w:ascii="Open Sans" w:hAnsi="Open Sans" w:cs="Open Sans"/>
          <w:sz w:val="20"/>
          <w:szCs w:val="20"/>
        </w:rPr>
        <w:tab/>
      </w:r>
      <w:r w:rsidRPr="00841AEA">
        <w:rPr>
          <w:rFonts w:ascii="Open Sans" w:hAnsi="Open Sans" w:cs="Open Sans"/>
          <w:sz w:val="20"/>
          <w:szCs w:val="20"/>
        </w:rPr>
        <w:tab/>
        <w:t>1 kos</w:t>
      </w:r>
    </w:p>
    <w:p w14:paraId="020AAFF1" w14:textId="77777777" w:rsidR="00841AEA" w:rsidRPr="00841AEA" w:rsidRDefault="00841AEA" w:rsidP="00086A8C">
      <w:pPr>
        <w:keepNext/>
        <w:keepLines/>
        <w:numPr>
          <w:ilvl w:val="0"/>
          <w:numId w:val="28"/>
        </w:numPr>
        <w:spacing w:after="0" w:line="240" w:lineRule="auto"/>
        <w:ind w:left="284" w:hanging="284"/>
        <w:jc w:val="both"/>
        <w:rPr>
          <w:rFonts w:ascii="Open Sans" w:hAnsi="Open Sans" w:cs="Open Sans"/>
          <w:sz w:val="20"/>
          <w:szCs w:val="20"/>
        </w:rPr>
      </w:pPr>
      <w:r w:rsidRPr="00841AEA">
        <w:rPr>
          <w:rFonts w:ascii="Open Sans" w:hAnsi="Open Sans" w:cs="Open Sans"/>
          <w:sz w:val="20"/>
          <w:szCs w:val="20"/>
        </w:rPr>
        <w:t>ločilni transformatorji</w:t>
      </w:r>
      <w:r w:rsidRPr="00841AEA">
        <w:rPr>
          <w:rFonts w:ascii="Open Sans" w:hAnsi="Open Sans" w:cs="Open Sans"/>
          <w:sz w:val="20"/>
          <w:szCs w:val="20"/>
        </w:rPr>
        <w:tab/>
      </w:r>
      <w:r w:rsidRPr="00841AEA">
        <w:rPr>
          <w:rFonts w:ascii="Open Sans" w:hAnsi="Open Sans" w:cs="Open Sans"/>
          <w:sz w:val="20"/>
          <w:szCs w:val="20"/>
        </w:rPr>
        <w:tab/>
      </w:r>
      <w:r w:rsidRPr="00841AEA">
        <w:rPr>
          <w:rFonts w:ascii="Open Sans" w:hAnsi="Open Sans" w:cs="Open Sans"/>
          <w:sz w:val="20"/>
          <w:szCs w:val="20"/>
        </w:rPr>
        <w:tab/>
      </w:r>
      <w:r w:rsidRPr="00841AEA">
        <w:rPr>
          <w:rFonts w:ascii="Open Sans" w:hAnsi="Open Sans" w:cs="Open Sans"/>
          <w:sz w:val="20"/>
          <w:szCs w:val="20"/>
        </w:rPr>
        <w:tab/>
        <w:t>2 kos</w:t>
      </w:r>
      <w:r w:rsidRPr="00841AEA">
        <w:rPr>
          <w:rFonts w:ascii="Open Sans" w:hAnsi="Open Sans" w:cs="Open Sans"/>
          <w:sz w:val="20"/>
          <w:szCs w:val="20"/>
        </w:rPr>
        <w:tab/>
        <w:t xml:space="preserve"> </w:t>
      </w:r>
    </w:p>
    <w:p w14:paraId="6F0C51BE" w14:textId="77777777" w:rsidR="00841AEA" w:rsidRPr="00841AEA" w:rsidRDefault="00841AEA" w:rsidP="00086A8C">
      <w:pPr>
        <w:keepNext/>
        <w:keepLines/>
        <w:numPr>
          <w:ilvl w:val="0"/>
          <w:numId w:val="28"/>
        </w:numPr>
        <w:spacing w:after="0" w:line="240" w:lineRule="auto"/>
        <w:ind w:left="284" w:hanging="284"/>
        <w:jc w:val="both"/>
        <w:rPr>
          <w:rFonts w:ascii="Open Sans" w:hAnsi="Open Sans" w:cs="Open Sans"/>
          <w:sz w:val="20"/>
          <w:szCs w:val="20"/>
        </w:rPr>
      </w:pPr>
      <w:r w:rsidRPr="00841AEA">
        <w:rPr>
          <w:rFonts w:ascii="Open Sans" w:hAnsi="Open Sans" w:cs="Open Sans"/>
          <w:sz w:val="20"/>
          <w:szCs w:val="20"/>
        </w:rPr>
        <w:t>momentna ključa ( do 200Nm)</w:t>
      </w:r>
      <w:r w:rsidRPr="00841AEA">
        <w:rPr>
          <w:rFonts w:ascii="Open Sans" w:hAnsi="Open Sans" w:cs="Open Sans"/>
          <w:sz w:val="20"/>
          <w:szCs w:val="20"/>
        </w:rPr>
        <w:tab/>
      </w:r>
      <w:r w:rsidRPr="00841AEA">
        <w:rPr>
          <w:rFonts w:ascii="Open Sans" w:hAnsi="Open Sans" w:cs="Open Sans"/>
          <w:sz w:val="20"/>
          <w:szCs w:val="20"/>
        </w:rPr>
        <w:tab/>
      </w:r>
      <w:r w:rsidRPr="00841AEA">
        <w:rPr>
          <w:rFonts w:ascii="Open Sans" w:hAnsi="Open Sans" w:cs="Open Sans"/>
          <w:sz w:val="20"/>
          <w:szCs w:val="20"/>
        </w:rPr>
        <w:tab/>
        <w:t>1 kos</w:t>
      </w:r>
    </w:p>
    <w:p w14:paraId="46A8D1C6" w14:textId="77777777" w:rsidR="00841AEA" w:rsidRPr="00841AEA" w:rsidRDefault="00841AEA" w:rsidP="00086A8C">
      <w:pPr>
        <w:keepNext/>
        <w:keepLines/>
        <w:numPr>
          <w:ilvl w:val="0"/>
          <w:numId w:val="28"/>
        </w:numPr>
        <w:spacing w:after="0" w:line="240" w:lineRule="auto"/>
        <w:ind w:left="284" w:hanging="284"/>
        <w:rPr>
          <w:rFonts w:ascii="Open Sans" w:eastAsia="Times New Roman" w:hAnsi="Open Sans" w:cs="Open Sans"/>
          <w:sz w:val="20"/>
          <w:szCs w:val="20"/>
          <w:lang w:eastAsia="sl-SI"/>
        </w:rPr>
      </w:pPr>
      <w:r w:rsidRPr="00841AEA">
        <w:rPr>
          <w:rFonts w:ascii="Open Sans" w:eastAsia="Times New Roman" w:hAnsi="Open Sans" w:cs="Open Sans"/>
          <w:sz w:val="20"/>
          <w:szCs w:val="20"/>
          <w:lang w:eastAsia="sl-SI"/>
        </w:rPr>
        <w:t>vsak delavec mora imeti priročno torbo z osnovnim ključavničarskim orodjem</w:t>
      </w:r>
    </w:p>
    <w:p w14:paraId="55846B20" w14:textId="77777777" w:rsidR="00841AEA" w:rsidRPr="00841AEA" w:rsidRDefault="00841AEA" w:rsidP="000826DF">
      <w:pPr>
        <w:keepNext/>
        <w:keepLines/>
        <w:spacing w:after="0" w:line="240" w:lineRule="auto"/>
        <w:rPr>
          <w:rFonts w:ascii="Open Sans" w:hAnsi="Open Sans" w:cs="Open Sans"/>
          <w:sz w:val="20"/>
          <w:szCs w:val="20"/>
        </w:rPr>
      </w:pPr>
    </w:p>
    <w:p w14:paraId="540E8E6E" w14:textId="5C47C177" w:rsidR="00841AEA" w:rsidRPr="00841AEA" w:rsidRDefault="00800DE0" w:rsidP="000826DF">
      <w:pPr>
        <w:keepNext/>
        <w:keepLines/>
        <w:spacing w:after="0" w:line="240" w:lineRule="auto"/>
        <w:jc w:val="both"/>
        <w:rPr>
          <w:rFonts w:ascii="Open Sans" w:hAnsi="Open Sans" w:cs="Open Sans"/>
          <w:b/>
          <w:sz w:val="20"/>
          <w:szCs w:val="20"/>
        </w:rPr>
      </w:pPr>
      <w:r>
        <w:rPr>
          <w:rFonts w:ascii="Open Sans" w:eastAsia="Times New Roman" w:hAnsi="Open Sans" w:cs="Open Sans"/>
          <w:sz w:val="20"/>
          <w:szCs w:val="20"/>
          <w:lang w:eastAsia="sl-SI"/>
        </w:rPr>
        <w:t>Kandidat (</w:t>
      </w:r>
      <w:r w:rsidRPr="00841AEA">
        <w:rPr>
          <w:rFonts w:ascii="Open Sans" w:eastAsia="Times New Roman" w:hAnsi="Open Sans" w:cs="Open Sans"/>
          <w:sz w:val="20"/>
          <w:szCs w:val="20"/>
          <w:lang w:eastAsia="sl-SI"/>
        </w:rPr>
        <w:t>Ponudnik</w:t>
      </w:r>
      <w:r>
        <w:rPr>
          <w:rFonts w:ascii="Open Sans" w:eastAsia="Times New Roman" w:hAnsi="Open Sans" w:cs="Open Sans"/>
          <w:sz w:val="20"/>
          <w:szCs w:val="20"/>
          <w:lang w:eastAsia="sl-SI"/>
        </w:rPr>
        <w:t>)</w:t>
      </w:r>
      <w:r w:rsidRPr="00841AEA">
        <w:rPr>
          <w:rFonts w:ascii="Open Sans" w:eastAsia="Times New Roman" w:hAnsi="Open Sans" w:cs="Open Sans"/>
          <w:sz w:val="20"/>
          <w:szCs w:val="20"/>
          <w:lang w:eastAsia="sl-SI"/>
        </w:rPr>
        <w:t xml:space="preserve"> </w:t>
      </w:r>
      <w:r w:rsidR="00841AEA" w:rsidRPr="00841AEA">
        <w:rPr>
          <w:rFonts w:ascii="Open Sans" w:hAnsi="Open Sans" w:cs="Open Sans"/>
          <w:sz w:val="20"/>
          <w:szCs w:val="20"/>
        </w:rPr>
        <w:t xml:space="preserve">izkaže izpolnjevanje te zahteve s podpisom izjave o zagotavljanju opreme </w:t>
      </w:r>
      <w:r w:rsidR="00841AEA" w:rsidRPr="00841AEA">
        <w:rPr>
          <w:rFonts w:ascii="Open Sans" w:hAnsi="Open Sans" w:cs="Open Sans"/>
          <w:b/>
          <w:sz w:val="20"/>
          <w:szCs w:val="20"/>
        </w:rPr>
        <w:t>(</w:t>
      </w:r>
      <w:r w:rsidR="005240F1">
        <w:rPr>
          <w:rFonts w:ascii="Open Sans" w:hAnsi="Open Sans" w:cs="Open Sans"/>
          <w:b/>
          <w:sz w:val="20"/>
          <w:szCs w:val="20"/>
        </w:rPr>
        <w:t>P</w:t>
      </w:r>
      <w:r w:rsidR="00841AEA" w:rsidRPr="00841AEA">
        <w:rPr>
          <w:rFonts w:ascii="Open Sans" w:hAnsi="Open Sans" w:cs="Open Sans"/>
          <w:b/>
          <w:sz w:val="20"/>
          <w:szCs w:val="20"/>
        </w:rPr>
        <w:t xml:space="preserve">riloga </w:t>
      </w:r>
      <w:r w:rsidR="00DE4EFA">
        <w:rPr>
          <w:rFonts w:ascii="Open Sans" w:hAnsi="Open Sans" w:cs="Open Sans"/>
          <w:b/>
          <w:sz w:val="20"/>
          <w:szCs w:val="20"/>
        </w:rPr>
        <w:t>9</w:t>
      </w:r>
      <w:r w:rsidR="005240F1">
        <w:rPr>
          <w:rFonts w:ascii="Open Sans" w:hAnsi="Open Sans" w:cs="Open Sans"/>
          <w:b/>
          <w:sz w:val="20"/>
          <w:szCs w:val="20"/>
        </w:rPr>
        <w:t>-1</w:t>
      </w:r>
      <w:r w:rsidR="00841AEA" w:rsidRPr="00841AEA">
        <w:rPr>
          <w:rFonts w:ascii="Open Sans" w:hAnsi="Open Sans" w:cs="Open Sans"/>
          <w:b/>
          <w:sz w:val="20"/>
          <w:szCs w:val="20"/>
        </w:rPr>
        <w:t>)</w:t>
      </w:r>
      <w:r w:rsidR="00841AEA" w:rsidRPr="00841AEA">
        <w:rPr>
          <w:rFonts w:ascii="Open Sans" w:hAnsi="Open Sans" w:cs="Open Sans"/>
          <w:sz w:val="20"/>
          <w:szCs w:val="20"/>
        </w:rPr>
        <w:t>.</w:t>
      </w:r>
    </w:p>
    <w:p w14:paraId="4D7AE9B4" w14:textId="77777777" w:rsidR="00841AEA" w:rsidRPr="00841AEA" w:rsidRDefault="00841AEA" w:rsidP="000826DF">
      <w:pPr>
        <w:keepNext/>
        <w:keepLines/>
        <w:spacing w:after="0" w:line="240" w:lineRule="auto"/>
        <w:jc w:val="both"/>
        <w:rPr>
          <w:rFonts w:ascii="Open Sans" w:hAnsi="Open Sans" w:cs="Open Sans"/>
          <w:sz w:val="20"/>
          <w:szCs w:val="20"/>
        </w:rPr>
      </w:pPr>
    </w:p>
    <w:p w14:paraId="7F646CC3" w14:textId="0BF3C382" w:rsidR="00841AEA" w:rsidRPr="00841AEA" w:rsidRDefault="00841AEA" w:rsidP="000826DF">
      <w:pPr>
        <w:keepNext/>
        <w:keepLines/>
        <w:spacing w:after="0" w:line="240" w:lineRule="auto"/>
        <w:jc w:val="both"/>
        <w:rPr>
          <w:rFonts w:ascii="Open Sans" w:hAnsi="Open Sans" w:cs="Open Sans"/>
          <w:sz w:val="20"/>
          <w:szCs w:val="20"/>
        </w:rPr>
      </w:pPr>
      <w:r w:rsidRPr="00841AEA">
        <w:rPr>
          <w:rFonts w:ascii="Open Sans" w:hAnsi="Open Sans" w:cs="Open Sans"/>
          <w:sz w:val="20"/>
          <w:szCs w:val="20"/>
        </w:rPr>
        <w:t xml:space="preserve">Naročnik je upravičen pred </w:t>
      </w:r>
      <w:r w:rsidR="00E04BB1" w:rsidRPr="00E04BB1">
        <w:rPr>
          <w:rFonts w:ascii="Open Sans" w:hAnsi="Open Sans" w:cs="Open Sans"/>
          <w:sz w:val="20"/>
          <w:szCs w:val="20"/>
        </w:rPr>
        <w:t xml:space="preserve">objavo odločitve o priznanju sposobnosti </w:t>
      </w:r>
      <w:r w:rsidR="00E04BB1">
        <w:rPr>
          <w:rFonts w:ascii="Open Sans" w:hAnsi="Open Sans" w:cs="Open Sans"/>
          <w:sz w:val="20"/>
          <w:szCs w:val="20"/>
        </w:rPr>
        <w:t>kandidata (ponudnika)</w:t>
      </w:r>
      <w:r w:rsidRPr="00841AEA">
        <w:rPr>
          <w:rFonts w:ascii="Open Sans" w:hAnsi="Open Sans" w:cs="Open Sans"/>
          <w:sz w:val="20"/>
          <w:szCs w:val="20"/>
        </w:rPr>
        <w:t xml:space="preserve">, od </w:t>
      </w:r>
      <w:r w:rsidR="00800DE0">
        <w:rPr>
          <w:rFonts w:ascii="Open Sans" w:hAnsi="Open Sans" w:cs="Open Sans"/>
          <w:sz w:val="20"/>
          <w:szCs w:val="20"/>
        </w:rPr>
        <w:t>kandidata (ponudni</w:t>
      </w:r>
      <w:r w:rsidRPr="00841AEA">
        <w:rPr>
          <w:rFonts w:ascii="Open Sans" w:hAnsi="Open Sans" w:cs="Open Sans"/>
          <w:sz w:val="20"/>
          <w:szCs w:val="20"/>
        </w:rPr>
        <w:t>ka</w:t>
      </w:r>
      <w:r w:rsidR="00800DE0">
        <w:rPr>
          <w:rFonts w:ascii="Open Sans" w:hAnsi="Open Sans" w:cs="Open Sans"/>
          <w:sz w:val="20"/>
          <w:szCs w:val="20"/>
        </w:rPr>
        <w:t>)</w:t>
      </w:r>
      <w:r w:rsidRPr="00841AEA">
        <w:rPr>
          <w:rFonts w:ascii="Open Sans" w:hAnsi="Open Sans" w:cs="Open Sans"/>
          <w:sz w:val="20"/>
          <w:szCs w:val="20"/>
        </w:rPr>
        <w:t xml:space="preserve"> zahtevati, da predloži izpis iz knjigovodske evidence osnovnih sredstev z označenimi sredstvi oz. pogodbo o najemu zahtevane opreme za obdobje trajanja okvirnega sporazuma.</w:t>
      </w:r>
    </w:p>
    <w:p w14:paraId="4AAD74E4" w14:textId="77777777" w:rsidR="00841AEA" w:rsidRPr="00841AEA" w:rsidRDefault="00841AEA" w:rsidP="000826DF">
      <w:pPr>
        <w:keepNext/>
        <w:keepLines/>
        <w:spacing w:after="0" w:line="240" w:lineRule="auto"/>
        <w:jc w:val="both"/>
        <w:rPr>
          <w:rFonts w:ascii="Open Sans" w:hAnsi="Open Sans" w:cs="Open Sans"/>
          <w:sz w:val="20"/>
          <w:szCs w:val="20"/>
        </w:rPr>
      </w:pPr>
    </w:p>
    <w:p w14:paraId="7B6A3900" w14:textId="7BCBD91E" w:rsidR="00841AEA" w:rsidRPr="00841AEA" w:rsidRDefault="00841AEA" w:rsidP="000826DF">
      <w:pPr>
        <w:keepNext/>
        <w:keepLines/>
        <w:spacing w:after="0" w:line="240" w:lineRule="auto"/>
        <w:jc w:val="both"/>
        <w:rPr>
          <w:rFonts w:ascii="Open Sans" w:hAnsi="Open Sans" w:cs="Open Sans"/>
          <w:b/>
          <w:sz w:val="20"/>
          <w:szCs w:val="20"/>
        </w:rPr>
      </w:pPr>
      <w:r w:rsidRPr="00841AEA">
        <w:rPr>
          <w:rFonts w:ascii="Open Sans" w:hAnsi="Open Sans" w:cs="Open Sans"/>
          <w:b/>
          <w:sz w:val="20"/>
          <w:szCs w:val="20"/>
        </w:rPr>
        <w:t xml:space="preserve">Ta pogoj lahko izpolni </w:t>
      </w:r>
      <w:r w:rsidR="00800DE0">
        <w:rPr>
          <w:rFonts w:ascii="Open Sans" w:eastAsia="Times New Roman" w:hAnsi="Open Sans" w:cs="Open Sans"/>
          <w:b/>
          <w:sz w:val="20"/>
          <w:szCs w:val="20"/>
          <w:lang w:eastAsia="sl-SI"/>
        </w:rPr>
        <w:t>ka</w:t>
      </w:r>
      <w:r w:rsidR="00800DE0" w:rsidRPr="00800DE0">
        <w:rPr>
          <w:rFonts w:ascii="Open Sans" w:eastAsia="Times New Roman" w:hAnsi="Open Sans" w:cs="Open Sans"/>
          <w:b/>
          <w:sz w:val="20"/>
          <w:szCs w:val="20"/>
          <w:lang w:eastAsia="sl-SI"/>
        </w:rPr>
        <w:t>ndidat (</w:t>
      </w:r>
      <w:r w:rsidR="00800DE0">
        <w:rPr>
          <w:rFonts w:ascii="Open Sans" w:eastAsia="Times New Roman" w:hAnsi="Open Sans" w:cs="Open Sans"/>
          <w:b/>
          <w:sz w:val="20"/>
          <w:szCs w:val="20"/>
          <w:lang w:eastAsia="sl-SI"/>
        </w:rPr>
        <w:t>p</w:t>
      </w:r>
      <w:r w:rsidR="00800DE0" w:rsidRPr="00800DE0">
        <w:rPr>
          <w:rFonts w:ascii="Open Sans" w:eastAsia="Times New Roman" w:hAnsi="Open Sans" w:cs="Open Sans"/>
          <w:b/>
          <w:sz w:val="20"/>
          <w:szCs w:val="20"/>
          <w:lang w:eastAsia="sl-SI"/>
        </w:rPr>
        <w:t xml:space="preserve">onudnik) </w:t>
      </w:r>
      <w:r w:rsidR="00800DE0" w:rsidRPr="00841AEA">
        <w:rPr>
          <w:rFonts w:ascii="Open Sans" w:eastAsia="Times New Roman" w:hAnsi="Open Sans" w:cs="Open Sans"/>
          <w:b/>
          <w:sz w:val="20"/>
          <w:szCs w:val="20"/>
          <w:lang w:eastAsia="sl-SI"/>
        </w:rPr>
        <w:t xml:space="preserve">sam ali skupina </w:t>
      </w:r>
      <w:r w:rsidR="00800DE0">
        <w:rPr>
          <w:rFonts w:ascii="Open Sans" w:eastAsia="Times New Roman" w:hAnsi="Open Sans" w:cs="Open Sans"/>
          <w:b/>
          <w:sz w:val="20"/>
          <w:szCs w:val="20"/>
          <w:lang w:eastAsia="sl-SI"/>
        </w:rPr>
        <w:t>kandidat</w:t>
      </w:r>
      <w:r w:rsidR="00800DE0" w:rsidRPr="00841AEA">
        <w:rPr>
          <w:rFonts w:ascii="Open Sans" w:eastAsia="Times New Roman" w:hAnsi="Open Sans" w:cs="Open Sans"/>
          <w:b/>
          <w:sz w:val="20"/>
          <w:szCs w:val="20"/>
          <w:lang w:eastAsia="sl-SI"/>
        </w:rPr>
        <w:t>ov v okviru skupne p</w:t>
      </w:r>
      <w:r w:rsidR="00800DE0">
        <w:rPr>
          <w:rFonts w:ascii="Open Sans" w:eastAsia="Times New Roman" w:hAnsi="Open Sans" w:cs="Open Sans"/>
          <w:b/>
          <w:sz w:val="20"/>
          <w:szCs w:val="20"/>
          <w:lang w:eastAsia="sl-SI"/>
        </w:rPr>
        <w:t>rijav</w:t>
      </w:r>
      <w:r w:rsidR="00800DE0" w:rsidRPr="00841AEA">
        <w:rPr>
          <w:rFonts w:ascii="Open Sans" w:eastAsia="Times New Roman" w:hAnsi="Open Sans" w:cs="Open Sans"/>
          <w:b/>
          <w:sz w:val="20"/>
          <w:szCs w:val="20"/>
          <w:lang w:eastAsia="sl-SI"/>
        </w:rPr>
        <w:t>e ali s prijavljenimi podizvajalci</w:t>
      </w:r>
      <w:r w:rsidR="00800DE0" w:rsidRPr="00841AEA">
        <w:rPr>
          <w:rFonts w:ascii="Open Sans" w:hAnsi="Open Sans" w:cs="Open Sans"/>
          <w:b/>
          <w:sz w:val="20"/>
          <w:szCs w:val="20"/>
        </w:rPr>
        <w:t xml:space="preserve"> </w:t>
      </w:r>
      <w:r w:rsidRPr="00841AEA">
        <w:rPr>
          <w:rFonts w:ascii="Open Sans" w:hAnsi="Open Sans" w:cs="Open Sans"/>
          <w:b/>
          <w:sz w:val="20"/>
          <w:szCs w:val="20"/>
        </w:rPr>
        <w:t>ali</w:t>
      </w:r>
      <w:r w:rsidRPr="00841AEA">
        <w:rPr>
          <w:rFonts w:ascii="Open Sans" w:hAnsi="Open Sans" w:cs="Open Sans"/>
          <w:b/>
          <w:bCs/>
          <w:sz w:val="20"/>
          <w:szCs w:val="20"/>
        </w:rPr>
        <w:t xml:space="preserve"> s prijavljenimi subjekti, katerih zmogljivosti uporablja </w:t>
      </w:r>
      <w:r w:rsidR="00800DE0">
        <w:rPr>
          <w:rFonts w:ascii="Open Sans" w:hAnsi="Open Sans" w:cs="Open Sans"/>
          <w:b/>
          <w:bCs/>
          <w:sz w:val="20"/>
          <w:szCs w:val="20"/>
        </w:rPr>
        <w:t>kandidat (p</w:t>
      </w:r>
      <w:r w:rsidRPr="00841AEA">
        <w:rPr>
          <w:rFonts w:ascii="Open Sans" w:hAnsi="Open Sans" w:cs="Open Sans"/>
          <w:b/>
          <w:bCs/>
          <w:sz w:val="20"/>
          <w:szCs w:val="20"/>
        </w:rPr>
        <w:t>onudnik</w:t>
      </w:r>
      <w:r w:rsidR="00800DE0">
        <w:rPr>
          <w:rFonts w:ascii="Open Sans" w:hAnsi="Open Sans" w:cs="Open Sans"/>
          <w:b/>
          <w:bCs/>
          <w:sz w:val="20"/>
          <w:szCs w:val="20"/>
        </w:rPr>
        <w:t>)</w:t>
      </w:r>
      <w:r w:rsidRPr="00841AEA">
        <w:rPr>
          <w:rFonts w:ascii="Open Sans" w:hAnsi="Open Sans" w:cs="Open Sans"/>
          <w:b/>
          <w:sz w:val="20"/>
          <w:szCs w:val="20"/>
        </w:rPr>
        <w:t>.</w:t>
      </w:r>
    </w:p>
    <w:p w14:paraId="35199D9A" w14:textId="77777777" w:rsidR="00841AEA" w:rsidRPr="00841AEA" w:rsidRDefault="00841AEA" w:rsidP="000826DF">
      <w:pPr>
        <w:keepNext/>
        <w:keepLines/>
        <w:spacing w:after="0" w:line="240" w:lineRule="auto"/>
        <w:jc w:val="both"/>
        <w:rPr>
          <w:rFonts w:ascii="Open Sans" w:eastAsia="Times New Roman" w:hAnsi="Open Sans" w:cs="Open Sans"/>
          <w:sz w:val="20"/>
          <w:szCs w:val="20"/>
          <w:lang w:eastAsia="sl-SI"/>
        </w:rPr>
      </w:pPr>
    </w:p>
    <w:p w14:paraId="32BFE64D" w14:textId="77777777" w:rsidR="00841AEA" w:rsidRPr="004E3EE6" w:rsidRDefault="00841AEA" w:rsidP="000826DF">
      <w:pPr>
        <w:pStyle w:val="Odstavekseznama"/>
        <w:keepNext/>
        <w:keepLines/>
        <w:widowControl w:val="0"/>
        <w:numPr>
          <w:ilvl w:val="3"/>
          <w:numId w:val="2"/>
        </w:numPr>
        <w:jc w:val="both"/>
        <w:rPr>
          <w:rFonts w:ascii="Open Sans" w:hAnsi="Open Sans" w:cs="Open Sans"/>
          <w:b/>
        </w:rPr>
      </w:pPr>
      <w:r w:rsidRPr="004E3EE6">
        <w:rPr>
          <w:rFonts w:ascii="Open Sans" w:hAnsi="Open Sans" w:cs="Open Sans"/>
          <w:b/>
        </w:rPr>
        <w:t>Zahtevan certifikat podjetja</w:t>
      </w:r>
    </w:p>
    <w:p w14:paraId="06F2EB26" w14:textId="77777777" w:rsidR="00841AEA" w:rsidRPr="00841AEA" w:rsidRDefault="00841AEA" w:rsidP="000826DF">
      <w:pPr>
        <w:keepNext/>
        <w:keepLines/>
        <w:spacing w:after="0" w:line="240" w:lineRule="auto"/>
        <w:jc w:val="both"/>
        <w:rPr>
          <w:rFonts w:ascii="Open Sans" w:hAnsi="Open Sans" w:cs="Open Sans"/>
          <w:sz w:val="20"/>
          <w:szCs w:val="20"/>
        </w:rPr>
      </w:pPr>
    </w:p>
    <w:p w14:paraId="3033B5BF" w14:textId="604D0867" w:rsidR="00841AEA" w:rsidRPr="00841AEA" w:rsidRDefault="00800DE0" w:rsidP="000826DF">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Kandidat (</w:t>
      </w:r>
      <w:r w:rsidRPr="00841AEA">
        <w:rPr>
          <w:rFonts w:ascii="Open Sans" w:eastAsia="Times New Roman" w:hAnsi="Open Sans" w:cs="Open Sans"/>
          <w:sz w:val="20"/>
          <w:szCs w:val="20"/>
          <w:lang w:eastAsia="sl-SI"/>
        </w:rPr>
        <w:t>Ponudnik</w:t>
      </w:r>
      <w:r>
        <w:rPr>
          <w:rFonts w:ascii="Open Sans" w:eastAsia="Times New Roman" w:hAnsi="Open Sans" w:cs="Open Sans"/>
          <w:sz w:val="20"/>
          <w:szCs w:val="20"/>
          <w:lang w:eastAsia="sl-SI"/>
        </w:rPr>
        <w:t>)</w:t>
      </w:r>
      <w:r w:rsidRPr="00841AEA">
        <w:rPr>
          <w:rFonts w:ascii="Open Sans" w:eastAsia="Times New Roman" w:hAnsi="Open Sans" w:cs="Open Sans"/>
          <w:sz w:val="20"/>
          <w:szCs w:val="20"/>
          <w:lang w:eastAsia="sl-SI"/>
        </w:rPr>
        <w:t xml:space="preserve"> </w:t>
      </w:r>
      <w:r w:rsidR="00841AEA" w:rsidRPr="00841AEA">
        <w:rPr>
          <w:rFonts w:ascii="Open Sans" w:hAnsi="Open Sans" w:cs="Open Sans"/>
          <w:sz w:val="20"/>
          <w:szCs w:val="20"/>
        </w:rPr>
        <w:t>mora k p</w:t>
      </w:r>
      <w:r>
        <w:rPr>
          <w:rFonts w:ascii="Open Sans" w:hAnsi="Open Sans" w:cs="Open Sans"/>
          <w:sz w:val="20"/>
          <w:szCs w:val="20"/>
        </w:rPr>
        <w:t>rijav</w:t>
      </w:r>
      <w:r w:rsidR="00841AEA" w:rsidRPr="00841AEA">
        <w:rPr>
          <w:rFonts w:ascii="Open Sans" w:hAnsi="Open Sans" w:cs="Open Sans"/>
          <w:sz w:val="20"/>
          <w:szCs w:val="20"/>
        </w:rPr>
        <w:t xml:space="preserve">i priložiti </w:t>
      </w:r>
      <w:r w:rsidR="00B44B17">
        <w:rPr>
          <w:rFonts w:ascii="Open Sans" w:hAnsi="Open Sans" w:cs="Open Sans"/>
          <w:sz w:val="20"/>
          <w:szCs w:val="20"/>
        </w:rPr>
        <w:t xml:space="preserve">veljavni </w:t>
      </w:r>
      <w:r w:rsidR="00841AEA" w:rsidRPr="00841AEA">
        <w:rPr>
          <w:rFonts w:ascii="Open Sans" w:eastAsia="Times New Roman" w:hAnsi="Open Sans" w:cs="Open Sans"/>
          <w:sz w:val="20"/>
          <w:szCs w:val="20"/>
          <w:lang w:eastAsia="sl-SI"/>
        </w:rPr>
        <w:t>certifikat za sposobnost izvajanja zahtevnih varilnih storitev po SIST EN 3834-2, ki ga izdaja pooblaščeni organi.</w:t>
      </w:r>
    </w:p>
    <w:p w14:paraId="4AD028EB" w14:textId="77777777" w:rsidR="00841AEA" w:rsidRPr="00841AEA" w:rsidRDefault="00841AEA" w:rsidP="000826DF">
      <w:pPr>
        <w:keepNext/>
        <w:keepLines/>
        <w:spacing w:after="0" w:line="240" w:lineRule="auto"/>
        <w:jc w:val="both"/>
        <w:rPr>
          <w:rFonts w:ascii="Open Sans" w:hAnsi="Open Sans" w:cs="Open Sans"/>
          <w:b/>
          <w:sz w:val="20"/>
          <w:szCs w:val="20"/>
        </w:rPr>
      </w:pPr>
    </w:p>
    <w:p w14:paraId="2EBE929E" w14:textId="67A75D12" w:rsidR="00841AEA" w:rsidRPr="00841AEA" w:rsidRDefault="00800DE0" w:rsidP="000826DF">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Kandidat (</w:t>
      </w:r>
      <w:r w:rsidRPr="00841AEA">
        <w:rPr>
          <w:rFonts w:ascii="Open Sans" w:eastAsia="Times New Roman" w:hAnsi="Open Sans" w:cs="Open Sans"/>
          <w:sz w:val="20"/>
          <w:szCs w:val="20"/>
          <w:lang w:eastAsia="sl-SI"/>
        </w:rPr>
        <w:t>Ponudnik</w:t>
      </w:r>
      <w:r>
        <w:rPr>
          <w:rFonts w:ascii="Open Sans" w:eastAsia="Times New Roman" w:hAnsi="Open Sans" w:cs="Open Sans"/>
          <w:sz w:val="20"/>
          <w:szCs w:val="20"/>
          <w:lang w:eastAsia="sl-SI"/>
        </w:rPr>
        <w:t>)</w:t>
      </w:r>
      <w:r w:rsidRPr="00841AEA">
        <w:rPr>
          <w:rFonts w:ascii="Open Sans" w:eastAsia="Times New Roman" w:hAnsi="Open Sans" w:cs="Open Sans"/>
          <w:sz w:val="20"/>
          <w:szCs w:val="20"/>
          <w:lang w:eastAsia="sl-SI"/>
        </w:rPr>
        <w:t xml:space="preserve"> </w:t>
      </w:r>
      <w:r w:rsidR="00841AEA" w:rsidRPr="00841AEA">
        <w:rPr>
          <w:rFonts w:ascii="Open Sans" w:eastAsia="Times New Roman" w:hAnsi="Open Sans" w:cs="Open Sans"/>
          <w:sz w:val="20"/>
          <w:szCs w:val="20"/>
          <w:lang w:eastAsia="sl-SI"/>
        </w:rPr>
        <w:t xml:space="preserve">mora kot </w:t>
      </w:r>
      <w:r w:rsidR="00DE4EFA">
        <w:rPr>
          <w:rFonts w:ascii="Open Sans" w:eastAsia="Times New Roman" w:hAnsi="Open Sans" w:cs="Open Sans"/>
          <w:b/>
          <w:sz w:val="20"/>
          <w:szCs w:val="20"/>
          <w:lang w:eastAsia="sl-SI"/>
        </w:rPr>
        <w:t>P</w:t>
      </w:r>
      <w:r w:rsidR="00841AEA" w:rsidRPr="00841AEA">
        <w:rPr>
          <w:rFonts w:ascii="Open Sans" w:eastAsia="Times New Roman" w:hAnsi="Open Sans" w:cs="Open Sans"/>
          <w:b/>
          <w:sz w:val="20"/>
          <w:szCs w:val="20"/>
          <w:lang w:eastAsia="sl-SI"/>
        </w:rPr>
        <w:t xml:space="preserve">rilogo </w:t>
      </w:r>
      <w:r w:rsidR="00DE4EFA">
        <w:rPr>
          <w:rFonts w:ascii="Open Sans" w:eastAsia="Times New Roman" w:hAnsi="Open Sans" w:cs="Open Sans"/>
          <w:b/>
          <w:sz w:val="20"/>
          <w:szCs w:val="20"/>
          <w:lang w:eastAsia="sl-SI"/>
        </w:rPr>
        <w:t>10</w:t>
      </w:r>
      <w:r w:rsidR="005240F1">
        <w:rPr>
          <w:rFonts w:ascii="Open Sans" w:eastAsia="Times New Roman" w:hAnsi="Open Sans" w:cs="Open Sans"/>
          <w:b/>
          <w:sz w:val="20"/>
          <w:szCs w:val="20"/>
          <w:lang w:eastAsia="sl-SI"/>
        </w:rPr>
        <w:t>-1</w:t>
      </w:r>
      <w:r w:rsidR="00841AEA" w:rsidRPr="00841AEA">
        <w:rPr>
          <w:rFonts w:ascii="Open Sans" w:eastAsia="Times New Roman" w:hAnsi="Open Sans" w:cs="Open Sans"/>
          <w:b/>
          <w:sz w:val="20"/>
          <w:szCs w:val="20"/>
          <w:lang w:eastAsia="sl-SI"/>
        </w:rPr>
        <w:t xml:space="preserve"> </w:t>
      </w:r>
      <w:r w:rsidR="00841AEA" w:rsidRPr="00841AEA">
        <w:rPr>
          <w:rFonts w:ascii="Open Sans" w:eastAsia="Times New Roman" w:hAnsi="Open Sans" w:cs="Open Sans"/>
          <w:sz w:val="20"/>
          <w:szCs w:val="20"/>
          <w:lang w:eastAsia="sl-SI"/>
        </w:rPr>
        <w:t>predložiti zahtevan</w:t>
      </w:r>
      <w:r w:rsidR="00B44B17">
        <w:rPr>
          <w:rFonts w:ascii="Open Sans" w:eastAsia="Times New Roman" w:hAnsi="Open Sans" w:cs="Open Sans"/>
          <w:sz w:val="20"/>
          <w:szCs w:val="20"/>
          <w:lang w:eastAsia="sl-SI"/>
        </w:rPr>
        <w:t xml:space="preserve"> veljavni</w:t>
      </w:r>
      <w:r w:rsidR="00841AEA" w:rsidRPr="00841AEA">
        <w:rPr>
          <w:rFonts w:ascii="Open Sans" w:eastAsia="Times New Roman" w:hAnsi="Open Sans" w:cs="Open Sans"/>
          <w:sz w:val="20"/>
          <w:szCs w:val="20"/>
          <w:lang w:eastAsia="sl-SI"/>
        </w:rPr>
        <w:t xml:space="preserve"> certifikat.</w:t>
      </w:r>
    </w:p>
    <w:p w14:paraId="600B89AB" w14:textId="77777777" w:rsidR="00841AEA" w:rsidRPr="00841AEA" w:rsidRDefault="00841AEA" w:rsidP="000826DF">
      <w:pPr>
        <w:keepNext/>
        <w:keepLines/>
        <w:spacing w:after="0" w:line="240" w:lineRule="auto"/>
        <w:jc w:val="both"/>
        <w:rPr>
          <w:rFonts w:ascii="Open Sans" w:eastAsia="Times New Roman" w:hAnsi="Open Sans" w:cs="Open Sans"/>
          <w:sz w:val="20"/>
          <w:szCs w:val="20"/>
          <w:lang w:eastAsia="sl-SI"/>
        </w:rPr>
      </w:pPr>
    </w:p>
    <w:p w14:paraId="35AD4FE5" w14:textId="237E406F" w:rsidR="00B44B17" w:rsidRDefault="00800DE0" w:rsidP="000826DF">
      <w:pPr>
        <w:keepNext/>
        <w:keepLines/>
        <w:spacing w:after="0" w:line="240" w:lineRule="auto"/>
        <w:jc w:val="both"/>
        <w:rPr>
          <w:rFonts w:ascii="Open Sans" w:eastAsia="Times New Roman" w:hAnsi="Open Sans" w:cs="Open Sans"/>
          <w:b/>
          <w:bCs/>
          <w:i/>
          <w:sz w:val="20"/>
          <w:szCs w:val="20"/>
          <w:lang w:eastAsia="sl-SI"/>
        </w:rPr>
      </w:pPr>
      <w:r w:rsidRPr="00841AEA">
        <w:rPr>
          <w:rFonts w:ascii="Open Sans" w:hAnsi="Open Sans" w:cs="Open Sans"/>
          <w:b/>
          <w:sz w:val="20"/>
          <w:szCs w:val="20"/>
        </w:rPr>
        <w:t xml:space="preserve">Ta pogoj lahko izpolni </w:t>
      </w:r>
      <w:r>
        <w:rPr>
          <w:rFonts w:ascii="Open Sans" w:eastAsia="Times New Roman" w:hAnsi="Open Sans" w:cs="Open Sans"/>
          <w:b/>
          <w:sz w:val="20"/>
          <w:szCs w:val="20"/>
          <w:lang w:eastAsia="sl-SI"/>
        </w:rPr>
        <w:t>ka</w:t>
      </w:r>
      <w:r w:rsidRPr="00800DE0">
        <w:rPr>
          <w:rFonts w:ascii="Open Sans" w:eastAsia="Times New Roman" w:hAnsi="Open Sans" w:cs="Open Sans"/>
          <w:b/>
          <w:sz w:val="20"/>
          <w:szCs w:val="20"/>
          <w:lang w:eastAsia="sl-SI"/>
        </w:rPr>
        <w:t>ndidat (</w:t>
      </w:r>
      <w:r>
        <w:rPr>
          <w:rFonts w:ascii="Open Sans" w:eastAsia="Times New Roman" w:hAnsi="Open Sans" w:cs="Open Sans"/>
          <w:b/>
          <w:sz w:val="20"/>
          <w:szCs w:val="20"/>
          <w:lang w:eastAsia="sl-SI"/>
        </w:rPr>
        <w:t>p</w:t>
      </w:r>
      <w:r w:rsidRPr="00800DE0">
        <w:rPr>
          <w:rFonts w:ascii="Open Sans" w:eastAsia="Times New Roman" w:hAnsi="Open Sans" w:cs="Open Sans"/>
          <w:b/>
          <w:sz w:val="20"/>
          <w:szCs w:val="20"/>
          <w:lang w:eastAsia="sl-SI"/>
        </w:rPr>
        <w:t xml:space="preserve">onudnik) </w:t>
      </w:r>
      <w:r w:rsidRPr="00841AEA">
        <w:rPr>
          <w:rFonts w:ascii="Open Sans" w:eastAsia="Times New Roman" w:hAnsi="Open Sans" w:cs="Open Sans"/>
          <w:b/>
          <w:sz w:val="20"/>
          <w:szCs w:val="20"/>
          <w:lang w:eastAsia="sl-SI"/>
        </w:rPr>
        <w:t xml:space="preserve">sam ali skupina </w:t>
      </w:r>
      <w:r>
        <w:rPr>
          <w:rFonts w:ascii="Open Sans" w:eastAsia="Times New Roman" w:hAnsi="Open Sans" w:cs="Open Sans"/>
          <w:b/>
          <w:sz w:val="20"/>
          <w:szCs w:val="20"/>
          <w:lang w:eastAsia="sl-SI"/>
        </w:rPr>
        <w:t>kandidat</w:t>
      </w:r>
      <w:r w:rsidRPr="00841AEA">
        <w:rPr>
          <w:rFonts w:ascii="Open Sans" w:eastAsia="Times New Roman" w:hAnsi="Open Sans" w:cs="Open Sans"/>
          <w:b/>
          <w:sz w:val="20"/>
          <w:szCs w:val="20"/>
          <w:lang w:eastAsia="sl-SI"/>
        </w:rPr>
        <w:t>ov v okviru skupne p</w:t>
      </w:r>
      <w:r>
        <w:rPr>
          <w:rFonts w:ascii="Open Sans" w:eastAsia="Times New Roman" w:hAnsi="Open Sans" w:cs="Open Sans"/>
          <w:b/>
          <w:sz w:val="20"/>
          <w:szCs w:val="20"/>
          <w:lang w:eastAsia="sl-SI"/>
        </w:rPr>
        <w:t>rijav</w:t>
      </w:r>
      <w:r w:rsidRPr="00841AEA">
        <w:rPr>
          <w:rFonts w:ascii="Open Sans" w:eastAsia="Times New Roman" w:hAnsi="Open Sans" w:cs="Open Sans"/>
          <w:b/>
          <w:sz w:val="20"/>
          <w:szCs w:val="20"/>
          <w:lang w:eastAsia="sl-SI"/>
        </w:rPr>
        <w:t>e ali s prijavljenimi podizvajalci</w:t>
      </w:r>
      <w:r w:rsidR="00841AEA" w:rsidRPr="00841AEA">
        <w:rPr>
          <w:rFonts w:ascii="Open Sans" w:hAnsi="Open Sans" w:cs="Open Sans"/>
          <w:b/>
          <w:bCs/>
          <w:i/>
          <w:sz w:val="20"/>
          <w:szCs w:val="20"/>
        </w:rPr>
        <w:t xml:space="preserve">, </w:t>
      </w:r>
      <w:r w:rsidR="00841AEA" w:rsidRPr="00841AEA">
        <w:rPr>
          <w:rFonts w:ascii="Open Sans" w:hAnsi="Open Sans" w:cs="Open Sans"/>
          <w:b/>
          <w:bCs/>
          <w:i/>
          <w:sz w:val="20"/>
          <w:szCs w:val="20"/>
          <w:u w:val="single"/>
        </w:rPr>
        <w:t xml:space="preserve">vendar bo moral ta gospodarski subjekt (s katerim se izkazuje certifikat) </w:t>
      </w:r>
      <w:r w:rsidR="00841AEA" w:rsidRPr="00841AEA">
        <w:rPr>
          <w:rFonts w:ascii="Open Sans" w:eastAsia="Times New Roman" w:hAnsi="Open Sans" w:cs="Open Sans"/>
          <w:b/>
          <w:bCs/>
          <w:i/>
          <w:sz w:val="20"/>
          <w:szCs w:val="20"/>
          <w:u w:val="single"/>
          <w:lang w:eastAsia="sl-SI"/>
        </w:rPr>
        <w:t>predmetna dela javnega naročila tudi izvesti.</w:t>
      </w:r>
      <w:r w:rsidR="00841AEA" w:rsidRPr="00841AEA">
        <w:rPr>
          <w:rFonts w:ascii="Open Sans" w:eastAsia="Times New Roman" w:hAnsi="Open Sans" w:cs="Open Sans"/>
          <w:b/>
          <w:bCs/>
          <w:i/>
          <w:sz w:val="20"/>
          <w:szCs w:val="20"/>
          <w:lang w:eastAsia="sl-SI"/>
        </w:rPr>
        <w:t xml:space="preserve"> </w:t>
      </w:r>
    </w:p>
    <w:p w14:paraId="3D7AB1C0" w14:textId="77777777" w:rsidR="00B44B17" w:rsidRDefault="00B44B17">
      <w:pPr>
        <w:spacing w:after="0" w:line="240" w:lineRule="auto"/>
        <w:rPr>
          <w:rFonts w:ascii="Open Sans" w:eastAsia="Times New Roman" w:hAnsi="Open Sans" w:cs="Open Sans"/>
          <w:b/>
          <w:bCs/>
          <w:i/>
          <w:sz w:val="20"/>
          <w:szCs w:val="20"/>
          <w:lang w:eastAsia="sl-SI"/>
        </w:rPr>
      </w:pPr>
      <w:r>
        <w:rPr>
          <w:rFonts w:ascii="Open Sans" w:eastAsia="Times New Roman" w:hAnsi="Open Sans" w:cs="Open Sans"/>
          <w:b/>
          <w:bCs/>
          <w:i/>
          <w:sz w:val="20"/>
          <w:szCs w:val="20"/>
          <w:lang w:eastAsia="sl-SI"/>
        </w:rPr>
        <w:br w:type="page"/>
      </w:r>
    </w:p>
    <w:p w14:paraId="3DB7D12D" w14:textId="77777777" w:rsidR="005547C9" w:rsidRDefault="005547C9" w:rsidP="000826DF">
      <w:pPr>
        <w:keepNext/>
        <w:keepLines/>
        <w:widowControl w:val="0"/>
        <w:spacing w:after="0" w:line="240" w:lineRule="auto"/>
        <w:jc w:val="both"/>
        <w:rPr>
          <w:rFonts w:ascii="Open Sans" w:eastAsia="Times New Roman" w:hAnsi="Open Sans" w:cs="Open Sans"/>
          <w:sz w:val="20"/>
          <w:szCs w:val="20"/>
          <w:lang w:eastAsia="sl-SI"/>
        </w:rPr>
      </w:pPr>
    </w:p>
    <w:p w14:paraId="4FE07BAC" w14:textId="60139D22" w:rsidR="005547C9" w:rsidRPr="00800DE0" w:rsidRDefault="005547C9" w:rsidP="000826DF">
      <w:pPr>
        <w:pStyle w:val="Odstavekseznama"/>
        <w:keepNext/>
        <w:keepLines/>
        <w:widowControl w:val="0"/>
        <w:numPr>
          <w:ilvl w:val="2"/>
          <w:numId w:val="2"/>
        </w:numPr>
        <w:jc w:val="both"/>
        <w:rPr>
          <w:rFonts w:ascii="Open Sans" w:hAnsi="Open Sans" w:cs="Open Sans"/>
          <w:b/>
          <w:bCs/>
          <w:color w:val="FF0000"/>
        </w:rPr>
      </w:pPr>
      <w:r>
        <w:rPr>
          <w:rFonts w:ascii="Open Sans" w:hAnsi="Open Sans" w:cs="Open Sans"/>
          <w:b/>
          <w:bCs/>
          <w:color w:val="FF0000"/>
        </w:rPr>
        <w:t>2</w:t>
      </w:r>
      <w:r w:rsidRPr="00800DE0">
        <w:rPr>
          <w:rFonts w:ascii="Open Sans" w:hAnsi="Open Sans" w:cs="Open Sans"/>
          <w:b/>
          <w:bCs/>
          <w:color w:val="FF0000"/>
        </w:rPr>
        <w:t xml:space="preserve">. sklop: </w:t>
      </w:r>
      <w:r w:rsidRPr="005547C9">
        <w:rPr>
          <w:rFonts w:ascii="Open Sans" w:hAnsi="Open Sans" w:cs="Open Sans"/>
          <w:b/>
          <w:bCs/>
          <w:color w:val="FF0000"/>
        </w:rPr>
        <w:t>Strojna dela na področju vzdrževanja tlačnega dela kotlov</w:t>
      </w:r>
    </w:p>
    <w:p w14:paraId="73FD1366" w14:textId="77777777" w:rsidR="005547C9" w:rsidRPr="005547C9" w:rsidRDefault="005547C9" w:rsidP="000826DF">
      <w:pPr>
        <w:keepNext/>
        <w:keepLines/>
        <w:spacing w:after="0" w:line="240" w:lineRule="auto"/>
        <w:jc w:val="both"/>
        <w:rPr>
          <w:rFonts w:ascii="Open Sans" w:eastAsia="Times New Roman" w:hAnsi="Open Sans" w:cs="Open Sans"/>
          <w:sz w:val="20"/>
          <w:szCs w:val="20"/>
          <w:lang w:eastAsia="sl-SI"/>
        </w:rPr>
      </w:pPr>
    </w:p>
    <w:p w14:paraId="4EDE3055" w14:textId="7B3AC11B" w:rsidR="005547C9" w:rsidRPr="005547C9" w:rsidRDefault="005547C9" w:rsidP="000826DF">
      <w:pPr>
        <w:pStyle w:val="Odstavekseznama"/>
        <w:keepNext/>
        <w:keepLines/>
        <w:numPr>
          <w:ilvl w:val="3"/>
          <w:numId w:val="2"/>
        </w:numPr>
        <w:jc w:val="both"/>
        <w:rPr>
          <w:rFonts w:ascii="Open Sans" w:hAnsi="Open Sans" w:cs="Open Sans"/>
          <w:b/>
        </w:rPr>
      </w:pPr>
      <w:r>
        <w:rPr>
          <w:rFonts w:ascii="Open Sans" w:hAnsi="Open Sans" w:cs="Open Sans"/>
          <w:b/>
        </w:rPr>
        <w:t>T</w:t>
      </w:r>
      <w:r w:rsidRPr="005547C9">
        <w:rPr>
          <w:rFonts w:ascii="Open Sans" w:hAnsi="Open Sans" w:cs="Open Sans"/>
          <w:b/>
        </w:rPr>
        <w:t>ehnična sposobnost</w:t>
      </w:r>
    </w:p>
    <w:p w14:paraId="3CF10585" w14:textId="77777777" w:rsidR="005547C9" w:rsidRPr="005547C9" w:rsidRDefault="005547C9" w:rsidP="000826DF">
      <w:pPr>
        <w:keepNext/>
        <w:keepLines/>
        <w:spacing w:after="0" w:line="240" w:lineRule="auto"/>
        <w:jc w:val="both"/>
        <w:rPr>
          <w:rFonts w:ascii="Open Sans" w:eastAsia="Times New Roman" w:hAnsi="Open Sans" w:cs="Open Sans"/>
          <w:b/>
          <w:sz w:val="20"/>
          <w:szCs w:val="20"/>
          <w:lang w:eastAsia="sl-SI"/>
        </w:rPr>
      </w:pPr>
    </w:p>
    <w:p w14:paraId="056D9497" w14:textId="77777777" w:rsidR="005547C9" w:rsidRPr="005547C9" w:rsidRDefault="005547C9" w:rsidP="000826DF">
      <w:pPr>
        <w:keepNext/>
        <w:keepLines/>
        <w:spacing w:after="0" w:line="240" w:lineRule="auto"/>
        <w:jc w:val="both"/>
        <w:rPr>
          <w:rFonts w:ascii="Open Sans" w:eastAsia="Times New Roman" w:hAnsi="Open Sans" w:cs="Open Sans"/>
          <w:sz w:val="20"/>
          <w:szCs w:val="20"/>
          <w:lang w:eastAsia="sl-SI"/>
        </w:rPr>
      </w:pPr>
      <w:r w:rsidRPr="005547C9">
        <w:rPr>
          <w:rFonts w:ascii="Open Sans" w:eastAsia="Times New Roman" w:hAnsi="Open Sans" w:cs="Open Sans"/>
          <w:sz w:val="20"/>
          <w:szCs w:val="20"/>
          <w:lang w:val="x-none" w:eastAsia="sl-SI"/>
        </w:rPr>
        <w:t>Upoštevale se bodo samo reference, katerih pogodba oz. o</w:t>
      </w:r>
      <w:r w:rsidRPr="005547C9">
        <w:rPr>
          <w:rFonts w:ascii="Open Sans" w:eastAsia="Times New Roman" w:hAnsi="Open Sans" w:cs="Open Sans"/>
          <w:sz w:val="20"/>
          <w:szCs w:val="20"/>
          <w:lang w:eastAsia="sl-SI"/>
        </w:rPr>
        <w:t>kvirni sporazum</w:t>
      </w:r>
      <w:r w:rsidRPr="005547C9">
        <w:rPr>
          <w:rFonts w:ascii="Open Sans" w:eastAsia="Times New Roman" w:hAnsi="Open Sans" w:cs="Open Sans"/>
          <w:sz w:val="20"/>
          <w:szCs w:val="20"/>
          <w:lang w:val="x-none" w:eastAsia="sl-SI"/>
        </w:rPr>
        <w:t xml:space="preserve"> je zaključen in je </w:t>
      </w:r>
      <w:r w:rsidRPr="005547C9">
        <w:rPr>
          <w:rFonts w:ascii="Open Sans" w:eastAsia="Times New Roman" w:hAnsi="Open Sans" w:cs="Open Sans"/>
          <w:sz w:val="20"/>
          <w:szCs w:val="20"/>
          <w:lang w:eastAsia="sl-SI"/>
        </w:rPr>
        <w:t xml:space="preserve">objekt v </w:t>
      </w:r>
      <w:r w:rsidRPr="005547C9">
        <w:rPr>
          <w:rFonts w:ascii="Open Sans" w:eastAsia="Times New Roman" w:hAnsi="Open Sans" w:cs="Open Sans"/>
          <w:sz w:val="20"/>
          <w:szCs w:val="20"/>
          <w:lang w:val="x-none" w:eastAsia="sl-SI"/>
        </w:rPr>
        <w:t>funkcionalnem obratovanju</w:t>
      </w:r>
      <w:r w:rsidRPr="005547C9">
        <w:rPr>
          <w:rFonts w:ascii="Open Sans" w:eastAsia="Times New Roman" w:hAnsi="Open Sans" w:cs="Open Sans"/>
          <w:sz w:val="20"/>
          <w:szCs w:val="20"/>
          <w:lang w:eastAsia="sl-SI"/>
        </w:rPr>
        <w:t>.</w:t>
      </w:r>
    </w:p>
    <w:p w14:paraId="57EA0D17" w14:textId="77777777" w:rsidR="005547C9" w:rsidRPr="005547C9" w:rsidRDefault="005547C9" w:rsidP="000826DF">
      <w:pPr>
        <w:keepNext/>
        <w:keepLines/>
        <w:spacing w:after="0" w:line="240" w:lineRule="auto"/>
        <w:jc w:val="both"/>
        <w:rPr>
          <w:rFonts w:ascii="Open Sans" w:eastAsia="Times New Roman" w:hAnsi="Open Sans" w:cs="Open Sans"/>
          <w:sz w:val="20"/>
          <w:szCs w:val="20"/>
          <w:lang w:eastAsia="sl-SI"/>
        </w:rPr>
      </w:pPr>
    </w:p>
    <w:p w14:paraId="63C15D03" w14:textId="2AAFD4BC" w:rsidR="005547C9" w:rsidRPr="005547C9" w:rsidRDefault="008D1DEC" w:rsidP="004E3EE6">
      <w:pPr>
        <w:keepNext/>
        <w:keepLines/>
        <w:spacing w:after="0" w:line="240" w:lineRule="auto"/>
        <w:jc w:val="both"/>
        <w:rPr>
          <w:rFonts w:ascii="Open Sans" w:hAnsi="Open Sans" w:cs="Open Sans"/>
          <w:sz w:val="20"/>
          <w:szCs w:val="20"/>
          <w:lang w:eastAsia="sl-SI"/>
        </w:rPr>
      </w:pPr>
      <w:r w:rsidRPr="008E3F51">
        <w:rPr>
          <w:rFonts w:ascii="Open Sans" w:eastAsia="Times New Roman" w:hAnsi="Open Sans" w:cs="Open Sans"/>
          <w:sz w:val="20"/>
          <w:szCs w:val="20"/>
          <w:lang w:eastAsia="sl-SI"/>
        </w:rPr>
        <w:t xml:space="preserve">Naročnik zahteva, da ima gospodarski subjekt </w:t>
      </w:r>
      <w:r w:rsidRPr="008E3F51">
        <w:rPr>
          <w:rFonts w:ascii="Open Sans" w:hAnsi="Open Sans" w:cs="Open Sans"/>
          <w:sz w:val="20"/>
          <w:szCs w:val="20"/>
        </w:rPr>
        <w:t xml:space="preserve">v letih </w:t>
      </w:r>
      <w:r>
        <w:rPr>
          <w:rFonts w:ascii="Open Sans" w:hAnsi="Open Sans" w:cs="Open Sans"/>
          <w:sz w:val="20"/>
          <w:szCs w:val="20"/>
        </w:rPr>
        <w:t>2023, 2024 in 2025 za vsako zahtevano leto</w:t>
      </w:r>
      <w:r w:rsidR="004E3EE6">
        <w:rPr>
          <w:rFonts w:ascii="Open Sans" w:hAnsi="Open Sans" w:cs="Open Sans"/>
          <w:sz w:val="20"/>
          <w:szCs w:val="20"/>
        </w:rPr>
        <w:t xml:space="preserve"> </w:t>
      </w:r>
      <w:r>
        <w:rPr>
          <w:rFonts w:ascii="Open Sans" w:hAnsi="Open Sans" w:cs="Open Sans"/>
          <w:sz w:val="20"/>
          <w:szCs w:val="20"/>
          <w:lang w:eastAsia="sl-SI"/>
        </w:rPr>
        <w:t xml:space="preserve">najmanj eno (1) </w:t>
      </w:r>
      <w:r w:rsidR="005547C9" w:rsidRPr="005547C9">
        <w:rPr>
          <w:rFonts w:ascii="Open Sans" w:hAnsi="Open Sans" w:cs="Open Sans"/>
          <w:sz w:val="20"/>
          <w:szCs w:val="20"/>
          <w:lang w:eastAsia="sl-SI"/>
        </w:rPr>
        <w:t>referenco, ki se nanaša na opravljanje strojno-vzdrževalnih del na parnem kotlu (izvajanje varilnih storitev po EN 3834-1 in EN 3834-2 ter EN 12732, ki definira zahteve za izdelavo in preizkušanje zvarnih spojev za jeklenih cevovodov in cevovodnih sistemov) z zmogljivostjo najmanj 100t/h pregrete pare (</w:t>
      </w:r>
      <w:bookmarkStart w:id="18" w:name="_Hlk228943476"/>
      <w:r w:rsidR="005547C9" w:rsidRPr="005547C9">
        <w:rPr>
          <w:rFonts w:ascii="Open Sans" w:hAnsi="Open Sans" w:cs="Open Sans"/>
          <w:sz w:val="20"/>
          <w:szCs w:val="20"/>
          <w:lang w:eastAsia="sl-SI"/>
        </w:rPr>
        <w:t xml:space="preserve">skupaj torej 3 reference </w:t>
      </w:r>
      <w:bookmarkEnd w:id="18"/>
      <w:r w:rsidR="005547C9" w:rsidRPr="005547C9">
        <w:rPr>
          <w:rFonts w:ascii="Open Sans" w:hAnsi="Open Sans" w:cs="Open Sans"/>
          <w:sz w:val="20"/>
          <w:szCs w:val="20"/>
          <w:lang w:eastAsia="sl-SI"/>
        </w:rPr>
        <w:t xml:space="preserve">- </w:t>
      </w:r>
      <w:r w:rsidR="00A469A7">
        <w:rPr>
          <w:rFonts w:ascii="Open Sans" w:hAnsi="Open Sans" w:cs="Open Sans"/>
          <w:sz w:val="20"/>
          <w:szCs w:val="20"/>
          <w:lang w:eastAsia="sl-SI"/>
        </w:rPr>
        <w:t>P</w:t>
      </w:r>
      <w:r w:rsidR="005547C9" w:rsidRPr="005547C9">
        <w:rPr>
          <w:rFonts w:ascii="Open Sans" w:hAnsi="Open Sans" w:cs="Open Sans"/>
          <w:sz w:val="20"/>
          <w:szCs w:val="20"/>
          <w:lang w:eastAsia="sl-SI"/>
        </w:rPr>
        <w:t xml:space="preserve">riloga </w:t>
      </w:r>
      <w:r w:rsidR="00A469A7">
        <w:rPr>
          <w:rFonts w:ascii="Open Sans" w:hAnsi="Open Sans" w:cs="Open Sans"/>
          <w:sz w:val="20"/>
          <w:szCs w:val="20"/>
          <w:lang w:eastAsia="sl-SI"/>
        </w:rPr>
        <w:t>7</w:t>
      </w:r>
      <w:r w:rsidR="00E64CF6">
        <w:rPr>
          <w:rFonts w:ascii="Open Sans" w:hAnsi="Open Sans" w:cs="Open Sans"/>
          <w:sz w:val="20"/>
          <w:szCs w:val="20"/>
          <w:lang w:eastAsia="sl-SI"/>
        </w:rPr>
        <w:t>/6</w:t>
      </w:r>
      <w:r w:rsidR="005547C9" w:rsidRPr="005547C9">
        <w:rPr>
          <w:rFonts w:ascii="Open Sans" w:hAnsi="Open Sans" w:cs="Open Sans"/>
          <w:sz w:val="20"/>
          <w:szCs w:val="20"/>
          <w:lang w:eastAsia="sl-SI"/>
        </w:rPr>
        <w:t>)</w:t>
      </w:r>
      <w:r w:rsidR="004E3EE6">
        <w:rPr>
          <w:rFonts w:ascii="Open Sans" w:hAnsi="Open Sans" w:cs="Open Sans"/>
          <w:sz w:val="20"/>
          <w:szCs w:val="20"/>
          <w:lang w:eastAsia="sl-SI"/>
        </w:rPr>
        <w:t>.</w:t>
      </w:r>
    </w:p>
    <w:p w14:paraId="611E2DBE" w14:textId="77777777" w:rsidR="005547C9" w:rsidRPr="005547C9" w:rsidRDefault="005547C9" w:rsidP="000826DF">
      <w:pPr>
        <w:keepNext/>
        <w:keepLines/>
        <w:spacing w:after="0" w:line="240" w:lineRule="auto"/>
        <w:jc w:val="both"/>
        <w:rPr>
          <w:rFonts w:ascii="Open Sans" w:hAnsi="Open Sans" w:cs="Open Sans"/>
          <w:sz w:val="20"/>
          <w:szCs w:val="20"/>
          <w:lang w:eastAsia="sl-SI"/>
        </w:rPr>
      </w:pPr>
    </w:p>
    <w:p w14:paraId="6C29B59A" w14:textId="366A65C7" w:rsidR="00E64CF6" w:rsidRPr="008E3F51" w:rsidRDefault="00E64CF6" w:rsidP="000826DF">
      <w:pPr>
        <w:pStyle w:val="BodyText22"/>
        <w:keepNext/>
        <w:keepLines/>
        <w:widowControl/>
        <w:ind w:left="0" w:firstLine="0"/>
        <w:rPr>
          <w:rFonts w:ascii="Open Sans" w:hAnsi="Open Sans" w:cs="Open Sans"/>
          <w:sz w:val="20"/>
          <w:szCs w:val="20"/>
        </w:rPr>
      </w:pPr>
      <w:r>
        <w:rPr>
          <w:rFonts w:ascii="Open Sans" w:hAnsi="Open Sans" w:cs="Open Sans"/>
          <w:sz w:val="20"/>
          <w:szCs w:val="20"/>
        </w:rPr>
        <w:t>Kandidat (</w:t>
      </w:r>
      <w:r w:rsidRPr="008E3F51">
        <w:rPr>
          <w:rFonts w:ascii="Open Sans" w:hAnsi="Open Sans" w:cs="Open Sans"/>
          <w:sz w:val="20"/>
          <w:szCs w:val="20"/>
        </w:rPr>
        <w:t>Ponudnik</w:t>
      </w:r>
      <w:r>
        <w:rPr>
          <w:rFonts w:ascii="Open Sans" w:hAnsi="Open Sans" w:cs="Open Sans"/>
          <w:sz w:val="20"/>
          <w:szCs w:val="20"/>
        </w:rPr>
        <w:t>)</w:t>
      </w:r>
      <w:r w:rsidRPr="008E3F51">
        <w:rPr>
          <w:rFonts w:ascii="Open Sans" w:hAnsi="Open Sans" w:cs="Open Sans"/>
          <w:sz w:val="20"/>
          <w:szCs w:val="20"/>
        </w:rPr>
        <w:t xml:space="preserve"> izpolni zahtevo s podpisom izpolnjenega referenčna lista (</w:t>
      </w:r>
      <w:r>
        <w:rPr>
          <w:rFonts w:ascii="Open Sans" w:hAnsi="Open Sans" w:cs="Open Sans"/>
          <w:sz w:val="20"/>
          <w:szCs w:val="20"/>
        </w:rPr>
        <w:t>P</w:t>
      </w:r>
      <w:r w:rsidRPr="008E3F51">
        <w:rPr>
          <w:rFonts w:ascii="Open Sans" w:hAnsi="Open Sans" w:cs="Open Sans"/>
          <w:sz w:val="20"/>
          <w:szCs w:val="20"/>
        </w:rPr>
        <w:t xml:space="preserve">riloga </w:t>
      </w:r>
      <w:r w:rsidR="00A469A7">
        <w:rPr>
          <w:rFonts w:ascii="Open Sans" w:hAnsi="Open Sans" w:cs="Open Sans"/>
          <w:sz w:val="20"/>
          <w:szCs w:val="20"/>
        </w:rPr>
        <w:t>7</w:t>
      </w:r>
      <w:r w:rsidRPr="008E3F51">
        <w:rPr>
          <w:rFonts w:ascii="Open Sans" w:hAnsi="Open Sans" w:cs="Open Sans"/>
          <w:sz w:val="20"/>
          <w:szCs w:val="20"/>
        </w:rPr>
        <w:t>) ter s predložitvijo potrdil referenčnega naročnika-investitorja (</w:t>
      </w:r>
      <w:r w:rsidR="00A469A7">
        <w:rPr>
          <w:rFonts w:ascii="Open Sans" w:hAnsi="Open Sans" w:cs="Open Sans"/>
          <w:sz w:val="20"/>
          <w:szCs w:val="20"/>
        </w:rPr>
        <w:t>P</w:t>
      </w:r>
      <w:r w:rsidRPr="008E3F51">
        <w:rPr>
          <w:rFonts w:ascii="Open Sans" w:hAnsi="Open Sans" w:cs="Open Sans"/>
          <w:sz w:val="20"/>
          <w:szCs w:val="20"/>
        </w:rPr>
        <w:t xml:space="preserve">riloga </w:t>
      </w:r>
      <w:r w:rsidR="00A469A7">
        <w:rPr>
          <w:rFonts w:ascii="Open Sans" w:hAnsi="Open Sans" w:cs="Open Sans"/>
          <w:sz w:val="20"/>
          <w:szCs w:val="20"/>
        </w:rPr>
        <w:t>7</w:t>
      </w:r>
      <w:r w:rsidRPr="008E3F51">
        <w:rPr>
          <w:rFonts w:ascii="Open Sans" w:hAnsi="Open Sans" w:cs="Open Sans"/>
          <w:sz w:val="20"/>
          <w:szCs w:val="20"/>
        </w:rPr>
        <w:t>/</w:t>
      </w:r>
      <w:r>
        <w:rPr>
          <w:rFonts w:ascii="Open Sans" w:hAnsi="Open Sans" w:cs="Open Sans"/>
          <w:sz w:val="20"/>
          <w:szCs w:val="20"/>
        </w:rPr>
        <w:t>6</w:t>
      </w:r>
      <w:r w:rsidRPr="008E3F51">
        <w:rPr>
          <w:rFonts w:ascii="Open Sans" w:hAnsi="Open Sans" w:cs="Open Sans"/>
          <w:sz w:val="20"/>
          <w:szCs w:val="20"/>
        </w:rPr>
        <w:t xml:space="preserve">) s katerim potrjuje, da je kot </w:t>
      </w:r>
      <w:r>
        <w:rPr>
          <w:rFonts w:ascii="Open Sans" w:hAnsi="Open Sans" w:cs="Open Sans"/>
          <w:sz w:val="20"/>
          <w:szCs w:val="20"/>
        </w:rPr>
        <w:t>kandidat (</w:t>
      </w:r>
      <w:r w:rsidRPr="008E3F51">
        <w:rPr>
          <w:rFonts w:ascii="Open Sans" w:hAnsi="Open Sans" w:cs="Open Sans"/>
          <w:sz w:val="20"/>
          <w:szCs w:val="20"/>
        </w:rPr>
        <w:t>ponudnik</w:t>
      </w:r>
      <w:r>
        <w:rPr>
          <w:rFonts w:ascii="Open Sans" w:hAnsi="Open Sans" w:cs="Open Sans"/>
          <w:sz w:val="20"/>
          <w:szCs w:val="20"/>
        </w:rPr>
        <w:t>)</w:t>
      </w:r>
      <w:r w:rsidRPr="008E3F51">
        <w:rPr>
          <w:rFonts w:ascii="Open Sans" w:hAnsi="Open Sans" w:cs="Open Sans"/>
          <w:sz w:val="20"/>
          <w:szCs w:val="20"/>
        </w:rPr>
        <w:t xml:space="preserve"> dela opravil strokovno pravilno, kvalitetno in v pogodbenem roku. Naročnik je upravičen pred sprejemom odločitve o izbiri ponudnika opraviti poizvedbe o navedenih referencah, kar zajema tudi vpogled v originalne pogodbene dokumente za navedena referenčna dela ter eventualne oglede izvedenih del/storitev na mestu oz. lokaciji izvedbe. Če navedene reference ne izkazujejo resničnega stanja jih naročnik ne bo upošteval. Za objekte, katerih referenčni naročnik je JAVNO PODJETJE ENERGETIKA LJUBLJANA d.o.o., </w:t>
      </w:r>
      <w:r>
        <w:rPr>
          <w:rFonts w:ascii="Open Sans" w:hAnsi="Open Sans" w:cs="Open Sans"/>
          <w:sz w:val="20"/>
          <w:szCs w:val="20"/>
        </w:rPr>
        <w:t>kandidat (</w:t>
      </w:r>
      <w:r w:rsidRPr="008E3F51">
        <w:rPr>
          <w:rFonts w:ascii="Open Sans" w:hAnsi="Open Sans" w:cs="Open Sans"/>
          <w:sz w:val="20"/>
          <w:szCs w:val="20"/>
        </w:rPr>
        <w:t>ponudnik</w:t>
      </w:r>
      <w:r>
        <w:rPr>
          <w:rFonts w:ascii="Open Sans" w:hAnsi="Open Sans" w:cs="Open Sans"/>
          <w:sz w:val="20"/>
          <w:szCs w:val="20"/>
        </w:rPr>
        <w:t>)</w:t>
      </w:r>
      <w:r w:rsidRPr="008E3F51">
        <w:rPr>
          <w:rFonts w:ascii="Open Sans" w:hAnsi="Open Sans" w:cs="Open Sans"/>
          <w:sz w:val="20"/>
          <w:szCs w:val="20"/>
        </w:rPr>
        <w:t xml:space="preserve"> predloži samo izpolnjeno </w:t>
      </w:r>
      <w:r>
        <w:rPr>
          <w:rFonts w:ascii="Open Sans" w:hAnsi="Open Sans" w:cs="Open Sans"/>
          <w:sz w:val="20"/>
          <w:szCs w:val="20"/>
        </w:rPr>
        <w:t>P</w:t>
      </w:r>
      <w:r w:rsidRPr="008E3F51">
        <w:rPr>
          <w:rFonts w:ascii="Open Sans" w:hAnsi="Open Sans" w:cs="Open Sans"/>
          <w:sz w:val="20"/>
          <w:szCs w:val="20"/>
        </w:rPr>
        <w:t xml:space="preserve">rilogo </w:t>
      </w:r>
      <w:r w:rsidR="00A469A7">
        <w:rPr>
          <w:rFonts w:ascii="Open Sans" w:hAnsi="Open Sans" w:cs="Open Sans"/>
          <w:sz w:val="20"/>
          <w:szCs w:val="20"/>
        </w:rPr>
        <w:t>7</w:t>
      </w:r>
      <w:r w:rsidRPr="008E3F51">
        <w:rPr>
          <w:rFonts w:ascii="Open Sans" w:hAnsi="Open Sans" w:cs="Open Sans"/>
          <w:sz w:val="20"/>
          <w:szCs w:val="20"/>
        </w:rPr>
        <w:t>.</w:t>
      </w:r>
    </w:p>
    <w:p w14:paraId="1728C856" w14:textId="77777777" w:rsidR="00E64CF6" w:rsidRPr="008E3F51" w:rsidRDefault="00E64CF6" w:rsidP="000826DF">
      <w:pPr>
        <w:keepNext/>
        <w:keepLines/>
        <w:spacing w:after="0" w:line="240" w:lineRule="auto"/>
        <w:jc w:val="both"/>
        <w:rPr>
          <w:rFonts w:ascii="Open Sans" w:eastAsia="Times New Roman" w:hAnsi="Open Sans" w:cs="Open Sans"/>
          <w:b/>
          <w:sz w:val="20"/>
          <w:szCs w:val="20"/>
          <w:lang w:eastAsia="sl-SI"/>
        </w:rPr>
      </w:pPr>
    </w:p>
    <w:p w14:paraId="129A5A98" w14:textId="77777777" w:rsidR="00E64CF6" w:rsidRPr="008E3F51" w:rsidRDefault="00E64CF6" w:rsidP="000826DF">
      <w:pPr>
        <w:keepNext/>
        <w:keepLines/>
        <w:spacing w:after="0" w:line="240" w:lineRule="auto"/>
        <w:jc w:val="both"/>
        <w:rPr>
          <w:rFonts w:ascii="Open Sans" w:eastAsia="Times New Roman" w:hAnsi="Open Sans" w:cs="Open Sans"/>
          <w:b/>
          <w:sz w:val="20"/>
          <w:szCs w:val="20"/>
          <w:lang w:eastAsia="sl-SI"/>
        </w:rPr>
      </w:pPr>
      <w:r w:rsidRPr="008E3F51">
        <w:rPr>
          <w:rFonts w:ascii="Open Sans" w:eastAsia="Times New Roman" w:hAnsi="Open Sans" w:cs="Open Sans"/>
          <w:b/>
          <w:bCs/>
          <w:i/>
          <w:sz w:val="20"/>
          <w:szCs w:val="20"/>
          <w:lang w:eastAsia="sl-SI"/>
        </w:rPr>
        <w:t>Zgoraj navedene referenčne pogoje lahko</w:t>
      </w:r>
      <w:r>
        <w:rPr>
          <w:rFonts w:ascii="Open Sans" w:eastAsia="Times New Roman" w:hAnsi="Open Sans" w:cs="Open Sans"/>
          <w:b/>
          <w:bCs/>
          <w:i/>
          <w:sz w:val="20"/>
          <w:szCs w:val="20"/>
          <w:lang w:eastAsia="sl-SI"/>
        </w:rPr>
        <w:t xml:space="preserve"> kandidat</w:t>
      </w:r>
      <w:r w:rsidRPr="008E3F51">
        <w:rPr>
          <w:rFonts w:ascii="Open Sans" w:eastAsia="Times New Roman" w:hAnsi="Open Sans" w:cs="Open Sans"/>
          <w:b/>
          <w:bCs/>
          <w:i/>
          <w:sz w:val="20"/>
          <w:szCs w:val="20"/>
          <w:lang w:eastAsia="sl-SI"/>
        </w:rPr>
        <w:t xml:space="preserve"> </w:t>
      </w:r>
      <w:r>
        <w:rPr>
          <w:rFonts w:ascii="Open Sans" w:eastAsia="Times New Roman" w:hAnsi="Open Sans" w:cs="Open Sans"/>
          <w:b/>
          <w:bCs/>
          <w:i/>
          <w:sz w:val="20"/>
          <w:szCs w:val="20"/>
          <w:lang w:eastAsia="sl-SI"/>
        </w:rPr>
        <w:t>(</w:t>
      </w:r>
      <w:r w:rsidRPr="008E3F51">
        <w:rPr>
          <w:rFonts w:ascii="Open Sans" w:eastAsia="Times New Roman" w:hAnsi="Open Sans" w:cs="Open Sans"/>
          <w:b/>
          <w:bCs/>
          <w:i/>
          <w:sz w:val="20"/>
          <w:szCs w:val="20"/>
          <w:lang w:eastAsia="sl-SI"/>
        </w:rPr>
        <w:t>ponudnik</w:t>
      </w:r>
      <w:r>
        <w:rPr>
          <w:rFonts w:ascii="Open Sans" w:eastAsia="Times New Roman" w:hAnsi="Open Sans" w:cs="Open Sans"/>
          <w:b/>
          <w:bCs/>
          <w:i/>
          <w:sz w:val="20"/>
          <w:szCs w:val="20"/>
          <w:lang w:eastAsia="sl-SI"/>
        </w:rPr>
        <w:t>)</w:t>
      </w:r>
      <w:r w:rsidRPr="008E3F51">
        <w:rPr>
          <w:rFonts w:ascii="Open Sans" w:eastAsia="Times New Roman" w:hAnsi="Open Sans" w:cs="Open Sans"/>
          <w:b/>
          <w:bCs/>
          <w:i/>
          <w:sz w:val="20"/>
          <w:szCs w:val="20"/>
          <w:lang w:eastAsia="sl-SI"/>
        </w:rPr>
        <w:t xml:space="preserve"> izpolni samostojno, kot skupina </w:t>
      </w:r>
      <w:r>
        <w:rPr>
          <w:rFonts w:ascii="Open Sans" w:eastAsia="Times New Roman" w:hAnsi="Open Sans" w:cs="Open Sans"/>
          <w:b/>
          <w:bCs/>
          <w:i/>
          <w:sz w:val="20"/>
          <w:szCs w:val="20"/>
          <w:lang w:eastAsia="sl-SI"/>
        </w:rPr>
        <w:t>kandidat</w:t>
      </w:r>
      <w:r w:rsidRPr="008E3F51">
        <w:rPr>
          <w:rFonts w:ascii="Open Sans" w:eastAsia="Times New Roman" w:hAnsi="Open Sans" w:cs="Open Sans"/>
          <w:b/>
          <w:bCs/>
          <w:i/>
          <w:sz w:val="20"/>
          <w:szCs w:val="20"/>
          <w:lang w:eastAsia="sl-SI"/>
        </w:rPr>
        <w:t>ov (partnerji) v okviru skupne p</w:t>
      </w:r>
      <w:r>
        <w:rPr>
          <w:rFonts w:ascii="Open Sans" w:eastAsia="Times New Roman" w:hAnsi="Open Sans" w:cs="Open Sans"/>
          <w:b/>
          <w:bCs/>
          <w:i/>
          <w:sz w:val="20"/>
          <w:szCs w:val="20"/>
          <w:lang w:eastAsia="sl-SI"/>
        </w:rPr>
        <w:t>rijav</w:t>
      </w:r>
      <w:r w:rsidRPr="008E3F51">
        <w:rPr>
          <w:rFonts w:ascii="Open Sans" w:eastAsia="Times New Roman" w:hAnsi="Open Sans" w:cs="Open Sans"/>
          <w:b/>
          <w:bCs/>
          <w:i/>
          <w:sz w:val="20"/>
          <w:szCs w:val="20"/>
          <w:lang w:eastAsia="sl-SI"/>
        </w:rPr>
        <w:t xml:space="preserve">e ali s prijavljenimi podizvajalci, </w:t>
      </w:r>
      <w:r w:rsidRPr="008E3F51">
        <w:rPr>
          <w:rFonts w:ascii="Open Sans" w:eastAsia="Times New Roman" w:hAnsi="Open Sans" w:cs="Open Sans"/>
          <w:b/>
          <w:bCs/>
          <w:i/>
          <w:sz w:val="20"/>
          <w:szCs w:val="20"/>
          <w:u w:val="single"/>
          <w:lang w:eastAsia="sl-SI"/>
        </w:rPr>
        <w:t>vendar bo moral ta gospodarski subjekt (s katerim se izkazuje reference) predmetna dela javnega naročila tudi izvesti.</w:t>
      </w:r>
      <w:r w:rsidRPr="008E3F51">
        <w:rPr>
          <w:rFonts w:ascii="Open Sans" w:eastAsia="Times New Roman" w:hAnsi="Open Sans" w:cs="Open Sans"/>
          <w:b/>
          <w:bCs/>
          <w:i/>
          <w:sz w:val="20"/>
          <w:szCs w:val="20"/>
          <w:lang w:eastAsia="sl-SI"/>
        </w:rPr>
        <w:t xml:space="preserve"> </w:t>
      </w:r>
    </w:p>
    <w:p w14:paraId="36EA2435" w14:textId="77777777" w:rsidR="005547C9" w:rsidRPr="005547C9" w:rsidRDefault="005547C9" w:rsidP="000826DF">
      <w:pPr>
        <w:keepNext/>
        <w:keepLines/>
        <w:spacing w:after="0" w:line="240" w:lineRule="auto"/>
        <w:jc w:val="both"/>
        <w:rPr>
          <w:rFonts w:ascii="Open Sans" w:eastAsia="Times New Roman" w:hAnsi="Open Sans" w:cs="Open Sans"/>
          <w:sz w:val="20"/>
          <w:szCs w:val="20"/>
          <w:lang w:eastAsia="sl-SI"/>
        </w:rPr>
      </w:pPr>
    </w:p>
    <w:p w14:paraId="4F7BDEDE" w14:textId="77777777" w:rsidR="005547C9" w:rsidRPr="005547C9" w:rsidRDefault="005547C9" w:rsidP="000826DF">
      <w:pPr>
        <w:pStyle w:val="Odstavekseznama"/>
        <w:keepNext/>
        <w:keepLines/>
        <w:numPr>
          <w:ilvl w:val="3"/>
          <w:numId w:val="2"/>
        </w:numPr>
        <w:jc w:val="both"/>
        <w:rPr>
          <w:rFonts w:ascii="Open Sans" w:hAnsi="Open Sans" w:cs="Open Sans"/>
          <w:b/>
        </w:rPr>
      </w:pPr>
      <w:r w:rsidRPr="005547C9">
        <w:rPr>
          <w:rFonts w:ascii="Open Sans" w:hAnsi="Open Sans" w:cs="Open Sans"/>
          <w:b/>
        </w:rPr>
        <w:t>Strokovna sposobnost</w:t>
      </w:r>
    </w:p>
    <w:p w14:paraId="5E21CDC7" w14:textId="77777777" w:rsidR="005547C9" w:rsidRPr="005547C9" w:rsidRDefault="005547C9" w:rsidP="000826DF">
      <w:pPr>
        <w:keepNext/>
        <w:keepLines/>
        <w:spacing w:after="0" w:line="240" w:lineRule="auto"/>
        <w:jc w:val="both"/>
        <w:rPr>
          <w:rFonts w:ascii="Open Sans" w:eastAsia="Times New Roman" w:hAnsi="Open Sans" w:cs="Open Sans"/>
          <w:sz w:val="20"/>
          <w:szCs w:val="20"/>
          <w:lang w:eastAsia="sl-SI"/>
        </w:rPr>
      </w:pPr>
    </w:p>
    <w:p w14:paraId="3E4DF158" w14:textId="77777777" w:rsidR="004F39F8" w:rsidRPr="00841AEA" w:rsidRDefault="004F39F8" w:rsidP="000826DF">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Kandidat (</w:t>
      </w:r>
      <w:r w:rsidRPr="00841AEA">
        <w:rPr>
          <w:rFonts w:ascii="Open Sans" w:eastAsia="Times New Roman" w:hAnsi="Open Sans" w:cs="Open Sans"/>
          <w:sz w:val="20"/>
          <w:szCs w:val="20"/>
          <w:lang w:eastAsia="sl-SI"/>
        </w:rPr>
        <w:t>Ponudnik</w:t>
      </w:r>
      <w:r>
        <w:rPr>
          <w:rFonts w:ascii="Open Sans" w:eastAsia="Times New Roman" w:hAnsi="Open Sans" w:cs="Open Sans"/>
          <w:sz w:val="20"/>
          <w:szCs w:val="20"/>
          <w:lang w:eastAsia="sl-SI"/>
        </w:rPr>
        <w:t>)</w:t>
      </w:r>
      <w:r w:rsidRPr="00841AEA">
        <w:rPr>
          <w:rFonts w:ascii="Open Sans" w:eastAsia="Times New Roman" w:hAnsi="Open Sans" w:cs="Open Sans"/>
          <w:sz w:val="20"/>
          <w:szCs w:val="20"/>
          <w:lang w:eastAsia="sl-SI"/>
        </w:rPr>
        <w:t xml:space="preserve"> ali skupina </w:t>
      </w:r>
      <w:r>
        <w:rPr>
          <w:rFonts w:ascii="Open Sans" w:eastAsia="Times New Roman" w:hAnsi="Open Sans" w:cs="Open Sans"/>
          <w:sz w:val="20"/>
          <w:szCs w:val="20"/>
          <w:lang w:eastAsia="sl-SI"/>
        </w:rPr>
        <w:t>kandidatov (</w:t>
      </w:r>
      <w:r w:rsidRPr="00841AEA">
        <w:rPr>
          <w:rFonts w:ascii="Open Sans" w:eastAsia="Times New Roman" w:hAnsi="Open Sans" w:cs="Open Sans"/>
          <w:sz w:val="20"/>
          <w:szCs w:val="20"/>
          <w:lang w:eastAsia="sl-SI"/>
        </w:rPr>
        <w:t>ponudnikov</w:t>
      </w:r>
      <w:r>
        <w:rPr>
          <w:rFonts w:ascii="Open Sans" w:eastAsia="Times New Roman" w:hAnsi="Open Sans" w:cs="Open Sans"/>
          <w:sz w:val="20"/>
          <w:szCs w:val="20"/>
          <w:lang w:eastAsia="sl-SI"/>
        </w:rPr>
        <w:t>)</w:t>
      </w:r>
      <w:r w:rsidRPr="00841AEA">
        <w:rPr>
          <w:rFonts w:ascii="Open Sans" w:eastAsia="Times New Roman" w:hAnsi="Open Sans" w:cs="Open Sans"/>
          <w:sz w:val="20"/>
          <w:szCs w:val="20"/>
          <w:lang w:eastAsia="sl-SI"/>
        </w:rPr>
        <w:t xml:space="preserve"> v okviru skupne p</w:t>
      </w:r>
      <w:r>
        <w:rPr>
          <w:rFonts w:ascii="Open Sans" w:eastAsia="Times New Roman" w:hAnsi="Open Sans" w:cs="Open Sans"/>
          <w:sz w:val="20"/>
          <w:szCs w:val="20"/>
          <w:lang w:eastAsia="sl-SI"/>
        </w:rPr>
        <w:t>rijav</w:t>
      </w:r>
      <w:r w:rsidRPr="00841AEA">
        <w:rPr>
          <w:rFonts w:ascii="Open Sans" w:eastAsia="Times New Roman" w:hAnsi="Open Sans" w:cs="Open Sans"/>
          <w:sz w:val="20"/>
          <w:szCs w:val="20"/>
          <w:lang w:eastAsia="sl-SI"/>
        </w:rPr>
        <w:t>e ali podizvajalec mora razpolagati z ustreznimi kadrom, ki so izkušeni, strokovno usposobljeni in sposobni izvesti predmet javnega naročila.</w:t>
      </w:r>
    </w:p>
    <w:p w14:paraId="20C66676" w14:textId="77777777" w:rsidR="005547C9" w:rsidRPr="005547C9" w:rsidRDefault="005547C9" w:rsidP="000826DF">
      <w:pPr>
        <w:keepNext/>
        <w:keepLines/>
        <w:spacing w:after="0" w:line="240" w:lineRule="auto"/>
        <w:jc w:val="both"/>
        <w:rPr>
          <w:rFonts w:ascii="Open Sans" w:hAnsi="Open Sans" w:cs="Open Sans"/>
          <w:sz w:val="20"/>
          <w:szCs w:val="20"/>
          <w:lang w:eastAsia="sl-SI"/>
        </w:rPr>
      </w:pPr>
    </w:p>
    <w:p w14:paraId="7655932E" w14:textId="3DDE4EE8" w:rsidR="005547C9" w:rsidRPr="005547C9" w:rsidRDefault="004F39F8" w:rsidP="000826DF">
      <w:pPr>
        <w:keepNext/>
        <w:keepLines/>
        <w:spacing w:after="0" w:line="240" w:lineRule="auto"/>
        <w:jc w:val="both"/>
        <w:rPr>
          <w:rFonts w:ascii="Open Sans" w:hAnsi="Open Sans" w:cs="Open Sans"/>
          <w:sz w:val="20"/>
          <w:szCs w:val="20"/>
          <w:lang w:eastAsia="sl-SI"/>
        </w:rPr>
      </w:pPr>
      <w:r>
        <w:rPr>
          <w:rFonts w:ascii="Open Sans" w:eastAsia="Times New Roman" w:hAnsi="Open Sans" w:cs="Open Sans"/>
          <w:sz w:val="20"/>
          <w:szCs w:val="20"/>
          <w:lang w:eastAsia="sl-SI"/>
        </w:rPr>
        <w:t>Kandidat (</w:t>
      </w:r>
      <w:r w:rsidRPr="00841AEA">
        <w:rPr>
          <w:rFonts w:ascii="Open Sans" w:eastAsia="Times New Roman" w:hAnsi="Open Sans" w:cs="Open Sans"/>
          <w:sz w:val="20"/>
          <w:szCs w:val="20"/>
          <w:lang w:eastAsia="sl-SI"/>
        </w:rPr>
        <w:t>Ponudnik</w:t>
      </w:r>
      <w:r>
        <w:rPr>
          <w:rFonts w:ascii="Open Sans" w:eastAsia="Times New Roman" w:hAnsi="Open Sans" w:cs="Open Sans"/>
          <w:sz w:val="20"/>
          <w:szCs w:val="20"/>
          <w:lang w:eastAsia="sl-SI"/>
        </w:rPr>
        <w:t>)</w:t>
      </w:r>
      <w:r w:rsidRPr="00841AEA">
        <w:rPr>
          <w:rFonts w:ascii="Open Sans" w:eastAsia="Times New Roman" w:hAnsi="Open Sans" w:cs="Open Sans"/>
          <w:sz w:val="20"/>
          <w:szCs w:val="20"/>
          <w:lang w:eastAsia="sl-SI"/>
        </w:rPr>
        <w:t xml:space="preserve"> </w:t>
      </w:r>
      <w:r w:rsidR="005547C9" w:rsidRPr="005547C9">
        <w:rPr>
          <w:rFonts w:ascii="Open Sans" w:hAnsi="Open Sans" w:cs="Open Sans"/>
          <w:sz w:val="20"/>
          <w:szCs w:val="20"/>
          <w:lang w:eastAsia="sl-SI"/>
        </w:rPr>
        <w:t xml:space="preserve">mora v </w:t>
      </w:r>
      <w:r w:rsidR="005240F1" w:rsidRPr="005240F1">
        <w:rPr>
          <w:rFonts w:ascii="Open Sans" w:hAnsi="Open Sans" w:cs="Open Sans"/>
          <w:b/>
          <w:bCs/>
          <w:sz w:val="20"/>
          <w:szCs w:val="20"/>
          <w:lang w:eastAsia="sl-SI"/>
        </w:rPr>
        <w:t>P</w:t>
      </w:r>
      <w:r w:rsidR="005547C9" w:rsidRPr="005240F1">
        <w:rPr>
          <w:rFonts w:ascii="Open Sans" w:hAnsi="Open Sans" w:cs="Open Sans"/>
          <w:b/>
          <w:bCs/>
          <w:sz w:val="20"/>
          <w:szCs w:val="20"/>
          <w:lang w:eastAsia="sl-SI"/>
        </w:rPr>
        <w:t xml:space="preserve">rilogi </w:t>
      </w:r>
      <w:r w:rsidR="00A469A7">
        <w:rPr>
          <w:rFonts w:ascii="Open Sans" w:hAnsi="Open Sans" w:cs="Open Sans"/>
          <w:b/>
          <w:bCs/>
          <w:sz w:val="20"/>
          <w:szCs w:val="20"/>
          <w:lang w:eastAsia="sl-SI"/>
        </w:rPr>
        <w:t>8</w:t>
      </w:r>
      <w:r w:rsidR="005240F1" w:rsidRPr="005240F1">
        <w:rPr>
          <w:rFonts w:ascii="Open Sans" w:hAnsi="Open Sans" w:cs="Open Sans"/>
          <w:b/>
          <w:bCs/>
          <w:sz w:val="20"/>
          <w:szCs w:val="20"/>
          <w:lang w:eastAsia="sl-SI"/>
        </w:rPr>
        <w:t>-2</w:t>
      </w:r>
      <w:r w:rsidR="005547C9" w:rsidRPr="005547C9">
        <w:rPr>
          <w:rFonts w:ascii="Open Sans" w:hAnsi="Open Sans" w:cs="Open Sans"/>
          <w:sz w:val="20"/>
          <w:szCs w:val="20"/>
          <w:lang w:eastAsia="sl-SI"/>
        </w:rPr>
        <w:t xml:space="preserve"> predložiti poimenski seznam ljudi, ki bodo delali na objektu naročnika.</w:t>
      </w:r>
    </w:p>
    <w:p w14:paraId="4BFC5581" w14:textId="77777777" w:rsidR="005547C9" w:rsidRPr="005547C9" w:rsidRDefault="005547C9" w:rsidP="000826DF">
      <w:pPr>
        <w:keepNext/>
        <w:keepLines/>
        <w:spacing w:after="0" w:line="240" w:lineRule="auto"/>
        <w:jc w:val="both"/>
        <w:rPr>
          <w:rFonts w:ascii="Open Sans" w:eastAsia="Times New Roman" w:hAnsi="Open Sans" w:cs="Open Sans"/>
          <w:sz w:val="20"/>
          <w:szCs w:val="20"/>
          <w:lang w:eastAsia="sl-SI"/>
        </w:rPr>
      </w:pPr>
    </w:p>
    <w:p w14:paraId="2A691134" w14:textId="6435654A" w:rsidR="005547C9" w:rsidRPr="005547C9" w:rsidRDefault="004F39F8" w:rsidP="000826DF">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Kandidat (</w:t>
      </w:r>
      <w:r w:rsidRPr="00841AEA">
        <w:rPr>
          <w:rFonts w:ascii="Open Sans" w:eastAsia="Times New Roman" w:hAnsi="Open Sans" w:cs="Open Sans"/>
          <w:sz w:val="20"/>
          <w:szCs w:val="20"/>
          <w:lang w:eastAsia="sl-SI"/>
        </w:rPr>
        <w:t>Ponudnik</w:t>
      </w:r>
      <w:r>
        <w:rPr>
          <w:rFonts w:ascii="Open Sans" w:eastAsia="Times New Roman" w:hAnsi="Open Sans" w:cs="Open Sans"/>
          <w:sz w:val="20"/>
          <w:szCs w:val="20"/>
          <w:lang w:eastAsia="sl-SI"/>
        </w:rPr>
        <w:t>)</w:t>
      </w:r>
      <w:r w:rsidRPr="00841AEA">
        <w:rPr>
          <w:rFonts w:ascii="Open Sans" w:eastAsia="Times New Roman" w:hAnsi="Open Sans" w:cs="Open Sans"/>
          <w:sz w:val="20"/>
          <w:szCs w:val="20"/>
          <w:lang w:eastAsia="sl-SI"/>
        </w:rPr>
        <w:t xml:space="preserve"> </w:t>
      </w:r>
      <w:r w:rsidR="005547C9" w:rsidRPr="005547C9">
        <w:rPr>
          <w:rFonts w:ascii="Open Sans" w:eastAsia="Times New Roman" w:hAnsi="Open Sans" w:cs="Open Sans"/>
          <w:sz w:val="20"/>
          <w:szCs w:val="20"/>
          <w:lang w:eastAsia="sl-SI"/>
        </w:rPr>
        <w:t>mora zagotoviti najmanj:</w:t>
      </w:r>
    </w:p>
    <w:p w14:paraId="2272A141" w14:textId="3D7ABD65" w:rsidR="00ED439F" w:rsidRPr="002237C1" w:rsidRDefault="005547C9" w:rsidP="002237C1">
      <w:pPr>
        <w:keepNext/>
        <w:keepLines/>
        <w:numPr>
          <w:ilvl w:val="0"/>
          <w:numId w:val="32"/>
        </w:numPr>
        <w:tabs>
          <w:tab w:val="clear" w:pos="360"/>
        </w:tabs>
        <w:spacing w:after="0" w:line="240" w:lineRule="auto"/>
        <w:ind w:left="284" w:hanging="284"/>
        <w:jc w:val="both"/>
        <w:rPr>
          <w:rFonts w:ascii="Open Sans" w:eastAsia="Times New Roman" w:hAnsi="Open Sans" w:cs="Open Sans"/>
          <w:sz w:val="20"/>
          <w:szCs w:val="20"/>
          <w:lang w:eastAsia="sl-SI"/>
        </w:rPr>
      </w:pPr>
      <w:r w:rsidRPr="005547C9">
        <w:rPr>
          <w:rFonts w:ascii="Open Sans" w:eastAsia="Times New Roman" w:hAnsi="Open Sans" w:cs="Open Sans"/>
          <w:sz w:val="20"/>
          <w:szCs w:val="20"/>
          <w:lang w:eastAsia="sl-SI"/>
        </w:rPr>
        <w:t>pet (5) delavcev vzdrževalcev</w:t>
      </w:r>
      <w:r w:rsidR="00ED439F">
        <w:rPr>
          <w:rFonts w:ascii="Open Sans" w:eastAsia="Times New Roman" w:hAnsi="Open Sans" w:cs="Open Sans"/>
          <w:sz w:val="20"/>
          <w:szCs w:val="20"/>
          <w:lang w:eastAsia="sl-SI"/>
        </w:rPr>
        <w:t xml:space="preserve"> </w:t>
      </w:r>
      <w:r w:rsidR="00ED439F" w:rsidRPr="002237C1">
        <w:rPr>
          <w:rFonts w:ascii="Open Sans" w:eastAsia="Times New Roman" w:hAnsi="Open Sans" w:cs="Open Sans"/>
          <w:sz w:val="20"/>
          <w:szCs w:val="20"/>
          <w:lang w:eastAsia="sl-SI"/>
        </w:rPr>
        <w:t>(v primeru</w:t>
      </w:r>
      <w:r w:rsidR="002237C1">
        <w:rPr>
          <w:rFonts w:ascii="Open Sans" w:eastAsia="Times New Roman" w:hAnsi="Open Sans" w:cs="Open Sans"/>
          <w:sz w:val="20"/>
          <w:szCs w:val="20"/>
          <w:lang w:eastAsia="sl-SI"/>
        </w:rPr>
        <w:t>,</w:t>
      </w:r>
      <w:r w:rsidR="00ED439F" w:rsidRPr="002237C1">
        <w:rPr>
          <w:rFonts w:ascii="Open Sans" w:eastAsia="Times New Roman" w:hAnsi="Open Sans" w:cs="Open Sans"/>
          <w:sz w:val="20"/>
          <w:szCs w:val="20"/>
          <w:lang w:eastAsia="sl-SI"/>
        </w:rPr>
        <w:t xml:space="preserve"> da vzdrževalec izpolnjuje spodaj navedena pogoja, ni potrebno nominirati dodatnih varilcev)</w:t>
      </w:r>
      <w:r w:rsidR="002237C1">
        <w:rPr>
          <w:rFonts w:ascii="Open Sans" w:eastAsia="Times New Roman" w:hAnsi="Open Sans" w:cs="Open Sans"/>
          <w:sz w:val="20"/>
          <w:szCs w:val="20"/>
          <w:lang w:eastAsia="sl-SI"/>
        </w:rPr>
        <w:t>,</w:t>
      </w:r>
    </w:p>
    <w:p w14:paraId="0BB60B05" w14:textId="27FE7A7C" w:rsidR="005547C9" w:rsidRPr="005547C9" w:rsidRDefault="005547C9" w:rsidP="00086A8C">
      <w:pPr>
        <w:keepNext/>
        <w:keepLines/>
        <w:numPr>
          <w:ilvl w:val="0"/>
          <w:numId w:val="32"/>
        </w:numPr>
        <w:tabs>
          <w:tab w:val="clear" w:pos="360"/>
        </w:tabs>
        <w:spacing w:after="0" w:line="240" w:lineRule="auto"/>
        <w:ind w:left="284" w:hanging="284"/>
        <w:jc w:val="both"/>
        <w:rPr>
          <w:rFonts w:ascii="Open Sans" w:eastAsia="Times New Roman" w:hAnsi="Open Sans" w:cs="Open Sans"/>
          <w:sz w:val="20"/>
          <w:szCs w:val="20"/>
          <w:lang w:eastAsia="sl-SI"/>
        </w:rPr>
      </w:pPr>
      <w:r w:rsidRPr="005547C9">
        <w:rPr>
          <w:rFonts w:ascii="Open Sans" w:eastAsia="Times New Roman" w:hAnsi="Open Sans" w:cs="Open Sans"/>
          <w:sz w:val="20"/>
          <w:szCs w:val="20"/>
          <w:lang w:eastAsia="sl-SI"/>
        </w:rPr>
        <w:t>enega (1) varilca, ki ima opravljen preizkus (atest) za varjenje kotlovskih cevi iz skupine materialov FM3, po standardih EN ISO 9606/1 2014 po postopkih TIG 141 in RO 111 (položaj varjenja L045). Od varilca se zahteva zaradi zahtevnosti terena, kjer dela potekajo v prisilnih položajih z zelo malo manevrskega prostora (v notranjosti kotla), obvladovanje postopka varjenja s pomočjo zrcala ter desnoročnim in levoročnim varjenjem</w:t>
      </w:r>
      <w:r w:rsidR="004E3EE6">
        <w:rPr>
          <w:rFonts w:ascii="Open Sans" w:eastAsia="Times New Roman" w:hAnsi="Open Sans" w:cs="Open Sans"/>
          <w:sz w:val="20"/>
          <w:szCs w:val="20"/>
          <w:lang w:eastAsia="sl-SI"/>
        </w:rPr>
        <w:t xml:space="preserve"> in</w:t>
      </w:r>
    </w:p>
    <w:p w14:paraId="61D16E2B" w14:textId="3133A336" w:rsidR="005547C9" w:rsidRPr="005547C9" w:rsidRDefault="005547C9" w:rsidP="00086A8C">
      <w:pPr>
        <w:keepNext/>
        <w:keepLines/>
        <w:numPr>
          <w:ilvl w:val="0"/>
          <w:numId w:val="32"/>
        </w:numPr>
        <w:tabs>
          <w:tab w:val="clear" w:pos="360"/>
        </w:tabs>
        <w:spacing w:after="0" w:line="240" w:lineRule="auto"/>
        <w:ind w:left="284" w:hanging="284"/>
        <w:jc w:val="both"/>
        <w:rPr>
          <w:rFonts w:ascii="Open Sans" w:eastAsia="Times New Roman" w:hAnsi="Open Sans" w:cs="Open Sans"/>
          <w:sz w:val="20"/>
          <w:szCs w:val="20"/>
          <w:lang w:eastAsia="sl-SI"/>
        </w:rPr>
      </w:pPr>
      <w:r w:rsidRPr="005547C9">
        <w:rPr>
          <w:rFonts w:ascii="Open Sans" w:eastAsia="Times New Roman" w:hAnsi="Open Sans" w:cs="Open Sans"/>
          <w:sz w:val="20"/>
          <w:szCs w:val="20"/>
          <w:lang w:eastAsia="sl-SI"/>
        </w:rPr>
        <w:t>enega (1) varilca, ki ima opravljen preizkus (atest) za ročno obločno varjenje RO 111 in varjenje MIG/MAG  135</w:t>
      </w:r>
      <w:r w:rsidR="004E3EE6">
        <w:rPr>
          <w:rFonts w:ascii="Open Sans" w:eastAsia="Times New Roman" w:hAnsi="Open Sans" w:cs="Open Sans"/>
          <w:sz w:val="20"/>
          <w:szCs w:val="20"/>
          <w:lang w:eastAsia="sl-SI"/>
        </w:rPr>
        <w:t>.</w:t>
      </w:r>
    </w:p>
    <w:p w14:paraId="507CE8C6" w14:textId="77777777" w:rsidR="005547C9" w:rsidRPr="005547C9" w:rsidRDefault="005547C9" w:rsidP="000826DF">
      <w:pPr>
        <w:keepNext/>
        <w:keepLines/>
        <w:spacing w:after="0" w:line="240" w:lineRule="auto"/>
        <w:ind w:left="284"/>
        <w:jc w:val="both"/>
        <w:rPr>
          <w:rFonts w:ascii="Open Sans" w:eastAsia="Times New Roman" w:hAnsi="Open Sans" w:cs="Open Sans"/>
          <w:sz w:val="20"/>
          <w:szCs w:val="20"/>
          <w:lang w:eastAsia="sl-SI"/>
        </w:rPr>
      </w:pPr>
    </w:p>
    <w:p w14:paraId="62FAD3E9" w14:textId="77777777" w:rsidR="005547C9" w:rsidRPr="005547C9" w:rsidRDefault="005547C9" w:rsidP="000826DF">
      <w:pPr>
        <w:keepNext/>
        <w:keepLines/>
        <w:spacing w:after="0" w:line="240" w:lineRule="auto"/>
        <w:jc w:val="both"/>
        <w:rPr>
          <w:rFonts w:ascii="Open Sans" w:hAnsi="Open Sans" w:cs="Open Sans"/>
          <w:sz w:val="20"/>
          <w:szCs w:val="20"/>
          <w:lang w:eastAsia="sl-SI"/>
        </w:rPr>
      </w:pPr>
      <w:r w:rsidRPr="005547C9">
        <w:rPr>
          <w:rFonts w:ascii="Open Sans" w:hAnsi="Open Sans" w:cs="Open Sans"/>
          <w:sz w:val="20"/>
          <w:szCs w:val="20"/>
          <w:lang w:eastAsia="sl-SI"/>
        </w:rPr>
        <w:t>Od zgoraj zahtevanih delavcev vzdrževalcev morajo imeti:</w:t>
      </w:r>
    </w:p>
    <w:p w14:paraId="4BA085A2" w14:textId="77777777" w:rsidR="005547C9" w:rsidRPr="005547C9" w:rsidRDefault="005547C9" w:rsidP="00086A8C">
      <w:pPr>
        <w:keepNext/>
        <w:keepLines/>
        <w:numPr>
          <w:ilvl w:val="0"/>
          <w:numId w:val="32"/>
        </w:numPr>
        <w:spacing w:after="0" w:line="240" w:lineRule="auto"/>
        <w:jc w:val="both"/>
        <w:rPr>
          <w:rFonts w:ascii="Open Sans" w:eastAsia="Times New Roman" w:hAnsi="Open Sans" w:cs="Open Sans"/>
          <w:sz w:val="20"/>
          <w:szCs w:val="20"/>
          <w:lang w:eastAsia="sl-SI"/>
        </w:rPr>
      </w:pPr>
      <w:r w:rsidRPr="005547C9">
        <w:rPr>
          <w:rFonts w:ascii="Open Sans" w:eastAsia="Times New Roman" w:hAnsi="Open Sans" w:cs="Open Sans"/>
          <w:sz w:val="20"/>
          <w:szCs w:val="20"/>
          <w:lang w:eastAsia="sl-SI"/>
        </w:rPr>
        <w:t xml:space="preserve">vsi opravljen zdravniški pregled za delo na višini ter da so sposobni za dela v ozkih in zaprtih prostorih, dela v okolju zaprašenem z lesnim prahom in delo v povišanem ropotu, </w:t>
      </w:r>
    </w:p>
    <w:p w14:paraId="68337895" w14:textId="77777777" w:rsidR="005547C9" w:rsidRPr="005547C9" w:rsidRDefault="005547C9" w:rsidP="00086A8C">
      <w:pPr>
        <w:keepNext/>
        <w:keepLines/>
        <w:numPr>
          <w:ilvl w:val="0"/>
          <w:numId w:val="32"/>
        </w:numPr>
        <w:spacing w:after="0" w:line="240" w:lineRule="auto"/>
        <w:jc w:val="both"/>
        <w:rPr>
          <w:rFonts w:ascii="Open Sans" w:eastAsia="Times New Roman" w:hAnsi="Open Sans" w:cs="Open Sans"/>
          <w:sz w:val="20"/>
          <w:szCs w:val="20"/>
          <w:lang w:eastAsia="sl-SI"/>
        </w:rPr>
      </w:pPr>
      <w:r w:rsidRPr="005547C9">
        <w:rPr>
          <w:rFonts w:ascii="Open Sans" w:eastAsia="Times New Roman" w:hAnsi="Open Sans" w:cs="Open Sans"/>
          <w:sz w:val="20"/>
          <w:szCs w:val="20"/>
          <w:lang w:eastAsia="sl-SI"/>
        </w:rPr>
        <w:t>vsi opravljen izpit iz varstva pri delu in požarnega varstva.</w:t>
      </w:r>
    </w:p>
    <w:p w14:paraId="19A5D914" w14:textId="77777777" w:rsidR="005547C9" w:rsidRPr="005547C9" w:rsidRDefault="005547C9" w:rsidP="000826DF">
      <w:pPr>
        <w:keepNext/>
        <w:keepLines/>
        <w:spacing w:after="0" w:line="240" w:lineRule="auto"/>
        <w:ind w:left="284"/>
        <w:jc w:val="both"/>
        <w:rPr>
          <w:rFonts w:ascii="Open Sans" w:eastAsia="Times New Roman" w:hAnsi="Open Sans" w:cs="Open Sans"/>
          <w:b/>
          <w:sz w:val="20"/>
          <w:szCs w:val="20"/>
          <w:lang w:eastAsia="sl-SI"/>
        </w:rPr>
      </w:pPr>
    </w:p>
    <w:p w14:paraId="0A858BCB" w14:textId="2B7561F0" w:rsidR="005547C9" w:rsidRPr="005547C9" w:rsidRDefault="004F39F8" w:rsidP="000826DF">
      <w:pPr>
        <w:keepNext/>
        <w:keepLines/>
        <w:spacing w:after="0" w:line="240" w:lineRule="auto"/>
        <w:jc w:val="both"/>
        <w:rPr>
          <w:rFonts w:ascii="Open Sans" w:hAnsi="Open Sans" w:cs="Open Sans"/>
          <w:sz w:val="20"/>
          <w:szCs w:val="20"/>
          <w:lang w:eastAsia="sl-SI"/>
        </w:rPr>
      </w:pPr>
      <w:r>
        <w:rPr>
          <w:rFonts w:ascii="Open Sans" w:eastAsia="Times New Roman" w:hAnsi="Open Sans" w:cs="Open Sans"/>
          <w:sz w:val="20"/>
          <w:szCs w:val="20"/>
          <w:lang w:eastAsia="sl-SI"/>
        </w:rPr>
        <w:t>Kandidat (</w:t>
      </w:r>
      <w:r w:rsidRPr="00841AEA">
        <w:rPr>
          <w:rFonts w:ascii="Open Sans" w:eastAsia="Times New Roman" w:hAnsi="Open Sans" w:cs="Open Sans"/>
          <w:sz w:val="20"/>
          <w:szCs w:val="20"/>
          <w:lang w:eastAsia="sl-SI"/>
        </w:rPr>
        <w:t>Ponudnik</w:t>
      </w:r>
      <w:r>
        <w:rPr>
          <w:rFonts w:ascii="Open Sans" w:eastAsia="Times New Roman" w:hAnsi="Open Sans" w:cs="Open Sans"/>
          <w:sz w:val="20"/>
          <w:szCs w:val="20"/>
          <w:lang w:eastAsia="sl-SI"/>
        </w:rPr>
        <w:t>)</w:t>
      </w:r>
      <w:r w:rsidRPr="00841AEA">
        <w:rPr>
          <w:rFonts w:ascii="Open Sans" w:eastAsia="Times New Roman" w:hAnsi="Open Sans" w:cs="Open Sans"/>
          <w:sz w:val="20"/>
          <w:szCs w:val="20"/>
          <w:lang w:eastAsia="sl-SI"/>
        </w:rPr>
        <w:t xml:space="preserve"> </w:t>
      </w:r>
      <w:r w:rsidR="005547C9" w:rsidRPr="005547C9">
        <w:rPr>
          <w:rFonts w:ascii="Open Sans" w:hAnsi="Open Sans" w:cs="Open Sans"/>
          <w:sz w:val="20"/>
          <w:szCs w:val="20"/>
          <w:lang w:eastAsia="sl-SI"/>
        </w:rPr>
        <w:t>mora</w:t>
      </w:r>
      <w:r>
        <w:rPr>
          <w:rFonts w:ascii="Open Sans" w:hAnsi="Open Sans" w:cs="Open Sans"/>
          <w:sz w:val="20"/>
          <w:szCs w:val="20"/>
          <w:lang w:eastAsia="sl-SI"/>
        </w:rPr>
        <w:t xml:space="preserve"> k</w:t>
      </w:r>
      <w:r w:rsidR="005547C9" w:rsidRPr="005547C9">
        <w:rPr>
          <w:rFonts w:ascii="Open Sans" w:hAnsi="Open Sans" w:cs="Open Sans"/>
          <w:sz w:val="20"/>
          <w:szCs w:val="20"/>
          <w:lang w:eastAsia="sl-SI"/>
        </w:rPr>
        <w:t xml:space="preserve"> p</w:t>
      </w:r>
      <w:r>
        <w:rPr>
          <w:rFonts w:ascii="Open Sans" w:hAnsi="Open Sans" w:cs="Open Sans"/>
          <w:sz w:val="20"/>
          <w:szCs w:val="20"/>
          <w:lang w:eastAsia="sl-SI"/>
        </w:rPr>
        <w:t>rijavi</w:t>
      </w:r>
      <w:r w:rsidR="005547C9" w:rsidRPr="005547C9">
        <w:rPr>
          <w:rFonts w:ascii="Open Sans" w:hAnsi="Open Sans" w:cs="Open Sans"/>
          <w:sz w:val="20"/>
          <w:szCs w:val="20"/>
          <w:lang w:eastAsia="sl-SI"/>
        </w:rPr>
        <w:t xml:space="preserve"> predložiti:</w:t>
      </w:r>
    </w:p>
    <w:p w14:paraId="40508EB6" w14:textId="73E184B0" w:rsidR="005547C9" w:rsidRPr="005547C9" w:rsidRDefault="005547C9" w:rsidP="00086A8C">
      <w:pPr>
        <w:keepNext/>
        <w:keepLines/>
        <w:numPr>
          <w:ilvl w:val="0"/>
          <w:numId w:val="32"/>
        </w:numPr>
        <w:tabs>
          <w:tab w:val="clear" w:pos="360"/>
          <w:tab w:val="num" w:pos="426"/>
        </w:tabs>
        <w:spacing w:after="0" w:line="240" w:lineRule="auto"/>
        <w:ind w:left="426" w:hanging="426"/>
        <w:jc w:val="both"/>
        <w:rPr>
          <w:rFonts w:ascii="Open Sans" w:eastAsia="Times New Roman" w:hAnsi="Open Sans" w:cs="Open Sans"/>
          <w:sz w:val="20"/>
          <w:szCs w:val="20"/>
          <w:lang w:eastAsia="sl-SI"/>
        </w:rPr>
      </w:pPr>
      <w:r w:rsidRPr="005547C9">
        <w:rPr>
          <w:rFonts w:ascii="Open Sans" w:eastAsia="Times New Roman" w:hAnsi="Open Sans" w:cs="Open Sans"/>
          <w:sz w:val="20"/>
          <w:szCs w:val="20"/>
          <w:lang w:eastAsia="sl-SI"/>
        </w:rPr>
        <w:t xml:space="preserve">izpolnjen obrazec »Strokovna sposobnost«, ki se nahaja v </w:t>
      </w:r>
      <w:r w:rsidR="005240F1">
        <w:rPr>
          <w:rFonts w:ascii="Open Sans" w:eastAsia="Times New Roman" w:hAnsi="Open Sans" w:cs="Open Sans"/>
          <w:sz w:val="20"/>
          <w:szCs w:val="20"/>
          <w:lang w:eastAsia="sl-SI"/>
        </w:rPr>
        <w:t>P</w:t>
      </w:r>
      <w:r w:rsidRPr="005547C9">
        <w:rPr>
          <w:rFonts w:ascii="Open Sans" w:eastAsia="Times New Roman" w:hAnsi="Open Sans" w:cs="Open Sans"/>
          <w:sz w:val="20"/>
          <w:szCs w:val="20"/>
          <w:lang w:eastAsia="sl-SI"/>
        </w:rPr>
        <w:t xml:space="preserve">rilogi </w:t>
      </w:r>
      <w:r w:rsidR="00A469A7">
        <w:rPr>
          <w:rFonts w:ascii="Open Sans" w:eastAsia="Times New Roman" w:hAnsi="Open Sans" w:cs="Open Sans"/>
          <w:sz w:val="20"/>
          <w:szCs w:val="20"/>
          <w:lang w:eastAsia="sl-SI"/>
        </w:rPr>
        <w:t>8</w:t>
      </w:r>
      <w:r w:rsidR="005240F1">
        <w:rPr>
          <w:rFonts w:ascii="Open Sans" w:eastAsia="Times New Roman" w:hAnsi="Open Sans" w:cs="Open Sans"/>
          <w:sz w:val="20"/>
          <w:szCs w:val="20"/>
          <w:lang w:eastAsia="sl-SI"/>
        </w:rPr>
        <w:t>-2</w:t>
      </w:r>
      <w:r w:rsidRPr="005547C9">
        <w:rPr>
          <w:rFonts w:ascii="Open Sans" w:eastAsia="Times New Roman" w:hAnsi="Open Sans" w:cs="Open Sans"/>
          <w:sz w:val="20"/>
          <w:szCs w:val="20"/>
          <w:lang w:eastAsia="sl-SI"/>
        </w:rPr>
        <w:t>,</w:t>
      </w:r>
    </w:p>
    <w:p w14:paraId="6D7FBD26" w14:textId="77777777" w:rsidR="005547C9" w:rsidRPr="005547C9" w:rsidRDefault="005547C9" w:rsidP="00086A8C">
      <w:pPr>
        <w:keepNext/>
        <w:keepLines/>
        <w:numPr>
          <w:ilvl w:val="0"/>
          <w:numId w:val="32"/>
        </w:numPr>
        <w:tabs>
          <w:tab w:val="clear" w:pos="360"/>
          <w:tab w:val="num" w:pos="426"/>
        </w:tabs>
        <w:spacing w:after="0" w:line="240" w:lineRule="auto"/>
        <w:ind w:left="426" w:hanging="426"/>
        <w:jc w:val="both"/>
        <w:rPr>
          <w:rFonts w:ascii="Open Sans" w:eastAsia="Times New Roman" w:hAnsi="Open Sans" w:cs="Open Sans"/>
          <w:sz w:val="20"/>
          <w:szCs w:val="20"/>
          <w:lang w:eastAsia="sl-SI"/>
        </w:rPr>
      </w:pPr>
      <w:r w:rsidRPr="005547C9">
        <w:rPr>
          <w:rFonts w:ascii="Open Sans" w:eastAsia="Times New Roman" w:hAnsi="Open Sans" w:cs="Open Sans"/>
          <w:sz w:val="20"/>
          <w:szCs w:val="20"/>
          <w:lang w:eastAsia="sl-SI"/>
        </w:rPr>
        <w:t>za enega (1) delavca veljavno potrdilo o opravljenem izpitu za vzdrževanje naprav v Ex območjih,</w:t>
      </w:r>
    </w:p>
    <w:p w14:paraId="58883D42" w14:textId="77777777" w:rsidR="005547C9" w:rsidRPr="005547C9" w:rsidRDefault="005547C9" w:rsidP="00086A8C">
      <w:pPr>
        <w:keepNext/>
        <w:keepLines/>
        <w:numPr>
          <w:ilvl w:val="0"/>
          <w:numId w:val="32"/>
        </w:numPr>
        <w:tabs>
          <w:tab w:val="clear" w:pos="360"/>
          <w:tab w:val="num" w:pos="426"/>
        </w:tabs>
        <w:spacing w:after="0" w:line="240" w:lineRule="auto"/>
        <w:ind w:left="426" w:hanging="426"/>
        <w:jc w:val="both"/>
        <w:rPr>
          <w:rFonts w:ascii="Open Sans" w:eastAsia="Times New Roman" w:hAnsi="Open Sans" w:cs="Open Sans"/>
          <w:sz w:val="20"/>
          <w:szCs w:val="20"/>
          <w:lang w:eastAsia="sl-SI"/>
        </w:rPr>
      </w:pPr>
      <w:r w:rsidRPr="005547C9">
        <w:rPr>
          <w:rFonts w:ascii="Open Sans" w:eastAsia="Times New Roman" w:hAnsi="Open Sans" w:cs="Open Sans"/>
          <w:sz w:val="20"/>
          <w:szCs w:val="20"/>
          <w:lang w:eastAsia="sl-SI"/>
        </w:rPr>
        <w:t>za enega (1) delavca veljavno dokazilo o opravljenem preizkusu (atest) varilnega postopka po standardih SIST EN, ročno obločno varjenje ter varjenje MIG/MAG izdanega s strani priglašenega organa,</w:t>
      </w:r>
    </w:p>
    <w:p w14:paraId="7DA300E3" w14:textId="77777777" w:rsidR="005547C9" w:rsidRPr="005547C9" w:rsidRDefault="005547C9" w:rsidP="00086A8C">
      <w:pPr>
        <w:keepNext/>
        <w:keepLines/>
        <w:numPr>
          <w:ilvl w:val="0"/>
          <w:numId w:val="32"/>
        </w:numPr>
        <w:tabs>
          <w:tab w:val="clear" w:pos="360"/>
          <w:tab w:val="num" w:pos="426"/>
        </w:tabs>
        <w:spacing w:after="0" w:line="240" w:lineRule="auto"/>
        <w:ind w:left="426" w:hanging="426"/>
        <w:jc w:val="both"/>
        <w:rPr>
          <w:rFonts w:ascii="Open Sans" w:hAnsi="Open Sans" w:cs="Open Sans"/>
          <w:b/>
          <w:sz w:val="20"/>
          <w:szCs w:val="20"/>
          <w:lang w:eastAsia="sl-SI"/>
        </w:rPr>
      </w:pPr>
      <w:r w:rsidRPr="005547C9">
        <w:rPr>
          <w:rFonts w:ascii="Open Sans" w:hAnsi="Open Sans" w:cs="Open Sans"/>
          <w:sz w:val="20"/>
          <w:szCs w:val="20"/>
          <w:lang w:eastAsia="sl-SI"/>
        </w:rPr>
        <w:t xml:space="preserve">za enega (1) delavca veljavno dokazilo o opravljenem preizkusu (atest) varilnega postopka za varjenje cevi iz skupine materialov FM3 po standardih </w:t>
      </w:r>
      <w:r w:rsidRPr="005547C9">
        <w:rPr>
          <w:rFonts w:ascii="Open Sans" w:eastAsia="Times New Roman" w:hAnsi="Open Sans" w:cs="Open Sans"/>
          <w:sz w:val="20"/>
          <w:szCs w:val="20"/>
          <w:lang w:eastAsia="sl-SI"/>
        </w:rPr>
        <w:t>EN ISO 9606/1 2014 za postopke varjenja po TIG 141 in RO 111,</w:t>
      </w:r>
    </w:p>
    <w:p w14:paraId="71660497" w14:textId="31897AEA" w:rsidR="005547C9" w:rsidRPr="005547C9" w:rsidRDefault="005547C9" w:rsidP="00086A8C">
      <w:pPr>
        <w:keepNext/>
        <w:keepLines/>
        <w:numPr>
          <w:ilvl w:val="0"/>
          <w:numId w:val="32"/>
        </w:numPr>
        <w:tabs>
          <w:tab w:val="clear" w:pos="360"/>
          <w:tab w:val="num" w:pos="426"/>
        </w:tabs>
        <w:spacing w:after="0" w:line="240" w:lineRule="auto"/>
        <w:ind w:left="426" w:hanging="426"/>
        <w:jc w:val="both"/>
        <w:rPr>
          <w:rFonts w:ascii="Open Sans" w:hAnsi="Open Sans" w:cs="Open Sans"/>
          <w:b/>
          <w:sz w:val="20"/>
          <w:szCs w:val="20"/>
          <w:lang w:eastAsia="sl-SI"/>
        </w:rPr>
      </w:pPr>
      <w:r w:rsidRPr="005547C9">
        <w:rPr>
          <w:rFonts w:ascii="Open Sans" w:eastAsia="Times New Roman" w:hAnsi="Open Sans" w:cs="Open Sans"/>
          <w:sz w:val="20"/>
          <w:szCs w:val="20"/>
          <w:lang w:eastAsia="sl-SI"/>
        </w:rPr>
        <w:t xml:space="preserve">za enega (1) delavca </w:t>
      </w:r>
      <w:r w:rsidR="003C2C25">
        <w:rPr>
          <w:rFonts w:ascii="Open Sans" w:eastAsia="Times New Roman" w:hAnsi="Open Sans" w:cs="Open Sans"/>
          <w:sz w:val="20"/>
          <w:szCs w:val="20"/>
          <w:lang w:eastAsia="sl-SI"/>
        </w:rPr>
        <w:t xml:space="preserve">potrdilo </w:t>
      </w:r>
      <w:r w:rsidRPr="005547C9">
        <w:rPr>
          <w:rFonts w:ascii="Open Sans" w:eastAsia="Times New Roman" w:hAnsi="Open Sans" w:cs="Open Sans"/>
          <w:sz w:val="20"/>
          <w:szCs w:val="20"/>
          <w:lang w:eastAsia="sl-SI"/>
        </w:rPr>
        <w:t>o opravljenem izpitu za vožnjo viličarja.</w:t>
      </w:r>
    </w:p>
    <w:p w14:paraId="71CB0612" w14:textId="77777777" w:rsidR="005547C9" w:rsidRPr="005547C9" w:rsidRDefault="005547C9" w:rsidP="000826DF">
      <w:pPr>
        <w:keepNext/>
        <w:keepLines/>
        <w:spacing w:after="0" w:line="240" w:lineRule="auto"/>
        <w:ind w:left="284"/>
        <w:jc w:val="both"/>
        <w:rPr>
          <w:rFonts w:ascii="Open Sans" w:hAnsi="Open Sans" w:cs="Open Sans"/>
          <w:sz w:val="20"/>
          <w:szCs w:val="20"/>
        </w:rPr>
      </w:pPr>
    </w:p>
    <w:p w14:paraId="3C8E3475" w14:textId="5AEBCB17" w:rsidR="004F39F8" w:rsidRPr="00841AEA" w:rsidRDefault="00B3350B" w:rsidP="000826DF">
      <w:pPr>
        <w:keepNext/>
        <w:keepLines/>
        <w:spacing w:after="0" w:line="240" w:lineRule="auto"/>
        <w:jc w:val="both"/>
        <w:rPr>
          <w:rFonts w:ascii="Open Sans" w:eastAsia="Times New Roman" w:hAnsi="Open Sans" w:cs="Open Sans"/>
          <w:b/>
          <w:sz w:val="20"/>
          <w:szCs w:val="20"/>
          <w:lang w:eastAsia="sl-SI"/>
        </w:rPr>
      </w:pPr>
      <w:r w:rsidRPr="00841AEA">
        <w:rPr>
          <w:rFonts w:ascii="Open Sans" w:eastAsia="Times New Roman" w:hAnsi="Open Sans" w:cs="Open Sans"/>
          <w:b/>
          <w:sz w:val="20"/>
          <w:szCs w:val="20"/>
          <w:lang w:eastAsia="sl-SI"/>
        </w:rPr>
        <w:t>Gospodarski subjekt</w:t>
      </w:r>
      <w:r w:rsidRPr="00B3350B">
        <w:rPr>
          <w:rFonts w:ascii="Open Sans" w:eastAsia="Times New Roman" w:hAnsi="Open Sans" w:cs="Open Sans"/>
          <w:b/>
          <w:sz w:val="20"/>
          <w:szCs w:val="20"/>
          <w:lang w:eastAsia="sl-SI"/>
        </w:rPr>
        <w:t xml:space="preserve"> se z oddajo p</w:t>
      </w:r>
      <w:r>
        <w:rPr>
          <w:rFonts w:ascii="Open Sans" w:eastAsia="Times New Roman" w:hAnsi="Open Sans" w:cs="Open Sans"/>
          <w:b/>
          <w:sz w:val="20"/>
          <w:szCs w:val="20"/>
          <w:lang w:eastAsia="sl-SI"/>
        </w:rPr>
        <w:t>rijav</w:t>
      </w:r>
      <w:r w:rsidRPr="00B3350B">
        <w:rPr>
          <w:rFonts w:ascii="Open Sans" w:eastAsia="Times New Roman" w:hAnsi="Open Sans" w:cs="Open Sans"/>
          <w:b/>
          <w:sz w:val="20"/>
          <w:szCs w:val="20"/>
          <w:lang w:eastAsia="sl-SI"/>
        </w:rPr>
        <w:t>e zavezuje, da bodo kadri, vključno z delavci varilci, ki bodo sodelovali pri gradbiščnem atestu (glej točko 3.</w:t>
      </w:r>
      <w:r>
        <w:rPr>
          <w:rFonts w:ascii="Open Sans" w:eastAsia="Times New Roman" w:hAnsi="Open Sans" w:cs="Open Sans"/>
          <w:b/>
          <w:sz w:val="20"/>
          <w:szCs w:val="20"/>
          <w:lang w:eastAsia="sl-SI"/>
        </w:rPr>
        <w:t>4</w:t>
      </w:r>
      <w:r w:rsidRPr="00B3350B">
        <w:rPr>
          <w:rFonts w:ascii="Open Sans" w:eastAsia="Times New Roman" w:hAnsi="Open Sans" w:cs="Open Sans"/>
          <w:b/>
          <w:sz w:val="20"/>
          <w:szCs w:val="20"/>
          <w:lang w:eastAsia="sl-SI"/>
        </w:rPr>
        <w:t>.</w:t>
      </w:r>
      <w:r>
        <w:rPr>
          <w:rFonts w:ascii="Open Sans" w:eastAsia="Times New Roman" w:hAnsi="Open Sans" w:cs="Open Sans"/>
          <w:b/>
          <w:sz w:val="20"/>
          <w:szCs w:val="20"/>
          <w:lang w:eastAsia="sl-SI"/>
        </w:rPr>
        <w:t>2</w:t>
      </w:r>
      <w:r w:rsidRPr="00B3350B">
        <w:rPr>
          <w:rFonts w:ascii="Open Sans" w:eastAsia="Times New Roman" w:hAnsi="Open Sans" w:cs="Open Sans"/>
          <w:b/>
          <w:sz w:val="20"/>
          <w:szCs w:val="20"/>
          <w:lang w:eastAsia="sl-SI"/>
        </w:rPr>
        <w:t>.</w:t>
      </w:r>
      <w:r>
        <w:rPr>
          <w:rFonts w:ascii="Open Sans" w:eastAsia="Times New Roman" w:hAnsi="Open Sans" w:cs="Open Sans"/>
          <w:b/>
          <w:sz w:val="20"/>
          <w:szCs w:val="20"/>
          <w:lang w:eastAsia="sl-SI"/>
        </w:rPr>
        <w:t>5.</w:t>
      </w:r>
      <w:r w:rsidRPr="00B3350B">
        <w:rPr>
          <w:rFonts w:ascii="Open Sans" w:eastAsia="Times New Roman" w:hAnsi="Open Sans" w:cs="Open Sans"/>
          <w:b/>
          <w:sz w:val="20"/>
          <w:szCs w:val="20"/>
          <w:lang w:eastAsia="sl-SI"/>
        </w:rPr>
        <w:t xml:space="preserve"> Gradbiščni test) in so navedeni v </w:t>
      </w:r>
      <w:r w:rsidR="00A469A7">
        <w:rPr>
          <w:rFonts w:ascii="Open Sans" w:eastAsia="Times New Roman" w:hAnsi="Open Sans" w:cs="Open Sans"/>
          <w:b/>
          <w:sz w:val="20"/>
          <w:szCs w:val="20"/>
          <w:lang w:eastAsia="sl-SI"/>
        </w:rPr>
        <w:t>P</w:t>
      </w:r>
      <w:r w:rsidRPr="00B3350B">
        <w:rPr>
          <w:rFonts w:ascii="Open Sans" w:eastAsia="Times New Roman" w:hAnsi="Open Sans" w:cs="Open Sans"/>
          <w:b/>
          <w:sz w:val="20"/>
          <w:szCs w:val="20"/>
          <w:lang w:eastAsia="sl-SI"/>
        </w:rPr>
        <w:t xml:space="preserve">rilogi </w:t>
      </w:r>
      <w:r w:rsidR="00A469A7">
        <w:rPr>
          <w:rFonts w:ascii="Open Sans" w:eastAsia="Times New Roman" w:hAnsi="Open Sans" w:cs="Open Sans"/>
          <w:b/>
          <w:sz w:val="20"/>
          <w:szCs w:val="20"/>
          <w:lang w:eastAsia="sl-SI"/>
        </w:rPr>
        <w:t>8</w:t>
      </w:r>
      <w:r>
        <w:rPr>
          <w:rFonts w:ascii="Open Sans" w:eastAsia="Times New Roman" w:hAnsi="Open Sans" w:cs="Open Sans"/>
          <w:b/>
          <w:sz w:val="20"/>
          <w:szCs w:val="20"/>
          <w:lang w:eastAsia="sl-SI"/>
        </w:rPr>
        <w:t>-2</w:t>
      </w:r>
      <w:r w:rsidRPr="00B3350B">
        <w:rPr>
          <w:rFonts w:ascii="Open Sans" w:eastAsia="Times New Roman" w:hAnsi="Open Sans" w:cs="Open Sans"/>
          <w:b/>
          <w:sz w:val="20"/>
          <w:szCs w:val="20"/>
          <w:lang w:eastAsia="sl-SI"/>
        </w:rPr>
        <w:t xml:space="preserve">, tudi dejansko prisotni pri izvedbi storitev na predmetnem razpisu. </w:t>
      </w:r>
      <w:r w:rsidR="004F39F8" w:rsidRPr="00841AEA">
        <w:rPr>
          <w:rFonts w:ascii="Open Sans" w:eastAsia="Times New Roman" w:hAnsi="Open Sans" w:cs="Open Sans"/>
          <w:b/>
          <w:sz w:val="20"/>
          <w:szCs w:val="20"/>
          <w:lang w:eastAsia="sl-SI"/>
        </w:rPr>
        <w:t>Naročnik dopušča možnost menjave delavca v času izvedbe storitev na predmetnem razpisu samo v primeru višje sile (npr. prenehanje delovnega razmerja, upokojitev, bolezen ali smrt delavca). V tem primeru mora gospodarski subjekt za novega delavca priložiti ustrezno dokazila, ki so po vsebini enaka kot jih naročnik zahteva za delavca.</w:t>
      </w:r>
    </w:p>
    <w:p w14:paraId="367F3F3A" w14:textId="77777777" w:rsidR="004F39F8" w:rsidRPr="00841AEA" w:rsidRDefault="004F39F8" w:rsidP="000826DF">
      <w:pPr>
        <w:keepNext/>
        <w:keepLines/>
        <w:spacing w:after="0" w:line="240" w:lineRule="auto"/>
        <w:jc w:val="both"/>
        <w:rPr>
          <w:rFonts w:ascii="Open Sans" w:eastAsia="Times New Roman" w:hAnsi="Open Sans" w:cs="Open Sans"/>
          <w:sz w:val="20"/>
          <w:szCs w:val="20"/>
          <w:lang w:eastAsia="sl-SI"/>
        </w:rPr>
      </w:pPr>
    </w:p>
    <w:p w14:paraId="4AA95BED" w14:textId="77777777" w:rsidR="004F39F8" w:rsidRPr="00841AEA" w:rsidRDefault="004F39F8" w:rsidP="000826DF">
      <w:pPr>
        <w:keepNext/>
        <w:keepLines/>
        <w:spacing w:after="0" w:line="240" w:lineRule="auto"/>
        <w:jc w:val="both"/>
        <w:rPr>
          <w:rFonts w:ascii="Open Sans" w:eastAsia="Times New Roman" w:hAnsi="Open Sans" w:cs="Open Sans"/>
          <w:b/>
          <w:sz w:val="20"/>
          <w:szCs w:val="20"/>
          <w:lang w:eastAsia="sl-SI"/>
        </w:rPr>
      </w:pPr>
      <w:r w:rsidRPr="00841AEA">
        <w:rPr>
          <w:rFonts w:ascii="Open Sans" w:eastAsia="Times New Roman" w:hAnsi="Open Sans" w:cs="Open Sans"/>
          <w:b/>
          <w:sz w:val="20"/>
          <w:szCs w:val="20"/>
          <w:lang w:eastAsia="sl-SI"/>
        </w:rPr>
        <w:t xml:space="preserve">Ta pogoj lahko izpolni </w:t>
      </w:r>
      <w:r>
        <w:rPr>
          <w:rFonts w:ascii="Open Sans" w:eastAsia="Times New Roman" w:hAnsi="Open Sans" w:cs="Open Sans"/>
          <w:b/>
          <w:sz w:val="20"/>
          <w:szCs w:val="20"/>
          <w:lang w:eastAsia="sl-SI"/>
        </w:rPr>
        <w:t>ka</w:t>
      </w:r>
      <w:r w:rsidRPr="00800DE0">
        <w:rPr>
          <w:rFonts w:ascii="Open Sans" w:eastAsia="Times New Roman" w:hAnsi="Open Sans" w:cs="Open Sans"/>
          <w:b/>
          <w:sz w:val="20"/>
          <w:szCs w:val="20"/>
          <w:lang w:eastAsia="sl-SI"/>
        </w:rPr>
        <w:t>ndidat (</w:t>
      </w:r>
      <w:r>
        <w:rPr>
          <w:rFonts w:ascii="Open Sans" w:eastAsia="Times New Roman" w:hAnsi="Open Sans" w:cs="Open Sans"/>
          <w:b/>
          <w:sz w:val="20"/>
          <w:szCs w:val="20"/>
          <w:lang w:eastAsia="sl-SI"/>
        </w:rPr>
        <w:t>p</w:t>
      </w:r>
      <w:r w:rsidRPr="00800DE0">
        <w:rPr>
          <w:rFonts w:ascii="Open Sans" w:eastAsia="Times New Roman" w:hAnsi="Open Sans" w:cs="Open Sans"/>
          <w:b/>
          <w:sz w:val="20"/>
          <w:szCs w:val="20"/>
          <w:lang w:eastAsia="sl-SI"/>
        </w:rPr>
        <w:t xml:space="preserve">onudnik) </w:t>
      </w:r>
      <w:r w:rsidRPr="00841AEA">
        <w:rPr>
          <w:rFonts w:ascii="Open Sans" w:eastAsia="Times New Roman" w:hAnsi="Open Sans" w:cs="Open Sans"/>
          <w:b/>
          <w:sz w:val="20"/>
          <w:szCs w:val="20"/>
          <w:lang w:eastAsia="sl-SI"/>
        </w:rPr>
        <w:t xml:space="preserve">sam ali skupina </w:t>
      </w:r>
      <w:r>
        <w:rPr>
          <w:rFonts w:ascii="Open Sans" w:eastAsia="Times New Roman" w:hAnsi="Open Sans" w:cs="Open Sans"/>
          <w:b/>
          <w:sz w:val="20"/>
          <w:szCs w:val="20"/>
          <w:lang w:eastAsia="sl-SI"/>
        </w:rPr>
        <w:t>kandidat</w:t>
      </w:r>
      <w:r w:rsidRPr="00841AEA">
        <w:rPr>
          <w:rFonts w:ascii="Open Sans" w:eastAsia="Times New Roman" w:hAnsi="Open Sans" w:cs="Open Sans"/>
          <w:b/>
          <w:sz w:val="20"/>
          <w:szCs w:val="20"/>
          <w:lang w:eastAsia="sl-SI"/>
        </w:rPr>
        <w:t>ov v okviru skupne p</w:t>
      </w:r>
      <w:r>
        <w:rPr>
          <w:rFonts w:ascii="Open Sans" w:eastAsia="Times New Roman" w:hAnsi="Open Sans" w:cs="Open Sans"/>
          <w:b/>
          <w:sz w:val="20"/>
          <w:szCs w:val="20"/>
          <w:lang w:eastAsia="sl-SI"/>
        </w:rPr>
        <w:t>rijav</w:t>
      </w:r>
      <w:r w:rsidRPr="00841AEA">
        <w:rPr>
          <w:rFonts w:ascii="Open Sans" w:eastAsia="Times New Roman" w:hAnsi="Open Sans" w:cs="Open Sans"/>
          <w:b/>
          <w:sz w:val="20"/>
          <w:szCs w:val="20"/>
          <w:lang w:eastAsia="sl-SI"/>
        </w:rPr>
        <w:t xml:space="preserve">e ali s prijavljenimi podizvajalci. </w:t>
      </w:r>
      <w:r w:rsidRPr="00841AEA">
        <w:rPr>
          <w:rFonts w:ascii="Open Sans" w:eastAsia="Times New Roman" w:hAnsi="Open Sans" w:cs="Open Sans"/>
          <w:b/>
          <w:sz w:val="20"/>
          <w:szCs w:val="20"/>
          <w:u w:val="single"/>
          <w:lang w:eastAsia="sl-SI"/>
        </w:rPr>
        <w:t xml:space="preserve">V primeru, da prijavljeni delavci niso zaposleni pri </w:t>
      </w:r>
      <w:r>
        <w:rPr>
          <w:rFonts w:ascii="Open Sans" w:eastAsia="Times New Roman" w:hAnsi="Open Sans" w:cs="Open Sans"/>
          <w:b/>
          <w:sz w:val="20"/>
          <w:szCs w:val="20"/>
          <w:u w:val="single"/>
          <w:lang w:eastAsia="sl-SI"/>
        </w:rPr>
        <w:t>kandidatu (</w:t>
      </w:r>
      <w:r w:rsidRPr="00841AEA">
        <w:rPr>
          <w:rFonts w:ascii="Open Sans" w:eastAsia="Times New Roman" w:hAnsi="Open Sans" w:cs="Open Sans"/>
          <w:b/>
          <w:sz w:val="20"/>
          <w:szCs w:val="20"/>
          <w:u w:val="single"/>
          <w:lang w:eastAsia="sl-SI"/>
        </w:rPr>
        <w:t>ponudniku</w:t>
      </w:r>
      <w:r>
        <w:rPr>
          <w:rFonts w:ascii="Open Sans" w:eastAsia="Times New Roman" w:hAnsi="Open Sans" w:cs="Open Sans"/>
          <w:b/>
          <w:sz w:val="20"/>
          <w:szCs w:val="20"/>
          <w:u w:val="single"/>
          <w:lang w:eastAsia="sl-SI"/>
        </w:rPr>
        <w:t>)</w:t>
      </w:r>
      <w:r w:rsidRPr="00841AEA">
        <w:rPr>
          <w:rFonts w:ascii="Open Sans" w:eastAsia="Times New Roman" w:hAnsi="Open Sans" w:cs="Open Sans"/>
          <w:b/>
          <w:sz w:val="20"/>
          <w:szCs w:val="20"/>
          <w:u w:val="single"/>
          <w:lang w:eastAsia="sl-SI"/>
        </w:rPr>
        <w:t>, morajo ti v p</w:t>
      </w:r>
      <w:r>
        <w:rPr>
          <w:rFonts w:ascii="Open Sans" w:eastAsia="Times New Roman" w:hAnsi="Open Sans" w:cs="Open Sans"/>
          <w:b/>
          <w:sz w:val="20"/>
          <w:szCs w:val="20"/>
          <w:u w:val="single"/>
          <w:lang w:eastAsia="sl-SI"/>
        </w:rPr>
        <w:t>rijav</w:t>
      </w:r>
      <w:r w:rsidRPr="00841AEA">
        <w:rPr>
          <w:rFonts w:ascii="Open Sans" w:eastAsia="Times New Roman" w:hAnsi="Open Sans" w:cs="Open Sans"/>
          <w:b/>
          <w:sz w:val="20"/>
          <w:szCs w:val="20"/>
          <w:u w:val="single"/>
          <w:lang w:eastAsia="sl-SI"/>
        </w:rPr>
        <w:t>i nastopati kot skupni partnerji ali kot podizvajalci (</w:t>
      </w:r>
      <w:r>
        <w:rPr>
          <w:rFonts w:ascii="Open Sans" w:eastAsia="Times New Roman" w:hAnsi="Open Sans" w:cs="Open Sans"/>
          <w:b/>
          <w:sz w:val="20"/>
          <w:szCs w:val="20"/>
          <w:u w:val="single"/>
          <w:lang w:eastAsia="sl-SI"/>
        </w:rPr>
        <w:t>Kandidat</w:t>
      </w:r>
      <w:r w:rsidRPr="00841AEA">
        <w:rPr>
          <w:rFonts w:ascii="Open Sans" w:eastAsia="Times New Roman" w:hAnsi="Open Sans" w:cs="Open Sans"/>
          <w:b/>
          <w:sz w:val="20"/>
          <w:szCs w:val="20"/>
          <w:u w:val="single"/>
          <w:lang w:eastAsia="sl-SI"/>
        </w:rPr>
        <w:t xml:space="preserve"> predloži še pogodbo o medsebojnem sodelovanju).</w:t>
      </w:r>
    </w:p>
    <w:p w14:paraId="31ED15E0" w14:textId="77777777" w:rsidR="005547C9" w:rsidRPr="005547C9" w:rsidRDefault="005547C9" w:rsidP="000826DF">
      <w:pPr>
        <w:keepNext/>
        <w:keepLines/>
        <w:spacing w:after="0" w:line="240" w:lineRule="auto"/>
        <w:jc w:val="both"/>
        <w:rPr>
          <w:rFonts w:ascii="Open Sans" w:eastAsia="Times New Roman" w:hAnsi="Open Sans" w:cs="Open Sans"/>
          <w:b/>
          <w:sz w:val="20"/>
          <w:szCs w:val="20"/>
          <w:lang w:eastAsia="sl-SI"/>
        </w:rPr>
      </w:pPr>
    </w:p>
    <w:p w14:paraId="69E6B25B" w14:textId="77777777" w:rsidR="005547C9" w:rsidRPr="005547C9" w:rsidRDefault="005547C9" w:rsidP="000826DF">
      <w:pPr>
        <w:pStyle w:val="Odstavekseznama"/>
        <w:keepNext/>
        <w:keepLines/>
        <w:numPr>
          <w:ilvl w:val="3"/>
          <w:numId w:val="2"/>
        </w:numPr>
        <w:jc w:val="both"/>
        <w:rPr>
          <w:rFonts w:ascii="Open Sans" w:hAnsi="Open Sans" w:cs="Open Sans"/>
          <w:b/>
        </w:rPr>
      </w:pPr>
      <w:r w:rsidRPr="005547C9">
        <w:rPr>
          <w:rFonts w:ascii="Open Sans" w:hAnsi="Open Sans" w:cs="Open Sans"/>
          <w:b/>
        </w:rPr>
        <w:t>Zahtevano orodje</w:t>
      </w:r>
    </w:p>
    <w:p w14:paraId="52554312" w14:textId="77777777" w:rsidR="005547C9" w:rsidRPr="005547C9" w:rsidRDefault="005547C9" w:rsidP="000826DF">
      <w:pPr>
        <w:keepNext/>
        <w:keepLines/>
        <w:spacing w:after="0" w:line="240" w:lineRule="auto"/>
        <w:jc w:val="both"/>
        <w:rPr>
          <w:rFonts w:ascii="Open Sans" w:hAnsi="Open Sans" w:cs="Open Sans"/>
          <w:sz w:val="20"/>
          <w:szCs w:val="20"/>
        </w:rPr>
      </w:pPr>
    </w:p>
    <w:p w14:paraId="2BFAE69A" w14:textId="3F79D60D" w:rsidR="005547C9" w:rsidRPr="005547C9" w:rsidRDefault="004F39F8" w:rsidP="000826DF">
      <w:pPr>
        <w:keepNext/>
        <w:keepLines/>
        <w:spacing w:after="0" w:line="240" w:lineRule="auto"/>
        <w:jc w:val="both"/>
        <w:rPr>
          <w:rFonts w:ascii="Open Sans" w:hAnsi="Open Sans" w:cs="Open Sans"/>
          <w:sz w:val="20"/>
          <w:szCs w:val="20"/>
        </w:rPr>
      </w:pPr>
      <w:r>
        <w:rPr>
          <w:rFonts w:ascii="Open Sans" w:eastAsia="Times New Roman" w:hAnsi="Open Sans" w:cs="Open Sans"/>
          <w:sz w:val="20"/>
          <w:szCs w:val="20"/>
          <w:lang w:eastAsia="sl-SI"/>
        </w:rPr>
        <w:t>Kandidat (</w:t>
      </w:r>
      <w:r w:rsidRPr="00841AEA">
        <w:rPr>
          <w:rFonts w:ascii="Open Sans" w:eastAsia="Times New Roman" w:hAnsi="Open Sans" w:cs="Open Sans"/>
          <w:sz w:val="20"/>
          <w:szCs w:val="20"/>
          <w:lang w:eastAsia="sl-SI"/>
        </w:rPr>
        <w:t>Ponudnik</w:t>
      </w:r>
      <w:r>
        <w:rPr>
          <w:rFonts w:ascii="Open Sans" w:eastAsia="Times New Roman" w:hAnsi="Open Sans" w:cs="Open Sans"/>
          <w:sz w:val="20"/>
          <w:szCs w:val="20"/>
          <w:lang w:eastAsia="sl-SI"/>
        </w:rPr>
        <w:t>)</w:t>
      </w:r>
      <w:r w:rsidRPr="00841AEA">
        <w:rPr>
          <w:rFonts w:ascii="Open Sans" w:eastAsia="Times New Roman" w:hAnsi="Open Sans" w:cs="Open Sans"/>
          <w:sz w:val="20"/>
          <w:szCs w:val="20"/>
          <w:lang w:eastAsia="sl-SI"/>
        </w:rPr>
        <w:t xml:space="preserve"> </w:t>
      </w:r>
      <w:r w:rsidR="005547C9" w:rsidRPr="005547C9">
        <w:rPr>
          <w:rFonts w:ascii="Open Sans" w:hAnsi="Open Sans" w:cs="Open Sans"/>
          <w:sz w:val="20"/>
          <w:szCs w:val="20"/>
        </w:rPr>
        <w:t>mora za izvajanje storitev uporabljati naslednjo opremo:</w:t>
      </w:r>
    </w:p>
    <w:p w14:paraId="536D6C59" w14:textId="06757EBE" w:rsidR="005547C9" w:rsidRPr="005547C9" w:rsidRDefault="005547C9" w:rsidP="00086A8C">
      <w:pPr>
        <w:keepNext/>
        <w:keepLines/>
        <w:numPr>
          <w:ilvl w:val="0"/>
          <w:numId w:val="33"/>
        </w:numPr>
        <w:spacing w:after="0" w:line="240" w:lineRule="auto"/>
        <w:ind w:left="284" w:hanging="284"/>
        <w:rPr>
          <w:rFonts w:ascii="Open Sans" w:hAnsi="Open Sans" w:cs="Open Sans"/>
          <w:sz w:val="20"/>
          <w:szCs w:val="20"/>
        </w:rPr>
      </w:pPr>
      <w:r w:rsidRPr="005547C9">
        <w:rPr>
          <w:rFonts w:ascii="Open Sans" w:hAnsi="Open Sans" w:cs="Open Sans"/>
          <w:sz w:val="20"/>
          <w:szCs w:val="20"/>
        </w:rPr>
        <w:t>varilni aparat za elektroobločno varjenje</w:t>
      </w:r>
      <w:r w:rsidRPr="005547C9">
        <w:rPr>
          <w:rFonts w:ascii="Open Sans" w:hAnsi="Open Sans" w:cs="Open Sans"/>
          <w:sz w:val="20"/>
          <w:szCs w:val="20"/>
        </w:rPr>
        <w:tab/>
      </w:r>
      <w:r w:rsidRPr="005547C9">
        <w:rPr>
          <w:rFonts w:ascii="Open Sans" w:hAnsi="Open Sans" w:cs="Open Sans"/>
          <w:sz w:val="20"/>
          <w:szCs w:val="20"/>
        </w:rPr>
        <w:tab/>
        <w:t>1 kosa</w:t>
      </w:r>
    </w:p>
    <w:p w14:paraId="27E27A56" w14:textId="77777777" w:rsidR="005547C9" w:rsidRPr="005547C9" w:rsidRDefault="005547C9" w:rsidP="00086A8C">
      <w:pPr>
        <w:keepNext/>
        <w:keepLines/>
        <w:numPr>
          <w:ilvl w:val="0"/>
          <w:numId w:val="33"/>
        </w:numPr>
        <w:spacing w:after="0" w:line="240" w:lineRule="auto"/>
        <w:ind w:left="284" w:hanging="284"/>
        <w:rPr>
          <w:rFonts w:ascii="Open Sans" w:hAnsi="Open Sans" w:cs="Open Sans"/>
          <w:sz w:val="20"/>
          <w:szCs w:val="20"/>
        </w:rPr>
      </w:pPr>
      <w:r w:rsidRPr="005547C9">
        <w:rPr>
          <w:rFonts w:ascii="Open Sans" w:hAnsi="Open Sans" w:cs="Open Sans"/>
          <w:sz w:val="20"/>
          <w:szCs w:val="20"/>
        </w:rPr>
        <w:t>varilni aparat za varjenje po postopku TIG</w:t>
      </w:r>
      <w:r w:rsidRPr="005547C9">
        <w:rPr>
          <w:rFonts w:ascii="Open Sans" w:hAnsi="Open Sans" w:cs="Open Sans"/>
          <w:sz w:val="20"/>
          <w:szCs w:val="20"/>
        </w:rPr>
        <w:tab/>
      </w:r>
      <w:r w:rsidRPr="005547C9">
        <w:rPr>
          <w:rFonts w:ascii="Open Sans" w:hAnsi="Open Sans" w:cs="Open Sans"/>
          <w:sz w:val="20"/>
          <w:szCs w:val="20"/>
        </w:rPr>
        <w:tab/>
        <w:t>1 kos</w:t>
      </w:r>
    </w:p>
    <w:p w14:paraId="367BED37" w14:textId="77777777" w:rsidR="005547C9" w:rsidRPr="005547C9" w:rsidRDefault="005547C9" w:rsidP="00086A8C">
      <w:pPr>
        <w:keepNext/>
        <w:keepLines/>
        <w:numPr>
          <w:ilvl w:val="0"/>
          <w:numId w:val="33"/>
        </w:numPr>
        <w:spacing w:after="0" w:line="240" w:lineRule="auto"/>
        <w:ind w:left="284" w:hanging="284"/>
        <w:rPr>
          <w:rFonts w:ascii="Open Sans" w:hAnsi="Open Sans" w:cs="Open Sans"/>
          <w:sz w:val="20"/>
          <w:szCs w:val="20"/>
        </w:rPr>
      </w:pPr>
      <w:r w:rsidRPr="005547C9">
        <w:rPr>
          <w:rFonts w:ascii="Open Sans" w:hAnsi="Open Sans" w:cs="Open Sans"/>
          <w:sz w:val="20"/>
          <w:szCs w:val="20"/>
        </w:rPr>
        <w:t>garnitura za plamensko varjenje in rezanje</w:t>
      </w:r>
      <w:r w:rsidRPr="005547C9">
        <w:rPr>
          <w:rFonts w:ascii="Open Sans" w:hAnsi="Open Sans" w:cs="Open Sans"/>
          <w:sz w:val="20"/>
          <w:szCs w:val="20"/>
        </w:rPr>
        <w:tab/>
      </w:r>
      <w:r w:rsidRPr="005547C9">
        <w:rPr>
          <w:rFonts w:ascii="Open Sans" w:hAnsi="Open Sans" w:cs="Open Sans"/>
          <w:sz w:val="20"/>
          <w:szCs w:val="20"/>
        </w:rPr>
        <w:tab/>
        <w:t>1 kompleta</w:t>
      </w:r>
    </w:p>
    <w:p w14:paraId="4B4824C1" w14:textId="648BE862" w:rsidR="005547C9" w:rsidRPr="005547C9" w:rsidRDefault="005547C9" w:rsidP="00086A8C">
      <w:pPr>
        <w:keepNext/>
        <w:keepLines/>
        <w:numPr>
          <w:ilvl w:val="0"/>
          <w:numId w:val="33"/>
        </w:numPr>
        <w:spacing w:after="0" w:line="240" w:lineRule="auto"/>
        <w:ind w:left="284" w:hanging="284"/>
        <w:rPr>
          <w:rFonts w:ascii="Open Sans" w:hAnsi="Open Sans" w:cs="Open Sans"/>
          <w:sz w:val="20"/>
          <w:szCs w:val="20"/>
        </w:rPr>
      </w:pPr>
      <w:proofErr w:type="spellStart"/>
      <w:r w:rsidRPr="005547C9">
        <w:rPr>
          <w:rFonts w:ascii="Open Sans" w:hAnsi="Open Sans" w:cs="Open Sans"/>
          <w:sz w:val="20"/>
          <w:szCs w:val="20"/>
        </w:rPr>
        <w:t>cevarske</w:t>
      </w:r>
      <w:proofErr w:type="spellEnd"/>
      <w:r w:rsidRPr="005547C9">
        <w:rPr>
          <w:rFonts w:ascii="Open Sans" w:hAnsi="Open Sans" w:cs="Open Sans"/>
          <w:sz w:val="20"/>
          <w:szCs w:val="20"/>
        </w:rPr>
        <w:t xml:space="preserve"> klešče</w:t>
      </w:r>
      <w:r w:rsidRPr="005547C9">
        <w:rPr>
          <w:rFonts w:ascii="Open Sans" w:hAnsi="Open Sans" w:cs="Open Sans"/>
          <w:sz w:val="20"/>
          <w:szCs w:val="20"/>
        </w:rPr>
        <w:tab/>
      </w:r>
      <w:r w:rsidRPr="005547C9">
        <w:rPr>
          <w:rFonts w:ascii="Open Sans" w:hAnsi="Open Sans" w:cs="Open Sans"/>
          <w:sz w:val="20"/>
          <w:szCs w:val="20"/>
        </w:rPr>
        <w:tab/>
      </w:r>
      <w:r w:rsidRPr="005547C9">
        <w:rPr>
          <w:rFonts w:ascii="Open Sans" w:hAnsi="Open Sans" w:cs="Open Sans"/>
          <w:sz w:val="20"/>
          <w:szCs w:val="20"/>
        </w:rPr>
        <w:tab/>
      </w:r>
      <w:r w:rsidRPr="005547C9">
        <w:rPr>
          <w:rFonts w:ascii="Open Sans" w:hAnsi="Open Sans" w:cs="Open Sans"/>
          <w:sz w:val="20"/>
          <w:szCs w:val="20"/>
        </w:rPr>
        <w:tab/>
      </w:r>
      <w:r w:rsidRPr="005547C9">
        <w:rPr>
          <w:rFonts w:ascii="Open Sans" w:hAnsi="Open Sans" w:cs="Open Sans"/>
          <w:sz w:val="20"/>
          <w:szCs w:val="20"/>
        </w:rPr>
        <w:tab/>
        <w:t>2 kompleta</w:t>
      </w:r>
    </w:p>
    <w:p w14:paraId="29B6EEC9" w14:textId="665EDBA1" w:rsidR="005547C9" w:rsidRPr="005547C9" w:rsidRDefault="005547C9" w:rsidP="00086A8C">
      <w:pPr>
        <w:keepNext/>
        <w:keepLines/>
        <w:numPr>
          <w:ilvl w:val="0"/>
          <w:numId w:val="33"/>
        </w:numPr>
        <w:spacing w:after="0" w:line="240" w:lineRule="auto"/>
        <w:ind w:left="284" w:hanging="284"/>
        <w:rPr>
          <w:rFonts w:ascii="Open Sans" w:hAnsi="Open Sans" w:cs="Open Sans"/>
          <w:sz w:val="20"/>
          <w:szCs w:val="20"/>
        </w:rPr>
      </w:pPr>
      <w:r w:rsidRPr="005547C9">
        <w:rPr>
          <w:rFonts w:ascii="Open Sans" w:hAnsi="Open Sans" w:cs="Open Sans"/>
          <w:sz w:val="20"/>
          <w:szCs w:val="20"/>
        </w:rPr>
        <w:t>dvigalo z žično vrvjo</w:t>
      </w:r>
      <w:r w:rsidRPr="005547C9">
        <w:rPr>
          <w:rFonts w:ascii="Open Sans" w:hAnsi="Open Sans" w:cs="Open Sans"/>
          <w:sz w:val="20"/>
          <w:szCs w:val="20"/>
        </w:rPr>
        <w:tab/>
      </w:r>
      <w:r w:rsidRPr="005547C9">
        <w:rPr>
          <w:rFonts w:ascii="Open Sans" w:hAnsi="Open Sans" w:cs="Open Sans"/>
          <w:sz w:val="20"/>
          <w:szCs w:val="20"/>
        </w:rPr>
        <w:tab/>
      </w:r>
      <w:r w:rsidRPr="005547C9">
        <w:rPr>
          <w:rFonts w:ascii="Open Sans" w:hAnsi="Open Sans" w:cs="Open Sans"/>
          <w:sz w:val="20"/>
          <w:szCs w:val="20"/>
        </w:rPr>
        <w:tab/>
      </w:r>
      <w:r w:rsidRPr="005547C9">
        <w:rPr>
          <w:rFonts w:ascii="Open Sans" w:hAnsi="Open Sans" w:cs="Open Sans"/>
          <w:sz w:val="20"/>
          <w:szCs w:val="20"/>
        </w:rPr>
        <w:tab/>
        <w:t>1 kosa</w:t>
      </w:r>
    </w:p>
    <w:p w14:paraId="69F3535C" w14:textId="601C9C22" w:rsidR="005547C9" w:rsidRPr="005547C9" w:rsidRDefault="005547C9" w:rsidP="00086A8C">
      <w:pPr>
        <w:keepNext/>
        <w:keepLines/>
        <w:numPr>
          <w:ilvl w:val="0"/>
          <w:numId w:val="33"/>
        </w:numPr>
        <w:spacing w:after="0" w:line="240" w:lineRule="auto"/>
        <w:ind w:left="284" w:hanging="284"/>
        <w:rPr>
          <w:rFonts w:ascii="Open Sans" w:hAnsi="Open Sans" w:cs="Open Sans"/>
          <w:sz w:val="20"/>
          <w:szCs w:val="20"/>
        </w:rPr>
      </w:pPr>
      <w:r w:rsidRPr="005547C9">
        <w:rPr>
          <w:rFonts w:ascii="Open Sans" w:hAnsi="Open Sans" w:cs="Open Sans"/>
          <w:sz w:val="20"/>
          <w:szCs w:val="20"/>
        </w:rPr>
        <w:t xml:space="preserve">dvigalo z </w:t>
      </w:r>
      <w:proofErr w:type="spellStart"/>
      <w:r w:rsidRPr="005547C9">
        <w:rPr>
          <w:rFonts w:ascii="Open Sans" w:hAnsi="Open Sans" w:cs="Open Sans"/>
          <w:sz w:val="20"/>
          <w:szCs w:val="20"/>
        </w:rPr>
        <w:t>galovo</w:t>
      </w:r>
      <w:proofErr w:type="spellEnd"/>
      <w:r w:rsidRPr="005547C9">
        <w:rPr>
          <w:rFonts w:ascii="Open Sans" w:hAnsi="Open Sans" w:cs="Open Sans"/>
          <w:sz w:val="20"/>
          <w:szCs w:val="20"/>
        </w:rPr>
        <w:t xml:space="preserve"> verigo</w:t>
      </w:r>
      <w:r w:rsidRPr="005547C9">
        <w:rPr>
          <w:rFonts w:ascii="Open Sans" w:hAnsi="Open Sans" w:cs="Open Sans"/>
          <w:sz w:val="20"/>
          <w:szCs w:val="20"/>
        </w:rPr>
        <w:tab/>
      </w:r>
      <w:r w:rsidRPr="005547C9">
        <w:rPr>
          <w:rFonts w:ascii="Open Sans" w:hAnsi="Open Sans" w:cs="Open Sans"/>
          <w:sz w:val="20"/>
          <w:szCs w:val="20"/>
        </w:rPr>
        <w:tab/>
      </w:r>
      <w:r w:rsidRPr="005547C9">
        <w:rPr>
          <w:rFonts w:ascii="Open Sans" w:hAnsi="Open Sans" w:cs="Open Sans"/>
          <w:sz w:val="20"/>
          <w:szCs w:val="20"/>
        </w:rPr>
        <w:tab/>
      </w:r>
      <w:r w:rsidRPr="005547C9">
        <w:rPr>
          <w:rFonts w:ascii="Open Sans" w:hAnsi="Open Sans" w:cs="Open Sans"/>
          <w:sz w:val="20"/>
          <w:szCs w:val="20"/>
        </w:rPr>
        <w:tab/>
        <w:t>1 kos</w:t>
      </w:r>
    </w:p>
    <w:p w14:paraId="36D1CF0F" w14:textId="449EACBA" w:rsidR="005547C9" w:rsidRPr="005547C9" w:rsidRDefault="005547C9" w:rsidP="00086A8C">
      <w:pPr>
        <w:keepNext/>
        <w:keepLines/>
        <w:numPr>
          <w:ilvl w:val="0"/>
          <w:numId w:val="33"/>
        </w:numPr>
        <w:spacing w:after="0" w:line="240" w:lineRule="auto"/>
        <w:ind w:left="284" w:hanging="284"/>
        <w:rPr>
          <w:rFonts w:ascii="Open Sans" w:hAnsi="Open Sans" w:cs="Open Sans"/>
          <w:sz w:val="20"/>
          <w:szCs w:val="20"/>
        </w:rPr>
      </w:pPr>
      <w:r w:rsidRPr="005547C9">
        <w:rPr>
          <w:rFonts w:ascii="Open Sans" w:hAnsi="Open Sans" w:cs="Open Sans"/>
          <w:sz w:val="20"/>
          <w:szCs w:val="20"/>
        </w:rPr>
        <w:t xml:space="preserve">dvigalo </w:t>
      </w:r>
      <w:proofErr w:type="spellStart"/>
      <w:r w:rsidRPr="005547C9">
        <w:rPr>
          <w:rFonts w:ascii="Open Sans" w:hAnsi="Open Sans" w:cs="Open Sans"/>
          <w:sz w:val="20"/>
          <w:szCs w:val="20"/>
        </w:rPr>
        <w:t>tirfor</w:t>
      </w:r>
      <w:proofErr w:type="spellEnd"/>
      <w:r w:rsidRPr="005547C9">
        <w:rPr>
          <w:rFonts w:ascii="Open Sans" w:hAnsi="Open Sans" w:cs="Open Sans"/>
          <w:sz w:val="20"/>
          <w:szCs w:val="20"/>
        </w:rPr>
        <w:tab/>
      </w:r>
      <w:r w:rsidRPr="005547C9">
        <w:rPr>
          <w:rFonts w:ascii="Open Sans" w:hAnsi="Open Sans" w:cs="Open Sans"/>
          <w:sz w:val="20"/>
          <w:szCs w:val="20"/>
        </w:rPr>
        <w:tab/>
      </w:r>
      <w:r w:rsidRPr="005547C9">
        <w:rPr>
          <w:rFonts w:ascii="Open Sans" w:hAnsi="Open Sans" w:cs="Open Sans"/>
          <w:sz w:val="20"/>
          <w:szCs w:val="20"/>
        </w:rPr>
        <w:tab/>
      </w:r>
      <w:r w:rsidRPr="005547C9">
        <w:rPr>
          <w:rFonts w:ascii="Open Sans" w:hAnsi="Open Sans" w:cs="Open Sans"/>
          <w:sz w:val="20"/>
          <w:szCs w:val="20"/>
        </w:rPr>
        <w:tab/>
      </w:r>
      <w:r w:rsidRPr="005547C9">
        <w:rPr>
          <w:rFonts w:ascii="Open Sans" w:hAnsi="Open Sans" w:cs="Open Sans"/>
          <w:sz w:val="20"/>
          <w:szCs w:val="20"/>
        </w:rPr>
        <w:tab/>
        <w:t>1 kos</w:t>
      </w:r>
    </w:p>
    <w:p w14:paraId="2A0135BD" w14:textId="16553663" w:rsidR="005547C9" w:rsidRPr="005547C9" w:rsidRDefault="005547C9" w:rsidP="00086A8C">
      <w:pPr>
        <w:keepNext/>
        <w:keepLines/>
        <w:numPr>
          <w:ilvl w:val="0"/>
          <w:numId w:val="33"/>
        </w:numPr>
        <w:spacing w:after="0" w:line="240" w:lineRule="auto"/>
        <w:ind w:left="284" w:hanging="284"/>
        <w:rPr>
          <w:rFonts w:ascii="Open Sans" w:hAnsi="Open Sans" w:cs="Open Sans"/>
          <w:sz w:val="20"/>
          <w:szCs w:val="20"/>
        </w:rPr>
      </w:pPr>
      <w:r w:rsidRPr="005547C9">
        <w:rPr>
          <w:rFonts w:ascii="Open Sans" w:hAnsi="Open Sans" w:cs="Open Sans"/>
          <w:sz w:val="20"/>
          <w:szCs w:val="20"/>
        </w:rPr>
        <w:t>ločilni transformator</w:t>
      </w:r>
      <w:r w:rsidRPr="005547C9">
        <w:rPr>
          <w:rFonts w:ascii="Open Sans" w:hAnsi="Open Sans" w:cs="Open Sans"/>
          <w:sz w:val="20"/>
          <w:szCs w:val="20"/>
        </w:rPr>
        <w:tab/>
      </w:r>
      <w:r w:rsidRPr="005547C9">
        <w:rPr>
          <w:rFonts w:ascii="Open Sans" w:hAnsi="Open Sans" w:cs="Open Sans"/>
          <w:sz w:val="20"/>
          <w:szCs w:val="20"/>
        </w:rPr>
        <w:tab/>
      </w:r>
      <w:r w:rsidRPr="005547C9">
        <w:rPr>
          <w:rFonts w:ascii="Open Sans" w:hAnsi="Open Sans" w:cs="Open Sans"/>
          <w:sz w:val="20"/>
          <w:szCs w:val="20"/>
        </w:rPr>
        <w:tab/>
      </w:r>
      <w:r w:rsidRPr="005547C9">
        <w:rPr>
          <w:rFonts w:ascii="Open Sans" w:hAnsi="Open Sans" w:cs="Open Sans"/>
          <w:sz w:val="20"/>
          <w:szCs w:val="20"/>
        </w:rPr>
        <w:tab/>
        <w:t>1 kosa</w:t>
      </w:r>
    </w:p>
    <w:p w14:paraId="0B774B7C" w14:textId="5E142D22" w:rsidR="005547C9" w:rsidRPr="005547C9" w:rsidRDefault="005547C9" w:rsidP="00086A8C">
      <w:pPr>
        <w:keepNext/>
        <w:keepLines/>
        <w:numPr>
          <w:ilvl w:val="0"/>
          <w:numId w:val="33"/>
        </w:numPr>
        <w:spacing w:after="0" w:line="240" w:lineRule="auto"/>
        <w:ind w:left="284" w:hanging="284"/>
        <w:rPr>
          <w:rFonts w:ascii="Open Sans" w:hAnsi="Open Sans" w:cs="Open Sans"/>
          <w:sz w:val="20"/>
          <w:szCs w:val="20"/>
        </w:rPr>
      </w:pPr>
      <w:r w:rsidRPr="005547C9">
        <w:rPr>
          <w:rFonts w:ascii="Open Sans" w:hAnsi="Open Sans" w:cs="Open Sans"/>
          <w:sz w:val="20"/>
          <w:szCs w:val="20"/>
        </w:rPr>
        <w:t>kotne brusilke (večje)</w:t>
      </w:r>
      <w:r w:rsidRPr="005547C9">
        <w:rPr>
          <w:rFonts w:ascii="Open Sans" w:hAnsi="Open Sans" w:cs="Open Sans"/>
          <w:sz w:val="20"/>
          <w:szCs w:val="20"/>
        </w:rPr>
        <w:tab/>
      </w:r>
      <w:r w:rsidRPr="005547C9">
        <w:rPr>
          <w:rFonts w:ascii="Open Sans" w:hAnsi="Open Sans" w:cs="Open Sans"/>
          <w:sz w:val="20"/>
          <w:szCs w:val="20"/>
        </w:rPr>
        <w:tab/>
      </w:r>
      <w:r w:rsidRPr="005547C9">
        <w:rPr>
          <w:rFonts w:ascii="Open Sans" w:hAnsi="Open Sans" w:cs="Open Sans"/>
          <w:sz w:val="20"/>
          <w:szCs w:val="20"/>
        </w:rPr>
        <w:tab/>
      </w:r>
      <w:r w:rsidRPr="005547C9">
        <w:rPr>
          <w:rFonts w:ascii="Open Sans" w:hAnsi="Open Sans" w:cs="Open Sans"/>
          <w:sz w:val="20"/>
          <w:szCs w:val="20"/>
        </w:rPr>
        <w:tab/>
        <w:t>1 kos</w:t>
      </w:r>
    </w:p>
    <w:p w14:paraId="7A9793E2" w14:textId="471461E5" w:rsidR="005547C9" w:rsidRPr="005547C9" w:rsidRDefault="005547C9" w:rsidP="00086A8C">
      <w:pPr>
        <w:keepNext/>
        <w:keepLines/>
        <w:numPr>
          <w:ilvl w:val="0"/>
          <w:numId w:val="33"/>
        </w:numPr>
        <w:spacing w:after="0" w:line="240" w:lineRule="auto"/>
        <w:ind w:left="284" w:hanging="284"/>
        <w:rPr>
          <w:rFonts w:ascii="Open Sans" w:hAnsi="Open Sans" w:cs="Open Sans"/>
          <w:sz w:val="20"/>
          <w:szCs w:val="20"/>
        </w:rPr>
      </w:pPr>
      <w:r w:rsidRPr="005547C9">
        <w:rPr>
          <w:rFonts w:ascii="Open Sans" w:hAnsi="Open Sans" w:cs="Open Sans"/>
          <w:sz w:val="20"/>
          <w:szCs w:val="20"/>
        </w:rPr>
        <w:t>kotne brusilke (manjše)</w:t>
      </w:r>
      <w:r w:rsidRPr="005547C9">
        <w:rPr>
          <w:rFonts w:ascii="Open Sans" w:hAnsi="Open Sans" w:cs="Open Sans"/>
          <w:sz w:val="20"/>
          <w:szCs w:val="20"/>
        </w:rPr>
        <w:tab/>
      </w:r>
      <w:r w:rsidRPr="005547C9">
        <w:rPr>
          <w:rFonts w:ascii="Open Sans" w:hAnsi="Open Sans" w:cs="Open Sans"/>
          <w:sz w:val="20"/>
          <w:szCs w:val="20"/>
        </w:rPr>
        <w:tab/>
      </w:r>
      <w:r w:rsidRPr="005547C9">
        <w:rPr>
          <w:rFonts w:ascii="Open Sans" w:hAnsi="Open Sans" w:cs="Open Sans"/>
          <w:sz w:val="20"/>
          <w:szCs w:val="20"/>
        </w:rPr>
        <w:tab/>
      </w:r>
      <w:r w:rsidRPr="005547C9">
        <w:rPr>
          <w:rFonts w:ascii="Open Sans" w:hAnsi="Open Sans" w:cs="Open Sans"/>
          <w:sz w:val="20"/>
          <w:szCs w:val="20"/>
        </w:rPr>
        <w:tab/>
        <w:t>2 kosa</w:t>
      </w:r>
    </w:p>
    <w:p w14:paraId="24113C04" w14:textId="73FC6149" w:rsidR="005547C9" w:rsidRPr="005547C9" w:rsidRDefault="005547C9" w:rsidP="00086A8C">
      <w:pPr>
        <w:keepNext/>
        <w:keepLines/>
        <w:numPr>
          <w:ilvl w:val="0"/>
          <w:numId w:val="33"/>
        </w:numPr>
        <w:spacing w:after="0" w:line="240" w:lineRule="auto"/>
        <w:ind w:left="284" w:hanging="284"/>
        <w:rPr>
          <w:rFonts w:ascii="Open Sans" w:hAnsi="Open Sans" w:cs="Open Sans"/>
          <w:sz w:val="20"/>
          <w:szCs w:val="20"/>
        </w:rPr>
      </w:pPr>
      <w:r w:rsidRPr="005547C9">
        <w:rPr>
          <w:rFonts w:ascii="Open Sans" w:hAnsi="Open Sans" w:cs="Open Sans"/>
          <w:sz w:val="20"/>
          <w:szCs w:val="20"/>
        </w:rPr>
        <w:t>premi brusilnik</w:t>
      </w:r>
      <w:r w:rsidRPr="005547C9">
        <w:rPr>
          <w:rFonts w:ascii="Open Sans" w:hAnsi="Open Sans" w:cs="Open Sans"/>
          <w:sz w:val="20"/>
          <w:szCs w:val="20"/>
        </w:rPr>
        <w:tab/>
      </w:r>
      <w:r w:rsidRPr="005547C9">
        <w:rPr>
          <w:rFonts w:ascii="Open Sans" w:hAnsi="Open Sans" w:cs="Open Sans"/>
          <w:sz w:val="20"/>
          <w:szCs w:val="20"/>
        </w:rPr>
        <w:tab/>
      </w:r>
      <w:r w:rsidRPr="005547C9">
        <w:rPr>
          <w:rFonts w:ascii="Open Sans" w:hAnsi="Open Sans" w:cs="Open Sans"/>
          <w:sz w:val="20"/>
          <w:szCs w:val="20"/>
        </w:rPr>
        <w:tab/>
      </w:r>
      <w:r w:rsidRPr="005547C9">
        <w:rPr>
          <w:rFonts w:ascii="Open Sans" w:hAnsi="Open Sans" w:cs="Open Sans"/>
          <w:sz w:val="20"/>
          <w:szCs w:val="20"/>
        </w:rPr>
        <w:tab/>
      </w:r>
      <w:r w:rsidRPr="005547C9">
        <w:rPr>
          <w:rFonts w:ascii="Open Sans" w:hAnsi="Open Sans" w:cs="Open Sans"/>
          <w:sz w:val="20"/>
          <w:szCs w:val="20"/>
        </w:rPr>
        <w:tab/>
        <w:t xml:space="preserve">2 kosa </w:t>
      </w:r>
    </w:p>
    <w:p w14:paraId="4438231F" w14:textId="77777777" w:rsidR="005547C9" w:rsidRPr="005547C9" w:rsidRDefault="005547C9" w:rsidP="00086A8C">
      <w:pPr>
        <w:keepNext/>
        <w:keepLines/>
        <w:numPr>
          <w:ilvl w:val="0"/>
          <w:numId w:val="33"/>
        </w:numPr>
        <w:spacing w:after="0" w:line="240" w:lineRule="auto"/>
        <w:ind w:left="284" w:hanging="284"/>
        <w:rPr>
          <w:rFonts w:ascii="Open Sans" w:hAnsi="Open Sans" w:cs="Open Sans"/>
          <w:sz w:val="20"/>
          <w:szCs w:val="20"/>
        </w:rPr>
      </w:pPr>
      <w:r w:rsidRPr="005547C9">
        <w:rPr>
          <w:rFonts w:ascii="Open Sans" w:hAnsi="Open Sans" w:cs="Open Sans"/>
          <w:sz w:val="20"/>
          <w:szCs w:val="20"/>
        </w:rPr>
        <w:t>vsak delavec mora imeti svojo priročno torbo z osnovnim ključavničarskim orodjem</w:t>
      </w:r>
    </w:p>
    <w:p w14:paraId="38A8228C" w14:textId="77777777" w:rsidR="005547C9" w:rsidRPr="005547C9" w:rsidRDefault="005547C9" w:rsidP="000826DF">
      <w:pPr>
        <w:keepNext/>
        <w:keepLines/>
        <w:spacing w:after="0" w:line="240" w:lineRule="auto"/>
        <w:rPr>
          <w:rFonts w:ascii="Open Sans" w:hAnsi="Open Sans" w:cs="Open Sans"/>
          <w:sz w:val="20"/>
          <w:szCs w:val="20"/>
        </w:rPr>
      </w:pPr>
    </w:p>
    <w:p w14:paraId="478FB242" w14:textId="1BB31781" w:rsidR="004F39F8" w:rsidRPr="00841AEA" w:rsidRDefault="004F39F8" w:rsidP="000826DF">
      <w:pPr>
        <w:keepNext/>
        <w:keepLines/>
        <w:spacing w:after="0" w:line="240" w:lineRule="auto"/>
        <w:jc w:val="both"/>
        <w:rPr>
          <w:rFonts w:ascii="Open Sans" w:hAnsi="Open Sans" w:cs="Open Sans"/>
          <w:b/>
          <w:sz w:val="20"/>
          <w:szCs w:val="20"/>
        </w:rPr>
      </w:pPr>
      <w:r>
        <w:rPr>
          <w:rFonts w:ascii="Open Sans" w:eastAsia="Times New Roman" w:hAnsi="Open Sans" w:cs="Open Sans"/>
          <w:sz w:val="20"/>
          <w:szCs w:val="20"/>
          <w:lang w:eastAsia="sl-SI"/>
        </w:rPr>
        <w:t>Kandidat (</w:t>
      </w:r>
      <w:r w:rsidRPr="00841AEA">
        <w:rPr>
          <w:rFonts w:ascii="Open Sans" w:eastAsia="Times New Roman" w:hAnsi="Open Sans" w:cs="Open Sans"/>
          <w:sz w:val="20"/>
          <w:szCs w:val="20"/>
          <w:lang w:eastAsia="sl-SI"/>
        </w:rPr>
        <w:t>Ponudnik</w:t>
      </w:r>
      <w:r>
        <w:rPr>
          <w:rFonts w:ascii="Open Sans" w:eastAsia="Times New Roman" w:hAnsi="Open Sans" w:cs="Open Sans"/>
          <w:sz w:val="20"/>
          <w:szCs w:val="20"/>
          <w:lang w:eastAsia="sl-SI"/>
        </w:rPr>
        <w:t>)</w:t>
      </w:r>
      <w:r w:rsidRPr="00841AEA">
        <w:rPr>
          <w:rFonts w:ascii="Open Sans" w:eastAsia="Times New Roman" w:hAnsi="Open Sans" w:cs="Open Sans"/>
          <w:sz w:val="20"/>
          <w:szCs w:val="20"/>
          <w:lang w:eastAsia="sl-SI"/>
        </w:rPr>
        <w:t xml:space="preserve"> </w:t>
      </w:r>
      <w:r w:rsidRPr="00841AEA">
        <w:rPr>
          <w:rFonts w:ascii="Open Sans" w:hAnsi="Open Sans" w:cs="Open Sans"/>
          <w:sz w:val="20"/>
          <w:szCs w:val="20"/>
        </w:rPr>
        <w:t xml:space="preserve">izkaže izpolnjevanje te zahteve s podpisom izjave o zagotavljanju opreme </w:t>
      </w:r>
      <w:r w:rsidRPr="00841AEA">
        <w:rPr>
          <w:rFonts w:ascii="Open Sans" w:hAnsi="Open Sans" w:cs="Open Sans"/>
          <w:b/>
          <w:sz w:val="20"/>
          <w:szCs w:val="20"/>
        </w:rPr>
        <w:t>(</w:t>
      </w:r>
      <w:r w:rsidR="005240F1">
        <w:rPr>
          <w:rFonts w:ascii="Open Sans" w:hAnsi="Open Sans" w:cs="Open Sans"/>
          <w:b/>
          <w:sz w:val="20"/>
          <w:szCs w:val="20"/>
        </w:rPr>
        <w:t>P</w:t>
      </w:r>
      <w:r w:rsidRPr="00841AEA">
        <w:rPr>
          <w:rFonts w:ascii="Open Sans" w:hAnsi="Open Sans" w:cs="Open Sans"/>
          <w:b/>
          <w:sz w:val="20"/>
          <w:szCs w:val="20"/>
        </w:rPr>
        <w:t xml:space="preserve">riloga </w:t>
      </w:r>
      <w:r w:rsidR="00A469A7">
        <w:rPr>
          <w:rFonts w:ascii="Open Sans" w:hAnsi="Open Sans" w:cs="Open Sans"/>
          <w:b/>
          <w:sz w:val="20"/>
          <w:szCs w:val="20"/>
        </w:rPr>
        <w:t>9</w:t>
      </w:r>
      <w:r w:rsidR="005240F1">
        <w:rPr>
          <w:rFonts w:ascii="Open Sans" w:hAnsi="Open Sans" w:cs="Open Sans"/>
          <w:b/>
          <w:sz w:val="20"/>
          <w:szCs w:val="20"/>
        </w:rPr>
        <w:t>-2</w:t>
      </w:r>
      <w:r w:rsidRPr="00841AEA">
        <w:rPr>
          <w:rFonts w:ascii="Open Sans" w:hAnsi="Open Sans" w:cs="Open Sans"/>
          <w:b/>
          <w:sz w:val="20"/>
          <w:szCs w:val="20"/>
        </w:rPr>
        <w:t>)</w:t>
      </w:r>
      <w:r w:rsidRPr="00841AEA">
        <w:rPr>
          <w:rFonts w:ascii="Open Sans" w:hAnsi="Open Sans" w:cs="Open Sans"/>
          <w:sz w:val="20"/>
          <w:szCs w:val="20"/>
        </w:rPr>
        <w:t>.</w:t>
      </w:r>
    </w:p>
    <w:p w14:paraId="6EB66291" w14:textId="77777777" w:rsidR="004F39F8" w:rsidRPr="00841AEA" w:rsidRDefault="004F39F8" w:rsidP="000826DF">
      <w:pPr>
        <w:keepNext/>
        <w:keepLines/>
        <w:spacing w:after="0" w:line="240" w:lineRule="auto"/>
        <w:jc w:val="both"/>
        <w:rPr>
          <w:rFonts w:ascii="Open Sans" w:hAnsi="Open Sans" w:cs="Open Sans"/>
          <w:sz w:val="20"/>
          <w:szCs w:val="20"/>
        </w:rPr>
      </w:pPr>
    </w:p>
    <w:p w14:paraId="70A3AB31" w14:textId="77777777" w:rsidR="00E04BB1" w:rsidRPr="00841AEA" w:rsidRDefault="00E04BB1" w:rsidP="000826DF">
      <w:pPr>
        <w:keepNext/>
        <w:keepLines/>
        <w:spacing w:after="0" w:line="240" w:lineRule="auto"/>
        <w:jc w:val="both"/>
        <w:rPr>
          <w:rFonts w:ascii="Open Sans" w:hAnsi="Open Sans" w:cs="Open Sans"/>
          <w:sz w:val="20"/>
          <w:szCs w:val="20"/>
        </w:rPr>
      </w:pPr>
      <w:r w:rsidRPr="00841AEA">
        <w:rPr>
          <w:rFonts w:ascii="Open Sans" w:hAnsi="Open Sans" w:cs="Open Sans"/>
          <w:sz w:val="20"/>
          <w:szCs w:val="20"/>
        </w:rPr>
        <w:t xml:space="preserve">Naročnik je upravičen pred </w:t>
      </w:r>
      <w:r w:rsidRPr="00E04BB1">
        <w:rPr>
          <w:rFonts w:ascii="Open Sans" w:hAnsi="Open Sans" w:cs="Open Sans"/>
          <w:sz w:val="20"/>
          <w:szCs w:val="20"/>
        </w:rPr>
        <w:t xml:space="preserve">objavo odločitve o priznanju sposobnosti </w:t>
      </w:r>
      <w:r>
        <w:rPr>
          <w:rFonts w:ascii="Open Sans" w:hAnsi="Open Sans" w:cs="Open Sans"/>
          <w:sz w:val="20"/>
          <w:szCs w:val="20"/>
        </w:rPr>
        <w:t>kandidata (ponudnika)</w:t>
      </w:r>
      <w:r w:rsidRPr="00841AEA">
        <w:rPr>
          <w:rFonts w:ascii="Open Sans" w:hAnsi="Open Sans" w:cs="Open Sans"/>
          <w:sz w:val="20"/>
          <w:szCs w:val="20"/>
        </w:rPr>
        <w:t xml:space="preserve">, od </w:t>
      </w:r>
      <w:r>
        <w:rPr>
          <w:rFonts w:ascii="Open Sans" w:hAnsi="Open Sans" w:cs="Open Sans"/>
          <w:sz w:val="20"/>
          <w:szCs w:val="20"/>
        </w:rPr>
        <w:t>kandidata (ponudni</w:t>
      </w:r>
      <w:r w:rsidRPr="00841AEA">
        <w:rPr>
          <w:rFonts w:ascii="Open Sans" w:hAnsi="Open Sans" w:cs="Open Sans"/>
          <w:sz w:val="20"/>
          <w:szCs w:val="20"/>
        </w:rPr>
        <w:t>ka</w:t>
      </w:r>
      <w:r>
        <w:rPr>
          <w:rFonts w:ascii="Open Sans" w:hAnsi="Open Sans" w:cs="Open Sans"/>
          <w:sz w:val="20"/>
          <w:szCs w:val="20"/>
        </w:rPr>
        <w:t>)</w:t>
      </w:r>
      <w:r w:rsidRPr="00841AEA">
        <w:rPr>
          <w:rFonts w:ascii="Open Sans" w:hAnsi="Open Sans" w:cs="Open Sans"/>
          <w:sz w:val="20"/>
          <w:szCs w:val="20"/>
        </w:rPr>
        <w:t xml:space="preserve"> zahtevati, da predloži izpis iz knjigovodske evidence osnovnih sredstev z označenimi sredstvi oz. pogodbo o najemu zahtevane opreme za obdobje trajanja okvirnega sporazuma.</w:t>
      </w:r>
    </w:p>
    <w:p w14:paraId="505F68A0" w14:textId="77777777" w:rsidR="004F39F8" w:rsidRPr="00841AEA" w:rsidRDefault="004F39F8" w:rsidP="000826DF">
      <w:pPr>
        <w:keepNext/>
        <w:keepLines/>
        <w:spacing w:after="0" w:line="240" w:lineRule="auto"/>
        <w:jc w:val="both"/>
        <w:rPr>
          <w:rFonts w:ascii="Open Sans" w:hAnsi="Open Sans" w:cs="Open Sans"/>
          <w:sz w:val="20"/>
          <w:szCs w:val="20"/>
        </w:rPr>
      </w:pPr>
    </w:p>
    <w:p w14:paraId="773D9C7C" w14:textId="77777777" w:rsidR="004F39F8" w:rsidRPr="00841AEA" w:rsidRDefault="004F39F8" w:rsidP="000826DF">
      <w:pPr>
        <w:keepNext/>
        <w:keepLines/>
        <w:spacing w:after="0" w:line="240" w:lineRule="auto"/>
        <w:jc w:val="both"/>
        <w:rPr>
          <w:rFonts w:ascii="Open Sans" w:hAnsi="Open Sans" w:cs="Open Sans"/>
          <w:b/>
          <w:sz w:val="20"/>
          <w:szCs w:val="20"/>
        </w:rPr>
      </w:pPr>
      <w:r w:rsidRPr="00841AEA">
        <w:rPr>
          <w:rFonts w:ascii="Open Sans" w:hAnsi="Open Sans" w:cs="Open Sans"/>
          <w:b/>
          <w:sz w:val="20"/>
          <w:szCs w:val="20"/>
        </w:rPr>
        <w:t xml:space="preserve">Ta pogoj lahko izpolni </w:t>
      </w:r>
      <w:r>
        <w:rPr>
          <w:rFonts w:ascii="Open Sans" w:eastAsia="Times New Roman" w:hAnsi="Open Sans" w:cs="Open Sans"/>
          <w:b/>
          <w:sz w:val="20"/>
          <w:szCs w:val="20"/>
          <w:lang w:eastAsia="sl-SI"/>
        </w:rPr>
        <w:t>ka</w:t>
      </w:r>
      <w:r w:rsidRPr="00800DE0">
        <w:rPr>
          <w:rFonts w:ascii="Open Sans" w:eastAsia="Times New Roman" w:hAnsi="Open Sans" w:cs="Open Sans"/>
          <w:b/>
          <w:sz w:val="20"/>
          <w:szCs w:val="20"/>
          <w:lang w:eastAsia="sl-SI"/>
        </w:rPr>
        <w:t>ndidat (</w:t>
      </w:r>
      <w:r>
        <w:rPr>
          <w:rFonts w:ascii="Open Sans" w:eastAsia="Times New Roman" w:hAnsi="Open Sans" w:cs="Open Sans"/>
          <w:b/>
          <w:sz w:val="20"/>
          <w:szCs w:val="20"/>
          <w:lang w:eastAsia="sl-SI"/>
        </w:rPr>
        <w:t>p</w:t>
      </w:r>
      <w:r w:rsidRPr="00800DE0">
        <w:rPr>
          <w:rFonts w:ascii="Open Sans" w:eastAsia="Times New Roman" w:hAnsi="Open Sans" w:cs="Open Sans"/>
          <w:b/>
          <w:sz w:val="20"/>
          <w:szCs w:val="20"/>
          <w:lang w:eastAsia="sl-SI"/>
        </w:rPr>
        <w:t xml:space="preserve">onudnik) </w:t>
      </w:r>
      <w:r w:rsidRPr="00841AEA">
        <w:rPr>
          <w:rFonts w:ascii="Open Sans" w:eastAsia="Times New Roman" w:hAnsi="Open Sans" w:cs="Open Sans"/>
          <w:b/>
          <w:sz w:val="20"/>
          <w:szCs w:val="20"/>
          <w:lang w:eastAsia="sl-SI"/>
        </w:rPr>
        <w:t xml:space="preserve">sam ali skupina </w:t>
      </w:r>
      <w:r>
        <w:rPr>
          <w:rFonts w:ascii="Open Sans" w:eastAsia="Times New Roman" w:hAnsi="Open Sans" w:cs="Open Sans"/>
          <w:b/>
          <w:sz w:val="20"/>
          <w:szCs w:val="20"/>
          <w:lang w:eastAsia="sl-SI"/>
        </w:rPr>
        <w:t>kandidat</w:t>
      </w:r>
      <w:r w:rsidRPr="00841AEA">
        <w:rPr>
          <w:rFonts w:ascii="Open Sans" w:eastAsia="Times New Roman" w:hAnsi="Open Sans" w:cs="Open Sans"/>
          <w:b/>
          <w:sz w:val="20"/>
          <w:szCs w:val="20"/>
          <w:lang w:eastAsia="sl-SI"/>
        </w:rPr>
        <w:t>ov v okviru skupne p</w:t>
      </w:r>
      <w:r>
        <w:rPr>
          <w:rFonts w:ascii="Open Sans" w:eastAsia="Times New Roman" w:hAnsi="Open Sans" w:cs="Open Sans"/>
          <w:b/>
          <w:sz w:val="20"/>
          <w:szCs w:val="20"/>
          <w:lang w:eastAsia="sl-SI"/>
        </w:rPr>
        <w:t>rijav</w:t>
      </w:r>
      <w:r w:rsidRPr="00841AEA">
        <w:rPr>
          <w:rFonts w:ascii="Open Sans" w:eastAsia="Times New Roman" w:hAnsi="Open Sans" w:cs="Open Sans"/>
          <w:b/>
          <w:sz w:val="20"/>
          <w:szCs w:val="20"/>
          <w:lang w:eastAsia="sl-SI"/>
        </w:rPr>
        <w:t>e ali s prijavljenimi podizvajalci</w:t>
      </w:r>
      <w:r w:rsidRPr="00841AEA">
        <w:rPr>
          <w:rFonts w:ascii="Open Sans" w:hAnsi="Open Sans" w:cs="Open Sans"/>
          <w:b/>
          <w:sz w:val="20"/>
          <w:szCs w:val="20"/>
        </w:rPr>
        <w:t xml:space="preserve"> ali</w:t>
      </w:r>
      <w:r w:rsidRPr="00841AEA">
        <w:rPr>
          <w:rFonts w:ascii="Open Sans" w:hAnsi="Open Sans" w:cs="Open Sans"/>
          <w:b/>
          <w:bCs/>
          <w:sz w:val="20"/>
          <w:szCs w:val="20"/>
        </w:rPr>
        <w:t xml:space="preserve"> s prijavljenimi subjekti, katerih zmogljivosti uporablja </w:t>
      </w:r>
      <w:r>
        <w:rPr>
          <w:rFonts w:ascii="Open Sans" w:hAnsi="Open Sans" w:cs="Open Sans"/>
          <w:b/>
          <w:bCs/>
          <w:sz w:val="20"/>
          <w:szCs w:val="20"/>
        </w:rPr>
        <w:t>kandidat (p</w:t>
      </w:r>
      <w:r w:rsidRPr="00841AEA">
        <w:rPr>
          <w:rFonts w:ascii="Open Sans" w:hAnsi="Open Sans" w:cs="Open Sans"/>
          <w:b/>
          <w:bCs/>
          <w:sz w:val="20"/>
          <w:szCs w:val="20"/>
        </w:rPr>
        <w:t>onudnik</w:t>
      </w:r>
      <w:r>
        <w:rPr>
          <w:rFonts w:ascii="Open Sans" w:hAnsi="Open Sans" w:cs="Open Sans"/>
          <w:b/>
          <w:bCs/>
          <w:sz w:val="20"/>
          <w:szCs w:val="20"/>
        </w:rPr>
        <w:t>)</w:t>
      </w:r>
      <w:r w:rsidRPr="00841AEA">
        <w:rPr>
          <w:rFonts w:ascii="Open Sans" w:hAnsi="Open Sans" w:cs="Open Sans"/>
          <w:b/>
          <w:sz w:val="20"/>
          <w:szCs w:val="20"/>
        </w:rPr>
        <w:t>.</w:t>
      </w:r>
    </w:p>
    <w:p w14:paraId="5F1CEEAC" w14:textId="77777777" w:rsidR="005547C9" w:rsidRDefault="005547C9" w:rsidP="000826DF">
      <w:pPr>
        <w:keepNext/>
        <w:keepLines/>
        <w:spacing w:after="0" w:line="240" w:lineRule="auto"/>
        <w:jc w:val="both"/>
        <w:rPr>
          <w:rFonts w:ascii="Tahoma" w:eastAsia="Times New Roman" w:hAnsi="Tahoma" w:cs="Tahoma"/>
          <w:lang w:eastAsia="sl-SI"/>
        </w:rPr>
      </w:pPr>
    </w:p>
    <w:p w14:paraId="497EAD19" w14:textId="77777777" w:rsidR="004F39F8" w:rsidRPr="005547C9" w:rsidRDefault="004F39F8" w:rsidP="000826DF">
      <w:pPr>
        <w:pStyle w:val="Odstavekseznama"/>
        <w:keepNext/>
        <w:keepLines/>
        <w:numPr>
          <w:ilvl w:val="3"/>
          <w:numId w:val="2"/>
        </w:numPr>
        <w:jc w:val="both"/>
        <w:rPr>
          <w:rFonts w:ascii="Open Sans" w:hAnsi="Open Sans" w:cs="Open Sans"/>
          <w:b/>
        </w:rPr>
      </w:pPr>
      <w:r w:rsidRPr="005547C9">
        <w:rPr>
          <w:rFonts w:ascii="Open Sans" w:hAnsi="Open Sans" w:cs="Open Sans"/>
          <w:b/>
        </w:rPr>
        <w:t>Zahtevan certifikat podjetja</w:t>
      </w:r>
    </w:p>
    <w:p w14:paraId="1BC367E2" w14:textId="77777777" w:rsidR="004F39F8" w:rsidRPr="005547C9" w:rsidRDefault="004F39F8" w:rsidP="000826DF">
      <w:pPr>
        <w:keepNext/>
        <w:keepLines/>
        <w:spacing w:after="0" w:line="240" w:lineRule="auto"/>
        <w:jc w:val="both"/>
        <w:rPr>
          <w:rFonts w:ascii="Open Sans" w:hAnsi="Open Sans" w:cs="Open Sans"/>
          <w:sz w:val="20"/>
          <w:szCs w:val="20"/>
        </w:rPr>
      </w:pPr>
    </w:p>
    <w:p w14:paraId="32750DBD" w14:textId="56E4CB3C" w:rsidR="004F39F8" w:rsidRPr="005547C9" w:rsidRDefault="004F39F8" w:rsidP="000826DF">
      <w:pPr>
        <w:keepNext/>
        <w:keepLines/>
        <w:spacing w:after="0" w:line="240" w:lineRule="auto"/>
        <w:jc w:val="both"/>
        <w:rPr>
          <w:rFonts w:ascii="Open Sans" w:hAnsi="Open Sans" w:cs="Open Sans"/>
          <w:sz w:val="20"/>
          <w:szCs w:val="20"/>
        </w:rPr>
      </w:pPr>
      <w:r>
        <w:rPr>
          <w:rFonts w:ascii="Open Sans" w:eastAsia="Times New Roman" w:hAnsi="Open Sans" w:cs="Open Sans"/>
          <w:sz w:val="20"/>
          <w:szCs w:val="20"/>
          <w:lang w:eastAsia="sl-SI"/>
        </w:rPr>
        <w:t>Kandidat (</w:t>
      </w:r>
      <w:r w:rsidRPr="00841AEA">
        <w:rPr>
          <w:rFonts w:ascii="Open Sans" w:eastAsia="Times New Roman" w:hAnsi="Open Sans" w:cs="Open Sans"/>
          <w:sz w:val="20"/>
          <w:szCs w:val="20"/>
          <w:lang w:eastAsia="sl-SI"/>
        </w:rPr>
        <w:t>Ponudnik</w:t>
      </w:r>
      <w:r>
        <w:rPr>
          <w:rFonts w:ascii="Open Sans" w:eastAsia="Times New Roman" w:hAnsi="Open Sans" w:cs="Open Sans"/>
          <w:sz w:val="20"/>
          <w:szCs w:val="20"/>
          <w:lang w:eastAsia="sl-SI"/>
        </w:rPr>
        <w:t>)</w:t>
      </w:r>
      <w:r w:rsidRPr="00841AEA">
        <w:rPr>
          <w:rFonts w:ascii="Open Sans" w:eastAsia="Times New Roman" w:hAnsi="Open Sans" w:cs="Open Sans"/>
          <w:sz w:val="20"/>
          <w:szCs w:val="20"/>
          <w:lang w:eastAsia="sl-SI"/>
        </w:rPr>
        <w:t xml:space="preserve"> </w:t>
      </w:r>
      <w:r w:rsidRPr="005547C9">
        <w:rPr>
          <w:rFonts w:ascii="Open Sans" w:hAnsi="Open Sans" w:cs="Open Sans"/>
          <w:sz w:val="20"/>
          <w:szCs w:val="20"/>
        </w:rPr>
        <w:t>mora k p</w:t>
      </w:r>
      <w:r>
        <w:rPr>
          <w:rFonts w:ascii="Open Sans" w:hAnsi="Open Sans" w:cs="Open Sans"/>
          <w:sz w:val="20"/>
          <w:szCs w:val="20"/>
        </w:rPr>
        <w:t>rijav</w:t>
      </w:r>
      <w:r w:rsidRPr="005547C9">
        <w:rPr>
          <w:rFonts w:ascii="Open Sans" w:hAnsi="Open Sans" w:cs="Open Sans"/>
          <w:sz w:val="20"/>
          <w:szCs w:val="20"/>
        </w:rPr>
        <w:t>i priložiti veljavni certifikat za sposobnost izvajanja zahtevnih varilnih storitev po EN 3834-1 in EN 3834-2 ter EN 12732, kateri definira zahteve za izdelavo in preizkušanje zvarnih spojev za jeklenih cevovodov in cevovodnih sistemov, ki ga izdaja pooblaščeni organi.</w:t>
      </w:r>
    </w:p>
    <w:p w14:paraId="4F9CCDD2" w14:textId="77777777" w:rsidR="004F39F8" w:rsidRPr="005547C9" w:rsidRDefault="004F39F8" w:rsidP="000826DF">
      <w:pPr>
        <w:keepNext/>
        <w:keepLines/>
        <w:spacing w:after="0" w:line="240" w:lineRule="auto"/>
        <w:jc w:val="both"/>
        <w:rPr>
          <w:rFonts w:ascii="Open Sans" w:hAnsi="Open Sans" w:cs="Open Sans"/>
          <w:b/>
          <w:sz w:val="20"/>
          <w:szCs w:val="20"/>
        </w:rPr>
      </w:pPr>
    </w:p>
    <w:p w14:paraId="4D90DA0A" w14:textId="2B455288" w:rsidR="004F39F8" w:rsidRPr="005547C9" w:rsidRDefault="004F39F8" w:rsidP="000826DF">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Kandidat (</w:t>
      </w:r>
      <w:r w:rsidRPr="00841AEA">
        <w:rPr>
          <w:rFonts w:ascii="Open Sans" w:eastAsia="Times New Roman" w:hAnsi="Open Sans" w:cs="Open Sans"/>
          <w:sz w:val="20"/>
          <w:szCs w:val="20"/>
          <w:lang w:eastAsia="sl-SI"/>
        </w:rPr>
        <w:t>Ponudnik</w:t>
      </w:r>
      <w:r>
        <w:rPr>
          <w:rFonts w:ascii="Open Sans" w:eastAsia="Times New Roman" w:hAnsi="Open Sans" w:cs="Open Sans"/>
          <w:sz w:val="20"/>
          <w:szCs w:val="20"/>
          <w:lang w:eastAsia="sl-SI"/>
        </w:rPr>
        <w:t>)</w:t>
      </w:r>
      <w:r w:rsidRPr="00841AEA">
        <w:rPr>
          <w:rFonts w:ascii="Open Sans" w:eastAsia="Times New Roman" w:hAnsi="Open Sans" w:cs="Open Sans"/>
          <w:sz w:val="20"/>
          <w:szCs w:val="20"/>
          <w:lang w:eastAsia="sl-SI"/>
        </w:rPr>
        <w:t xml:space="preserve"> </w:t>
      </w:r>
      <w:r w:rsidRPr="005547C9">
        <w:rPr>
          <w:rFonts w:ascii="Open Sans" w:eastAsia="Times New Roman" w:hAnsi="Open Sans" w:cs="Open Sans"/>
          <w:sz w:val="20"/>
          <w:szCs w:val="20"/>
          <w:lang w:eastAsia="sl-SI"/>
        </w:rPr>
        <w:t xml:space="preserve">mora k </w:t>
      </w:r>
      <w:r w:rsidRPr="005547C9">
        <w:rPr>
          <w:rFonts w:ascii="Open Sans" w:eastAsia="Times New Roman" w:hAnsi="Open Sans" w:cs="Open Sans"/>
          <w:b/>
          <w:sz w:val="20"/>
          <w:szCs w:val="20"/>
          <w:lang w:eastAsia="sl-SI"/>
        </w:rPr>
        <w:t xml:space="preserve">prilogi </w:t>
      </w:r>
      <w:r w:rsidR="00A469A7">
        <w:rPr>
          <w:rFonts w:ascii="Open Sans" w:eastAsia="Times New Roman" w:hAnsi="Open Sans" w:cs="Open Sans"/>
          <w:b/>
          <w:sz w:val="20"/>
          <w:szCs w:val="20"/>
          <w:lang w:eastAsia="sl-SI"/>
        </w:rPr>
        <w:t>10</w:t>
      </w:r>
      <w:r w:rsidR="005240F1">
        <w:rPr>
          <w:rFonts w:ascii="Open Sans" w:eastAsia="Times New Roman" w:hAnsi="Open Sans" w:cs="Open Sans"/>
          <w:b/>
          <w:sz w:val="20"/>
          <w:szCs w:val="20"/>
          <w:lang w:eastAsia="sl-SI"/>
        </w:rPr>
        <w:t>-2</w:t>
      </w:r>
      <w:r w:rsidRPr="005547C9">
        <w:rPr>
          <w:rFonts w:ascii="Open Sans" w:eastAsia="Times New Roman" w:hAnsi="Open Sans" w:cs="Open Sans"/>
          <w:sz w:val="20"/>
          <w:szCs w:val="20"/>
          <w:lang w:eastAsia="sl-SI"/>
        </w:rPr>
        <w:t xml:space="preserve"> predložiti zahtevan veljavni certifikat.</w:t>
      </w:r>
    </w:p>
    <w:p w14:paraId="490988ED" w14:textId="77777777" w:rsidR="004F39F8" w:rsidRPr="005547C9" w:rsidRDefault="004F39F8" w:rsidP="000826DF">
      <w:pPr>
        <w:keepNext/>
        <w:keepLines/>
        <w:spacing w:after="0" w:line="240" w:lineRule="auto"/>
        <w:jc w:val="both"/>
        <w:rPr>
          <w:rFonts w:ascii="Open Sans" w:hAnsi="Open Sans" w:cs="Open Sans"/>
          <w:b/>
          <w:sz w:val="20"/>
          <w:szCs w:val="20"/>
          <w:lang w:eastAsia="sl-SI"/>
        </w:rPr>
      </w:pPr>
    </w:p>
    <w:p w14:paraId="0DD6B708" w14:textId="77777777" w:rsidR="004F39F8" w:rsidRPr="00663399" w:rsidRDefault="004F39F8" w:rsidP="000826DF">
      <w:pPr>
        <w:pStyle w:val="Odstavekseznama"/>
        <w:keepNext/>
        <w:keepLines/>
        <w:numPr>
          <w:ilvl w:val="3"/>
          <w:numId w:val="2"/>
        </w:numPr>
        <w:jc w:val="both"/>
        <w:rPr>
          <w:rFonts w:ascii="Open Sans" w:hAnsi="Open Sans" w:cs="Open Sans"/>
          <w:b/>
        </w:rPr>
      </w:pPr>
      <w:r w:rsidRPr="00663399">
        <w:rPr>
          <w:rFonts w:ascii="Open Sans" w:hAnsi="Open Sans" w:cs="Open Sans"/>
          <w:b/>
        </w:rPr>
        <w:t>Gradbiščni atest</w:t>
      </w:r>
    </w:p>
    <w:p w14:paraId="01385399" w14:textId="77777777" w:rsidR="004F39F8" w:rsidRPr="005547C9" w:rsidRDefault="004F39F8" w:rsidP="000826DF">
      <w:pPr>
        <w:keepNext/>
        <w:keepLines/>
        <w:spacing w:after="0" w:line="240" w:lineRule="auto"/>
        <w:jc w:val="both"/>
        <w:rPr>
          <w:rFonts w:ascii="Open Sans" w:hAnsi="Open Sans" w:cs="Open Sans"/>
          <w:sz w:val="20"/>
          <w:szCs w:val="20"/>
          <w:lang w:eastAsia="sl-SI"/>
        </w:rPr>
      </w:pPr>
    </w:p>
    <w:p w14:paraId="68EBD611" w14:textId="2BD132AC" w:rsidR="004F39F8" w:rsidRPr="005547C9" w:rsidRDefault="004F39F8" w:rsidP="000826DF">
      <w:pPr>
        <w:keepNext/>
        <w:keepLines/>
        <w:spacing w:after="0" w:line="240" w:lineRule="auto"/>
        <w:jc w:val="both"/>
        <w:rPr>
          <w:rFonts w:ascii="Open Sans" w:hAnsi="Open Sans" w:cs="Open Sans"/>
          <w:sz w:val="20"/>
          <w:szCs w:val="20"/>
          <w:lang w:eastAsia="sl-SI"/>
        </w:rPr>
      </w:pPr>
      <w:r w:rsidRPr="005547C9">
        <w:rPr>
          <w:rFonts w:ascii="Open Sans" w:hAnsi="Open Sans" w:cs="Open Sans"/>
          <w:sz w:val="20"/>
          <w:szCs w:val="20"/>
          <w:lang w:eastAsia="sl-SI"/>
        </w:rPr>
        <w:t xml:space="preserve">Naročnik bo </w:t>
      </w:r>
      <w:r w:rsidR="00C559F3" w:rsidRPr="00C75A86">
        <w:rPr>
          <w:rFonts w:ascii="Open Sans" w:hAnsi="Open Sans" w:cs="Open Sans"/>
          <w:sz w:val="20"/>
          <w:szCs w:val="20"/>
          <w:u w:val="single"/>
          <w:lang w:eastAsia="sl-SI"/>
        </w:rPr>
        <w:t>pred objavo odločitve o priznanju sposobnosti kandidata (ponudnika</w:t>
      </w:r>
      <w:r w:rsidR="00C559F3" w:rsidRPr="00C559F3">
        <w:rPr>
          <w:rFonts w:ascii="Open Sans" w:hAnsi="Open Sans" w:cs="Open Sans"/>
          <w:sz w:val="20"/>
          <w:szCs w:val="20"/>
          <w:lang w:eastAsia="sl-SI"/>
        </w:rPr>
        <w:t>)</w:t>
      </w:r>
      <w:r w:rsidRPr="005547C9">
        <w:rPr>
          <w:rFonts w:ascii="Open Sans" w:hAnsi="Open Sans" w:cs="Open Sans"/>
          <w:sz w:val="20"/>
          <w:szCs w:val="20"/>
          <w:lang w:eastAsia="sl-SI"/>
        </w:rPr>
        <w:t>,</w:t>
      </w:r>
      <w:r w:rsidR="00C559F3">
        <w:rPr>
          <w:rFonts w:ascii="Open Sans" w:hAnsi="Open Sans" w:cs="Open Sans"/>
          <w:sz w:val="20"/>
          <w:szCs w:val="20"/>
          <w:lang w:eastAsia="sl-SI"/>
        </w:rPr>
        <w:t xml:space="preserve"> vse kandidate (</w:t>
      </w:r>
      <w:r w:rsidRPr="005547C9">
        <w:rPr>
          <w:rFonts w:ascii="Open Sans" w:hAnsi="Open Sans" w:cs="Open Sans"/>
          <w:sz w:val="20"/>
          <w:szCs w:val="20"/>
          <w:lang w:eastAsia="sl-SI"/>
        </w:rPr>
        <w:t>ponudnik</w:t>
      </w:r>
      <w:r w:rsidR="00C559F3">
        <w:rPr>
          <w:rFonts w:ascii="Open Sans" w:hAnsi="Open Sans" w:cs="Open Sans"/>
          <w:sz w:val="20"/>
          <w:szCs w:val="20"/>
          <w:lang w:eastAsia="sl-SI"/>
        </w:rPr>
        <w:t>e)</w:t>
      </w:r>
      <w:r w:rsidRPr="005547C9">
        <w:rPr>
          <w:rFonts w:ascii="Open Sans" w:hAnsi="Open Sans" w:cs="Open Sans"/>
          <w:sz w:val="20"/>
          <w:szCs w:val="20"/>
          <w:lang w:eastAsia="sl-SI"/>
        </w:rPr>
        <w:t xml:space="preserve">, katera </w:t>
      </w:r>
      <w:r w:rsidR="002A4B04">
        <w:rPr>
          <w:rFonts w:ascii="Open Sans" w:hAnsi="Open Sans" w:cs="Open Sans"/>
          <w:sz w:val="20"/>
          <w:szCs w:val="20"/>
          <w:lang w:eastAsia="sl-SI"/>
        </w:rPr>
        <w:t>prijava</w:t>
      </w:r>
      <w:r w:rsidR="002A4B04" w:rsidRPr="005547C9">
        <w:rPr>
          <w:rFonts w:ascii="Open Sans" w:hAnsi="Open Sans" w:cs="Open Sans"/>
          <w:sz w:val="20"/>
          <w:szCs w:val="20"/>
          <w:lang w:eastAsia="sl-SI"/>
        </w:rPr>
        <w:t xml:space="preserve"> </w:t>
      </w:r>
      <w:r w:rsidR="00C559F3" w:rsidRPr="00C559F3">
        <w:rPr>
          <w:rFonts w:ascii="Open Sans" w:hAnsi="Open Sans" w:cs="Open Sans"/>
          <w:sz w:val="20"/>
          <w:szCs w:val="20"/>
          <w:lang w:eastAsia="sl-SI"/>
        </w:rPr>
        <w:t>izpolnjuje vse zahtev</w:t>
      </w:r>
      <w:r w:rsidR="00C559F3">
        <w:rPr>
          <w:rFonts w:ascii="Open Sans" w:hAnsi="Open Sans" w:cs="Open Sans"/>
          <w:sz w:val="20"/>
          <w:szCs w:val="20"/>
          <w:lang w:eastAsia="sl-SI"/>
        </w:rPr>
        <w:t>e</w:t>
      </w:r>
      <w:r w:rsidR="00C559F3" w:rsidRPr="00C559F3">
        <w:rPr>
          <w:rFonts w:ascii="Open Sans" w:hAnsi="Open Sans" w:cs="Open Sans"/>
          <w:sz w:val="20"/>
          <w:szCs w:val="20"/>
          <w:lang w:eastAsia="sl-SI"/>
        </w:rPr>
        <w:t xml:space="preserve"> naročnika glede predmeta javnega naročila</w:t>
      </w:r>
      <w:r w:rsidRPr="005547C9">
        <w:rPr>
          <w:rFonts w:ascii="Open Sans" w:hAnsi="Open Sans" w:cs="Open Sans"/>
          <w:sz w:val="20"/>
          <w:szCs w:val="20"/>
          <w:lang w:eastAsia="sl-SI"/>
        </w:rPr>
        <w:t xml:space="preserve">, pisno pozval k izvedbi gradbiščna atesta za </w:t>
      </w:r>
      <w:r w:rsidRPr="005547C9">
        <w:rPr>
          <w:rFonts w:ascii="Open Sans" w:hAnsi="Open Sans" w:cs="Open Sans"/>
          <w:b/>
          <w:sz w:val="20"/>
          <w:szCs w:val="20"/>
          <w:lang w:eastAsia="sl-SI"/>
        </w:rPr>
        <w:t>enega (1) varilca</w:t>
      </w:r>
      <w:r w:rsidRPr="005547C9">
        <w:rPr>
          <w:rFonts w:ascii="Open Sans" w:hAnsi="Open Sans" w:cs="Open Sans"/>
          <w:sz w:val="20"/>
          <w:szCs w:val="20"/>
          <w:lang w:eastAsia="sl-SI"/>
        </w:rPr>
        <w:t xml:space="preserve"> za </w:t>
      </w:r>
      <w:r w:rsidRPr="005547C9">
        <w:rPr>
          <w:rFonts w:ascii="Open Sans" w:eastAsia="Times New Roman" w:hAnsi="Open Sans" w:cs="Open Sans"/>
          <w:sz w:val="20"/>
          <w:szCs w:val="20"/>
          <w:lang w:eastAsia="sl-SI"/>
        </w:rPr>
        <w:t>izvedbo postopka varjenja (TIG - 141) s pomočjo zrcala ter desnoročnim in levoročnim varjenjem</w:t>
      </w:r>
      <w:r w:rsidRPr="005547C9">
        <w:rPr>
          <w:rFonts w:ascii="Open Sans" w:hAnsi="Open Sans" w:cs="Open Sans"/>
          <w:sz w:val="20"/>
          <w:szCs w:val="20"/>
          <w:lang w:eastAsia="sl-SI"/>
        </w:rPr>
        <w:t>.</w:t>
      </w:r>
    </w:p>
    <w:p w14:paraId="654818AB" w14:textId="77777777" w:rsidR="004F39F8" w:rsidRPr="005547C9" w:rsidRDefault="004F39F8" w:rsidP="000826DF">
      <w:pPr>
        <w:keepNext/>
        <w:keepLines/>
        <w:spacing w:after="0" w:line="240" w:lineRule="auto"/>
        <w:jc w:val="both"/>
        <w:rPr>
          <w:rFonts w:ascii="Open Sans" w:hAnsi="Open Sans" w:cs="Open Sans"/>
          <w:sz w:val="20"/>
          <w:szCs w:val="20"/>
          <w:lang w:eastAsia="sl-SI"/>
        </w:rPr>
      </w:pPr>
    </w:p>
    <w:p w14:paraId="19E73E07" w14:textId="7C3627BC" w:rsidR="004F39F8" w:rsidRDefault="004F39F8" w:rsidP="000826DF">
      <w:pPr>
        <w:keepNext/>
        <w:keepLines/>
        <w:spacing w:after="0" w:line="240" w:lineRule="auto"/>
        <w:jc w:val="both"/>
        <w:rPr>
          <w:rFonts w:ascii="Open Sans" w:eastAsia="Times New Roman" w:hAnsi="Open Sans" w:cs="Open Sans"/>
          <w:sz w:val="20"/>
          <w:szCs w:val="20"/>
          <w:lang w:eastAsia="sl-SI"/>
        </w:rPr>
      </w:pPr>
      <w:r w:rsidRPr="005547C9">
        <w:rPr>
          <w:rFonts w:ascii="Open Sans" w:eastAsia="Times New Roman" w:hAnsi="Open Sans" w:cs="Open Sans"/>
          <w:sz w:val="20"/>
          <w:szCs w:val="20"/>
          <w:lang w:eastAsia="sl-SI"/>
        </w:rPr>
        <w:t>Gradbiščni atest bo potekal na naslednji način: naročnik bo pripravil ustrezne preizkušance oz. etalone, nato bo</w:t>
      </w:r>
      <w:r w:rsidR="000D4D9A">
        <w:rPr>
          <w:rFonts w:ascii="Open Sans" w:eastAsia="Times New Roman" w:hAnsi="Open Sans" w:cs="Open Sans"/>
          <w:sz w:val="20"/>
          <w:szCs w:val="20"/>
          <w:lang w:eastAsia="sl-SI"/>
        </w:rPr>
        <w:t>sta</w:t>
      </w:r>
      <w:r w:rsidRPr="005547C9">
        <w:rPr>
          <w:rFonts w:ascii="Open Sans" w:eastAsia="Times New Roman" w:hAnsi="Open Sans" w:cs="Open Sans"/>
          <w:sz w:val="20"/>
          <w:szCs w:val="20"/>
          <w:lang w:eastAsia="sl-SI"/>
        </w:rPr>
        <w:t xml:space="preserve"> </w:t>
      </w:r>
      <w:r w:rsidR="000D4D9A">
        <w:rPr>
          <w:rFonts w:ascii="Open Sans" w:eastAsia="Times New Roman" w:hAnsi="Open Sans" w:cs="Open Sans"/>
          <w:sz w:val="20"/>
          <w:szCs w:val="20"/>
          <w:lang w:eastAsia="sl-SI"/>
        </w:rPr>
        <w:t>zgoraj navedena varilca</w:t>
      </w:r>
      <w:r w:rsidRPr="005547C9">
        <w:rPr>
          <w:rFonts w:ascii="Open Sans" w:eastAsia="Times New Roman" w:hAnsi="Open Sans" w:cs="Open Sans"/>
          <w:sz w:val="20"/>
          <w:szCs w:val="20"/>
          <w:lang w:eastAsia="sl-SI"/>
        </w:rPr>
        <w:t xml:space="preserve"> v prostorih naročnika izvedl</w:t>
      </w:r>
      <w:r w:rsidR="000D4D9A">
        <w:rPr>
          <w:rFonts w:ascii="Open Sans" w:eastAsia="Times New Roman" w:hAnsi="Open Sans" w:cs="Open Sans"/>
          <w:sz w:val="20"/>
          <w:szCs w:val="20"/>
          <w:lang w:eastAsia="sl-SI"/>
        </w:rPr>
        <w:t>a</w:t>
      </w:r>
      <w:r w:rsidRPr="005547C9">
        <w:rPr>
          <w:rFonts w:ascii="Open Sans" w:eastAsia="Times New Roman" w:hAnsi="Open Sans" w:cs="Open Sans"/>
          <w:sz w:val="20"/>
          <w:szCs w:val="20"/>
          <w:lang w:eastAsia="sl-SI"/>
        </w:rPr>
        <w:t xml:space="preserve"> gradbiščni atest varjenja. Naročnik bo neodvisni presojevalni inštituciji predal preizkušance v pregled in oceno (NDT kontrole). Pozitivna ocena NDT kontrole s strani neodvisne inštitucije je pogoj za izbiro ponudnika. V kolikor bo ocena NDT kontrole s strani neodvisne inštitucije negativna, </w:t>
      </w:r>
      <w:r w:rsidR="000D4D9A" w:rsidRPr="000D4D9A">
        <w:rPr>
          <w:rFonts w:ascii="Open Sans" w:eastAsia="Times New Roman" w:hAnsi="Open Sans" w:cs="Open Sans"/>
          <w:sz w:val="20"/>
          <w:szCs w:val="20"/>
          <w:lang w:eastAsia="sl-SI"/>
        </w:rPr>
        <w:t xml:space="preserve">bo moral </w:t>
      </w:r>
      <w:r w:rsidR="000D4D9A">
        <w:rPr>
          <w:rFonts w:ascii="Open Sans" w:eastAsia="Times New Roman" w:hAnsi="Open Sans" w:cs="Open Sans"/>
          <w:sz w:val="20"/>
          <w:szCs w:val="20"/>
          <w:lang w:eastAsia="sl-SI"/>
        </w:rPr>
        <w:t>kandidat (ponudnik)</w:t>
      </w:r>
      <w:r w:rsidR="000D4D9A" w:rsidRPr="000D4D9A">
        <w:rPr>
          <w:rFonts w:ascii="Open Sans" w:eastAsia="Times New Roman" w:hAnsi="Open Sans" w:cs="Open Sans"/>
          <w:sz w:val="20"/>
          <w:szCs w:val="20"/>
          <w:lang w:eastAsia="sl-SI"/>
        </w:rPr>
        <w:t xml:space="preserve"> zagotoviti novega varilca, </w:t>
      </w:r>
      <w:r w:rsidR="000D4D9A">
        <w:rPr>
          <w:rFonts w:ascii="Open Sans" w:eastAsia="Times New Roman" w:hAnsi="Open Sans" w:cs="Open Sans"/>
          <w:sz w:val="20"/>
          <w:szCs w:val="20"/>
          <w:lang w:eastAsia="sl-SI"/>
        </w:rPr>
        <w:t>ter zanj predložiti dokazila (glej točko 3.4.2.2. Strokovna sposobnost)</w:t>
      </w:r>
      <w:r w:rsidR="000D4D9A" w:rsidRPr="000D4D9A">
        <w:rPr>
          <w:rFonts w:ascii="Open Sans" w:eastAsia="Times New Roman" w:hAnsi="Open Sans" w:cs="Open Sans"/>
          <w:sz w:val="20"/>
          <w:szCs w:val="20"/>
          <w:lang w:eastAsia="sl-SI"/>
        </w:rPr>
        <w:t xml:space="preserve">. Novi varilec bo moral izvesti gradbiščni atest varjenja. </w:t>
      </w:r>
      <w:r w:rsidR="00C559F3" w:rsidRPr="005547C9">
        <w:rPr>
          <w:rFonts w:ascii="Open Sans" w:eastAsia="Times New Roman" w:hAnsi="Open Sans" w:cs="Open Sans"/>
          <w:sz w:val="20"/>
          <w:szCs w:val="20"/>
          <w:lang w:eastAsia="sl-SI"/>
        </w:rPr>
        <w:t xml:space="preserve">V kolikor bo ocena NDT kontrole s strani neodvisne inštitucije </w:t>
      </w:r>
      <w:r w:rsidR="00C559F3">
        <w:rPr>
          <w:rFonts w:ascii="Open Sans" w:eastAsia="Times New Roman" w:hAnsi="Open Sans" w:cs="Open Sans"/>
          <w:sz w:val="20"/>
          <w:szCs w:val="20"/>
          <w:lang w:eastAsia="sl-SI"/>
        </w:rPr>
        <w:t xml:space="preserve">ponovno </w:t>
      </w:r>
      <w:r w:rsidR="00C559F3" w:rsidRPr="005547C9">
        <w:rPr>
          <w:rFonts w:ascii="Open Sans" w:eastAsia="Times New Roman" w:hAnsi="Open Sans" w:cs="Open Sans"/>
          <w:sz w:val="20"/>
          <w:szCs w:val="20"/>
          <w:lang w:eastAsia="sl-SI"/>
        </w:rPr>
        <w:t>negativna</w:t>
      </w:r>
      <w:r w:rsidR="00C559F3">
        <w:rPr>
          <w:rFonts w:ascii="Open Sans" w:eastAsia="Times New Roman" w:hAnsi="Open Sans" w:cs="Open Sans"/>
          <w:sz w:val="20"/>
          <w:szCs w:val="20"/>
          <w:lang w:eastAsia="sl-SI"/>
        </w:rPr>
        <w:t>,</w:t>
      </w:r>
      <w:r w:rsidR="00C559F3" w:rsidRPr="000D4D9A">
        <w:rPr>
          <w:rFonts w:ascii="Open Sans" w:eastAsia="Times New Roman" w:hAnsi="Open Sans" w:cs="Open Sans"/>
          <w:sz w:val="20"/>
          <w:szCs w:val="20"/>
          <w:lang w:eastAsia="sl-SI"/>
        </w:rPr>
        <w:t xml:space="preserve"> </w:t>
      </w:r>
      <w:r w:rsidRPr="005547C9">
        <w:rPr>
          <w:rFonts w:ascii="Open Sans" w:eastAsia="Times New Roman" w:hAnsi="Open Sans" w:cs="Open Sans"/>
          <w:sz w:val="20"/>
          <w:szCs w:val="20"/>
          <w:lang w:eastAsia="sl-SI"/>
        </w:rPr>
        <w:t>bo naročnik ponudnika izločil iz nadaljnjega ocenjevanja p</w:t>
      </w:r>
      <w:r w:rsidR="00C559F3">
        <w:rPr>
          <w:rFonts w:ascii="Open Sans" w:eastAsia="Times New Roman" w:hAnsi="Open Sans" w:cs="Open Sans"/>
          <w:sz w:val="20"/>
          <w:szCs w:val="20"/>
          <w:lang w:eastAsia="sl-SI"/>
        </w:rPr>
        <w:t>rijav</w:t>
      </w:r>
      <w:r w:rsidRPr="005547C9">
        <w:rPr>
          <w:rFonts w:ascii="Open Sans" w:eastAsia="Times New Roman" w:hAnsi="Open Sans" w:cs="Open Sans"/>
          <w:sz w:val="20"/>
          <w:szCs w:val="20"/>
          <w:lang w:eastAsia="sl-SI"/>
        </w:rPr>
        <w:t>.</w:t>
      </w:r>
    </w:p>
    <w:p w14:paraId="2490A852" w14:textId="77777777" w:rsidR="00B3350B" w:rsidRDefault="00B3350B" w:rsidP="00B3350B">
      <w:pPr>
        <w:keepNext/>
        <w:keepLines/>
        <w:spacing w:after="0" w:line="240" w:lineRule="auto"/>
        <w:jc w:val="both"/>
        <w:rPr>
          <w:rFonts w:ascii="Open Sans" w:eastAsia="Times New Roman" w:hAnsi="Open Sans" w:cs="Open Sans"/>
          <w:sz w:val="20"/>
          <w:szCs w:val="20"/>
          <w:lang w:eastAsia="sl-SI"/>
        </w:rPr>
      </w:pPr>
    </w:p>
    <w:p w14:paraId="231BDEF9" w14:textId="77777777" w:rsidR="00B3350B" w:rsidRPr="005547C9" w:rsidRDefault="00B3350B" w:rsidP="000826DF">
      <w:pPr>
        <w:keepNext/>
        <w:keepLines/>
        <w:spacing w:after="0" w:line="240" w:lineRule="auto"/>
        <w:jc w:val="both"/>
        <w:rPr>
          <w:rFonts w:ascii="Open Sans" w:eastAsia="Times New Roman" w:hAnsi="Open Sans" w:cs="Open Sans"/>
          <w:sz w:val="20"/>
          <w:szCs w:val="20"/>
          <w:lang w:eastAsia="sl-SI"/>
        </w:rPr>
      </w:pPr>
    </w:p>
    <w:p w14:paraId="5A38A0D3" w14:textId="77777777" w:rsidR="004F39F8" w:rsidRDefault="004F39F8" w:rsidP="000826DF">
      <w:pPr>
        <w:keepNext/>
        <w:keepLines/>
        <w:spacing w:after="0" w:line="240" w:lineRule="auto"/>
        <w:jc w:val="both"/>
        <w:rPr>
          <w:rFonts w:ascii="Tahoma" w:eastAsia="Times New Roman" w:hAnsi="Tahoma" w:cs="Tahoma"/>
          <w:lang w:eastAsia="sl-SI"/>
        </w:rPr>
      </w:pPr>
    </w:p>
    <w:p w14:paraId="4C8B0421" w14:textId="0C2A43BA" w:rsidR="00D5234B" w:rsidRDefault="00D5234B" w:rsidP="000826DF">
      <w:pPr>
        <w:keepNext/>
        <w:keepLines/>
        <w:spacing w:after="0" w:line="240" w:lineRule="auto"/>
        <w:rPr>
          <w:rFonts w:ascii="Tahoma" w:eastAsia="Times New Roman" w:hAnsi="Tahoma" w:cs="Tahoma"/>
          <w:lang w:eastAsia="sl-SI"/>
        </w:rPr>
      </w:pPr>
      <w:r>
        <w:rPr>
          <w:rFonts w:ascii="Tahoma" w:eastAsia="Times New Roman" w:hAnsi="Tahoma" w:cs="Tahoma"/>
          <w:lang w:eastAsia="sl-SI"/>
        </w:rPr>
        <w:br w:type="page"/>
      </w:r>
    </w:p>
    <w:p w14:paraId="3D99B0A4" w14:textId="78DD2981" w:rsidR="00D5234B" w:rsidRPr="00800DE0" w:rsidRDefault="00D5234B" w:rsidP="000826DF">
      <w:pPr>
        <w:pStyle w:val="Odstavekseznama"/>
        <w:keepNext/>
        <w:keepLines/>
        <w:widowControl w:val="0"/>
        <w:numPr>
          <w:ilvl w:val="2"/>
          <w:numId w:val="2"/>
        </w:numPr>
        <w:jc w:val="both"/>
        <w:rPr>
          <w:rFonts w:ascii="Open Sans" w:hAnsi="Open Sans" w:cs="Open Sans"/>
          <w:b/>
          <w:bCs/>
          <w:color w:val="FF0000"/>
        </w:rPr>
      </w:pPr>
      <w:r>
        <w:rPr>
          <w:rFonts w:ascii="Open Sans" w:hAnsi="Open Sans" w:cs="Open Sans"/>
          <w:b/>
          <w:bCs/>
          <w:color w:val="FF0000"/>
        </w:rPr>
        <w:lastRenderedPageBreak/>
        <w:t>3</w:t>
      </w:r>
      <w:r w:rsidRPr="00800DE0">
        <w:rPr>
          <w:rFonts w:ascii="Open Sans" w:hAnsi="Open Sans" w:cs="Open Sans"/>
          <w:b/>
          <w:bCs/>
          <w:color w:val="FF0000"/>
        </w:rPr>
        <w:t xml:space="preserve">. sklop: </w:t>
      </w:r>
      <w:r w:rsidRPr="00D5234B">
        <w:rPr>
          <w:rFonts w:ascii="Open Sans" w:hAnsi="Open Sans" w:cs="Open Sans"/>
          <w:b/>
          <w:bCs/>
          <w:color w:val="FF0000"/>
        </w:rPr>
        <w:t>Strojno vzdrževalna dela na področju vzdrževanja kotlovskih naprav</w:t>
      </w:r>
    </w:p>
    <w:p w14:paraId="03839AFA" w14:textId="77777777" w:rsidR="00D5234B" w:rsidRPr="00D5234B" w:rsidRDefault="00D5234B" w:rsidP="000826DF">
      <w:pPr>
        <w:keepNext/>
        <w:keepLines/>
        <w:spacing w:after="0" w:line="240" w:lineRule="auto"/>
        <w:jc w:val="both"/>
        <w:rPr>
          <w:rFonts w:ascii="Open Sans" w:eastAsia="Times New Roman" w:hAnsi="Open Sans" w:cs="Open Sans"/>
          <w:sz w:val="20"/>
          <w:szCs w:val="20"/>
          <w:lang w:eastAsia="sl-SI"/>
        </w:rPr>
      </w:pPr>
    </w:p>
    <w:p w14:paraId="6ADD18C6" w14:textId="63066016" w:rsidR="00D5234B" w:rsidRPr="00D5234B" w:rsidRDefault="00D5234B" w:rsidP="000826DF">
      <w:pPr>
        <w:pStyle w:val="Odstavekseznama"/>
        <w:keepNext/>
        <w:keepLines/>
        <w:numPr>
          <w:ilvl w:val="3"/>
          <w:numId w:val="2"/>
        </w:numPr>
        <w:jc w:val="both"/>
        <w:rPr>
          <w:rFonts w:ascii="Open Sans" w:hAnsi="Open Sans" w:cs="Open Sans"/>
          <w:b/>
        </w:rPr>
      </w:pPr>
      <w:r>
        <w:rPr>
          <w:rFonts w:ascii="Open Sans" w:hAnsi="Open Sans" w:cs="Open Sans"/>
          <w:b/>
        </w:rPr>
        <w:t>T</w:t>
      </w:r>
      <w:r w:rsidRPr="00D5234B">
        <w:rPr>
          <w:rFonts w:ascii="Open Sans" w:hAnsi="Open Sans" w:cs="Open Sans"/>
          <w:b/>
        </w:rPr>
        <w:t>ehnična sposobnost</w:t>
      </w:r>
    </w:p>
    <w:p w14:paraId="3F0C475C" w14:textId="77777777" w:rsidR="00D5234B" w:rsidRPr="00D5234B" w:rsidRDefault="00D5234B" w:rsidP="000826DF">
      <w:pPr>
        <w:keepNext/>
        <w:keepLines/>
        <w:spacing w:after="0" w:line="240" w:lineRule="auto"/>
        <w:jc w:val="both"/>
        <w:rPr>
          <w:rFonts w:ascii="Open Sans" w:eastAsia="Times New Roman" w:hAnsi="Open Sans" w:cs="Open Sans"/>
          <w:b/>
          <w:sz w:val="20"/>
          <w:szCs w:val="20"/>
          <w:lang w:eastAsia="sl-SI"/>
        </w:rPr>
      </w:pPr>
    </w:p>
    <w:p w14:paraId="5481AB0F" w14:textId="77777777" w:rsidR="005240F1" w:rsidRPr="005547C9" w:rsidRDefault="005240F1" w:rsidP="000826DF">
      <w:pPr>
        <w:keepNext/>
        <w:keepLines/>
        <w:spacing w:after="0" w:line="240" w:lineRule="auto"/>
        <w:jc w:val="both"/>
        <w:rPr>
          <w:rFonts w:ascii="Open Sans" w:eastAsia="Times New Roman" w:hAnsi="Open Sans" w:cs="Open Sans"/>
          <w:sz w:val="20"/>
          <w:szCs w:val="20"/>
          <w:lang w:eastAsia="sl-SI"/>
        </w:rPr>
      </w:pPr>
      <w:r w:rsidRPr="005547C9">
        <w:rPr>
          <w:rFonts w:ascii="Open Sans" w:eastAsia="Times New Roman" w:hAnsi="Open Sans" w:cs="Open Sans"/>
          <w:sz w:val="20"/>
          <w:szCs w:val="20"/>
          <w:lang w:val="x-none" w:eastAsia="sl-SI"/>
        </w:rPr>
        <w:t>Upoštevale se bodo samo reference, katerih pogodba oz. o</w:t>
      </w:r>
      <w:r w:rsidRPr="005547C9">
        <w:rPr>
          <w:rFonts w:ascii="Open Sans" w:eastAsia="Times New Roman" w:hAnsi="Open Sans" w:cs="Open Sans"/>
          <w:sz w:val="20"/>
          <w:szCs w:val="20"/>
          <w:lang w:eastAsia="sl-SI"/>
        </w:rPr>
        <w:t>kvirni sporazum</w:t>
      </w:r>
      <w:r w:rsidRPr="005547C9">
        <w:rPr>
          <w:rFonts w:ascii="Open Sans" w:eastAsia="Times New Roman" w:hAnsi="Open Sans" w:cs="Open Sans"/>
          <w:sz w:val="20"/>
          <w:szCs w:val="20"/>
          <w:lang w:val="x-none" w:eastAsia="sl-SI"/>
        </w:rPr>
        <w:t xml:space="preserve"> je zaključen in je </w:t>
      </w:r>
      <w:r w:rsidRPr="005547C9">
        <w:rPr>
          <w:rFonts w:ascii="Open Sans" w:eastAsia="Times New Roman" w:hAnsi="Open Sans" w:cs="Open Sans"/>
          <w:sz w:val="20"/>
          <w:szCs w:val="20"/>
          <w:lang w:eastAsia="sl-SI"/>
        </w:rPr>
        <w:t xml:space="preserve">objekt v </w:t>
      </w:r>
      <w:r w:rsidRPr="005547C9">
        <w:rPr>
          <w:rFonts w:ascii="Open Sans" w:eastAsia="Times New Roman" w:hAnsi="Open Sans" w:cs="Open Sans"/>
          <w:sz w:val="20"/>
          <w:szCs w:val="20"/>
          <w:lang w:val="x-none" w:eastAsia="sl-SI"/>
        </w:rPr>
        <w:t>funkcionalnem obratovanju</w:t>
      </w:r>
      <w:r w:rsidRPr="005547C9">
        <w:rPr>
          <w:rFonts w:ascii="Open Sans" w:eastAsia="Times New Roman" w:hAnsi="Open Sans" w:cs="Open Sans"/>
          <w:sz w:val="20"/>
          <w:szCs w:val="20"/>
          <w:lang w:eastAsia="sl-SI"/>
        </w:rPr>
        <w:t>.</w:t>
      </w:r>
    </w:p>
    <w:p w14:paraId="0D8C494D" w14:textId="77777777" w:rsidR="005240F1" w:rsidRPr="005547C9" w:rsidRDefault="005240F1" w:rsidP="000826DF">
      <w:pPr>
        <w:keepNext/>
        <w:keepLines/>
        <w:spacing w:after="0" w:line="240" w:lineRule="auto"/>
        <w:jc w:val="both"/>
        <w:rPr>
          <w:rFonts w:ascii="Open Sans" w:eastAsia="Times New Roman" w:hAnsi="Open Sans" w:cs="Open Sans"/>
          <w:sz w:val="20"/>
          <w:szCs w:val="20"/>
          <w:lang w:eastAsia="sl-SI"/>
        </w:rPr>
      </w:pPr>
    </w:p>
    <w:p w14:paraId="0477D240" w14:textId="77777777" w:rsidR="008D1DEC" w:rsidRPr="008E3F51" w:rsidRDefault="008D1DEC" w:rsidP="008D1DEC">
      <w:pPr>
        <w:keepNext/>
        <w:keepLines/>
        <w:spacing w:after="0" w:line="240" w:lineRule="auto"/>
        <w:jc w:val="both"/>
        <w:rPr>
          <w:rFonts w:ascii="Open Sans" w:eastAsia="Times New Roman" w:hAnsi="Open Sans" w:cs="Open Sans"/>
          <w:sz w:val="20"/>
          <w:szCs w:val="20"/>
          <w:lang w:eastAsia="sl-SI"/>
        </w:rPr>
      </w:pPr>
      <w:r w:rsidRPr="008E3F51">
        <w:rPr>
          <w:rFonts w:ascii="Open Sans" w:eastAsia="Times New Roman" w:hAnsi="Open Sans" w:cs="Open Sans"/>
          <w:sz w:val="20"/>
          <w:szCs w:val="20"/>
          <w:lang w:eastAsia="sl-SI"/>
        </w:rPr>
        <w:t xml:space="preserve">Naročnik zahteva, da ima gospodarski subjekt </w:t>
      </w:r>
      <w:r w:rsidRPr="008E3F51">
        <w:rPr>
          <w:rFonts w:ascii="Open Sans" w:hAnsi="Open Sans" w:cs="Open Sans"/>
          <w:sz w:val="20"/>
          <w:szCs w:val="20"/>
        </w:rPr>
        <w:t xml:space="preserve">v letih </w:t>
      </w:r>
      <w:r>
        <w:rPr>
          <w:rFonts w:ascii="Open Sans" w:hAnsi="Open Sans" w:cs="Open Sans"/>
          <w:sz w:val="20"/>
          <w:szCs w:val="20"/>
        </w:rPr>
        <w:t>2023, 2024 in 2025 za vsako zahtevano leto:</w:t>
      </w:r>
    </w:p>
    <w:p w14:paraId="6D04FF09" w14:textId="38968351" w:rsidR="00D5234B" w:rsidRPr="00D5234B" w:rsidRDefault="008D1DEC" w:rsidP="00086A8C">
      <w:pPr>
        <w:keepNext/>
        <w:keepLines/>
        <w:numPr>
          <w:ilvl w:val="0"/>
          <w:numId w:val="26"/>
        </w:numPr>
        <w:spacing w:after="0" w:line="240" w:lineRule="auto"/>
        <w:ind w:left="284" w:hanging="284"/>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 xml:space="preserve">najmanj eno (1) </w:t>
      </w:r>
      <w:r w:rsidR="00D5234B" w:rsidRPr="00D5234B">
        <w:rPr>
          <w:rFonts w:ascii="Open Sans" w:eastAsia="Times New Roman" w:hAnsi="Open Sans" w:cs="Open Sans"/>
          <w:sz w:val="20"/>
          <w:szCs w:val="20"/>
          <w:lang w:eastAsia="sl-SI"/>
        </w:rPr>
        <w:t xml:space="preserve">referenco, ki se nanaša na izvajanje strojno vzdrževalnih del verižnih transporterjev s kapaciteto &gt; 30t/h (skupaj torej 3 reference - </w:t>
      </w:r>
      <w:r w:rsidR="00DD709B">
        <w:rPr>
          <w:rFonts w:ascii="Open Sans" w:eastAsia="Times New Roman" w:hAnsi="Open Sans" w:cs="Open Sans"/>
          <w:sz w:val="20"/>
          <w:szCs w:val="20"/>
          <w:lang w:eastAsia="sl-SI"/>
        </w:rPr>
        <w:t>P</w:t>
      </w:r>
      <w:r w:rsidR="00DD709B" w:rsidRPr="00D5234B">
        <w:rPr>
          <w:rFonts w:ascii="Open Sans" w:eastAsia="Times New Roman" w:hAnsi="Open Sans" w:cs="Open Sans"/>
          <w:sz w:val="20"/>
          <w:szCs w:val="20"/>
          <w:lang w:eastAsia="sl-SI"/>
        </w:rPr>
        <w:t xml:space="preserve">riloga </w:t>
      </w:r>
      <w:r w:rsidR="00A469A7">
        <w:rPr>
          <w:rFonts w:ascii="Open Sans" w:eastAsia="Times New Roman" w:hAnsi="Open Sans" w:cs="Open Sans"/>
          <w:sz w:val="20"/>
          <w:szCs w:val="20"/>
          <w:lang w:eastAsia="sl-SI"/>
        </w:rPr>
        <w:t>7</w:t>
      </w:r>
      <w:r w:rsidR="00D5234B" w:rsidRPr="00D5234B">
        <w:rPr>
          <w:rFonts w:ascii="Open Sans" w:eastAsia="Times New Roman" w:hAnsi="Open Sans" w:cs="Open Sans"/>
          <w:sz w:val="20"/>
          <w:szCs w:val="20"/>
          <w:lang w:eastAsia="sl-SI"/>
        </w:rPr>
        <w:t>/</w:t>
      </w:r>
      <w:r w:rsidR="004E3EE6">
        <w:rPr>
          <w:rFonts w:ascii="Open Sans" w:eastAsia="Times New Roman" w:hAnsi="Open Sans" w:cs="Open Sans"/>
          <w:sz w:val="20"/>
          <w:szCs w:val="20"/>
          <w:lang w:eastAsia="sl-SI"/>
        </w:rPr>
        <w:t>7</w:t>
      </w:r>
      <w:r w:rsidR="00D5234B" w:rsidRPr="00D5234B">
        <w:rPr>
          <w:rFonts w:ascii="Open Sans" w:eastAsia="Times New Roman" w:hAnsi="Open Sans" w:cs="Open Sans"/>
          <w:sz w:val="20"/>
          <w:szCs w:val="20"/>
          <w:lang w:eastAsia="sl-SI"/>
        </w:rPr>
        <w:t>),</w:t>
      </w:r>
    </w:p>
    <w:p w14:paraId="73B8FBA5" w14:textId="05C3A756" w:rsidR="00D5234B" w:rsidRPr="00D5234B" w:rsidRDefault="008D1DEC" w:rsidP="00086A8C">
      <w:pPr>
        <w:keepNext/>
        <w:keepLines/>
        <w:numPr>
          <w:ilvl w:val="0"/>
          <w:numId w:val="26"/>
        </w:numPr>
        <w:spacing w:after="0" w:line="240" w:lineRule="auto"/>
        <w:ind w:left="284" w:hanging="284"/>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 xml:space="preserve">najmanj eno (1) </w:t>
      </w:r>
      <w:r w:rsidR="00D5234B" w:rsidRPr="00D5234B">
        <w:rPr>
          <w:rFonts w:ascii="Open Sans" w:eastAsia="Times New Roman" w:hAnsi="Open Sans" w:cs="Open Sans"/>
          <w:sz w:val="20"/>
          <w:szCs w:val="20"/>
          <w:lang w:eastAsia="sl-SI"/>
        </w:rPr>
        <w:t xml:space="preserve">referenco, ki se nanaša na izvajanje strojno vzdrževalnih del naprav za transport premoga in pepela s kapaciteto &gt; 20 t/h (skupaj torej 3 reference - </w:t>
      </w:r>
      <w:r w:rsidR="00DD709B">
        <w:rPr>
          <w:rFonts w:ascii="Open Sans" w:eastAsia="Times New Roman" w:hAnsi="Open Sans" w:cs="Open Sans"/>
          <w:sz w:val="20"/>
          <w:szCs w:val="20"/>
          <w:lang w:eastAsia="sl-SI"/>
        </w:rPr>
        <w:t>P</w:t>
      </w:r>
      <w:r w:rsidR="00DD709B" w:rsidRPr="00D5234B">
        <w:rPr>
          <w:rFonts w:ascii="Open Sans" w:eastAsia="Times New Roman" w:hAnsi="Open Sans" w:cs="Open Sans"/>
          <w:sz w:val="20"/>
          <w:szCs w:val="20"/>
          <w:lang w:eastAsia="sl-SI"/>
        </w:rPr>
        <w:t xml:space="preserve">riloga </w:t>
      </w:r>
      <w:r w:rsidR="00A469A7">
        <w:rPr>
          <w:rFonts w:ascii="Open Sans" w:eastAsia="Times New Roman" w:hAnsi="Open Sans" w:cs="Open Sans"/>
          <w:sz w:val="20"/>
          <w:szCs w:val="20"/>
          <w:lang w:eastAsia="sl-SI"/>
        </w:rPr>
        <w:t>7</w:t>
      </w:r>
      <w:r w:rsidR="00D5234B" w:rsidRPr="00D5234B">
        <w:rPr>
          <w:rFonts w:ascii="Open Sans" w:eastAsia="Times New Roman" w:hAnsi="Open Sans" w:cs="Open Sans"/>
          <w:sz w:val="20"/>
          <w:szCs w:val="20"/>
          <w:lang w:eastAsia="sl-SI"/>
        </w:rPr>
        <w:t>/</w:t>
      </w:r>
      <w:r w:rsidR="004E3EE6">
        <w:rPr>
          <w:rFonts w:ascii="Open Sans" w:eastAsia="Times New Roman" w:hAnsi="Open Sans" w:cs="Open Sans"/>
          <w:sz w:val="20"/>
          <w:szCs w:val="20"/>
          <w:lang w:eastAsia="sl-SI"/>
        </w:rPr>
        <w:t>8</w:t>
      </w:r>
      <w:r w:rsidR="00D5234B" w:rsidRPr="00D5234B">
        <w:rPr>
          <w:rFonts w:ascii="Open Sans" w:eastAsia="Times New Roman" w:hAnsi="Open Sans" w:cs="Open Sans"/>
          <w:sz w:val="20"/>
          <w:szCs w:val="20"/>
          <w:lang w:eastAsia="sl-SI"/>
        </w:rPr>
        <w:t>),</w:t>
      </w:r>
    </w:p>
    <w:p w14:paraId="1A9AE10E" w14:textId="0305C9FE" w:rsidR="00D5234B" w:rsidRPr="00D5234B" w:rsidRDefault="008D1DEC" w:rsidP="00086A8C">
      <w:pPr>
        <w:keepNext/>
        <w:keepLines/>
        <w:numPr>
          <w:ilvl w:val="0"/>
          <w:numId w:val="26"/>
        </w:numPr>
        <w:spacing w:after="0" w:line="240" w:lineRule="auto"/>
        <w:ind w:left="284" w:hanging="284"/>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 xml:space="preserve">najmanj eno (1) </w:t>
      </w:r>
      <w:r w:rsidR="00D5234B" w:rsidRPr="00D5234B">
        <w:rPr>
          <w:rFonts w:ascii="Open Sans" w:eastAsia="Times New Roman" w:hAnsi="Open Sans" w:cs="Open Sans"/>
          <w:sz w:val="20"/>
          <w:szCs w:val="20"/>
          <w:lang w:eastAsia="sl-SI"/>
        </w:rPr>
        <w:t xml:space="preserve">referenco, ki se nanaša na izvajanje strojno vzdrževalnih del rotirajočih menjalnikov toplote tipa </w:t>
      </w:r>
      <w:proofErr w:type="spellStart"/>
      <w:r w:rsidR="00D5234B" w:rsidRPr="00D5234B">
        <w:rPr>
          <w:rFonts w:ascii="Open Sans" w:eastAsia="Times New Roman" w:hAnsi="Open Sans" w:cs="Open Sans"/>
          <w:sz w:val="20"/>
          <w:szCs w:val="20"/>
          <w:lang w:eastAsia="sl-SI"/>
        </w:rPr>
        <w:t>Ljungstroem</w:t>
      </w:r>
      <w:proofErr w:type="spellEnd"/>
      <w:r w:rsidR="00D5234B" w:rsidRPr="00D5234B">
        <w:rPr>
          <w:rFonts w:ascii="Open Sans" w:eastAsia="Times New Roman" w:hAnsi="Open Sans" w:cs="Open Sans"/>
          <w:sz w:val="20"/>
          <w:szCs w:val="20"/>
          <w:lang w:eastAsia="sl-SI"/>
        </w:rPr>
        <w:t xml:space="preserve"> kapacitete &gt;100.000 Nm</w:t>
      </w:r>
      <w:r w:rsidR="00D5234B" w:rsidRPr="00D5234B">
        <w:rPr>
          <w:rFonts w:ascii="Open Sans" w:eastAsia="Times New Roman" w:hAnsi="Open Sans" w:cs="Open Sans"/>
          <w:sz w:val="20"/>
          <w:szCs w:val="20"/>
          <w:vertAlign w:val="superscript"/>
          <w:lang w:eastAsia="sl-SI"/>
        </w:rPr>
        <w:t>3</w:t>
      </w:r>
      <w:r w:rsidR="00D5234B" w:rsidRPr="00D5234B">
        <w:rPr>
          <w:rFonts w:ascii="Open Sans" w:eastAsia="Times New Roman" w:hAnsi="Open Sans" w:cs="Open Sans"/>
          <w:sz w:val="20"/>
          <w:szCs w:val="20"/>
          <w:lang w:eastAsia="sl-SI"/>
        </w:rPr>
        <w:t xml:space="preserve">/h (skupaj torej 3 reference - </w:t>
      </w:r>
      <w:r w:rsidR="00DD709B">
        <w:rPr>
          <w:rFonts w:ascii="Open Sans" w:eastAsia="Times New Roman" w:hAnsi="Open Sans" w:cs="Open Sans"/>
          <w:sz w:val="20"/>
          <w:szCs w:val="20"/>
          <w:lang w:eastAsia="sl-SI"/>
        </w:rPr>
        <w:t>P</w:t>
      </w:r>
      <w:r w:rsidR="00DD709B" w:rsidRPr="00D5234B">
        <w:rPr>
          <w:rFonts w:ascii="Open Sans" w:eastAsia="Times New Roman" w:hAnsi="Open Sans" w:cs="Open Sans"/>
          <w:sz w:val="20"/>
          <w:szCs w:val="20"/>
          <w:lang w:eastAsia="sl-SI"/>
        </w:rPr>
        <w:t xml:space="preserve">riloga </w:t>
      </w:r>
      <w:r w:rsidR="00A469A7">
        <w:rPr>
          <w:rFonts w:ascii="Open Sans" w:eastAsia="Times New Roman" w:hAnsi="Open Sans" w:cs="Open Sans"/>
          <w:sz w:val="20"/>
          <w:szCs w:val="20"/>
          <w:lang w:eastAsia="sl-SI"/>
        </w:rPr>
        <w:t>7</w:t>
      </w:r>
      <w:r w:rsidR="00D5234B" w:rsidRPr="00D5234B">
        <w:rPr>
          <w:rFonts w:ascii="Open Sans" w:eastAsia="Times New Roman" w:hAnsi="Open Sans" w:cs="Open Sans"/>
          <w:sz w:val="20"/>
          <w:szCs w:val="20"/>
          <w:lang w:eastAsia="sl-SI"/>
        </w:rPr>
        <w:t>/</w:t>
      </w:r>
      <w:r w:rsidR="004E3EE6">
        <w:rPr>
          <w:rFonts w:ascii="Open Sans" w:eastAsia="Times New Roman" w:hAnsi="Open Sans" w:cs="Open Sans"/>
          <w:sz w:val="20"/>
          <w:szCs w:val="20"/>
          <w:lang w:eastAsia="sl-SI"/>
        </w:rPr>
        <w:t>9</w:t>
      </w:r>
      <w:r w:rsidR="00D5234B" w:rsidRPr="00D5234B">
        <w:rPr>
          <w:rFonts w:ascii="Open Sans" w:eastAsia="Times New Roman" w:hAnsi="Open Sans" w:cs="Open Sans"/>
          <w:sz w:val="20"/>
          <w:szCs w:val="20"/>
          <w:lang w:eastAsia="sl-SI"/>
        </w:rPr>
        <w:t>),</w:t>
      </w:r>
    </w:p>
    <w:p w14:paraId="42B89028" w14:textId="475D8611" w:rsidR="00D5234B" w:rsidRPr="00D5234B" w:rsidRDefault="008D1DEC" w:rsidP="00086A8C">
      <w:pPr>
        <w:keepNext/>
        <w:keepLines/>
        <w:numPr>
          <w:ilvl w:val="0"/>
          <w:numId w:val="26"/>
        </w:numPr>
        <w:spacing w:after="0" w:line="240" w:lineRule="auto"/>
        <w:ind w:left="284" w:hanging="284"/>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 xml:space="preserve">najmanj eno (1) </w:t>
      </w:r>
      <w:r w:rsidR="00D5234B" w:rsidRPr="00D5234B">
        <w:rPr>
          <w:rFonts w:ascii="Open Sans" w:eastAsia="Times New Roman" w:hAnsi="Open Sans" w:cs="Open Sans"/>
          <w:sz w:val="20"/>
          <w:szCs w:val="20"/>
          <w:lang w:eastAsia="sl-SI"/>
        </w:rPr>
        <w:t xml:space="preserve">referenco, ki se nanaša na izvajanje strojno vzdrževalnih del ventilatorjev z močjo &gt;450 kW (skupaj torej 3 reference - </w:t>
      </w:r>
      <w:r w:rsidR="00DD709B">
        <w:rPr>
          <w:rFonts w:ascii="Open Sans" w:eastAsia="Times New Roman" w:hAnsi="Open Sans" w:cs="Open Sans"/>
          <w:sz w:val="20"/>
          <w:szCs w:val="20"/>
          <w:lang w:eastAsia="sl-SI"/>
        </w:rPr>
        <w:t>P</w:t>
      </w:r>
      <w:r w:rsidR="00DD709B" w:rsidRPr="00D5234B">
        <w:rPr>
          <w:rFonts w:ascii="Open Sans" w:eastAsia="Times New Roman" w:hAnsi="Open Sans" w:cs="Open Sans"/>
          <w:sz w:val="20"/>
          <w:szCs w:val="20"/>
          <w:lang w:eastAsia="sl-SI"/>
        </w:rPr>
        <w:t xml:space="preserve">riloga </w:t>
      </w:r>
      <w:r w:rsidR="00A469A7">
        <w:rPr>
          <w:rFonts w:ascii="Open Sans" w:eastAsia="Times New Roman" w:hAnsi="Open Sans" w:cs="Open Sans"/>
          <w:sz w:val="20"/>
          <w:szCs w:val="20"/>
          <w:lang w:eastAsia="sl-SI"/>
        </w:rPr>
        <w:t>7</w:t>
      </w:r>
      <w:r w:rsidR="00D5234B" w:rsidRPr="00D5234B">
        <w:rPr>
          <w:rFonts w:ascii="Open Sans" w:eastAsia="Times New Roman" w:hAnsi="Open Sans" w:cs="Open Sans"/>
          <w:sz w:val="20"/>
          <w:szCs w:val="20"/>
          <w:lang w:eastAsia="sl-SI"/>
        </w:rPr>
        <w:t>/</w:t>
      </w:r>
      <w:r w:rsidR="00D5234B">
        <w:rPr>
          <w:rFonts w:ascii="Open Sans" w:eastAsia="Times New Roman" w:hAnsi="Open Sans" w:cs="Open Sans"/>
          <w:sz w:val="20"/>
          <w:szCs w:val="20"/>
          <w:lang w:eastAsia="sl-SI"/>
        </w:rPr>
        <w:t>1</w:t>
      </w:r>
      <w:r w:rsidR="004E3EE6">
        <w:rPr>
          <w:rFonts w:ascii="Open Sans" w:eastAsia="Times New Roman" w:hAnsi="Open Sans" w:cs="Open Sans"/>
          <w:sz w:val="20"/>
          <w:szCs w:val="20"/>
          <w:lang w:eastAsia="sl-SI"/>
        </w:rPr>
        <w:t>0</w:t>
      </w:r>
      <w:r w:rsidR="00D5234B" w:rsidRPr="00D5234B">
        <w:rPr>
          <w:rFonts w:ascii="Open Sans" w:eastAsia="Times New Roman" w:hAnsi="Open Sans" w:cs="Open Sans"/>
          <w:sz w:val="20"/>
          <w:szCs w:val="20"/>
          <w:lang w:eastAsia="sl-SI"/>
        </w:rPr>
        <w:t>),</w:t>
      </w:r>
    </w:p>
    <w:p w14:paraId="202526F5" w14:textId="31E39841" w:rsidR="00634DE2" w:rsidRDefault="008D1DEC" w:rsidP="00634DE2">
      <w:pPr>
        <w:keepNext/>
        <w:keepLines/>
        <w:numPr>
          <w:ilvl w:val="0"/>
          <w:numId w:val="26"/>
        </w:numPr>
        <w:spacing w:after="0" w:line="240" w:lineRule="auto"/>
        <w:ind w:left="284" w:hanging="284"/>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 xml:space="preserve">najmanj eno (1) </w:t>
      </w:r>
      <w:r w:rsidR="00D5234B" w:rsidRPr="00D5234B">
        <w:rPr>
          <w:rFonts w:ascii="Open Sans" w:eastAsia="Times New Roman" w:hAnsi="Open Sans" w:cs="Open Sans"/>
          <w:sz w:val="20"/>
          <w:szCs w:val="20"/>
          <w:lang w:eastAsia="sl-SI"/>
        </w:rPr>
        <w:t xml:space="preserve">referenco, ki se nanaša na izvajanje strojno vzdrževalnih del </w:t>
      </w:r>
      <w:proofErr w:type="spellStart"/>
      <w:r w:rsidR="00D5234B" w:rsidRPr="00D5234B">
        <w:rPr>
          <w:rFonts w:ascii="Open Sans" w:eastAsia="Times New Roman" w:hAnsi="Open Sans" w:cs="Open Sans"/>
          <w:sz w:val="20"/>
          <w:szCs w:val="20"/>
          <w:lang w:eastAsia="sl-SI"/>
        </w:rPr>
        <w:t>polžnih</w:t>
      </w:r>
      <w:proofErr w:type="spellEnd"/>
      <w:r w:rsidR="00D5234B" w:rsidRPr="00D5234B">
        <w:rPr>
          <w:rFonts w:ascii="Open Sans" w:eastAsia="Times New Roman" w:hAnsi="Open Sans" w:cs="Open Sans"/>
          <w:sz w:val="20"/>
          <w:szCs w:val="20"/>
          <w:lang w:eastAsia="sl-SI"/>
        </w:rPr>
        <w:t xml:space="preserve"> transporterjev s kapaciteto &gt;100 m³/h (skupaj torej 3 reference - </w:t>
      </w:r>
      <w:r w:rsidR="00DD709B">
        <w:rPr>
          <w:rFonts w:ascii="Open Sans" w:eastAsia="Times New Roman" w:hAnsi="Open Sans" w:cs="Open Sans"/>
          <w:sz w:val="20"/>
          <w:szCs w:val="20"/>
          <w:lang w:eastAsia="sl-SI"/>
        </w:rPr>
        <w:t>P</w:t>
      </w:r>
      <w:r w:rsidR="00DD709B" w:rsidRPr="00D5234B">
        <w:rPr>
          <w:rFonts w:ascii="Open Sans" w:eastAsia="Times New Roman" w:hAnsi="Open Sans" w:cs="Open Sans"/>
          <w:sz w:val="20"/>
          <w:szCs w:val="20"/>
          <w:lang w:eastAsia="sl-SI"/>
        </w:rPr>
        <w:t xml:space="preserve">riloga </w:t>
      </w:r>
      <w:r w:rsidR="00A469A7">
        <w:rPr>
          <w:rFonts w:ascii="Open Sans" w:eastAsia="Times New Roman" w:hAnsi="Open Sans" w:cs="Open Sans"/>
          <w:sz w:val="20"/>
          <w:szCs w:val="20"/>
          <w:lang w:eastAsia="sl-SI"/>
        </w:rPr>
        <w:t>7</w:t>
      </w:r>
      <w:r w:rsidR="00D5234B" w:rsidRPr="00D5234B">
        <w:rPr>
          <w:rFonts w:ascii="Open Sans" w:eastAsia="Times New Roman" w:hAnsi="Open Sans" w:cs="Open Sans"/>
          <w:sz w:val="20"/>
          <w:szCs w:val="20"/>
          <w:lang w:eastAsia="sl-SI"/>
        </w:rPr>
        <w:t>/</w:t>
      </w:r>
      <w:r w:rsidR="00D5234B">
        <w:rPr>
          <w:rFonts w:ascii="Open Sans" w:eastAsia="Times New Roman" w:hAnsi="Open Sans" w:cs="Open Sans"/>
          <w:sz w:val="20"/>
          <w:szCs w:val="20"/>
          <w:lang w:eastAsia="sl-SI"/>
        </w:rPr>
        <w:t>1</w:t>
      </w:r>
      <w:r w:rsidR="004E3EE6">
        <w:rPr>
          <w:rFonts w:ascii="Open Sans" w:eastAsia="Times New Roman" w:hAnsi="Open Sans" w:cs="Open Sans"/>
          <w:sz w:val="20"/>
          <w:szCs w:val="20"/>
          <w:lang w:eastAsia="sl-SI"/>
        </w:rPr>
        <w:t>1</w:t>
      </w:r>
      <w:r w:rsidR="00D5234B" w:rsidRPr="00D5234B">
        <w:rPr>
          <w:rFonts w:ascii="Open Sans" w:eastAsia="Times New Roman" w:hAnsi="Open Sans" w:cs="Open Sans"/>
          <w:sz w:val="20"/>
          <w:szCs w:val="20"/>
          <w:lang w:eastAsia="sl-SI"/>
        </w:rPr>
        <w:t>)</w:t>
      </w:r>
      <w:r w:rsidR="00D94012">
        <w:rPr>
          <w:rFonts w:ascii="Open Sans" w:eastAsia="Times New Roman" w:hAnsi="Open Sans" w:cs="Open Sans"/>
          <w:sz w:val="20"/>
          <w:szCs w:val="20"/>
          <w:lang w:eastAsia="sl-SI"/>
        </w:rPr>
        <w:t>,</w:t>
      </w:r>
    </w:p>
    <w:p w14:paraId="4827D2B0" w14:textId="622AA51A" w:rsidR="00634DE2" w:rsidRPr="00634DE2" w:rsidRDefault="00634DE2" w:rsidP="00634DE2">
      <w:pPr>
        <w:keepNext/>
        <w:keepLines/>
        <w:numPr>
          <w:ilvl w:val="0"/>
          <w:numId w:val="26"/>
        </w:numPr>
        <w:spacing w:after="0" w:line="240" w:lineRule="auto"/>
        <w:ind w:left="284" w:hanging="284"/>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 xml:space="preserve">najmanj eno (1) referenco za popravilo kotlovskih armatur na kotlu </w:t>
      </w:r>
      <w:r w:rsidRPr="005547C9">
        <w:rPr>
          <w:rFonts w:ascii="Open Sans" w:hAnsi="Open Sans" w:cs="Open Sans"/>
          <w:sz w:val="20"/>
          <w:szCs w:val="20"/>
          <w:lang w:eastAsia="sl-SI"/>
        </w:rPr>
        <w:t>z zmogljivostjo najmanj 100</w:t>
      </w:r>
      <w:r w:rsidR="00A51B62">
        <w:rPr>
          <w:rFonts w:ascii="Open Sans" w:hAnsi="Open Sans" w:cs="Open Sans"/>
          <w:sz w:val="20"/>
          <w:szCs w:val="20"/>
          <w:lang w:eastAsia="sl-SI"/>
        </w:rPr>
        <w:t xml:space="preserve"> </w:t>
      </w:r>
      <w:r w:rsidRPr="005547C9">
        <w:rPr>
          <w:rFonts w:ascii="Open Sans" w:hAnsi="Open Sans" w:cs="Open Sans"/>
          <w:sz w:val="20"/>
          <w:szCs w:val="20"/>
          <w:lang w:eastAsia="sl-SI"/>
        </w:rPr>
        <w:t>t/h pregrete pare</w:t>
      </w:r>
      <w:r w:rsidR="00D94012">
        <w:rPr>
          <w:rFonts w:ascii="Open Sans" w:hAnsi="Open Sans" w:cs="Open Sans"/>
          <w:sz w:val="20"/>
          <w:szCs w:val="20"/>
          <w:lang w:eastAsia="sl-SI"/>
        </w:rPr>
        <w:t xml:space="preserve"> </w:t>
      </w:r>
      <w:r w:rsidR="00D94012" w:rsidRPr="00D5234B">
        <w:rPr>
          <w:rFonts w:ascii="Open Sans" w:eastAsia="Times New Roman" w:hAnsi="Open Sans" w:cs="Open Sans"/>
          <w:sz w:val="20"/>
          <w:szCs w:val="20"/>
          <w:lang w:eastAsia="sl-SI"/>
        </w:rPr>
        <w:t xml:space="preserve">(skupaj torej 3 reference - </w:t>
      </w:r>
      <w:r w:rsidR="00D94012">
        <w:rPr>
          <w:rFonts w:ascii="Open Sans" w:eastAsia="Times New Roman" w:hAnsi="Open Sans" w:cs="Open Sans"/>
          <w:sz w:val="20"/>
          <w:szCs w:val="20"/>
          <w:lang w:eastAsia="sl-SI"/>
        </w:rPr>
        <w:t>P</w:t>
      </w:r>
      <w:r w:rsidR="00D94012" w:rsidRPr="00D5234B">
        <w:rPr>
          <w:rFonts w:ascii="Open Sans" w:eastAsia="Times New Roman" w:hAnsi="Open Sans" w:cs="Open Sans"/>
          <w:sz w:val="20"/>
          <w:szCs w:val="20"/>
          <w:lang w:eastAsia="sl-SI"/>
        </w:rPr>
        <w:t xml:space="preserve">riloga </w:t>
      </w:r>
      <w:r w:rsidR="00D94012">
        <w:rPr>
          <w:rFonts w:ascii="Open Sans" w:eastAsia="Times New Roman" w:hAnsi="Open Sans" w:cs="Open Sans"/>
          <w:sz w:val="20"/>
          <w:szCs w:val="20"/>
          <w:lang w:eastAsia="sl-SI"/>
        </w:rPr>
        <w:t>7</w:t>
      </w:r>
      <w:r w:rsidR="00D94012" w:rsidRPr="00D5234B">
        <w:rPr>
          <w:rFonts w:ascii="Open Sans" w:eastAsia="Times New Roman" w:hAnsi="Open Sans" w:cs="Open Sans"/>
          <w:sz w:val="20"/>
          <w:szCs w:val="20"/>
          <w:lang w:eastAsia="sl-SI"/>
        </w:rPr>
        <w:t>/</w:t>
      </w:r>
      <w:r w:rsidR="00D94012">
        <w:rPr>
          <w:rFonts w:ascii="Open Sans" w:eastAsia="Times New Roman" w:hAnsi="Open Sans" w:cs="Open Sans"/>
          <w:sz w:val="20"/>
          <w:szCs w:val="20"/>
          <w:lang w:eastAsia="sl-SI"/>
        </w:rPr>
        <w:t>12</w:t>
      </w:r>
      <w:r w:rsidR="00D94012" w:rsidRPr="00D5234B">
        <w:rPr>
          <w:rFonts w:ascii="Open Sans" w:eastAsia="Times New Roman" w:hAnsi="Open Sans" w:cs="Open Sans"/>
          <w:sz w:val="20"/>
          <w:szCs w:val="20"/>
          <w:lang w:eastAsia="sl-SI"/>
        </w:rPr>
        <w:t>)</w:t>
      </w:r>
      <w:r w:rsidR="00D94012">
        <w:rPr>
          <w:rFonts w:ascii="Open Sans" w:eastAsia="Times New Roman" w:hAnsi="Open Sans" w:cs="Open Sans"/>
          <w:sz w:val="20"/>
          <w:szCs w:val="20"/>
          <w:lang w:eastAsia="sl-SI"/>
        </w:rPr>
        <w:t>.</w:t>
      </w:r>
    </w:p>
    <w:p w14:paraId="132BFD42" w14:textId="77777777" w:rsidR="00D5234B" w:rsidRPr="00D5234B" w:rsidRDefault="00D5234B" w:rsidP="000826DF">
      <w:pPr>
        <w:keepNext/>
        <w:keepLines/>
        <w:spacing w:after="0" w:line="240" w:lineRule="auto"/>
        <w:jc w:val="both"/>
        <w:rPr>
          <w:rFonts w:ascii="Open Sans" w:hAnsi="Open Sans" w:cs="Open Sans"/>
          <w:sz w:val="20"/>
          <w:szCs w:val="20"/>
          <w:lang w:eastAsia="sl-SI"/>
        </w:rPr>
      </w:pPr>
    </w:p>
    <w:p w14:paraId="17A0BA56" w14:textId="19C7B02E" w:rsidR="00A469A7" w:rsidRPr="008E3F51" w:rsidRDefault="00A469A7" w:rsidP="00A469A7">
      <w:pPr>
        <w:pStyle w:val="BodyText22"/>
        <w:keepNext/>
        <w:keepLines/>
        <w:widowControl/>
        <w:ind w:left="0" w:firstLine="0"/>
        <w:rPr>
          <w:rFonts w:ascii="Open Sans" w:hAnsi="Open Sans" w:cs="Open Sans"/>
          <w:sz w:val="20"/>
          <w:szCs w:val="20"/>
        </w:rPr>
      </w:pPr>
      <w:r>
        <w:rPr>
          <w:rFonts w:ascii="Open Sans" w:hAnsi="Open Sans" w:cs="Open Sans"/>
          <w:sz w:val="20"/>
          <w:szCs w:val="20"/>
        </w:rPr>
        <w:t>Kandidat (</w:t>
      </w:r>
      <w:r w:rsidRPr="008E3F51">
        <w:rPr>
          <w:rFonts w:ascii="Open Sans" w:hAnsi="Open Sans" w:cs="Open Sans"/>
          <w:sz w:val="20"/>
          <w:szCs w:val="20"/>
        </w:rPr>
        <w:t>Ponudnik</w:t>
      </w:r>
      <w:r>
        <w:rPr>
          <w:rFonts w:ascii="Open Sans" w:hAnsi="Open Sans" w:cs="Open Sans"/>
          <w:sz w:val="20"/>
          <w:szCs w:val="20"/>
        </w:rPr>
        <w:t>)</w:t>
      </w:r>
      <w:r w:rsidRPr="008E3F51">
        <w:rPr>
          <w:rFonts w:ascii="Open Sans" w:hAnsi="Open Sans" w:cs="Open Sans"/>
          <w:sz w:val="20"/>
          <w:szCs w:val="20"/>
        </w:rPr>
        <w:t xml:space="preserve"> izpolni zahtevo s podpisom izpolnjenega referenčna lista (</w:t>
      </w:r>
      <w:r>
        <w:rPr>
          <w:rFonts w:ascii="Open Sans" w:hAnsi="Open Sans" w:cs="Open Sans"/>
          <w:sz w:val="20"/>
          <w:szCs w:val="20"/>
        </w:rPr>
        <w:t>P</w:t>
      </w:r>
      <w:r w:rsidRPr="008E3F51">
        <w:rPr>
          <w:rFonts w:ascii="Open Sans" w:hAnsi="Open Sans" w:cs="Open Sans"/>
          <w:sz w:val="20"/>
          <w:szCs w:val="20"/>
        </w:rPr>
        <w:t xml:space="preserve">riloga </w:t>
      </w:r>
      <w:r>
        <w:rPr>
          <w:rFonts w:ascii="Open Sans" w:hAnsi="Open Sans" w:cs="Open Sans"/>
          <w:sz w:val="20"/>
          <w:szCs w:val="20"/>
        </w:rPr>
        <w:t>7</w:t>
      </w:r>
      <w:r w:rsidRPr="008E3F51">
        <w:rPr>
          <w:rFonts w:ascii="Open Sans" w:hAnsi="Open Sans" w:cs="Open Sans"/>
          <w:sz w:val="20"/>
          <w:szCs w:val="20"/>
        </w:rPr>
        <w:t xml:space="preserve">) ter s </w:t>
      </w:r>
      <w:r w:rsidRPr="004E3EE6">
        <w:rPr>
          <w:rFonts w:ascii="Open Sans" w:hAnsi="Open Sans" w:cs="Open Sans"/>
          <w:sz w:val="20"/>
          <w:szCs w:val="20"/>
        </w:rPr>
        <w:t>predložitvijo potrdil referenčnega naročnika-investitorja (Priloga 7/</w:t>
      </w:r>
      <w:r w:rsidR="004E3EE6" w:rsidRPr="004E3EE6">
        <w:rPr>
          <w:rFonts w:ascii="Open Sans" w:hAnsi="Open Sans" w:cs="Open Sans"/>
          <w:sz w:val="20"/>
          <w:szCs w:val="20"/>
        </w:rPr>
        <w:t>7</w:t>
      </w:r>
      <w:r w:rsidRPr="004E3EE6">
        <w:rPr>
          <w:rFonts w:ascii="Open Sans" w:hAnsi="Open Sans" w:cs="Open Sans"/>
          <w:sz w:val="20"/>
          <w:szCs w:val="20"/>
        </w:rPr>
        <w:t xml:space="preserve"> do Priloga 7/1</w:t>
      </w:r>
      <w:r w:rsidR="00D94012">
        <w:rPr>
          <w:rFonts w:ascii="Open Sans" w:hAnsi="Open Sans" w:cs="Open Sans"/>
          <w:sz w:val="20"/>
          <w:szCs w:val="20"/>
        </w:rPr>
        <w:t>2</w:t>
      </w:r>
      <w:r w:rsidRPr="004E3EE6">
        <w:rPr>
          <w:rFonts w:ascii="Open Sans" w:hAnsi="Open Sans" w:cs="Open Sans"/>
          <w:sz w:val="20"/>
          <w:szCs w:val="20"/>
        </w:rPr>
        <w:t>) s katerim</w:t>
      </w:r>
      <w:r w:rsidRPr="008E3F51">
        <w:rPr>
          <w:rFonts w:ascii="Open Sans" w:hAnsi="Open Sans" w:cs="Open Sans"/>
          <w:sz w:val="20"/>
          <w:szCs w:val="20"/>
        </w:rPr>
        <w:t xml:space="preserve"> potrjuje, da je kot </w:t>
      </w:r>
      <w:r>
        <w:rPr>
          <w:rFonts w:ascii="Open Sans" w:hAnsi="Open Sans" w:cs="Open Sans"/>
          <w:sz w:val="20"/>
          <w:szCs w:val="20"/>
        </w:rPr>
        <w:t>kandidat (</w:t>
      </w:r>
      <w:r w:rsidRPr="008E3F51">
        <w:rPr>
          <w:rFonts w:ascii="Open Sans" w:hAnsi="Open Sans" w:cs="Open Sans"/>
          <w:sz w:val="20"/>
          <w:szCs w:val="20"/>
        </w:rPr>
        <w:t>ponudnik</w:t>
      </w:r>
      <w:r>
        <w:rPr>
          <w:rFonts w:ascii="Open Sans" w:hAnsi="Open Sans" w:cs="Open Sans"/>
          <w:sz w:val="20"/>
          <w:szCs w:val="20"/>
        </w:rPr>
        <w:t>)</w:t>
      </w:r>
      <w:r w:rsidRPr="008E3F51">
        <w:rPr>
          <w:rFonts w:ascii="Open Sans" w:hAnsi="Open Sans" w:cs="Open Sans"/>
          <w:sz w:val="20"/>
          <w:szCs w:val="20"/>
        </w:rPr>
        <w:t xml:space="preserve"> dela opravil strokovno pravilno, kvalitetno in v pogodbenem roku. Naročnik je upravičen pred sprejemom odločitve o izbiri ponudnika opraviti poizvedbe o navedenih referencah, kar zajema tudi vpogled v originalne pogodbene dokumente za navedena referenčna dela ter eventualne oglede izvedenih del/storitev na mestu oz. lokaciji izvedbe. Če navedene reference ne izkazujejo resničnega stanja jih naročnik ne bo upošteval. Za objekte, katerih referenčni naročnik je JAVNO PODJETJE ENERGETIKA LJUBLJANA d.o.o., </w:t>
      </w:r>
      <w:r>
        <w:rPr>
          <w:rFonts w:ascii="Open Sans" w:hAnsi="Open Sans" w:cs="Open Sans"/>
          <w:sz w:val="20"/>
          <w:szCs w:val="20"/>
        </w:rPr>
        <w:t>kandidat (</w:t>
      </w:r>
      <w:r w:rsidRPr="008E3F51">
        <w:rPr>
          <w:rFonts w:ascii="Open Sans" w:hAnsi="Open Sans" w:cs="Open Sans"/>
          <w:sz w:val="20"/>
          <w:szCs w:val="20"/>
        </w:rPr>
        <w:t>ponudnik</w:t>
      </w:r>
      <w:r>
        <w:rPr>
          <w:rFonts w:ascii="Open Sans" w:hAnsi="Open Sans" w:cs="Open Sans"/>
          <w:sz w:val="20"/>
          <w:szCs w:val="20"/>
        </w:rPr>
        <w:t>)</w:t>
      </w:r>
      <w:r w:rsidRPr="008E3F51">
        <w:rPr>
          <w:rFonts w:ascii="Open Sans" w:hAnsi="Open Sans" w:cs="Open Sans"/>
          <w:sz w:val="20"/>
          <w:szCs w:val="20"/>
        </w:rPr>
        <w:t xml:space="preserve"> predloži samo izpolnjeno </w:t>
      </w:r>
      <w:r>
        <w:rPr>
          <w:rFonts w:ascii="Open Sans" w:hAnsi="Open Sans" w:cs="Open Sans"/>
          <w:sz w:val="20"/>
          <w:szCs w:val="20"/>
        </w:rPr>
        <w:t>P</w:t>
      </w:r>
      <w:r w:rsidRPr="008E3F51">
        <w:rPr>
          <w:rFonts w:ascii="Open Sans" w:hAnsi="Open Sans" w:cs="Open Sans"/>
          <w:sz w:val="20"/>
          <w:szCs w:val="20"/>
        </w:rPr>
        <w:t xml:space="preserve">rilogo </w:t>
      </w:r>
      <w:r>
        <w:rPr>
          <w:rFonts w:ascii="Open Sans" w:hAnsi="Open Sans" w:cs="Open Sans"/>
          <w:sz w:val="20"/>
          <w:szCs w:val="20"/>
        </w:rPr>
        <w:t>7</w:t>
      </w:r>
      <w:r w:rsidRPr="008E3F51">
        <w:rPr>
          <w:rFonts w:ascii="Open Sans" w:hAnsi="Open Sans" w:cs="Open Sans"/>
          <w:sz w:val="20"/>
          <w:szCs w:val="20"/>
        </w:rPr>
        <w:t>.</w:t>
      </w:r>
    </w:p>
    <w:p w14:paraId="795EB091" w14:textId="77777777" w:rsidR="00D5234B" w:rsidRPr="008E3F51" w:rsidRDefault="00D5234B" w:rsidP="000826DF">
      <w:pPr>
        <w:keepNext/>
        <w:keepLines/>
        <w:spacing w:after="0" w:line="240" w:lineRule="auto"/>
        <w:jc w:val="both"/>
        <w:rPr>
          <w:rFonts w:ascii="Open Sans" w:eastAsia="Times New Roman" w:hAnsi="Open Sans" w:cs="Open Sans"/>
          <w:b/>
          <w:sz w:val="20"/>
          <w:szCs w:val="20"/>
          <w:lang w:eastAsia="sl-SI"/>
        </w:rPr>
      </w:pPr>
    </w:p>
    <w:p w14:paraId="40A890BA" w14:textId="77777777" w:rsidR="00D5234B" w:rsidRPr="008E3F51" w:rsidRDefault="00D5234B" w:rsidP="000826DF">
      <w:pPr>
        <w:keepNext/>
        <w:keepLines/>
        <w:spacing w:after="0" w:line="240" w:lineRule="auto"/>
        <w:jc w:val="both"/>
        <w:rPr>
          <w:rFonts w:ascii="Open Sans" w:eastAsia="Times New Roman" w:hAnsi="Open Sans" w:cs="Open Sans"/>
          <w:b/>
          <w:sz w:val="20"/>
          <w:szCs w:val="20"/>
          <w:lang w:eastAsia="sl-SI"/>
        </w:rPr>
      </w:pPr>
      <w:r w:rsidRPr="008E3F51">
        <w:rPr>
          <w:rFonts w:ascii="Open Sans" w:eastAsia="Times New Roman" w:hAnsi="Open Sans" w:cs="Open Sans"/>
          <w:b/>
          <w:bCs/>
          <w:i/>
          <w:sz w:val="20"/>
          <w:szCs w:val="20"/>
          <w:lang w:eastAsia="sl-SI"/>
        </w:rPr>
        <w:t>Zgoraj navedene referenčne pogoje lahko</w:t>
      </w:r>
      <w:r>
        <w:rPr>
          <w:rFonts w:ascii="Open Sans" w:eastAsia="Times New Roman" w:hAnsi="Open Sans" w:cs="Open Sans"/>
          <w:b/>
          <w:bCs/>
          <w:i/>
          <w:sz w:val="20"/>
          <w:szCs w:val="20"/>
          <w:lang w:eastAsia="sl-SI"/>
        </w:rPr>
        <w:t xml:space="preserve"> kandidat</w:t>
      </w:r>
      <w:r w:rsidRPr="008E3F51">
        <w:rPr>
          <w:rFonts w:ascii="Open Sans" w:eastAsia="Times New Roman" w:hAnsi="Open Sans" w:cs="Open Sans"/>
          <w:b/>
          <w:bCs/>
          <w:i/>
          <w:sz w:val="20"/>
          <w:szCs w:val="20"/>
          <w:lang w:eastAsia="sl-SI"/>
        </w:rPr>
        <w:t xml:space="preserve"> </w:t>
      </w:r>
      <w:r>
        <w:rPr>
          <w:rFonts w:ascii="Open Sans" w:eastAsia="Times New Roman" w:hAnsi="Open Sans" w:cs="Open Sans"/>
          <w:b/>
          <w:bCs/>
          <w:i/>
          <w:sz w:val="20"/>
          <w:szCs w:val="20"/>
          <w:lang w:eastAsia="sl-SI"/>
        </w:rPr>
        <w:t>(</w:t>
      </w:r>
      <w:r w:rsidRPr="008E3F51">
        <w:rPr>
          <w:rFonts w:ascii="Open Sans" w:eastAsia="Times New Roman" w:hAnsi="Open Sans" w:cs="Open Sans"/>
          <w:b/>
          <w:bCs/>
          <w:i/>
          <w:sz w:val="20"/>
          <w:szCs w:val="20"/>
          <w:lang w:eastAsia="sl-SI"/>
        </w:rPr>
        <w:t>ponudnik</w:t>
      </w:r>
      <w:r>
        <w:rPr>
          <w:rFonts w:ascii="Open Sans" w:eastAsia="Times New Roman" w:hAnsi="Open Sans" w:cs="Open Sans"/>
          <w:b/>
          <w:bCs/>
          <w:i/>
          <w:sz w:val="20"/>
          <w:szCs w:val="20"/>
          <w:lang w:eastAsia="sl-SI"/>
        </w:rPr>
        <w:t>)</w:t>
      </w:r>
      <w:r w:rsidRPr="008E3F51">
        <w:rPr>
          <w:rFonts w:ascii="Open Sans" w:eastAsia="Times New Roman" w:hAnsi="Open Sans" w:cs="Open Sans"/>
          <w:b/>
          <w:bCs/>
          <w:i/>
          <w:sz w:val="20"/>
          <w:szCs w:val="20"/>
          <w:lang w:eastAsia="sl-SI"/>
        </w:rPr>
        <w:t xml:space="preserve"> izpolni samostojno, kot skupina </w:t>
      </w:r>
      <w:r>
        <w:rPr>
          <w:rFonts w:ascii="Open Sans" w:eastAsia="Times New Roman" w:hAnsi="Open Sans" w:cs="Open Sans"/>
          <w:b/>
          <w:bCs/>
          <w:i/>
          <w:sz w:val="20"/>
          <w:szCs w:val="20"/>
          <w:lang w:eastAsia="sl-SI"/>
        </w:rPr>
        <w:t>kandidat</w:t>
      </w:r>
      <w:r w:rsidRPr="008E3F51">
        <w:rPr>
          <w:rFonts w:ascii="Open Sans" w:eastAsia="Times New Roman" w:hAnsi="Open Sans" w:cs="Open Sans"/>
          <w:b/>
          <w:bCs/>
          <w:i/>
          <w:sz w:val="20"/>
          <w:szCs w:val="20"/>
          <w:lang w:eastAsia="sl-SI"/>
        </w:rPr>
        <w:t>ov (partnerji) v okviru skupne p</w:t>
      </w:r>
      <w:r>
        <w:rPr>
          <w:rFonts w:ascii="Open Sans" w:eastAsia="Times New Roman" w:hAnsi="Open Sans" w:cs="Open Sans"/>
          <w:b/>
          <w:bCs/>
          <w:i/>
          <w:sz w:val="20"/>
          <w:szCs w:val="20"/>
          <w:lang w:eastAsia="sl-SI"/>
        </w:rPr>
        <w:t>rijav</w:t>
      </w:r>
      <w:r w:rsidRPr="008E3F51">
        <w:rPr>
          <w:rFonts w:ascii="Open Sans" w:eastAsia="Times New Roman" w:hAnsi="Open Sans" w:cs="Open Sans"/>
          <w:b/>
          <w:bCs/>
          <w:i/>
          <w:sz w:val="20"/>
          <w:szCs w:val="20"/>
          <w:lang w:eastAsia="sl-SI"/>
        </w:rPr>
        <w:t xml:space="preserve">e ali s prijavljenimi podizvajalci, </w:t>
      </w:r>
      <w:r w:rsidRPr="008E3F51">
        <w:rPr>
          <w:rFonts w:ascii="Open Sans" w:eastAsia="Times New Roman" w:hAnsi="Open Sans" w:cs="Open Sans"/>
          <w:b/>
          <w:bCs/>
          <w:i/>
          <w:sz w:val="20"/>
          <w:szCs w:val="20"/>
          <w:u w:val="single"/>
          <w:lang w:eastAsia="sl-SI"/>
        </w:rPr>
        <w:t>vendar bo moral ta gospodarski subjekt (s katerim se izkazuje reference) predmetna dela javnega naročila tudi izvesti.</w:t>
      </w:r>
      <w:r w:rsidRPr="008E3F51">
        <w:rPr>
          <w:rFonts w:ascii="Open Sans" w:eastAsia="Times New Roman" w:hAnsi="Open Sans" w:cs="Open Sans"/>
          <w:b/>
          <w:bCs/>
          <w:i/>
          <w:sz w:val="20"/>
          <w:szCs w:val="20"/>
          <w:lang w:eastAsia="sl-SI"/>
        </w:rPr>
        <w:t xml:space="preserve"> </w:t>
      </w:r>
    </w:p>
    <w:p w14:paraId="6AEA5773" w14:textId="77777777" w:rsidR="00D5234B" w:rsidRPr="00D5234B" w:rsidRDefault="00D5234B" w:rsidP="000826DF">
      <w:pPr>
        <w:keepNext/>
        <w:keepLines/>
        <w:spacing w:after="0" w:line="240" w:lineRule="auto"/>
        <w:jc w:val="both"/>
        <w:rPr>
          <w:rFonts w:ascii="Open Sans" w:eastAsia="Times New Roman" w:hAnsi="Open Sans" w:cs="Open Sans"/>
          <w:sz w:val="20"/>
          <w:szCs w:val="20"/>
          <w:lang w:eastAsia="sl-SI"/>
        </w:rPr>
      </w:pPr>
    </w:p>
    <w:p w14:paraId="3B29C632" w14:textId="77777777" w:rsidR="00D5234B" w:rsidRPr="00D5234B" w:rsidRDefault="00D5234B" w:rsidP="000826DF">
      <w:pPr>
        <w:pStyle w:val="Odstavekseznama"/>
        <w:keepNext/>
        <w:keepLines/>
        <w:numPr>
          <w:ilvl w:val="3"/>
          <w:numId w:val="2"/>
        </w:numPr>
        <w:jc w:val="both"/>
        <w:rPr>
          <w:rFonts w:ascii="Open Sans" w:hAnsi="Open Sans" w:cs="Open Sans"/>
          <w:b/>
        </w:rPr>
      </w:pPr>
      <w:r w:rsidRPr="00D5234B">
        <w:rPr>
          <w:rFonts w:ascii="Open Sans" w:hAnsi="Open Sans" w:cs="Open Sans"/>
          <w:b/>
        </w:rPr>
        <w:t>Strokovna sposobnost</w:t>
      </w:r>
    </w:p>
    <w:p w14:paraId="4CA549E6" w14:textId="77777777" w:rsidR="00D5234B" w:rsidRPr="00D5234B" w:rsidRDefault="00D5234B" w:rsidP="000826DF">
      <w:pPr>
        <w:keepNext/>
        <w:keepLines/>
        <w:spacing w:after="0" w:line="240" w:lineRule="auto"/>
        <w:jc w:val="both"/>
        <w:rPr>
          <w:rFonts w:ascii="Open Sans" w:eastAsia="Times New Roman" w:hAnsi="Open Sans" w:cs="Open Sans"/>
          <w:sz w:val="20"/>
          <w:szCs w:val="20"/>
          <w:lang w:eastAsia="sl-SI"/>
        </w:rPr>
      </w:pPr>
    </w:p>
    <w:p w14:paraId="2642CACE" w14:textId="77777777" w:rsidR="005240F1" w:rsidRPr="00841AEA" w:rsidRDefault="005240F1" w:rsidP="000826DF">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Kandidat (</w:t>
      </w:r>
      <w:r w:rsidRPr="00841AEA">
        <w:rPr>
          <w:rFonts w:ascii="Open Sans" w:eastAsia="Times New Roman" w:hAnsi="Open Sans" w:cs="Open Sans"/>
          <w:sz w:val="20"/>
          <w:szCs w:val="20"/>
          <w:lang w:eastAsia="sl-SI"/>
        </w:rPr>
        <w:t>Ponudnik</w:t>
      </w:r>
      <w:r>
        <w:rPr>
          <w:rFonts w:ascii="Open Sans" w:eastAsia="Times New Roman" w:hAnsi="Open Sans" w:cs="Open Sans"/>
          <w:sz w:val="20"/>
          <w:szCs w:val="20"/>
          <w:lang w:eastAsia="sl-SI"/>
        </w:rPr>
        <w:t>)</w:t>
      </w:r>
      <w:r w:rsidRPr="00841AEA">
        <w:rPr>
          <w:rFonts w:ascii="Open Sans" w:eastAsia="Times New Roman" w:hAnsi="Open Sans" w:cs="Open Sans"/>
          <w:sz w:val="20"/>
          <w:szCs w:val="20"/>
          <w:lang w:eastAsia="sl-SI"/>
        </w:rPr>
        <w:t xml:space="preserve"> ali skupina </w:t>
      </w:r>
      <w:r>
        <w:rPr>
          <w:rFonts w:ascii="Open Sans" w:eastAsia="Times New Roman" w:hAnsi="Open Sans" w:cs="Open Sans"/>
          <w:sz w:val="20"/>
          <w:szCs w:val="20"/>
          <w:lang w:eastAsia="sl-SI"/>
        </w:rPr>
        <w:t>kandidatov (</w:t>
      </w:r>
      <w:r w:rsidRPr="00841AEA">
        <w:rPr>
          <w:rFonts w:ascii="Open Sans" w:eastAsia="Times New Roman" w:hAnsi="Open Sans" w:cs="Open Sans"/>
          <w:sz w:val="20"/>
          <w:szCs w:val="20"/>
          <w:lang w:eastAsia="sl-SI"/>
        </w:rPr>
        <w:t>ponudnikov</w:t>
      </w:r>
      <w:r>
        <w:rPr>
          <w:rFonts w:ascii="Open Sans" w:eastAsia="Times New Roman" w:hAnsi="Open Sans" w:cs="Open Sans"/>
          <w:sz w:val="20"/>
          <w:szCs w:val="20"/>
          <w:lang w:eastAsia="sl-SI"/>
        </w:rPr>
        <w:t>)</w:t>
      </w:r>
      <w:r w:rsidRPr="00841AEA">
        <w:rPr>
          <w:rFonts w:ascii="Open Sans" w:eastAsia="Times New Roman" w:hAnsi="Open Sans" w:cs="Open Sans"/>
          <w:sz w:val="20"/>
          <w:szCs w:val="20"/>
          <w:lang w:eastAsia="sl-SI"/>
        </w:rPr>
        <w:t xml:space="preserve"> v okviru skupne p</w:t>
      </w:r>
      <w:r>
        <w:rPr>
          <w:rFonts w:ascii="Open Sans" w:eastAsia="Times New Roman" w:hAnsi="Open Sans" w:cs="Open Sans"/>
          <w:sz w:val="20"/>
          <w:szCs w:val="20"/>
          <w:lang w:eastAsia="sl-SI"/>
        </w:rPr>
        <w:t>rijav</w:t>
      </w:r>
      <w:r w:rsidRPr="00841AEA">
        <w:rPr>
          <w:rFonts w:ascii="Open Sans" w:eastAsia="Times New Roman" w:hAnsi="Open Sans" w:cs="Open Sans"/>
          <w:sz w:val="20"/>
          <w:szCs w:val="20"/>
          <w:lang w:eastAsia="sl-SI"/>
        </w:rPr>
        <w:t>e ali podizvajalec mora razpolagati z ustreznimi kadrom, ki so izkušeni, strokovno usposobljeni in sposobni izvesti predmet javnega naročila.</w:t>
      </w:r>
    </w:p>
    <w:p w14:paraId="6B6AFF79" w14:textId="77777777" w:rsidR="005240F1" w:rsidRPr="005547C9" w:rsidRDefault="005240F1" w:rsidP="000826DF">
      <w:pPr>
        <w:keepNext/>
        <w:keepLines/>
        <w:spacing w:after="0" w:line="240" w:lineRule="auto"/>
        <w:jc w:val="both"/>
        <w:rPr>
          <w:rFonts w:ascii="Open Sans" w:hAnsi="Open Sans" w:cs="Open Sans"/>
          <w:sz w:val="20"/>
          <w:szCs w:val="20"/>
          <w:lang w:eastAsia="sl-SI"/>
        </w:rPr>
      </w:pPr>
    </w:p>
    <w:p w14:paraId="02D7BF78" w14:textId="1B5EDA15" w:rsidR="005240F1" w:rsidRPr="005547C9" w:rsidRDefault="005240F1" w:rsidP="000826DF">
      <w:pPr>
        <w:keepNext/>
        <w:keepLines/>
        <w:spacing w:after="0" w:line="240" w:lineRule="auto"/>
        <w:jc w:val="both"/>
        <w:rPr>
          <w:rFonts w:ascii="Open Sans" w:hAnsi="Open Sans" w:cs="Open Sans"/>
          <w:sz w:val="20"/>
          <w:szCs w:val="20"/>
          <w:lang w:eastAsia="sl-SI"/>
        </w:rPr>
      </w:pPr>
      <w:r>
        <w:rPr>
          <w:rFonts w:ascii="Open Sans" w:eastAsia="Times New Roman" w:hAnsi="Open Sans" w:cs="Open Sans"/>
          <w:sz w:val="20"/>
          <w:szCs w:val="20"/>
          <w:lang w:eastAsia="sl-SI"/>
        </w:rPr>
        <w:t>Kandidat (</w:t>
      </w:r>
      <w:r w:rsidRPr="00841AEA">
        <w:rPr>
          <w:rFonts w:ascii="Open Sans" w:eastAsia="Times New Roman" w:hAnsi="Open Sans" w:cs="Open Sans"/>
          <w:sz w:val="20"/>
          <w:szCs w:val="20"/>
          <w:lang w:eastAsia="sl-SI"/>
        </w:rPr>
        <w:t>Ponudnik</w:t>
      </w:r>
      <w:r>
        <w:rPr>
          <w:rFonts w:ascii="Open Sans" w:eastAsia="Times New Roman" w:hAnsi="Open Sans" w:cs="Open Sans"/>
          <w:sz w:val="20"/>
          <w:szCs w:val="20"/>
          <w:lang w:eastAsia="sl-SI"/>
        </w:rPr>
        <w:t>)</w:t>
      </w:r>
      <w:r w:rsidRPr="00841AEA">
        <w:rPr>
          <w:rFonts w:ascii="Open Sans" w:eastAsia="Times New Roman" w:hAnsi="Open Sans" w:cs="Open Sans"/>
          <w:sz w:val="20"/>
          <w:szCs w:val="20"/>
          <w:lang w:eastAsia="sl-SI"/>
        </w:rPr>
        <w:t xml:space="preserve"> </w:t>
      </w:r>
      <w:r w:rsidRPr="005547C9">
        <w:rPr>
          <w:rFonts w:ascii="Open Sans" w:hAnsi="Open Sans" w:cs="Open Sans"/>
          <w:sz w:val="20"/>
          <w:szCs w:val="20"/>
          <w:lang w:eastAsia="sl-SI"/>
        </w:rPr>
        <w:t xml:space="preserve">mora v </w:t>
      </w:r>
      <w:r>
        <w:rPr>
          <w:rFonts w:ascii="Open Sans" w:hAnsi="Open Sans" w:cs="Open Sans"/>
          <w:b/>
          <w:bCs/>
          <w:sz w:val="20"/>
          <w:szCs w:val="20"/>
          <w:lang w:eastAsia="sl-SI"/>
        </w:rPr>
        <w:t>P</w:t>
      </w:r>
      <w:r w:rsidRPr="005240F1">
        <w:rPr>
          <w:rFonts w:ascii="Open Sans" w:hAnsi="Open Sans" w:cs="Open Sans"/>
          <w:b/>
          <w:bCs/>
          <w:sz w:val="20"/>
          <w:szCs w:val="20"/>
          <w:lang w:eastAsia="sl-SI"/>
        </w:rPr>
        <w:t xml:space="preserve">rilogi </w:t>
      </w:r>
      <w:r w:rsidR="003B42C2">
        <w:rPr>
          <w:rFonts w:ascii="Open Sans" w:hAnsi="Open Sans" w:cs="Open Sans"/>
          <w:b/>
          <w:bCs/>
          <w:sz w:val="20"/>
          <w:szCs w:val="20"/>
          <w:lang w:eastAsia="sl-SI"/>
        </w:rPr>
        <w:t>8</w:t>
      </w:r>
      <w:r>
        <w:rPr>
          <w:rFonts w:ascii="Open Sans" w:hAnsi="Open Sans" w:cs="Open Sans"/>
          <w:b/>
          <w:bCs/>
          <w:sz w:val="20"/>
          <w:szCs w:val="20"/>
          <w:lang w:eastAsia="sl-SI"/>
        </w:rPr>
        <w:t>-3</w:t>
      </w:r>
      <w:r w:rsidRPr="005547C9">
        <w:rPr>
          <w:rFonts w:ascii="Open Sans" w:hAnsi="Open Sans" w:cs="Open Sans"/>
          <w:sz w:val="20"/>
          <w:szCs w:val="20"/>
          <w:lang w:eastAsia="sl-SI"/>
        </w:rPr>
        <w:t xml:space="preserve"> predložiti poimenski seznam ljudi, ki bodo delali na objektu naročnika.</w:t>
      </w:r>
    </w:p>
    <w:p w14:paraId="29D91179" w14:textId="77777777" w:rsidR="005240F1" w:rsidRPr="005547C9" w:rsidRDefault="005240F1" w:rsidP="000826DF">
      <w:pPr>
        <w:keepNext/>
        <w:keepLines/>
        <w:spacing w:after="0" w:line="240" w:lineRule="auto"/>
        <w:jc w:val="both"/>
        <w:rPr>
          <w:rFonts w:ascii="Open Sans" w:eastAsia="Times New Roman" w:hAnsi="Open Sans" w:cs="Open Sans"/>
          <w:sz w:val="20"/>
          <w:szCs w:val="20"/>
          <w:lang w:eastAsia="sl-SI"/>
        </w:rPr>
      </w:pPr>
    </w:p>
    <w:p w14:paraId="2A8080F5" w14:textId="764AB10C" w:rsidR="00D5234B" w:rsidRPr="00D5234B" w:rsidRDefault="005240F1" w:rsidP="000826DF">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Kandidat (</w:t>
      </w:r>
      <w:r w:rsidRPr="00841AEA">
        <w:rPr>
          <w:rFonts w:ascii="Open Sans" w:eastAsia="Times New Roman" w:hAnsi="Open Sans" w:cs="Open Sans"/>
          <w:sz w:val="20"/>
          <w:szCs w:val="20"/>
          <w:lang w:eastAsia="sl-SI"/>
        </w:rPr>
        <w:t>Ponudnik</w:t>
      </w:r>
      <w:r>
        <w:rPr>
          <w:rFonts w:ascii="Open Sans" w:eastAsia="Times New Roman" w:hAnsi="Open Sans" w:cs="Open Sans"/>
          <w:sz w:val="20"/>
          <w:szCs w:val="20"/>
          <w:lang w:eastAsia="sl-SI"/>
        </w:rPr>
        <w:t>)</w:t>
      </w:r>
      <w:r w:rsidRPr="00841AEA">
        <w:rPr>
          <w:rFonts w:ascii="Open Sans" w:eastAsia="Times New Roman" w:hAnsi="Open Sans" w:cs="Open Sans"/>
          <w:sz w:val="20"/>
          <w:szCs w:val="20"/>
          <w:lang w:eastAsia="sl-SI"/>
        </w:rPr>
        <w:t xml:space="preserve"> </w:t>
      </w:r>
      <w:r w:rsidRPr="005547C9">
        <w:rPr>
          <w:rFonts w:ascii="Open Sans" w:eastAsia="Times New Roman" w:hAnsi="Open Sans" w:cs="Open Sans"/>
          <w:sz w:val="20"/>
          <w:szCs w:val="20"/>
          <w:lang w:eastAsia="sl-SI"/>
        </w:rPr>
        <w:t>mora zagotoviti najmanj</w:t>
      </w:r>
      <w:r>
        <w:rPr>
          <w:rFonts w:ascii="Open Sans" w:eastAsia="Times New Roman" w:hAnsi="Open Sans" w:cs="Open Sans"/>
          <w:sz w:val="20"/>
          <w:szCs w:val="20"/>
          <w:lang w:eastAsia="sl-SI"/>
        </w:rPr>
        <w:t xml:space="preserve"> </w:t>
      </w:r>
      <w:r w:rsidR="00D5234B" w:rsidRPr="00D5234B">
        <w:rPr>
          <w:rFonts w:ascii="Open Sans" w:eastAsia="Times New Roman" w:hAnsi="Open Sans" w:cs="Open Sans"/>
          <w:sz w:val="20"/>
          <w:szCs w:val="20"/>
          <w:lang w:eastAsia="sl-SI"/>
        </w:rPr>
        <w:t>sedem (7) delavcev vzdrževalcev.</w:t>
      </w:r>
    </w:p>
    <w:p w14:paraId="1EE00695" w14:textId="77777777" w:rsidR="00D5234B" w:rsidRPr="00D5234B" w:rsidRDefault="00D5234B" w:rsidP="000826DF">
      <w:pPr>
        <w:keepNext/>
        <w:keepLines/>
        <w:spacing w:after="0" w:line="240" w:lineRule="auto"/>
        <w:ind w:left="284"/>
        <w:jc w:val="both"/>
        <w:rPr>
          <w:rFonts w:ascii="Open Sans" w:eastAsia="Times New Roman" w:hAnsi="Open Sans" w:cs="Open Sans"/>
          <w:sz w:val="20"/>
          <w:szCs w:val="20"/>
          <w:lang w:eastAsia="sl-SI"/>
        </w:rPr>
      </w:pPr>
    </w:p>
    <w:p w14:paraId="136931DC" w14:textId="55CED281" w:rsidR="00D5234B" w:rsidRPr="00D5234B" w:rsidRDefault="00D5234B" w:rsidP="000826DF">
      <w:pPr>
        <w:keepNext/>
        <w:keepLines/>
        <w:spacing w:after="0" w:line="240" w:lineRule="auto"/>
        <w:jc w:val="both"/>
        <w:rPr>
          <w:rFonts w:ascii="Open Sans" w:hAnsi="Open Sans" w:cs="Open Sans"/>
          <w:sz w:val="20"/>
          <w:szCs w:val="20"/>
          <w:lang w:eastAsia="sl-SI"/>
        </w:rPr>
      </w:pPr>
      <w:r w:rsidRPr="00D5234B">
        <w:rPr>
          <w:rFonts w:ascii="Open Sans" w:hAnsi="Open Sans" w:cs="Open Sans"/>
          <w:sz w:val="20"/>
          <w:szCs w:val="20"/>
          <w:lang w:eastAsia="sl-SI"/>
        </w:rPr>
        <w:t>Od zgoraj zahtevanih</w:t>
      </w:r>
      <w:r w:rsidR="00816C3F">
        <w:rPr>
          <w:rFonts w:ascii="Open Sans" w:hAnsi="Open Sans" w:cs="Open Sans"/>
          <w:sz w:val="20"/>
          <w:szCs w:val="20"/>
          <w:lang w:eastAsia="sl-SI"/>
        </w:rPr>
        <w:t xml:space="preserve"> sedmin (7)</w:t>
      </w:r>
      <w:r w:rsidRPr="00D5234B">
        <w:rPr>
          <w:rFonts w:ascii="Open Sans" w:hAnsi="Open Sans" w:cs="Open Sans"/>
          <w:sz w:val="20"/>
          <w:szCs w:val="20"/>
          <w:lang w:eastAsia="sl-SI"/>
        </w:rPr>
        <w:t xml:space="preserve"> delavcev vzdrževalcev morajo imeti:</w:t>
      </w:r>
    </w:p>
    <w:p w14:paraId="45AA9372" w14:textId="77777777" w:rsidR="00D5234B" w:rsidRPr="00D5234B" w:rsidRDefault="00D5234B" w:rsidP="00086A8C">
      <w:pPr>
        <w:keepNext/>
        <w:keepLines/>
        <w:numPr>
          <w:ilvl w:val="0"/>
          <w:numId w:val="32"/>
        </w:numPr>
        <w:spacing w:after="0" w:line="240" w:lineRule="auto"/>
        <w:jc w:val="both"/>
        <w:rPr>
          <w:rFonts w:ascii="Open Sans" w:eastAsia="Times New Roman" w:hAnsi="Open Sans" w:cs="Open Sans"/>
          <w:sz w:val="20"/>
          <w:szCs w:val="20"/>
          <w:lang w:eastAsia="sl-SI"/>
        </w:rPr>
      </w:pPr>
      <w:r w:rsidRPr="00D5234B">
        <w:rPr>
          <w:rFonts w:ascii="Open Sans" w:eastAsia="Times New Roman" w:hAnsi="Open Sans" w:cs="Open Sans"/>
          <w:sz w:val="20"/>
          <w:szCs w:val="20"/>
          <w:lang w:eastAsia="sl-SI"/>
        </w:rPr>
        <w:t xml:space="preserve">vsi opravljen zdravniški pregled za delo na višini ter da so sposobni za dela v ozkih in zaprtih prostorih, dela v okolju zaprašenem z lesnim prahom in delo v povišanem ropotu, </w:t>
      </w:r>
    </w:p>
    <w:p w14:paraId="3BE7640A" w14:textId="77777777" w:rsidR="00D5234B" w:rsidRPr="00D5234B" w:rsidRDefault="00D5234B" w:rsidP="00086A8C">
      <w:pPr>
        <w:keepNext/>
        <w:keepLines/>
        <w:numPr>
          <w:ilvl w:val="0"/>
          <w:numId w:val="32"/>
        </w:numPr>
        <w:spacing w:after="0" w:line="240" w:lineRule="auto"/>
        <w:jc w:val="both"/>
        <w:rPr>
          <w:rFonts w:ascii="Open Sans" w:eastAsia="Times New Roman" w:hAnsi="Open Sans" w:cs="Open Sans"/>
          <w:sz w:val="20"/>
          <w:szCs w:val="20"/>
          <w:lang w:eastAsia="sl-SI"/>
        </w:rPr>
      </w:pPr>
      <w:r w:rsidRPr="00D5234B">
        <w:rPr>
          <w:rFonts w:ascii="Open Sans" w:eastAsia="Times New Roman" w:hAnsi="Open Sans" w:cs="Open Sans"/>
          <w:sz w:val="20"/>
          <w:szCs w:val="20"/>
          <w:lang w:eastAsia="sl-SI"/>
        </w:rPr>
        <w:t>vsi opravljen izpit iz varstva pri delu in požarnega varstva,</w:t>
      </w:r>
    </w:p>
    <w:p w14:paraId="36F5B57D" w14:textId="77777777" w:rsidR="00D5234B" w:rsidRDefault="00D5234B" w:rsidP="00086A8C">
      <w:pPr>
        <w:keepNext/>
        <w:keepLines/>
        <w:numPr>
          <w:ilvl w:val="0"/>
          <w:numId w:val="32"/>
        </w:numPr>
        <w:spacing w:after="0" w:line="240" w:lineRule="auto"/>
        <w:jc w:val="both"/>
        <w:rPr>
          <w:rFonts w:ascii="Open Sans" w:eastAsia="Times New Roman" w:hAnsi="Open Sans" w:cs="Open Sans"/>
          <w:sz w:val="20"/>
          <w:szCs w:val="20"/>
          <w:lang w:eastAsia="sl-SI"/>
        </w:rPr>
      </w:pPr>
      <w:r w:rsidRPr="00D5234B">
        <w:rPr>
          <w:rFonts w:ascii="Open Sans" w:eastAsia="Times New Roman" w:hAnsi="Open Sans" w:cs="Open Sans"/>
          <w:sz w:val="20"/>
          <w:szCs w:val="20"/>
          <w:lang w:eastAsia="sl-SI"/>
        </w:rPr>
        <w:lastRenderedPageBreak/>
        <w:t>najmanj pet (5) delavcev opravljen izpit/veljavno potrdilo za vzdrževanje Ex naprav (nevarnost eksplozije – premogov in lesni prah),</w:t>
      </w:r>
    </w:p>
    <w:p w14:paraId="5E40A5EE" w14:textId="2375818C" w:rsidR="00EB4875" w:rsidRPr="00D5234B" w:rsidRDefault="00EB4875" w:rsidP="00086A8C">
      <w:pPr>
        <w:keepNext/>
        <w:keepLines/>
        <w:numPr>
          <w:ilvl w:val="0"/>
          <w:numId w:val="32"/>
        </w:numPr>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najmanj štirje (4) delavci opravljen izpit/</w:t>
      </w:r>
      <w:r w:rsidR="00916E5B">
        <w:rPr>
          <w:rFonts w:ascii="Open Sans" w:hAnsi="Open Sans" w:cs="Open Sans"/>
          <w:sz w:val="20"/>
          <w:szCs w:val="20"/>
        </w:rPr>
        <w:t>veljaven certifikat</w:t>
      </w:r>
      <w:r>
        <w:rPr>
          <w:rFonts w:ascii="Open Sans" w:hAnsi="Open Sans" w:cs="Open Sans"/>
          <w:sz w:val="20"/>
          <w:szCs w:val="20"/>
        </w:rPr>
        <w:t xml:space="preserve"> za demontažo, montažo in zategovanje vijačnih spojev po standardu SIST EN 1591-4,</w:t>
      </w:r>
    </w:p>
    <w:p w14:paraId="0B405ECB" w14:textId="77777777" w:rsidR="00D5234B" w:rsidRPr="00D5234B" w:rsidRDefault="00D5234B" w:rsidP="00086A8C">
      <w:pPr>
        <w:keepNext/>
        <w:keepLines/>
        <w:numPr>
          <w:ilvl w:val="0"/>
          <w:numId w:val="32"/>
        </w:numPr>
        <w:spacing w:after="0" w:line="240" w:lineRule="auto"/>
        <w:jc w:val="both"/>
        <w:rPr>
          <w:rFonts w:ascii="Open Sans" w:eastAsia="Times New Roman" w:hAnsi="Open Sans" w:cs="Open Sans"/>
          <w:sz w:val="20"/>
          <w:szCs w:val="20"/>
          <w:lang w:eastAsia="sl-SI"/>
        </w:rPr>
      </w:pPr>
      <w:r w:rsidRPr="00D5234B">
        <w:rPr>
          <w:rFonts w:ascii="Open Sans" w:eastAsia="Times New Roman" w:hAnsi="Open Sans" w:cs="Open Sans"/>
          <w:sz w:val="20"/>
          <w:szCs w:val="20"/>
          <w:lang w:eastAsia="sl-SI"/>
        </w:rPr>
        <w:t xml:space="preserve">najmanj en (1) delavec opravljen izpit/veljavno potrdilo za </w:t>
      </w:r>
      <w:proofErr w:type="spellStart"/>
      <w:r w:rsidRPr="00D5234B">
        <w:rPr>
          <w:rFonts w:ascii="Open Sans" w:eastAsia="Times New Roman" w:hAnsi="Open Sans" w:cs="Open Sans"/>
          <w:sz w:val="20"/>
          <w:szCs w:val="20"/>
          <w:lang w:eastAsia="sl-SI"/>
        </w:rPr>
        <w:t>Penetrantsko</w:t>
      </w:r>
      <w:proofErr w:type="spellEnd"/>
      <w:r w:rsidRPr="00D5234B">
        <w:rPr>
          <w:rFonts w:ascii="Open Sans" w:eastAsia="Times New Roman" w:hAnsi="Open Sans" w:cs="Open Sans"/>
          <w:sz w:val="20"/>
          <w:szCs w:val="20"/>
          <w:lang w:eastAsia="sl-SI"/>
        </w:rPr>
        <w:t xml:space="preserve"> kontrolo zvarov spojev po SIST EN 473;</w:t>
      </w:r>
    </w:p>
    <w:p w14:paraId="3F81582E" w14:textId="77777777" w:rsidR="00D5234B" w:rsidRPr="00D5234B" w:rsidRDefault="00D5234B" w:rsidP="00086A8C">
      <w:pPr>
        <w:keepNext/>
        <w:keepLines/>
        <w:numPr>
          <w:ilvl w:val="0"/>
          <w:numId w:val="32"/>
        </w:numPr>
        <w:spacing w:after="0" w:line="240" w:lineRule="auto"/>
        <w:jc w:val="both"/>
        <w:rPr>
          <w:rFonts w:ascii="Open Sans" w:eastAsia="Times New Roman" w:hAnsi="Open Sans" w:cs="Open Sans"/>
          <w:sz w:val="20"/>
          <w:szCs w:val="20"/>
          <w:lang w:eastAsia="sl-SI"/>
        </w:rPr>
      </w:pPr>
      <w:r w:rsidRPr="00D5234B">
        <w:rPr>
          <w:rFonts w:ascii="Open Sans" w:eastAsia="Times New Roman" w:hAnsi="Open Sans" w:cs="Open Sans"/>
          <w:sz w:val="20"/>
          <w:szCs w:val="20"/>
          <w:lang w:eastAsia="sl-SI"/>
        </w:rPr>
        <w:t>najmanj dva (2) delavca opravljen izpit za vožnjo viličarja,</w:t>
      </w:r>
    </w:p>
    <w:p w14:paraId="6020ACA8" w14:textId="77777777" w:rsidR="00D5234B" w:rsidRPr="00D5234B" w:rsidRDefault="00D5234B" w:rsidP="00086A8C">
      <w:pPr>
        <w:keepNext/>
        <w:keepLines/>
        <w:numPr>
          <w:ilvl w:val="0"/>
          <w:numId w:val="32"/>
        </w:numPr>
        <w:spacing w:after="0" w:line="240" w:lineRule="auto"/>
        <w:jc w:val="both"/>
        <w:rPr>
          <w:rFonts w:ascii="Open Sans" w:eastAsia="Times New Roman" w:hAnsi="Open Sans" w:cs="Open Sans"/>
          <w:sz w:val="20"/>
          <w:szCs w:val="20"/>
          <w:lang w:eastAsia="sl-SI"/>
        </w:rPr>
      </w:pPr>
      <w:r w:rsidRPr="00D5234B">
        <w:rPr>
          <w:rFonts w:ascii="Open Sans" w:eastAsia="Times New Roman" w:hAnsi="Open Sans" w:cs="Open Sans"/>
          <w:sz w:val="20"/>
          <w:szCs w:val="20"/>
          <w:lang w:eastAsia="sl-SI"/>
        </w:rPr>
        <w:t>najmanj en (1) delavec opravljen izpit/veljavno potrdilo za upravljalca mostnih dvigal.</w:t>
      </w:r>
    </w:p>
    <w:p w14:paraId="608CA1F7" w14:textId="77777777" w:rsidR="00D5234B" w:rsidRPr="00D5234B" w:rsidRDefault="00D5234B" w:rsidP="000826DF">
      <w:pPr>
        <w:keepNext/>
        <w:keepLines/>
        <w:spacing w:after="0" w:line="240" w:lineRule="auto"/>
        <w:ind w:left="284"/>
        <w:jc w:val="both"/>
        <w:rPr>
          <w:rFonts w:ascii="Open Sans" w:eastAsia="Times New Roman" w:hAnsi="Open Sans" w:cs="Open Sans"/>
          <w:b/>
          <w:sz w:val="20"/>
          <w:szCs w:val="20"/>
          <w:lang w:eastAsia="sl-SI"/>
        </w:rPr>
      </w:pPr>
    </w:p>
    <w:p w14:paraId="0E2E6104" w14:textId="31E5E50D" w:rsidR="00D5234B" w:rsidRPr="00D5234B" w:rsidRDefault="005240F1" w:rsidP="000826DF">
      <w:pPr>
        <w:keepNext/>
        <w:keepLines/>
        <w:spacing w:after="0" w:line="240" w:lineRule="auto"/>
        <w:jc w:val="both"/>
        <w:rPr>
          <w:rFonts w:ascii="Open Sans" w:hAnsi="Open Sans" w:cs="Open Sans"/>
          <w:sz w:val="20"/>
          <w:szCs w:val="20"/>
          <w:lang w:eastAsia="sl-SI"/>
        </w:rPr>
      </w:pPr>
      <w:r>
        <w:rPr>
          <w:rFonts w:ascii="Open Sans" w:hAnsi="Open Sans" w:cs="Open Sans"/>
          <w:sz w:val="20"/>
          <w:szCs w:val="20"/>
        </w:rPr>
        <w:t>Kandidat (</w:t>
      </w:r>
      <w:r w:rsidRPr="008E3F51">
        <w:rPr>
          <w:rFonts w:ascii="Open Sans" w:hAnsi="Open Sans" w:cs="Open Sans"/>
          <w:sz w:val="20"/>
          <w:szCs w:val="20"/>
        </w:rPr>
        <w:t>Ponudnik</w:t>
      </w:r>
      <w:r>
        <w:rPr>
          <w:rFonts w:ascii="Open Sans" w:hAnsi="Open Sans" w:cs="Open Sans"/>
          <w:sz w:val="20"/>
          <w:szCs w:val="20"/>
        </w:rPr>
        <w:t xml:space="preserve">) </w:t>
      </w:r>
      <w:r w:rsidR="00D5234B" w:rsidRPr="00D5234B">
        <w:rPr>
          <w:rFonts w:ascii="Open Sans" w:hAnsi="Open Sans" w:cs="Open Sans"/>
          <w:sz w:val="20"/>
          <w:szCs w:val="20"/>
          <w:lang w:eastAsia="sl-SI"/>
        </w:rPr>
        <w:t xml:space="preserve">mora </w:t>
      </w:r>
      <w:r>
        <w:rPr>
          <w:rFonts w:ascii="Open Sans" w:hAnsi="Open Sans" w:cs="Open Sans"/>
          <w:sz w:val="20"/>
          <w:szCs w:val="20"/>
          <w:lang w:eastAsia="sl-SI"/>
        </w:rPr>
        <w:t>k prijavi</w:t>
      </w:r>
      <w:r w:rsidR="00D5234B" w:rsidRPr="00D5234B">
        <w:rPr>
          <w:rFonts w:ascii="Open Sans" w:hAnsi="Open Sans" w:cs="Open Sans"/>
          <w:sz w:val="20"/>
          <w:szCs w:val="20"/>
          <w:lang w:eastAsia="sl-SI"/>
        </w:rPr>
        <w:t xml:space="preserve"> predložiti:</w:t>
      </w:r>
    </w:p>
    <w:p w14:paraId="244C9997" w14:textId="779E7802" w:rsidR="00D5234B" w:rsidRPr="00D5234B" w:rsidRDefault="00D5234B" w:rsidP="00086A8C">
      <w:pPr>
        <w:keepNext/>
        <w:keepLines/>
        <w:numPr>
          <w:ilvl w:val="0"/>
          <w:numId w:val="32"/>
        </w:numPr>
        <w:spacing w:after="0" w:line="240" w:lineRule="auto"/>
        <w:jc w:val="both"/>
        <w:rPr>
          <w:rFonts w:ascii="Open Sans" w:eastAsia="Times New Roman" w:hAnsi="Open Sans" w:cs="Open Sans"/>
          <w:sz w:val="20"/>
          <w:szCs w:val="20"/>
          <w:lang w:eastAsia="sl-SI"/>
        </w:rPr>
      </w:pPr>
      <w:r w:rsidRPr="00D5234B">
        <w:rPr>
          <w:rFonts w:ascii="Open Sans" w:eastAsia="Times New Roman" w:hAnsi="Open Sans" w:cs="Open Sans"/>
          <w:sz w:val="20"/>
          <w:szCs w:val="20"/>
          <w:lang w:eastAsia="sl-SI"/>
        </w:rPr>
        <w:t xml:space="preserve">izpolnjen obrazec »Strokovna sposobnost«, ki se nahaja v </w:t>
      </w:r>
      <w:r w:rsidR="005240F1">
        <w:rPr>
          <w:rFonts w:ascii="Open Sans" w:eastAsia="Times New Roman" w:hAnsi="Open Sans" w:cs="Open Sans"/>
          <w:sz w:val="20"/>
          <w:szCs w:val="20"/>
          <w:lang w:eastAsia="sl-SI"/>
        </w:rPr>
        <w:t>P</w:t>
      </w:r>
      <w:r w:rsidRPr="00D5234B">
        <w:rPr>
          <w:rFonts w:ascii="Open Sans" w:eastAsia="Times New Roman" w:hAnsi="Open Sans" w:cs="Open Sans"/>
          <w:sz w:val="20"/>
          <w:szCs w:val="20"/>
          <w:lang w:eastAsia="sl-SI"/>
        </w:rPr>
        <w:t xml:space="preserve">rilogi </w:t>
      </w:r>
      <w:r w:rsidR="003B42C2">
        <w:rPr>
          <w:rFonts w:ascii="Open Sans" w:eastAsia="Times New Roman" w:hAnsi="Open Sans" w:cs="Open Sans"/>
          <w:sz w:val="20"/>
          <w:szCs w:val="20"/>
          <w:lang w:eastAsia="sl-SI"/>
        </w:rPr>
        <w:t>8</w:t>
      </w:r>
      <w:r w:rsidR="005240F1">
        <w:rPr>
          <w:rFonts w:ascii="Open Sans" w:eastAsia="Times New Roman" w:hAnsi="Open Sans" w:cs="Open Sans"/>
          <w:sz w:val="20"/>
          <w:szCs w:val="20"/>
          <w:lang w:eastAsia="sl-SI"/>
        </w:rPr>
        <w:t>-3</w:t>
      </w:r>
      <w:r w:rsidRPr="00D5234B">
        <w:rPr>
          <w:rFonts w:ascii="Open Sans" w:eastAsia="Times New Roman" w:hAnsi="Open Sans" w:cs="Open Sans"/>
          <w:sz w:val="20"/>
          <w:szCs w:val="20"/>
          <w:lang w:eastAsia="sl-SI"/>
        </w:rPr>
        <w:t>,</w:t>
      </w:r>
    </w:p>
    <w:p w14:paraId="29AD061B" w14:textId="31B63159" w:rsidR="00D5234B" w:rsidRPr="00D5234B" w:rsidRDefault="00D5234B" w:rsidP="00086A8C">
      <w:pPr>
        <w:keepNext/>
        <w:keepLines/>
        <w:numPr>
          <w:ilvl w:val="0"/>
          <w:numId w:val="32"/>
        </w:numPr>
        <w:spacing w:after="0" w:line="240" w:lineRule="auto"/>
        <w:jc w:val="both"/>
        <w:rPr>
          <w:rFonts w:ascii="Open Sans" w:eastAsia="Times New Roman" w:hAnsi="Open Sans" w:cs="Open Sans"/>
          <w:sz w:val="20"/>
          <w:szCs w:val="20"/>
          <w:lang w:eastAsia="sl-SI"/>
        </w:rPr>
      </w:pPr>
      <w:r w:rsidRPr="00D5234B">
        <w:rPr>
          <w:rFonts w:ascii="Open Sans" w:eastAsia="Times New Roman" w:hAnsi="Open Sans" w:cs="Open Sans"/>
          <w:sz w:val="20"/>
          <w:szCs w:val="20"/>
          <w:lang w:eastAsia="sl-SI"/>
        </w:rPr>
        <w:t>za vsaj pet (5) delavcev veljavn</w:t>
      </w:r>
      <w:r w:rsidR="003C2C25">
        <w:rPr>
          <w:rFonts w:ascii="Open Sans" w:eastAsia="Times New Roman" w:hAnsi="Open Sans" w:cs="Open Sans"/>
          <w:sz w:val="20"/>
          <w:szCs w:val="20"/>
          <w:lang w:eastAsia="sl-SI"/>
        </w:rPr>
        <w:t>o</w:t>
      </w:r>
      <w:r w:rsidRPr="00D5234B">
        <w:rPr>
          <w:rFonts w:ascii="Open Sans" w:eastAsia="Times New Roman" w:hAnsi="Open Sans" w:cs="Open Sans"/>
          <w:sz w:val="20"/>
          <w:szCs w:val="20"/>
          <w:lang w:eastAsia="sl-SI"/>
        </w:rPr>
        <w:t xml:space="preserve"> potrdil</w:t>
      </w:r>
      <w:r w:rsidR="003C2C25">
        <w:rPr>
          <w:rFonts w:ascii="Open Sans" w:eastAsia="Times New Roman" w:hAnsi="Open Sans" w:cs="Open Sans"/>
          <w:sz w:val="20"/>
          <w:szCs w:val="20"/>
          <w:lang w:eastAsia="sl-SI"/>
        </w:rPr>
        <w:t>o</w:t>
      </w:r>
      <w:r w:rsidRPr="00D5234B">
        <w:rPr>
          <w:rFonts w:ascii="Open Sans" w:eastAsia="Times New Roman" w:hAnsi="Open Sans" w:cs="Open Sans"/>
          <w:sz w:val="20"/>
          <w:szCs w:val="20"/>
          <w:lang w:eastAsia="sl-SI"/>
        </w:rPr>
        <w:t xml:space="preserve"> o opravljenem izpitu za vzdrževanje naprav v Ex območjih ali za dva (2) delavca </w:t>
      </w:r>
      <w:r w:rsidR="003C2C25" w:rsidRPr="00D5234B">
        <w:rPr>
          <w:rFonts w:ascii="Open Sans" w:eastAsia="Times New Roman" w:hAnsi="Open Sans" w:cs="Open Sans"/>
          <w:sz w:val="20"/>
          <w:szCs w:val="20"/>
          <w:lang w:eastAsia="sl-SI"/>
        </w:rPr>
        <w:t>veljavn</w:t>
      </w:r>
      <w:r w:rsidR="003C2C25">
        <w:rPr>
          <w:rFonts w:ascii="Open Sans" w:eastAsia="Times New Roman" w:hAnsi="Open Sans" w:cs="Open Sans"/>
          <w:sz w:val="20"/>
          <w:szCs w:val="20"/>
          <w:lang w:eastAsia="sl-SI"/>
        </w:rPr>
        <w:t>o</w:t>
      </w:r>
      <w:r w:rsidR="003C2C25" w:rsidRPr="00D5234B">
        <w:rPr>
          <w:rFonts w:ascii="Open Sans" w:eastAsia="Times New Roman" w:hAnsi="Open Sans" w:cs="Open Sans"/>
          <w:sz w:val="20"/>
          <w:szCs w:val="20"/>
          <w:lang w:eastAsia="sl-SI"/>
        </w:rPr>
        <w:t xml:space="preserve"> potrdil</w:t>
      </w:r>
      <w:r w:rsidR="003C2C25">
        <w:rPr>
          <w:rFonts w:ascii="Open Sans" w:eastAsia="Times New Roman" w:hAnsi="Open Sans" w:cs="Open Sans"/>
          <w:sz w:val="20"/>
          <w:szCs w:val="20"/>
          <w:lang w:eastAsia="sl-SI"/>
        </w:rPr>
        <w:t>o</w:t>
      </w:r>
      <w:r w:rsidRPr="00D5234B">
        <w:rPr>
          <w:rFonts w:ascii="Open Sans" w:eastAsia="Times New Roman" w:hAnsi="Open Sans" w:cs="Open Sans"/>
          <w:sz w:val="20"/>
          <w:szCs w:val="20"/>
          <w:lang w:eastAsia="sl-SI"/>
        </w:rPr>
        <w:t>, da je obiskoval seminar za monterje, vzdrževalce in upravljalce električnih in strojnih naprav, ki so vgrajene v prostorih, kjer so prisotni eksplozivni plini, pare, zmesi ali prah – Ex naprav,</w:t>
      </w:r>
    </w:p>
    <w:p w14:paraId="6DD001E3" w14:textId="70EA6767" w:rsidR="00D5234B" w:rsidRDefault="00D5234B" w:rsidP="00086A8C">
      <w:pPr>
        <w:keepNext/>
        <w:keepLines/>
        <w:numPr>
          <w:ilvl w:val="0"/>
          <w:numId w:val="32"/>
        </w:numPr>
        <w:spacing w:after="0" w:line="240" w:lineRule="auto"/>
        <w:jc w:val="both"/>
        <w:rPr>
          <w:rFonts w:ascii="Open Sans" w:eastAsia="Times New Roman" w:hAnsi="Open Sans" w:cs="Open Sans"/>
          <w:sz w:val="20"/>
          <w:szCs w:val="20"/>
          <w:lang w:eastAsia="sl-SI"/>
        </w:rPr>
      </w:pPr>
      <w:r w:rsidRPr="00D5234B">
        <w:rPr>
          <w:rFonts w:ascii="Open Sans" w:eastAsia="Times New Roman" w:hAnsi="Open Sans" w:cs="Open Sans"/>
          <w:sz w:val="20"/>
          <w:szCs w:val="20"/>
          <w:lang w:eastAsia="sl-SI"/>
        </w:rPr>
        <w:t xml:space="preserve">za enega (1) delavca </w:t>
      </w:r>
      <w:r w:rsidR="003C2C25" w:rsidRPr="00D5234B">
        <w:rPr>
          <w:rFonts w:ascii="Open Sans" w:eastAsia="Times New Roman" w:hAnsi="Open Sans" w:cs="Open Sans"/>
          <w:sz w:val="20"/>
          <w:szCs w:val="20"/>
          <w:lang w:eastAsia="sl-SI"/>
        </w:rPr>
        <w:t>veljavn</w:t>
      </w:r>
      <w:r w:rsidR="003C2C25">
        <w:rPr>
          <w:rFonts w:ascii="Open Sans" w:eastAsia="Times New Roman" w:hAnsi="Open Sans" w:cs="Open Sans"/>
          <w:sz w:val="20"/>
          <w:szCs w:val="20"/>
          <w:lang w:eastAsia="sl-SI"/>
        </w:rPr>
        <w:t>o</w:t>
      </w:r>
      <w:r w:rsidR="003C2C25" w:rsidRPr="00D5234B">
        <w:rPr>
          <w:rFonts w:ascii="Open Sans" w:eastAsia="Times New Roman" w:hAnsi="Open Sans" w:cs="Open Sans"/>
          <w:sz w:val="20"/>
          <w:szCs w:val="20"/>
          <w:lang w:eastAsia="sl-SI"/>
        </w:rPr>
        <w:t xml:space="preserve"> potrdil</w:t>
      </w:r>
      <w:r w:rsidR="003C2C25">
        <w:rPr>
          <w:rFonts w:ascii="Open Sans" w:eastAsia="Times New Roman" w:hAnsi="Open Sans" w:cs="Open Sans"/>
          <w:sz w:val="20"/>
          <w:szCs w:val="20"/>
          <w:lang w:eastAsia="sl-SI"/>
        </w:rPr>
        <w:t>o</w:t>
      </w:r>
      <w:r w:rsidR="003C2C25" w:rsidRPr="00D5234B">
        <w:rPr>
          <w:rFonts w:ascii="Open Sans" w:eastAsia="Times New Roman" w:hAnsi="Open Sans" w:cs="Open Sans"/>
          <w:sz w:val="20"/>
          <w:szCs w:val="20"/>
          <w:lang w:eastAsia="sl-SI"/>
        </w:rPr>
        <w:t xml:space="preserve"> </w:t>
      </w:r>
      <w:r w:rsidRPr="00D5234B">
        <w:rPr>
          <w:rFonts w:ascii="Open Sans" w:eastAsia="Times New Roman" w:hAnsi="Open Sans" w:cs="Open Sans"/>
          <w:sz w:val="20"/>
          <w:szCs w:val="20"/>
          <w:lang w:eastAsia="sl-SI"/>
        </w:rPr>
        <w:t xml:space="preserve">o opravljenem izpitu za </w:t>
      </w:r>
      <w:proofErr w:type="spellStart"/>
      <w:r w:rsidRPr="00D5234B">
        <w:rPr>
          <w:rFonts w:ascii="Open Sans" w:eastAsia="Times New Roman" w:hAnsi="Open Sans" w:cs="Open Sans"/>
          <w:sz w:val="20"/>
          <w:szCs w:val="20"/>
          <w:lang w:eastAsia="sl-SI"/>
        </w:rPr>
        <w:t>Penetrantsko</w:t>
      </w:r>
      <w:proofErr w:type="spellEnd"/>
      <w:r w:rsidRPr="00D5234B">
        <w:rPr>
          <w:rFonts w:ascii="Open Sans" w:eastAsia="Times New Roman" w:hAnsi="Open Sans" w:cs="Open Sans"/>
          <w:sz w:val="20"/>
          <w:szCs w:val="20"/>
          <w:lang w:eastAsia="sl-SI"/>
        </w:rPr>
        <w:t xml:space="preserve"> kontrolo zvarov spojev po SIST EN 473 ali EN ISO 9712,</w:t>
      </w:r>
    </w:p>
    <w:p w14:paraId="32F32733" w14:textId="529234BF" w:rsidR="00EB4875" w:rsidRPr="00EB4875" w:rsidRDefault="00EB4875" w:rsidP="00EB4875">
      <w:pPr>
        <w:keepNext/>
        <w:keepLines/>
        <w:numPr>
          <w:ilvl w:val="0"/>
          <w:numId w:val="32"/>
        </w:numPr>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 xml:space="preserve">za štiri (4) delavce </w:t>
      </w:r>
      <w:r w:rsidR="00DE103D">
        <w:rPr>
          <w:rFonts w:ascii="Open Sans" w:eastAsia="Times New Roman" w:hAnsi="Open Sans" w:cs="Open Sans"/>
          <w:sz w:val="20"/>
          <w:szCs w:val="20"/>
          <w:lang w:eastAsia="sl-SI"/>
        </w:rPr>
        <w:t>veljavn</w:t>
      </w:r>
      <w:r w:rsidR="003C2C25">
        <w:rPr>
          <w:rFonts w:ascii="Open Sans" w:eastAsia="Times New Roman" w:hAnsi="Open Sans" w:cs="Open Sans"/>
          <w:sz w:val="20"/>
          <w:szCs w:val="20"/>
          <w:lang w:eastAsia="sl-SI"/>
        </w:rPr>
        <w:t>i</w:t>
      </w:r>
      <w:r w:rsidR="00DE103D">
        <w:rPr>
          <w:rFonts w:ascii="Open Sans" w:eastAsia="Times New Roman" w:hAnsi="Open Sans" w:cs="Open Sans"/>
          <w:sz w:val="20"/>
          <w:szCs w:val="20"/>
          <w:lang w:eastAsia="sl-SI"/>
        </w:rPr>
        <w:t xml:space="preserve"> </w:t>
      </w:r>
      <w:r w:rsidR="00916E5B">
        <w:rPr>
          <w:rFonts w:ascii="Open Sans" w:eastAsia="Times New Roman" w:hAnsi="Open Sans" w:cs="Open Sans"/>
          <w:sz w:val="20"/>
          <w:szCs w:val="20"/>
          <w:lang w:eastAsia="sl-SI"/>
        </w:rPr>
        <w:t>certifikat</w:t>
      </w:r>
      <w:r>
        <w:rPr>
          <w:rFonts w:ascii="Open Sans" w:eastAsia="Times New Roman" w:hAnsi="Open Sans" w:cs="Open Sans"/>
          <w:sz w:val="20"/>
          <w:szCs w:val="20"/>
          <w:lang w:eastAsia="sl-SI"/>
        </w:rPr>
        <w:t xml:space="preserve"> </w:t>
      </w:r>
      <w:r>
        <w:rPr>
          <w:rFonts w:ascii="Open Sans" w:hAnsi="Open Sans" w:cs="Open Sans"/>
          <w:sz w:val="20"/>
          <w:szCs w:val="20"/>
        </w:rPr>
        <w:t>za demontažo, montažo in zategovanje vijačnih spojev po standardu SIST EN 1591-4,</w:t>
      </w:r>
    </w:p>
    <w:p w14:paraId="5FE557A0" w14:textId="698A8078" w:rsidR="00D5234B" w:rsidRPr="00D5234B" w:rsidRDefault="00D5234B" w:rsidP="00086A8C">
      <w:pPr>
        <w:keepNext/>
        <w:keepLines/>
        <w:numPr>
          <w:ilvl w:val="0"/>
          <w:numId w:val="32"/>
        </w:numPr>
        <w:spacing w:after="0" w:line="240" w:lineRule="auto"/>
        <w:jc w:val="both"/>
        <w:rPr>
          <w:rFonts w:ascii="Open Sans" w:eastAsia="Times New Roman" w:hAnsi="Open Sans" w:cs="Open Sans"/>
          <w:sz w:val="20"/>
          <w:szCs w:val="20"/>
          <w:lang w:eastAsia="sl-SI"/>
        </w:rPr>
      </w:pPr>
      <w:r w:rsidRPr="00D5234B">
        <w:rPr>
          <w:rFonts w:ascii="Open Sans" w:eastAsia="Times New Roman" w:hAnsi="Open Sans" w:cs="Open Sans"/>
          <w:sz w:val="20"/>
          <w:szCs w:val="20"/>
          <w:lang w:eastAsia="sl-SI"/>
        </w:rPr>
        <w:t>za dva (2) delavca potrdil</w:t>
      </w:r>
      <w:r w:rsidR="003C2C25">
        <w:rPr>
          <w:rFonts w:ascii="Open Sans" w:eastAsia="Times New Roman" w:hAnsi="Open Sans" w:cs="Open Sans"/>
          <w:sz w:val="20"/>
          <w:szCs w:val="20"/>
          <w:lang w:eastAsia="sl-SI"/>
        </w:rPr>
        <w:t>o</w:t>
      </w:r>
      <w:r w:rsidRPr="00D5234B">
        <w:rPr>
          <w:rFonts w:ascii="Open Sans" w:eastAsia="Times New Roman" w:hAnsi="Open Sans" w:cs="Open Sans"/>
          <w:sz w:val="20"/>
          <w:szCs w:val="20"/>
          <w:lang w:eastAsia="sl-SI"/>
        </w:rPr>
        <w:t xml:space="preserve"> o opravljenem izpitu za vožnjo viličarja,</w:t>
      </w:r>
    </w:p>
    <w:p w14:paraId="7C5F8032" w14:textId="22C7F7DD" w:rsidR="00D5234B" w:rsidRPr="00D5234B" w:rsidRDefault="00D5234B" w:rsidP="00086A8C">
      <w:pPr>
        <w:keepNext/>
        <w:keepLines/>
        <w:numPr>
          <w:ilvl w:val="0"/>
          <w:numId w:val="32"/>
        </w:numPr>
        <w:spacing w:after="0" w:line="240" w:lineRule="auto"/>
        <w:jc w:val="both"/>
        <w:rPr>
          <w:rFonts w:ascii="Open Sans" w:eastAsia="Times New Roman" w:hAnsi="Open Sans" w:cs="Open Sans"/>
          <w:sz w:val="20"/>
          <w:szCs w:val="20"/>
          <w:lang w:eastAsia="sl-SI"/>
        </w:rPr>
      </w:pPr>
      <w:r w:rsidRPr="00D5234B">
        <w:rPr>
          <w:rFonts w:ascii="Open Sans" w:eastAsia="Times New Roman" w:hAnsi="Open Sans" w:cs="Open Sans"/>
          <w:sz w:val="20"/>
          <w:szCs w:val="20"/>
          <w:lang w:eastAsia="sl-SI"/>
        </w:rPr>
        <w:t xml:space="preserve">za enega (1) delavca </w:t>
      </w:r>
      <w:r w:rsidR="004D19E9" w:rsidRPr="004D19E9">
        <w:rPr>
          <w:rFonts w:ascii="Open Sans" w:eastAsia="Times New Roman" w:hAnsi="Open Sans" w:cs="Open Sans"/>
          <w:sz w:val="20"/>
          <w:szCs w:val="20"/>
          <w:lang w:eastAsia="sl-SI"/>
        </w:rPr>
        <w:t>potrdilo o usposobljenosti za upravljanje mostnega dvigala</w:t>
      </w:r>
      <w:r w:rsidRPr="00D5234B">
        <w:rPr>
          <w:rFonts w:ascii="Open Sans" w:eastAsia="Times New Roman" w:hAnsi="Open Sans" w:cs="Open Sans"/>
          <w:sz w:val="20"/>
          <w:szCs w:val="20"/>
          <w:lang w:eastAsia="sl-SI"/>
        </w:rPr>
        <w:t>.</w:t>
      </w:r>
    </w:p>
    <w:p w14:paraId="76C5EDA8" w14:textId="77777777" w:rsidR="00D5234B" w:rsidRPr="00D5234B" w:rsidRDefault="00D5234B" w:rsidP="000826DF">
      <w:pPr>
        <w:keepNext/>
        <w:keepLines/>
        <w:spacing w:after="0" w:line="240" w:lineRule="auto"/>
        <w:ind w:left="284"/>
        <w:jc w:val="both"/>
        <w:rPr>
          <w:rFonts w:ascii="Open Sans" w:hAnsi="Open Sans" w:cs="Open Sans"/>
          <w:sz w:val="20"/>
          <w:szCs w:val="20"/>
        </w:rPr>
      </w:pPr>
    </w:p>
    <w:p w14:paraId="1763C909" w14:textId="77777777" w:rsidR="005240F1" w:rsidRPr="00841AEA" w:rsidRDefault="005240F1" w:rsidP="000826DF">
      <w:pPr>
        <w:keepNext/>
        <w:keepLines/>
        <w:spacing w:after="0" w:line="240" w:lineRule="auto"/>
        <w:jc w:val="both"/>
        <w:rPr>
          <w:rFonts w:ascii="Open Sans" w:eastAsia="Times New Roman" w:hAnsi="Open Sans" w:cs="Open Sans"/>
          <w:b/>
          <w:sz w:val="20"/>
          <w:szCs w:val="20"/>
          <w:lang w:eastAsia="sl-SI"/>
        </w:rPr>
      </w:pPr>
      <w:r w:rsidRPr="00841AEA">
        <w:rPr>
          <w:rFonts w:ascii="Open Sans" w:eastAsia="Times New Roman" w:hAnsi="Open Sans" w:cs="Open Sans"/>
          <w:b/>
          <w:sz w:val="20"/>
          <w:szCs w:val="20"/>
          <w:lang w:eastAsia="sl-SI"/>
        </w:rPr>
        <w:t>Gospodarski subjekt se z oddajo p</w:t>
      </w:r>
      <w:r>
        <w:rPr>
          <w:rFonts w:ascii="Open Sans" w:eastAsia="Times New Roman" w:hAnsi="Open Sans" w:cs="Open Sans"/>
          <w:b/>
          <w:sz w:val="20"/>
          <w:szCs w:val="20"/>
          <w:lang w:eastAsia="sl-SI"/>
        </w:rPr>
        <w:t>rijav</w:t>
      </w:r>
      <w:r w:rsidRPr="00841AEA">
        <w:rPr>
          <w:rFonts w:ascii="Open Sans" w:eastAsia="Times New Roman" w:hAnsi="Open Sans" w:cs="Open Sans"/>
          <w:b/>
          <w:sz w:val="20"/>
          <w:szCs w:val="20"/>
          <w:lang w:eastAsia="sl-SI"/>
        </w:rPr>
        <w:t>e zavezuje, da bodo navedeni delavci, za katere je predložil dokazila, tudi dejansko prisotni pri izvedbi storitev na predmetnem razpisu. Naročnik dopušča možnost menjave delavca v času izvedbe storitev na predmetnem razpisu samo v primeru višje sile (npr. prenehanje delovnega razmerja, upokojitev, bolezen ali smrt delavca). V tem primeru mora gospodarski subjekt za novega delavca priložiti ustrezno dokazila, ki so po vsebini enaka kot jih naročnik zahteva za delavca.</w:t>
      </w:r>
    </w:p>
    <w:p w14:paraId="6A242214" w14:textId="77777777" w:rsidR="005240F1" w:rsidRPr="00841AEA" w:rsidRDefault="005240F1" w:rsidP="000826DF">
      <w:pPr>
        <w:keepNext/>
        <w:keepLines/>
        <w:spacing w:after="0" w:line="240" w:lineRule="auto"/>
        <w:jc w:val="both"/>
        <w:rPr>
          <w:rFonts w:ascii="Open Sans" w:eastAsia="Times New Roman" w:hAnsi="Open Sans" w:cs="Open Sans"/>
          <w:sz w:val="20"/>
          <w:szCs w:val="20"/>
          <w:lang w:eastAsia="sl-SI"/>
        </w:rPr>
      </w:pPr>
    </w:p>
    <w:p w14:paraId="073C41DF" w14:textId="77777777" w:rsidR="005240F1" w:rsidRPr="00841AEA" w:rsidRDefault="005240F1" w:rsidP="000826DF">
      <w:pPr>
        <w:keepNext/>
        <w:keepLines/>
        <w:spacing w:after="0" w:line="240" w:lineRule="auto"/>
        <w:jc w:val="both"/>
        <w:rPr>
          <w:rFonts w:ascii="Open Sans" w:eastAsia="Times New Roman" w:hAnsi="Open Sans" w:cs="Open Sans"/>
          <w:b/>
          <w:sz w:val="20"/>
          <w:szCs w:val="20"/>
          <w:lang w:eastAsia="sl-SI"/>
        </w:rPr>
      </w:pPr>
      <w:r w:rsidRPr="00841AEA">
        <w:rPr>
          <w:rFonts w:ascii="Open Sans" w:eastAsia="Times New Roman" w:hAnsi="Open Sans" w:cs="Open Sans"/>
          <w:b/>
          <w:sz w:val="20"/>
          <w:szCs w:val="20"/>
          <w:lang w:eastAsia="sl-SI"/>
        </w:rPr>
        <w:t xml:space="preserve">Ta pogoj lahko izpolni </w:t>
      </w:r>
      <w:r>
        <w:rPr>
          <w:rFonts w:ascii="Open Sans" w:eastAsia="Times New Roman" w:hAnsi="Open Sans" w:cs="Open Sans"/>
          <w:b/>
          <w:sz w:val="20"/>
          <w:szCs w:val="20"/>
          <w:lang w:eastAsia="sl-SI"/>
        </w:rPr>
        <w:t>ka</w:t>
      </w:r>
      <w:r w:rsidRPr="00800DE0">
        <w:rPr>
          <w:rFonts w:ascii="Open Sans" w:eastAsia="Times New Roman" w:hAnsi="Open Sans" w:cs="Open Sans"/>
          <w:b/>
          <w:sz w:val="20"/>
          <w:szCs w:val="20"/>
          <w:lang w:eastAsia="sl-SI"/>
        </w:rPr>
        <w:t>ndidat (</w:t>
      </w:r>
      <w:r>
        <w:rPr>
          <w:rFonts w:ascii="Open Sans" w:eastAsia="Times New Roman" w:hAnsi="Open Sans" w:cs="Open Sans"/>
          <w:b/>
          <w:sz w:val="20"/>
          <w:szCs w:val="20"/>
          <w:lang w:eastAsia="sl-SI"/>
        </w:rPr>
        <w:t>p</w:t>
      </w:r>
      <w:r w:rsidRPr="00800DE0">
        <w:rPr>
          <w:rFonts w:ascii="Open Sans" w:eastAsia="Times New Roman" w:hAnsi="Open Sans" w:cs="Open Sans"/>
          <w:b/>
          <w:sz w:val="20"/>
          <w:szCs w:val="20"/>
          <w:lang w:eastAsia="sl-SI"/>
        </w:rPr>
        <w:t xml:space="preserve">onudnik) </w:t>
      </w:r>
      <w:r w:rsidRPr="00841AEA">
        <w:rPr>
          <w:rFonts w:ascii="Open Sans" w:eastAsia="Times New Roman" w:hAnsi="Open Sans" w:cs="Open Sans"/>
          <w:b/>
          <w:sz w:val="20"/>
          <w:szCs w:val="20"/>
          <w:lang w:eastAsia="sl-SI"/>
        </w:rPr>
        <w:t xml:space="preserve">sam ali skupina </w:t>
      </w:r>
      <w:r>
        <w:rPr>
          <w:rFonts w:ascii="Open Sans" w:eastAsia="Times New Roman" w:hAnsi="Open Sans" w:cs="Open Sans"/>
          <w:b/>
          <w:sz w:val="20"/>
          <w:szCs w:val="20"/>
          <w:lang w:eastAsia="sl-SI"/>
        </w:rPr>
        <w:t>kandidat</w:t>
      </w:r>
      <w:r w:rsidRPr="00841AEA">
        <w:rPr>
          <w:rFonts w:ascii="Open Sans" w:eastAsia="Times New Roman" w:hAnsi="Open Sans" w:cs="Open Sans"/>
          <w:b/>
          <w:sz w:val="20"/>
          <w:szCs w:val="20"/>
          <w:lang w:eastAsia="sl-SI"/>
        </w:rPr>
        <w:t>ov v okviru skupne p</w:t>
      </w:r>
      <w:r>
        <w:rPr>
          <w:rFonts w:ascii="Open Sans" w:eastAsia="Times New Roman" w:hAnsi="Open Sans" w:cs="Open Sans"/>
          <w:b/>
          <w:sz w:val="20"/>
          <w:szCs w:val="20"/>
          <w:lang w:eastAsia="sl-SI"/>
        </w:rPr>
        <w:t>rijav</w:t>
      </w:r>
      <w:r w:rsidRPr="00841AEA">
        <w:rPr>
          <w:rFonts w:ascii="Open Sans" w:eastAsia="Times New Roman" w:hAnsi="Open Sans" w:cs="Open Sans"/>
          <w:b/>
          <w:sz w:val="20"/>
          <w:szCs w:val="20"/>
          <w:lang w:eastAsia="sl-SI"/>
        </w:rPr>
        <w:t xml:space="preserve">e ali s prijavljenimi podizvajalci. </w:t>
      </w:r>
      <w:r w:rsidRPr="00841AEA">
        <w:rPr>
          <w:rFonts w:ascii="Open Sans" w:eastAsia="Times New Roman" w:hAnsi="Open Sans" w:cs="Open Sans"/>
          <w:b/>
          <w:sz w:val="20"/>
          <w:szCs w:val="20"/>
          <w:u w:val="single"/>
          <w:lang w:eastAsia="sl-SI"/>
        </w:rPr>
        <w:t xml:space="preserve">V primeru, da prijavljeni delavci niso zaposleni pri </w:t>
      </w:r>
      <w:r>
        <w:rPr>
          <w:rFonts w:ascii="Open Sans" w:eastAsia="Times New Roman" w:hAnsi="Open Sans" w:cs="Open Sans"/>
          <w:b/>
          <w:sz w:val="20"/>
          <w:szCs w:val="20"/>
          <w:u w:val="single"/>
          <w:lang w:eastAsia="sl-SI"/>
        </w:rPr>
        <w:t>kandidatu (</w:t>
      </w:r>
      <w:r w:rsidRPr="00841AEA">
        <w:rPr>
          <w:rFonts w:ascii="Open Sans" w:eastAsia="Times New Roman" w:hAnsi="Open Sans" w:cs="Open Sans"/>
          <w:b/>
          <w:sz w:val="20"/>
          <w:szCs w:val="20"/>
          <w:u w:val="single"/>
          <w:lang w:eastAsia="sl-SI"/>
        </w:rPr>
        <w:t>ponudniku</w:t>
      </w:r>
      <w:r>
        <w:rPr>
          <w:rFonts w:ascii="Open Sans" w:eastAsia="Times New Roman" w:hAnsi="Open Sans" w:cs="Open Sans"/>
          <w:b/>
          <w:sz w:val="20"/>
          <w:szCs w:val="20"/>
          <w:u w:val="single"/>
          <w:lang w:eastAsia="sl-SI"/>
        </w:rPr>
        <w:t>)</w:t>
      </w:r>
      <w:r w:rsidRPr="00841AEA">
        <w:rPr>
          <w:rFonts w:ascii="Open Sans" w:eastAsia="Times New Roman" w:hAnsi="Open Sans" w:cs="Open Sans"/>
          <w:b/>
          <w:sz w:val="20"/>
          <w:szCs w:val="20"/>
          <w:u w:val="single"/>
          <w:lang w:eastAsia="sl-SI"/>
        </w:rPr>
        <w:t>, morajo ti v p</w:t>
      </w:r>
      <w:r>
        <w:rPr>
          <w:rFonts w:ascii="Open Sans" w:eastAsia="Times New Roman" w:hAnsi="Open Sans" w:cs="Open Sans"/>
          <w:b/>
          <w:sz w:val="20"/>
          <w:szCs w:val="20"/>
          <w:u w:val="single"/>
          <w:lang w:eastAsia="sl-SI"/>
        </w:rPr>
        <w:t>rijav</w:t>
      </w:r>
      <w:r w:rsidRPr="00841AEA">
        <w:rPr>
          <w:rFonts w:ascii="Open Sans" w:eastAsia="Times New Roman" w:hAnsi="Open Sans" w:cs="Open Sans"/>
          <w:b/>
          <w:sz w:val="20"/>
          <w:szCs w:val="20"/>
          <w:u w:val="single"/>
          <w:lang w:eastAsia="sl-SI"/>
        </w:rPr>
        <w:t>i nastopati kot skupni partnerji ali kot podizvajalci (</w:t>
      </w:r>
      <w:r>
        <w:rPr>
          <w:rFonts w:ascii="Open Sans" w:eastAsia="Times New Roman" w:hAnsi="Open Sans" w:cs="Open Sans"/>
          <w:b/>
          <w:sz w:val="20"/>
          <w:szCs w:val="20"/>
          <w:u w:val="single"/>
          <w:lang w:eastAsia="sl-SI"/>
        </w:rPr>
        <w:t>Kandidat</w:t>
      </w:r>
      <w:r w:rsidRPr="00841AEA">
        <w:rPr>
          <w:rFonts w:ascii="Open Sans" w:eastAsia="Times New Roman" w:hAnsi="Open Sans" w:cs="Open Sans"/>
          <w:b/>
          <w:sz w:val="20"/>
          <w:szCs w:val="20"/>
          <w:u w:val="single"/>
          <w:lang w:eastAsia="sl-SI"/>
        </w:rPr>
        <w:t xml:space="preserve"> predloži še pogodbo o medsebojnem sodelovanju).</w:t>
      </w:r>
    </w:p>
    <w:p w14:paraId="343B9A0C" w14:textId="77777777" w:rsidR="00D5234B" w:rsidRPr="00D5234B" w:rsidRDefault="00D5234B" w:rsidP="000826DF">
      <w:pPr>
        <w:keepNext/>
        <w:keepLines/>
        <w:spacing w:after="0" w:line="240" w:lineRule="auto"/>
        <w:jc w:val="both"/>
        <w:rPr>
          <w:rFonts w:ascii="Open Sans" w:eastAsia="Times New Roman" w:hAnsi="Open Sans" w:cs="Open Sans"/>
          <w:b/>
          <w:sz w:val="20"/>
          <w:szCs w:val="20"/>
          <w:lang w:eastAsia="sl-SI"/>
        </w:rPr>
      </w:pPr>
    </w:p>
    <w:p w14:paraId="6D918218" w14:textId="77777777" w:rsidR="00D5234B" w:rsidRPr="00D5234B" w:rsidRDefault="00D5234B" w:rsidP="000826DF">
      <w:pPr>
        <w:pStyle w:val="Odstavekseznama"/>
        <w:keepNext/>
        <w:keepLines/>
        <w:numPr>
          <w:ilvl w:val="3"/>
          <w:numId w:val="2"/>
        </w:numPr>
        <w:jc w:val="both"/>
        <w:rPr>
          <w:rFonts w:ascii="Open Sans" w:hAnsi="Open Sans" w:cs="Open Sans"/>
          <w:b/>
        </w:rPr>
      </w:pPr>
      <w:r w:rsidRPr="00D5234B">
        <w:rPr>
          <w:rFonts w:ascii="Open Sans" w:hAnsi="Open Sans" w:cs="Open Sans"/>
          <w:b/>
        </w:rPr>
        <w:t>Zahtevano orodje</w:t>
      </w:r>
    </w:p>
    <w:p w14:paraId="0238B45B" w14:textId="77777777" w:rsidR="00D5234B" w:rsidRPr="00D5234B" w:rsidRDefault="00D5234B" w:rsidP="000826DF">
      <w:pPr>
        <w:keepNext/>
        <w:keepLines/>
        <w:spacing w:after="0" w:line="240" w:lineRule="auto"/>
        <w:jc w:val="both"/>
        <w:rPr>
          <w:rFonts w:ascii="Open Sans" w:hAnsi="Open Sans" w:cs="Open Sans"/>
          <w:sz w:val="20"/>
          <w:szCs w:val="20"/>
        </w:rPr>
      </w:pPr>
    </w:p>
    <w:p w14:paraId="546BAE3F" w14:textId="77777777" w:rsidR="00D5234B" w:rsidRPr="00D5234B" w:rsidRDefault="00D5234B" w:rsidP="000826DF">
      <w:pPr>
        <w:keepNext/>
        <w:keepLines/>
        <w:spacing w:after="0" w:line="240" w:lineRule="auto"/>
        <w:jc w:val="both"/>
        <w:rPr>
          <w:rFonts w:ascii="Open Sans" w:hAnsi="Open Sans" w:cs="Open Sans"/>
          <w:sz w:val="20"/>
          <w:szCs w:val="20"/>
        </w:rPr>
      </w:pPr>
      <w:r w:rsidRPr="00D5234B">
        <w:rPr>
          <w:rFonts w:ascii="Open Sans" w:hAnsi="Open Sans" w:cs="Open Sans"/>
          <w:sz w:val="20"/>
          <w:szCs w:val="20"/>
        </w:rPr>
        <w:t>Ponudnik mora za izvajanje storitev uporabljati naslednjo opremo:</w:t>
      </w:r>
    </w:p>
    <w:p w14:paraId="420880A7" w14:textId="7A281888" w:rsidR="00D5234B" w:rsidRPr="00D5234B" w:rsidRDefault="00D5234B" w:rsidP="00086A8C">
      <w:pPr>
        <w:keepNext/>
        <w:keepLines/>
        <w:numPr>
          <w:ilvl w:val="0"/>
          <w:numId w:val="25"/>
        </w:numPr>
        <w:tabs>
          <w:tab w:val="left" w:pos="6379"/>
        </w:tabs>
        <w:spacing w:after="0" w:line="240" w:lineRule="auto"/>
        <w:ind w:left="426" w:hanging="426"/>
        <w:jc w:val="both"/>
        <w:rPr>
          <w:rFonts w:ascii="Open Sans" w:hAnsi="Open Sans" w:cs="Open Sans"/>
          <w:sz w:val="20"/>
          <w:szCs w:val="20"/>
        </w:rPr>
      </w:pPr>
      <w:r w:rsidRPr="00D5234B">
        <w:rPr>
          <w:rFonts w:ascii="Open Sans" w:hAnsi="Open Sans" w:cs="Open Sans"/>
          <w:sz w:val="20"/>
          <w:szCs w:val="20"/>
        </w:rPr>
        <w:t xml:space="preserve">varilni aparat za elektroobločno varjenje </w:t>
      </w:r>
      <w:r w:rsidR="005240F1">
        <w:rPr>
          <w:rFonts w:ascii="Open Sans" w:hAnsi="Open Sans" w:cs="Open Sans"/>
          <w:sz w:val="20"/>
          <w:szCs w:val="20"/>
        </w:rPr>
        <w:tab/>
      </w:r>
      <w:r w:rsidRPr="00D5234B">
        <w:rPr>
          <w:rFonts w:ascii="Open Sans" w:hAnsi="Open Sans" w:cs="Open Sans"/>
          <w:sz w:val="20"/>
          <w:szCs w:val="20"/>
        </w:rPr>
        <w:t>2 kosi</w:t>
      </w:r>
    </w:p>
    <w:p w14:paraId="5B3C6860" w14:textId="77777777" w:rsidR="00D5234B" w:rsidRPr="00D5234B" w:rsidRDefault="00D5234B" w:rsidP="00086A8C">
      <w:pPr>
        <w:keepNext/>
        <w:keepLines/>
        <w:numPr>
          <w:ilvl w:val="0"/>
          <w:numId w:val="25"/>
        </w:numPr>
        <w:tabs>
          <w:tab w:val="left" w:pos="6379"/>
        </w:tabs>
        <w:spacing w:after="0" w:line="240" w:lineRule="auto"/>
        <w:ind w:left="426" w:hanging="426"/>
        <w:jc w:val="both"/>
        <w:rPr>
          <w:rFonts w:ascii="Open Sans" w:hAnsi="Open Sans" w:cs="Open Sans"/>
          <w:sz w:val="20"/>
          <w:szCs w:val="20"/>
        </w:rPr>
      </w:pPr>
      <w:r w:rsidRPr="00D5234B">
        <w:rPr>
          <w:rFonts w:ascii="Open Sans" w:hAnsi="Open Sans" w:cs="Open Sans"/>
          <w:sz w:val="20"/>
          <w:szCs w:val="20"/>
        </w:rPr>
        <w:t>garnitura za plamensko varjenje in rezanje</w:t>
      </w:r>
      <w:r w:rsidRPr="00D5234B">
        <w:rPr>
          <w:rFonts w:ascii="Open Sans" w:hAnsi="Open Sans" w:cs="Open Sans"/>
          <w:sz w:val="20"/>
          <w:szCs w:val="20"/>
        </w:rPr>
        <w:tab/>
        <w:t>1 komplet</w:t>
      </w:r>
    </w:p>
    <w:p w14:paraId="377CFF52" w14:textId="77777777" w:rsidR="00D5234B" w:rsidRPr="00D5234B" w:rsidRDefault="00D5234B" w:rsidP="00086A8C">
      <w:pPr>
        <w:keepNext/>
        <w:keepLines/>
        <w:numPr>
          <w:ilvl w:val="0"/>
          <w:numId w:val="25"/>
        </w:numPr>
        <w:tabs>
          <w:tab w:val="left" w:pos="6379"/>
        </w:tabs>
        <w:spacing w:after="0" w:line="240" w:lineRule="auto"/>
        <w:ind w:left="426" w:hanging="426"/>
        <w:jc w:val="both"/>
        <w:rPr>
          <w:rFonts w:ascii="Open Sans" w:hAnsi="Open Sans" w:cs="Open Sans"/>
          <w:sz w:val="20"/>
          <w:szCs w:val="20"/>
        </w:rPr>
      </w:pPr>
      <w:r w:rsidRPr="00D5234B">
        <w:rPr>
          <w:rFonts w:ascii="Open Sans" w:hAnsi="Open Sans" w:cs="Open Sans"/>
          <w:sz w:val="20"/>
          <w:szCs w:val="20"/>
        </w:rPr>
        <w:t>dvigalo z žično vrvjo</w:t>
      </w:r>
      <w:r w:rsidRPr="00D5234B">
        <w:rPr>
          <w:rFonts w:ascii="Open Sans" w:hAnsi="Open Sans" w:cs="Open Sans"/>
          <w:sz w:val="20"/>
          <w:szCs w:val="20"/>
        </w:rPr>
        <w:tab/>
        <w:t>3 kosi</w:t>
      </w:r>
    </w:p>
    <w:p w14:paraId="515BBB77" w14:textId="77777777" w:rsidR="00D5234B" w:rsidRPr="00D5234B" w:rsidRDefault="00D5234B" w:rsidP="00086A8C">
      <w:pPr>
        <w:keepNext/>
        <w:keepLines/>
        <w:numPr>
          <w:ilvl w:val="0"/>
          <w:numId w:val="25"/>
        </w:numPr>
        <w:tabs>
          <w:tab w:val="left" w:pos="6379"/>
        </w:tabs>
        <w:spacing w:after="0" w:line="240" w:lineRule="auto"/>
        <w:ind w:left="426" w:hanging="426"/>
        <w:jc w:val="both"/>
        <w:rPr>
          <w:rFonts w:ascii="Open Sans" w:hAnsi="Open Sans" w:cs="Open Sans"/>
          <w:sz w:val="20"/>
          <w:szCs w:val="20"/>
        </w:rPr>
      </w:pPr>
      <w:r w:rsidRPr="00D5234B">
        <w:rPr>
          <w:rFonts w:ascii="Open Sans" w:hAnsi="Open Sans" w:cs="Open Sans"/>
          <w:sz w:val="20"/>
          <w:szCs w:val="20"/>
        </w:rPr>
        <w:t xml:space="preserve">dvigalo z </w:t>
      </w:r>
      <w:proofErr w:type="spellStart"/>
      <w:r w:rsidRPr="00D5234B">
        <w:rPr>
          <w:rFonts w:ascii="Open Sans" w:hAnsi="Open Sans" w:cs="Open Sans"/>
          <w:sz w:val="20"/>
          <w:szCs w:val="20"/>
        </w:rPr>
        <w:t>galovo</w:t>
      </w:r>
      <w:proofErr w:type="spellEnd"/>
      <w:r w:rsidRPr="00D5234B">
        <w:rPr>
          <w:rFonts w:ascii="Open Sans" w:hAnsi="Open Sans" w:cs="Open Sans"/>
          <w:sz w:val="20"/>
          <w:szCs w:val="20"/>
        </w:rPr>
        <w:t xml:space="preserve"> verigo</w:t>
      </w:r>
      <w:r w:rsidRPr="00D5234B">
        <w:rPr>
          <w:rFonts w:ascii="Open Sans" w:hAnsi="Open Sans" w:cs="Open Sans"/>
          <w:sz w:val="20"/>
          <w:szCs w:val="20"/>
        </w:rPr>
        <w:tab/>
        <w:t>1 kos</w:t>
      </w:r>
    </w:p>
    <w:p w14:paraId="4733936E" w14:textId="77777777" w:rsidR="00D5234B" w:rsidRPr="00D5234B" w:rsidRDefault="00D5234B" w:rsidP="00086A8C">
      <w:pPr>
        <w:keepNext/>
        <w:keepLines/>
        <w:numPr>
          <w:ilvl w:val="0"/>
          <w:numId w:val="25"/>
        </w:numPr>
        <w:tabs>
          <w:tab w:val="left" w:pos="6379"/>
        </w:tabs>
        <w:spacing w:after="0" w:line="240" w:lineRule="auto"/>
        <w:ind w:left="426" w:hanging="426"/>
        <w:jc w:val="both"/>
        <w:rPr>
          <w:rFonts w:ascii="Open Sans" w:hAnsi="Open Sans" w:cs="Open Sans"/>
          <w:sz w:val="20"/>
          <w:szCs w:val="20"/>
        </w:rPr>
      </w:pPr>
      <w:r w:rsidRPr="00D5234B">
        <w:rPr>
          <w:rFonts w:ascii="Open Sans" w:hAnsi="Open Sans" w:cs="Open Sans"/>
          <w:sz w:val="20"/>
          <w:szCs w:val="20"/>
        </w:rPr>
        <w:t>pripomočki za centriranje sklopk</w:t>
      </w:r>
      <w:r w:rsidRPr="00D5234B">
        <w:rPr>
          <w:rFonts w:ascii="Open Sans" w:hAnsi="Open Sans" w:cs="Open Sans"/>
          <w:sz w:val="20"/>
          <w:szCs w:val="20"/>
        </w:rPr>
        <w:tab/>
        <w:t>1 komplet</w:t>
      </w:r>
    </w:p>
    <w:p w14:paraId="20ABBC94" w14:textId="6871F861" w:rsidR="00D5234B" w:rsidRPr="00D5234B" w:rsidRDefault="00D5234B" w:rsidP="00086A8C">
      <w:pPr>
        <w:keepNext/>
        <w:keepLines/>
        <w:numPr>
          <w:ilvl w:val="0"/>
          <w:numId w:val="25"/>
        </w:numPr>
        <w:tabs>
          <w:tab w:val="left" w:pos="6379"/>
        </w:tabs>
        <w:spacing w:after="0" w:line="240" w:lineRule="auto"/>
        <w:ind w:left="426" w:hanging="426"/>
        <w:jc w:val="both"/>
        <w:rPr>
          <w:rFonts w:ascii="Open Sans" w:hAnsi="Open Sans" w:cs="Open Sans"/>
          <w:sz w:val="20"/>
          <w:szCs w:val="20"/>
        </w:rPr>
      </w:pPr>
      <w:r w:rsidRPr="00D5234B">
        <w:rPr>
          <w:rFonts w:ascii="Open Sans" w:hAnsi="Open Sans" w:cs="Open Sans"/>
          <w:sz w:val="20"/>
          <w:szCs w:val="20"/>
        </w:rPr>
        <w:t>ločilni transformator 220/220 V</w:t>
      </w:r>
      <w:r w:rsidR="005240F1">
        <w:rPr>
          <w:rFonts w:ascii="Open Sans" w:hAnsi="Open Sans" w:cs="Open Sans"/>
          <w:sz w:val="20"/>
          <w:szCs w:val="20"/>
        </w:rPr>
        <w:tab/>
      </w:r>
      <w:r w:rsidRPr="00D5234B">
        <w:rPr>
          <w:rFonts w:ascii="Open Sans" w:hAnsi="Open Sans" w:cs="Open Sans"/>
          <w:sz w:val="20"/>
          <w:szCs w:val="20"/>
        </w:rPr>
        <w:t>3 kosi</w:t>
      </w:r>
    </w:p>
    <w:p w14:paraId="776E3688" w14:textId="77777777" w:rsidR="00D5234B" w:rsidRPr="00D5234B" w:rsidRDefault="00D5234B" w:rsidP="00086A8C">
      <w:pPr>
        <w:keepNext/>
        <w:keepLines/>
        <w:numPr>
          <w:ilvl w:val="0"/>
          <w:numId w:val="25"/>
        </w:numPr>
        <w:tabs>
          <w:tab w:val="left" w:pos="6379"/>
        </w:tabs>
        <w:spacing w:after="0" w:line="240" w:lineRule="auto"/>
        <w:ind w:left="426" w:hanging="426"/>
        <w:jc w:val="both"/>
        <w:rPr>
          <w:rFonts w:ascii="Open Sans" w:hAnsi="Open Sans" w:cs="Open Sans"/>
          <w:sz w:val="20"/>
          <w:szCs w:val="20"/>
        </w:rPr>
      </w:pPr>
      <w:r w:rsidRPr="00D5234B">
        <w:rPr>
          <w:rFonts w:ascii="Open Sans" w:hAnsi="Open Sans" w:cs="Open Sans"/>
          <w:sz w:val="20"/>
          <w:szCs w:val="20"/>
        </w:rPr>
        <w:t>varnostni ločilni transformator 220/24 V</w:t>
      </w:r>
      <w:r w:rsidRPr="00D5234B">
        <w:rPr>
          <w:rFonts w:ascii="Open Sans" w:hAnsi="Open Sans" w:cs="Open Sans"/>
          <w:sz w:val="20"/>
          <w:szCs w:val="20"/>
        </w:rPr>
        <w:tab/>
        <w:t>3 kosi</w:t>
      </w:r>
    </w:p>
    <w:p w14:paraId="5A2EE528" w14:textId="77777777" w:rsidR="00D5234B" w:rsidRPr="00D5234B" w:rsidRDefault="00D5234B" w:rsidP="00086A8C">
      <w:pPr>
        <w:keepNext/>
        <w:keepLines/>
        <w:numPr>
          <w:ilvl w:val="0"/>
          <w:numId w:val="25"/>
        </w:numPr>
        <w:tabs>
          <w:tab w:val="left" w:pos="6379"/>
        </w:tabs>
        <w:spacing w:after="0" w:line="240" w:lineRule="auto"/>
        <w:ind w:left="426" w:hanging="426"/>
        <w:jc w:val="both"/>
        <w:rPr>
          <w:rFonts w:ascii="Open Sans" w:hAnsi="Open Sans" w:cs="Open Sans"/>
          <w:sz w:val="20"/>
          <w:szCs w:val="20"/>
        </w:rPr>
      </w:pPr>
      <w:r w:rsidRPr="00D5234B">
        <w:rPr>
          <w:rFonts w:ascii="Open Sans" w:hAnsi="Open Sans" w:cs="Open Sans"/>
          <w:sz w:val="20"/>
          <w:szCs w:val="20"/>
        </w:rPr>
        <w:t>kotne brusilke (večje)</w:t>
      </w:r>
      <w:r w:rsidRPr="00D5234B">
        <w:rPr>
          <w:rFonts w:ascii="Open Sans" w:hAnsi="Open Sans" w:cs="Open Sans"/>
          <w:sz w:val="20"/>
          <w:szCs w:val="20"/>
        </w:rPr>
        <w:tab/>
        <w:t>2 kosa</w:t>
      </w:r>
    </w:p>
    <w:p w14:paraId="541A2325" w14:textId="77777777" w:rsidR="00D5234B" w:rsidRPr="00D5234B" w:rsidRDefault="00D5234B" w:rsidP="00086A8C">
      <w:pPr>
        <w:keepNext/>
        <w:keepLines/>
        <w:numPr>
          <w:ilvl w:val="0"/>
          <w:numId w:val="25"/>
        </w:numPr>
        <w:tabs>
          <w:tab w:val="left" w:pos="6379"/>
        </w:tabs>
        <w:spacing w:after="0" w:line="240" w:lineRule="auto"/>
        <w:ind w:left="426" w:hanging="426"/>
        <w:jc w:val="both"/>
        <w:rPr>
          <w:rFonts w:ascii="Open Sans" w:hAnsi="Open Sans" w:cs="Open Sans"/>
          <w:sz w:val="20"/>
          <w:szCs w:val="20"/>
        </w:rPr>
      </w:pPr>
      <w:r w:rsidRPr="00D5234B">
        <w:rPr>
          <w:rFonts w:ascii="Open Sans" w:hAnsi="Open Sans" w:cs="Open Sans"/>
          <w:sz w:val="20"/>
          <w:szCs w:val="20"/>
        </w:rPr>
        <w:t xml:space="preserve">kotne brusilke (manjše) </w:t>
      </w:r>
      <w:r w:rsidRPr="00D5234B">
        <w:rPr>
          <w:rFonts w:ascii="Open Sans" w:hAnsi="Open Sans" w:cs="Open Sans"/>
          <w:sz w:val="20"/>
          <w:szCs w:val="20"/>
        </w:rPr>
        <w:tab/>
        <w:t>2 kosa</w:t>
      </w:r>
    </w:p>
    <w:p w14:paraId="09C326B3" w14:textId="77777777" w:rsidR="00D5234B" w:rsidRPr="00D5234B" w:rsidRDefault="00D5234B" w:rsidP="00086A8C">
      <w:pPr>
        <w:keepNext/>
        <w:keepLines/>
        <w:numPr>
          <w:ilvl w:val="0"/>
          <w:numId w:val="25"/>
        </w:numPr>
        <w:tabs>
          <w:tab w:val="left" w:pos="6379"/>
        </w:tabs>
        <w:spacing w:after="0" w:line="240" w:lineRule="auto"/>
        <w:ind w:left="426" w:hanging="426"/>
        <w:jc w:val="both"/>
        <w:rPr>
          <w:rFonts w:ascii="Open Sans" w:hAnsi="Open Sans" w:cs="Open Sans"/>
          <w:sz w:val="20"/>
          <w:szCs w:val="20"/>
        </w:rPr>
      </w:pPr>
      <w:r w:rsidRPr="00D5234B">
        <w:rPr>
          <w:rFonts w:ascii="Open Sans" w:hAnsi="Open Sans" w:cs="Open Sans"/>
          <w:sz w:val="20"/>
          <w:szCs w:val="20"/>
        </w:rPr>
        <w:t>premi brusilnik</w:t>
      </w:r>
      <w:r w:rsidRPr="00D5234B">
        <w:rPr>
          <w:rFonts w:ascii="Open Sans" w:hAnsi="Open Sans" w:cs="Open Sans"/>
          <w:sz w:val="20"/>
          <w:szCs w:val="20"/>
        </w:rPr>
        <w:tab/>
        <w:t>1 kos</w:t>
      </w:r>
    </w:p>
    <w:p w14:paraId="1EB055DB" w14:textId="77777777" w:rsidR="00D5234B" w:rsidRPr="00D5234B" w:rsidRDefault="00D5234B" w:rsidP="00086A8C">
      <w:pPr>
        <w:keepNext/>
        <w:keepLines/>
        <w:numPr>
          <w:ilvl w:val="0"/>
          <w:numId w:val="25"/>
        </w:numPr>
        <w:tabs>
          <w:tab w:val="left" w:pos="6379"/>
        </w:tabs>
        <w:spacing w:after="0" w:line="240" w:lineRule="auto"/>
        <w:ind w:left="426" w:hanging="426"/>
        <w:jc w:val="both"/>
        <w:rPr>
          <w:rFonts w:ascii="Open Sans" w:hAnsi="Open Sans" w:cs="Open Sans"/>
          <w:sz w:val="20"/>
          <w:szCs w:val="20"/>
        </w:rPr>
      </w:pPr>
      <w:r w:rsidRPr="00D5234B">
        <w:rPr>
          <w:rFonts w:ascii="Open Sans" w:hAnsi="Open Sans" w:cs="Open Sans"/>
          <w:sz w:val="20"/>
          <w:szCs w:val="20"/>
        </w:rPr>
        <w:t>reflektor</w:t>
      </w:r>
      <w:r w:rsidRPr="00D5234B">
        <w:rPr>
          <w:rFonts w:ascii="Open Sans" w:hAnsi="Open Sans" w:cs="Open Sans"/>
          <w:sz w:val="20"/>
          <w:szCs w:val="20"/>
        </w:rPr>
        <w:tab/>
        <w:t>2 kosa</w:t>
      </w:r>
    </w:p>
    <w:p w14:paraId="6DDA6834" w14:textId="77777777" w:rsidR="00D5234B" w:rsidRPr="00D5234B" w:rsidRDefault="00D5234B" w:rsidP="00086A8C">
      <w:pPr>
        <w:keepNext/>
        <w:keepLines/>
        <w:numPr>
          <w:ilvl w:val="0"/>
          <w:numId w:val="34"/>
        </w:numPr>
        <w:spacing w:after="0" w:line="240" w:lineRule="auto"/>
        <w:ind w:left="426" w:hanging="426"/>
        <w:jc w:val="both"/>
        <w:rPr>
          <w:rFonts w:ascii="Open Sans" w:hAnsi="Open Sans" w:cs="Open Sans"/>
          <w:sz w:val="20"/>
          <w:szCs w:val="20"/>
        </w:rPr>
      </w:pPr>
      <w:r w:rsidRPr="00D5234B">
        <w:rPr>
          <w:rFonts w:ascii="Open Sans" w:hAnsi="Open Sans" w:cs="Open Sans"/>
          <w:sz w:val="20"/>
          <w:szCs w:val="20"/>
        </w:rPr>
        <w:t>vsak delavec mora imeti priročno torbo z osnovnim ključavničarskim orodjem</w:t>
      </w:r>
    </w:p>
    <w:p w14:paraId="6EDC9530" w14:textId="77777777" w:rsidR="00D5234B" w:rsidRPr="00D5234B" w:rsidRDefault="00D5234B" w:rsidP="000826DF">
      <w:pPr>
        <w:keepNext/>
        <w:keepLines/>
        <w:spacing w:after="0" w:line="240" w:lineRule="auto"/>
        <w:rPr>
          <w:rFonts w:ascii="Open Sans" w:hAnsi="Open Sans" w:cs="Open Sans"/>
          <w:sz w:val="20"/>
          <w:szCs w:val="20"/>
        </w:rPr>
      </w:pPr>
    </w:p>
    <w:p w14:paraId="47AD2202" w14:textId="5890E462" w:rsidR="005240F1" w:rsidRPr="00841AEA" w:rsidRDefault="005240F1" w:rsidP="000826DF">
      <w:pPr>
        <w:keepNext/>
        <w:keepLines/>
        <w:spacing w:after="0" w:line="240" w:lineRule="auto"/>
        <w:jc w:val="both"/>
        <w:rPr>
          <w:rFonts w:ascii="Open Sans" w:hAnsi="Open Sans" w:cs="Open Sans"/>
          <w:b/>
          <w:sz w:val="20"/>
          <w:szCs w:val="20"/>
        </w:rPr>
      </w:pPr>
      <w:r>
        <w:rPr>
          <w:rFonts w:ascii="Open Sans" w:eastAsia="Times New Roman" w:hAnsi="Open Sans" w:cs="Open Sans"/>
          <w:sz w:val="20"/>
          <w:szCs w:val="20"/>
          <w:lang w:eastAsia="sl-SI"/>
        </w:rPr>
        <w:t>Kandidat (</w:t>
      </w:r>
      <w:r w:rsidRPr="00841AEA">
        <w:rPr>
          <w:rFonts w:ascii="Open Sans" w:eastAsia="Times New Roman" w:hAnsi="Open Sans" w:cs="Open Sans"/>
          <w:sz w:val="20"/>
          <w:szCs w:val="20"/>
          <w:lang w:eastAsia="sl-SI"/>
        </w:rPr>
        <w:t>Ponudnik</w:t>
      </w:r>
      <w:r>
        <w:rPr>
          <w:rFonts w:ascii="Open Sans" w:eastAsia="Times New Roman" w:hAnsi="Open Sans" w:cs="Open Sans"/>
          <w:sz w:val="20"/>
          <w:szCs w:val="20"/>
          <w:lang w:eastAsia="sl-SI"/>
        </w:rPr>
        <w:t>)</w:t>
      </w:r>
      <w:r w:rsidRPr="00841AEA">
        <w:rPr>
          <w:rFonts w:ascii="Open Sans" w:eastAsia="Times New Roman" w:hAnsi="Open Sans" w:cs="Open Sans"/>
          <w:sz w:val="20"/>
          <w:szCs w:val="20"/>
          <w:lang w:eastAsia="sl-SI"/>
        </w:rPr>
        <w:t xml:space="preserve"> </w:t>
      </w:r>
      <w:r w:rsidRPr="00841AEA">
        <w:rPr>
          <w:rFonts w:ascii="Open Sans" w:hAnsi="Open Sans" w:cs="Open Sans"/>
          <w:sz w:val="20"/>
          <w:szCs w:val="20"/>
        </w:rPr>
        <w:t xml:space="preserve">izkaže izpolnjevanje te zahteve s podpisom izjave o zagotavljanju opreme </w:t>
      </w:r>
      <w:r w:rsidRPr="00841AEA">
        <w:rPr>
          <w:rFonts w:ascii="Open Sans" w:hAnsi="Open Sans" w:cs="Open Sans"/>
          <w:b/>
          <w:sz w:val="20"/>
          <w:szCs w:val="20"/>
        </w:rPr>
        <w:t>(</w:t>
      </w:r>
      <w:r>
        <w:rPr>
          <w:rFonts w:ascii="Open Sans" w:hAnsi="Open Sans" w:cs="Open Sans"/>
          <w:b/>
          <w:sz w:val="20"/>
          <w:szCs w:val="20"/>
        </w:rPr>
        <w:t>P</w:t>
      </w:r>
      <w:r w:rsidRPr="00841AEA">
        <w:rPr>
          <w:rFonts w:ascii="Open Sans" w:hAnsi="Open Sans" w:cs="Open Sans"/>
          <w:b/>
          <w:sz w:val="20"/>
          <w:szCs w:val="20"/>
        </w:rPr>
        <w:t xml:space="preserve">riloga </w:t>
      </w:r>
      <w:r w:rsidR="003B42C2">
        <w:rPr>
          <w:rFonts w:ascii="Open Sans" w:hAnsi="Open Sans" w:cs="Open Sans"/>
          <w:b/>
          <w:sz w:val="20"/>
          <w:szCs w:val="20"/>
        </w:rPr>
        <w:t>9</w:t>
      </w:r>
      <w:r>
        <w:rPr>
          <w:rFonts w:ascii="Open Sans" w:hAnsi="Open Sans" w:cs="Open Sans"/>
          <w:b/>
          <w:sz w:val="20"/>
          <w:szCs w:val="20"/>
        </w:rPr>
        <w:t>-3</w:t>
      </w:r>
      <w:r w:rsidRPr="00841AEA">
        <w:rPr>
          <w:rFonts w:ascii="Open Sans" w:hAnsi="Open Sans" w:cs="Open Sans"/>
          <w:b/>
          <w:sz w:val="20"/>
          <w:szCs w:val="20"/>
        </w:rPr>
        <w:t>)</w:t>
      </w:r>
      <w:r w:rsidRPr="00841AEA">
        <w:rPr>
          <w:rFonts w:ascii="Open Sans" w:hAnsi="Open Sans" w:cs="Open Sans"/>
          <w:sz w:val="20"/>
          <w:szCs w:val="20"/>
        </w:rPr>
        <w:t>.</w:t>
      </w:r>
    </w:p>
    <w:p w14:paraId="57FE8117" w14:textId="77777777" w:rsidR="005240F1" w:rsidRPr="00841AEA" w:rsidRDefault="005240F1" w:rsidP="000826DF">
      <w:pPr>
        <w:keepNext/>
        <w:keepLines/>
        <w:spacing w:after="0" w:line="240" w:lineRule="auto"/>
        <w:jc w:val="both"/>
        <w:rPr>
          <w:rFonts w:ascii="Open Sans" w:hAnsi="Open Sans" w:cs="Open Sans"/>
          <w:sz w:val="20"/>
          <w:szCs w:val="20"/>
        </w:rPr>
      </w:pPr>
    </w:p>
    <w:p w14:paraId="51EB6FF6" w14:textId="77777777" w:rsidR="00E04BB1" w:rsidRPr="00841AEA" w:rsidRDefault="00E04BB1" w:rsidP="000826DF">
      <w:pPr>
        <w:keepNext/>
        <w:keepLines/>
        <w:spacing w:after="0" w:line="240" w:lineRule="auto"/>
        <w:jc w:val="both"/>
        <w:rPr>
          <w:rFonts w:ascii="Open Sans" w:hAnsi="Open Sans" w:cs="Open Sans"/>
          <w:sz w:val="20"/>
          <w:szCs w:val="20"/>
        </w:rPr>
      </w:pPr>
      <w:r w:rsidRPr="00841AEA">
        <w:rPr>
          <w:rFonts w:ascii="Open Sans" w:hAnsi="Open Sans" w:cs="Open Sans"/>
          <w:sz w:val="20"/>
          <w:szCs w:val="20"/>
        </w:rPr>
        <w:t xml:space="preserve">Naročnik je upravičen pred </w:t>
      </w:r>
      <w:r w:rsidRPr="00E04BB1">
        <w:rPr>
          <w:rFonts w:ascii="Open Sans" w:hAnsi="Open Sans" w:cs="Open Sans"/>
          <w:sz w:val="20"/>
          <w:szCs w:val="20"/>
        </w:rPr>
        <w:t xml:space="preserve">objavo odločitve o priznanju sposobnosti </w:t>
      </w:r>
      <w:r>
        <w:rPr>
          <w:rFonts w:ascii="Open Sans" w:hAnsi="Open Sans" w:cs="Open Sans"/>
          <w:sz w:val="20"/>
          <w:szCs w:val="20"/>
        </w:rPr>
        <w:t>kandidata (ponudnika)</w:t>
      </w:r>
      <w:r w:rsidRPr="00841AEA">
        <w:rPr>
          <w:rFonts w:ascii="Open Sans" w:hAnsi="Open Sans" w:cs="Open Sans"/>
          <w:sz w:val="20"/>
          <w:szCs w:val="20"/>
        </w:rPr>
        <w:t xml:space="preserve">, od </w:t>
      </w:r>
      <w:r>
        <w:rPr>
          <w:rFonts w:ascii="Open Sans" w:hAnsi="Open Sans" w:cs="Open Sans"/>
          <w:sz w:val="20"/>
          <w:szCs w:val="20"/>
        </w:rPr>
        <w:t>kandidata (ponudni</w:t>
      </w:r>
      <w:r w:rsidRPr="00841AEA">
        <w:rPr>
          <w:rFonts w:ascii="Open Sans" w:hAnsi="Open Sans" w:cs="Open Sans"/>
          <w:sz w:val="20"/>
          <w:szCs w:val="20"/>
        </w:rPr>
        <w:t>ka</w:t>
      </w:r>
      <w:r>
        <w:rPr>
          <w:rFonts w:ascii="Open Sans" w:hAnsi="Open Sans" w:cs="Open Sans"/>
          <w:sz w:val="20"/>
          <w:szCs w:val="20"/>
        </w:rPr>
        <w:t>)</w:t>
      </w:r>
      <w:r w:rsidRPr="00841AEA">
        <w:rPr>
          <w:rFonts w:ascii="Open Sans" w:hAnsi="Open Sans" w:cs="Open Sans"/>
          <w:sz w:val="20"/>
          <w:szCs w:val="20"/>
        </w:rPr>
        <w:t xml:space="preserve"> zahtevati, da predloži izpis iz knjigovodske evidence osnovnih sredstev z označenimi sredstvi oz. pogodbo o najemu zahtevane opreme za obdobje trajanja okvirnega sporazuma.</w:t>
      </w:r>
    </w:p>
    <w:p w14:paraId="16AE70F5" w14:textId="77777777" w:rsidR="005240F1" w:rsidRPr="00841AEA" w:rsidRDefault="005240F1" w:rsidP="000826DF">
      <w:pPr>
        <w:keepNext/>
        <w:keepLines/>
        <w:spacing w:after="0" w:line="240" w:lineRule="auto"/>
        <w:jc w:val="both"/>
        <w:rPr>
          <w:rFonts w:ascii="Open Sans" w:hAnsi="Open Sans" w:cs="Open Sans"/>
          <w:sz w:val="20"/>
          <w:szCs w:val="20"/>
        </w:rPr>
      </w:pPr>
    </w:p>
    <w:p w14:paraId="4C74F2F6" w14:textId="2E913562" w:rsidR="00D5234B" w:rsidRDefault="005240F1" w:rsidP="000826DF">
      <w:pPr>
        <w:keepNext/>
        <w:keepLines/>
        <w:spacing w:after="0" w:line="240" w:lineRule="auto"/>
        <w:jc w:val="both"/>
        <w:rPr>
          <w:rFonts w:ascii="Tahoma" w:eastAsia="Times New Roman" w:hAnsi="Tahoma" w:cs="Tahoma"/>
          <w:lang w:eastAsia="sl-SI"/>
        </w:rPr>
      </w:pPr>
      <w:r w:rsidRPr="00841AEA">
        <w:rPr>
          <w:rFonts w:ascii="Open Sans" w:hAnsi="Open Sans" w:cs="Open Sans"/>
          <w:b/>
          <w:sz w:val="20"/>
          <w:szCs w:val="20"/>
        </w:rPr>
        <w:t xml:space="preserve">Ta pogoj lahko izpolni </w:t>
      </w:r>
      <w:r>
        <w:rPr>
          <w:rFonts w:ascii="Open Sans" w:eastAsia="Times New Roman" w:hAnsi="Open Sans" w:cs="Open Sans"/>
          <w:b/>
          <w:sz w:val="20"/>
          <w:szCs w:val="20"/>
          <w:lang w:eastAsia="sl-SI"/>
        </w:rPr>
        <w:t>ka</w:t>
      </w:r>
      <w:r w:rsidRPr="00800DE0">
        <w:rPr>
          <w:rFonts w:ascii="Open Sans" w:eastAsia="Times New Roman" w:hAnsi="Open Sans" w:cs="Open Sans"/>
          <w:b/>
          <w:sz w:val="20"/>
          <w:szCs w:val="20"/>
          <w:lang w:eastAsia="sl-SI"/>
        </w:rPr>
        <w:t>ndidat (</w:t>
      </w:r>
      <w:r>
        <w:rPr>
          <w:rFonts w:ascii="Open Sans" w:eastAsia="Times New Roman" w:hAnsi="Open Sans" w:cs="Open Sans"/>
          <w:b/>
          <w:sz w:val="20"/>
          <w:szCs w:val="20"/>
          <w:lang w:eastAsia="sl-SI"/>
        </w:rPr>
        <w:t>p</w:t>
      </w:r>
      <w:r w:rsidRPr="00800DE0">
        <w:rPr>
          <w:rFonts w:ascii="Open Sans" w:eastAsia="Times New Roman" w:hAnsi="Open Sans" w:cs="Open Sans"/>
          <w:b/>
          <w:sz w:val="20"/>
          <w:szCs w:val="20"/>
          <w:lang w:eastAsia="sl-SI"/>
        </w:rPr>
        <w:t xml:space="preserve">onudnik) </w:t>
      </w:r>
      <w:r w:rsidRPr="00841AEA">
        <w:rPr>
          <w:rFonts w:ascii="Open Sans" w:eastAsia="Times New Roman" w:hAnsi="Open Sans" w:cs="Open Sans"/>
          <w:b/>
          <w:sz w:val="20"/>
          <w:szCs w:val="20"/>
          <w:lang w:eastAsia="sl-SI"/>
        </w:rPr>
        <w:t xml:space="preserve">sam ali skupina </w:t>
      </w:r>
      <w:r>
        <w:rPr>
          <w:rFonts w:ascii="Open Sans" w:eastAsia="Times New Roman" w:hAnsi="Open Sans" w:cs="Open Sans"/>
          <w:b/>
          <w:sz w:val="20"/>
          <w:szCs w:val="20"/>
          <w:lang w:eastAsia="sl-SI"/>
        </w:rPr>
        <w:t>kandidat</w:t>
      </w:r>
      <w:r w:rsidRPr="00841AEA">
        <w:rPr>
          <w:rFonts w:ascii="Open Sans" w:eastAsia="Times New Roman" w:hAnsi="Open Sans" w:cs="Open Sans"/>
          <w:b/>
          <w:sz w:val="20"/>
          <w:szCs w:val="20"/>
          <w:lang w:eastAsia="sl-SI"/>
        </w:rPr>
        <w:t>ov v okviru skupne p</w:t>
      </w:r>
      <w:r>
        <w:rPr>
          <w:rFonts w:ascii="Open Sans" w:eastAsia="Times New Roman" w:hAnsi="Open Sans" w:cs="Open Sans"/>
          <w:b/>
          <w:sz w:val="20"/>
          <w:szCs w:val="20"/>
          <w:lang w:eastAsia="sl-SI"/>
        </w:rPr>
        <w:t>rijav</w:t>
      </w:r>
      <w:r w:rsidRPr="00841AEA">
        <w:rPr>
          <w:rFonts w:ascii="Open Sans" w:eastAsia="Times New Roman" w:hAnsi="Open Sans" w:cs="Open Sans"/>
          <w:b/>
          <w:sz w:val="20"/>
          <w:szCs w:val="20"/>
          <w:lang w:eastAsia="sl-SI"/>
        </w:rPr>
        <w:t>e ali s prijavljenimi podizvajalci</w:t>
      </w:r>
      <w:r w:rsidRPr="00841AEA">
        <w:rPr>
          <w:rFonts w:ascii="Open Sans" w:hAnsi="Open Sans" w:cs="Open Sans"/>
          <w:b/>
          <w:sz w:val="20"/>
          <w:szCs w:val="20"/>
        </w:rPr>
        <w:t xml:space="preserve"> ali</w:t>
      </w:r>
      <w:r w:rsidRPr="00841AEA">
        <w:rPr>
          <w:rFonts w:ascii="Open Sans" w:hAnsi="Open Sans" w:cs="Open Sans"/>
          <w:b/>
          <w:bCs/>
          <w:sz w:val="20"/>
          <w:szCs w:val="20"/>
        </w:rPr>
        <w:t xml:space="preserve"> s prijavljenimi subjekti, katerih zmogljivosti uporablja </w:t>
      </w:r>
      <w:r>
        <w:rPr>
          <w:rFonts w:ascii="Open Sans" w:hAnsi="Open Sans" w:cs="Open Sans"/>
          <w:b/>
          <w:bCs/>
          <w:sz w:val="20"/>
          <w:szCs w:val="20"/>
        </w:rPr>
        <w:t>kandidat (p</w:t>
      </w:r>
      <w:r w:rsidRPr="00841AEA">
        <w:rPr>
          <w:rFonts w:ascii="Open Sans" w:hAnsi="Open Sans" w:cs="Open Sans"/>
          <w:b/>
          <w:bCs/>
          <w:sz w:val="20"/>
          <w:szCs w:val="20"/>
        </w:rPr>
        <w:t>onudnik</w:t>
      </w:r>
      <w:r>
        <w:rPr>
          <w:rFonts w:ascii="Open Sans" w:hAnsi="Open Sans" w:cs="Open Sans"/>
          <w:b/>
          <w:bCs/>
          <w:sz w:val="20"/>
          <w:szCs w:val="20"/>
        </w:rPr>
        <w:t>)</w:t>
      </w:r>
      <w:r w:rsidRPr="00841AEA">
        <w:rPr>
          <w:rFonts w:ascii="Open Sans" w:hAnsi="Open Sans" w:cs="Open Sans"/>
          <w:b/>
          <w:sz w:val="20"/>
          <w:szCs w:val="20"/>
        </w:rPr>
        <w:t>.</w:t>
      </w:r>
      <w:r w:rsidR="00D5234B">
        <w:rPr>
          <w:rFonts w:ascii="Tahoma" w:eastAsia="Times New Roman" w:hAnsi="Tahoma" w:cs="Tahoma"/>
          <w:lang w:eastAsia="sl-SI"/>
        </w:rPr>
        <w:br w:type="page"/>
      </w:r>
    </w:p>
    <w:p w14:paraId="1A04A26F" w14:textId="05B48221" w:rsidR="00870213" w:rsidRPr="00800DE0" w:rsidRDefault="00870213" w:rsidP="000826DF">
      <w:pPr>
        <w:pStyle w:val="Odstavekseznama"/>
        <w:keepNext/>
        <w:keepLines/>
        <w:widowControl w:val="0"/>
        <w:numPr>
          <w:ilvl w:val="2"/>
          <w:numId w:val="2"/>
        </w:numPr>
        <w:jc w:val="both"/>
        <w:rPr>
          <w:rFonts w:ascii="Open Sans" w:hAnsi="Open Sans" w:cs="Open Sans"/>
          <w:b/>
          <w:bCs/>
          <w:color w:val="FF0000"/>
        </w:rPr>
      </w:pPr>
      <w:r>
        <w:rPr>
          <w:rFonts w:ascii="Open Sans" w:hAnsi="Open Sans" w:cs="Open Sans"/>
          <w:b/>
          <w:bCs/>
          <w:color w:val="FF0000"/>
        </w:rPr>
        <w:lastRenderedPageBreak/>
        <w:t>4</w:t>
      </w:r>
      <w:r w:rsidRPr="00800DE0">
        <w:rPr>
          <w:rFonts w:ascii="Open Sans" w:hAnsi="Open Sans" w:cs="Open Sans"/>
          <w:b/>
          <w:bCs/>
          <w:color w:val="FF0000"/>
        </w:rPr>
        <w:t xml:space="preserve">. sklop: </w:t>
      </w:r>
      <w:r w:rsidRPr="00870213">
        <w:rPr>
          <w:rFonts w:ascii="Open Sans" w:hAnsi="Open Sans" w:cs="Open Sans"/>
          <w:b/>
          <w:bCs/>
          <w:color w:val="FF0000"/>
        </w:rPr>
        <w:t>Strojno vzdrževalna dela na področju turbin, termične priprave vode in toplotnih postaj</w:t>
      </w:r>
    </w:p>
    <w:p w14:paraId="3159B9A7" w14:textId="77777777" w:rsidR="00870213" w:rsidRPr="00870213" w:rsidRDefault="00870213" w:rsidP="000826DF">
      <w:pPr>
        <w:keepNext/>
        <w:keepLines/>
        <w:spacing w:after="0" w:line="240" w:lineRule="auto"/>
        <w:ind w:right="-2"/>
        <w:jc w:val="both"/>
        <w:rPr>
          <w:rFonts w:ascii="Open Sans" w:eastAsia="Times New Roman" w:hAnsi="Open Sans" w:cs="Open Sans"/>
          <w:sz w:val="20"/>
          <w:szCs w:val="20"/>
          <w:lang w:eastAsia="sl-SI"/>
        </w:rPr>
      </w:pPr>
    </w:p>
    <w:p w14:paraId="5A340D6A" w14:textId="49D9E922" w:rsidR="00870213" w:rsidRPr="00870213" w:rsidRDefault="00870213" w:rsidP="000826DF">
      <w:pPr>
        <w:pStyle w:val="Odstavekseznama"/>
        <w:keepNext/>
        <w:keepLines/>
        <w:numPr>
          <w:ilvl w:val="3"/>
          <w:numId w:val="2"/>
        </w:numPr>
        <w:jc w:val="both"/>
        <w:rPr>
          <w:rFonts w:ascii="Open Sans" w:hAnsi="Open Sans" w:cs="Open Sans"/>
          <w:b/>
        </w:rPr>
      </w:pPr>
      <w:r w:rsidRPr="00870213">
        <w:rPr>
          <w:rFonts w:ascii="Open Sans" w:hAnsi="Open Sans" w:cs="Open Sans"/>
          <w:b/>
        </w:rPr>
        <w:t>Tehnična sposobnost</w:t>
      </w:r>
    </w:p>
    <w:p w14:paraId="19F37BDE" w14:textId="77777777" w:rsidR="00870213" w:rsidRPr="00870213" w:rsidRDefault="00870213" w:rsidP="000826DF">
      <w:pPr>
        <w:keepNext/>
        <w:keepLines/>
        <w:spacing w:after="0" w:line="240" w:lineRule="auto"/>
        <w:jc w:val="both"/>
        <w:rPr>
          <w:rFonts w:ascii="Open Sans" w:eastAsia="Times New Roman" w:hAnsi="Open Sans" w:cs="Open Sans"/>
          <w:b/>
          <w:sz w:val="20"/>
          <w:szCs w:val="20"/>
          <w:lang w:eastAsia="sl-SI"/>
        </w:rPr>
      </w:pPr>
    </w:p>
    <w:p w14:paraId="2CE3BDC1" w14:textId="77777777" w:rsidR="00870213" w:rsidRPr="00870213" w:rsidRDefault="00870213" w:rsidP="000826DF">
      <w:pPr>
        <w:keepNext/>
        <w:keepLines/>
        <w:spacing w:after="0" w:line="240" w:lineRule="auto"/>
        <w:jc w:val="both"/>
        <w:rPr>
          <w:rFonts w:ascii="Open Sans" w:eastAsia="Times New Roman" w:hAnsi="Open Sans" w:cs="Open Sans"/>
          <w:sz w:val="20"/>
          <w:szCs w:val="20"/>
          <w:lang w:eastAsia="sl-SI"/>
        </w:rPr>
      </w:pPr>
      <w:r w:rsidRPr="00870213">
        <w:rPr>
          <w:rFonts w:ascii="Open Sans" w:eastAsia="Times New Roman" w:hAnsi="Open Sans" w:cs="Open Sans"/>
          <w:sz w:val="20"/>
          <w:szCs w:val="20"/>
          <w:lang w:val="x-none" w:eastAsia="sl-SI"/>
        </w:rPr>
        <w:t>Upoštevale se bodo samo reference, katerih pogodba oz. o</w:t>
      </w:r>
      <w:r w:rsidRPr="00870213">
        <w:rPr>
          <w:rFonts w:ascii="Open Sans" w:eastAsia="Times New Roman" w:hAnsi="Open Sans" w:cs="Open Sans"/>
          <w:sz w:val="20"/>
          <w:szCs w:val="20"/>
          <w:lang w:eastAsia="sl-SI"/>
        </w:rPr>
        <w:t>kviren sporazum</w:t>
      </w:r>
      <w:r w:rsidRPr="00870213">
        <w:rPr>
          <w:rFonts w:ascii="Open Sans" w:eastAsia="Times New Roman" w:hAnsi="Open Sans" w:cs="Open Sans"/>
          <w:sz w:val="20"/>
          <w:szCs w:val="20"/>
          <w:lang w:val="x-none" w:eastAsia="sl-SI"/>
        </w:rPr>
        <w:t xml:space="preserve"> je zaključen in je </w:t>
      </w:r>
      <w:r w:rsidRPr="00870213">
        <w:rPr>
          <w:rFonts w:ascii="Open Sans" w:eastAsia="Times New Roman" w:hAnsi="Open Sans" w:cs="Open Sans"/>
          <w:sz w:val="20"/>
          <w:szCs w:val="20"/>
          <w:lang w:eastAsia="sl-SI"/>
        </w:rPr>
        <w:t xml:space="preserve">objekt v </w:t>
      </w:r>
      <w:r w:rsidRPr="00870213">
        <w:rPr>
          <w:rFonts w:ascii="Open Sans" w:eastAsia="Times New Roman" w:hAnsi="Open Sans" w:cs="Open Sans"/>
          <w:sz w:val="20"/>
          <w:szCs w:val="20"/>
          <w:lang w:val="x-none" w:eastAsia="sl-SI"/>
        </w:rPr>
        <w:t>funkcionalnem obratovanju</w:t>
      </w:r>
      <w:r w:rsidRPr="00870213">
        <w:rPr>
          <w:rFonts w:ascii="Open Sans" w:eastAsia="Times New Roman" w:hAnsi="Open Sans" w:cs="Open Sans"/>
          <w:sz w:val="20"/>
          <w:szCs w:val="20"/>
          <w:lang w:eastAsia="sl-SI"/>
        </w:rPr>
        <w:t>.</w:t>
      </w:r>
    </w:p>
    <w:p w14:paraId="37F3613E" w14:textId="77777777" w:rsidR="00870213" w:rsidRPr="00870213" w:rsidRDefault="00870213" w:rsidP="000826DF">
      <w:pPr>
        <w:keepNext/>
        <w:keepLines/>
        <w:spacing w:after="0" w:line="240" w:lineRule="auto"/>
        <w:jc w:val="both"/>
        <w:rPr>
          <w:rFonts w:ascii="Open Sans" w:eastAsia="Times New Roman" w:hAnsi="Open Sans" w:cs="Open Sans"/>
          <w:sz w:val="20"/>
          <w:szCs w:val="20"/>
          <w:lang w:eastAsia="sl-SI"/>
        </w:rPr>
      </w:pPr>
    </w:p>
    <w:p w14:paraId="550C6A59" w14:textId="77777777" w:rsidR="008D1DEC" w:rsidRPr="008E3F51" w:rsidRDefault="008D1DEC" w:rsidP="008D1DEC">
      <w:pPr>
        <w:keepNext/>
        <w:keepLines/>
        <w:spacing w:after="0" w:line="240" w:lineRule="auto"/>
        <w:jc w:val="both"/>
        <w:rPr>
          <w:rFonts w:ascii="Open Sans" w:eastAsia="Times New Roman" w:hAnsi="Open Sans" w:cs="Open Sans"/>
          <w:sz w:val="20"/>
          <w:szCs w:val="20"/>
          <w:lang w:eastAsia="sl-SI"/>
        </w:rPr>
      </w:pPr>
      <w:r w:rsidRPr="008E3F51">
        <w:rPr>
          <w:rFonts w:ascii="Open Sans" w:eastAsia="Times New Roman" w:hAnsi="Open Sans" w:cs="Open Sans"/>
          <w:sz w:val="20"/>
          <w:szCs w:val="20"/>
          <w:lang w:eastAsia="sl-SI"/>
        </w:rPr>
        <w:t xml:space="preserve">Naročnik zahteva, da ima gospodarski subjekt </w:t>
      </w:r>
      <w:r w:rsidRPr="008E3F51">
        <w:rPr>
          <w:rFonts w:ascii="Open Sans" w:hAnsi="Open Sans" w:cs="Open Sans"/>
          <w:sz w:val="20"/>
          <w:szCs w:val="20"/>
        </w:rPr>
        <w:t xml:space="preserve">v letih </w:t>
      </w:r>
      <w:r>
        <w:rPr>
          <w:rFonts w:ascii="Open Sans" w:hAnsi="Open Sans" w:cs="Open Sans"/>
          <w:sz w:val="20"/>
          <w:szCs w:val="20"/>
        </w:rPr>
        <w:t>2023, 2024 in 2025 za vsako zahtevano leto:</w:t>
      </w:r>
    </w:p>
    <w:p w14:paraId="34971C76" w14:textId="2BB8165A" w:rsidR="00870213" w:rsidRPr="00870213" w:rsidRDefault="00870213" w:rsidP="00086A8C">
      <w:pPr>
        <w:keepNext/>
        <w:keepLines/>
        <w:widowControl w:val="0"/>
        <w:numPr>
          <w:ilvl w:val="0"/>
          <w:numId w:val="26"/>
        </w:numPr>
        <w:spacing w:after="0" w:line="240" w:lineRule="auto"/>
        <w:ind w:left="284" w:hanging="284"/>
        <w:jc w:val="both"/>
        <w:rPr>
          <w:rFonts w:ascii="Open Sans" w:hAnsi="Open Sans" w:cs="Open Sans"/>
          <w:sz w:val="20"/>
          <w:szCs w:val="20"/>
          <w:lang w:eastAsia="sl-SI"/>
        </w:rPr>
      </w:pPr>
      <w:r w:rsidRPr="00870213">
        <w:rPr>
          <w:rFonts w:ascii="Open Sans" w:hAnsi="Open Sans" w:cs="Open Sans"/>
          <w:sz w:val="20"/>
          <w:szCs w:val="20"/>
          <w:lang w:eastAsia="sl-SI"/>
        </w:rPr>
        <w:t xml:space="preserve">najmanj </w:t>
      </w:r>
      <w:r w:rsidR="002006A4">
        <w:rPr>
          <w:rFonts w:ascii="Open Sans" w:hAnsi="Open Sans" w:cs="Open Sans"/>
          <w:sz w:val="20"/>
          <w:szCs w:val="20"/>
          <w:lang w:eastAsia="sl-SI"/>
        </w:rPr>
        <w:t>eno (1) referenco</w:t>
      </w:r>
      <w:r w:rsidRPr="00870213">
        <w:rPr>
          <w:rFonts w:ascii="Open Sans" w:hAnsi="Open Sans" w:cs="Open Sans"/>
          <w:sz w:val="20"/>
          <w:szCs w:val="20"/>
          <w:lang w:eastAsia="sl-SI"/>
        </w:rPr>
        <w:t>, ki se nanaša na vzdrževanje parovodov (525</w:t>
      </w:r>
      <w:r w:rsidRPr="00870213">
        <w:rPr>
          <w:rFonts w:ascii="Open Sans" w:eastAsia="Times New Roman" w:hAnsi="Open Sans" w:cs="Open Sans"/>
          <w:sz w:val="20"/>
          <w:szCs w:val="20"/>
          <w:lang w:eastAsia="sl-SI"/>
        </w:rPr>
        <w:t>°C</w:t>
      </w:r>
      <w:r w:rsidRPr="00870213">
        <w:rPr>
          <w:rFonts w:ascii="Open Sans" w:hAnsi="Open Sans" w:cs="Open Sans"/>
          <w:sz w:val="20"/>
          <w:szCs w:val="20"/>
          <w:lang w:eastAsia="sl-SI"/>
        </w:rPr>
        <w:t>, 95 bar) na termoenergetskih objektih z zmogljivostjo &gt;50 t/h pregrete pare (</w:t>
      </w:r>
      <w:r w:rsidR="00DD709B" w:rsidRPr="00DD709B">
        <w:rPr>
          <w:rFonts w:ascii="Open Sans" w:hAnsi="Open Sans" w:cs="Open Sans"/>
          <w:sz w:val="20"/>
          <w:szCs w:val="20"/>
          <w:lang w:eastAsia="sl-SI"/>
        </w:rPr>
        <w:t xml:space="preserve">skupaj torej 3 reference </w:t>
      </w:r>
      <w:r w:rsidR="00DD709B">
        <w:rPr>
          <w:rFonts w:ascii="Open Sans" w:hAnsi="Open Sans" w:cs="Open Sans"/>
          <w:sz w:val="20"/>
          <w:szCs w:val="20"/>
          <w:lang w:eastAsia="sl-SI"/>
        </w:rPr>
        <w:t xml:space="preserve">- </w:t>
      </w:r>
      <w:r w:rsidR="003B42C2">
        <w:rPr>
          <w:rFonts w:ascii="Open Sans" w:hAnsi="Open Sans" w:cs="Open Sans"/>
          <w:sz w:val="20"/>
          <w:szCs w:val="20"/>
          <w:lang w:eastAsia="sl-SI"/>
        </w:rPr>
        <w:t>P</w:t>
      </w:r>
      <w:r w:rsidRPr="00870213">
        <w:rPr>
          <w:rFonts w:ascii="Open Sans" w:hAnsi="Open Sans" w:cs="Open Sans"/>
          <w:sz w:val="20"/>
          <w:szCs w:val="20"/>
          <w:lang w:eastAsia="sl-SI"/>
        </w:rPr>
        <w:t xml:space="preserve">riloga </w:t>
      </w:r>
      <w:r w:rsidR="003B42C2">
        <w:rPr>
          <w:rFonts w:ascii="Open Sans" w:hAnsi="Open Sans" w:cs="Open Sans"/>
          <w:sz w:val="20"/>
          <w:szCs w:val="20"/>
          <w:lang w:eastAsia="sl-SI"/>
        </w:rPr>
        <w:t>7</w:t>
      </w:r>
      <w:r w:rsidRPr="00870213">
        <w:rPr>
          <w:rFonts w:ascii="Open Sans" w:hAnsi="Open Sans" w:cs="Open Sans"/>
          <w:sz w:val="20"/>
          <w:szCs w:val="20"/>
          <w:lang w:eastAsia="sl-SI"/>
        </w:rPr>
        <w:t>/1</w:t>
      </w:r>
      <w:r w:rsidR="00D94012">
        <w:rPr>
          <w:rFonts w:ascii="Open Sans" w:hAnsi="Open Sans" w:cs="Open Sans"/>
          <w:sz w:val="20"/>
          <w:szCs w:val="20"/>
          <w:lang w:eastAsia="sl-SI"/>
        </w:rPr>
        <w:t>3</w:t>
      </w:r>
      <w:r w:rsidRPr="00870213">
        <w:rPr>
          <w:rFonts w:ascii="Open Sans" w:hAnsi="Open Sans" w:cs="Open Sans"/>
          <w:sz w:val="20"/>
          <w:szCs w:val="20"/>
          <w:lang w:eastAsia="sl-SI"/>
        </w:rPr>
        <w:t>),</w:t>
      </w:r>
    </w:p>
    <w:p w14:paraId="242BB143" w14:textId="405C244B" w:rsidR="00870213" w:rsidRPr="00870213" w:rsidRDefault="00870213" w:rsidP="00086A8C">
      <w:pPr>
        <w:keepNext/>
        <w:keepLines/>
        <w:widowControl w:val="0"/>
        <w:numPr>
          <w:ilvl w:val="0"/>
          <w:numId w:val="26"/>
        </w:numPr>
        <w:spacing w:after="0" w:line="240" w:lineRule="auto"/>
        <w:ind w:left="284" w:hanging="284"/>
        <w:jc w:val="both"/>
        <w:rPr>
          <w:rFonts w:ascii="Open Sans" w:hAnsi="Open Sans" w:cs="Open Sans"/>
          <w:sz w:val="20"/>
          <w:szCs w:val="20"/>
          <w:lang w:eastAsia="sl-SI"/>
        </w:rPr>
      </w:pPr>
      <w:r w:rsidRPr="00870213">
        <w:rPr>
          <w:rFonts w:ascii="Open Sans" w:hAnsi="Open Sans" w:cs="Open Sans"/>
          <w:sz w:val="20"/>
          <w:szCs w:val="20"/>
          <w:lang w:eastAsia="sl-SI"/>
        </w:rPr>
        <w:t xml:space="preserve">najmanj </w:t>
      </w:r>
      <w:r w:rsidR="002006A4">
        <w:rPr>
          <w:rFonts w:ascii="Open Sans" w:hAnsi="Open Sans" w:cs="Open Sans"/>
          <w:sz w:val="20"/>
          <w:szCs w:val="20"/>
          <w:lang w:eastAsia="sl-SI"/>
        </w:rPr>
        <w:t>eno (1) referenco</w:t>
      </w:r>
      <w:r w:rsidRPr="00870213">
        <w:rPr>
          <w:rFonts w:ascii="Open Sans" w:hAnsi="Open Sans" w:cs="Open Sans"/>
          <w:sz w:val="20"/>
          <w:szCs w:val="20"/>
          <w:lang w:eastAsia="sl-SI"/>
        </w:rPr>
        <w:t xml:space="preserve">, ki se nanaša na vzdrževanje toplotnih izmenjevalnikov moči &gt;30MW </w:t>
      </w:r>
      <w:r w:rsidRPr="00870213">
        <w:rPr>
          <w:rFonts w:ascii="Open Sans" w:hAnsi="Open Sans" w:cs="Open Sans"/>
          <w:sz w:val="20"/>
          <w:szCs w:val="20"/>
          <w:lang w:eastAsia="sl-SI"/>
        </w:rPr>
        <w:t>(</w:t>
      </w:r>
      <w:r w:rsidR="00DD709B" w:rsidRPr="00DD709B">
        <w:rPr>
          <w:rFonts w:ascii="Open Sans" w:hAnsi="Open Sans" w:cs="Open Sans"/>
          <w:sz w:val="20"/>
          <w:szCs w:val="20"/>
          <w:lang w:eastAsia="sl-SI"/>
        </w:rPr>
        <w:t xml:space="preserve">skupaj torej 3 reference </w:t>
      </w:r>
      <w:r w:rsidR="00DD709B">
        <w:rPr>
          <w:rFonts w:ascii="Open Sans" w:hAnsi="Open Sans" w:cs="Open Sans"/>
          <w:sz w:val="20"/>
          <w:szCs w:val="20"/>
          <w:lang w:eastAsia="sl-SI"/>
        </w:rPr>
        <w:t xml:space="preserve">- </w:t>
      </w:r>
      <w:r w:rsidR="003B42C2">
        <w:rPr>
          <w:rFonts w:ascii="Open Sans" w:hAnsi="Open Sans" w:cs="Open Sans"/>
          <w:sz w:val="20"/>
          <w:szCs w:val="20"/>
          <w:lang w:eastAsia="sl-SI"/>
        </w:rPr>
        <w:t>P</w:t>
      </w:r>
      <w:r w:rsidRPr="00870213">
        <w:rPr>
          <w:rFonts w:ascii="Open Sans" w:hAnsi="Open Sans" w:cs="Open Sans"/>
          <w:sz w:val="20"/>
          <w:szCs w:val="20"/>
          <w:lang w:eastAsia="sl-SI"/>
        </w:rPr>
        <w:t xml:space="preserve">riloga </w:t>
      </w:r>
      <w:r w:rsidR="003B42C2">
        <w:rPr>
          <w:rFonts w:ascii="Open Sans" w:hAnsi="Open Sans" w:cs="Open Sans"/>
          <w:sz w:val="20"/>
          <w:szCs w:val="20"/>
          <w:lang w:eastAsia="sl-SI"/>
        </w:rPr>
        <w:t>7</w:t>
      </w:r>
      <w:r w:rsidRPr="00870213">
        <w:rPr>
          <w:rFonts w:ascii="Open Sans" w:hAnsi="Open Sans" w:cs="Open Sans"/>
          <w:sz w:val="20"/>
          <w:szCs w:val="20"/>
          <w:lang w:eastAsia="sl-SI"/>
        </w:rPr>
        <w:t>/</w:t>
      </w:r>
      <w:r w:rsidR="00550A3C">
        <w:rPr>
          <w:rFonts w:ascii="Open Sans" w:hAnsi="Open Sans" w:cs="Open Sans"/>
          <w:sz w:val="20"/>
          <w:szCs w:val="20"/>
          <w:lang w:eastAsia="sl-SI"/>
        </w:rPr>
        <w:t>1</w:t>
      </w:r>
      <w:r w:rsidR="00D94012">
        <w:rPr>
          <w:rFonts w:ascii="Open Sans" w:hAnsi="Open Sans" w:cs="Open Sans"/>
          <w:sz w:val="20"/>
          <w:szCs w:val="20"/>
          <w:lang w:eastAsia="sl-SI"/>
        </w:rPr>
        <w:t>4</w:t>
      </w:r>
      <w:r w:rsidRPr="00870213">
        <w:rPr>
          <w:rFonts w:ascii="Open Sans" w:hAnsi="Open Sans" w:cs="Open Sans"/>
          <w:sz w:val="20"/>
          <w:szCs w:val="20"/>
          <w:lang w:eastAsia="sl-SI"/>
        </w:rPr>
        <w:t xml:space="preserve">), </w:t>
      </w:r>
    </w:p>
    <w:p w14:paraId="3B3C1B60" w14:textId="7293CC3D" w:rsidR="00870213" w:rsidRPr="00870213" w:rsidRDefault="00870213" w:rsidP="00086A8C">
      <w:pPr>
        <w:keepNext/>
        <w:keepLines/>
        <w:widowControl w:val="0"/>
        <w:numPr>
          <w:ilvl w:val="0"/>
          <w:numId w:val="26"/>
        </w:numPr>
        <w:spacing w:after="0" w:line="240" w:lineRule="auto"/>
        <w:ind w:left="284" w:hanging="284"/>
        <w:jc w:val="both"/>
        <w:rPr>
          <w:rFonts w:ascii="Open Sans" w:hAnsi="Open Sans" w:cs="Open Sans"/>
          <w:sz w:val="20"/>
          <w:szCs w:val="20"/>
          <w:lang w:eastAsia="sl-SI"/>
        </w:rPr>
      </w:pPr>
      <w:r w:rsidRPr="00870213">
        <w:rPr>
          <w:rFonts w:ascii="Open Sans" w:hAnsi="Open Sans" w:cs="Open Sans"/>
          <w:sz w:val="20"/>
          <w:szCs w:val="20"/>
          <w:lang w:eastAsia="sl-SI"/>
        </w:rPr>
        <w:t xml:space="preserve">najmanj </w:t>
      </w:r>
      <w:r w:rsidR="002006A4">
        <w:rPr>
          <w:rFonts w:ascii="Open Sans" w:hAnsi="Open Sans" w:cs="Open Sans"/>
          <w:sz w:val="20"/>
          <w:szCs w:val="20"/>
          <w:lang w:eastAsia="sl-SI"/>
        </w:rPr>
        <w:t>eno (1) referenco</w:t>
      </w:r>
      <w:r w:rsidRPr="00870213">
        <w:rPr>
          <w:rFonts w:ascii="Open Sans" w:hAnsi="Open Sans" w:cs="Open Sans"/>
          <w:sz w:val="20"/>
          <w:szCs w:val="20"/>
          <w:lang w:eastAsia="sl-SI"/>
        </w:rPr>
        <w:t>, ki se nanaša na vzdrževanje reducirnih postaj kapacitete nad 40 t/h (</w:t>
      </w:r>
      <w:r w:rsidR="003B42C2">
        <w:rPr>
          <w:rFonts w:ascii="Open Sans" w:hAnsi="Open Sans" w:cs="Open Sans"/>
          <w:sz w:val="20"/>
          <w:szCs w:val="20"/>
          <w:lang w:eastAsia="sl-SI"/>
        </w:rPr>
        <w:t>P</w:t>
      </w:r>
      <w:r w:rsidRPr="00870213">
        <w:rPr>
          <w:rFonts w:ascii="Open Sans" w:hAnsi="Open Sans" w:cs="Open Sans"/>
          <w:sz w:val="20"/>
          <w:szCs w:val="20"/>
          <w:lang w:eastAsia="sl-SI"/>
        </w:rPr>
        <w:t xml:space="preserve">riloga </w:t>
      </w:r>
      <w:r w:rsidR="003B42C2">
        <w:rPr>
          <w:rFonts w:ascii="Open Sans" w:hAnsi="Open Sans" w:cs="Open Sans"/>
          <w:sz w:val="20"/>
          <w:szCs w:val="20"/>
          <w:lang w:eastAsia="sl-SI"/>
        </w:rPr>
        <w:t>7</w:t>
      </w:r>
      <w:r w:rsidRPr="00870213">
        <w:rPr>
          <w:rFonts w:ascii="Open Sans" w:hAnsi="Open Sans" w:cs="Open Sans"/>
          <w:sz w:val="20"/>
          <w:szCs w:val="20"/>
          <w:lang w:eastAsia="sl-SI"/>
        </w:rPr>
        <w:t>/</w:t>
      </w:r>
      <w:r w:rsidR="00550A3C">
        <w:rPr>
          <w:rFonts w:ascii="Open Sans" w:hAnsi="Open Sans" w:cs="Open Sans"/>
          <w:sz w:val="20"/>
          <w:szCs w:val="20"/>
          <w:lang w:eastAsia="sl-SI"/>
        </w:rPr>
        <w:t>1</w:t>
      </w:r>
      <w:r w:rsidR="00D94012">
        <w:rPr>
          <w:rFonts w:ascii="Open Sans" w:hAnsi="Open Sans" w:cs="Open Sans"/>
          <w:sz w:val="20"/>
          <w:szCs w:val="20"/>
          <w:lang w:eastAsia="sl-SI"/>
        </w:rPr>
        <w:t>5</w:t>
      </w:r>
      <w:r w:rsidRPr="00870213">
        <w:rPr>
          <w:rFonts w:ascii="Open Sans" w:hAnsi="Open Sans" w:cs="Open Sans"/>
          <w:sz w:val="20"/>
          <w:szCs w:val="20"/>
          <w:lang w:eastAsia="sl-SI"/>
        </w:rPr>
        <w:t>) in</w:t>
      </w:r>
    </w:p>
    <w:p w14:paraId="0BF30905" w14:textId="7F620CC7" w:rsidR="00870213" w:rsidRPr="00870213" w:rsidRDefault="00870213" w:rsidP="00086A8C">
      <w:pPr>
        <w:keepNext/>
        <w:keepLines/>
        <w:widowControl w:val="0"/>
        <w:numPr>
          <w:ilvl w:val="0"/>
          <w:numId w:val="26"/>
        </w:numPr>
        <w:spacing w:after="0" w:line="240" w:lineRule="auto"/>
        <w:ind w:left="284" w:hanging="284"/>
        <w:jc w:val="both"/>
        <w:rPr>
          <w:rFonts w:ascii="Open Sans" w:hAnsi="Open Sans" w:cs="Open Sans"/>
          <w:sz w:val="20"/>
          <w:szCs w:val="20"/>
          <w:lang w:eastAsia="sl-SI"/>
        </w:rPr>
      </w:pPr>
      <w:r w:rsidRPr="00870213">
        <w:rPr>
          <w:rFonts w:ascii="Open Sans" w:hAnsi="Open Sans" w:cs="Open Sans"/>
          <w:sz w:val="20"/>
          <w:szCs w:val="20"/>
          <w:lang w:eastAsia="sl-SI"/>
        </w:rPr>
        <w:t xml:space="preserve">najmanj </w:t>
      </w:r>
      <w:r w:rsidR="002006A4">
        <w:rPr>
          <w:rFonts w:ascii="Open Sans" w:hAnsi="Open Sans" w:cs="Open Sans"/>
          <w:sz w:val="20"/>
          <w:szCs w:val="20"/>
          <w:lang w:eastAsia="sl-SI"/>
        </w:rPr>
        <w:t>eno (1) referenco</w:t>
      </w:r>
      <w:r w:rsidRPr="00870213">
        <w:rPr>
          <w:rFonts w:ascii="Open Sans" w:hAnsi="Open Sans" w:cs="Open Sans"/>
          <w:sz w:val="20"/>
          <w:szCs w:val="20"/>
          <w:lang w:eastAsia="sl-SI"/>
        </w:rPr>
        <w:t>, ki se nanaša na vzdrževanje samočistilnih filtrov kapacitete od 50 m</w:t>
      </w:r>
      <w:r w:rsidRPr="00870213">
        <w:rPr>
          <w:rFonts w:ascii="Open Sans" w:hAnsi="Open Sans" w:cs="Open Sans"/>
          <w:sz w:val="20"/>
          <w:szCs w:val="20"/>
          <w:vertAlign w:val="superscript"/>
          <w:lang w:eastAsia="sl-SI"/>
        </w:rPr>
        <w:t>3</w:t>
      </w:r>
      <w:r w:rsidRPr="00870213">
        <w:rPr>
          <w:rFonts w:ascii="Open Sans" w:hAnsi="Open Sans" w:cs="Open Sans"/>
          <w:sz w:val="20"/>
          <w:szCs w:val="20"/>
          <w:lang w:eastAsia="sl-SI"/>
        </w:rPr>
        <w:t>/h do 350 m</w:t>
      </w:r>
      <w:r w:rsidRPr="00870213">
        <w:rPr>
          <w:rFonts w:ascii="Open Sans" w:hAnsi="Open Sans" w:cs="Open Sans"/>
          <w:sz w:val="20"/>
          <w:szCs w:val="20"/>
          <w:vertAlign w:val="superscript"/>
          <w:lang w:eastAsia="sl-SI"/>
        </w:rPr>
        <w:t>3</w:t>
      </w:r>
      <w:r w:rsidRPr="00870213">
        <w:rPr>
          <w:rFonts w:ascii="Open Sans" w:hAnsi="Open Sans" w:cs="Open Sans"/>
          <w:sz w:val="20"/>
          <w:szCs w:val="20"/>
          <w:lang w:eastAsia="sl-SI"/>
        </w:rPr>
        <w:t>/h (</w:t>
      </w:r>
      <w:r w:rsidR="00DB1FAC" w:rsidRPr="005547C9">
        <w:rPr>
          <w:rFonts w:ascii="Open Sans" w:hAnsi="Open Sans" w:cs="Open Sans"/>
          <w:sz w:val="20"/>
          <w:szCs w:val="20"/>
          <w:lang w:eastAsia="sl-SI"/>
        </w:rPr>
        <w:t xml:space="preserve">skupaj torej 3 reference </w:t>
      </w:r>
      <w:r w:rsidR="00DB1FAC">
        <w:rPr>
          <w:rFonts w:ascii="Open Sans" w:hAnsi="Open Sans" w:cs="Open Sans"/>
          <w:sz w:val="20"/>
          <w:szCs w:val="20"/>
          <w:lang w:eastAsia="sl-SI"/>
        </w:rPr>
        <w:t xml:space="preserve">- </w:t>
      </w:r>
      <w:r w:rsidR="003B42C2">
        <w:rPr>
          <w:rFonts w:ascii="Open Sans" w:hAnsi="Open Sans" w:cs="Open Sans"/>
          <w:sz w:val="20"/>
          <w:szCs w:val="20"/>
          <w:lang w:eastAsia="sl-SI"/>
        </w:rPr>
        <w:t>P</w:t>
      </w:r>
      <w:r w:rsidRPr="00870213">
        <w:rPr>
          <w:rFonts w:ascii="Open Sans" w:hAnsi="Open Sans" w:cs="Open Sans"/>
          <w:sz w:val="20"/>
          <w:szCs w:val="20"/>
          <w:lang w:eastAsia="sl-SI"/>
        </w:rPr>
        <w:t xml:space="preserve">riloga </w:t>
      </w:r>
      <w:r w:rsidR="003B42C2">
        <w:rPr>
          <w:rFonts w:ascii="Open Sans" w:hAnsi="Open Sans" w:cs="Open Sans"/>
          <w:sz w:val="20"/>
          <w:szCs w:val="20"/>
          <w:lang w:eastAsia="sl-SI"/>
        </w:rPr>
        <w:t>7</w:t>
      </w:r>
      <w:r w:rsidRPr="00870213">
        <w:rPr>
          <w:rFonts w:ascii="Open Sans" w:hAnsi="Open Sans" w:cs="Open Sans"/>
          <w:sz w:val="20"/>
          <w:szCs w:val="20"/>
          <w:lang w:eastAsia="sl-SI"/>
        </w:rPr>
        <w:t>/</w:t>
      </w:r>
      <w:r w:rsidR="00550A3C">
        <w:rPr>
          <w:rFonts w:ascii="Open Sans" w:hAnsi="Open Sans" w:cs="Open Sans"/>
          <w:sz w:val="20"/>
          <w:szCs w:val="20"/>
          <w:lang w:eastAsia="sl-SI"/>
        </w:rPr>
        <w:t>1</w:t>
      </w:r>
      <w:r w:rsidR="00D94012">
        <w:rPr>
          <w:rFonts w:ascii="Open Sans" w:hAnsi="Open Sans" w:cs="Open Sans"/>
          <w:sz w:val="20"/>
          <w:szCs w:val="20"/>
          <w:lang w:eastAsia="sl-SI"/>
        </w:rPr>
        <w:t>6</w:t>
      </w:r>
      <w:r w:rsidRPr="00870213">
        <w:rPr>
          <w:rFonts w:ascii="Open Sans" w:hAnsi="Open Sans" w:cs="Open Sans"/>
          <w:sz w:val="20"/>
          <w:szCs w:val="20"/>
          <w:lang w:eastAsia="sl-SI"/>
        </w:rPr>
        <w:t>).</w:t>
      </w:r>
    </w:p>
    <w:p w14:paraId="05ADC1D0" w14:textId="77777777" w:rsidR="00870213" w:rsidRPr="00870213" w:rsidRDefault="00870213" w:rsidP="000826DF">
      <w:pPr>
        <w:keepNext/>
        <w:keepLines/>
        <w:spacing w:after="0" w:line="240" w:lineRule="auto"/>
        <w:jc w:val="both"/>
        <w:rPr>
          <w:rFonts w:ascii="Open Sans" w:hAnsi="Open Sans" w:cs="Open Sans"/>
          <w:sz w:val="20"/>
          <w:szCs w:val="20"/>
          <w:lang w:eastAsia="sl-SI"/>
        </w:rPr>
      </w:pPr>
    </w:p>
    <w:p w14:paraId="75F0F67E" w14:textId="77777777" w:rsidR="00870213" w:rsidRPr="00870213" w:rsidRDefault="00870213" w:rsidP="000826DF">
      <w:pPr>
        <w:keepNext/>
        <w:keepLines/>
        <w:spacing w:after="0" w:line="240" w:lineRule="auto"/>
        <w:jc w:val="both"/>
        <w:rPr>
          <w:rFonts w:ascii="Open Sans" w:eastAsia="@Arial Unicode MS" w:hAnsi="Open Sans" w:cs="Open Sans"/>
          <w:sz w:val="20"/>
          <w:szCs w:val="20"/>
          <w:lang w:eastAsia="sl-SI"/>
        </w:rPr>
      </w:pPr>
      <w:r w:rsidRPr="00870213">
        <w:rPr>
          <w:rFonts w:ascii="Open Sans" w:eastAsia="@Arial Unicode MS" w:hAnsi="Open Sans" w:cs="Open Sans"/>
          <w:sz w:val="20"/>
          <w:szCs w:val="20"/>
          <w:lang w:eastAsia="sl-SI"/>
        </w:rPr>
        <w:t>Kot termo-energetski objekti v zgornjih opisih naročnik smatra objekte za proizvodnjo električne in toplotne energije s kotli na fosilna goriva, nazivne moči minimalno 135 MW. S to definicijo naročnik opiše primerljiv objekt kot je objekt na lokaciji naročnika v Ljubljani, Toplarniška ulica 19.</w:t>
      </w:r>
    </w:p>
    <w:p w14:paraId="2B9400CD" w14:textId="77777777" w:rsidR="00870213" w:rsidRDefault="00870213" w:rsidP="000826DF">
      <w:pPr>
        <w:pStyle w:val="BodyText22"/>
        <w:keepNext/>
        <w:keepLines/>
        <w:widowControl/>
        <w:ind w:left="0" w:firstLine="0"/>
        <w:rPr>
          <w:rFonts w:ascii="Open Sans" w:hAnsi="Open Sans" w:cs="Open Sans"/>
          <w:sz w:val="20"/>
          <w:szCs w:val="20"/>
        </w:rPr>
      </w:pPr>
    </w:p>
    <w:p w14:paraId="4EA8B1C0" w14:textId="68B2FD18" w:rsidR="00870213" w:rsidRPr="008E3F51" w:rsidRDefault="00870213" w:rsidP="000826DF">
      <w:pPr>
        <w:pStyle w:val="BodyText22"/>
        <w:keepNext/>
        <w:keepLines/>
        <w:widowControl/>
        <w:ind w:left="0" w:firstLine="0"/>
        <w:rPr>
          <w:rFonts w:ascii="Open Sans" w:hAnsi="Open Sans" w:cs="Open Sans"/>
          <w:sz w:val="20"/>
          <w:szCs w:val="20"/>
        </w:rPr>
      </w:pPr>
      <w:r>
        <w:rPr>
          <w:rFonts w:ascii="Open Sans" w:hAnsi="Open Sans" w:cs="Open Sans"/>
          <w:sz w:val="20"/>
          <w:szCs w:val="20"/>
        </w:rPr>
        <w:t>Kandidat (</w:t>
      </w:r>
      <w:r w:rsidRPr="008E3F51">
        <w:rPr>
          <w:rFonts w:ascii="Open Sans" w:hAnsi="Open Sans" w:cs="Open Sans"/>
          <w:sz w:val="20"/>
          <w:szCs w:val="20"/>
        </w:rPr>
        <w:t>Ponudnik</w:t>
      </w:r>
      <w:r>
        <w:rPr>
          <w:rFonts w:ascii="Open Sans" w:hAnsi="Open Sans" w:cs="Open Sans"/>
          <w:sz w:val="20"/>
          <w:szCs w:val="20"/>
        </w:rPr>
        <w:t>)</w:t>
      </w:r>
      <w:r w:rsidRPr="008E3F51">
        <w:rPr>
          <w:rFonts w:ascii="Open Sans" w:hAnsi="Open Sans" w:cs="Open Sans"/>
          <w:sz w:val="20"/>
          <w:szCs w:val="20"/>
        </w:rPr>
        <w:t xml:space="preserve"> izpolni zahtevo s podpisom izpolnjenega referenčna lista (</w:t>
      </w:r>
      <w:r>
        <w:rPr>
          <w:rFonts w:ascii="Open Sans" w:hAnsi="Open Sans" w:cs="Open Sans"/>
          <w:sz w:val="20"/>
          <w:szCs w:val="20"/>
        </w:rPr>
        <w:t>P</w:t>
      </w:r>
      <w:r w:rsidRPr="008E3F51">
        <w:rPr>
          <w:rFonts w:ascii="Open Sans" w:hAnsi="Open Sans" w:cs="Open Sans"/>
          <w:sz w:val="20"/>
          <w:szCs w:val="20"/>
        </w:rPr>
        <w:t xml:space="preserve">riloga </w:t>
      </w:r>
      <w:r w:rsidR="003B42C2">
        <w:rPr>
          <w:rFonts w:ascii="Open Sans" w:hAnsi="Open Sans" w:cs="Open Sans"/>
          <w:sz w:val="20"/>
          <w:szCs w:val="20"/>
        </w:rPr>
        <w:t>7</w:t>
      </w:r>
      <w:r w:rsidRPr="008E3F51">
        <w:rPr>
          <w:rFonts w:ascii="Open Sans" w:hAnsi="Open Sans" w:cs="Open Sans"/>
          <w:sz w:val="20"/>
          <w:szCs w:val="20"/>
        </w:rPr>
        <w:t xml:space="preserve">) ter s </w:t>
      </w:r>
      <w:r w:rsidRPr="00D7585A">
        <w:rPr>
          <w:rFonts w:ascii="Open Sans" w:hAnsi="Open Sans" w:cs="Open Sans"/>
          <w:sz w:val="20"/>
          <w:szCs w:val="20"/>
        </w:rPr>
        <w:t>predložitvijo potrdil referenčnega naročnika-investitorja (</w:t>
      </w:r>
      <w:r w:rsidR="003B42C2" w:rsidRPr="00D7585A">
        <w:rPr>
          <w:rFonts w:ascii="Open Sans" w:hAnsi="Open Sans" w:cs="Open Sans"/>
          <w:sz w:val="20"/>
          <w:szCs w:val="20"/>
        </w:rPr>
        <w:t>P</w:t>
      </w:r>
      <w:r w:rsidRPr="00D7585A">
        <w:rPr>
          <w:rFonts w:ascii="Open Sans" w:hAnsi="Open Sans" w:cs="Open Sans"/>
          <w:sz w:val="20"/>
          <w:szCs w:val="20"/>
        </w:rPr>
        <w:t xml:space="preserve">riloga </w:t>
      </w:r>
      <w:r w:rsidR="003B42C2" w:rsidRPr="00D7585A">
        <w:rPr>
          <w:rFonts w:ascii="Open Sans" w:hAnsi="Open Sans" w:cs="Open Sans"/>
          <w:sz w:val="20"/>
          <w:szCs w:val="20"/>
        </w:rPr>
        <w:t>7</w:t>
      </w:r>
      <w:r w:rsidRPr="00D7585A">
        <w:rPr>
          <w:rFonts w:ascii="Open Sans" w:hAnsi="Open Sans" w:cs="Open Sans"/>
          <w:sz w:val="20"/>
          <w:szCs w:val="20"/>
        </w:rPr>
        <w:t>/1</w:t>
      </w:r>
      <w:r w:rsidR="00D94012">
        <w:rPr>
          <w:rFonts w:ascii="Open Sans" w:hAnsi="Open Sans" w:cs="Open Sans"/>
          <w:sz w:val="20"/>
          <w:szCs w:val="20"/>
        </w:rPr>
        <w:t>3</w:t>
      </w:r>
      <w:r w:rsidRPr="00D7585A">
        <w:rPr>
          <w:rFonts w:ascii="Open Sans" w:hAnsi="Open Sans" w:cs="Open Sans"/>
          <w:sz w:val="20"/>
          <w:szCs w:val="20"/>
        </w:rPr>
        <w:t xml:space="preserve"> do </w:t>
      </w:r>
      <w:r w:rsidR="003B42C2" w:rsidRPr="00D7585A">
        <w:rPr>
          <w:rFonts w:ascii="Open Sans" w:hAnsi="Open Sans" w:cs="Open Sans"/>
          <w:sz w:val="20"/>
          <w:szCs w:val="20"/>
        </w:rPr>
        <w:t>P</w:t>
      </w:r>
      <w:r w:rsidRPr="00D7585A">
        <w:rPr>
          <w:rFonts w:ascii="Open Sans" w:hAnsi="Open Sans" w:cs="Open Sans"/>
          <w:sz w:val="20"/>
          <w:szCs w:val="20"/>
        </w:rPr>
        <w:t xml:space="preserve">riloga </w:t>
      </w:r>
      <w:r w:rsidR="003B42C2" w:rsidRPr="00D7585A">
        <w:rPr>
          <w:rFonts w:ascii="Open Sans" w:hAnsi="Open Sans" w:cs="Open Sans"/>
          <w:sz w:val="20"/>
          <w:szCs w:val="20"/>
        </w:rPr>
        <w:t>7</w:t>
      </w:r>
      <w:r w:rsidRPr="00D7585A">
        <w:rPr>
          <w:rFonts w:ascii="Open Sans" w:hAnsi="Open Sans" w:cs="Open Sans"/>
          <w:sz w:val="20"/>
          <w:szCs w:val="20"/>
        </w:rPr>
        <w:t>/</w:t>
      </w:r>
      <w:r w:rsidR="00550A3C" w:rsidRPr="00D7585A">
        <w:rPr>
          <w:rFonts w:ascii="Open Sans" w:hAnsi="Open Sans" w:cs="Open Sans"/>
          <w:sz w:val="20"/>
          <w:szCs w:val="20"/>
        </w:rPr>
        <w:t>1</w:t>
      </w:r>
      <w:r w:rsidR="00D94012">
        <w:rPr>
          <w:rFonts w:ascii="Open Sans" w:hAnsi="Open Sans" w:cs="Open Sans"/>
          <w:sz w:val="20"/>
          <w:szCs w:val="20"/>
        </w:rPr>
        <w:t>6</w:t>
      </w:r>
      <w:r w:rsidRPr="00D7585A">
        <w:rPr>
          <w:rFonts w:ascii="Open Sans" w:hAnsi="Open Sans" w:cs="Open Sans"/>
          <w:sz w:val="20"/>
          <w:szCs w:val="20"/>
        </w:rPr>
        <w:t>) s katerim</w:t>
      </w:r>
      <w:r w:rsidRPr="008E3F51">
        <w:rPr>
          <w:rFonts w:ascii="Open Sans" w:hAnsi="Open Sans" w:cs="Open Sans"/>
          <w:sz w:val="20"/>
          <w:szCs w:val="20"/>
        </w:rPr>
        <w:t xml:space="preserve"> potrjuje, da je kot </w:t>
      </w:r>
      <w:r>
        <w:rPr>
          <w:rFonts w:ascii="Open Sans" w:hAnsi="Open Sans" w:cs="Open Sans"/>
          <w:sz w:val="20"/>
          <w:szCs w:val="20"/>
        </w:rPr>
        <w:t>kandidat (</w:t>
      </w:r>
      <w:r w:rsidRPr="008E3F51">
        <w:rPr>
          <w:rFonts w:ascii="Open Sans" w:hAnsi="Open Sans" w:cs="Open Sans"/>
          <w:sz w:val="20"/>
          <w:szCs w:val="20"/>
        </w:rPr>
        <w:t>ponudnik</w:t>
      </w:r>
      <w:r>
        <w:rPr>
          <w:rFonts w:ascii="Open Sans" w:hAnsi="Open Sans" w:cs="Open Sans"/>
          <w:sz w:val="20"/>
          <w:szCs w:val="20"/>
        </w:rPr>
        <w:t>)</w:t>
      </w:r>
      <w:r w:rsidRPr="008E3F51">
        <w:rPr>
          <w:rFonts w:ascii="Open Sans" w:hAnsi="Open Sans" w:cs="Open Sans"/>
          <w:sz w:val="20"/>
          <w:szCs w:val="20"/>
        </w:rPr>
        <w:t xml:space="preserve"> dela opravil strokovno pravilno, kvalitetno in v pogodbenem roku. Naročnik je upravičen pred sprejemom odločitve o izbiri ponudnika opraviti poizvedbe o navedenih referencah, kar zajema tudi vpogled v originalne pogodbene dokumente za navedena referenčna dela ter eventualne oglede izvedenih del/storitev na mestu oz. lokaciji izvedbe. Če navedene reference ne izkazujejo resničnega stanja jih naročnik ne bo upošteval. Za objekte, katerih referenčni naročnik je JAVNO PODJETJE ENERGETIKA LJUBLJANA d.o.o., </w:t>
      </w:r>
      <w:r>
        <w:rPr>
          <w:rFonts w:ascii="Open Sans" w:hAnsi="Open Sans" w:cs="Open Sans"/>
          <w:sz w:val="20"/>
          <w:szCs w:val="20"/>
        </w:rPr>
        <w:t>kandidat (</w:t>
      </w:r>
      <w:r w:rsidRPr="008E3F51">
        <w:rPr>
          <w:rFonts w:ascii="Open Sans" w:hAnsi="Open Sans" w:cs="Open Sans"/>
          <w:sz w:val="20"/>
          <w:szCs w:val="20"/>
        </w:rPr>
        <w:t>ponudnik</w:t>
      </w:r>
      <w:r>
        <w:rPr>
          <w:rFonts w:ascii="Open Sans" w:hAnsi="Open Sans" w:cs="Open Sans"/>
          <w:sz w:val="20"/>
          <w:szCs w:val="20"/>
        </w:rPr>
        <w:t>)</w:t>
      </w:r>
      <w:r w:rsidRPr="008E3F51">
        <w:rPr>
          <w:rFonts w:ascii="Open Sans" w:hAnsi="Open Sans" w:cs="Open Sans"/>
          <w:sz w:val="20"/>
          <w:szCs w:val="20"/>
        </w:rPr>
        <w:t xml:space="preserve"> predloži samo izpolnjeno </w:t>
      </w:r>
      <w:r>
        <w:rPr>
          <w:rFonts w:ascii="Open Sans" w:hAnsi="Open Sans" w:cs="Open Sans"/>
          <w:sz w:val="20"/>
          <w:szCs w:val="20"/>
        </w:rPr>
        <w:t>P</w:t>
      </w:r>
      <w:r w:rsidRPr="008E3F51">
        <w:rPr>
          <w:rFonts w:ascii="Open Sans" w:hAnsi="Open Sans" w:cs="Open Sans"/>
          <w:sz w:val="20"/>
          <w:szCs w:val="20"/>
        </w:rPr>
        <w:t xml:space="preserve">rilogo </w:t>
      </w:r>
      <w:r w:rsidR="003B42C2">
        <w:rPr>
          <w:rFonts w:ascii="Open Sans" w:hAnsi="Open Sans" w:cs="Open Sans"/>
          <w:sz w:val="20"/>
          <w:szCs w:val="20"/>
        </w:rPr>
        <w:t>7</w:t>
      </w:r>
      <w:r w:rsidRPr="008E3F51">
        <w:rPr>
          <w:rFonts w:ascii="Open Sans" w:hAnsi="Open Sans" w:cs="Open Sans"/>
          <w:sz w:val="20"/>
          <w:szCs w:val="20"/>
        </w:rPr>
        <w:t>.</w:t>
      </w:r>
    </w:p>
    <w:p w14:paraId="38B80398" w14:textId="77777777" w:rsidR="00870213" w:rsidRPr="008E3F51" w:rsidRDefault="00870213" w:rsidP="000826DF">
      <w:pPr>
        <w:keepNext/>
        <w:keepLines/>
        <w:spacing w:after="0" w:line="240" w:lineRule="auto"/>
        <w:jc w:val="both"/>
        <w:rPr>
          <w:rFonts w:ascii="Open Sans" w:eastAsia="Times New Roman" w:hAnsi="Open Sans" w:cs="Open Sans"/>
          <w:b/>
          <w:sz w:val="20"/>
          <w:szCs w:val="20"/>
          <w:lang w:eastAsia="sl-SI"/>
        </w:rPr>
      </w:pPr>
    </w:p>
    <w:p w14:paraId="066EA6D4" w14:textId="77777777" w:rsidR="00870213" w:rsidRPr="008E3F51" w:rsidRDefault="00870213" w:rsidP="000826DF">
      <w:pPr>
        <w:keepNext/>
        <w:keepLines/>
        <w:spacing w:after="0" w:line="240" w:lineRule="auto"/>
        <w:jc w:val="both"/>
        <w:rPr>
          <w:rFonts w:ascii="Open Sans" w:eastAsia="Times New Roman" w:hAnsi="Open Sans" w:cs="Open Sans"/>
          <w:b/>
          <w:sz w:val="20"/>
          <w:szCs w:val="20"/>
          <w:lang w:eastAsia="sl-SI"/>
        </w:rPr>
      </w:pPr>
      <w:r w:rsidRPr="008E3F51">
        <w:rPr>
          <w:rFonts w:ascii="Open Sans" w:eastAsia="Times New Roman" w:hAnsi="Open Sans" w:cs="Open Sans"/>
          <w:b/>
          <w:bCs/>
          <w:i/>
          <w:sz w:val="20"/>
          <w:szCs w:val="20"/>
          <w:lang w:eastAsia="sl-SI"/>
        </w:rPr>
        <w:t>Zgoraj navedene referenčne pogoje lahko</w:t>
      </w:r>
      <w:r>
        <w:rPr>
          <w:rFonts w:ascii="Open Sans" w:eastAsia="Times New Roman" w:hAnsi="Open Sans" w:cs="Open Sans"/>
          <w:b/>
          <w:bCs/>
          <w:i/>
          <w:sz w:val="20"/>
          <w:szCs w:val="20"/>
          <w:lang w:eastAsia="sl-SI"/>
        </w:rPr>
        <w:t xml:space="preserve"> kandidat</w:t>
      </w:r>
      <w:r w:rsidRPr="008E3F51">
        <w:rPr>
          <w:rFonts w:ascii="Open Sans" w:eastAsia="Times New Roman" w:hAnsi="Open Sans" w:cs="Open Sans"/>
          <w:b/>
          <w:bCs/>
          <w:i/>
          <w:sz w:val="20"/>
          <w:szCs w:val="20"/>
          <w:lang w:eastAsia="sl-SI"/>
        </w:rPr>
        <w:t xml:space="preserve"> </w:t>
      </w:r>
      <w:r>
        <w:rPr>
          <w:rFonts w:ascii="Open Sans" w:eastAsia="Times New Roman" w:hAnsi="Open Sans" w:cs="Open Sans"/>
          <w:b/>
          <w:bCs/>
          <w:i/>
          <w:sz w:val="20"/>
          <w:szCs w:val="20"/>
          <w:lang w:eastAsia="sl-SI"/>
        </w:rPr>
        <w:t>(</w:t>
      </w:r>
      <w:r w:rsidRPr="008E3F51">
        <w:rPr>
          <w:rFonts w:ascii="Open Sans" w:eastAsia="Times New Roman" w:hAnsi="Open Sans" w:cs="Open Sans"/>
          <w:b/>
          <w:bCs/>
          <w:i/>
          <w:sz w:val="20"/>
          <w:szCs w:val="20"/>
          <w:lang w:eastAsia="sl-SI"/>
        </w:rPr>
        <w:t>ponudnik</w:t>
      </w:r>
      <w:r>
        <w:rPr>
          <w:rFonts w:ascii="Open Sans" w:eastAsia="Times New Roman" w:hAnsi="Open Sans" w:cs="Open Sans"/>
          <w:b/>
          <w:bCs/>
          <w:i/>
          <w:sz w:val="20"/>
          <w:szCs w:val="20"/>
          <w:lang w:eastAsia="sl-SI"/>
        </w:rPr>
        <w:t>)</w:t>
      </w:r>
      <w:r w:rsidRPr="008E3F51">
        <w:rPr>
          <w:rFonts w:ascii="Open Sans" w:eastAsia="Times New Roman" w:hAnsi="Open Sans" w:cs="Open Sans"/>
          <w:b/>
          <w:bCs/>
          <w:i/>
          <w:sz w:val="20"/>
          <w:szCs w:val="20"/>
          <w:lang w:eastAsia="sl-SI"/>
        </w:rPr>
        <w:t xml:space="preserve"> izpolni samostojno, kot skupina </w:t>
      </w:r>
      <w:r>
        <w:rPr>
          <w:rFonts w:ascii="Open Sans" w:eastAsia="Times New Roman" w:hAnsi="Open Sans" w:cs="Open Sans"/>
          <w:b/>
          <w:bCs/>
          <w:i/>
          <w:sz w:val="20"/>
          <w:szCs w:val="20"/>
          <w:lang w:eastAsia="sl-SI"/>
        </w:rPr>
        <w:t>kandidat</w:t>
      </w:r>
      <w:r w:rsidRPr="008E3F51">
        <w:rPr>
          <w:rFonts w:ascii="Open Sans" w:eastAsia="Times New Roman" w:hAnsi="Open Sans" w:cs="Open Sans"/>
          <w:b/>
          <w:bCs/>
          <w:i/>
          <w:sz w:val="20"/>
          <w:szCs w:val="20"/>
          <w:lang w:eastAsia="sl-SI"/>
        </w:rPr>
        <w:t>ov (partnerji) v okviru skupne p</w:t>
      </w:r>
      <w:r>
        <w:rPr>
          <w:rFonts w:ascii="Open Sans" w:eastAsia="Times New Roman" w:hAnsi="Open Sans" w:cs="Open Sans"/>
          <w:b/>
          <w:bCs/>
          <w:i/>
          <w:sz w:val="20"/>
          <w:szCs w:val="20"/>
          <w:lang w:eastAsia="sl-SI"/>
        </w:rPr>
        <w:t>rijav</w:t>
      </w:r>
      <w:r w:rsidRPr="008E3F51">
        <w:rPr>
          <w:rFonts w:ascii="Open Sans" w:eastAsia="Times New Roman" w:hAnsi="Open Sans" w:cs="Open Sans"/>
          <w:b/>
          <w:bCs/>
          <w:i/>
          <w:sz w:val="20"/>
          <w:szCs w:val="20"/>
          <w:lang w:eastAsia="sl-SI"/>
        </w:rPr>
        <w:t xml:space="preserve">e ali s prijavljenimi podizvajalci, </w:t>
      </w:r>
      <w:r w:rsidRPr="008E3F51">
        <w:rPr>
          <w:rFonts w:ascii="Open Sans" w:eastAsia="Times New Roman" w:hAnsi="Open Sans" w:cs="Open Sans"/>
          <w:b/>
          <w:bCs/>
          <w:i/>
          <w:sz w:val="20"/>
          <w:szCs w:val="20"/>
          <w:u w:val="single"/>
          <w:lang w:eastAsia="sl-SI"/>
        </w:rPr>
        <w:t>vendar bo moral ta gospodarski subjekt (s katerim se izkazuje reference) predmetna dela javnega naročila tudi izvesti.</w:t>
      </w:r>
      <w:r w:rsidRPr="008E3F51">
        <w:rPr>
          <w:rFonts w:ascii="Open Sans" w:eastAsia="Times New Roman" w:hAnsi="Open Sans" w:cs="Open Sans"/>
          <w:b/>
          <w:bCs/>
          <w:i/>
          <w:sz w:val="20"/>
          <w:szCs w:val="20"/>
          <w:lang w:eastAsia="sl-SI"/>
        </w:rPr>
        <w:t xml:space="preserve"> </w:t>
      </w:r>
    </w:p>
    <w:p w14:paraId="71C94B2F" w14:textId="77777777" w:rsidR="00870213" w:rsidRPr="00870213" w:rsidRDefault="00870213" w:rsidP="000826DF">
      <w:pPr>
        <w:keepNext/>
        <w:keepLines/>
        <w:spacing w:after="0" w:line="240" w:lineRule="auto"/>
        <w:jc w:val="both"/>
        <w:rPr>
          <w:rFonts w:ascii="Open Sans" w:eastAsia="Times New Roman" w:hAnsi="Open Sans" w:cs="Open Sans"/>
          <w:sz w:val="20"/>
          <w:szCs w:val="20"/>
          <w:lang w:eastAsia="sl-SI"/>
        </w:rPr>
      </w:pPr>
    </w:p>
    <w:p w14:paraId="525639CB" w14:textId="77777777" w:rsidR="00870213" w:rsidRPr="00870213" w:rsidRDefault="00870213" w:rsidP="000826DF">
      <w:pPr>
        <w:pStyle w:val="Odstavekseznama"/>
        <w:keepNext/>
        <w:keepLines/>
        <w:numPr>
          <w:ilvl w:val="3"/>
          <w:numId w:val="2"/>
        </w:numPr>
        <w:jc w:val="both"/>
        <w:rPr>
          <w:rFonts w:ascii="Open Sans" w:hAnsi="Open Sans" w:cs="Open Sans"/>
          <w:b/>
        </w:rPr>
      </w:pPr>
      <w:r w:rsidRPr="00870213">
        <w:rPr>
          <w:rFonts w:ascii="Open Sans" w:hAnsi="Open Sans" w:cs="Open Sans"/>
          <w:b/>
        </w:rPr>
        <w:t>Strokovna sposobnost</w:t>
      </w:r>
    </w:p>
    <w:p w14:paraId="50F3F3FE" w14:textId="77777777" w:rsidR="00870213" w:rsidRPr="00870213" w:rsidRDefault="00870213" w:rsidP="000826DF">
      <w:pPr>
        <w:keepNext/>
        <w:keepLines/>
        <w:spacing w:after="0" w:line="240" w:lineRule="auto"/>
        <w:jc w:val="both"/>
        <w:rPr>
          <w:rFonts w:ascii="Open Sans" w:eastAsia="Times New Roman" w:hAnsi="Open Sans" w:cs="Open Sans"/>
          <w:sz w:val="20"/>
          <w:szCs w:val="20"/>
          <w:lang w:eastAsia="sl-SI"/>
        </w:rPr>
      </w:pPr>
    </w:p>
    <w:p w14:paraId="34A0346A" w14:textId="77777777" w:rsidR="00550A3C" w:rsidRPr="00841AEA" w:rsidRDefault="00550A3C" w:rsidP="000826DF">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Kandidat (</w:t>
      </w:r>
      <w:r w:rsidRPr="00841AEA">
        <w:rPr>
          <w:rFonts w:ascii="Open Sans" w:eastAsia="Times New Roman" w:hAnsi="Open Sans" w:cs="Open Sans"/>
          <w:sz w:val="20"/>
          <w:szCs w:val="20"/>
          <w:lang w:eastAsia="sl-SI"/>
        </w:rPr>
        <w:t>Ponudnik</w:t>
      </w:r>
      <w:r>
        <w:rPr>
          <w:rFonts w:ascii="Open Sans" w:eastAsia="Times New Roman" w:hAnsi="Open Sans" w:cs="Open Sans"/>
          <w:sz w:val="20"/>
          <w:szCs w:val="20"/>
          <w:lang w:eastAsia="sl-SI"/>
        </w:rPr>
        <w:t>)</w:t>
      </w:r>
      <w:r w:rsidRPr="00841AEA">
        <w:rPr>
          <w:rFonts w:ascii="Open Sans" w:eastAsia="Times New Roman" w:hAnsi="Open Sans" w:cs="Open Sans"/>
          <w:sz w:val="20"/>
          <w:szCs w:val="20"/>
          <w:lang w:eastAsia="sl-SI"/>
        </w:rPr>
        <w:t xml:space="preserve"> ali skupina </w:t>
      </w:r>
      <w:r>
        <w:rPr>
          <w:rFonts w:ascii="Open Sans" w:eastAsia="Times New Roman" w:hAnsi="Open Sans" w:cs="Open Sans"/>
          <w:sz w:val="20"/>
          <w:szCs w:val="20"/>
          <w:lang w:eastAsia="sl-SI"/>
        </w:rPr>
        <w:t>kandidatov (</w:t>
      </w:r>
      <w:r w:rsidRPr="00841AEA">
        <w:rPr>
          <w:rFonts w:ascii="Open Sans" w:eastAsia="Times New Roman" w:hAnsi="Open Sans" w:cs="Open Sans"/>
          <w:sz w:val="20"/>
          <w:szCs w:val="20"/>
          <w:lang w:eastAsia="sl-SI"/>
        </w:rPr>
        <w:t>ponudnikov</w:t>
      </w:r>
      <w:r>
        <w:rPr>
          <w:rFonts w:ascii="Open Sans" w:eastAsia="Times New Roman" w:hAnsi="Open Sans" w:cs="Open Sans"/>
          <w:sz w:val="20"/>
          <w:szCs w:val="20"/>
          <w:lang w:eastAsia="sl-SI"/>
        </w:rPr>
        <w:t>)</w:t>
      </w:r>
      <w:r w:rsidRPr="00841AEA">
        <w:rPr>
          <w:rFonts w:ascii="Open Sans" w:eastAsia="Times New Roman" w:hAnsi="Open Sans" w:cs="Open Sans"/>
          <w:sz w:val="20"/>
          <w:szCs w:val="20"/>
          <w:lang w:eastAsia="sl-SI"/>
        </w:rPr>
        <w:t xml:space="preserve"> v okviru skupne p</w:t>
      </w:r>
      <w:r>
        <w:rPr>
          <w:rFonts w:ascii="Open Sans" w:eastAsia="Times New Roman" w:hAnsi="Open Sans" w:cs="Open Sans"/>
          <w:sz w:val="20"/>
          <w:szCs w:val="20"/>
          <w:lang w:eastAsia="sl-SI"/>
        </w:rPr>
        <w:t>rijav</w:t>
      </w:r>
      <w:r w:rsidRPr="00841AEA">
        <w:rPr>
          <w:rFonts w:ascii="Open Sans" w:eastAsia="Times New Roman" w:hAnsi="Open Sans" w:cs="Open Sans"/>
          <w:sz w:val="20"/>
          <w:szCs w:val="20"/>
          <w:lang w:eastAsia="sl-SI"/>
        </w:rPr>
        <w:t>e ali podizvajalec mora razpolagati z ustreznimi kadrom, ki so izkušeni, strokovno usposobljeni in sposobni izvesti predmet javnega naročila.</w:t>
      </w:r>
    </w:p>
    <w:p w14:paraId="0107A5F8" w14:textId="77777777" w:rsidR="00550A3C" w:rsidRPr="005547C9" w:rsidRDefault="00550A3C" w:rsidP="000826DF">
      <w:pPr>
        <w:keepNext/>
        <w:keepLines/>
        <w:spacing w:after="0" w:line="240" w:lineRule="auto"/>
        <w:jc w:val="both"/>
        <w:rPr>
          <w:rFonts w:ascii="Open Sans" w:hAnsi="Open Sans" w:cs="Open Sans"/>
          <w:sz w:val="20"/>
          <w:szCs w:val="20"/>
          <w:lang w:eastAsia="sl-SI"/>
        </w:rPr>
      </w:pPr>
    </w:p>
    <w:p w14:paraId="1D76DE4F" w14:textId="587F19D8" w:rsidR="00550A3C" w:rsidRPr="005547C9" w:rsidRDefault="00550A3C" w:rsidP="000826DF">
      <w:pPr>
        <w:keepNext/>
        <w:keepLines/>
        <w:spacing w:after="0" w:line="240" w:lineRule="auto"/>
        <w:jc w:val="both"/>
        <w:rPr>
          <w:rFonts w:ascii="Open Sans" w:hAnsi="Open Sans" w:cs="Open Sans"/>
          <w:sz w:val="20"/>
          <w:szCs w:val="20"/>
          <w:lang w:eastAsia="sl-SI"/>
        </w:rPr>
      </w:pPr>
      <w:r>
        <w:rPr>
          <w:rFonts w:ascii="Open Sans" w:eastAsia="Times New Roman" w:hAnsi="Open Sans" w:cs="Open Sans"/>
          <w:sz w:val="20"/>
          <w:szCs w:val="20"/>
          <w:lang w:eastAsia="sl-SI"/>
        </w:rPr>
        <w:t>Kandidat (</w:t>
      </w:r>
      <w:r w:rsidRPr="00841AEA">
        <w:rPr>
          <w:rFonts w:ascii="Open Sans" w:eastAsia="Times New Roman" w:hAnsi="Open Sans" w:cs="Open Sans"/>
          <w:sz w:val="20"/>
          <w:szCs w:val="20"/>
          <w:lang w:eastAsia="sl-SI"/>
        </w:rPr>
        <w:t>Ponudnik</w:t>
      </w:r>
      <w:r>
        <w:rPr>
          <w:rFonts w:ascii="Open Sans" w:eastAsia="Times New Roman" w:hAnsi="Open Sans" w:cs="Open Sans"/>
          <w:sz w:val="20"/>
          <w:szCs w:val="20"/>
          <w:lang w:eastAsia="sl-SI"/>
        </w:rPr>
        <w:t>)</w:t>
      </w:r>
      <w:r w:rsidRPr="00841AEA">
        <w:rPr>
          <w:rFonts w:ascii="Open Sans" w:eastAsia="Times New Roman" w:hAnsi="Open Sans" w:cs="Open Sans"/>
          <w:sz w:val="20"/>
          <w:szCs w:val="20"/>
          <w:lang w:eastAsia="sl-SI"/>
        </w:rPr>
        <w:t xml:space="preserve"> </w:t>
      </w:r>
      <w:r w:rsidRPr="005547C9">
        <w:rPr>
          <w:rFonts w:ascii="Open Sans" w:hAnsi="Open Sans" w:cs="Open Sans"/>
          <w:sz w:val="20"/>
          <w:szCs w:val="20"/>
          <w:lang w:eastAsia="sl-SI"/>
        </w:rPr>
        <w:t xml:space="preserve">mora v </w:t>
      </w:r>
      <w:r w:rsidRPr="005240F1">
        <w:rPr>
          <w:rFonts w:ascii="Open Sans" w:hAnsi="Open Sans" w:cs="Open Sans"/>
          <w:b/>
          <w:bCs/>
          <w:sz w:val="20"/>
          <w:szCs w:val="20"/>
          <w:lang w:eastAsia="sl-SI"/>
        </w:rPr>
        <w:t xml:space="preserve">Prilogi </w:t>
      </w:r>
      <w:r w:rsidR="003B42C2">
        <w:rPr>
          <w:rFonts w:ascii="Open Sans" w:hAnsi="Open Sans" w:cs="Open Sans"/>
          <w:b/>
          <w:bCs/>
          <w:sz w:val="20"/>
          <w:szCs w:val="20"/>
          <w:lang w:eastAsia="sl-SI"/>
        </w:rPr>
        <w:t>8</w:t>
      </w:r>
      <w:r w:rsidRPr="005240F1">
        <w:rPr>
          <w:rFonts w:ascii="Open Sans" w:hAnsi="Open Sans" w:cs="Open Sans"/>
          <w:b/>
          <w:bCs/>
          <w:sz w:val="20"/>
          <w:szCs w:val="20"/>
          <w:lang w:eastAsia="sl-SI"/>
        </w:rPr>
        <w:t>-</w:t>
      </w:r>
      <w:r>
        <w:rPr>
          <w:rFonts w:ascii="Open Sans" w:hAnsi="Open Sans" w:cs="Open Sans"/>
          <w:b/>
          <w:bCs/>
          <w:sz w:val="20"/>
          <w:szCs w:val="20"/>
          <w:lang w:eastAsia="sl-SI"/>
        </w:rPr>
        <w:t>4</w:t>
      </w:r>
      <w:r w:rsidRPr="005547C9">
        <w:rPr>
          <w:rFonts w:ascii="Open Sans" w:hAnsi="Open Sans" w:cs="Open Sans"/>
          <w:sz w:val="20"/>
          <w:szCs w:val="20"/>
          <w:lang w:eastAsia="sl-SI"/>
        </w:rPr>
        <w:t xml:space="preserve"> predložiti poimenski seznam ljudi, ki bodo delali na objektu naročnika.</w:t>
      </w:r>
    </w:p>
    <w:p w14:paraId="743B2D8D" w14:textId="77777777" w:rsidR="00550A3C" w:rsidRPr="005547C9" w:rsidRDefault="00550A3C" w:rsidP="000826DF">
      <w:pPr>
        <w:keepNext/>
        <w:keepLines/>
        <w:spacing w:after="0" w:line="240" w:lineRule="auto"/>
        <w:jc w:val="both"/>
        <w:rPr>
          <w:rFonts w:ascii="Open Sans" w:eastAsia="Times New Roman" w:hAnsi="Open Sans" w:cs="Open Sans"/>
          <w:sz w:val="20"/>
          <w:szCs w:val="20"/>
          <w:lang w:eastAsia="sl-SI"/>
        </w:rPr>
      </w:pPr>
    </w:p>
    <w:p w14:paraId="1D4F700D" w14:textId="77777777" w:rsidR="00550A3C" w:rsidRPr="005547C9" w:rsidRDefault="00550A3C" w:rsidP="000826DF">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Kandidat (</w:t>
      </w:r>
      <w:r w:rsidRPr="00841AEA">
        <w:rPr>
          <w:rFonts w:ascii="Open Sans" w:eastAsia="Times New Roman" w:hAnsi="Open Sans" w:cs="Open Sans"/>
          <w:sz w:val="20"/>
          <w:szCs w:val="20"/>
          <w:lang w:eastAsia="sl-SI"/>
        </w:rPr>
        <w:t>Ponudnik</w:t>
      </w:r>
      <w:r>
        <w:rPr>
          <w:rFonts w:ascii="Open Sans" w:eastAsia="Times New Roman" w:hAnsi="Open Sans" w:cs="Open Sans"/>
          <w:sz w:val="20"/>
          <w:szCs w:val="20"/>
          <w:lang w:eastAsia="sl-SI"/>
        </w:rPr>
        <w:t>)</w:t>
      </w:r>
      <w:r w:rsidRPr="00841AEA">
        <w:rPr>
          <w:rFonts w:ascii="Open Sans" w:eastAsia="Times New Roman" w:hAnsi="Open Sans" w:cs="Open Sans"/>
          <w:sz w:val="20"/>
          <w:szCs w:val="20"/>
          <w:lang w:eastAsia="sl-SI"/>
        </w:rPr>
        <w:t xml:space="preserve"> </w:t>
      </w:r>
      <w:r w:rsidRPr="005547C9">
        <w:rPr>
          <w:rFonts w:ascii="Open Sans" w:eastAsia="Times New Roman" w:hAnsi="Open Sans" w:cs="Open Sans"/>
          <w:sz w:val="20"/>
          <w:szCs w:val="20"/>
          <w:lang w:eastAsia="sl-SI"/>
        </w:rPr>
        <w:t>mora zagotoviti najmanj:</w:t>
      </w:r>
    </w:p>
    <w:p w14:paraId="39C9DF42" w14:textId="70EB2FAE" w:rsidR="00870213" w:rsidRPr="00870213" w:rsidRDefault="00870213" w:rsidP="00086A8C">
      <w:pPr>
        <w:keepNext/>
        <w:keepLines/>
        <w:numPr>
          <w:ilvl w:val="0"/>
          <w:numId w:val="27"/>
        </w:numPr>
        <w:spacing w:after="0" w:line="240" w:lineRule="auto"/>
        <w:ind w:left="284" w:hanging="284"/>
        <w:jc w:val="both"/>
        <w:rPr>
          <w:rFonts w:ascii="Open Sans" w:hAnsi="Open Sans" w:cs="Open Sans"/>
          <w:sz w:val="20"/>
          <w:szCs w:val="20"/>
        </w:rPr>
      </w:pPr>
      <w:r w:rsidRPr="00870213">
        <w:rPr>
          <w:rFonts w:ascii="Open Sans" w:hAnsi="Open Sans" w:cs="Open Sans"/>
          <w:sz w:val="20"/>
          <w:szCs w:val="20"/>
        </w:rPr>
        <w:t>enega (1) atestiranega varilca za varjenje cevi iz materialov 13CrMo44, 10CrMo910 po standardih SIST EN, obvladovanje postopka varjenja s pomočjo zrcala ter desnoročnim in levoročnim varjenjem,</w:t>
      </w:r>
    </w:p>
    <w:p w14:paraId="1086B189" w14:textId="77777777" w:rsidR="00870213" w:rsidRPr="00870213" w:rsidRDefault="00870213" w:rsidP="00086A8C">
      <w:pPr>
        <w:keepNext/>
        <w:keepLines/>
        <w:numPr>
          <w:ilvl w:val="0"/>
          <w:numId w:val="27"/>
        </w:numPr>
        <w:spacing w:after="0" w:line="240" w:lineRule="auto"/>
        <w:ind w:left="284" w:hanging="284"/>
        <w:jc w:val="both"/>
        <w:rPr>
          <w:rFonts w:ascii="Open Sans" w:hAnsi="Open Sans" w:cs="Open Sans"/>
          <w:sz w:val="20"/>
          <w:szCs w:val="20"/>
        </w:rPr>
      </w:pPr>
      <w:r w:rsidRPr="00870213">
        <w:rPr>
          <w:rFonts w:ascii="Open Sans" w:hAnsi="Open Sans" w:cs="Open Sans"/>
          <w:sz w:val="20"/>
          <w:szCs w:val="20"/>
        </w:rPr>
        <w:t>enega (1) delavca, ki ima potrdilo o uspešno opravljenem izpitu po smernici EWT - Evropski varilni tehnolog,</w:t>
      </w:r>
    </w:p>
    <w:p w14:paraId="1A558B9F" w14:textId="77777777" w:rsidR="00870213" w:rsidRPr="00870213" w:rsidRDefault="00870213" w:rsidP="00086A8C">
      <w:pPr>
        <w:keepNext/>
        <w:keepLines/>
        <w:numPr>
          <w:ilvl w:val="0"/>
          <w:numId w:val="27"/>
        </w:numPr>
        <w:spacing w:after="0" w:line="240" w:lineRule="auto"/>
        <w:ind w:left="284" w:hanging="284"/>
        <w:jc w:val="both"/>
        <w:rPr>
          <w:rFonts w:ascii="Open Sans" w:hAnsi="Open Sans" w:cs="Open Sans"/>
          <w:sz w:val="20"/>
          <w:szCs w:val="20"/>
        </w:rPr>
      </w:pPr>
      <w:r w:rsidRPr="00870213">
        <w:rPr>
          <w:rFonts w:ascii="Open Sans" w:hAnsi="Open Sans" w:cs="Open Sans"/>
          <w:sz w:val="20"/>
          <w:szCs w:val="20"/>
        </w:rPr>
        <w:lastRenderedPageBreak/>
        <w:t xml:space="preserve">dva (2) delavca </w:t>
      </w:r>
      <w:proofErr w:type="spellStart"/>
      <w:r w:rsidRPr="00870213">
        <w:rPr>
          <w:rFonts w:ascii="Open Sans" w:hAnsi="Open Sans" w:cs="Open Sans"/>
          <w:sz w:val="20"/>
          <w:szCs w:val="20"/>
        </w:rPr>
        <w:t>cevarja</w:t>
      </w:r>
      <w:proofErr w:type="spellEnd"/>
      <w:r w:rsidRPr="00870213">
        <w:rPr>
          <w:rFonts w:ascii="Open Sans" w:hAnsi="Open Sans" w:cs="Open Sans"/>
          <w:sz w:val="20"/>
          <w:szCs w:val="20"/>
        </w:rPr>
        <w:t xml:space="preserve">, </w:t>
      </w:r>
    </w:p>
    <w:p w14:paraId="5EDA04BD" w14:textId="77777777" w:rsidR="00870213" w:rsidRPr="00870213" w:rsidRDefault="00870213" w:rsidP="00086A8C">
      <w:pPr>
        <w:keepNext/>
        <w:keepLines/>
        <w:numPr>
          <w:ilvl w:val="0"/>
          <w:numId w:val="27"/>
        </w:numPr>
        <w:spacing w:after="0" w:line="240" w:lineRule="auto"/>
        <w:ind w:left="284" w:hanging="284"/>
        <w:jc w:val="both"/>
        <w:rPr>
          <w:rFonts w:ascii="Open Sans" w:hAnsi="Open Sans" w:cs="Open Sans"/>
          <w:sz w:val="20"/>
          <w:szCs w:val="20"/>
        </w:rPr>
      </w:pPr>
      <w:r w:rsidRPr="00870213">
        <w:rPr>
          <w:rFonts w:ascii="Open Sans" w:hAnsi="Open Sans" w:cs="Open Sans"/>
          <w:sz w:val="20"/>
          <w:szCs w:val="20"/>
        </w:rPr>
        <w:t>dva (2) delavca vzdrževalca.</w:t>
      </w:r>
    </w:p>
    <w:p w14:paraId="6CF4A66B" w14:textId="77777777" w:rsidR="00870213" w:rsidRPr="00870213" w:rsidRDefault="00870213" w:rsidP="000826DF">
      <w:pPr>
        <w:keepNext/>
        <w:keepLines/>
        <w:overflowPunct w:val="0"/>
        <w:autoSpaceDE w:val="0"/>
        <w:autoSpaceDN w:val="0"/>
        <w:adjustRightInd w:val="0"/>
        <w:spacing w:after="0" w:line="240" w:lineRule="auto"/>
        <w:ind w:left="426"/>
        <w:jc w:val="both"/>
        <w:textAlignment w:val="baseline"/>
        <w:rPr>
          <w:rFonts w:ascii="Open Sans" w:eastAsia="Times New Roman" w:hAnsi="Open Sans" w:cs="Open Sans"/>
          <w:sz w:val="20"/>
          <w:szCs w:val="20"/>
          <w:lang w:eastAsia="sl-SI"/>
        </w:rPr>
      </w:pPr>
    </w:p>
    <w:p w14:paraId="00A135F6" w14:textId="77777777" w:rsidR="00870213" w:rsidRPr="00870213" w:rsidRDefault="00870213" w:rsidP="000826DF">
      <w:pPr>
        <w:keepNext/>
        <w:keepLines/>
        <w:overflowPunct w:val="0"/>
        <w:autoSpaceDE w:val="0"/>
        <w:autoSpaceDN w:val="0"/>
        <w:adjustRightInd w:val="0"/>
        <w:spacing w:after="0" w:line="240" w:lineRule="auto"/>
        <w:jc w:val="both"/>
        <w:textAlignment w:val="baseline"/>
        <w:rPr>
          <w:rFonts w:ascii="Open Sans" w:eastAsia="Times New Roman" w:hAnsi="Open Sans" w:cs="Open Sans"/>
          <w:sz w:val="20"/>
          <w:szCs w:val="20"/>
          <w:lang w:eastAsia="sl-SI"/>
        </w:rPr>
      </w:pPr>
      <w:r w:rsidRPr="00870213">
        <w:rPr>
          <w:rFonts w:ascii="Open Sans" w:eastAsia="Times New Roman" w:hAnsi="Open Sans" w:cs="Open Sans"/>
          <w:sz w:val="20"/>
          <w:szCs w:val="20"/>
          <w:lang w:eastAsia="sl-SI"/>
        </w:rPr>
        <w:t>Vsi zgoraj zahtevani delavci morajo imeti:</w:t>
      </w:r>
    </w:p>
    <w:p w14:paraId="439FBED0" w14:textId="77777777" w:rsidR="00870213" w:rsidRPr="00870213" w:rsidRDefault="00870213" w:rsidP="00086A8C">
      <w:pPr>
        <w:keepNext/>
        <w:keepLines/>
        <w:numPr>
          <w:ilvl w:val="0"/>
          <w:numId w:val="27"/>
        </w:numPr>
        <w:spacing w:after="0" w:line="240" w:lineRule="auto"/>
        <w:ind w:left="284" w:hanging="284"/>
        <w:jc w:val="both"/>
        <w:rPr>
          <w:rFonts w:ascii="Open Sans" w:hAnsi="Open Sans" w:cs="Open Sans"/>
          <w:sz w:val="20"/>
          <w:szCs w:val="20"/>
        </w:rPr>
      </w:pPr>
      <w:r w:rsidRPr="00870213">
        <w:rPr>
          <w:rFonts w:ascii="Open Sans" w:hAnsi="Open Sans" w:cs="Open Sans"/>
          <w:sz w:val="20"/>
          <w:szCs w:val="20"/>
        </w:rPr>
        <w:t xml:space="preserve">opravljen zdravniški pregled za delo na višini ter da so sposobni za dela v ozkih in zaprtih prostorih, dela v okolju zaprašenem z lesnim prahom in delo v povišanem ropotu, </w:t>
      </w:r>
    </w:p>
    <w:p w14:paraId="6267FDFD" w14:textId="77777777" w:rsidR="00870213" w:rsidRPr="00870213" w:rsidRDefault="00870213" w:rsidP="00086A8C">
      <w:pPr>
        <w:keepNext/>
        <w:keepLines/>
        <w:numPr>
          <w:ilvl w:val="0"/>
          <w:numId w:val="27"/>
        </w:numPr>
        <w:spacing w:after="0" w:line="240" w:lineRule="auto"/>
        <w:ind w:left="284" w:hanging="284"/>
        <w:jc w:val="both"/>
        <w:rPr>
          <w:rFonts w:ascii="Open Sans" w:hAnsi="Open Sans" w:cs="Open Sans"/>
          <w:sz w:val="20"/>
          <w:szCs w:val="20"/>
        </w:rPr>
      </w:pPr>
      <w:r w:rsidRPr="00870213">
        <w:rPr>
          <w:rFonts w:ascii="Open Sans" w:hAnsi="Open Sans" w:cs="Open Sans"/>
          <w:sz w:val="20"/>
          <w:szCs w:val="20"/>
        </w:rPr>
        <w:t>opravljen izpit iz varstva pri delu in požarnega varstva,</w:t>
      </w:r>
    </w:p>
    <w:p w14:paraId="4A87C2B4" w14:textId="77777777" w:rsidR="00870213" w:rsidRPr="00870213" w:rsidRDefault="00870213" w:rsidP="000826DF">
      <w:pPr>
        <w:keepNext/>
        <w:keepLines/>
        <w:spacing w:after="0" w:line="240" w:lineRule="auto"/>
        <w:jc w:val="both"/>
        <w:rPr>
          <w:rFonts w:ascii="Open Sans" w:eastAsia="Times New Roman" w:hAnsi="Open Sans" w:cs="Open Sans"/>
          <w:b/>
          <w:sz w:val="20"/>
          <w:szCs w:val="20"/>
          <w:highlight w:val="red"/>
          <w:lang w:eastAsia="sl-SI"/>
        </w:rPr>
      </w:pPr>
    </w:p>
    <w:p w14:paraId="55454D87" w14:textId="261E61EE" w:rsidR="00870213" w:rsidRPr="00870213" w:rsidRDefault="00550A3C" w:rsidP="000826DF">
      <w:pPr>
        <w:keepNext/>
        <w:keepLines/>
        <w:spacing w:after="0" w:line="240" w:lineRule="auto"/>
        <w:jc w:val="both"/>
        <w:rPr>
          <w:rFonts w:ascii="Open Sans" w:eastAsia="Times New Roman" w:hAnsi="Open Sans" w:cs="Open Sans"/>
          <w:sz w:val="20"/>
          <w:szCs w:val="20"/>
          <w:lang w:eastAsia="sl-SI"/>
        </w:rPr>
      </w:pPr>
      <w:r>
        <w:rPr>
          <w:rFonts w:ascii="Open Sans" w:hAnsi="Open Sans" w:cs="Open Sans"/>
          <w:sz w:val="20"/>
          <w:szCs w:val="20"/>
        </w:rPr>
        <w:t>Kandidat (</w:t>
      </w:r>
      <w:r w:rsidRPr="008E3F51">
        <w:rPr>
          <w:rFonts w:ascii="Open Sans" w:hAnsi="Open Sans" w:cs="Open Sans"/>
          <w:sz w:val="20"/>
          <w:szCs w:val="20"/>
        </w:rPr>
        <w:t>Ponudnik</w:t>
      </w:r>
      <w:r>
        <w:rPr>
          <w:rFonts w:ascii="Open Sans" w:hAnsi="Open Sans" w:cs="Open Sans"/>
          <w:sz w:val="20"/>
          <w:szCs w:val="20"/>
        </w:rPr>
        <w:t>)</w:t>
      </w:r>
      <w:r w:rsidR="00870213" w:rsidRPr="00870213">
        <w:rPr>
          <w:rFonts w:ascii="Open Sans" w:eastAsia="Times New Roman" w:hAnsi="Open Sans" w:cs="Open Sans"/>
          <w:sz w:val="20"/>
          <w:szCs w:val="20"/>
          <w:lang w:eastAsia="sl-SI"/>
        </w:rPr>
        <w:t xml:space="preserve"> mora k p</w:t>
      </w:r>
      <w:r w:rsidR="003B42C2">
        <w:rPr>
          <w:rFonts w:ascii="Open Sans" w:eastAsia="Times New Roman" w:hAnsi="Open Sans" w:cs="Open Sans"/>
          <w:sz w:val="20"/>
          <w:szCs w:val="20"/>
          <w:lang w:eastAsia="sl-SI"/>
        </w:rPr>
        <w:t>rijavi</w:t>
      </w:r>
      <w:r w:rsidR="00870213" w:rsidRPr="00870213">
        <w:rPr>
          <w:rFonts w:ascii="Open Sans" w:eastAsia="Times New Roman" w:hAnsi="Open Sans" w:cs="Open Sans"/>
          <w:sz w:val="20"/>
          <w:szCs w:val="20"/>
          <w:lang w:eastAsia="sl-SI"/>
        </w:rPr>
        <w:t xml:space="preserve"> predložiti:</w:t>
      </w:r>
    </w:p>
    <w:p w14:paraId="5EBC2196" w14:textId="453DE32B" w:rsidR="00870213" w:rsidRPr="00870213" w:rsidRDefault="00870213" w:rsidP="00086A8C">
      <w:pPr>
        <w:keepNext/>
        <w:keepLines/>
        <w:numPr>
          <w:ilvl w:val="0"/>
          <w:numId w:val="32"/>
        </w:numPr>
        <w:spacing w:after="0" w:line="240" w:lineRule="auto"/>
        <w:jc w:val="both"/>
        <w:rPr>
          <w:rFonts w:ascii="Open Sans" w:eastAsia="Times New Roman" w:hAnsi="Open Sans" w:cs="Open Sans"/>
          <w:sz w:val="20"/>
          <w:szCs w:val="20"/>
          <w:lang w:eastAsia="sl-SI"/>
        </w:rPr>
      </w:pPr>
      <w:r w:rsidRPr="00870213">
        <w:rPr>
          <w:rFonts w:ascii="Open Sans" w:eastAsia="Times New Roman" w:hAnsi="Open Sans" w:cs="Open Sans"/>
          <w:sz w:val="20"/>
          <w:szCs w:val="20"/>
          <w:lang w:eastAsia="sl-SI"/>
        </w:rPr>
        <w:t xml:space="preserve">izpolnjen obrazec »Strokovna sposobnost«, ki se nahaja v </w:t>
      </w:r>
      <w:r w:rsidR="003B42C2">
        <w:rPr>
          <w:rFonts w:ascii="Open Sans" w:eastAsia="Times New Roman" w:hAnsi="Open Sans" w:cs="Open Sans"/>
          <w:sz w:val="20"/>
          <w:szCs w:val="20"/>
          <w:lang w:eastAsia="sl-SI"/>
        </w:rPr>
        <w:t>P</w:t>
      </w:r>
      <w:r w:rsidRPr="00870213">
        <w:rPr>
          <w:rFonts w:ascii="Open Sans" w:eastAsia="Times New Roman" w:hAnsi="Open Sans" w:cs="Open Sans"/>
          <w:sz w:val="20"/>
          <w:szCs w:val="20"/>
          <w:lang w:eastAsia="sl-SI"/>
        </w:rPr>
        <w:t xml:space="preserve">rilogi </w:t>
      </w:r>
      <w:r w:rsidR="003B42C2">
        <w:rPr>
          <w:rFonts w:ascii="Open Sans" w:eastAsia="Times New Roman" w:hAnsi="Open Sans" w:cs="Open Sans"/>
          <w:sz w:val="20"/>
          <w:szCs w:val="20"/>
          <w:lang w:eastAsia="sl-SI"/>
        </w:rPr>
        <w:t>8-4,</w:t>
      </w:r>
    </w:p>
    <w:p w14:paraId="726166C2" w14:textId="77777777" w:rsidR="00870213" w:rsidRPr="00870213" w:rsidRDefault="00870213" w:rsidP="00086A8C">
      <w:pPr>
        <w:keepNext/>
        <w:keepLines/>
        <w:numPr>
          <w:ilvl w:val="0"/>
          <w:numId w:val="32"/>
        </w:numPr>
        <w:spacing w:after="0" w:line="240" w:lineRule="auto"/>
        <w:jc w:val="both"/>
        <w:rPr>
          <w:rFonts w:ascii="Open Sans" w:eastAsia="Times New Roman" w:hAnsi="Open Sans" w:cs="Open Sans"/>
          <w:sz w:val="20"/>
          <w:szCs w:val="20"/>
          <w:lang w:eastAsia="sl-SI"/>
        </w:rPr>
      </w:pPr>
      <w:r w:rsidRPr="00870213">
        <w:rPr>
          <w:rFonts w:ascii="Open Sans" w:eastAsia="Times New Roman" w:hAnsi="Open Sans" w:cs="Open Sans"/>
          <w:sz w:val="20"/>
          <w:szCs w:val="20"/>
          <w:lang w:eastAsia="sl-SI"/>
        </w:rPr>
        <w:t>za enega (1) delavca dokazilo o opravljenem preizkusu varilnega postopka za varjenje cevi iz materialov 13CrMo44, 10CrMo910 po standardih SIST EN, obvladovanje postopka varjenja s pomočjo zrcala ter desnoročnim in levoročnim varjenjem,</w:t>
      </w:r>
    </w:p>
    <w:p w14:paraId="1DB01691" w14:textId="77777777" w:rsidR="00870213" w:rsidRPr="00870213" w:rsidRDefault="00870213" w:rsidP="00086A8C">
      <w:pPr>
        <w:keepNext/>
        <w:keepLines/>
        <w:numPr>
          <w:ilvl w:val="0"/>
          <w:numId w:val="32"/>
        </w:numPr>
        <w:spacing w:after="0" w:line="240" w:lineRule="auto"/>
        <w:jc w:val="both"/>
        <w:rPr>
          <w:rFonts w:ascii="Open Sans" w:hAnsi="Open Sans" w:cs="Open Sans"/>
          <w:sz w:val="20"/>
          <w:szCs w:val="20"/>
        </w:rPr>
      </w:pPr>
      <w:r w:rsidRPr="00870213">
        <w:rPr>
          <w:rFonts w:ascii="Open Sans" w:hAnsi="Open Sans" w:cs="Open Sans"/>
          <w:sz w:val="20"/>
          <w:szCs w:val="20"/>
        </w:rPr>
        <w:t>za enega (1) delavca potrdilo o uspešno opravljenem izpitu po smernici EWT - Evropski varilni tehnolog,</w:t>
      </w:r>
    </w:p>
    <w:p w14:paraId="075E7658" w14:textId="77777777" w:rsidR="00870213" w:rsidRDefault="00870213" w:rsidP="00086A8C">
      <w:pPr>
        <w:keepNext/>
        <w:keepLines/>
        <w:numPr>
          <w:ilvl w:val="0"/>
          <w:numId w:val="32"/>
        </w:numPr>
        <w:spacing w:after="0" w:line="240" w:lineRule="auto"/>
        <w:jc w:val="both"/>
        <w:rPr>
          <w:rFonts w:ascii="Open Sans" w:eastAsia="Times New Roman" w:hAnsi="Open Sans" w:cs="Open Sans"/>
          <w:sz w:val="20"/>
          <w:szCs w:val="20"/>
          <w:lang w:eastAsia="sl-SI"/>
        </w:rPr>
      </w:pPr>
      <w:r w:rsidRPr="00870213">
        <w:rPr>
          <w:rFonts w:ascii="Open Sans" w:eastAsia="Times New Roman" w:hAnsi="Open Sans" w:cs="Open Sans"/>
          <w:sz w:val="20"/>
          <w:szCs w:val="20"/>
          <w:lang w:eastAsia="sl-SI"/>
        </w:rPr>
        <w:t>za enega (1) delavca potrdilo o opravljenem izpitu za vzdrževanje naprav v Ex območjih ali za enega (1) delavca potrdilo, da je obiskoval seminar za monterje, vzdrževalce in upravljalce električnih in strojnih naprav, ki so vgrajene v prostorih, kjer so prisotni eksplozivni plini, pare, zmesi ali prah – Ex naprav,</w:t>
      </w:r>
    </w:p>
    <w:p w14:paraId="58568A30" w14:textId="780C8388" w:rsidR="00D20C58" w:rsidRPr="00D20C58" w:rsidRDefault="00D20C58" w:rsidP="00D20C58">
      <w:pPr>
        <w:keepNext/>
        <w:keepLines/>
        <w:numPr>
          <w:ilvl w:val="0"/>
          <w:numId w:val="32"/>
        </w:numPr>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 xml:space="preserve">za dva (2) delavca </w:t>
      </w:r>
      <w:r w:rsidR="00ED439F">
        <w:rPr>
          <w:rFonts w:ascii="Open Sans" w:eastAsia="Times New Roman" w:hAnsi="Open Sans" w:cs="Open Sans"/>
          <w:sz w:val="20"/>
          <w:szCs w:val="20"/>
          <w:lang w:eastAsia="sl-SI"/>
        </w:rPr>
        <w:t>(</w:t>
      </w:r>
      <w:proofErr w:type="spellStart"/>
      <w:r w:rsidR="00ED439F">
        <w:rPr>
          <w:rFonts w:ascii="Open Sans" w:eastAsia="Times New Roman" w:hAnsi="Open Sans" w:cs="Open Sans"/>
          <w:sz w:val="20"/>
          <w:szCs w:val="20"/>
          <w:lang w:eastAsia="sl-SI"/>
        </w:rPr>
        <w:t>cevar</w:t>
      </w:r>
      <w:proofErr w:type="spellEnd"/>
      <w:r w:rsidR="00ED439F">
        <w:rPr>
          <w:rFonts w:ascii="Open Sans" w:eastAsia="Times New Roman" w:hAnsi="Open Sans" w:cs="Open Sans"/>
          <w:sz w:val="20"/>
          <w:szCs w:val="20"/>
          <w:lang w:eastAsia="sl-SI"/>
        </w:rPr>
        <w:t xml:space="preserve"> ali vzdrževalec) </w:t>
      </w:r>
      <w:r>
        <w:rPr>
          <w:rFonts w:ascii="Open Sans" w:eastAsia="Times New Roman" w:hAnsi="Open Sans" w:cs="Open Sans"/>
          <w:sz w:val="20"/>
          <w:szCs w:val="20"/>
          <w:lang w:eastAsia="sl-SI"/>
        </w:rPr>
        <w:t>veljav</w:t>
      </w:r>
      <w:r w:rsidR="00ED439F">
        <w:rPr>
          <w:rFonts w:ascii="Open Sans" w:eastAsia="Times New Roman" w:hAnsi="Open Sans" w:cs="Open Sans"/>
          <w:sz w:val="20"/>
          <w:szCs w:val="20"/>
          <w:lang w:eastAsia="sl-SI"/>
        </w:rPr>
        <w:t>e</w:t>
      </w:r>
      <w:r>
        <w:rPr>
          <w:rFonts w:ascii="Open Sans" w:eastAsia="Times New Roman" w:hAnsi="Open Sans" w:cs="Open Sans"/>
          <w:sz w:val="20"/>
          <w:szCs w:val="20"/>
          <w:lang w:eastAsia="sl-SI"/>
        </w:rPr>
        <w:t xml:space="preserve">n </w:t>
      </w:r>
      <w:r w:rsidR="00DE103D">
        <w:rPr>
          <w:rFonts w:ascii="Open Sans" w:eastAsia="Times New Roman" w:hAnsi="Open Sans" w:cs="Open Sans"/>
          <w:sz w:val="20"/>
          <w:szCs w:val="20"/>
          <w:lang w:eastAsia="sl-SI"/>
        </w:rPr>
        <w:t>certifikat</w:t>
      </w:r>
      <w:r>
        <w:rPr>
          <w:rFonts w:ascii="Open Sans" w:eastAsia="Times New Roman" w:hAnsi="Open Sans" w:cs="Open Sans"/>
          <w:sz w:val="20"/>
          <w:szCs w:val="20"/>
          <w:lang w:eastAsia="sl-SI"/>
        </w:rPr>
        <w:t xml:space="preserve"> </w:t>
      </w:r>
      <w:r>
        <w:rPr>
          <w:rFonts w:ascii="Open Sans" w:hAnsi="Open Sans" w:cs="Open Sans"/>
          <w:sz w:val="20"/>
          <w:szCs w:val="20"/>
        </w:rPr>
        <w:t>za demontažo, montažo in zategovanje vijačnih spojev po standardu SIST EN 1591-4,</w:t>
      </w:r>
    </w:p>
    <w:p w14:paraId="52F31BC3" w14:textId="1F4C4DE7" w:rsidR="00930AB4" w:rsidRPr="00D20C58" w:rsidRDefault="00870213" w:rsidP="00D20C58">
      <w:pPr>
        <w:keepNext/>
        <w:keepLines/>
        <w:numPr>
          <w:ilvl w:val="0"/>
          <w:numId w:val="32"/>
        </w:numPr>
        <w:spacing w:after="0" w:line="240" w:lineRule="auto"/>
        <w:jc w:val="both"/>
        <w:rPr>
          <w:rFonts w:ascii="Open Sans" w:eastAsia="Times New Roman" w:hAnsi="Open Sans" w:cs="Open Sans"/>
          <w:sz w:val="20"/>
          <w:szCs w:val="20"/>
          <w:lang w:eastAsia="sl-SI"/>
        </w:rPr>
      </w:pPr>
      <w:r w:rsidRPr="00870213">
        <w:rPr>
          <w:rFonts w:ascii="Open Sans" w:eastAsia="Times New Roman" w:hAnsi="Open Sans" w:cs="Open Sans"/>
          <w:sz w:val="20"/>
          <w:szCs w:val="20"/>
          <w:lang w:eastAsia="sl-SI"/>
        </w:rPr>
        <w:t>za enega (1) delavca potrdilo o usposobljenosti za upravljanje mostnega dvigala</w:t>
      </w:r>
      <w:r w:rsidR="00ED439F">
        <w:rPr>
          <w:rFonts w:ascii="Open Sans" w:eastAsia="Times New Roman" w:hAnsi="Open Sans" w:cs="Open Sans"/>
          <w:sz w:val="20"/>
          <w:szCs w:val="20"/>
          <w:lang w:eastAsia="sl-SI"/>
        </w:rPr>
        <w:t>,</w:t>
      </w:r>
    </w:p>
    <w:p w14:paraId="75017852" w14:textId="4D5567B1" w:rsidR="00ED439F" w:rsidRPr="00D20C58" w:rsidRDefault="00ED439F" w:rsidP="00ED439F">
      <w:pPr>
        <w:keepNext/>
        <w:keepLines/>
        <w:numPr>
          <w:ilvl w:val="0"/>
          <w:numId w:val="32"/>
        </w:numPr>
        <w:spacing w:after="0" w:line="240" w:lineRule="auto"/>
        <w:jc w:val="both"/>
        <w:rPr>
          <w:rFonts w:ascii="Open Sans" w:eastAsia="Times New Roman" w:hAnsi="Open Sans" w:cs="Open Sans"/>
          <w:sz w:val="20"/>
          <w:szCs w:val="20"/>
          <w:lang w:eastAsia="sl-SI"/>
        </w:rPr>
      </w:pPr>
      <w:r w:rsidRPr="00870213">
        <w:rPr>
          <w:rFonts w:ascii="Open Sans" w:eastAsia="Times New Roman" w:hAnsi="Open Sans" w:cs="Open Sans"/>
          <w:sz w:val="20"/>
          <w:szCs w:val="20"/>
          <w:lang w:eastAsia="sl-SI"/>
        </w:rPr>
        <w:t>za enega (1) delavca potrdilo o usposobljenosti za upravljanje dvižne ploščadi.</w:t>
      </w:r>
    </w:p>
    <w:p w14:paraId="5E5183A0" w14:textId="77777777" w:rsidR="00870213" w:rsidRPr="00870213" w:rsidRDefault="00870213" w:rsidP="000826DF">
      <w:pPr>
        <w:keepNext/>
        <w:keepLines/>
        <w:spacing w:after="0" w:line="240" w:lineRule="auto"/>
        <w:jc w:val="both"/>
        <w:rPr>
          <w:rFonts w:ascii="Open Sans" w:eastAsia="Times New Roman" w:hAnsi="Open Sans" w:cs="Open Sans"/>
          <w:sz w:val="20"/>
          <w:szCs w:val="20"/>
          <w:lang w:eastAsia="sl-SI"/>
        </w:rPr>
      </w:pPr>
    </w:p>
    <w:p w14:paraId="7388840C" w14:textId="77777777" w:rsidR="00E04BB1" w:rsidRPr="00841AEA" w:rsidRDefault="00E04BB1" w:rsidP="000826DF">
      <w:pPr>
        <w:keepNext/>
        <w:keepLines/>
        <w:spacing w:after="0" w:line="240" w:lineRule="auto"/>
        <w:jc w:val="both"/>
        <w:rPr>
          <w:rFonts w:ascii="Open Sans" w:eastAsia="Times New Roman" w:hAnsi="Open Sans" w:cs="Open Sans"/>
          <w:b/>
          <w:sz w:val="20"/>
          <w:szCs w:val="20"/>
          <w:lang w:eastAsia="sl-SI"/>
        </w:rPr>
      </w:pPr>
      <w:r w:rsidRPr="00841AEA">
        <w:rPr>
          <w:rFonts w:ascii="Open Sans" w:eastAsia="Times New Roman" w:hAnsi="Open Sans" w:cs="Open Sans"/>
          <w:b/>
          <w:sz w:val="20"/>
          <w:szCs w:val="20"/>
          <w:lang w:eastAsia="sl-SI"/>
        </w:rPr>
        <w:t>Gospodarski subjekt se z oddajo p</w:t>
      </w:r>
      <w:r>
        <w:rPr>
          <w:rFonts w:ascii="Open Sans" w:eastAsia="Times New Roman" w:hAnsi="Open Sans" w:cs="Open Sans"/>
          <w:b/>
          <w:sz w:val="20"/>
          <w:szCs w:val="20"/>
          <w:lang w:eastAsia="sl-SI"/>
        </w:rPr>
        <w:t>rijav</w:t>
      </w:r>
      <w:r w:rsidRPr="00841AEA">
        <w:rPr>
          <w:rFonts w:ascii="Open Sans" w:eastAsia="Times New Roman" w:hAnsi="Open Sans" w:cs="Open Sans"/>
          <w:b/>
          <w:sz w:val="20"/>
          <w:szCs w:val="20"/>
          <w:lang w:eastAsia="sl-SI"/>
        </w:rPr>
        <w:t>e zavezuje, da bodo navedeni delavci, za katere je predložil dokazila, tudi dejansko prisotni pri izvedbi storitev na predmetnem razpisu. Naročnik dopušča možnost menjave delavca v času izvedbe storitev na predmetnem razpisu samo v primeru višje sile (npr. prenehanje delovnega razmerja, upokojitev, bolezen ali smrt delavca). V tem primeru mora gospodarski subjekt za novega delavca priložiti ustrezno dokazila, ki so po vsebini enaka kot jih naročnik zahteva za delavca.</w:t>
      </w:r>
    </w:p>
    <w:p w14:paraId="573EA80F" w14:textId="77777777" w:rsidR="00E04BB1" w:rsidRPr="00841AEA" w:rsidRDefault="00E04BB1" w:rsidP="000826DF">
      <w:pPr>
        <w:keepNext/>
        <w:keepLines/>
        <w:spacing w:after="0" w:line="240" w:lineRule="auto"/>
        <w:jc w:val="both"/>
        <w:rPr>
          <w:rFonts w:ascii="Open Sans" w:eastAsia="Times New Roman" w:hAnsi="Open Sans" w:cs="Open Sans"/>
          <w:sz w:val="20"/>
          <w:szCs w:val="20"/>
          <w:lang w:eastAsia="sl-SI"/>
        </w:rPr>
      </w:pPr>
    </w:p>
    <w:p w14:paraId="19C23047" w14:textId="77777777" w:rsidR="00E04BB1" w:rsidRPr="00841AEA" w:rsidRDefault="00E04BB1" w:rsidP="000826DF">
      <w:pPr>
        <w:keepNext/>
        <w:keepLines/>
        <w:spacing w:after="0" w:line="240" w:lineRule="auto"/>
        <w:jc w:val="both"/>
        <w:rPr>
          <w:rFonts w:ascii="Open Sans" w:eastAsia="Times New Roman" w:hAnsi="Open Sans" w:cs="Open Sans"/>
          <w:b/>
          <w:sz w:val="20"/>
          <w:szCs w:val="20"/>
          <w:lang w:eastAsia="sl-SI"/>
        </w:rPr>
      </w:pPr>
      <w:r w:rsidRPr="00841AEA">
        <w:rPr>
          <w:rFonts w:ascii="Open Sans" w:eastAsia="Times New Roman" w:hAnsi="Open Sans" w:cs="Open Sans"/>
          <w:b/>
          <w:sz w:val="20"/>
          <w:szCs w:val="20"/>
          <w:lang w:eastAsia="sl-SI"/>
        </w:rPr>
        <w:t xml:space="preserve">Ta pogoj lahko izpolni </w:t>
      </w:r>
      <w:r>
        <w:rPr>
          <w:rFonts w:ascii="Open Sans" w:eastAsia="Times New Roman" w:hAnsi="Open Sans" w:cs="Open Sans"/>
          <w:b/>
          <w:sz w:val="20"/>
          <w:szCs w:val="20"/>
          <w:lang w:eastAsia="sl-SI"/>
        </w:rPr>
        <w:t>ka</w:t>
      </w:r>
      <w:r w:rsidRPr="00800DE0">
        <w:rPr>
          <w:rFonts w:ascii="Open Sans" w:eastAsia="Times New Roman" w:hAnsi="Open Sans" w:cs="Open Sans"/>
          <w:b/>
          <w:sz w:val="20"/>
          <w:szCs w:val="20"/>
          <w:lang w:eastAsia="sl-SI"/>
        </w:rPr>
        <w:t>ndidat (</w:t>
      </w:r>
      <w:r>
        <w:rPr>
          <w:rFonts w:ascii="Open Sans" w:eastAsia="Times New Roman" w:hAnsi="Open Sans" w:cs="Open Sans"/>
          <w:b/>
          <w:sz w:val="20"/>
          <w:szCs w:val="20"/>
          <w:lang w:eastAsia="sl-SI"/>
        </w:rPr>
        <w:t>p</w:t>
      </w:r>
      <w:r w:rsidRPr="00800DE0">
        <w:rPr>
          <w:rFonts w:ascii="Open Sans" w:eastAsia="Times New Roman" w:hAnsi="Open Sans" w:cs="Open Sans"/>
          <w:b/>
          <w:sz w:val="20"/>
          <w:szCs w:val="20"/>
          <w:lang w:eastAsia="sl-SI"/>
        </w:rPr>
        <w:t xml:space="preserve">onudnik) </w:t>
      </w:r>
      <w:r w:rsidRPr="00841AEA">
        <w:rPr>
          <w:rFonts w:ascii="Open Sans" w:eastAsia="Times New Roman" w:hAnsi="Open Sans" w:cs="Open Sans"/>
          <w:b/>
          <w:sz w:val="20"/>
          <w:szCs w:val="20"/>
          <w:lang w:eastAsia="sl-SI"/>
        </w:rPr>
        <w:t xml:space="preserve">sam ali skupina </w:t>
      </w:r>
      <w:r>
        <w:rPr>
          <w:rFonts w:ascii="Open Sans" w:eastAsia="Times New Roman" w:hAnsi="Open Sans" w:cs="Open Sans"/>
          <w:b/>
          <w:sz w:val="20"/>
          <w:szCs w:val="20"/>
          <w:lang w:eastAsia="sl-SI"/>
        </w:rPr>
        <w:t>kandidat</w:t>
      </w:r>
      <w:r w:rsidRPr="00841AEA">
        <w:rPr>
          <w:rFonts w:ascii="Open Sans" w:eastAsia="Times New Roman" w:hAnsi="Open Sans" w:cs="Open Sans"/>
          <w:b/>
          <w:sz w:val="20"/>
          <w:szCs w:val="20"/>
          <w:lang w:eastAsia="sl-SI"/>
        </w:rPr>
        <w:t>ov v okviru skupne p</w:t>
      </w:r>
      <w:r>
        <w:rPr>
          <w:rFonts w:ascii="Open Sans" w:eastAsia="Times New Roman" w:hAnsi="Open Sans" w:cs="Open Sans"/>
          <w:b/>
          <w:sz w:val="20"/>
          <w:szCs w:val="20"/>
          <w:lang w:eastAsia="sl-SI"/>
        </w:rPr>
        <w:t>rijav</w:t>
      </w:r>
      <w:r w:rsidRPr="00841AEA">
        <w:rPr>
          <w:rFonts w:ascii="Open Sans" w:eastAsia="Times New Roman" w:hAnsi="Open Sans" w:cs="Open Sans"/>
          <w:b/>
          <w:sz w:val="20"/>
          <w:szCs w:val="20"/>
          <w:lang w:eastAsia="sl-SI"/>
        </w:rPr>
        <w:t xml:space="preserve">e ali s prijavljenimi podizvajalci. </w:t>
      </w:r>
      <w:r w:rsidRPr="00841AEA">
        <w:rPr>
          <w:rFonts w:ascii="Open Sans" w:eastAsia="Times New Roman" w:hAnsi="Open Sans" w:cs="Open Sans"/>
          <w:b/>
          <w:sz w:val="20"/>
          <w:szCs w:val="20"/>
          <w:u w:val="single"/>
          <w:lang w:eastAsia="sl-SI"/>
        </w:rPr>
        <w:t xml:space="preserve">V primeru, da prijavljeni delavci niso zaposleni pri </w:t>
      </w:r>
      <w:r>
        <w:rPr>
          <w:rFonts w:ascii="Open Sans" w:eastAsia="Times New Roman" w:hAnsi="Open Sans" w:cs="Open Sans"/>
          <w:b/>
          <w:sz w:val="20"/>
          <w:szCs w:val="20"/>
          <w:u w:val="single"/>
          <w:lang w:eastAsia="sl-SI"/>
        </w:rPr>
        <w:t>kandidatu (</w:t>
      </w:r>
      <w:r w:rsidRPr="00841AEA">
        <w:rPr>
          <w:rFonts w:ascii="Open Sans" w:eastAsia="Times New Roman" w:hAnsi="Open Sans" w:cs="Open Sans"/>
          <w:b/>
          <w:sz w:val="20"/>
          <w:szCs w:val="20"/>
          <w:u w:val="single"/>
          <w:lang w:eastAsia="sl-SI"/>
        </w:rPr>
        <w:t>ponudniku</w:t>
      </w:r>
      <w:r>
        <w:rPr>
          <w:rFonts w:ascii="Open Sans" w:eastAsia="Times New Roman" w:hAnsi="Open Sans" w:cs="Open Sans"/>
          <w:b/>
          <w:sz w:val="20"/>
          <w:szCs w:val="20"/>
          <w:u w:val="single"/>
          <w:lang w:eastAsia="sl-SI"/>
        </w:rPr>
        <w:t>)</w:t>
      </w:r>
      <w:r w:rsidRPr="00841AEA">
        <w:rPr>
          <w:rFonts w:ascii="Open Sans" w:eastAsia="Times New Roman" w:hAnsi="Open Sans" w:cs="Open Sans"/>
          <w:b/>
          <w:sz w:val="20"/>
          <w:szCs w:val="20"/>
          <w:u w:val="single"/>
          <w:lang w:eastAsia="sl-SI"/>
        </w:rPr>
        <w:t>, morajo ti v p</w:t>
      </w:r>
      <w:r>
        <w:rPr>
          <w:rFonts w:ascii="Open Sans" w:eastAsia="Times New Roman" w:hAnsi="Open Sans" w:cs="Open Sans"/>
          <w:b/>
          <w:sz w:val="20"/>
          <w:szCs w:val="20"/>
          <w:u w:val="single"/>
          <w:lang w:eastAsia="sl-SI"/>
        </w:rPr>
        <w:t>rijav</w:t>
      </w:r>
      <w:r w:rsidRPr="00841AEA">
        <w:rPr>
          <w:rFonts w:ascii="Open Sans" w:eastAsia="Times New Roman" w:hAnsi="Open Sans" w:cs="Open Sans"/>
          <w:b/>
          <w:sz w:val="20"/>
          <w:szCs w:val="20"/>
          <w:u w:val="single"/>
          <w:lang w:eastAsia="sl-SI"/>
        </w:rPr>
        <w:t>i nastopati kot skupni partnerji ali kot podizvajalci (</w:t>
      </w:r>
      <w:r>
        <w:rPr>
          <w:rFonts w:ascii="Open Sans" w:eastAsia="Times New Roman" w:hAnsi="Open Sans" w:cs="Open Sans"/>
          <w:b/>
          <w:sz w:val="20"/>
          <w:szCs w:val="20"/>
          <w:u w:val="single"/>
          <w:lang w:eastAsia="sl-SI"/>
        </w:rPr>
        <w:t>Kandidat</w:t>
      </w:r>
      <w:r w:rsidRPr="00841AEA">
        <w:rPr>
          <w:rFonts w:ascii="Open Sans" w:eastAsia="Times New Roman" w:hAnsi="Open Sans" w:cs="Open Sans"/>
          <w:b/>
          <w:sz w:val="20"/>
          <w:szCs w:val="20"/>
          <w:u w:val="single"/>
          <w:lang w:eastAsia="sl-SI"/>
        </w:rPr>
        <w:t xml:space="preserve"> predloži še pogodbo o medsebojnem sodelovanju).</w:t>
      </w:r>
    </w:p>
    <w:p w14:paraId="2C0E3AD6" w14:textId="77777777" w:rsidR="00E04BB1" w:rsidRPr="00870213" w:rsidRDefault="00E04BB1" w:rsidP="000826DF">
      <w:pPr>
        <w:keepNext/>
        <w:keepLines/>
        <w:spacing w:after="0" w:line="240" w:lineRule="auto"/>
        <w:jc w:val="both"/>
        <w:rPr>
          <w:rFonts w:ascii="Open Sans" w:eastAsia="Times New Roman" w:hAnsi="Open Sans" w:cs="Open Sans"/>
          <w:sz w:val="20"/>
          <w:szCs w:val="20"/>
          <w:lang w:eastAsia="sl-SI"/>
        </w:rPr>
      </w:pPr>
    </w:p>
    <w:p w14:paraId="38F3E8E7" w14:textId="77777777" w:rsidR="00E04BB1" w:rsidRPr="00870213" w:rsidRDefault="00E04BB1" w:rsidP="000826DF">
      <w:pPr>
        <w:pStyle w:val="Odstavekseznama"/>
        <w:keepNext/>
        <w:keepLines/>
        <w:numPr>
          <w:ilvl w:val="3"/>
          <w:numId w:val="2"/>
        </w:numPr>
        <w:jc w:val="both"/>
        <w:rPr>
          <w:rFonts w:ascii="Open Sans" w:hAnsi="Open Sans" w:cs="Open Sans"/>
          <w:b/>
        </w:rPr>
      </w:pPr>
      <w:r w:rsidRPr="00870213">
        <w:rPr>
          <w:rFonts w:ascii="Open Sans" w:hAnsi="Open Sans" w:cs="Open Sans"/>
          <w:b/>
        </w:rPr>
        <w:t>Zahtevano orodje</w:t>
      </w:r>
    </w:p>
    <w:p w14:paraId="003AB280" w14:textId="77777777" w:rsidR="00E04BB1" w:rsidRPr="00870213" w:rsidRDefault="00E04BB1" w:rsidP="000826DF">
      <w:pPr>
        <w:keepNext/>
        <w:keepLines/>
        <w:spacing w:after="0" w:line="240" w:lineRule="auto"/>
        <w:jc w:val="both"/>
        <w:rPr>
          <w:rFonts w:ascii="Open Sans" w:hAnsi="Open Sans" w:cs="Open Sans"/>
          <w:sz w:val="20"/>
          <w:szCs w:val="20"/>
        </w:rPr>
      </w:pPr>
    </w:p>
    <w:p w14:paraId="66DE7E09" w14:textId="1A2032DA" w:rsidR="00E04BB1" w:rsidRPr="00870213" w:rsidRDefault="00E04BB1" w:rsidP="000826DF">
      <w:pPr>
        <w:keepNext/>
        <w:keepLines/>
        <w:spacing w:after="0" w:line="240" w:lineRule="auto"/>
        <w:jc w:val="both"/>
        <w:rPr>
          <w:rFonts w:ascii="Open Sans" w:hAnsi="Open Sans" w:cs="Open Sans"/>
          <w:sz w:val="20"/>
          <w:szCs w:val="20"/>
        </w:rPr>
      </w:pPr>
      <w:r>
        <w:rPr>
          <w:rFonts w:ascii="Open Sans" w:hAnsi="Open Sans" w:cs="Open Sans"/>
          <w:sz w:val="20"/>
          <w:szCs w:val="20"/>
        </w:rPr>
        <w:t>Kandidat (</w:t>
      </w:r>
      <w:r w:rsidRPr="00870213">
        <w:rPr>
          <w:rFonts w:ascii="Open Sans" w:hAnsi="Open Sans" w:cs="Open Sans"/>
          <w:sz w:val="20"/>
          <w:szCs w:val="20"/>
        </w:rPr>
        <w:t>Ponudnik</w:t>
      </w:r>
      <w:r>
        <w:rPr>
          <w:rFonts w:ascii="Open Sans" w:hAnsi="Open Sans" w:cs="Open Sans"/>
          <w:sz w:val="20"/>
          <w:szCs w:val="20"/>
        </w:rPr>
        <w:t>)</w:t>
      </w:r>
      <w:r w:rsidRPr="00870213">
        <w:rPr>
          <w:rFonts w:ascii="Open Sans" w:hAnsi="Open Sans" w:cs="Open Sans"/>
          <w:sz w:val="20"/>
          <w:szCs w:val="20"/>
        </w:rPr>
        <w:t xml:space="preserve"> mora za izvajanje storitev uporabljati naslednjo opremo:</w:t>
      </w:r>
    </w:p>
    <w:p w14:paraId="00961F8D" w14:textId="6479BF95" w:rsidR="00E04BB1" w:rsidRPr="00870213" w:rsidRDefault="00E04BB1" w:rsidP="00086A8C">
      <w:pPr>
        <w:keepNext/>
        <w:keepLines/>
        <w:numPr>
          <w:ilvl w:val="0"/>
          <w:numId w:val="28"/>
        </w:numPr>
        <w:spacing w:after="0" w:line="240" w:lineRule="auto"/>
        <w:ind w:left="284" w:hanging="284"/>
        <w:rPr>
          <w:rFonts w:ascii="Open Sans" w:eastAsia="Times New Roman" w:hAnsi="Open Sans" w:cs="Open Sans"/>
          <w:sz w:val="20"/>
          <w:szCs w:val="20"/>
          <w:lang w:eastAsia="sl-SI"/>
        </w:rPr>
      </w:pPr>
      <w:r w:rsidRPr="00870213">
        <w:rPr>
          <w:rFonts w:ascii="Open Sans" w:eastAsia="Times New Roman" w:hAnsi="Open Sans" w:cs="Open Sans"/>
          <w:sz w:val="20"/>
          <w:szCs w:val="20"/>
          <w:lang w:eastAsia="sl-SI"/>
        </w:rPr>
        <w:t>varilni aparat za elektroobločno varjenje</w:t>
      </w:r>
      <w:r w:rsidRPr="00870213">
        <w:rPr>
          <w:rFonts w:ascii="Open Sans" w:eastAsia="Times New Roman" w:hAnsi="Open Sans" w:cs="Open Sans"/>
          <w:sz w:val="20"/>
          <w:szCs w:val="20"/>
          <w:lang w:eastAsia="sl-SI"/>
        </w:rPr>
        <w:tab/>
      </w:r>
      <w:r w:rsidRPr="00870213">
        <w:rPr>
          <w:rFonts w:ascii="Open Sans" w:eastAsia="Times New Roman" w:hAnsi="Open Sans" w:cs="Open Sans"/>
          <w:sz w:val="20"/>
          <w:szCs w:val="20"/>
          <w:lang w:eastAsia="sl-SI"/>
        </w:rPr>
        <w:tab/>
      </w:r>
      <w:r w:rsidRPr="00870213">
        <w:rPr>
          <w:rFonts w:ascii="Open Sans" w:eastAsia="Times New Roman" w:hAnsi="Open Sans" w:cs="Open Sans"/>
          <w:sz w:val="20"/>
          <w:szCs w:val="20"/>
          <w:lang w:eastAsia="sl-SI"/>
        </w:rPr>
        <w:tab/>
        <w:t>1 kos</w:t>
      </w:r>
    </w:p>
    <w:p w14:paraId="1A4524E3" w14:textId="77777777" w:rsidR="00E04BB1" w:rsidRPr="00870213" w:rsidRDefault="00E04BB1" w:rsidP="00086A8C">
      <w:pPr>
        <w:keepNext/>
        <w:keepLines/>
        <w:numPr>
          <w:ilvl w:val="0"/>
          <w:numId w:val="28"/>
        </w:numPr>
        <w:spacing w:after="0" w:line="240" w:lineRule="auto"/>
        <w:ind w:left="284" w:hanging="284"/>
        <w:rPr>
          <w:rFonts w:ascii="Open Sans" w:eastAsia="Times New Roman" w:hAnsi="Open Sans" w:cs="Open Sans"/>
          <w:sz w:val="20"/>
          <w:szCs w:val="20"/>
          <w:lang w:eastAsia="sl-SI"/>
        </w:rPr>
      </w:pPr>
      <w:r w:rsidRPr="00870213">
        <w:rPr>
          <w:rFonts w:ascii="Open Sans" w:eastAsia="Times New Roman" w:hAnsi="Open Sans" w:cs="Open Sans"/>
          <w:sz w:val="20"/>
          <w:szCs w:val="20"/>
          <w:lang w:eastAsia="sl-SI"/>
        </w:rPr>
        <w:t>varilni aparat za varjenje po postopku TIG</w:t>
      </w:r>
      <w:r w:rsidRPr="00870213">
        <w:rPr>
          <w:rFonts w:ascii="Open Sans" w:eastAsia="Times New Roman" w:hAnsi="Open Sans" w:cs="Open Sans"/>
          <w:sz w:val="20"/>
          <w:szCs w:val="20"/>
          <w:lang w:eastAsia="sl-SI"/>
        </w:rPr>
        <w:tab/>
      </w:r>
      <w:r w:rsidRPr="00870213">
        <w:rPr>
          <w:rFonts w:ascii="Open Sans" w:eastAsia="Times New Roman" w:hAnsi="Open Sans" w:cs="Open Sans"/>
          <w:sz w:val="20"/>
          <w:szCs w:val="20"/>
          <w:lang w:eastAsia="sl-SI"/>
        </w:rPr>
        <w:tab/>
      </w:r>
      <w:r w:rsidRPr="00870213">
        <w:rPr>
          <w:rFonts w:ascii="Open Sans" w:eastAsia="Times New Roman" w:hAnsi="Open Sans" w:cs="Open Sans"/>
          <w:sz w:val="20"/>
          <w:szCs w:val="20"/>
          <w:lang w:eastAsia="sl-SI"/>
        </w:rPr>
        <w:tab/>
        <w:t>1 kos</w:t>
      </w:r>
    </w:p>
    <w:p w14:paraId="69A4E8F0" w14:textId="77777777" w:rsidR="00E04BB1" w:rsidRPr="00870213" w:rsidRDefault="00E04BB1" w:rsidP="00086A8C">
      <w:pPr>
        <w:keepNext/>
        <w:keepLines/>
        <w:numPr>
          <w:ilvl w:val="0"/>
          <w:numId w:val="28"/>
        </w:numPr>
        <w:spacing w:after="0" w:line="240" w:lineRule="auto"/>
        <w:ind w:left="284" w:hanging="284"/>
        <w:rPr>
          <w:rFonts w:ascii="Open Sans" w:eastAsia="Times New Roman" w:hAnsi="Open Sans" w:cs="Open Sans"/>
          <w:sz w:val="20"/>
          <w:szCs w:val="20"/>
          <w:lang w:eastAsia="sl-SI"/>
        </w:rPr>
      </w:pPr>
      <w:r w:rsidRPr="00870213">
        <w:rPr>
          <w:rFonts w:ascii="Open Sans" w:eastAsia="Times New Roman" w:hAnsi="Open Sans" w:cs="Open Sans"/>
          <w:sz w:val="20"/>
          <w:szCs w:val="20"/>
          <w:lang w:eastAsia="sl-SI"/>
        </w:rPr>
        <w:t>garnitura za plamensko varjenje in rezanje</w:t>
      </w:r>
      <w:r w:rsidRPr="00870213">
        <w:rPr>
          <w:rFonts w:ascii="Open Sans" w:eastAsia="Times New Roman" w:hAnsi="Open Sans" w:cs="Open Sans"/>
          <w:sz w:val="20"/>
          <w:szCs w:val="20"/>
          <w:lang w:eastAsia="sl-SI"/>
        </w:rPr>
        <w:tab/>
      </w:r>
      <w:r w:rsidRPr="00870213">
        <w:rPr>
          <w:rFonts w:ascii="Open Sans" w:eastAsia="Times New Roman" w:hAnsi="Open Sans" w:cs="Open Sans"/>
          <w:sz w:val="20"/>
          <w:szCs w:val="20"/>
          <w:lang w:eastAsia="sl-SI"/>
        </w:rPr>
        <w:tab/>
      </w:r>
      <w:r w:rsidRPr="00870213">
        <w:rPr>
          <w:rFonts w:ascii="Open Sans" w:eastAsia="Times New Roman" w:hAnsi="Open Sans" w:cs="Open Sans"/>
          <w:sz w:val="20"/>
          <w:szCs w:val="20"/>
          <w:lang w:eastAsia="sl-SI"/>
        </w:rPr>
        <w:tab/>
        <w:t>1 komplet</w:t>
      </w:r>
    </w:p>
    <w:p w14:paraId="768927AC" w14:textId="2DB7A80C" w:rsidR="00E04BB1" w:rsidRPr="00870213" w:rsidRDefault="00E04BB1" w:rsidP="00086A8C">
      <w:pPr>
        <w:keepNext/>
        <w:keepLines/>
        <w:numPr>
          <w:ilvl w:val="0"/>
          <w:numId w:val="28"/>
        </w:numPr>
        <w:spacing w:after="0" w:line="240" w:lineRule="auto"/>
        <w:ind w:left="284" w:hanging="284"/>
        <w:rPr>
          <w:rFonts w:ascii="Open Sans" w:eastAsia="Times New Roman" w:hAnsi="Open Sans" w:cs="Open Sans"/>
          <w:sz w:val="20"/>
          <w:szCs w:val="20"/>
          <w:lang w:eastAsia="sl-SI"/>
        </w:rPr>
      </w:pPr>
      <w:proofErr w:type="spellStart"/>
      <w:r w:rsidRPr="00870213">
        <w:rPr>
          <w:rFonts w:ascii="Open Sans" w:eastAsia="Times New Roman" w:hAnsi="Open Sans" w:cs="Open Sans"/>
          <w:sz w:val="20"/>
          <w:szCs w:val="20"/>
          <w:lang w:eastAsia="sl-SI"/>
        </w:rPr>
        <w:t>cevarske</w:t>
      </w:r>
      <w:proofErr w:type="spellEnd"/>
      <w:r w:rsidRPr="00870213">
        <w:rPr>
          <w:rFonts w:ascii="Open Sans" w:eastAsia="Times New Roman" w:hAnsi="Open Sans" w:cs="Open Sans"/>
          <w:sz w:val="20"/>
          <w:szCs w:val="20"/>
          <w:lang w:eastAsia="sl-SI"/>
        </w:rPr>
        <w:t xml:space="preserve"> klešče</w:t>
      </w:r>
      <w:r w:rsidRPr="00870213">
        <w:rPr>
          <w:rFonts w:ascii="Open Sans" w:eastAsia="Times New Roman" w:hAnsi="Open Sans" w:cs="Open Sans"/>
          <w:sz w:val="20"/>
          <w:szCs w:val="20"/>
          <w:lang w:eastAsia="sl-SI"/>
        </w:rPr>
        <w:tab/>
      </w:r>
      <w:r w:rsidRPr="00870213">
        <w:rPr>
          <w:rFonts w:ascii="Open Sans" w:eastAsia="Times New Roman" w:hAnsi="Open Sans" w:cs="Open Sans"/>
          <w:sz w:val="20"/>
          <w:szCs w:val="20"/>
          <w:lang w:eastAsia="sl-SI"/>
        </w:rPr>
        <w:tab/>
      </w:r>
      <w:r w:rsidRPr="00870213">
        <w:rPr>
          <w:rFonts w:ascii="Open Sans" w:eastAsia="Times New Roman" w:hAnsi="Open Sans" w:cs="Open Sans"/>
          <w:sz w:val="20"/>
          <w:szCs w:val="20"/>
          <w:lang w:eastAsia="sl-SI"/>
        </w:rPr>
        <w:tab/>
      </w:r>
      <w:r w:rsidRPr="00870213">
        <w:rPr>
          <w:rFonts w:ascii="Open Sans" w:eastAsia="Times New Roman" w:hAnsi="Open Sans" w:cs="Open Sans"/>
          <w:sz w:val="20"/>
          <w:szCs w:val="20"/>
          <w:lang w:eastAsia="sl-SI"/>
        </w:rPr>
        <w:tab/>
      </w:r>
      <w:r w:rsidRPr="00870213">
        <w:rPr>
          <w:rFonts w:ascii="Open Sans" w:eastAsia="Times New Roman" w:hAnsi="Open Sans" w:cs="Open Sans"/>
          <w:sz w:val="20"/>
          <w:szCs w:val="20"/>
          <w:lang w:eastAsia="sl-SI"/>
        </w:rPr>
        <w:tab/>
      </w:r>
      <w:r w:rsidRPr="00870213">
        <w:rPr>
          <w:rFonts w:ascii="Open Sans" w:eastAsia="Times New Roman" w:hAnsi="Open Sans" w:cs="Open Sans"/>
          <w:sz w:val="20"/>
          <w:szCs w:val="20"/>
          <w:lang w:eastAsia="sl-SI"/>
        </w:rPr>
        <w:tab/>
        <w:t>2 kompleta</w:t>
      </w:r>
    </w:p>
    <w:p w14:paraId="06C3E9F9" w14:textId="79B6A3EE" w:rsidR="00E04BB1" w:rsidRPr="00870213" w:rsidRDefault="00E04BB1" w:rsidP="00086A8C">
      <w:pPr>
        <w:keepNext/>
        <w:keepLines/>
        <w:numPr>
          <w:ilvl w:val="0"/>
          <w:numId w:val="28"/>
        </w:numPr>
        <w:spacing w:after="0" w:line="240" w:lineRule="auto"/>
        <w:ind w:left="284" w:hanging="284"/>
        <w:rPr>
          <w:rFonts w:ascii="Open Sans" w:eastAsia="Times New Roman" w:hAnsi="Open Sans" w:cs="Open Sans"/>
          <w:sz w:val="20"/>
          <w:szCs w:val="20"/>
          <w:lang w:eastAsia="sl-SI"/>
        </w:rPr>
      </w:pPr>
      <w:r w:rsidRPr="00870213">
        <w:rPr>
          <w:rFonts w:ascii="Open Sans" w:eastAsia="Times New Roman" w:hAnsi="Open Sans" w:cs="Open Sans"/>
          <w:sz w:val="20"/>
          <w:szCs w:val="20"/>
          <w:lang w:eastAsia="sl-SI"/>
        </w:rPr>
        <w:t>dvigalo z žično vrvjo</w:t>
      </w:r>
      <w:r w:rsidRPr="00870213">
        <w:rPr>
          <w:rFonts w:ascii="Open Sans" w:eastAsia="Times New Roman" w:hAnsi="Open Sans" w:cs="Open Sans"/>
          <w:sz w:val="20"/>
          <w:szCs w:val="20"/>
          <w:lang w:eastAsia="sl-SI"/>
        </w:rPr>
        <w:tab/>
      </w:r>
      <w:r w:rsidRPr="00870213">
        <w:rPr>
          <w:rFonts w:ascii="Open Sans" w:eastAsia="Times New Roman" w:hAnsi="Open Sans" w:cs="Open Sans"/>
          <w:sz w:val="20"/>
          <w:szCs w:val="20"/>
          <w:lang w:eastAsia="sl-SI"/>
        </w:rPr>
        <w:tab/>
      </w:r>
      <w:r w:rsidRPr="00870213">
        <w:rPr>
          <w:rFonts w:ascii="Open Sans" w:eastAsia="Times New Roman" w:hAnsi="Open Sans" w:cs="Open Sans"/>
          <w:sz w:val="20"/>
          <w:szCs w:val="20"/>
          <w:lang w:eastAsia="sl-SI"/>
        </w:rPr>
        <w:tab/>
      </w:r>
      <w:r w:rsidRPr="00870213">
        <w:rPr>
          <w:rFonts w:ascii="Open Sans" w:eastAsia="Times New Roman" w:hAnsi="Open Sans" w:cs="Open Sans"/>
          <w:sz w:val="20"/>
          <w:szCs w:val="20"/>
          <w:lang w:eastAsia="sl-SI"/>
        </w:rPr>
        <w:tab/>
        <w:t xml:space="preserve"> </w:t>
      </w:r>
      <w:r w:rsidRPr="00870213">
        <w:rPr>
          <w:rFonts w:ascii="Open Sans" w:eastAsia="Times New Roman" w:hAnsi="Open Sans" w:cs="Open Sans"/>
          <w:sz w:val="20"/>
          <w:szCs w:val="20"/>
          <w:lang w:eastAsia="sl-SI"/>
        </w:rPr>
        <w:tab/>
        <w:t>1 kos</w:t>
      </w:r>
    </w:p>
    <w:p w14:paraId="24F3ABEF" w14:textId="6EBBDDEA" w:rsidR="00E04BB1" w:rsidRPr="00870213" w:rsidRDefault="00E04BB1" w:rsidP="00086A8C">
      <w:pPr>
        <w:keepNext/>
        <w:keepLines/>
        <w:numPr>
          <w:ilvl w:val="0"/>
          <w:numId w:val="28"/>
        </w:numPr>
        <w:spacing w:after="0" w:line="240" w:lineRule="auto"/>
        <w:ind w:left="284" w:hanging="284"/>
        <w:rPr>
          <w:rFonts w:ascii="Open Sans" w:eastAsia="Times New Roman" w:hAnsi="Open Sans" w:cs="Open Sans"/>
          <w:sz w:val="20"/>
          <w:szCs w:val="20"/>
          <w:lang w:eastAsia="sl-SI"/>
        </w:rPr>
      </w:pPr>
      <w:r w:rsidRPr="00870213">
        <w:rPr>
          <w:rFonts w:ascii="Open Sans" w:eastAsia="Times New Roman" w:hAnsi="Open Sans" w:cs="Open Sans"/>
          <w:sz w:val="20"/>
          <w:szCs w:val="20"/>
          <w:lang w:eastAsia="sl-SI"/>
        </w:rPr>
        <w:t>ločilni transformator</w:t>
      </w:r>
      <w:r w:rsidRPr="00870213">
        <w:rPr>
          <w:rFonts w:ascii="Open Sans" w:eastAsia="Times New Roman" w:hAnsi="Open Sans" w:cs="Open Sans"/>
          <w:sz w:val="20"/>
          <w:szCs w:val="20"/>
          <w:lang w:eastAsia="sl-SI"/>
        </w:rPr>
        <w:tab/>
      </w:r>
      <w:r w:rsidRPr="00870213">
        <w:rPr>
          <w:rFonts w:ascii="Open Sans" w:eastAsia="Times New Roman" w:hAnsi="Open Sans" w:cs="Open Sans"/>
          <w:sz w:val="20"/>
          <w:szCs w:val="20"/>
          <w:lang w:eastAsia="sl-SI"/>
        </w:rPr>
        <w:tab/>
      </w:r>
      <w:r w:rsidRPr="00870213">
        <w:rPr>
          <w:rFonts w:ascii="Open Sans" w:eastAsia="Times New Roman" w:hAnsi="Open Sans" w:cs="Open Sans"/>
          <w:sz w:val="20"/>
          <w:szCs w:val="20"/>
          <w:lang w:eastAsia="sl-SI"/>
        </w:rPr>
        <w:tab/>
      </w:r>
      <w:r w:rsidRPr="00870213">
        <w:rPr>
          <w:rFonts w:ascii="Open Sans" w:eastAsia="Times New Roman" w:hAnsi="Open Sans" w:cs="Open Sans"/>
          <w:sz w:val="20"/>
          <w:szCs w:val="20"/>
          <w:lang w:eastAsia="sl-SI"/>
        </w:rPr>
        <w:tab/>
      </w:r>
      <w:r w:rsidRPr="00870213">
        <w:rPr>
          <w:rFonts w:ascii="Open Sans" w:eastAsia="Times New Roman" w:hAnsi="Open Sans" w:cs="Open Sans"/>
          <w:sz w:val="20"/>
          <w:szCs w:val="20"/>
          <w:lang w:eastAsia="sl-SI"/>
        </w:rPr>
        <w:tab/>
        <w:t>1 kos</w:t>
      </w:r>
    </w:p>
    <w:p w14:paraId="3317A553" w14:textId="383D4EF9" w:rsidR="00E04BB1" w:rsidRPr="00870213" w:rsidRDefault="00E04BB1" w:rsidP="00086A8C">
      <w:pPr>
        <w:keepNext/>
        <w:keepLines/>
        <w:numPr>
          <w:ilvl w:val="0"/>
          <w:numId w:val="28"/>
        </w:numPr>
        <w:spacing w:after="0" w:line="240" w:lineRule="auto"/>
        <w:ind w:left="284" w:hanging="284"/>
        <w:rPr>
          <w:rFonts w:ascii="Open Sans" w:eastAsia="Times New Roman" w:hAnsi="Open Sans" w:cs="Open Sans"/>
          <w:sz w:val="20"/>
          <w:szCs w:val="20"/>
          <w:lang w:eastAsia="sl-SI"/>
        </w:rPr>
      </w:pPr>
      <w:r w:rsidRPr="00870213">
        <w:rPr>
          <w:rFonts w:ascii="Open Sans" w:eastAsia="Times New Roman" w:hAnsi="Open Sans" w:cs="Open Sans"/>
          <w:sz w:val="20"/>
          <w:szCs w:val="20"/>
          <w:lang w:eastAsia="sl-SI"/>
        </w:rPr>
        <w:t>kotne brusilke (večje)</w:t>
      </w:r>
      <w:r w:rsidRPr="00870213">
        <w:rPr>
          <w:rFonts w:ascii="Open Sans" w:eastAsia="Times New Roman" w:hAnsi="Open Sans" w:cs="Open Sans"/>
          <w:sz w:val="20"/>
          <w:szCs w:val="20"/>
          <w:lang w:eastAsia="sl-SI"/>
        </w:rPr>
        <w:tab/>
      </w:r>
      <w:r w:rsidRPr="00870213">
        <w:rPr>
          <w:rFonts w:ascii="Open Sans" w:eastAsia="Times New Roman" w:hAnsi="Open Sans" w:cs="Open Sans"/>
          <w:sz w:val="20"/>
          <w:szCs w:val="20"/>
          <w:lang w:eastAsia="sl-SI"/>
        </w:rPr>
        <w:tab/>
      </w:r>
      <w:r w:rsidRPr="00870213">
        <w:rPr>
          <w:rFonts w:ascii="Open Sans" w:eastAsia="Times New Roman" w:hAnsi="Open Sans" w:cs="Open Sans"/>
          <w:sz w:val="20"/>
          <w:szCs w:val="20"/>
          <w:lang w:eastAsia="sl-SI"/>
        </w:rPr>
        <w:tab/>
      </w:r>
      <w:r w:rsidRPr="00870213">
        <w:rPr>
          <w:rFonts w:ascii="Open Sans" w:eastAsia="Times New Roman" w:hAnsi="Open Sans" w:cs="Open Sans"/>
          <w:sz w:val="20"/>
          <w:szCs w:val="20"/>
          <w:lang w:eastAsia="sl-SI"/>
        </w:rPr>
        <w:tab/>
      </w:r>
      <w:r w:rsidRPr="00870213">
        <w:rPr>
          <w:rFonts w:ascii="Open Sans" w:eastAsia="Times New Roman" w:hAnsi="Open Sans" w:cs="Open Sans"/>
          <w:sz w:val="20"/>
          <w:szCs w:val="20"/>
          <w:lang w:eastAsia="sl-SI"/>
        </w:rPr>
        <w:tab/>
        <w:t>1 kos</w:t>
      </w:r>
    </w:p>
    <w:p w14:paraId="2D2E2F27" w14:textId="230B6EC4" w:rsidR="00E04BB1" w:rsidRPr="00870213" w:rsidRDefault="00E04BB1" w:rsidP="00086A8C">
      <w:pPr>
        <w:keepNext/>
        <w:keepLines/>
        <w:numPr>
          <w:ilvl w:val="0"/>
          <w:numId w:val="28"/>
        </w:numPr>
        <w:spacing w:after="0" w:line="240" w:lineRule="auto"/>
        <w:ind w:left="284" w:hanging="284"/>
        <w:rPr>
          <w:rFonts w:ascii="Open Sans" w:eastAsia="Times New Roman" w:hAnsi="Open Sans" w:cs="Open Sans"/>
          <w:sz w:val="20"/>
          <w:szCs w:val="20"/>
          <w:lang w:eastAsia="sl-SI"/>
        </w:rPr>
      </w:pPr>
      <w:r w:rsidRPr="00870213">
        <w:rPr>
          <w:rFonts w:ascii="Open Sans" w:eastAsia="Times New Roman" w:hAnsi="Open Sans" w:cs="Open Sans"/>
          <w:sz w:val="20"/>
          <w:szCs w:val="20"/>
          <w:lang w:eastAsia="sl-SI"/>
        </w:rPr>
        <w:t xml:space="preserve">kotne brusilke (manjše) </w:t>
      </w:r>
      <w:r w:rsidRPr="00870213">
        <w:rPr>
          <w:rFonts w:ascii="Open Sans" w:eastAsia="Times New Roman" w:hAnsi="Open Sans" w:cs="Open Sans"/>
          <w:sz w:val="20"/>
          <w:szCs w:val="20"/>
          <w:lang w:eastAsia="sl-SI"/>
        </w:rPr>
        <w:tab/>
      </w:r>
      <w:r w:rsidRPr="00870213">
        <w:rPr>
          <w:rFonts w:ascii="Open Sans" w:eastAsia="Times New Roman" w:hAnsi="Open Sans" w:cs="Open Sans"/>
          <w:sz w:val="20"/>
          <w:szCs w:val="20"/>
          <w:lang w:eastAsia="sl-SI"/>
        </w:rPr>
        <w:tab/>
      </w:r>
      <w:r w:rsidRPr="00870213">
        <w:rPr>
          <w:rFonts w:ascii="Open Sans" w:eastAsia="Times New Roman" w:hAnsi="Open Sans" w:cs="Open Sans"/>
          <w:sz w:val="20"/>
          <w:szCs w:val="20"/>
          <w:lang w:eastAsia="sl-SI"/>
        </w:rPr>
        <w:tab/>
      </w:r>
      <w:r w:rsidRPr="00870213">
        <w:rPr>
          <w:rFonts w:ascii="Open Sans" w:eastAsia="Times New Roman" w:hAnsi="Open Sans" w:cs="Open Sans"/>
          <w:sz w:val="20"/>
          <w:szCs w:val="20"/>
          <w:lang w:eastAsia="sl-SI"/>
        </w:rPr>
        <w:tab/>
      </w:r>
      <w:r w:rsidRPr="00870213">
        <w:rPr>
          <w:rFonts w:ascii="Open Sans" w:eastAsia="Times New Roman" w:hAnsi="Open Sans" w:cs="Open Sans"/>
          <w:sz w:val="20"/>
          <w:szCs w:val="20"/>
          <w:lang w:eastAsia="sl-SI"/>
        </w:rPr>
        <w:tab/>
        <w:t>2 kosa</w:t>
      </w:r>
    </w:p>
    <w:p w14:paraId="5FD3C861" w14:textId="08A5138C" w:rsidR="00E04BB1" w:rsidRPr="00870213" w:rsidRDefault="00E04BB1" w:rsidP="00086A8C">
      <w:pPr>
        <w:keepNext/>
        <w:keepLines/>
        <w:numPr>
          <w:ilvl w:val="0"/>
          <w:numId w:val="28"/>
        </w:numPr>
        <w:spacing w:after="0" w:line="240" w:lineRule="auto"/>
        <w:ind w:left="284" w:hanging="284"/>
        <w:rPr>
          <w:rFonts w:ascii="Open Sans" w:eastAsia="Times New Roman" w:hAnsi="Open Sans" w:cs="Open Sans"/>
          <w:sz w:val="20"/>
          <w:szCs w:val="20"/>
          <w:lang w:eastAsia="sl-SI"/>
        </w:rPr>
      </w:pPr>
      <w:r w:rsidRPr="00870213">
        <w:rPr>
          <w:rFonts w:ascii="Open Sans" w:eastAsia="Times New Roman" w:hAnsi="Open Sans" w:cs="Open Sans"/>
          <w:sz w:val="20"/>
          <w:szCs w:val="20"/>
          <w:lang w:eastAsia="sl-SI"/>
        </w:rPr>
        <w:t>premi brusilnik</w:t>
      </w:r>
      <w:r w:rsidRPr="00870213">
        <w:rPr>
          <w:rFonts w:ascii="Open Sans" w:eastAsia="Times New Roman" w:hAnsi="Open Sans" w:cs="Open Sans"/>
          <w:sz w:val="20"/>
          <w:szCs w:val="20"/>
          <w:lang w:eastAsia="sl-SI"/>
        </w:rPr>
        <w:tab/>
      </w:r>
      <w:r w:rsidRPr="00870213">
        <w:rPr>
          <w:rFonts w:ascii="Open Sans" w:eastAsia="Times New Roman" w:hAnsi="Open Sans" w:cs="Open Sans"/>
          <w:sz w:val="20"/>
          <w:szCs w:val="20"/>
          <w:lang w:eastAsia="sl-SI"/>
        </w:rPr>
        <w:tab/>
      </w:r>
      <w:r w:rsidRPr="00870213">
        <w:rPr>
          <w:rFonts w:ascii="Open Sans" w:eastAsia="Times New Roman" w:hAnsi="Open Sans" w:cs="Open Sans"/>
          <w:sz w:val="20"/>
          <w:szCs w:val="20"/>
          <w:lang w:eastAsia="sl-SI"/>
        </w:rPr>
        <w:tab/>
      </w:r>
      <w:r w:rsidRPr="00870213">
        <w:rPr>
          <w:rFonts w:ascii="Open Sans" w:eastAsia="Times New Roman" w:hAnsi="Open Sans" w:cs="Open Sans"/>
          <w:sz w:val="20"/>
          <w:szCs w:val="20"/>
          <w:lang w:eastAsia="sl-SI"/>
        </w:rPr>
        <w:tab/>
      </w:r>
      <w:r w:rsidRPr="00870213">
        <w:rPr>
          <w:rFonts w:ascii="Open Sans" w:eastAsia="Times New Roman" w:hAnsi="Open Sans" w:cs="Open Sans"/>
          <w:sz w:val="20"/>
          <w:szCs w:val="20"/>
          <w:lang w:eastAsia="sl-SI"/>
        </w:rPr>
        <w:tab/>
      </w:r>
      <w:r w:rsidRPr="00870213">
        <w:rPr>
          <w:rFonts w:ascii="Open Sans" w:eastAsia="Times New Roman" w:hAnsi="Open Sans" w:cs="Open Sans"/>
          <w:sz w:val="20"/>
          <w:szCs w:val="20"/>
          <w:lang w:eastAsia="sl-SI"/>
        </w:rPr>
        <w:tab/>
        <w:t xml:space="preserve">2 kosa </w:t>
      </w:r>
    </w:p>
    <w:p w14:paraId="5ABB0994" w14:textId="77777777" w:rsidR="00E04BB1" w:rsidRPr="00870213" w:rsidRDefault="00E04BB1" w:rsidP="00086A8C">
      <w:pPr>
        <w:keepNext/>
        <w:keepLines/>
        <w:numPr>
          <w:ilvl w:val="0"/>
          <w:numId w:val="28"/>
        </w:numPr>
        <w:spacing w:after="0" w:line="240" w:lineRule="auto"/>
        <w:ind w:left="284" w:hanging="284"/>
        <w:rPr>
          <w:rFonts w:ascii="Open Sans" w:eastAsia="Times New Roman" w:hAnsi="Open Sans" w:cs="Open Sans"/>
          <w:sz w:val="20"/>
          <w:szCs w:val="20"/>
          <w:lang w:eastAsia="sl-SI"/>
        </w:rPr>
      </w:pPr>
      <w:r w:rsidRPr="00870213">
        <w:rPr>
          <w:rFonts w:ascii="Open Sans" w:eastAsia="Times New Roman" w:hAnsi="Open Sans" w:cs="Open Sans"/>
          <w:sz w:val="20"/>
          <w:szCs w:val="20"/>
          <w:lang w:eastAsia="sl-SI"/>
        </w:rPr>
        <w:t>vsak delavec mora imeti priročno torbo z osnovnim ključavničarskim orodjem</w:t>
      </w:r>
    </w:p>
    <w:p w14:paraId="546B5286" w14:textId="77777777" w:rsidR="00E04BB1" w:rsidRPr="00870213" w:rsidRDefault="00E04BB1" w:rsidP="000826DF">
      <w:pPr>
        <w:keepNext/>
        <w:keepLines/>
        <w:spacing w:after="0" w:line="240" w:lineRule="auto"/>
        <w:rPr>
          <w:rFonts w:ascii="Open Sans" w:hAnsi="Open Sans" w:cs="Open Sans"/>
          <w:sz w:val="20"/>
          <w:szCs w:val="20"/>
        </w:rPr>
      </w:pPr>
    </w:p>
    <w:p w14:paraId="3449BDC4" w14:textId="6F603EF1" w:rsidR="00E04BB1" w:rsidRPr="00870213" w:rsidRDefault="00E04BB1" w:rsidP="000826DF">
      <w:pPr>
        <w:keepNext/>
        <w:keepLines/>
        <w:spacing w:after="0" w:line="240" w:lineRule="auto"/>
        <w:jc w:val="both"/>
        <w:rPr>
          <w:rFonts w:ascii="Open Sans" w:hAnsi="Open Sans" w:cs="Open Sans"/>
          <w:b/>
          <w:sz w:val="20"/>
          <w:szCs w:val="20"/>
        </w:rPr>
      </w:pPr>
      <w:r>
        <w:rPr>
          <w:rFonts w:ascii="Open Sans" w:hAnsi="Open Sans" w:cs="Open Sans"/>
          <w:sz w:val="20"/>
          <w:szCs w:val="20"/>
        </w:rPr>
        <w:t>Kandidat (</w:t>
      </w:r>
      <w:r w:rsidRPr="00870213">
        <w:rPr>
          <w:rFonts w:ascii="Open Sans" w:hAnsi="Open Sans" w:cs="Open Sans"/>
          <w:sz w:val="20"/>
          <w:szCs w:val="20"/>
        </w:rPr>
        <w:t>Ponudnik</w:t>
      </w:r>
      <w:r>
        <w:rPr>
          <w:rFonts w:ascii="Open Sans" w:hAnsi="Open Sans" w:cs="Open Sans"/>
          <w:sz w:val="20"/>
          <w:szCs w:val="20"/>
        </w:rPr>
        <w:t>)</w:t>
      </w:r>
      <w:r w:rsidRPr="00870213">
        <w:rPr>
          <w:rFonts w:ascii="Open Sans" w:hAnsi="Open Sans" w:cs="Open Sans"/>
          <w:sz w:val="20"/>
          <w:szCs w:val="20"/>
        </w:rPr>
        <w:t xml:space="preserve"> izkaže izpolnjevanje te zahteve s podpisom izjave o zagotavljanju opreme </w:t>
      </w:r>
      <w:r w:rsidRPr="00870213">
        <w:rPr>
          <w:rFonts w:ascii="Open Sans" w:hAnsi="Open Sans" w:cs="Open Sans"/>
          <w:b/>
          <w:sz w:val="20"/>
          <w:szCs w:val="20"/>
        </w:rPr>
        <w:t>(</w:t>
      </w:r>
      <w:r w:rsidR="003B42C2">
        <w:rPr>
          <w:rFonts w:ascii="Open Sans" w:hAnsi="Open Sans" w:cs="Open Sans"/>
          <w:b/>
          <w:sz w:val="20"/>
          <w:szCs w:val="20"/>
        </w:rPr>
        <w:t>P</w:t>
      </w:r>
      <w:r w:rsidRPr="00870213">
        <w:rPr>
          <w:rFonts w:ascii="Open Sans" w:hAnsi="Open Sans" w:cs="Open Sans"/>
          <w:b/>
          <w:sz w:val="20"/>
          <w:szCs w:val="20"/>
        </w:rPr>
        <w:t xml:space="preserve">riloga </w:t>
      </w:r>
      <w:r w:rsidR="003B42C2">
        <w:rPr>
          <w:rFonts w:ascii="Open Sans" w:hAnsi="Open Sans" w:cs="Open Sans"/>
          <w:b/>
          <w:sz w:val="20"/>
          <w:szCs w:val="20"/>
        </w:rPr>
        <w:t>9</w:t>
      </w:r>
      <w:r>
        <w:rPr>
          <w:rFonts w:ascii="Open Sans" w:hAnsi="Open Sans" w:cs="Open Sans"/>
          <w:b/>
          <w:sz w:val="20"/>
          <w:szCs w:val="20"/>
        </w:rPr>
        <w:t>-4</w:t>
      </w:r>
      <w:r w:rsidRPr="00870213">
        <w:rPr>
          <w:rFonts w:ascii="Open Sans" w:hAnsi="Open Sans" w:cs="Open Sans"/>
          <w:b/>
          <w:sz w:val="20"/>
          <w:szCs w:val="20"/>
        </w:rPr>
        <w:t>)</w:t>
      </w:r>
      <w:r w:rsidRPr="00870213">
        <w:rPr>
          <w:rFonts w:ascii="Open Sans" w:hAnsi="Open Sans" w:cs="Open Sans"/>
          <w:sz w:val="20"/>
          <w:szCs w:val="20"/>
        </w:rPr>
        <w:t>.</w:t>
      </w:r>
    </w:p>
    <w:p w14:paraId="0C01CEF0" w14:textId="77777777" w:rsidR="00E04BB1" w:rsidRPr="00870213" w:rsidRDefault="00E04BB1" w:rsidP="000826DF">
      <w:pPr>
        <w:keepNext/>
        <w:keepLines/>
        <w:spacing w:after="0" w:line="240" w:lineRule="auto"/>
        <w:jc w:val="both"/>
        <w:rPr>
          <w:rFonts w:ascii="Open Sans" w:hAnsi="Open Sans" w:cs="Open Sans"/>
          <w:sz w:val="20"/>
          <w:szCs w:val="20"/>
        </w:rPr>
      </w:pPr>
    </w:p>
    <w:p w14:paraId="5032FF44" w14:textId="77777777" w:rsidR="00E04BB1" w:rsidRPr="00841AEA" w:rsidRDefault="00E04BB1" w:rsidP="000826DF">
      <w:pPr>
        <w:keepNext/>
        <w:keepLines/>
        <w:spacing w:after="0" w:line="240" w:lineRule="auto"/>
        <w:jc w:val="both"/>
        <w:rPr>
          <w:rFonts w:ascii="Open Sans" w:hAnsi="Open Sans" w:cs="Open Sans"/>
          <w:sz w:val="20"/>
          <w:szCs w:val="20"/>
        </w:rPr>
      </w:pPr>
      <w:r w:rsidRPr="00841AEA">
        <w:rPr>
          <w:rFonts w:ascii="Open Sans" w:hAnsi="Open Sans" w:cs="Open Sans"/>
          <w:sz w:val="20"/>
          <w:szCs w:val="20"/>
        </w:rPr>
        <w:t xml:space="preserve">Naročnik je upravičen pred </w:t>
      </w:r>
      <w:r w:rsidRPr="00E04BB1">
        <w:rPr>
          <w:rFonts w:ascii="Open Sans" w:hAnsi="Open Sans" w:cs="Open Sans"/>
          <w:sz w:val="20"/>
          <w:szCs w:val="20"/>
        </w:rPr>
        <w:t xml:space="preserve">objavo odločitve o priznanju sposobnosti </w:t>
      </w:r>
      <w:r>
        <w:rPr>
          <w:rFonts w:ascii="Open Sans" w:hAnsi="Open Sans" w:cs="Open Sans"/>
          <w:sz w:val="20"/>
          <w:szCs w:val="20"/>
        </w:rPr>
        <w:t>kandidata (ponudnika)</w:t>
      </w:r>
      <w:r w:rsidRPr="00841AEA">
        <w:rPr>
          <w:rFonts w:ascii="Open Sans" w:hAnsi="Open Sans" w:cs="Open Sans"/>
          <w:sz w:val="20"/>
          <w:szCs w:val="20"/>
        </w:rPr>
        <w:t xml:space="preserve">, od </w:t>
      </w:r>
      <w:r>
        <w:rPr>
          <w:rFonts w:ascii="Open Sans" w:hAnsi="Open Sans" w:cs="Open Sans"/>
          <w:sz w:val="20"/>
          <w:szCs w:val="20"/>
        </w:rPr>
        <w:t>kandidata (ponudni</w:t>
      </w:r>
      <w:r w:rsidRPr="00841AEA">
        <w:rPr>
          <w:rFonts w:ascii="Open Sans" w:hAnsi="Open Sans" w:cs="Open Sans"/>
          <w:sz w:val="20"/>
          <w:szCs w:val="20"/>
        </w:rPr>
        <w:t>ka</w:t>
      </w:r>
      <w:r>
        <w:rPr>
          <w:rFonts w:ascii="Open Sans" w:hAnsi="Open Sans" w:cs="Open Sans"/>
          <w:sz w:val="20"/>
          <w:szCs w:val="20"/>
        </w:rPr>
        <w:t>)</w:t>
      </w:r>
      <w:r w:rsidRPr="00841AEA">
        <w:rPr>
          <w:rFonts w:ascii="Open Sans" w:hAnsi="Open Sans" w:cs="Open Sans"/>
          <w:sz w:val="20"/>
          <w:szCs w:val="20"/>
        </w:rPr>
        <w:t xml:space="preserve"> zahtevati, da predloži izpis iz knjigovodske evidence osnovnih sredstev z označenimi sredstvi oz. pogodbo o najemu zahtevane opreme za obdobje trajanja okvirnega sporazuma.</w:t>
      </w:r>
    </w:p>
    <w:p w14:paraId="2C42AC65" w14:textId="77777777" w:rsidR="00E04BB1" w:rsidRPr="00870213" w:rsidRDefault="00E04BB1" w:rsidP="000826DF">
      <w:pPr>
        <w:keepNext/>
        <w:keepLines/>
        <w:spacing w:after="0" w:line="240" w:lineRule="auto"/>
        <w:jc w:val="both"/>
        <w:rPr>
          <w:rFonts w:ascii="Open Sans" w:hAnsi="Open Sans" w:cs="Open Sans"/>
          <w:sz w:val="20"/>
          <w:szCs w:val="20"/>
        </w:rPr>
      </w:pPr>
    </w:p>
    <w:p w14:paraId="76D5BFFA" w14:textId="0132D947" w:rsidR="007F32CE" w:rsidRDefault="007F32CE" w:rsidP="000826DF">
      <w:pPr>
        <w:keepNext/>
        <w:keepLines/>
        <w:spacing w:after="0" w:line="240" w:lineRule="auto"/>
        <w:jc w:val="both"/>
        <w:rPr>
          <w:rFonts w:ascii="Tahoma" w:eastAsia="Times New Roman" w:hAnsi="Tahoma" w:cs="Tahoma"/>
          <w:lang w:eastAsia="sl-SI"/>
        </w:rPr>
      </w:pPr>
      <w:r w:rsidRPr="00841AEA">
        <w:rPr>
          <w:rFonts w:ascii="Open Sans" w:hAnsi="Open Sans" w:cs="Open Sans"/>
          <w:b/>
          <w:sz w:val="20"/>
          <w:szCs w:val="20"/>
        </w:rPr>
        <w:t xml:space="preserve">Ta pogoj lahko izpolni </w:t>
      </w:r>
      <w:r>
        <w:rPr>
          <w:rFonts w:ascii="Open Sans" w:eastAsia="Times New Roman" w:hAnsi="Open Sans" w:cs="Open Sans"/>
          <w:b/>
          <w:sz w:val="20"/>
          <w:szCs w:val="20"/>
          <w:lang w:eastAsia="sl-SI"/>
        </w:rPr>
        <w:t>ka</w:t>
      </w:r>
      <w:r w:rsidRPr="00800DE0">
        <w:rPr>
          <w:rFonts w:ascii="Open Sans" w:eastAsia="Times New Roman" w:hAnsi="Open Sans" w:cs="Open Sans"/>
          <w:b/>
          <w:sz w:val="20"/>
          <w:szCs w:val="20"/>
          <w:lang w:eastAsia="sl-SI"/>
        </w:rPr>
        <w:t>ndidat (</w:t>
      </w:r>
      <w:r>
        <w:rPr>
          <w:rFonts w:ascii="Open Sans" w:eastAsia="Times New Roman" w:hAnsi="Open Sans" w:cs="Open Sans"/>
          <w:b/>
          <w:sz w:val="20"/>
          <w:szCs w:val="20"/>
          <w:lang w:eastAsia="sl-SI"/>
        </w:rPr>
        <w:t>p</w:t>
      </w:r>
      <w:r w:rsidRPr="00800DE0">
        <w:rPr>
          <w:rFonts w:ascii="Open Sans" w:eastAsia="Times New Roman" w:hAnsi="Open Sans" w:cs="Open Sans"/>
          <w:b/>
          <w:sz w:val="20"/>
          <w:szCs w:val="20"/>
          <w:lang w:eastAsia="sl-SI"/>
        </w:rPr>
        <w:t xml:space="preserve">onudnik) </w:t>
      </w:r>
      <w:r w:rsidRPr="00841AEA">
        <w:rPr>
          <w:rFonts w:ascii="Open Sans" w:eastAsia="Times New Roman" w:hAnsi="Open Sans" w:cs="Open Sans"/>
          <w:b/>
          <w:sz w:val="20"/>
          <w:szCs w:val="20"/>
          <w:lang w:eastAsia="sl-SI"/>
        </w:rPr>
        <w:t xml:space="preserve">sam ali skupina </w:t>
      </w:r>
      <w:r>
        <w:rPr>
          <w:rFonts w:ascii="Open Sans" w:eastAsia="Times New Roman" w:hAnsi="Open Sans" w:cs="Open Sans"/>
          <w:b/>
          <w:sz w:val="20"/>
          <w:szCs w:val="20"/>
          <w:lang w:eastAsia="sl-SI"/>
        </w:rPr>
        <w:t>kandidat</w:t>
      </w:r>
      <w:r w:rsidRPr="00841AEA">
        <w:rPr>
          <w:rFonts w:ascii="Open Sans" w:eastAsia="Times New Roman" w:hAnsi="Open Sans" w:cs="Open Sans"/>
          <w:b/>
          <w:sz w:val="20"/>
          <w:szCs w:val="20"/>
          <w:lang w:eastAsia="sl-SI"/>
        </w:rPr>
        <w:t>ov v okviru skupne p</w:t>
      </w:r>
      <w:r>
        <w:rPr>
          <w:rFonts w:ascii="Open Sans" w:eastAsia="Times New Roman" w:hAnsi="Open Sans" w:cs="Open Sans"/>
          <w:b/>
          <w:sz w:val="20"/>
          <w:szCs w:val="20"/>
          <w:lang w:eastAsia="sl-SI"/>
        </w:rPr>
        <w:t>rijav</w:t>
      </w:r>
      <w:r w:rsidRPr="00841AEA">
        <w:rPr>
          <w:rFonts w:ascii="Open Sans" w:eastAsia="Times New Roman" w:hAnsi="Open Sans" w:cs="Open Sans"/>
          <w:b/>
          <w:sz w:val="20"/>
          <w:szCs w:val="20"/>
          <w:lang w:eastAsia="sl-SI"/>
        </w:rPr>
        <w:t>e ali s prijavljenimi podizvajalci</w:t>
      </w:r>
      <w:r w:rsidRPr="00841AEA">
        <w:rPr>
          <w:rFonts w:ascii="Open Sans" w:hAnsi="Open Sans" w:cs="Open Sans"/>
          <w:b/>
          <w:sz w:val="20"/>
          <w:szCs w:val="20"/>
        </w:rPr>
        <w:t xml:space="preserve"> ali</w:t>
      </w:r>
      <w:r w:rsidRPr="00841AEA">
        <w:rPr>
          <w:rFonts w:ascii="Open Sans" w:hAnsi="Open Sans" w:cs="Open Sans"/>
          <w:b/>
          <w:bCs/>
          <w:sz w:val="20"/>
          <w:szCs w:val="20"/>
        </w:rPr>
        <w:t xml:space="preserve"> s prijavljenimi subjekti, katerih zmogljivosti uporablja </w:t>
      </w:r>
      <w:r>
        <w:rPr>
          <w:rFonts w:ascii="Open Sans" w:hAnsi="Open Sans" w:cs="Open Sans"/>
          <w:b/>
          <w:bCs/>
          <w:sz w:val="20"/>
          <w:szCs w:val="20"/>
        </w:rPr>
        <w:t>kandidat (p</w:t>
      </w:r>
      <w:r w:rsidRPr="00841AEA">
        <w:rPr>
          <w:rFonts w:ascii="Open Sans" w:hAnsi="Open Sans" w:cs="Open Sans"/>
          <w:b/>
          <w:bCs/>
          <w:sz w:val="20"/>
          <w:szCs w:val="20"/>
        </w:rPr>
        <w:t>onudnik</w:t>
      </w:r>
      <w:r>
        <w:rPr>
          <w:rFonts w:ascii="Open Sans" w:hAnsi="Open Sans" w:cs="Open Sans"/>
          <w:b/>
          <w:bCs/>
          <w:sz w:val="20"/>
          <w:szCs w:val="20"/>
        </w:rPr>
        <w:t>)</w:t>
      </w:r>
      <w:r w:rsidRPr="00841AEA">
        <w:rPr>
          <w:rFonts w:ascii="Open Sans" w:hAnsi="Open Sans" w:cs="Open Sans"/>
          <w:b/>
          <w:sz w:val="20"/>
          <w:szCs w:val="20"/>
        </w:rPr>
        <w:t>.</w:t>
      </w:r>
    </w:p>
    <w:p w14:paraId="73D0CB25" w14:textId="77777777" w:rsidR="00E04BB1" w:rsidRPr="00870213" w:rsidRDefault="00E04BB1" w:rsidP="000826DF">
      <w:pPr>
        <w:keepNext/>
        <w:keepLines/>
        <w:spacing w:after="0" w:line="240" w:lineRule="auto"/>
        <w:jc w:val="both"/>
        <w:rPr>
          <w:rFonts w:ascii="Open Sans" w:eastAsia="Times New Roman" w:hAnsi="Open Sans" w:cs="Open Sans"/>
          <w:b/>
          <w:sz w:val="20"/>
          <w:szCs w:val="20"/>
          <w:lang w:eastAsia="sl-SI"/>
        </w:rPr>
      </w:pPr>
    </w:p>
    <w:p w14:paraId="39295D0A" w14:textId="77777777" w:rsidR="00870213" w:rsidRPr="00870213" w:rsidRDefault="00870213" w:rsidP="000826DF">
      <w:pPr>
        <w:pStyle w:val="Odstavekseznama"/>
        <w:keepNext/>
        <w:keepLines/>
        <w:numPr>
          <w:ilvl w:val="3"/>
          <w:numId w:val="2"/>
        </w:numPr>
        <w:jc w:val="both"/>
        <w:rPr>
          <w:rFonts w:ascii="Open Sans" w:hAnsi="Open Sans" w:cs="Open Sans"/>
          <w:b/>
        </w:rPr>
      </w:pPr>
      <w:r w:rsidRPr="00870213">
        <w:rPr>
          <w:rFonts w:ascii="Open Sans" w:hAnsi="Open Sans" w:cs="Open Sans"/>
          <w:b/>
        </w:rPr>
        <w:t>Zahtevan certifikat podjetja</w:t>
      </w:r>
    </w:p>
    <w:p w14:paraId="02E315AA" w14:textId="77777777" w:rsidR="00870213" w:rsidRPr="00870213" w:rsidRDefault="00870213" w:rsidP="000826DF">
      <w:pPr>
        <w:keepNext/>
        <w:keepLines/>
        <w:spacing w:after="0" w:line="240" w:lineRule="auto"/>
        <w:jc w:val="both"/>
        <w:rPr>
          <w:rFonts w:ascii="Open Sans" w:hAnsi="Open Sans" w:cs="Open Sans"/>
          <w:sz w:val="20"/>
          <w:szCs w:val="20"/>
        </w:rPr>
      </w:pPr>
    </w:p>
    <w:p w14:paraId="4B74E68D" w14:textId="2982A3B9" w:rsidR="007F32CE" w:rsidRPr="005547C9" w:rsidRDefault="007F32CE" w:rsidP="000826DF">
      <w:pPr>
        <w:keepNext/>
        <w:keepLines/>
        <w:spacing w:after="0" w:line="240" w:lineRule="auto"/>
        <w:jc w:val="both"/>
        <w:rPr>
          <w:rFonts w:ascii="Open Sans" w:hAnsi="Open Sans" w:cs="Open Sans"/>
          <w:sz w:val="20"/>
          <w:szCs w:val="20"/>
        </w:rPr>
      </w:pPr>
      <w:r>
        <w:rPr>
          <w:rFonts w:ascii="Open Sans" w:eastAsia="Times New Roman" w:hAnsi="Open Sans" w:cs="Open Sans"/>
          <w:sz w:val="20"/>
          <w:szCs w:val="20"/>
          <w:lang w:eastAsia="sl-SI"/>
        </w:rPr>
        <w:t>Kandidat (</w:t>
      </w:r>
      <w:r w:rsidRPr="00841AEA">
        <w:rPr>
          <w:rFonts w:ascii="Open Sans" w:eastAsia="Times New Roman" w:hAnsi="Open Sans" w:cs="Open Sans"/>
          <w:sz w:val="20"/>
          <w:szCs w:val="20"/>
          <w:lang w:eastAsia="sl-SI"/>
        </w:rPr>
        <w:t>Ponudnik</w:t>
      </w:r>
      <w:r>
        <w:rPr>
          <w:rFonts w:ascii="Open Sans" w:eastAsia="Times New Roman" w:hAnsi="Open Sans" w:cs="Open Sans"/>
          <w:sz w:val="20"/>
          <w:szCs w:val="20"/>
          <w:lang w:eastAsia="sl-SI"/>
        </w:rPr>
        <w:t>)</w:t>
      </w:r>
      <w:r w:rsidRPr="00841AEA">
        <w:rPr>
          <w:rFonts w:ascii="Open Sans" w:eastAsia="Times New Roman" w:hAnsi="Open Sans" w:cs="Open Sans"/>
          <w:sz w:val="20"/>
          <w:szCs w:val="20"/>
          <w:lang w:eastAsia="sl-SI"/>
        </w:rPr>
        <w:t xml:space="preserve"> </w:t>
      </w:r>
      <w:r w:rsidRPr="005547C9">
        <w:rPr>
          <w:rFonts w:ascii="Open Sans" w:hAnsi="Open Sans" w:cs="Open Sans"/>
          <w:sz w:val="20"/>
          <w:szCs w:val="20"/>
        </w:rPr>
        <w:t>mora k p</w:t>
      </w:r>
      <w:r>
        <w:rPr>
          <w:rFonts w:ascii="Open Sans" w:hAnsi="Open Sans" w:cs="Open Sans"/>
          <w:sz w:val="20"/>
          <w:szCs w:val="20"/>
        </w:rPr>
        <w:t>rijav</w:t>
      </w:r>
      <w:r w:rsidRPr="005547C9">
        <w:rPr>
          <w:rFonts w:ascii="Open Sans" w:hAnsi="Open Sans" w:cs="Open Sans"/>
          <w:sz w:val="20"/>
          <w:szCs w:val="20"/>
        </w:rPr>
        <w:t>i priložiti veljavni certifikat za sposobnost izvajanja zahtevnih varilnih storitev po</w:t>
      </w:r>
      <w:r>
        <w:rPr>
          <w:rFonts w:ascii="Open Sans" w:hAnsi="Open Sans" w:cs="Open Sans"/>
          <w:sz w:val="20"/>
          <w:szCs w:val="20"/>
        </w:rPr>
        <w:t xml:space="preserve"> SIST</w:t>
      </w:r>
      <w:r w:rsidRPr="005547C9">
        <w:rPr>
          <w:rFonts w:ascii="Open Sans" w:hAnsi="Open Sans" w:cs="Open Sans"/>
          <w:sz w:val="20"/>
          <w:szCs w:val="20"/>
        </w:rPr>
        <w:t xml:space="preserve"> EN 3834-</w:t>
      </w:r>
      <w:r>
        <w:rPr>
          <w:rFonts w:ascii="Open Sans" w:hAnsi="Open Sans" w:cs="Open Sans"/>
          <w:sz w:val="20"/>
          <w:szCs w:val="20"/>
        </w:rPr>
        <w:t>2</w:t>
      </w:r>
      <w:r w:rsidRPr="005547C9">
        <w:rPr>
          <w:rFonts w:ascii="Open Sans" w:hAnsi="Open Sans" w:cs="Open Sans"/>
          <w:sz w:val="20"/>
          <w:szCs w:val="20"/>
        </w:rPr>
        <w:t xml:space="preserve"> in EN 3834-</w:t>
      </w:r>
      <w:r>
        <w:rPr>
          <w:rFonts w:ascii="Open Sans" w:hAnsi="Open Sans" w:cs="Open Sans"/>
          <w:sz w:val="20"/>
          <w:szCs w:val="20"/>
        </w:rPr>
        <w:t>3</w:t>
      </w:r>
      <w:r w:rsidRPr="005547C9">
        <w:rPr>
          <w:rFonts w:ascii="Open Sans" w:hAnsi="Open Sans" w:cs="Open Sans"/>
          <w:sz w:val="20"/>
          <w:szCs w:val="20"/>
        </w:rPr>
        <w:t>, kateri definira zahteve za izdelavo in preizkušanje zvarnih spojev za jeklenih cevovodov in cevovodnih sistemov, ki ga izdaja pooblaščeni organi.</w:t>
      </w:r>
    </w:p>
    <w:p w14:paraId="36DC3794" w14:textId="77777777" w:rsidR="00870213" w:rsidRPr="00870213" w:rsidRDefault="00870213" w:rsidP="000826DF">
      <w:pPr>
        <w:keepNext/>
        <w:keepLines/>
        <w:spacing w:after="0" w:line="240" w:lineRule="auto"/>
        <w:jc w:val="both"/>
        <w:rPr>
          <w:rFonts w:ascii="Open Sans" w:hAnsi="Open Sans" w:cs="Open Sans"/>
          <w:b/>
          <w:sz w:val="20"/>
          <w:szCs w:val="20"/>
        </w:rPr>
      </w:pPr>
    </w:p>
    <w:p w14:paraId="510D0C1B" w14:textId="3864C1DF" w:rsidR="00E04BB1" w:rsidRPr="005547C9" w:rsidRDefault="00E04BB1" w:rsidP="000826DF">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Kandidat (</w:t>
      </w:r>
      <w:r w:rsidRPr="00841AEA">
        <w:rPr>
          <w:rFonts w:ascii="Open Sans" w:eastAsia="Times New Roman" w:hAnsi="Open Sans" w:cs="Open Sans"/>
          <w:sz w:val="20"/>
          <w:szCs w:val="20"/>
          <w:lang w:eastAsia="sl-SI"/>
        </w:rPr>
        <w:t>Ponudnik</w:t>
      </w:r>
      <w:r>
        <w:rPr>
          <w:rFonts w:ascii="Open Sans" w:eastAsia="Times New Roman" w:hAnsi="Open Sans" w:cs="Open Sans"/>
          <w:sz w:val="20"/>
          <w:szCs w:val="20"/>
          <w:lang w:eastAsia="sl-SI"/>
        </w:rPr>
        <w:t>)</w:t>
      </w:r>
      <w:r w:rsidRPr="00841AEA">
        <w:rPr>
          <w:rFonts w:ascii="Open Sans" w:eastAsia="Times New Roman" w:hAnsi="Open Sans" w:cs="Open Sans"/>
          <w:sz w:val="20"/>
          <w:szCs w:val="20"/>
          <w:lang w:eastAsia="sl-SI"/>
        </w:rPr>
        <w:t xml:space="preserve"> </w:t>
      </w:r>
      <w:r w:rsidRPr="005547C9">
        <w:rPr>
          <w:rFonts w:ascii="Open Sans" w:eastAsia="Times New Roman" w:hAnsi="Open Sans" w:cs="Open Sans"/>
          <w:sz w:val="20"/>
          <w:szCs w:val="20"/>
          <w:lang w:eastAsia="sl-SI"/>
        </w:rPr>
        <w:t xml:space="preserve">mora k </w:t>
      </w:r>
      <w:r w:rsidR="003B42C2">
        <w:rPr>
          <w:rFonts w:ascii="Open Sans" w:eastAsia="Times New Roman" w:hAnsi="Open Sans" w:cs="Open Sans"/>
          <w:b/>
          <w:sz w:val="20"/>
          <w:szCs w:val="20"/>
          <w:lang w:eastAsia="sl-SI"/>
        </w:rPr>
        <w:t>P</w:t>
      </w:r>
      <w:r w:rsidRPr="005547C9">
        <w:rPr>
          <w:rFonts w:ascii="Open Sans" w:eastAsia="Times New Roman" w:hAnsi="Open Sans" w:cs="Open Sans"/>
          <w:b/>
          <w:sz w:val="20"/>
          <w:szCs w:val="20"/>
          <w:lang w:eastAsia="sl-SI"/>
        </w:rPr>
        <w:t xml:space="preserve">rilogi </w:t>
      </w:r>
      <w:r w:rsidR="003B42C2">
        <w:rPr>
          <w:rFonts w:ascii="Open Sans" w:eastAsia="Times New Roman" w:hAnsi="Open Sans" w:cs="Open Sans"/>
          <w:b/>
          <w:sz w:val="20"/>
          <w:szCs w:val="20"/>
          <w:lang w:eastAsia="sl-SI"/>
        </w:rPr>
        <w:t>10</w:t>
      </w:r>
      <w:r>
        <w:rPr>
          <w:rFonts w:ascii="Open Sans" w:eastAsia="Times New Roman" w:hAnsi="Open Sans" w:cs="Open Sans"/>
          <w:b/>
          <w:sz w:val="20"/>
          <w:szCs w:val="20"/>
          <w:lang w:eastAsia="sl-SI"/>
        </w:rPr>
        <w:t>-4</w:t>
      </w:r>
      <w:r w:rsidRPr="005547C9">
        <w:rPr>
          <w:rFonts w:ascii="Open Sans" w:eastAsia="Times New Roman" w:hAnsi="Open Sans" w:cs="Open Sans"/>
          <w:sz w:val="20"/>
          <w:szCs w:val="20"/>
          <w:lang w:eastAsia="sl-SI"/>
        </w:rPr>
        <w:t xml:space="preserve"> predložiti zahtevan veljavni certifikat.</w:t>
      </w:r>
    </w:p>
    <w:p w14:paraId="7DC2B2FE" w14:textId="6718B6E4" w:rsidR="00035439" w:rsidRDefault="00035439" w:rsidP="000826DF">
      <w:pPr>
        <w:keepNext/>
        <w:keepLines/>
        <w:spacing w:after="0" w:line="240" w:lineRule="auto"/>
        <w:rPr>
          <w:rFonts w:ascii="Tahoma" w:eastAsia="Times New Roman" w:hAnsi="Tahoma" w:cs="Tahoma"/>
          <w:lang w:eastAsia="sl-SI"/>
        </w:rPr>
      </w:pPr>
      <w:r>
        <w:rPr>
          <w:rFonts w:ascii="Tahoma" w:eastAsia="Times New Roman" w:hAnsi="Tahoma" w:cs="Tahoma"/>
          <w:lang w:eastAsia="sl-SI"/>
        </w:rPr>
        <w:br w:type="page"/>
      </w:r>
    </w:p>
    <w:p w14:paraId="7398B93C" w14:textId="4CCF20F5" w:rsidR="00035439" w:rsidRPr="00800DE0" w:rsidRDefault="00035439" w:rsidP="000826DF">
      <w:pPr>
        <w:pStyle w:val="Odstavekseznama"/>
        <w:keepNext/>
        <w:keepLines/>
        <w:widowControl w:val="0"/>
        <w:numPr>
          <w:ilvl w:val="2"/>
          <w:numId w:val="2"/>
        </w:numPr>
        <w:jc w:val="both"/>
        <w:rPr>
          <w:rFonts w:ascii="Open Sans" w:hAnsi="Open Sans" w:cs="Open Sans"/>
          <w:b/>
          <w:bCs/>
          <w:color w:val="FF0000"/>
        </w:rPr>
      </w:pPr>
      <w:r>
        <w:rPr>
          <w:rFonts w:ascii="Open Sans" w:hAnsi="Open Sans" w:cs="Open Sans"/>
          <w:b/>
          <w:bCs/>
          <w:color w:val="FF0000"/>
        </w:rPr>
        <w:lastRenderedPageBreak/>
        <w:t>5</w:t>
      </w:r>
      <w:r w:rsidRPr="00800DE0">
        <w:rPr>
          <w:rFonts w:ascii="Open Sans" w:hAnsi="Open Sans" w:cs="Open Sans"/>
          <w:b/>
          <w:bCs/>
          <w:color w:val="FF0000"/>
        </w:rPr>
        <w:t xml:space="preserve">. sklop: </w:t>
      </w:r>
      <w:r w:rsidRPr="00035439">
        <w:rPr>
          <w:rFonts w:ascii="Open Sans" w:hAnsi="Open Sans" w:cs="Open Sans"/>
          <w:b/>
          <w:bCs/>
          <w:color w:val="FF0000"/>
        </w:rPr>
        <w:t>Strojna dela na področju vzdrževanja toplotnih izolacij</w:t>
      </w:r>
    </w:p>
    <w:p w14:paraId="1033180F" w14:textId="77777777" w:rsidR="000826DF" w:rsidRPr="000826DF" w:rsidRDefault="000826DF" w:rsidP="000826DF">
      <w:pPr>
        <w:keepNext/>
        <w:keepLines/>
        <w:spacing w:after="0" w:line="240" w:lineRule="auto"/>
        <w:jc w:val="both"/>
        <w:rPr>
          <w:rFonts w:ascii="Open Sans" w:eastAsia="Times New Roman" w:hAnsi="Open Sans" w:cs="Open Sans"/>
          <w:sz w:val="20"/>
          <w:szCs w:val="20"/>
          <w:lang w:eastAsia="sl-SI"/>
        </w:rPr>
      </w:pPr>
    </w:p>
    <w:p w14:paraId="132EBE2F" w14:textId="46984A30" w:rsidR="000826DF" w:rsidRPr="000826DF" w:rsidRDefault="000826DF" w:rsidP="000826DF">
      <w:pPr>
        <w:pStyle w:val="Odstavekseznama"/>
        <w:keepNext/>
        <w:keepLines/>
        <w:numPr>
          <w:ilvl w:val="3"/>
          <w:numId w:val="2"/>
        </w:numPr>
        <w:jc w:val="both"/>
        <w:rPr>
          <w:rFonts w:ascii="Open Sans" w:hAnsi="Open Sans" w:cs="Open Sans"/>
          <w:b/>
        </w:rPr>
      </w:pPr>
      <w:r w:rsidRPr="000826DF">
        <w:rPr>
          <w:rFonts w:ascii="Open Sans" w:hAnsi="Open Sans" w:cs="Open Sans"/>
          <w:b/>
        </w:rPr>
        <w:t>Tehnična sposobnost</w:t>
      </w:r>
    </w:p>
    <w:p w14:paraId="0342D689" w14:textId="77777777" w:rsidR="000826DF" w:rsidRPr="000826DF" w:rsidRDefault="000826DF" w:rsidP="000826DF">
      <w:pPr>
        <w:keepNext/>
        <w:keepLines/>
        <w:spacing w:after="0" w:line="240" w:lineRule="auto"/>
        <w:jc w:val="both"/>
        <w:rPr>
          <w:rFonts w:ascii="Open Sans" w:eastAsia="Times New Roman" w:hAnsi="Open Sans" w:cs="Open Sans"/>
          <w:b/>
          <w:sz w:val="20"/>
          <w:szCs w:val="20"/>
          <w:lang w:eastAsia="sl-SI"/>
        </w:rPr>
      </w:pPr>
    </w:p>
    <w:p w14:paraId="45A8C59F" w14:textId="3AFAA063" w:rsidR="008D1DEC" w:rsidRDefault="000826DF" w:rsidP="000826DF">
      <w:pPr>
        <w:keepNext/>
        <w:keepLines/>
        <w:spacing w:after="0" w:line="240" w:lineRule="auto"/>
        <w:jc w:val="both"/>
        <w:rPr>
          <w:rFonts w:ascii="Open Sans" w:eastAsia="Times New Roman" w:hAnsi="Open Sans" w:cs="Open Sans"/>
          <w:sz w:val="20"/>
          <w:szCs w:val="20"/>
          <w:lang w:eastAsia="sl-SI"/>
        </w:rPr>
      </w:pPr>
      <w:r w:rsidRPr="000826DF">
        <w:rPr>
          <w:rFonts w:ascii="Open Sans" w:eastAsia="Times New Roman" w:hAnsi="Open Sans" w:cs="Open Sans"/>
          <w:sz w:val="20"/>
          <w:szCs w:val="20"/>
          <w:lang w:val="x-none" w:eastAsia="sl-SI"/>
        </w:rPr>
        <w:t>Upoštevale se bodo samo reference, katerih pogodba oz. o</w:t>
      </w:r>
      <w:r w:rsidRPr="000826DF">
        <w:rPr>
          <w:rFonts w:ascii="Open Sans" w:eastAsia="Times New Roman" w:hAnsi="Open Sans" w:cs="Open Sans"/>
          <w:sz w:val="20"/>
          <w:szCs w:val="20"/>
          <w:lang w:eastAsia="sl-SI"/>
        </w:rPr>
        <w:t>kviren sporazum</w:t>
      </w:r>
      <w:r w:rsidRPr="000826DF">
        <w:rPr>
          <w:rFonts w:ascii="Open Sans" w:eastAsia="Times New Roman" w:hAnsi="Open Sans" w:cs="Open Sans"/>
          <w:sz w:val="20"/>
          <w:szCs w:val="20"/>
          <w:lang w:val="x-none" w:eastAsia="sl-SI"/>
        </w:rPr>
        <w:t xml:space="preserve"> je zaključen in je </w:t>
      </w:r>
      <w:r w:rsidRPr="000826DF">
        <w:rPr>
          <w:rFonts w:ascii="Open Sans" w:eastAsia="Times New Roman" w:hAnsi="Open Sans" w:cs="Open Sans"/>
          <w:sz w:val="20"/>
          <w:szCs w:val="20"/>
          <w:lang w:eastAsia="sl-SI"/>
        </w:rPr>
        <w:t xml:space="preserve">objekt v </w:t>
      </w:r>
      <w:r w:rsidRPr="000826DF">
        <w:rPr>
          <w:rFonts w:ascii="Open Sans" w:eastAsia="Times New Roman" w:hAnsi="Open Sans" w:cs="Open Sans"/>
          <w:sz w:val="20"/>
          <w:szCs w:val="20"/>
          <w:lang w:val="x-none" w:eastAsia="sl-SI"/>
        </w:rPr>
        <w:t>funkcionalnem obratovanju</w:t>
      </w:r>
      <w:r w:rsidRPr="000826DF">
        <w:rPr>
          <w:rFonts w:ascii="Open Sans" w:eastAsia="Times New Roman" w:hAnsi="Open Sans" w:cs="Open Sans"/>
          <w:sz w:val="20"/>
          <w:szCs w:val="20"/>
          <w:lang w:eastAsia="sl-SI"/>
        </w:rPr>
        <w:t>.</w:t>
      </w:r>
    </w:p>
    <w:p w14:paraId="5435C320" w14:textId="77777777" w:rsidR="00D7585A" w:rsidRDefault="00D7585A" w:rsidP="000826DF">
      <w:pPr>
        <w:keepNext/>
        <w:keepLines/>
        <w:spacing w:after="0" w:line="240" w:lineRule="auto"/>
        <w:jc w:val="both"/>
        <w:rPr>
          <w:rFonts w:ascii="Open Sans" w:eastAsia="Times New Roman" w:hAnsi="Open Sans" w:cs="Open Sans"/>
          <w:sz w:val="20"/>
          <w:szCs w:val="20"/>
          <w:lang w:eastAsia="sl-SI"/>
        </w:rPr>
      </w:pPr>
    </w:p>
    <w:p w14:paraId="43CB8205" w14:textId="0197DDBD" w:rsidR="000826DF" w:rsidRPr="00D7585A" w:rsidRDefault="008D1DEC" w:rsidP="000826DF">
      <w:pPr>
        <w:keepNext/>
        <w:keepLines/>
        <w:spacing w:after="0" w:line="240" w:lineRule="auto"/>
        <w:jc w:val="both"/>
        <w:rPr>
          <w:rFonts w:ascii="Open Sans" w:hAnsi="Open Sans" w:cs="Open Sans"/>
          <w:sz w:val="20"/>
          <w:szCs w:val="18"/>
          <w:lang w:eastAsia="sl-SI"/>
        </w:rPr>
      </w:pPr>
      <w:r w:rsidRPr="00D7585A">
        <w:rPr>
          <w:rFonts w:ascii="Open Sans" w:eastAsia="Times New Roman" w:hAnsi="Open Sans" w:cs="Open Sans"/>
          <w:sz w:val="20"/>
          <w:szCs w:val="20"/>
          <w:lang w:eastAsia="sl-SI"/>
        </w:rPr>
        <w:t xml:space="preserve">Naročnik zahteva, da ima gospodarski subjekt </w:t>
      </w:r>
      <w:r w:rsidRPr="00D7585A">
        <w:rPr>
          <w:rFonts w:ascii="Open Sans" w:hAnsi="Open Sans" w:cs="Open Sans"/>
          <w:sz w:val="20"/>
          <w:szCs w:val="20"/>
        </w:rPr>
        <w:t>v letih 2023, 2024 in 2025 za vsako zahtevano leto najmanj eno (1) referenco,</w:t>
      </w:r>
      <w:r w:rsidR="00D7585A" w:rsidRPr="00D7585A">
        <w:rPr>
          <w:rFonts w:ascii="Open Sans" w:hAnsi="Open Sans" w:cs="Open Sans"/>
          <w:sz w:val="20"/>
          <w:szCs w:val="20"/>
        </w:rPr>
        <w:t xml:space="preserve"> </w:t>
      </w:r>
      <w:r w:rsidR="000826DF" w:rsidRPr="00D7585A">
        <w:rPr>
          <w:rFonts w:ascii="Open Sans" w:hAnsi="Open Sans" w:cs="Open Sans"/>
          <w:sz w:val="20"/>
          <w:szCs w:val="18"/>
          <w:lang w:eastAsia="sl-SI"/>
        </w:rPr>
        <w:t>ki se nanaša na izvajanje storitev izdelave in montaže toplotnih izolacij na energetskem objektu moči nad 50 MW (</w:t>
      </w:r>
      <w:r w:rsidR="00DB1FAC" w:rsidRPr="00D7585A">
        <w:rPr>
          <w:rFonts w:ascii="Open Sans" w:hAnsi="Open Sans" w:cs="Open Sans"/>
          <w:sz w:val="20"/>
          <w:szCs w:val="18"/>
          <w:lang w:eastAsia="sl-SI"/>
        </w:rPr>
        <w:t xml:space="preserve">skupaj torej 3 reference - </w:t>
      </w:r>
      <w:r w:rsidR="000826DF" w:rsidRPr="00D7585A">
        <w:rPr>
          <w:rFonts w:ascii="Open Sans" w:hAnsi="Open Sans" w:cs="Open Sans"/>
          <w:sz w:val="20"/>
          <w:szCs w:val="18"/>
          <w:lang w:eastAsia="sl-SI"/>
        </w:rPr>
        <w:t xml:space="preserve">priloga </w:t>
      </w:r>
      <w:r w:rsidR="003B42C2" w:rsidRPr="00D7585A">
        <w:rPr>
          <w:rFonts w:ascii="Open Sans" w:hAnsi="Open Sans" w:cs="Open Sans"/>
          <w:sz w:val="20"/>
          <w:szCs w:val="18"/>
          <w:lang w:eastAsia="sl-SI"/>
        </w:rPr>
        <w:t>7</w:t>
      </w:r>
      <w:r w:rsidR="000E6097" w:rsidRPr="00D7585A">
        <w:rPr>
          <w:rFonts w:ascii="Open Sans" w:hAnsi="Open Sans" w:cs="Open Sans"/>
          <w:sz w:val="20"/>
          <w:szCs w:val="18"/>
          <w:lang w:eastAsia="sl-SI"/>
        </w:rPr>
        <w:t>/1</w:t>
      </w:r>
      <w:r w:rsidR="00D94012">
        <w:rPr>
          <w:rFonts w:ascii="Open Sans" w:hAnsi="Open Sans" w:cs="Open Sans"/>
          <w:sz w:val="20"/>
          <w:szCs w:val="18"/>
          <w:lang w:eastAsia="sl-SI"/>
        </w:rPr>
        <w:t>7</w:t>
      </w:r>
      <w:r w:rsidR="000826DF" w:rsidRPr="00D7585A">
        <w:rPr>
          <w:rFonts w:ascii="Open Sans" w:hAnsi="Open Sans" w:cs="Open Sans"/>
          <w:sz w:val="20"/>
          <w:szCs w:val="18"/>
          <w:lang w:eastAsia="sl-SI"/>
        </w:rPr>
        <w:t>).</w:t>
      </w:r>
    </w:p>
    <w:p w14:paraId="25E106F2" w14:textId="77777777" w:rsidR="000E6097" w:rsidRPr="00D7585A" w:rsidRDefault="000E6097" w:rsidP="000E6097">
      <w:pPr>
        <w:pStyle w:val="BodyText22"/>
        <w:keepNext/>
        <w:keepLines/>
        <w:widowControl/>
        <w:ind w:left="0" w:firstLine="0"/>
        <w:rPr>
          <w:rFonts w:ascii="Open Sans" w:hAnsi="Open Sans" w:cs="Open Sans"/>
          <w:sz w:val="20"/>
          <w:szCs w:val="20"/>
        </w:rPr>
      </w:pPr>
    </w:p>
    <w:p w14:paraId="44D432CD" w14:textId="53762A0A" w:rsidR="000E6097" w:rsidRPr="008E3F51" w:rsidRDefault="000E6097" w:rsidP="000E6097">
      <w:pPr>
        <w:pStyle w:val="BodyText22"/>
        <w:keepNext/>
        <w:keepLines/>
        <w:widowControl/>
        <w:ind w:left="0" w:firstLine="0"/>
        <w:rPr>
          <w:rFonts w:ascii="Open Sans" w:hAnsi="Open Sans" w:cs="Open Sans"/>
          <w:sz w:val="20"/>
          <w:szCs w:val="20"/>
        </w:rPr>
      </w:pPr>
      <w:r w:rsidRPr="00D7585A">
        <w:rPr>
          <w:rFonts w:ascii="Open Sans" w:hAnsi="Open Sans" w:cs="Open Sans"/>
          <w:sz w:val="20"/>
          <w:szCs w:val="20"/>
        </w:rPr>
        <w:t xml:space="preserve">Kandidat (Ponudnik) izpolni zahtevo s podpisom izpolnjenega referenčna lista (Priloga </w:t>
      </w:r>
      <w:r w:rsidR="003B42C2" w:rsidRPr="00D7585A">
        <w:rPr>
          <w:rFonts w:ascii="Open Sans" w:hAnsi="Open Sans" w:cs="Open Sans"/>
          <w:sz w:val="20"/>
          <w:szCs w:val="20"/>
        </w:rPr>
        <w:t>7</w:t>
      </w:r>
      <w:r w:rsidRPr="00D7585A">
        <w:rPr>
          <w:rFonts w:ascii="Open Sans" w:hAnsi="Open Sans" w:cs="Open Sans"/>
          <w:sz w:val="20"/>
          <w:szCs w:val="20"/>
        </w:rPr>
        <w:t>) ter s predložitvijo potrdil referenčnega naročnika-investitorja (</w:t>
      </w:r>
      <w:r w:rsidR="003B42C2" w:rsidRPr="00D7585A">
        <w:rPr>
          <w:rFonts w:ascii="Open Sans" w:hAnsi="Open Sans" w:cs="Open Sans"/>
          <w:sz w:val="20"/>
          <w:szCs w:val="20"/>
        </w:rPr>
        <w:t>P</w:t>
      </w:r>
      <w:r w:rsidRPr="00D7585A">
        <w:rPr>
          <w:rFonts w:ascii="Open Sans" w:hAnsi="Open Sans" w:cs="Open Sans"/>
          <w:sz w:val="20"/>
          <w:szCs w:val="20"/>
        </w:rPr>
        <w:t xml:space="preserve">riloga </w:t>
      </w:r>
      <w:r w:rsidR="003B42C2" w:rsidRPr="00D7585A">
        <w:rPr>
          <w:rFonts w:ascii="Open Sans" w:hAnsi="Open Sans" w:cs="Open Sans"/>
          <w:sz w:val="20"/>
          <w:szCs w:val="20"/>
        </w:rPr>
        <w:t>7</w:t>
      </w:r>
      <w:r w:rsidRPr="00D7585A">
        <w:rPr>
          <w:rFonts w:ascii="Open Sans" w:hAnsi="Open Sans" w:cs="Open Sans"/>
          <w:sz w:val="20"/>
          <w:szCs w:val="20"/>
        </w:rPr>
        <w:t>/1</w:t>
      </w:r>
      <w:r w:rsidR="00D94012">
        <w:rPr>
          <w:rFonts w:ascii="Open Sans" w:hAnsi="Open Sans" w:cs="Open Sans"/>
          <w:sz w:val="20"/>
          <w:szCs w:val="20"/>
        </w:rPr>
        <w:t>7</w:t>
      </w:r>
      <w:r w:rsidRPr="00D7585A">
        <w:rPr>
          <w:rFonts w:ascii="Open Sans" w:hAnsi="Open Sans" w:cs="Open Sans"/>
          <w:sz w:val="20"/>
          <w:szCs w:val="20"/>
        </w:rPr>
        <w:t>) s katerim potrjuje, da je kot kandidat (ponudnik) dela opravil strokovno pravilno, kvalitetno in v pogodbenem roku. Naročnik je upravičen pred sprejemom odločitve o izbiri ponudnika opraviti poizvedbe o navedenih referencah,</w:t>
      </w:r>
      <w:r w:rsidRPr="008E3F51">
        <w:rPr>
          <w:rFonts w:ascii="Open Sans" w:hAnsi="Open Sans" w:cs="Open Sans"/>
          <w:sz w:val="20"/>
          <w:szCs w:val="20"/>
        </w:rPr>
        <w:t xml:space="preserve"> kar zajema tudi vpogled v originalne pogodbene dokumente za navedena referenčna dela ter eventualne oglede izvedenih del/storitev na mestu oz. lokaciji izvedbe. Če navedene reference ne izkazujejo resničnega stanja jih naročnik ne bo upošteval. Za objekte, katerih referenčni naročnik je JAVNO PODJETJE ENERGETIKA LJUBLJANA d.o.o., </w:t>
      </w:r>
      <w:r>
        <w:rPr>
          <w:rFonts w:ascii="Open Sans" w:hAnsi="Open Sans" w:cs="Open Sans"/>
          <w:sz w:val="20"/>
          <w:szCs w:val="20"/>
        </w:rPr>
        <w:t>kandidat (</w:t>
      </w:r>
      <w:r w:rsidRPr="008E3F51">
        <w:rPr>
          <w:rFonts w:ascii="Open Sans" w:hAnsi="Open Sans" w:cs="Open Sans"/>
          <w:sz w:val="20"/>
          <w:szCs w:val="20"/>
        </w:rPr>
        <w:t>ponudnik</w:t>
      </w:r>
      <w:r>
        <w:rPr>
          <w:rFonts w:ascii="Open Sans" w:hAnsi="Open Sans" w:cs="Open Sans"/>
          <w:sz w:val="20"/>
          <w:szCs w:val="20"/>
        </w:rPr>
        <w:t>)</w:t>
      </w:r>
      <w:r w:rsidRPr="008E3F51">
        <w:rPr>
          <w:rFonts w:ascii="Open Sans" w:hAnsi="Open Sans" w:cs="Open Sans"/>
          <w:sz w:val="20"/>
          <w:szCs w:val="20"/>
        </w:rPr>
        <w:t xml:space="preserve"> predloži samo izpolnjeno </w:t>
      </w:r>
      <w:r>
        <w:rPr>
          <w:rFonts w:ascii="Open Sans" w:hAnsi="Open Sans" w:cs="Open Sans"/>
          <w:sz w:val="20"/>
          <w:szCs w:val="20"/>
        </w:rPr>
        <w:t>P</w:t>
      </w:r>
      <w:r w:rsidRPr="008E3F51">
        <w:rPr>
          <w:rFonts w:ascii="Open Sans" w:hAnsi="Open Sans" w:cs="Open Sans"/>
          <w:sz w:val="20"/>
          <w:szCs w:val="20"/>
        </w:rPr>
        <w:t xml:space="preserve">rilogo </w:t>
      </w:r>
      <w:r w:rsidR="003B42C2">
        <w:rPr>
          <w:rFonts w:ascii="Open Sans" w:hAnsi="Open Sans" w:cs="Open Sans"/>
          <w:sz w:val="20"/>
          <w:szCs w:val="20"/>
        </w:rPr>
        <w:t>7</w:t>
      </w:r>
      <w:r w:rsidRPr="008E3F51">
        <w:rPr>
          <w:rFonts w:ascii="Open Sans" w:hAnsi="Open Sans" w:cs="Open Sans"/>
          <w:sz w:val="20"/>
          <w:szCs w:val="20"/>
        </w:rPr>
        <w:t>.</w:t>
      </w:r>
    </w:p>
    <w:p w14:paraId="1BADC7DA" w14:textId="77777777" w:rsidR="000E6097" w:rsidRPr="008E3F51" w:rsidRDefault="000E6097" w:rsidP="000E6097">
      <w:pPr>
        <w:keepNext/>
        <w:keepLines/>
        <w:spacing w:after="0" w:line="240" w:lineRule="auto"/>
        <w:jc w:val="both"/>
        <w:rPr>
          <w:rFonts w:ascii="Open Sans" w:eastAsia="Times New Roman" w:hAnsi="Open Sans" w:cs="Open Sans"/>
          <w:b/>
          <w:sz w:val="20"/>
          <w:szCs w:val="20"/>
          <w:lang w:eastAsia="sl-SI"/>
        </w:rPr>
      </w:pPr>
    </w:p>
    <w:p w14:paraId="74D8C6D1" w14:textId="77777777" w:rsidR="000E6097" w:rsidRPr="008E3F51" w:rsidRDefault="000E6097" w:rsidP="000E6097">
      <w:pPr>
        <w:keepNext/>
        <w:keepLines/>
        <w:spacing w:after="0" w:line="240" w:lineRule="auto"/>
        <w:jc w:val="both"/>
        <w:rPr>
          <w:rFonts w:ascii="Open Sans" w:eastAsia="Times New Roman" w:hAnsi="Open Sans" w:cs="Open Sans"/>
          <w:b/>
          <w:sz w:val="20"/>
          <w:szCs w:val="20"/>
          <w:lang w:eastAsia="sl-SI"/>
        </w:rPr>
      </w:pPr>
      <w:r w:rsidRPr="008E3F51">
        <w:rPr>
          <w:rFonts w:ascii="Open Sans" w:eastAsia="Times New Roman" w:hAnsi="Open Sans" w:cs="Open Sans"/>
          <w:b/>
          <w:bCs/>
          <w:i/>
          <w:sz w:val="20"/>
          <w:szCs w:val="20"/>
          <w:lang w:eastAsia="sl-SI"/>
        </w:rPr>
        <w:t>Zgoraj navedene referenčne pogoje lahko</w:t>
      </w:r>
      <w:r>
        <w:rPr>
          <w:rFonts w:ascii="Open Sans" w:eastAsia="Times New Roman" w:hAnsi="Open Sans" w:cs="Open Sans"/>
          <w:b/>
          <w:bCs/>
          <w:i/>
          <w:sz w:val="20"/>
          <w:szCs w:val="20"/>
          <w:lang w:eastAsia="sl-SI"/>
        </w:rPr>
        <w:t xml:space="preserve"> kandidat</w:t>
      </w:r>
      <w:r w:rsidRPr="008E3F51">
        <w:rPr>
          <w:rFonts w:ascii="Open Sans" w:eastAsia="Times New Roman" w:hAnsi="Open Sans" w:cs="Open Sans"/>
          <w:b/>
          <w:bCs/>
          <w:i/>
          <w:sz w:val="20"/>
          <w:szCs w:val="20"/>
          <w:lang w:eastAsia="sl-SI"/>
        </w:rPr>
        <w:t xml:space="preserve"> </w:t>
      </w:r>
      <w:r>
        <w:rPr>
          <w:rFonts w:ascii="Open Sans" w:eastAsia="Times New Roman" w:hAnsi="Open Sans" w:cs="Open Sans"/>
          <w:b/>
          <w:bCs/>
          <w:i/>
          <w:sz w:val="20"/>
          <w:szCs w:val="20"/>
          <w:lang w:eastAsia="sl-SI"/>
        </w:rPr>
        <w:t>(</w:t>
      </w:r>
      <w:r w:rsidRPr="008E3F51">
        <w:rPr>
          <w:rFonts w:ascii="Open Sans" w:eastAsia="Times New Roman" w:hAnsi="Open Sans" w:cs="Open Sans"/>
          <w:b/>
          <w:bCs/>
          <w:i/>
          <w:sz w:val="20"/>
          <w:szCs w:val="20"/>
          <w:lang w:eastAsia="sl-SI"/>
        </w:rPr>
        <w:t>ponudnik</w:t>
      </w:r>
      <w:r>
        <w:rPr>
          <w:rFonts w:ascii="Open Sans" w:eastAsia="Times New Roman" w:hAnsi="Open Sans" w:cs="Open Sans"/>
          <w:b/>
          <w:bCs/>
          <w:i/>
          <w:sz w:val="20"/>
          <w:szCs w:val="20"/>
          <w:lang w:eastAsia="sl-SI"/>
        </w:rPr>
        <w:t>)</w:t>
      </w:r>
      <w:r w:rsidRPr="008E3F51">
        <w:rPr>
          <w:rFonts w:ascii="Open Sans" w:eastAsia="Times New Roman" w:hAnsi="Open Sans" w:cs="Open Sans"/>
          <w:b/>
          <w:bCs/>
          <w:i/>
          <w:sz w:val="20"/>
          <w:szCs w:val="20"/>
          <w:lang w:eastAsia="sl-SI"/>
        </w:rPr>
        <w:t xml:space="preserve"> izpolni samostojno, kot skupina </w:t>
      </w:r>
      <w:r>
        <w:rPr>
          <w:rFonts w:ascii="Open Sans" w:eastAsia="Times New Roman" w:hAnsi="Open Sans" w:cs="Open Sans"/>
          <w:b/>
          <w:bCs/>
          <w:i/>
          <w:sz w:val="20"/>
          <w:szCs w:val="20"/>
          <w:lang w:eastAsia="sl-SI"/>
        </w:rPr>
        <w:t>kandidat</w:t>
      </w:r>
      <w:r w:rsidRPr="008E3F51">
        <w:rPr>
          <w:rFonts w:ascii="Open Sans" w:eastAsia="Times New Roman" w:hAnsi="Open Sans" w:cs="Open Sans"/>
          <w:b/>
          <w:bCs/>
          <w:i/>
          <w:sz w:val="20"/>
          <w:szCs w:val="20"/>
          <w:lang w:eastAsia="sl-SI"/>
        </w:rPr>
        <w:t>ov (partnerji) v okviru skupne p</w:t>
      </w:r>
      <w:r>
        <w:rPr>
          <w:rFonts w:ascii="Open Sans" w:eastAsia="Times New Roman" w:hAnsi="Open Sans" w:cs="Open Sans"/>
          <w:b/>
          <w:bCs/>
          <w:i/>
          <w:sz w:val="20"/>
          <w:szCs w:val="20"/>
          <w:lang w:eastAsia="sl-SI"/>
        </w:rPr>
        <w:t>rijav</w:t>
      </w:r>
      <w:r w:rsidRPr="008E3F51">
        <w:rPr>
          <w:rFonts w:ascii="Open Sans" w:eastAsia="Times New Roman" w:hAnsi="Open Sans" w:cs="Open Sans"/>
          <w:b/>
          <w:bCs/>
          <w:i/>
          <w:sz w:val="20"/>
          <w:szCs w:val="20"/>
          <w:lang w:eastAsia="sl-SI"/>
        </w:rPr>
        <w:t xml:space="preserve">e ali s prijavljenimi podizvajalci, </w:t>
      </w:r>
      <w:r w:rsidRPr="008E3F51">
        <w:rPr>
          <w:rFonts w:ascii="Open Sans" w:eastAsia="Times New Roman" w:hAnsi="Open Sans" w:cs="Open Sans"/>
          <w:b/>
          <w:bCs/>
          <w:i/>
          <w:sz w:val="20"/>
          <w:szCs w:val="20"/>
          <w:u w:val="single"/>
          <w:lang w:eastAsia="sl-SI"/>
        </w:rPr>
        <w:t>vendar bo moral ta gospodarski subjekt (s katerim se izkazuje reference) predmetna dela javnega naročila tudi izvesti.</w:t>
      </w:r>
      <w:r w:rsidRPr="008E3F51">
        <w:rPr>
          <w:rFonts w:ascii="Open Sans" w:eastAsia="Times New Roman" w:hAnsi="Open Sans" w:cs="Open Sans"/>
          <w:b/>
          <w:bCs/>
          <w:i/>
          <w:sz w:val="20"/>
          <w:szCs w:val="20"/>
          <w:lang w:eastAsia="sl-SI"/>
        </w:rPr>
        <w:t xml:space="preserve"> </w:t>
      </w:r>
    </w:p>
    <w:p w14:paraId="2075541E" w14:textId="77777777" w:rsidR="000826DF" w:rsidRPr="000826DF" w:rsidRDefault="000826DF" w:rsidP="000826DF">
      <w:pPr>
        <w:keepNext/>
        <w:keepLines/>
        <w:spacing w:after="0" w:line="240" w:lineRule="auto"/>
        <w:jc w:val="both"/>
        <w:rPr>
          <w:rFonts w:ascii="Open Sans" w:eastAsia="Times New Roman" w:hAnsi="Open Sans" w:cs="Open Sans"/>
          <w:sz w:val="20"/>
          <w:szCs w:val="20"/>
          <w:lang w:eastAsia="sl-SI"/>
        </w:rPr>
      </w:pPr>
    </w:p>
    <w:p w14:paraId="5028B985" w14:textId="77777777" w:rsidR="000826DF" w:rsidRPr="000826DF" w:rsidRDefault="000826DF" w:rsidP="000826DF">
      <w:pPr>
        <w:pStyle w:val="Odstavekseznama"/>
        <w:keepNext/>
        <w:keepLines/>
        <w:numPr>
          <w:ilvl w:val="3"/>
          <w:numId w:val="2"/>
        </w:numPr>
        <w:jc w:val="both"/>
        <w:rPr>
          <w:rFonts w:ascii="Open Sans" w:hAnsi="Open Sans" w:cs="Open Sans"/>
          <w:b/>
        </w:rPr>
      </w:pPr>
      <w:r w:rsidRPr="000826DF">
        <w:rPr>
          <w:rFonts w:ascii="Open Sans" w:hAnsi="Open Sans" w:cs="Open Sans"/>
          <w:b/>
        </w:rPr>
        <w:t>Strokovna sposobnost</w:t>
      </w:r>
    </w:p>
    <w:p w14:paraId="45620D1D" w14:textId="77777777" w:rsidR="000826DF" w:rsidRPr="000826DF" w:rsidRDefault="000826DF" w:rsidP="000826DF">
      <w:pPr>
        <w:keepNext/>
        <w:keepLines/>
        <w:spacing w:after="0" w:line="240" w:lineRule="auto"/>
        <w:jc w:val="both"/>
        <w:rPr>
          <w:rFonts w:ascii="Open Sans" w:eastAsia="Times New Roman" w:hAnsi="Open Sans" w:cs="Open Sans"/>
          <w:sz w:val="20"/>
          <w:szCs w:val="20"/>
          <w:lang w:eastAsia="sl-SI"/>
        </w:rPr>
      </w:pPr>
    </w:p>
    <w:p w14:paraId="32F2EF9F" w14:textId="77777777" w:rsidR="000E6097" w:rsidRPr="00841AEA" w:rsidRDefault="000E6097" w:rsidP="000E6097">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Kandidat (</w:t>
      </w:r>
      <w:r w:rsidRPr="00841AEA">
        <w:rPr>
          <w:rFonts w:ascii="Open Sans" w:eastAsia="Times New Roman" w:hAnsi="Open Sans" w:cs="Open Sans"/>
          <w:sz w:val="20"/>
          <w:szCs w:val="20"/>
          <w:lang w:eastAsia="sl-SI"/>
        </w:rPr>
        <w:t>Ponudnik</w:t>
      </w:r>
      <w:r>
        <w:rPr>
          <w:rFonts w:ascii="Open Sans" w:eastAsia="Times New Roman" w:hAnsi="Open Sans" w:cs="Open Sans"/>
          <w:sz w:val="20"/>
          <w:szCs w:val="20"/>
          <w:lang w:eastAsia="sl-SI"/>
        </w:rPr>
        <w:t>)</w:t>
      </w:r>
      <w:r w:rsidRPr="00841AEA">
        <w:rPr>
          <w:rFonts w:ascii="Open Sans" w:eastAsia="Times New Roman" w:hAnsi="Open Sans" w:cs="Open Sans"/>
          <w:sz w:val="20"/>
          <w:szCs w:val="20"/>
          <w:lang w:eastAsia="sl-SI"/>
        </w:rPr>
        <w:t xml:space="preserve"> ali skupina </w:t>
      </w:r>
      <w:r>
        <w:rPr>
          <w:rFonts w:ascii="Open Sans" w:eastAsia="Times New Roman" w:hAnsi="Open Sans" w:cs="Open Sans"/>
          <w:sz w:val="20"/>
          <w:szCs w:val="20"/>
          <w:lang w:eastAsia="sl-SI"/>
        </w:rPr>
        <w:t>kandidatov (</w:t>
      </w:r>
      <w:r w:rsidRPr="00841AEA">
        <w:rPr>
          <w:rFonts w:ascii="Open Sans" w:eastAsia="Times New Roman" w:hAnsi="Open Sans" w:cs="Open Sans"/>
          <w:sz w:val="20"/>
          <w:szCs w:val="20"/>
          <w:lang w:eastAsia="sl-SI"/>
        </w:rPr>
        <w:t>ponudnikov</w:t>
      </w:r>
      <w:r>
        <w:rPr>
          <w:rFonts w:ascii="Open Sans" w:eastAsia="Times New Roman" w:hAnsi="Open Sans" w:cs="Open Sans"/>
          <w:sz w:val="20"/>
          <w:szCs w:val="20"/>
          <w:lang w:eastAsia="sl-SI"/>
        </w:rPr>
        <w:t>)</w:t>
      </w:r>
      <w:r w:rsidRPr="00841AEA">
        <w:rPr>
          <w:rFonts w:ascii="Open Sans" w:eastAsia="Times New Roman" w:hAnsi="Open Sans" w:cs="Open Sans"/>
          <w:sz w:val="20"/>
          <w:szCs w:val="20"/>
          <w:lang w:eastAsia="sl-SI"/>
        </w:rPr>
        <w:t xml:space="preserve"> v okviru skupne p</w:t>
      </w:r>
      <w:r>
        <w:rPr>
          <w:rFonts w:ascii="Open Sans" w:eastAsia="Times New Roman" w:hAnsi="Open Sans" w:cs="Open Sans"/>
          <w:sz w:val="20"/>
          <w:szCs w:val="20"/>
          <w:lang w:eastAsia="sl-SI"/>
        </w:rPr>
        <w:t>rijav</w:t>
      </w:r>
      <w:r w:rsidRPr="00841AEA">
        <w:rPr>
          <w:rFonts w:ascii="Open Sans" w:eastAsia="Times New Roman" w:hAnsi="Open Sans" w:cs="Open Sans"/>
          <w:sz w:val="20"/>
          <w:szCs w:val="20"/>
          <w:lang w:eastAsia="sl-SI"/>
        </w:rPr>
        <w:t>e ali podizvajalec mora razpolagati z ustreznimi kadrom, ki so izkušeni, strokovno usposobljeni in sposobni izvesti predmet javnega naročila.</w:t>
      </w:r>
    </w:p>
    <w:p w14:paraId="2CDF8134" w14:textId="77777777" w:rsidR="000E6097" w:rsidRPr="005547C9" w:rsidRDefault="000E6097" w:rsidP="000E6097">
      <w:pPr>
        <w:keepNext/>
        <w:keepLines/>
        <w:spacing w:after="0" w:line="240" w:lineRule="auto"/>
        <w:jc w:val="both"/>
        <w:rPr>
          <w:rFonts w:ascii="Open Sans" w:hAnsi="Open Sans" w:cs="Open Sans"/>
          <w:sz w:val="20"/>
          <w:szCs w:val="20"/>
          <w:lang w:eastAsia="sl-SI"/>
        </w:rPr>
      </w:pPr>
    </w:p>
    <w:p w14:paraId="5072A76C" w14:textId="2037734E" w:rsidR="000E6097" w:rsidRPr="000E6097" w:rsidRDefault="000E6097" w:rsidP="000E6097">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Kandidat (</w:t>
      </w:r>
      <w:r w:rsidRPr="00841AEA">
        <w:rPr>
          <w:rFonts w:ascii="Open Sans" w:eastAsia="Times New Roman" w:hAnsi="Open Sans" w:cs="Open Sans"/>
          <w:sz w:val="20"/>
          <w:szCs w:val="20"/>
          <w:lang w:eastAsia="sl-SI"/>
        </w:rPr>
        <w:t>Ponudnik</w:t>
      </w:r>
      <w:r>
        <w:rPr>
          <w:rFonts w:ascii="Open Sans" w:eastAsia="Times New Roman" w:hAnsi="Open Sans" w:cs="Open Sans"/>
          <w:sz w:val="20"/>
          <w:szCs w:val="20"/>
          <w:lang w:eastAsia="sl-SI"/>
        </w:rPr>
        <w:t>)</w:t>
      </w:r>
      <w:r w:rsidRPr="00841AEA">
        <w:rPr>
          <w:rFonts w:ascii="Open Sans" w:eastAsia="Times New Roman" w:hAnsi="Open Sans" w:cs="Open Sans"/>
          <w:sz w:val="20"/>
          <w:szCs w:val="20"/>
          <w:lang w:eastAsia="sl-SI"/>
        </w:rPr>
        <w:t xml:space="preserve"> </w:t>
      </w:r>
      <w:r w:rsidRPr="005547C9">
        <w:rPr>
          <w:rFonts w:ascii="Open Sans" w:hAnsi="Open Sans" w:cs="Open Sans"/>
          <w:sz w:val="20"/>
          <w:szCs w:val="20"/>
          <w:lang w:eastAsia="sl-SI"/>
        </w:rPr>
        <w:t xml:space="preserve">mora v </w:t>
      </w:r>
      <w:r w:rsidRPr="005240F1">
        <w:rPr>
          <w:rFonts w:ascii="Open Sans" w:hAnsi="Open Sans" w:cs="Open Sans"/>
          <w:b/>
          <w:bCs/>
          <w:sz w:val="20"/>
          <w:szCs w:val="20"/>
          <w:lang w:eastAsia="sl-SI"/>
        </w:rPr>
        <w:t xml:space="preserve">Prilogi </w:t>
      </w:r>
      <w:r w:rsidR="003B42C2">
        <w:rPr>
          <w:rFonts w:ascii="Open Sans" w:hAnsi="Open Sans" w:cs="Open Sans"/>
          <w:b/>
          <w:bCs/>
          <w:sz w:val="20"/>
          <w:szCs w:val="20"/>
          <w:lang w:eastAsia="sl-SI"/>
        </w:rPr>
        <w:t>8</w:t>
      </w:r>
      <w:r w:rsidRPr="005240F1">
        <w:rPr>
          <w:rFonts w:ascii="Open Sans" w:hAnsi="Open Sans" w:cs="Open Sans"/>
          <w:b/>
          <w:bCs/>
          <w:sz w:val="20"/>
          <w:szCs w:val="20"/>
          <w:lang w:eastAsia="sl-SI"/>
        </w:rPr>
        <w:t>-</w:t>
      </w:r>
      <w:r>
        <w:rPr>
          <w:rFonts w:ascii="Open Sans" w:hAnsi="Open Sans" w:cs="Open Sans"/>
          <w:b/>
          <w:bCs/>
          <w:sz w:val="20"/>
          <w:szCs w:val="20"/>
          <w:lang w:eastAsia="sl-SI"/>
        </w:rPr>
        <w:t>5</w:t>
      </w:r>
      <w:r w:rsidRPr="005547C9">
        <w:rPr>
          <w:rFonts w:ascii="Open Sans" w:hAnsi="Open Sans" w:cs="Open Sans"/>
          <w:sz w:val="20"/>
          <w:szCs w:val="20"/>
          <w:lang w:eastAsia="sl-SI"/>
        </w:rPr>
        <w:t xml:space="preserve"> predložiti poimenski seznam ljudi, ki bodo delali na objektu naročnika.</w:t>
      </w:r>
      <w:r w:rsidR="00CE4A93">
        <w:rPr>
          <w:rFonts w:ascii="Open Sans" w:hAnsi="Open Sans" w:cs="Open Sans"/>
          <w:sz w:val="20"/>
          <w:szCs w:val="20"/>
          <w:lang w:eastAsia="sl-SI"/>
        </w:rPr>
        <w:t xml:space="preserve"> </w:t>
      </w:r>
    </w:p>
    <w:p w14:paraId="06CBB886" w14:textId="77777777" w:rsidR="000E6097" w:rsidRPr="005547C9" w:rsidRDefault="000E6097" w:rsidP="000E6097">
      <w:pPr>
        <w:keepNext/>
        <w:keepLines/>
        <w:spacing w:after="0" w:line="240" w:lineRule="auto"/>
        <w:jc w:val="both"/>
        <w:rPr>
          <w:rFonts w:ascii="Open Sans" w:eastAsia="Times New Roman" w:hAnsi="Open Sans" w:cs="Open Sans"/>
          <w:sz w:val="20"/>
          <w:szCs w:val="20"/>
          <w:lang w:eastAsia="sl-SI"/>
        </w:rPr>
      </w:pPr>
    </w:p>
    <w:p w14:paraId="2453903B" w14:textId="12956FB1" w:rsidR="000E6097" w:rsidRPr="005547C9" w:rsidRDefault="000E6097" w:rsidP="000E6097">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Kandidat (</w:t>
      </w:r>
      <w:r w:rsidRPr="00841AEA">
        <w:rPr>
          <w:rFonts w:ascii="Open Sans" w:eastAsia="Times New Roman" w:hAnsi="Open Sans" w:cs="Open Sans"/>
          <w:sz w:val="20"/>
          <w:szCs w:val="20"/>
          <w:lang w:eastAsia="sl-SI"/>
        </w:rPr>
        <w:t>Ponudnik</w:t>
      </w:r>
      <w:r>
        <w:rPr>
          <w:rFonts w:ascii="Open Sans" w:eastAsia="Times New Roman" w:hAnsi="Open Sans" w:cs="Open Sans"/>
          <w:sz w:val="20"/>
          <w:szCs w:val="20"/>
          <w:lang w:eastAsia="sl-SI"/>
        </w:rPr>
        <w:t>)</w:t>
      </w:r>
      <w:r w:rsidRPr="00841AEA">
        <w:rPr>
          <w:rFonts w:ascii="Open Sans" w:eastAsia="Times New Roman" w:hAnsi="Open Sans" w:cs="Open Sans"/>
          <w:sz w:val="20"/>
          <w:szCs w:val="20"/>
          <w:lang w:eastAsia="sl-SI"/>
        </w:rPr>
        <w:t xml:space="preserve"> </w:t>
      </w:r>
      <w:r w:rsidRPr="005547C9">
        <w:rPr>
          <w:rFonts w:ascii="Open Sans" w:eastAsia="Times New Roman" w:hAnsi="Open Sans" w:cs="Open Sans"/>
          <w:sz w:val="20"/>
          <w:szCs w:val="20"/>
          <w:lang w:eastAsia="sl-SI"/>
        </w:rPr>
        <w:t>mora zagotoviti najmanj</w:t>
      </w:r>
      <w:r w:rsidR="00CE4A93">
        <w:rPr>
          <w:rFonts w:ascii="Open Sans" w:eastAsia="Times New Roman" w:hAnsi="Open Sans" w:cs="Open Sans"/>
          <w:sz w:val="20"/>
          <w:szCs w:val="20"/>
          <w:lang w:eastAsia="sl-SI"/>
        </w:rPr>
        <w:t xml:space="preserve"> </w:t>
      </w:r>
      <w:r w:rsidR="00CE4A93" w:rsidRPr="00CE4A93">
        <w:rPr>
          <w:rFonts w:ascii="Open Sans" w:eastAsia="Times New Roman" w:hAnsi="Open Sans" w:cs="Open Sans"/>
          <w:b/>
          <w:bCs/>
          <w:sz w:val="20"/>
          <w:szCs w:val="20"/>
          <w:lang w:eastAsia="sl-SI"/>
        </w:rPr>
        <w:t>pet (5) delavcev</w:t>
      </w:r>
      <w:r w:rsidR="00CE4A93" w:rsidRPr="00D5234B">
        <w:rPr>
          <w:rFonts w:ascii="Open Sans" w:eastAsia="Times New Roman" w:hAnsi="Open Sans" w:cs="Open Sans"/>
          <w:sz w:val="20"/>
          <w:szCs w:val="20"/>
          <w:lang w:eastAsia="sl-SI"/>
        </w:rPr>
        <w:t xml:space="preserve"> vzdrževalcev</w:t>
      </w:r>
      <w:r w:rsidR="00CE4A93">
        <w:rPr>
          <w:rFonts w:ascii="Open Sans" w:eastAsia="Times New Roman" w:hAnsi="Open Sans" w:cs="Open Sans"/>
          <w:sz w:val="20"/>
          <w:szCs w:val="20"/>
          <w:lang w:eastAsia="sl-SI"/>
        </w:rPr>
        <w:t xml:space="preserve"> </w:t>
      </w:r>
      <w:r w:rsidR="00CE4A93" w:rsidRPr="000826DF">
        <w:rPr>
          <w:rFonts w:ascii="Open Sans" w:eastAsia="Times New Roman" w:hAnsi="Open Sans" w:cs="Open Sans"/>
          <w:sz w:val="20"/>
          <w:szCs w:val="18"/>
          <w:lang w:eastAsia="sl-SI"/>
        </w:rPr>
        <w:t>z najmanj 5 (pet) letnimi izkušnjami z deli na vzdrževanju toplotnih izolacij</w:t>
      </w:r>
      <w:r w:rsidR="00CE4A93" w:rsidRPr="00D5234B">
        <w:rPr>
          <w:rFonts w:ascii="Open Sans" w:eastAsia="Times New Roman" w:hAnsi="Open Sans" w:cs="Open Sans"/>
          <w:sz w:val="20"/>
          <w:szCs w:val="20"/>
          <w:lang w:eastAsia="sl-SI"/>
        </w:rPr>
        <w:t>.</w:t>
      </w:r>
      <w:r w:rsidR="00CE4A93" w:rsidRPr="00CE4A93">
        <w:rPr>
          <w:rFonts w:ascii="Open Sans" w:eastAsia="Times New Roman" w:hAnsi="Open Sans" w:cs="Open Sans"/>
          <w:sz w:val="20"/>
          <w:szCs w:val="20"/>
          <w:lang w:eastAsia="sl-SI"/>
        </w:rPr>
        <w:t xml:space="preserve"> </w:t>
      </w:r>
      <w:r w:rsidR="00CE4A93" w:rsidRPr="000E6097">
        <w:rPr>
          <w:rFonts w:ascii="Open Sans" w:eastAsia="Times New Roman" w:hAnsi="Open Sans" w:cs="Open Sans"/>
          <w:sz w:val="20"/>
          <w:szCs w:val="20"/>
          <w:lang w:eastAsia="sl-SI"/>
        </w:rPr>
        <w:t xml:space="preserve">Pričakuje se, da bo izvajanje delovnih nalog </w:t>
      </w:r>
      <w:r w:rsidR="00CE4A93">
        <w:rPr>
          <w:rFonts w:ascii="Open Sans" w:eastAsia="Times New Roman" w:hAnsi="Open Sans" w:cs="Open Sans"/>
          <w:sz w:val="20"/>
          <w:szCs w:val="20"/>
          <w:lang w:eastAsia="sl-SI"/>
        </w:rPr>
        <w:t>v</w:t>
      </w:r>
      <w:r w:rsidR="00CE4A93" w:rsidRPr="000E6097">
        <w:rPr>
          <w:rFonts w:ascii="Open Sans" w:eastAsia="Times New Roman" w:hAnsi="Open Sans" w:cs="Open Sans"/>
          <w:sz w:val="20"/>
          <w:szCs w:val="20"/>
          <w:lang w:eastAsia="sl-SI"/>
        </w:rPr>
        <w:t xml:space="preserve"> času remonta (4 mesece) </w:t>
      </w:r>
      <w:r w:rsidR="00CE4A93">
        <w:rPr>
          <w:rFonts w:ascii="Open Sans" w:eastAsia="Times New Roman" w:hAnsi="Open Sans" w:cs="Open Sans"/>
          <w:sz w:val="20"/>
          <w:szCs w:val="20"/>
          <w:lang w:eastAsia="sl-SI"/>
        </w:rPr>
        <w:t xml:space="preserve">opravljalo </w:t>
      </w:r>
      <w:r w:rsidR="00CE4A93" w:rsidRPr="000E6097">
        <w:rPr>
          <w:rFonts w:ascii="Open Sans" w:eastAsia="Times New Roman" w:hAnsi="Open Sans" w:cs="Open Sans"/>
          <w:sz w:val="20"/>
          <w:szCs w:val="20"/>
          <w:lang w:eastAsia="sl-SI"/>
        </w:rPr>
        <w:t>do 5 delavcev, v času rednega obratovanja (8 mesecev) pa 3 delavc</w:t>
      </w:r>
      <w:r w:rsidR="00CE4A93">
        <w:rPr>
          <w:rFonts w:ascii="Open Sans" w:eastAsia="Times New Roman" w:hAnsi="Open Sans" w:cs="Open Sans"/>
          <w:sz w:val="20"/>
          <w:szCs w:val="20"/>
          <w:lang w:eastAsia="sl-SI"/>
        </w:rPr>
        <w:t>i</w:t>
      </w:r>
      <w:r w:rsidR="00CE4A93" w:rsidRPr="000E6097">
        <w:rPr>
          <w:rFonts w:ascii="Open Sans" w:eastAsia="Times New Roman" w:hAnsi="Open Sans" w:cs="Open Sans"/>
          <w:sz w:val="20"/>
          <w:szCs w:val="20"/>
          <w:lang w:eastAsia="sl-SI"/>
        </w:rPr>
        <w:t>.</w:t>
      </w:r>
    </w:p>
    <w:p w14:paraId="5E21220D" w14:textId="77777777" w:rsidR="000826DF" w:rsidRPr="000826DF" w:rsidRDefault="000826DF" w:rsidP="000826DF">
      <w:pPr>
        <w:keepNext/>
        <w:keepLines/>
        <w:overflowPunct w:val="0"/>
        <w:autoSpaceDE w:val="0"/>
        <w:autoSpaceDN w:val="0"/>
        <w:adjustRightInd w:val="0"/>
        <w:spacing w:after="0" w:line="240" w:lineRule="auto"/>
        <w:jc w:val="both"/>
        <w:textAlignment w:val="baseline"/>
        <w:rPr>
          <w:rFonts w:ascii="Open Sans" w:eastAsia="Times New Roman" w:hAnsi="Open Sans" w:cs="Open Sans"/>
          <w:sz w:val="20"/>
          <w:szCs w:val="20"/>
          <w:lang w:eastAsia="sl-SI"/>
        </w:rPr>
      </w:pPr>
    </w:p>
    <w:p w14:paraId="38242A4F" w14:textId="77777777" w:rsidR="000826DF" w:rsidRPr="000826DF" w:rsidRDefault="000826DF" w:rsidP="000826DF">
      <w:pPr>
        <w:keepNext/>
        <w:keepLines/>
        <w:overflowPunct w:val="0"/>
        <w:autoSpaceDE w:val="0"/>
        <w:autoSpaceDN w:val="0"/>
        <w:adjustRightInd w:val="0"/>
        <w:spacing w:after="0" w:line="240" w:lineRule="auto"/>
        <w:jc w:val="both"/>
        <w:textAlignment w:val="baseline"/>
        <w:rPr>
          <w:rFonts w:ascii="Open Sans" w:eastAsia="Times New Roman" w:hAnsi="Open Sans" w:cs="Open Sans"/>
          <w:sz w:val="20"/>
          <w:szCs w:val="20"/>
          <w:lang w:eastAsia="sl-SI"/>
        </w:rPr>
      </w:pPr>
      <w:r w:rsidRPr="000826DF">
        <w:rPr>
          <w:rFonts w:ascii="Open Sans" w:eastAsia="Times New Roman" w:hAnsi="Open Sans" w:cs="Open Sans"/>
          <w:sz w:val="20"/>
          <w:szCs w:val="20"/>
          <w:lang w:eastAsia="sl-SI"/>
        </w:rPr>
        <w:t>Vsi zgoraj zahtevani delavci morajo imeti:</w:t>
      </w:r>
    </w:p>
    <w:p w14:paraId="5E77ED84" w14:textId="77777777" w:rsidR="000826DF" w:rsidRPr="000826DF" w:rsidRDefault="000826DF" w:rsidP="00086A8C">
      <w:pPr>
        <w:keepNext/>
        <w:keepLines/>
        <w:numPr>
          <w:ilvl w:val="0"/>
          <w:numId w:val="27"/>
        </w:numPr>
        <w:spacing w:after="0" w:line="240" w:lineRule="auto"/>
        <w:ind w:left="284" w:hanging="284"/>
        <w:jc w:val="both"/>
        <w:rPr>
          <w:rFonts w:ascii="Open Sans" w:hAnsi="Open Sans" w:cs="Open Sans"/>
          <w:sz w:val="20"/>
          <w:szCs w:val="20"/>
        </w:rPr>
      </w:pPr>
      <w:r w:rsidRPr="000826DF">
        <w:rPr>
          <w:rFonts w:ascii="Open Sans" w:hAnsi="Open Sans" w:cs="Open Sans"/>
          <w:sz w:val="20"/>
          <w:szCs w:val="20"/>
        </w:rPr>
        <w:t xml:space="preserve">opravljen zdravniški pregled za delo na višini ter da so sposobni za dela v ozkih in zaprtih prostorih, dela v okolju zaprašenem z lesnim prahom in delo v povišanem hrupu, </w:t>
      </w:r>
    </w:p>
    <w:p w14:paraId="39DFD278" w14:textId="77777777" w:rsidR="000826DF" w:rsidRPr="000826DF" w:rsidRDefault="000826DF" w:rsidP="00086A8C">
      <w:pPr>
        <w:keepNext/>
        <w:keepLines/>
        <w:numPr>
          <w:ilvl w:val="0"/>
          <w:numId w:val="27"/>
        </w:numPr>
        <w:spacing w:after="0" w:line="240" w:lineRule="auto"/>
        <w:ind w:left="284" w:hanging="284"/>
        <w:jc w:val="both"/>
        <w:rPr>
          <w:rFonts w:ascii="Open Sans" w:hAnsi="Open Sans" w:cs="Open Sans"/>
          <w:sz w:val="20"/>
          <w:szCs w:val="20"/>
        </w:rPr>
      </w:pPr>
      <w:r w:rsidRPr="000826DF">
        <w:rPr>
          <w:rFonts w:ascii="Open Sans" w:hAnsi="Open Sans" w:cs="Open Sans"/>
          <w:sz w:val="20"/>
          <w:szCs w:val="20"/>
        </w:rPr>
        <w:t>opravljen izpit iz varstva pri delu in požarnega varstva,</w:t>
      </w:r>
    </w:p>
    <w:p w14:paraId="4CFE79A4" w14:textId="77777777" w:rsidR="000826DF" w:rsidRPr="000826DF" w:rsidRDefault="000826DF" w:rsidP="000826DF">
      <w:pPr>
        <w:keepNext/>
        <w:keepLines/>
        <w:spacing w:after="0" w:line="240" w:lineRule="auto"/>
        <w:jc w:val="both"/>
        <w:rPr>
          <w:rFonts w:ascii="Open Sans" w:eastAsia="Times New Roman" w:hAnsi="Open Sans" w:cs="Open Sans"/>
          <w:b/>
          <w:sz w:val="20"/>
          <w:szCs w:val="20"/>
          <w:lang w:eastAsia="sl-SI"/>
        </w:rPr>
      </w:pPr>
    </w:p>
    <w:p w14:paraId="76EF0C11" w14:textId="77777777" w:rsidR="008D4E87" w:rsidRPr="00841AEA" w:rsidRDefault="008D4E87" w:rsidP="008D4E87">
      <w:pPr>
        <w:keepNext/>
        <w:keepLines/>
        <w:spacing w:after="0" w:line="240" w:lineRule="auto"/>
        <w:jc w:val="both"/>
        <w:rPr>
          <w:rFonts w:ascii="Open Sans" w:eastAsia="Times New Roman" w:hAnsi="Open Sans" w:cs="Open Sans"/>
          <w:b/>
          <w:sz w:val="20"/>
          <w:szCs w:val="20"/>
          <w:lang w:eastAsia="sl-SI"/>
        </w:rPr>
      </w:pPr>
      <w:r w:rsidRPr="00841AEA">
        <w:rPr>
          <w:rFonts w:ascii="Open Sans" w:eastAsia="Times New Roman" w:hAnsi="Open Sans" w:cs="Open Sans"/>
          <w:b/>
          <w:sz w:val="20"/>
          <w:szCs w:val="20"/>
          <w:lang w:eastAsia="sl-SI"/>
        </w:rPr>
        <w:t>Gospodarski subjekt se z oddajo p</w:t>
      </w:r>
      <w:r>
        <w:rPr>
          <w:rFonts w:ascii="Open Sans" w:eastAsia="Times New Roman" w:hAnsi="Open Sans" w:cs="Open Sans"/>
          <w:b/>
          <w:sz w:val="20"/>
          <w:szCs w:val="20"/>
          <w:lang w:eastAsia="sl-SI"/>
        </w:rPr>
        <w:t>rijav</w:t>
      </w:r>
      <w:r w:rsidRPr="00841AEA">
        <w:rPr>
          <w:rFonts w:ascii="Open Sans" w:eastAsia="Times New Roman" w:hAnsi="Open Sans" w:cs="Open Sans"/>
          <w:b/>
          <w:sz w:val="20"/>
          <w:szCs w:val="20"/>
          <w:lang w:eastAsia="sl-SI"/>
        </w:rPr>
        <w:t xml:space="preserve">e zavezuje, da bodo navedeni delavci, za katere je </w:t>
      </w:r>
      <w:r w:rsidRPr="00841AEA">
        <w:rPr>
          <w:rFonts w:ascii="Open Sans" w:eastAsia="Times New Roman" w:hAnsi="Open Sans" w:cs="Open Sans"/>
          <w:b/>
          <w:sz w:val="20"/>
          <w:szCs w:val="20"/>
          <w:lang w:eastAsia="sl-SI"/>
        </w:rPr>
        <w:t>predložil dokazila, tudi dejansko prisotni pri izvedbi storitev na predmetnem razpisu. Naročnik dopušča možnost menjave delavca v času izvedbe storitev na predmetnem razpisu samo v primeru višje sile (npr. prenehanje delovnega razmerja, upokojitev, bolezen ali smrt delavca). V tem primeru mora gospodarski subjekt za novega delavca priložiti ustrezno dokazila, ki so po vsebini enaka kot jih naročnik zahteva za delavca.</w:t>
      </w:r>
    </w:p>
    <w:p w14:paraId="4BAED100" w14:textId="77777777" w:rsidR="008D4E87" w:rsidRDefault="008D4E87" w:rsidP="008D4E87">
      <w:pPr>
        <w:keepNext/>
        <w:keepLines/>
        <w:spacing w:after="0" w:line="240" w:lineRule="auto"/>
        <w:jc w:val="both"/>
        <w:rPr>
          <w:rFonts w:ascii="Open Sans" w:eastAsia="Times New Roman" w:hAnsi="Open Sans" w:cs="Open Sans"/>
          <w:sz w:val="20"/>
          <w:szCs w:val="20"/>
          <w:lang w:eastAsia="sl-SI"/>
        </w:rPr>
      </w:pPr>
    </w:p>
    <w:p w14:paraId="419C8C25" w14:textId="77777777" w:rsidR="00927100" w:rsidRDefault="00927100" w:rsidP="00927100">
      <w:pPr>
        <w:keepNext/>
        <w:keepLines/>
        <w:spacing w:after="0" w:line="240" w:lineRule="auto"/>
        <w:jc w:val="both"/>
        <w:rPr>
          <w:rFonts w:ascii="Open Sans" w:hAnsi="Open Sans" w:cs="Open Sans"/>
          <w:sz w:val="20"/>
          <w:szCs w:val="20"/>
        </w:rPr>
      </w:pPr>
    </w:p>
    <w:p w14:paraId="01067895" w14:textId="77777777" w:rsidR="00927100" w:rsidRDefault="00927100" w:rsidP="00927100">
      <w:pPr>
        <w:keepNext/>
        <w:keepLines/>
        <w:spacing w:after="0" w:line="240" w:lineRule="auto"/>
        <w:jc w:val="both"/>
        <w:rPr>
          <w:rFonts w:ascii="Open Sans" w:hAnsi="Open Sans" w:cs="Open Sans"/>
          <w:sz w:val="20"/>
          <w:szCs w:val="20"/>
        </w:rPr>
      </w:pPr>
    </w:p>
    <w:p w14:paraId="54F360DD" w14:textId="77777777" w:rsidR="00904A21" w:rsidRPr="00870213" w:rsidRDefault="00904A21" w:rsidP="00904A21">
      <w:pPr>
        <w:keepNext/>
        <w:keepLines/>
        <w:spacing w:after="0" w:line="240" w:lineRule="auto"/>
        <w:jc w:val="both"/>
        <w:rPr>
          <w:rFonts w:ascii="Open Sans" w:eastAsia="Times New Roman" w:hAnsi="Open Sans" w:cs="Open Sans"/>
          <w:sz w:val="20"/>
          <w:szCs w:val="20"/>
          <w:lang w:eastAsia="sl-SI"/>
        </w:rPr>
      </w:pPr>
      <w:r>
        <w:rPr>
          <w:rFonts w:ascii="Open Sans" w:hAnsi="Open Sans" w:cs="Open Sans"/>
          <w:sz w:val="20"/>
          <w:szCs w:val="20"/>
        </w:rPr>
        <w:lastRenderedPageBreak/>
        <w:t>Kandidat (</w:t>
      </w:r>
      <w:r w:rsidRPr="008E3F51">
        <w:rPr>
          <w:rFonts w:ascii="Open Sans" w:hAnsi="Open Sans" w:cs="Open Sans"/>
          <w:sz w:val="20"/>
          <w:szCs w:val="20"/>
        </w:rPr>
        <w:t>Ponudnik</w:t>
      </w:r>
      <w:r>
        <w:rPr>
          <w:rFonts w:ascii="Open Sans" w:hAnsi="Open Sans" w:cs="Open Sans"/>
          <w:sz w:val="20"/>
          <w:szCs w:val="20"/>
        </w:rPr>
        <w:t>)</w:t>
      </w:r>
      <w:r w:rsidRPr="00870213">
        <w:rPr>
          <w:rFonts w:ascii="Open Sans" w:eastAsia="Times New Roman" w:hAnsi="Open Sans" w:cs="Open Sans"/>
          <w:sz w:val="20"/>
          <w:szCs w:val="20"/>
          <w:lang w:eastAsia="sl-SI"/>
        </w:rPr>
        <w:t xml:space="preserve"> mora k p</w:t>
      </w:r>
      <w:r>
        <w:rPr>
          <w:rFonts w:ascii="Open Sans" w:eastAsia="Times New Roman" w:hAnsi="Open Sans" w:cs="Open Sans"/>
          <w:sz w:val="20"/>
          <w:szCs w:val="20"/>
          <w:lang w:eastAsia="sl-SI"/>
        </w:rPr>
        <w:t>rijavi</w:t>
      </w:r>
      <w:r w:rsidRPr="00870213">
        <w:rPr>
          <w:rFonts w:ascii="Open Sans" w:eastAsia="Times New Roman" w:hAnsi="Open Sans" w:cs="Open Sans"/>
          <w:sz w:val="20"/>
          <w:szCs w:val="20"/>
          <w:lang w:eastAsia="sl-SI"/>
        </w:rPr>
        <w:t xml:space="preserve"> predložiti:</w:t>
      </w:r>
    </w:p>
    <w:p w14:paraId="17D7D0B6" w14:textId="7EC20A8F" w:rsidR="00904A21" w:rsidRPr="00870213" w:rsidRDefault="00904A21" w:rsidP="00904A21">
      <w:pPr>
        <w:keepNext/>
        <w:keepLines/>
        <w:numPr>
          <w:ilvl w:val="0"/>
          <w:numId w:val="32"/>
        </w:numPr>
        <w:spacing w:after="0" w:line="240" w:lineRule="auto"/>
        <w:jc w:val="both"/>
        <w:rPr>
          <w:rFonts w:ascii="Open Sans" w:eastAsia="Times New Roman" w:hAnsi="Open Sans" w:cs="Open Sans"/>
          <w:sz w:val="20"/>
          <w:szCs w:val="20"/>
          <w:lang w:eastAsia="sl-SI"/>
        </w:rPr>
      </w:pPr>
      <w:r w:rsidRPr="00870213">
        <w:rPr>
          <w:rFonts w:ascii="Open Sans" w:eastAsia="Times New Roman" w:hAnsi="Open Sans" w:cs="Open Sans"/>
          <w:sz w:val="20"/>
          <w:szCs w:val="20"/>
          <w:lang w:eastAsia="sl-SI"/>
        </w:rPr>
        <w:t xml:space="preserve">izpolnjen obrazec »Strokovna sposobnost«, ki se nahaja v </w:t>
      </w:r>
      <w:r>
        <w:rPr>
          <w:rFonts w:ascii="Open Sans" w:eastAsia="Times New Roman" w:hAnsi="Open Sans" w:cs="Open Sans"/>
          <w:sz w:val="20"/>
          <w:szCs w:val="20"/>
          <w:lang w:eastAsia="sl-SI"/>
        </w:rPr>
        <w:t>P</w:t>
      </w:r>
      <w:r w:rsidRPr="00870213">
        <w:rPr>
          <w:rFonts w:ascii="Open Sans" w:eastAsia="Times New Roman" w:hAnsi="Open Sans" w:cs="Open Sans"/>
          <w:sz w:val="20"/>
          <w:szCs w:val="20"/>
          <w:lang w:eastAsia="sl-SI"/>
        </w:rPr>
        <w:t xml:space="preserve">rilogi </w:t>
      </w:r>
      <w:r>
        <w:rPr>
          <w:rFonts w:ascii="Open Sans" w:eastAsia="Times New Roman" w:hAnsi="Open Sans" w:cs="Open Sans"/>
          <w:sz w:val="20"/>
          <w:szCs w:val="20"/>
          <w:lang w:eastAsia="sl-SI"/>
        </w:rPr>
        <w:t>8-5</w:t>
      </w:r>
      <w:r w:rsidR="0054141A">
        <w:rPr>
          <w:rFonts w:ascii="Open Sans" w:eastAsia="Times New Roman" w:hAnsi="Open Sans" w:cs="Open Sans"/>
          <w:sz w:val="20"/>
          <w:szCs w:val="20"/>
          <w:lang w:eastAsia="sl-SI"/>
        </w:rPr>
        <w:t>.</w:t>
      </w:r>
    </w:p>
    <w:p w14:paraId="58917AB7" w14:textId="77777777" w:rsidR="00904A21" w:rsidRPr="00841AEA" w:rsidRDefault="00904A21" w:rsidP="008D4E87">
      <w:pPr>
        <w:keepNext/>
        <w:keepLines/>
        <w:spacing w:after="0" w:line="240" w:lineRule="auto"/>
        <w:jc w:val="both"/>
        <w:rPr>
          <w:rFonts w:ascii="Open Sans" w:eastAsia="Times New Roman" w:hAnsi="Open Sans" w:cs="Open Sans"/>
          <w:sz w:val="20"/>
          <w:szCs w:val="20"/>
          <w:lang w:eastAsia="sl-SI"/>
        </w:rPr>
      </w:pPr>
    </w:p>
    <w:p w14:paraId="0C94CB57" w14:textId="77777777" w:rsidR="008D4E87" w:rsidRPr="00841AEA" w:rsidRDefault="008D4E87" w:rsidP="008D4E87">
      <w:pPr>
        <w:keepNext/>
        <w:keepLines/>
        <w:spacing w:after="0" w:line="240" w:lineRule="auto"/>
        <w:jc w:val="both"/>
        <w:rPr>
          <w:rFonts w:ascii="Open Sans" w:eastAsia="Times New Roman" w:hAnsi="Open Sans" w:cs="Open Sans"/>
          <w:b/>
          <w:sz w:val="20"/>
          <w:szCs w:val="20"/>
          <w:lang w:eastAsia="sl-SI"/>
        </w:rPr>
      </w:pPr>
      <w:r w:rsidRPr="00841AEA">
        <w:rPr>
          <w:rFonts w:ascii="Open Sans" w:eastAsia="Times New Roman" w:hAnsi="Open Sans" w:cs="Open Sans"/>
          <w:b/>
          <w:sz w:val="20"/>
          <w:szCs w:val="20"/>
          <w:lang w:eastAsia="sl-SI"/>
        </w:rPr>
        <w:t xml:space="preserve">Ta pogoj lahko izpolni </w:t>
      </w:r>
      <w:r>
        <w:rPr>
          <w:rFonts w:ascii="Open Sans" w:eastAsia="Times New Roman" w:hAnsi="Open Sans" w:cs="Open Sans"/>
          <w:b/>
          <w:sz w:val="20"/>
          <w:szCs w:val="20"/>
          <w:lang w:eastAsia="sl-SI"/>
        </w:rPr>
        <w:t>ka</w:t>
      </w:r>
      <w:r w:rsidRPr="00800DE0">
        <w:rPr>
          <w:rFonts w:ascii="Open Sans" w:eastAsia="Times New Roman" w:hAnsi="Open Sans" w:cs="Open Sans"/>
          <w:b/>
          <w:sz w:val="20"/>
          <w:szCs w:val="20"/>
          <w:lang w:eastAsia="sl-SI"/>
        </w:rPr>
        <w:t>ndidat (</w:t>
      </w:r>
      <w:r>
        <w:rPr>
          <w:rFonts w:ascii="Open Sans" w:eastAsia="Times New Roman" w:hAnsi="Open Sans" w:cs="Open Sans"/>
          <w:b/>
          <w:sz w:val="20"/>
          <w:szCs w:val="20"/>
          <w:lang w:eastAsia="sl-SI"/>
        </w:rPr>
        <w:t>p</w:t>
      </w:r>
      <w:r w:rsidRPr="00800DE0">
        <w:rPr>
          <w:rFonts w:ascii="Open Sans" w:eastAsia="Times New Roman" w:hAnsi="Open Sans" w:cs="Open Sans"/>
          <w:b/>
          <w:sz w:val="20"/>
          <w:szCs w:val="20"/>
          <w:lang w:eastAsia="sl-SI"/>
        </w:rPr>
        <w:t xml:space="preserve">onudnik) </w:t>
      </w:r>
      <w:r w:rsidRPr="00841AEA">
        <w:rPr>
          <w:rFonts w:ascii="Open Sans" w:eastAsia="Times New Roman" w:hAnsi="Open Sans" w:cs="Open Sans"/>
          <w:b/>
          <w:sz w:val="20"/>
          <w:szCs w:val="20"/>
          <w:lang w:eastAsia="sl-SI"/>
        </w:rPr>
        <w:t xml:space="preserve">sam ali skupina </w:t>
      </w:r>
      <w:r>
        <w:rPr>
          <w:rFonts w:ascii="Open Sans" w:eastAsia="Times New Roman" w:hAnsi="Open Sans" w:cs="Open Sans"/>
          <w:b/>
          <w:sz w:val="20"/>
          <w:szCs w:val="20"/>
          <w:lang w:eastAsia="sl-SI"/>
        </w:rPr>
        <w:t>kandidat</w:t>
      </w:r>
      <w:r w:rsidRPr="00841AEA">
        <w:rPr>
          <w:rFonts w:ascii="Open Sans" w:eastAsia="Times New Roman" w:hAnsi="Open Sans" w:cs="Open Sans"/>
          <w:b/>
          <w:sz w:val="20"/>
          <w:szCs w:val="20"/>
          <w:lang w:eastAsia="sl-SI"/>
        </w:rPr>
        <w:t>ov v okviru skupne p</w:t>
      </w:r>
      <w:r>
        <w:rPr>
          <w:rFonts w:ascii="Open Sans" w:eastAsia="Times New Roman" w:hAnsi="Open Sans" w:cs="Open Sans"/>
          <w:b/>
          <w:sz w:val="20"/>
          <w:szCs w:val="20"/>
          <w:lang w:eastAsia="sl-SI"/>
        </w:rPr>
        <w:t>rijav</w:t>
      </w:r>
      <w:r w:rsidRPr="00841AEA">
        <w:rPr>
          <w:rFonts w:ascii="Open Sans" w:eastAsia="Times New Roman" w:hAnsi="Open Sans" w:cs="Open Sans"/>
          <w:b/>
          <w:sz w:val="20"/>
          <w:szCs w:val="20"/>
          <w:lang w:eastAsia="sl-SI"/>
        </w:rPr>
        <w:t xml:space="preserve">e </w:t>
      </w:r>
      <w:r w:rsidRPr="00841AEA">
        <w:rPr>
          <w:rFonts w:ascii="Open Sans" w:eastAsia="Times New Roman" w:hAnsi="Open Sans" w:cs="Open Sans"/>
          <w:b/>
          <w:sz w:val="20"/>
          <w:szCs w:val="20"/>
          <w:lang w:eastAsia="sl-SI"/>
        </w:rPr>
        <w:t xml:space="preserve">ali s prijavljenimi podizvajalci. </w:t>
      </w:r>
      <w:r w:rsidRPr="00841AEA">
        <w:rPr>
          <w:rFonts w:ascii="Open Sans" w:eastAsia="Times New Roman" w:hAnsi="Open Sans" w:cs="Open Sans"/>
          <w:b/>
          <w:sz w:val="20"/>
          <w:szCs w:val="20"/>
          <w:u w:val="single"/>
          <w:lang w:eastAsia="sl-SI"/>
        </w:rPr>
        <w:t xml:space="preserve">V primeru, da prijavljeni delavci niso zaposleni pri </w:t>
      </w:r>
      <w:r>
        <w:rPr>
          <w:rFonts w:ascii="Open Sans" w:eastAsia="Times New Roman" w:hAnsi="Open Sans" w:cs="Open Sans"/>
          <w:b/>
          <w:sz w:val="20"/>
          <w:szCs w:val="20"/>
          <w:u w:val="single"/>
          <w:lang w:eastAsia="sl-SI"/>
        </w:rPr>
        <w:t>kandidatu (</w:t>
      </w:r>
      <w:r w:rsidRPr="00841AEA">
        <w:rPr>
          <w:rFonts w:ascii="Open Sans" w:eastAsia="Times New Roman" w:hAnsi="Open Sans" w:cs="Open Sans"/>
          <w:b/>
          <w:sz w:val="20"/>
          <w:szCs w:val="20"/>
          <w:u w:val="single"/>
          <w:lang w:eastAsia="sl-SI"/>
        </w:rPr>
        <w:t>ponudniku</w:t>
      </w:r>
      <w:r>
        <w:rPr>
          <w:rFonts w:ascii="Open Sans" w:eastAsia="Times New Roman" w:hAnsi="Open Sans" w:cs="Open Sans"/>
          <w:b/>
          <w:sz w:val="20"/>
          <w:szCs w:val="20"/>
          <w:u w:val="single"/>
          <w:lang w:eastAsia="sl-SI"/>
        </w:rPr>
        <w:t>)</w:t>
      </w:r>
      <w:r w:rsidRPr="00841AEA">
        <w:rPr>
          <w:rFonts w:ascii="Open Sans" w:eastAsia="Times New Roman" w:hAnsi="Open Sans" w:cs="Open Sans"/>
          <w:b/>
          <w:sz w:val="20"/>
          <w:szCs w:val="20"/>
          <w:u w:val="single"/>
          <w:lang w:eastAsia="sl-SI"/>
        </w:rPr>
        <w:t>, morajo ti v p</w:t>
      </w:r>
      <w:r>
        <w:rPr>
          <w:rFonts w:ascii="Open Sans" w:eastAsia="Times New Roman" w:hAnsi="Open Sans" w:cs="Open Sans"/>
          <w:b/>
          <w:sz w:val="20"/>
          <w:szCs w:val="20"/>
          <w:u w:val="single"/>
          <w:lang w:eastAsia="sl-SI"/>
        </w:rPr>
        <w:t>rijav</w:t>
      </w:r>
      <w:r w:rsidRPr="00841AEA">
        <w:rPr>
          <w:rFonts w:ascii="Open Sans" w:eastAsia="Times New Roman" w:hAnsi="Open Sans" w:cs="Open Sans"/>
          <w:b/>
          <w:sz w:val="20"/>
          <w:szCs w:val="20"/>
          <w:u w:val="single"/>
          <w:lang w:eastAsia="sl-SI"/>
        </w:rPr>
        <w:t>i nastopati kot skupni partnerji ali kot podizvajalci (</w:t>
      </w:r>
      <w:r>
        <w:rPr>
          <w:rFonts w:ascii="Open Sans" w:eastAsia="Times New Roman" w:hAnsi="Open Sans" w:cs="Open Sans"/>
          <w:b/>
          <w:sz w:val="20"/>
          <w:szCs w:val="20"/>
          <w:u w:val="single"/>
          <w:lang w:eastAsia="sl-SI"/>
        </w:rPr>
        <w:t>Kandidat</w:t>
      </w:r>
      <w:r w:rsidRPr="00841AEA">
        <w:rPr>
          <w:rFonts w:ascii="Open Sans" w:eastAsia="Times New Roman" w:hAnsi="Open Sans" w:cs="Open Sans"/>
          <w:b/>
          <w:sz w:val="20"/>
          <w:szCs w:val="20"/>
          <w:u w:val="single"/>
          <w:lang w:eastAsia="sl-SI"/>
        </w:rPr>
        <w:t xml:space="preserve"> predloži še pogodbo o medsebojnem sodelovanju).</w:t>
      </w:r>
    </w:p>
    <w:p w14:paraId="1DDD8D60" w14:textId="77777777" w:rsidR="000826DF" w:rsidRPr="000826DF" w:rsidRDefault="000826DF" w:rsidP="000826DF">
      <w:pPr>
        <w:keepNext/>
        <w:keepLines/>
        <w:spacing w:after="0" w:line="240" w:lineRule="auto"/>
        <w:jc w:val="both"/>
        <w:rPr>
          <w:rFonts w:ascii="Open Sans" w:eastAsia="Times New Roman" w:hAnsi="Open Sans" w:cs="Open Sans"/>
          <w:sz w:val="20"/>
          <w:szCs w:val="20"/>
          <w:lang w:eastAsia="sl-SI"/>
        </w:rPr>
      </w:pPr>
    </w:p>
    <w:p w14:paraId="578566E1" w14:textId="77777777" w:rsidR="000826DF" w:rsidRPr="000826DF" w:rsidRDefault="000826DF" w:rsidP="000826DF">
      <w:pPr>
        <w:pStyle w:val="Odstavekseznama"/>
        <w:keepNext/>
        <w:keepLines/>
        <w:numPr>
          <w:ilvl w:val="3"/>
          <w:numId w:val="2"/>
        </w:numPr>
        <w:jc w:val="both"/>
        <w:rPr>
          <w:rFonts w:ascii="Open Sans" w:hAnsi="Open Sans" w:cs="Open Sans"/>
          <w:b/>
        </w:rPr>
      </w:pPr>
      <w:r w:rsidRPr="000826DF">
        <w:rPr>
          <w:rFonts w:ascii="Open Sans" w:hAnsi="Open Sans" w:cs="Open Sans"/>
          <w:b/>
        </w:rPr>
        <w:t>Zahtevano orodje</w:t>
      </w:r>
    </w:p>
    <w:p w14:paraId="33C898C3" w14:textId="77777777" w:rsidR="000826DF" w:rsidRPr="000826DF" w:rsidRDefault="000826DF" w:rsidP="000826DF">
      <w:pPr>
        <w:keepNext/>
        <w:keepLines/>
        <w:spacing w:after="0" w:line="240" w:lineRule="auto"/>
        <w:jc w:val="both"/>
        <w:rPr>
          <w:rFonts w:ascii="Open Sans" w:hAnsi="Open Sans" w:cs="Open Sans"/>
          <w:sz w:val="20"/>
          <w:szCs w:val="20"/>
        </w:rPr>
      </w:pPr>
    </w:p>
    <w:p w14:paraId="259DB61A" w14:textId="77777777" w:rsidR="008D4E87" w:rsidRPr="00870213" w:rsidRDefault="008D4E87" w:rsidP="008D4E87">
      <w:pPr>
        <w:keepNext/>
        <w:keepLines/>
        <w:spacing w:after="0" w:line="240" w:lineRule="auto"/>
        <w:jc w:val="both"/>
        <w:rPr>
          <w:rFonts w:ascii="Open Sans" w:hAnsi="Open Sans" w:cs="Open Sans"/>
          <w:sz w:val="20"/>
          <w:szCs w:val="20"/>
        </w:rPr>
      </w:pPr>
      <w:r>
        <w:rPr>
          <w:rFonts w:ascii="Open Sans" w:hAnsi="Open Sans" w:cs="Open Sans"/>
          <w:sz w:val="20"/>
          <w:szCs w:val="20"/>
        </w:rPr>
        <w:t>Kandidat (</w:t>
      </w:r>
      <w:r w:rsidRPr="00870213">
        <w:rPr>
          <w:rFonts w:ascii="Open Sans" w:hAnsi="Open Sans" w:cs="Open Sans"/>
          <w:sz w:val="20"/>
          <w:szCs w:val="20"/>
        </w:rPr>
        <w:t>Ponudnik</w:t>
      </w:r>
      <w:r>
        <w:rPr>
          <w:rFonts w:ascii="Open Sans" w:hAnsi="Open Sans" w:cs="Open Sans"/>
          <w:sz w:val="20"/>
          <w:szCs w:val="20"/>
        </w:rPr>
        <w:t>)</w:t>
      </w:r>
      <w:r w:rsidRPr="00870213">
        <w:rPr>
          <w:rFonts w:ascii="Open Sans" w:hAnsi="Open Sans" w:cs="Open Sans"/>
          <w:sz w:val="20"/>
          <w:szCs w:val="20"/>
        </w:rPr>
        <w:t xml:space="preserve"> mora za izvajanje storitev uporabljati naslednjo opremo:</w:t>
      </w:r>
    </w:p>
    <w:p w14:paraId="5C8E7806" w14:textId="54E61A20" w:rsidR="000826DF" w:rsidRPr="000826DF" w:rsidRDefault="000826DF" w:rsidP="00086A8C">
      <w:pPr>
        <w:keepNext/>
        <w:keepLines/>
        <w:numPr>
          <w:ilvl w:val="0"/>
          <w:numId w:val="34"/>
        </w:numPr>
        <w:spacing w:after="0" w:line="240" w:lineRule="auto"/>
        <w:jc w:val="both"/>
        <w:rPr>
          <w:rFonts w:ascii="Open Sans" w:hAnsi="Open Sans" w:cs="Open Sans"/>
          <w:sz w:val="20"/>
          <w:szCs w:val="20"/>
        </w:rPr>
      </w:pPr>
      <w:r w:rsidRPr="000826DF">
        <w:rPr>
          <w:rFonts w:ascii="Open Sans" w:hAnsi="Open Sans" w:cs="Open Sans"/>
          <w:sz w:val="20"/>
          <w:szCs w:val="20"/>
        </w:rPr>
        <w:t>kotne brusilke (večja, manjša)</w:t>
      </w:r>
      <w:r w:rsidRPr="000826DF">
        <w:rPr>
          <w:rFonts w:ascii="Open Sans" w:hAnsi="Open Sans" w:cs="Open Sans"/>
          <w:sz w:val="20"/>
          <w:szCs w:val="20"/>
        </w:rPr>
        <w:tab/>
      </w:r>
      <w:r w:rsidRPr="000826DF">
        <w:rPr>
          <w:rFonts w:ascii="Open Sans" w:hAnsi="Open Sans" w:cs="Open Sans"/>
          <w:sz w:val="20"/>
          <w:szCs w:val="20"/>
        </w:rPr>
        <w:tab/>
      </w:r>
      <w:r w:rsidRPr="000826DF">
        <w:rPr>
          <w:rFonts w:ascii="Open Sans" w:hAnsi="Open Sans" w:cs="Open Sans"/>
          <w:sz w:val="20"/>
          <w:szCs w:val="20"/>
        </w:rPr>
        <w:tab/>
      </w:r>
      <w:r w:rsidRPr="000826DF">
        <w:rPr>
          <w:rFonts w:ascii="Open Sans" w:hAnsi="Open Sans" w:cs="Open Sans"/>
          <w:sz w:val="20"/>
          <w:szCs w:val="20"/>
        </w:rPr>
        <w:tab/>
        <w:t>1+1 kos</w:t>
      </w:r>
    </w:p>
    <w:p w14:paraId="609F770A" w14:textId="1A85215B" w:rsidR="000826DF" w:rsidRPr="000826DF" w:rsidRDefault="000826DF" w:rsidP="00086A8C">
      <w:pPr>
        <w:keepNext/>
        <w:keepLines/>
        <w:numPr>
          <w:ilvl w:val="0"/>
          <w:numId w:val="34"/>
        </w:numPr>
        <w:spacing w:after="0" w:line="240" w:lineRule="auto"/>
        <w:jc w:val="both"/>
        <w:rPr>
          <w:rFonts w:ascii="Open Sans" w:hAnsi="Open Sans" w:cs="Open Sans"/>
          <w:sz w:val="20"/>
          <w:szCs w:val="20"/>
        </w:rPr>
      </w:pPr>
      <w:r w:rsidRPr="000826DF">
        <w:rPr>
          <w:rFonts w:ascii="Open Sans" w:hAnsi="Open Sans" w:cs="Open Sans"/>
          <w:sz w:val="20"/>
          <w:szCs w:val="20"/>
        </w:rPr>
        <w:t>stroj za okroglo krivljenje pločevine l = 1 m</w:t>
      </w:r>
      <w:r w:rsidRPr="000826DF">
        <w:rPr>
          <w:rFonts w:ascii="Open Sans" w:hAnsi="Open Sans" w:cs="Open Sans"/>
          <w:sz w:val="20"/>
          <w:szCs w:val="20"/>
        </w:rPr>
        <w:tab/>
      </w:r>
      <w:r w:rsidRPr="000826DF">
        <w:rPr>
          <w:rFonts w:ascii="Open Sans" w:hAnsi="Open Sans" w:cs="Open Sans"/>
          <w:sz w:val="20"/>
          <w:szCs w:val="20"/>
        </w:rPr>
        <w:tab/>
        <w:t>1 kos</w:t>
      </w:r>
    </w:p>
    <w:p w14:paraId="60A693F2" w14:textId="77777777" w:rsidR="000826DF" w:rsidRPr="000826DF" w:rsidRDefault="000826DF" w:rsidP="00086A8C">
      <w:pPr>
        <w:keepNext/>
        <w:keepLines/>
        <w:numPr>
          <w:ilvl w:val="0"/>
          <w:numId w:val="34"/>
        </w:numPr>
        <w:spacing w:after="0" w:line="240" w:lineRule="auto"/>
        <w:jc w:val="both"/>
        <w:rPr>
          <w:rFonts w:ascii="Open Sans" w:hAnsi="Open Sans" w:cs="Open Sans"/>
          <w:sz w:val="20"/>
          <w:szCs w:val="20"/>
        </w:rPr>
      </w:pPr>
      <w:r w:rsidRPr="000826DF">
        <w:rPr>
          <w:rFonts w:ascii="Open Sans" w:hAnsi="Open Sans" w:cs="Open Sans"/>
          <w:sz w:val="20"/>
          <w:szCs w:val="20"/>
        </w:rPr>
        <w:t>stroj za oglato krivljenje pločevine l = 3 m</w:t>
      </w:r>
      <w:r w:rsidRPr="000826DF">
        <w:rPr>
          <w:rFonts w:ascii="Open Sans" w:hAnsi="Open Sans" w:cs="Open Sans"/>
          <w:sz w:val="20"/>
          <w:szCs w:val="20"/>
        </w:rPr>
        <w:tab/>
      </w:r>
      <w:r w:rsidRPr="000826DF">
        <w:rPr>
          <w:rFonts w:ascii="Open Sans" w:hAnsi="Open Sans" w:cs="Open Sans"/>
          <w:sz w:val="20"/>
          <w:szCs w:val="20"/>
        </w:rPr>
        <w:tab/>
      </w:r>
      <w:r w:rsidRPr="000826DF">
        <w:rPr>
          <w:rFonts w:ascii="Open Sans" w:hAnsi="Open Sans" w:cs="Open Sans"/>
          <w:sz w:val="20"/>
          <w:szCs w:val="20"/>
        </w:rPr>
        <w:tab/>
        <w:t>1 kos</w:t>
      </w:r>
    </w:p>
    <w:p w14:paraId="71869888" w14:textId="005D70D6" w:rsidR="000826DF" w:rsidRPr="000826DF" w:rsidRDefault="000826DF" w:rsidP="00086A8C">
      <w:pPr>
        <w:keepNext/>
        <w:keepLines/>
        <w:numPr>
          <w:ilvl w:val="0"/>
          <w:numId w:val="34"/>
        </w:numPr>
        <w:spacing w:after="0" w:line="240" w:lineRule="auto"/>
        <w:jc w:val="both"/>
        <w:rPr>
          <w:rFonts w:ascii="Open Sans" w:hAnsi="Open Sans" w:cs="Open Sans"/>
          <w:sz w:val="20"/>
          <w:szCs w:val="20"/>
        </w:rPr>
      </w:pPr>
      <w:r w:rsidRPr="000826DF">
        <w:rPr>
          <w:rFonts w:ascii="Open Sans" w:hAnsi="Open Sans" w:cs="Open Sans"/>
          <w:sz w:val="20"/>
          <w:szCs w:val="20"/>
        </w:rPr>
        <w:t>stroj za robljenje pločevine</w:t>
      </w:r>
      <w:r w:rsidRPr="000826DF">
        <w:rPr>
          <w:rFonts w:ascii="Open Sans" w:hAnsi="Open Sans" w:cs="Open Sans"/>
          <w:sz w:val="20"/>
          <w:szCs w:val="20"/>
        </w:rPr>
        <w:tab/>
      </w:r>
      <w:r w:rsidRPr="000826DF">
        <w:rPr>
          <w:rFonts w:ascii="Open Sans" w:hAnsi="Open Sans" w:cs="Open Sans"/>
          <w:sz w:val="20"/>
          <w:szCs w:val="20"/>
        </w:rPr>
        <w:tab/>
      </w:r>
      <w:r w:rsidRPr="000826DF">
        <w:rPr>
          <w:rFonts w:ascii="Open Sans" w:hAnsi="Open Sans" w:cs="Open Sans"/>
          <w:sz w:val="20"/>
          <w:szCs w:val="20"/>
        </w:rPr>
        <w:tab/>
      </w:r>
      <w:r w:rsidRPr="000826DF">
        <w:rPr>
          <w:rFonts w:ascii="Open Sans" w:hAnsi="Open Sans" w:cs="Open Sans"/>
          <w:sz w:val="20"/>
          <w:szCs w:val="20"/>
        </w:rPr>
        <w:tab/>
        <w:t>1 kos</w:t>
      </w:r>
    </w:p>
    <w:p w14:paraId="53968FA4" w14:textId="1BBE6DE1" w:rsidR="000826DF" w:rsidRPr="000826DF" w:rsidRDefault="000826DF" w:rsidP="00086A8C">
      <w:pPr>
        <w:keepNext/>
        <w:keepLines/>
        <w:numPr>
          <w:ilvl w:val="0"/>
          <w:numId w:val="34"/>
        </w:numPr>
        <w:spacing w:after="0" w:line="240" w:lineRule="auto"/>
        <w:jc w:val="both"/>
        <w:rPr>
          <w:rFonts w:ascii="Open Sans" w:hAnsi="Open Sans" w:cs="Open Sans"/>
          <w:sz w:val="20"/>
          <w:szCs w:val="20"/>
        </w:rPr>
      </w:pPr>
      <w:r w:rsidRPr="000826DF">
        <w:rPr>
          <w:rFonts w:ascii="Open Sans" w:hAnsi="Open Sans" w:cs="Open Sans"/>
          <w:sz w:val="20"/>
          <w:szCs w:val="20"/>
        </w:rPr>
        <w:t>akumulatorski vrtalnik in izvijač</w:t>
      </w:r>
      <w:r w:rsidRPr="000826DF">
        <w:rPr>
          <w:rFonts w:ascii="Open Sans" w:hAnsi="Open Sans" w:cs="Open Sans"/>
          <w:sz w:val="20"/>
          <w:szCs w:val="20"/>
        </w:rPr>
        <w:tab/>
      </w:r>
      <w:r w:rsidRPr="000826DF">
        <w:rPr>
          <w:rFonts w:ascii="Open Sans" w:hAnsi="Open Sans" w:cs="Open Sans"/>
          <w:sz w:val="20"/>
          <w:szCs w:val="20"/>
        </w:rPr>
        <w:tab/>
      </w:r>
      <w:r w:rsidRPr="000826DF">
        <w:rPr>
          <w:rFonts w:ascii="Open Sans" w:hAnsi="Open Sans" w:cs="Open Sans"/>
          <w:sz w:val="20"/>
          <w:szCs w:val="20"/>
        </w:rPr>
        <w:tab/>
      </w:r>
      <w:r w:rsidRPr="000826DF">
        <w:rPr>
          <w:rFonts w:ascii="Open Sans" w:hAnsi="Open Sans" w:cs="Open Sans"/>
          <w:sz w:val="20"/>
          <w:szCs w:val="20"/>
        </w:rPr>
        <w:tab/>
        <w:t>3 kosi</w:t>
      </w:r>
    </w:p>
    <w:p w14:paraId="521178B1" w14:textId="77777777" w:rsidR="000826DF" w:rsidRPr="000826DF" w:rsidRDefault="000826DF" w:rsidP="00086A8C">
      <w:pPr>
        <w:keepNext/>
        <w:keepLines/>
        <w:numPr>
          <w:ilvl w:val="0"/>
          <w:numId w:val="34"/>
        </w:numPr>
        <w:spacing w:after="0" w:line="240" w:lineRule="auto"/>
        <w:jc w:val="both"/>
        <w:rPr>
          <w:rFonts w:ascii="Open Sans" w:hAnsi="Open Sans" w:cs="Open Sans"/>
          <w:sz w:val="20"/>
          <w:szCs w:val="20"/>
        </w:rPr>
      </w:pPr>
      <w:r w:rsidRPr="000826DF">
        <w:rPr>
          <w:rFonts w:ascii="Open Sans" w:hAnsi="Open Sans" w:cs="Open Sans"/>
          <w:sz w:val="20"/>
          <w:szCs w:val="20"/>
        </w:rPr>
        <w:t>ročna krožna žaga</w:t>
      </w:r>
      <w:r w:rsidRPr="000826DF">
        <w:rPr>
          <w:rFonts w:ascii="Open Sans" w:hAnsi="Open Sans" w:cs="Open Sans"/>
          <w:sz w:val="20"/>
          <w:szCs w:val="20"/>
        </w:rPr>
        <w:tab/>
      </w:r>
      <w:r w:rsidRPr="000826DF">
        <w:rPr>
          <w:rFonts w:ascii="Open Sans" w:hAnsi="Open Sans" w:cs="Open Sans"/>
          <w:sz w:val="20"/>
          <w:szCs w:val="20"/>
        </w:rPr>
        <w:tab/>
      </w:r>
      <w:r w:rsidRPr="000826DF">
        <w:rPr>
          <w:rFonts w:ascii="Open Sans" w:hAnsi="Open Sans" w:cs="Open Sans"/>
          <w:sz w:val="20"/>
          <w:szCs w:val="20"/>
        </w:rPr>
        <w:tab/>
      </w:r>
      <w:r w:rsidRPr="000826DF">
        <w:rPr>
          <w:rFonts w:ascii="Open Sans" w:hAnsi="Open Sans" w:cs="Open Sans"/>
          <w:sz w:val="20"/>
          <w:szCs w:val="20"/>
        </w:rPr>
        <w:tab/>
      </w:r>
      <w:r w:rsidRPr="000826DF">
        <w:rPr>
          <w:rFonts w:ascii="Open Sans" w:hAnsi="Open Sans" w:cs="Open Sans"/>
          <w:sz w:val="20"/>
          <w:szCs w:val="20"/>
        </w:rPr>
        <w:tab/>
      </w:r>
      <w:r w:rsidRPr="000826DF">
        <w:rPr>
          <w:rFonts w:ascii="Open Sans" w:hAnsi="Open Sans" w:cs="Open Sans"/>
          <w:sz w:val="20"/>
          <w:szCs w:val="20"/>
        </w:rPr>
        <w:tab/>
        <w:t>1 kos</w:t>
      </w:r>
    </w:p>
    <w:p w14:paraId="035010A5" w14:textId="738A03B0" w:rsidR="000826DF" w:rsidRPr="000826DF" w:rsidRDefault="000826DF" w:rsidP="00086A8C">
      <w:pPr>
        <w:keepNext/>
        <w:keepLines/>
        <w:numPr>
          <w:ilvl w:val="0"/>
          <w:numId w:val="34"/>
        </w:numPr>
        <w:spacing w:after="0" w:line="240" w:lineRule="auto"/>
        <w:jc w:val="both"/>
        <w:rPr>
          <w:rFonts w:ascii="Open Sans" w:hAnsi="Open Sans" w:cs="Open Sans"/>
          <w:sz w:val="20"/>
          <w:szCs w:val="20"/>
        </w:rPr>
      </w:pPr>
      <w:r w:rsidRPr="000826DF">
        <w:rPr>
          <w:rFonts w:ascii="Open Sans" w:hAnsi="Open Sans" w:cs="Open Sans"/>
          <w:sz w:val="20"/>
          <w:szCs w:val="20"/>
        </w:rPr>
        <w:t>povratna žaga</w:t>
      </w:r>
      <w:r w:rsidRPr="000826DF">
        <w:rPr>
          <w:rFonts w:ascii="Open Sans" w:hAnsi="Open Sans" w:cs="Open Sans"/>
          <w:sz w:val="20"/>
          <w:szCs w:val="20"/>
        </w:rPr>
        <w:tab/>
      </w:r>
      <w:r w:rsidRPr="000826DF">
        <w:rPr>
          <w:rFonts w:ascii="Open Sans" w:hAnsi="Open Sans" w:cs="Open Sans"/>
          <w:sz w:val="20"/>
          <w:szCs w:val="20"/>
        </w:rPr>
        <w:tab/>
      </w:r>
      <w:r w:rsidRPr="000826DF">
        <w:rPr>
          <w:rFonts w:ascii="Open Sans" w:hAnsi="Open Sans" w:cs="Open Sans"/>
          <w:sz w:val="20"/>
          <w:szCs w:val="20"/>
        </w:rPr>
        <w:tab/>
      </w:r>
      <w:r w:rsidRPr="000826DF">
        <w:rPr>
          <w:rFonts w:ascii="Open Sans" w:hAnsi="Open Sans" w:cs="Open Sans"/>
          <w:sz w:val="20"/>
          <w:szCs w:val="20"/>
        </w:rPr>
        <w:tab/>
      </w:r>
      <w:r w:rsidRPr="000826DF">
        <w:rPr>
          <w:rFonts w:ascii="Open Sans" w:hAnsi="Open Sans" w:cs="Open Sans"/>
          <w:sz w:val="20"/>
          <w:szCs w:val="20"/>
        </w:rPr>
        <w:tab/>
      </w:r>
      <w:r w:rsidRPr="000826DF">
        <w:rPr>
          <w:rFonts w:ascii="Open Sans" w:hAnsi="Open Sans" w:cs="Open Sans"/>
          <w:sz w:val="20"/>
          <w:szCs w:val="20"/>
        </w:rPr>
        <w:tab/>
        <w:t>1 kos</w:t>
      </w:r>
    </w:p>
    <w:p w14:paraId="319B4476" w14:textId="10BC72F2" w:rsidR="000826DF" w:rsidRPr="000826DF" w:rsidRDefault="000826DF" w:rsidP="00086A8C">
      <w:pPr>
        <w:keepNext/>
        <w:keepLines/>
        <w:numPr>
          <w:ilvl w:val="0"/>
          <w:numId w:val="34"/>
        </w:numPr>
        <w:spacing w:after="0" w:line="240" w:lineRule="auto"/>
        <w:jc w:val="both"/>
        <w:rPr>
          <w:rFonts w:ascii="Open Sans" w:hAnsi="Open Sans" w:cs="Open Sans"/>
          <w:sz w:val="20"/>
          <w:szCs w:val="20"/>
        </w:rPr>
      </w:pPr>
      <w:r w:rsidRPr="000826DF">
        <w:rPr>
          <w:rFonts w:ascii="Open Sans" w:hAnsi="Open Sans" w:cs="Open Sans"/>
          <w:sz w:val="20"/>
          <w:szCs w:val="20"/>
        </w:rPr>
        <w:t>klešče za robljenje pločevine</w:t>
      </w:r>
      <w:r w:rsidRPr="000826DF">
        <w:rPr>
          <w:rFonts w:ascii="Open Sans" w:hAnsi="Open Sans" w:cs="Open Sans"/>
          <w:sz w:val="20"/>
          <w:szCs w:val="20"/>
        </w:rPr>
        <w:tab/>
      </w:r>
      <w:r w:rsidRPr="000826DF">
        <w:rPr>
          <w:rFonts w:ascii="Open Sans" w:hAnsi="Open Sans" w:cs="Open Sans"/>
          <w:sz w:val="20"/>
          <w:szCs w:val="20"/>
        </w:rPr>
        <w:tab/>
      </w:r>
      <w:r w:rsidRPr="000826DF">
        <w:rPr>
          <w:rFonts w:ascii="Open Sans" w:hAnsi="Open Sans" w:cs="Open Sans"/>
          <w:sz w:val="20"/>
          <w:szCs w:val="20"/>
        </w:rPr>
        <w:tab/>
      </w:r>
      <w:r w:rsidRPr="000826DF">
        <w:rPr>
          <w:rFonts w:ascii="Open Sans" w:hAnsi="Open Sans" w:cs="Open Sans"/>
          <w:sz w:val="20"/>
          <w:szCs w:val="20"/>
        </w:rPr>
        <w:tab/>
        <w:t>2 kosa</w:t>
      </w:r>
    </w:p>
    <w:p w14:paraId="2C9E3764" w14:textId="28927912" w:rsidR="000826DF" w:rsidRPr="000826DF" w:rsidRDefault="000826DF" w:rsidP="00086A8C">
      <w:pPr>
        <w:keepNext/>
        <w:keepLines/>
        <w:numPr>
          <w:ilvl w:val="0"/>
          <w:numId w:val="34"/>
        </w:numPr>
        <w:spacing w:after="0" w:line="240" w:lineRule="auto"/>
        <w:jc w:val="both"/>
        <w:rPr>
          <w:rFonts w:ascii="Open Sans" w:hAnsi="Open Sans" w:cs="Open Sans"/>
          <w:sz w:val="20"/>
          <w:szCs w:val="20"/>
        </w:rPr>
      </w:pPr>
      <w:r w:rsidRPr="000826DF">
        <w:rPr>
          <w:rFonts w:ascii="Open Sans" w:hAnsi="Open Sans" w:cs="Open Sans"/>
          <w:sz w:val="20"/>
          <w:szCs w:val="20"/>
        </w:rPr>
        <w:t>klešče za kovice</w:t>
      </w:r>
      <w:r w:rsidRPr="000826DF">
        <w:rPr>
          <w:rFonts w:ascii="Open Sans" w:hAnsi="Open Sans" w:cs="Open Sans"/>
          <w:sz w:val="20"/>
          <w:szCs w:val="20"/>
        </w:rPr>
        <w:tab/>
      </w:r>
      <w:r w:rsidRPr="000826DF">
        <w:rPr>
          <w:rFonts w:ascii="Open Sans" w:hAnsi="Open Sans" w:cs="Open Sans"/>
          <w:sz w:val="20"/>
          <w:szCs w:val="20"/>
        </w:rPr>
        <w:tab/>
      </w:r>
      <w:r w:rsidRPr="000826DF">
        <w:rPr>
          <w:rFonts w:ascii="Open Sans" w:hAnsi="Open Sans" w:cs="Open Sans"/>
          <w:sz w:val="20"/>
          <w:szCs w:val="20"/>
        </w:rPr>
        <w:tab/>
      </w:r>
      <w:r w:rsidRPr="000826DF">
        <w:rPr>
          <w:rFonts w:ascii="Open Sans" w:hAnsi="Open Sans" w:cs="Open Sans"/>
          <w:sz w:val="20"/>
          <w:szCs w:val="20"/>
        </w:rPr>
        <w:tab/>
      </w:r>
      <w:r w:rsidRPr="000826DF">
        <w:rPr>
          <w:rFonts w:ascii="Open Sans" w:hAnsi="Open Sans" w:cs="Open Sans"/>
          <w:sz w:val="20"/>
          <w:szCs w:val="20"/>
        </w:rPr>
        <w:tab/>
      </w:r>
      <w:r w:rsidRPr="000826DF">
        <w:rPr>
          <w:rFonts w:ascii="Open Sans" w:hAnsi="Open Sans" w:cs="Open Sans"/>
          <w:sz w:val="20"/>
          <w:szCs w:val="20"/>
        </w:rPr>
        <w:tab/>
        <w:t>2 kosa</w:t>
      </w:r>
    </w:p>
    <w:p w14:paraId="4CBFBD9C" w14:textId="77777777" w:rsidR="000826DF" w:rsidRPr="000826DF" w:rsidRDefault="000826DF" w:rsidP="00086A8C">
      <w:pPr>
        <w:keepNext/>
        <w:keepLines/>
        <w:numPr>
          <w:ilvl w:val="0"/>
          <w:numId w:val="34"/>
        </w:numPr>
        <w:spacing w:after="0" w:line="240" w:lineRule="auto"/>
        <w:rPr>
          <w:rFonts w:ascii="Open Sans" w:eastAsia="Times New Roman" w:hAnsi="Open Sans" w:cs="Open Sans"/>
          <w:sz w:val="20"/>
          <w:szCs w:val="20"/>
          <w:lang w:eastAsia="sl-SI"/>
        </w:rPr>
      </w:pPr>
      <w:r w:rsidRPr="000826DF">
        <w:rPr>
          <w:rFonts w:ascii="Open Sans" w:eastAsia="Times New Roman" w:hAnsi="Open Sans" w:cs="Open Sans"/>
          <w:sz w:val="20"/>
          <w:szCs w:val="20"/>
          <w:lang w:eastAsia="sl-SI"/>
        </w:rPr>
        <w:t>vsak delavec mora imeti priročno torbo z osnovnim ključavničarskim orodjem</w:t>
      </w:r>
    </w:p>
    <w:p w14:paraId="2D7719AD" w14:textId="77777777" w:rsidR="008D4E87" w:rsidRDefault="008D4E87" w:rsidP="000826DF">
      <w:pPr>
        <w:keepNext/>
        <w:keepLines/>
        <w:spacing w:after="0" w:line="240" w:lineRule="auto"/>
        <w:jc w:val="both"/>
        <w:rPr>
          <w:rFonts w:ascii="Open Sans" w:hAnsi="Open Sans" w:cs="Open Sans"/>
          <w:sz w:val="20"/>
          <w:szCs w:val="20"/>
        </w:rPr>
      </w:pPr>
    </w:p>
    <w:p w14:paraId="7FE206FD" w14:textId="646C101D" w:rsidR="008D4E87" w:rsidRPr="00870213" w:rsidRDefault="008D4E87" w:rsidP="008D4E87">
      <w:pPr>
        <w:keepNext/>
        <w:keepLines/>
        <w:spacing w:after="0" w:line="240" w:lineRule="auto"/>
        <w:jc w:val="both"/>
        <w:rPr>
          <w:rFonts w:ascii="Open Sans" w:hAnsi="Open Sans" w:cs="Open Sans"/>
          <w:b/>
          <w:sz w:val="20"/>
          <w:szCs w:val="20"/>
        </w:rPr>
      </w:pPr>
      <w:r>
        <w:rPr>
          <w:rFonts w:ascii="Open Sans" w:hAnsi="Open Sans" w:cs="Open Sans"/>
          <w:sz w:val="20"/>
          <w:szCs w:val="20"/>
        </w:rPr>
        <w:t>Kandidat (</w:t>
      </w:r>
      <w:r w:rsidRPr="00870213">
        <w:rPr>
          <w:rFonts w:ascii="Open Sans" w:hAnsi="Open Sans" w:cs="Open Sans"/>
          <w:sz w:val="20"/>
          <w:szCs w:val="20"/>
        </w:rPr>
        <w:t>Ponudnik</w:t>
      </w:r>
      <w:r>
        <w:rPr>
          <w:rFonts w:ascii="Open Sans" w:hAnsi="Open Sans" w:cs="Open Sans"/>
          <w:sz w:val="20"/>
          <w:szCs w:val="20"/>
        </w:rPr>
        <w:t>)</w:t>
      </w:r>
      <w:r w:rsidRPr="00870213">
        <w:rPr>
          <w:rFonts w:ascii="Open Sans" w:hAnsi="Open Sans" w:cs="Open Sans"/>
          <w:sz w:val="20"/>
          <w:szCs w:val="20"/>
        </w:rPr>
        <w:t xml:space="preserve"> izkaže izpolnjevanje te zahteve s podpisom izjave o zagotavljanju opreme </w:t>
      </w:r>
      <w:r w:rsidRPr="00870213">
        <w:rPr>
          <w:rFonts w:ascii="Open Sans" w:hAnsi="Open Sans" w:cs="Open Sans"/>
          <w:b/>
          <w:sz w:val="20"/>
          <w:szCs w:val="20"/>
        </w:rPr>
        <w:t>(</w:t>
      </w:r>
      <w:r w:rsidR="003B42C2">
        <w:rPr>
          <w:rFonts w:ascii="Open Sans" w:hAnsi="Open Sans" w:cs="Open Sans"/>
          <w:b/>
          <w:sz w:val="20"/>
          <w:szCs w:val="20"/>
        </w:rPr>
        <w:t>P</w:t>
      </w:r>
      <w:r w:rsidRPr="00870213">
        <w:rPr>
          <w:rFonts w:ascii="Open Sans" w:hAnsi="Open Sans" w:cs="Open Sans"/>
          <w:b/>
          <w:sz w:val="20"/>
          <w:szCs w:val="20"/>
        </w:rPr>
        <w:t xml:space="preserve">riloga </w:t>
      </w:r>
      <w:r w:rsidR="003B42C2">
        <w:rPr>
          <w:rFonts w:ascii="Open Sans" w:hAnsi="Open Sans" w:cs="Open Sans"/>
          <w:b/>
          <w:sz w:val="20"/>
          <w:szCs w:val="20"/>
        </w:rPr>
        <w:t>9</w:t>
      </w:r>
      <w:r>
        <w:rPr>
          <w:rFonts w:ascii="Open Sans" w:hAnsi="Open Sans" w:cs="Open Sans"/>
          <w:b/>
          <w:sz w:val="20"/>
          <w:szCs w:val="20"/>
        </w:rPr>
        <w:t>-5</w:t>
      </w:r>
      <w:r w:rsidRPr="00870213">
        <w:rPr>
          <w:rFonts w:ascii="Open Sans" w:hAnsi="Open Sans" w:cs="Open Sans"/>
          <w:b/>
          <w:sz w:val="20"/>
          <w:szCs w:val="20"/>
        </w:rPr>
        <w:t>)</w:t>
      </w:r>
      <w:r w:rsidRPr="00870213">
        <w:rPr>
          <w:rFonts w:ascii="Open Sans" w:hAnsi="Open Sans" w:cs="Open Sans"/>
          <w:sz w:val="20"/>
          <w:szCs w:val="20"/>
        </w:rPr>
        <w:t>.</w:t>
      </w:r>
    </w:p>
    <w:p w14:paraId="1D3306E2" w14:textId="77777777" w:rsidR="008D4E87" w:rsidRPr="00870213" w:rsidRDefault="008D4E87" w:rsidP="008D4E87">
      <w:pPr>
        <w:keepNext/>
        <w:keepLines/>
        <w:spacing w:after="0" w:line="240" w:lineRule="auto"/>
        <w:jc w:val="both"/>
        <w:rPr>
          <w:rFonts w:ascii="Open Sans" w:hAnsi="Open Sans" w:cs="Open Sans"/>
          <w:sz w:val="20"/>
          <w:szCs w:val="20"/>
        </w:rPr>
      </w:pPr>
    </w:p>
    <w:p w14:paraId="499BC007" w14:textId="77777777" w:rsidR="008D4E87" w:rsidRPr="00841AEA" w:rsidRDefault="008D4E87" w:rsidP="008D4E87">
      <w:pPr>
        <w:keepNext/>
        <w:keepLines/>
        <w:spacing w:after="0" w:line="240" w:lineRule="auto"/>
        <w:jc w:val="both"/>
        <w:rPr>
          <w:rFonts w:ascii="Open Sans" w:hAnsi="Open Sans" w:cs="Open Sans"/>
          <w:sz w:val="20"/>
          <w:szCs w:val="20"/>
        </w:rPr>
      </w:pPr>
      <w:r w:rsidRPr="00841AEA">
        <w:rPr>
          <w:rFonts w:ascii="Open Sans" w:hAnsi="Open Sans" w:cs="Open Sans"/>
          <w:sz w:val="20"/>
          <w:szCs w:val="20"/>
        </w:rPr>
        <w:t xml:space="preserve">Naročnik je upravičen pred </w:t>
      </w:r>
      <w:r w:rsidRPr="00E04BB1">
        <w:rPr>
          <w:rFonts w:ascii="Open Sans" w:hAnsi="Open Sans" w:cs="Open Sans"/>
          <w:sz w:val="20"/>
          <w:szCs w:val="20"/>
        </w:rPr>
        <w:t xml:space="preserve">objavo odločitve o priznanju sposobnosti </w:t>
      </w:r>
      <w:r>
        <w:rPr>
          <w:rFonts w:ascii="Open Sans" w:hAnsi="Open Sans" w:cs="Open Sans"/>
          <w:sz w:val="20"/>
          <w:szCs w:val="20"/>
        </w:rPr>
        <w:t>kandidata (ponudnika)</w:t>
      </w:r>
      <w:r w:rsidRPr="00841AEA">
        <w:rPr>
          <w:rFonts w:ascii="Open Sans" w:hAnsi="Open Sans" w:cs="Open Sans"/>
          <w:sz w:val="20"/>
          <w:szCs w:val="20"/>
        </w:rPr>
        <w:t xml:space="preserve">, od </w:t>
      </w:r>
      <w:r>
        <w:rPr>
          <w:rFonts w:ascii="Open Sans" w:hAnsi="Open Sans" w:cs="Open Sans"/>
          <w:sz w:val="20"/>
          <w:szCs w:val="20"/>
        </w:rPr>
        <w:t>kandidata (ponudni</w:t>
      </w:r>
      <w:r w:rsidRPr="00841AEA">
        <w:rPr>
          <w:rFonts w:ascii="Open Sans" w:hAnsi="Open Sans" w:cs="Open Sans"/>
          <w:sz w:val="20"/>
          <w:szCs w:val="20"/>
        </w:rPr>
        <w:t>ka</w:t>
      </w:r>
      <w:r>
        <w:rPr>
          <w:rFonts w:ascii="Open Sans" w:hAnsi="Open Sans" w:cs="Open Sans"/>
          <w:sz w:val="20"/>
          <w:szCs w:val="20"/>
        </w:rPr>
        <w:t>)</w:t>
      </w:r>
      <w:r w:rsidRPr="00841AEA">
        <w:rPr>
          <w:rFonts w:ascii="Open Sans" w:hAnsi="Open Sans" w:cs="Open Sans"/>
          <w:sz w:val="20"/>
          <w:szCs w:val="20"/>
        </w:rPr>
        <w:t xml:space="preserve"> zahtevati, da predloži izpis iz knjigovodske evidence osnovnih sredstev z označenimi sredstvi oz. pogodbo o najemu zahtevane opreme za obdobje trajanja okvirnega sporazuma.</w:t>
      </w:r>
    </w:p>
    <w:p w14:paraId="7722A1A9" w14:textId="77777777" w:rsidR="008D4E87" w:rsidRPr="00870213" w:rsidRDefault="008D4E87" w:rsidP="008D4E87">
      <w:pPr>
        <w:keepNext/>
        <w:keepLines/>
        <w:spacing w:after="0" w:line="240" w:lineRule="auto"/>
        <w:jc w:val="both"/>
        <w:rPr>
          <w:rFonts w:ascii="Open Sans" w:hAnsi="Open Sans" w:cs="Open Sans"/>
          <w:sz w:val="20"/>
          <w:szCs w:val="20"/>
        </w:rPr>
      </w:pPr>
    </w:p>
    <w:p w14:paraId="06A0B76D" w14:textId="77777777" w:rsidR="008D4E87" w:rsidRDefault="008D4E87" w:rsidP="008D4E87">
      <w:pPr>
        <w:keepNext/>
        <w:keepLines/>
        <w:spacing w:after="0" w:line="240" w:lineRule="auto"/>
        <w:jc w:val="both"/>
        <w:rPr>
          <w:rFonts w:ascii="Tahoma" w:eastAsia="Times New Roman" w:hAnsi="Tahoma" w:cs="Tahoma"/>
          <w:lang w:eastAsia="sl-SI"/>
        </w:rPr>
      </w:pPr>
      <w:r w:rsidRPr="00841AEA">
        <w:rPr>
          <w:rFonts w:ascii="Open Sans" w:hAnsi="Open Sans" w:cs="Open Sans"/>
          <w:b/>
          <w:sz w:val="20"/>
          <w:szCs w:val="20"/>
        </w:rPr>
        <w:t xml:space="preserve">Ta pogoj lahko izpolni </w:t>
      </w:r>
      <w:r>
        <w:rPr>
          <w:rFonts w:ascii="Open Sans" w:eastAsia="Times New Roman" w:hAnsi="Open Sans" w:cs="Open Sans"/>
          <w:b/>
          <w:sz w:val="20"/>
          <w:szCs w:val="20"/>
          <w:lang w:eastAsia="sl-SI"/>
        </w:rPr>
        <w:t>ka</w:t>
      </w:r>
      <w:r w:rsidRPr="00800DE0">
        <w:rPr>
          <w:rFonts w:ascii="Open Sans" w:eastAsia="Times New Roman" w:hAnsi="Open Sans" w:cs="Open Sans"/>
          <w:b/>
          <w:sz w:val="20"/>
          <w:szCs w:val="20"/>
          <w:lang w:eastAsia="sl-SI"/>
        </w:rPr>
        <w:t>ndidat (</w:t>
      </w:r>
      <w:r>
        <w:rPr>
          <w:rFonts w:ascii="Open Sans" w:eastAsia="Times New Roman" w:hAnsi="Open Sans" w:cs="Open Sans"/>
          <w:b/>
          <w:sz w:val="20"/>
          <w:szCs w:val="20"/>
          <w:lang w:eastAsia="sl-SI"/>
        </w:rPr>
        <w:t>p</w:t>
      </w:r>
      <w:r w:rsidRPr="00800DE0">
        <w:rPr>
          <w:rFonts w:ascii="Open Sans" w:eastAsia="Times New Roman" w:hAnsi="Open Sans" w:cs="Open Sans"/>
          <w:b/>
          <w:sz w:val="20"/>
          <w:szCs w:val="20"/>
          <w:lang w:eastAsia="sl-SI"/>
        </w:rPr>
        <w:t xml:space="preserve">onudnik) </w:t>
      </w:r>
      <w:r w:rsidRPr="00841AEA">
        <w:rPr>
          <w:rFonts w:ascii="Open Sans" w:eastAsia="Times New Roman" w:hAnsi="Open Sans" w:cs="Open Sans"/>
          <w:b/>
          <w:sz w:val="20"/>
          <w:szCs w:val="20"/>
          <w:lang w:eastAsia="sl-SI"/>
        </w:rPr>
        <w:t xml:space="preserve">sam ali skupina </w:t>
      </w:r>
      <w:r>
        <w:rPr>
          <w:rFonts w:ascii="Open Sans" w:eastAsia="Times New Roman" w:hAnsi="Open Sans" w:cs="Open Sans"/>
          <w:b/>
          <w:sz w:val="20"/>
          <w:szCs w:val="20"/>
          <w:lang w:eastAsia="sl-SI"/>
        </w:rPr>
        <w:t>kandidat</w:t>
      </w:r>
      <w:r w:rsidRPr="00841AEA">
        <w:rPr>
          <w:rFonts w:ascii="Open Sans" w:eastAsia="Times New Roman" w:hAnsi="Open Sans" w:cs="Open Sans"/>
          <w:b/>
          <w:sz w:val="20"/>
          <w:szCs w:val="20"/>
          <w:lang w:eastAsia="sl-SI"/>
        </w:rPr>
        <w:t>ov v okviru skupne p</w:t>
      </w:r>
      <w:r>
        <w:rPr>
          <w:rFonts w:ascii="Open Sans" w:eastAsia="Times New Roman" w:hAnsi="Open Sans" w:cs="Open Sans"/>
          <w:b/>
          <w:sz w:val="20"/>
          <w:szCs w:val="20"/>
          <w:lang w:eastAsia="sl-SI"/>
        </w:rPr>
        <w:t>rijav</w:t>
      </w:r>
      <w:r w:rsidRPr="00841AEA">
        <w:rPr>
          <w:rFonts w:ascii="Open Sans" w:eastAsia="Times New Roman" w:hAnsi="Open Sans" w:cs="Open Sans"/>
          <w:b/>
          <w:sz w:val="20"/>
          <w:szCs w:val="20"/>
          <w:lang w:eastAsia="sl-SI"/>
        </w:rPr>
        <w:t>e ali s prijavljenimi podizvajalci</w:t>
      </w:r>
      <w:r w:rsidRPr="00841AEA">
        <w:rPr>
          <w:rFonts w:ascii="Open Sans" w:hAnsi="Open Sans" w:cs="Open Sans"/>
          <w:b/>
          <w:sz w:val="20"/>
          <w:szCs w:val="20"/>
        </w:rPr>
        <w:t xml:space="preserve"> ali</w:t>
      </w:r>
      <w:r w:rsidRPr="00841AEA">
        <w:rPr>
          <w:rFonts w:ascii="Open Sans" w:hAnsi="Open Sans" w:cs="Open Sans"/>
          <w:b/>
          <w:bCs/>
          <w:sz w:val="20"/>
          <w:szCs w:val="20"/>
        </w:rPr>
        <w:t xml:space="preserve"> s prijavljenimi subjekti, katerih zmogljivosti uporablja </w:t>
      </w:r>
      <w:r>
        <w:rPr>
          <w:rFonts w:ascii="Open Sans" w:hAnsi="Open Sans" w:cs="Open Sans"/>
          <w:b/>
          <w:bCs/>
          <w:sz w:val="20"/>
          <w:szCs w:val="20"/>
        </w:rPr>
        <w:t>kandidat (p</w:t>
      </w:r>
      <w:r w:rsidRPr="00841AEA">
        <w:rPr>
          <w:rFonts w:ascii="Open Sans" w:hAnsi="Open Sans" w:cs="Open Sans"/>
          <w:b/>
          <w:bCs/>
          <w:sz w:val="20"/>
          <w:szCs w:val="20"/>
        </w:rPr>
        <w:t>onudnik</w:t>
      </w:r>
      <w:r>
        <w:rPr>
          <w:rFonts w:ascii="Open Sans" w:hAnsi="Open Sans" w:cs="Open Sans"/>
          <w:b/>
          <w:bCs/>
          <w:sz w:val="20"/>
          <w:szCs w:val="20"/>
        </w:rPr>
        <w:t>)</w:t>
      </w:r>
      <w:r w:rsidRPr="00841AEA">
        <w:rPr>
          <w:rFonts w:ascii="Open Sans" w:hAnsi="Open Sans" w:cs="Open Sans"/>
          <w:b/>
          <w:sz w:val="20"/>
          <w:szCs w:val="20"/>
        </w:rPr>
        <w:t>.</w:t>
      </w:r>
    </w:p>
    <w:p w14:paraId="6A9C7B4D" w14:textId="77777777" w:rsidR="000826DF" w:rsidRPr="008A50A5" w:rsidRDefault="000826DF" w:rsidP="000826DF">
      <w:pPr>
        <w:keepNext/>
        <w:keepLines/>
        <w:spacing w:after="0" w:line="240" w:lineRule="auto"/>
        <w:jc w:val="both"/>
        <w:rPr>
          <w:rFonts w:ascii="Tahoma" w:eastAsia="Times New Roman" w:hAnsi="Tahoma" w:cs="Tahoma"/>
          <w:lang w:eastAsia="sl-SI"/>
        </w:rPr>
      </w:pPr>
    </w:p>
    <w:p w14:paraId="3AD47574" w14:textId="77777777" w:rsidR="008D4E87" w:rsidRDefault="008D4E87">
      <w:pPr>
        <w:spacing w:after="0" w:line="240" w:lineRule="auto"/>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br w:type="page"/>
      </w:r>
    </w:p>
    <w:p w14:paraId="5DA6F702" w14:textId="455DCED4" w:rsidR="008C7E87" w:rsidRPr="007E2F1D" w:rsidRDefault="008C7E87" w:rsidP="000826DF">
      <w:pPr>
        <w:keepNext/>
        <w:keepLines/>
        <w:numPr>
          <w:ilvl w:val="1"/>
          <w:numId w:val="2"/>
        </w:numPr>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lastRenderedPageBreak/>
        <w:t>Sprejemanje pogojev razpisne dokumentacije</w:t>
      </w:r>
    </w:p>
    <w:p w14:paraId="2AFB4997" w14:textId="77777777" w:rsidR="009F3711" w:rsidRPr="007E2F1D" w:rsidRDefault="009F3711" w:rsidP="000826DF">
      <w:pPr>
        <w:keepNext/>
        <w:keepLines/>
        <w:widowControl w:val="0"/>
        <w:spacing w:after="0" w:line="240" w:lineRule="auto"/>
        <w:jc w:val="both"/>
        <w:rPr>
          <w:rFonts w:ascii="Open Sans" w:eastAsia="Times New Roman" w:hAnsi="Open Sans" w:cs="Open Sans"/>
          <w:sz w:val="20"/>
          <w:szCs w:val="20"/>
          <w:lang w:eastAsia="sl-SI"/>
        </w:rPr>
      </w:pPr>
    </w:p>
    <w:p w14:paraId="59F5D4BF" w14:textId="168CE3E0" w:rsidR="00F7005E" w:rsidRDefault="008417FE" w:rsidP="000826DF">
      <w:pPr>
        <w:keepNext/>
        <w:keepLines/>
        <w:spacing w:after="0" w:line="240" w:lineRule="auto"/>
        <w:jc w:val="both"/>
        <w:rPr>
          <w:rFonts w:ascii="Open Sans" w:eastAsia="Times New Roman" w:hAnsi="Open Sans" w:cs="Open Sans"/>
          <w:sz w:val="20"/>
          <w:szCs w:val="20"/>
          <w:lang w:eastAsia="sl-SI"/>
        </w:rPr>
      </w:pPr>
      <w:r w:rsidRPr="008417FE">
        <w:rPr>
          <w:rFonts w:ascii="Open Sans" w:eastAsia="Times New Roman" w:hAnsi="Open Sans" w:cs="Open Sans"/>
          <w:sz w:val="20"/>
          <w:szCs w:val="20"/>
          <w:lang w:eastAsia="sl-SI"/>
        </w:rPr>
        <w:t>Kandidat (Ponudnik), skupina kandidatov (ponudnikov) v okviru skupne prijave (partner/ji), vsi v prijavi (ponudbi) navedeni podizvajalci ter subjekti, katerega zmogljivost bo kandidat (ponudnik) uporabil (velja za podizvajalca in subjekta, katerega zmogljivost bo kandidat (ponudnik) uporabil), morajo potrditi, da so seznanjenji z določili oz. zahtevami in pogoji razpisne dokumentacije in da se z njo strinjajo (oz. se strinjajo v delu, ki se nanaša na podizvajalca/e oz. na subjekt/e, katerih zmogljivosti bo uporabljal kandidat (ponudnik)).</w:t>
      </w:r>
    </w:p>
    <w:p w14:paraId="6D24390E" w14:textId="77777777" w:rsidR="008417FE" w:rsidRPr="00F7005E" w:rsidRDefault="008417FE" w:rsidP="000826DF">
      <w:pPr>
        <w:keepNext/>
        <w:keepLines/>
        <w:spacing w:after="0" w:line="240" w:lineRule="auto"/>
        <w:jc w:val="both"/>
        <w:rPr>
          <w:rFonts w:ascii="Open Sans" w:eastAsia="Times New Roman" w:hAnsi="Open Sans" w:cs="Open Sans"/>
          <w:sz w:val="20"/>
          <w:szCs w:val="20"/>
          <w:lang w:eastAsia="sl-SI"/>
        </w:rPr>
      </w:pPr>
    </w:p>
    <w:p w14:paraId="46EF822C" w14:textId="77777777" w:rsidR="00F7005E" w:rsidRPr="00F7005E" w:rsidRDefault="00F7005E" w:rsidP="000826DF">
      <w:pPr>
        <w:keepNext/>
        <w:keepLines/>
        <w:spacing w:after="0" w:line="240" w:lineRule="auto"/>
        <w:jc w:val="both"/>
        <w:rPr>
          <w:rFonts w:ascii="Open Sans" w:eastAsia="Times New Roman" w:hAnsi="Open Sans" w:cs="Open Sans"/>
          <w:b/>
          <w:sz w:val="20"/>
          <w:szCs w:val="20"/>
          <w:lang w:eastAsia="sl-SI"/>
        </w:rPr>
      </w:pPr>
      <w:r w:rsidRPr="00F7005E">
        <w:rPr>
          <w:rFonts w:ascii="Open Sans" w:eastAsia="Times New Roman" w:hAnsi="Open Sans" w:cs="Open Sans"/>
          <w:b/>
          <w:sz w:val="20"/>
          <w:szCs w:val="20"/>
          <w:lang w:eastAsia="sl-SI"/>
        </w:rPr>
        <w:t>Dokazila:</w:t>
      </w:r>
    </w:p>
    <w:p w14:paraId="6D61A334" w14:textId="5A656187" w:rsidR="00F7005E" w:rsidRPr="00F7005E" w:rsidRDefault="00800DE0" w:rsidP="000826DF">
      <w:pPr>
        <w:keepNext/>
        <w:keepLines/>
        <w:spacing w:after="0" w:line="240" w:lineRule="auto"/>
        <w:jc w:val="both"/>
        <w:rPr>
          <w:rFonts w:ascii="Open Sans" w:eastAsia="Times New Roman" w:hAnsi="Open Sans" w:cs="Open Sans"/>
          <w:sz w:val="20"/>
          <w:szCs w:val="20"/>
          <w:lang w:eastAsia="sl-SI"/>
        </w:rPr>
      </w:pPr>
      <w:r w:rsidRPr="008417FE">
        <w:rPr>
          <w:rFonts w:ascii="Open Sans" w:eastAsia="Times New Roman" w:hAnsi="Open Sans" w:cs="Open Sans"/>
          <w:sz w:val="20"/>
          <w:szCs w:val="20"/>
          <w:lang w:eastAsia="sl-SI"/>
        </w:rPr>
        <w:t>Kandidat (Ponudnik)</w:t>
      </w:r>
      <w:r w:rsidR="00F7005E">
        <w:rPr>
          <w:rFonts w:ascii="Open Sans" w:eastAsia="Times New Roman" w:hAnsi="Open Sans" w:cs="Open Sans"/>
          <w:sz w:val="20"/>
          <w:szCs w:val="20"/>
          <w:lang w:eastAsia="sl-SI"/>
        </w:rPr>
        <w:t xml:space="preserve"> izpolni zahtevo s predložitvijo izpolnjenega ESPD obrazca in Priloge 2, oboje  s strani vseh gospodarskih subjektov v ponudbi</w:t>
      </w:r>
      <w:r w:rsidR="00F7005E" w:rsidRPr="00F7005E">
        <w:rPr>
          <w:rFonts w:ascii="Open Sans" w:eastAsia="Times New Roman" w:hAnsi="Open Sans" w:cs="Open Sans"/>
          <w:sz w:val="20"/>
          <w:szCs w:val="20"/>
          <w:lang w:eastAsia="sl-SI"/>
        </w:rPr>
        <w:t>.</w:t>
      </w:r>
    </w:p>
    <w:p w14:paraId="55BEFE32" w14:textId="77777777" w:rsidR="00F7005E" w:rsidRPr="00F7005E" w:rsidRDefault="00F7005E" w:rsidP="000826DF">
      <w:pPr>
        <w:keepNext/>
        <w:keepLines/>
        <w:spacing w:after="0" w:line="240" w:lineRule="auto"/>
        <w:jc w:val="both"/>
        <w:rPr>
          <w:rFonts w:ascii="Open Sans" w:eastAsia="Times New Roman" w:hAnsi="Open Sans" w:cs="Open Sans"/>
          <w:sz w:val="20"/>
          <w:szCs w:val="20"/>
          <w:lang w:eastAsia="sl-SI"/>
        </w:rPr>
      </w:pPr>
    </w:p>
    <w:p w14:paraId="1B2AAB31" w14:textId="3ABEA8FD" w:rsidR="00F7005E" w:rsidRPr="00F7005E" w:rsidRDefault="00F7005E" w:rsidP="000826DF">
      <w:pPr>
        <w:keepNext/>
        <w:keepLines/>
        <w:spacing w:after="0" w:line="240" w:lineRule="auto"/>
        <w:jc w:val="both"/>
        <w:rPr>
          <w:rFonts w:ascii="Open Sans" w:eastAsia="Times New Roman" w:hAnsi="Open Sans" w:cs="Open Sans"/>
          <w:i/>
          <w:iCs/>
          <w:sz w:val="20"/>
          <w:szCs w:val="20"/>
          <w:lang w:eastAsia="sl-SI"/>
        </w:rPr>
      </w:pPr>
      <w:r w:rsidRPr="00F7005E">
        <w:rPr>
          <w:rFonts w:ascii="Open Sans" w:eastAsia="Times New Roman" w:hAnsi="Open Sans" w:cs="Open Sans"/>
          <w:i/>
          <w:iCs/>
          <w:sz w:val="20"/>
          <w:szCs w:val="20"/>
          <w:lang w:eastAsia="sl-SI"/>
        </w:rPr>
        <w:t xml:space="preserve">Naročnik si pridržuje pravico, da </w:t>
      </w:r>
      <w:r w:rsidR="00800DE0">
        <w:rPr>
          <w:rFonts w:ascii="Open Sans" w:eastAsia="Times New Roman" w:hAnsi="Open Sans" w:cs="Open Sans"/>
          <w:i/>
          <w:iCs/>
          <w:sz w:val="20"/>
          <w:szCs w:val="20"/>
          <w:lang w:eastAsia="sl-SI"/>
        </w:rPr>
        <w:t>kandidat (p</w:t>
      </w:r>
      <w:r w:rsidRPr="00F7005E">
        <w:rPr>
          <w:rFonts w:ascii="Open Sans" w:eastAsia="Times New Roman" w:hAnsi="Open Sans" w:cs="Open Sans"/>
          <w:i/>
          <w:iCs/>
          <w:sz w:val="20"/>
          <w:szCs w:val="20"/>
          <w:lang w:eastAsia="sl-SI"/>
        </w:rPr>
        <w:t>onudnik</w:t>
      </w:r>
      <w:r w:rsidR="00800DE0">
        <w:rPr>
          <w:rFonts w:ascii="Open Sans" w:eastAsia="Times New Roman" w:hAnsi="Open Sans" w:cs="Open Sans"/>
          <w:i/>
          <w:iCs/>
          <w:sz w:val="20"/>
          <w:szCs w:val="20"/>
          <w:lang w:eastAsia="sl-SI"/>
        </w:rPr>
        <w:t>)</w:t>
      </w:r>
      <w:r w:rsidRPr="00F7005E">
        <w:rPr>
          <w:rFonts w:ascii="Open Sans" w:eastAsia="Times New Roman" w:hAnsi="Open Sans" w:cs="Open Sans"/>
          <w:i/>
          <w:iCs/>
          <w:sz w:val="20"/>
          <w:szCs w:val="20"/>
          <w:lang w:eastAsia="sl-SI"/>
        </w:rPr>
        <w:t xml:space="preserve"> na podlagi poziva naročnika v zahtevanem roku predloži dodatna dokazila oz. pojasnila o izpolnjevanju zahtevanih pogojev.</w:t>
      </w:r>
    </w:p>
    <w:p w14:paraId="2D6C2363" w14:textId="77777777" w:rsidR="009F3711" w:rsidRPr="007E2F1D" w:rsidRDefault="009F3711" w:rsidP="000826DF">
      <w:pPr>
        <w:keepNext/>
        <w:keepLines/>
        <w:widowControl w:val="0"/>
        <w:spacing w:after="0" w:line="240" w:lineRule="auto"/>
        <w:jc w:val="both"/>
        <w:rPr>
          <w:rFonts w:ascii="Open Sans" w:eastAsia="Times New Roman" w:hAnsi="Open Sans" w:cs="Open Sans"/>
          <w:sz w:val="20"/>
          <w:szCs w:val="20"/>
          <w:lang w:eastAsia="sl-SI"/>
        </w:rPr>
      </w:pPr>
    </w:p>
    <w:p w14:paraId="28964B73" w14:textId="77777777" w:rsidR="009F3711" w:rsidRPr="007E2F1D" w:rsidRDefault="009F3711" w:rsidP="000826DF">
      <w:pPr>
        <w:keepNext/>
        <w:keepLines/>
        <w:widowControl w:val="0"/>
        <w:numPr>
          <w:ilvl w:val="1"/>
          <w:numId w:val="2"/>
        </w:numPr>
        <w:spacing w:after="0" w:line="240" w:lineRule="auto"/>
        <w:jc w:val="both"/>
        <w:rPr>
          <w:rFonts w:ascii="Open Sans" w:eastAsia="Times New Roman" w:hAnsi="Open Sans" w:cs="Open Sans"/>
          <w:b/>
          <w:sz w:val="20"/>
          <w:szCs w:val="20"/>
          <w:lang w:eastAsia="sl-SI"/>
        </w:rPr>
      </w:pPr>
      <w:bookmarkStart w:id="19" w:name="_Toc495914056"/>
      <w:r w:rsidRPr="007E2F1D">
        <w:rPr>
          <w:rFonts w:ascii="Open Sans" w:eastAsia="Times New Roman" w:hAnsi="Open Sans" w:cs="Open Sans"/>
          <w:b/>
          <w:sz w:val="20"/>
          <w:szCs w:val="20"/>
          <w:lang w:eastAsia="sl-SI"/>
        </w:rPr>
        <w:t>Ostale zahteve in pogoji naročnika</w:t>
      </w:r>
      <w:bookmarkEnd w:id="19"/>
      <w:r w:rsidRPr="007E2F1D">
        <w:rPr>
          <w:rFonts w:ascii="Open Sans" w:eastAsia="Times New Roman" w:hAnsi="Open Sans" w:cs="Open Sans"/>
          <w:b/>
          <w:sz w:val="20"/>
          <w:szCs w:val="20"/>
          <w:lang w:eastAsia="sl-SI"/>
        </w:rPr>
        <w:t xml:space="preserve"> </w:t>
      </w:r>
    </w:p>
    <w:p w14:paraId="28D931BD" w14:textId="77777777" w:rsidR="009F3711" w:rsidRPr="007E2F1D" w:rsidRDefault="009F3711" w:rsidP="000826DF">
      <w:pPr>
        <w:keepNext/>
        <w:keepLines/>
        <w:widowControl w:val="0"/>
        <w:spacing w:after="0" w:line="240" w:lineRule="auto"/>
        <w:jc w:val="both"/>
        <w:rPr>
          <w:rFonts w:ascii="Open Sans" w:eastAsia="Times New Roman" w:hAnsi="Open Sans" w:cs="Open Sans"/>
          <w:b/>
          <w:sz w:val="20"/>
          <w:szCs w:val="20"/>
          <w:lang w:eastAsia="sl-SI"/>
        </w:rPr>
      </w:pPr>
    </w:p>
    <w:p w14:paraId="37294812" w14:textId="77777777" w:rsidR="008417FE" w:rsidRPr="008417FE" w:rsidRDefault="008417FE" w:rsidP="000826DF">
      <w:pPr>
        <w:keepNext/>
        <w:keepLines/>
        <w:widowControl w:val="0"/>
        <w:spacing w:after="0" w:line="240" w:lineRule="auto"/>
        <w:jc w:val="both"/>
        <w:rPr>
          <w:rFonts w:ascii="Open Sans" w:eastAsia="Times New Roman" w:hAnsi="Open Sans" w:cs="Open Sans"/>
          <w:bCs/>
          <w:sz w:val="20"/>
          <w:szCs w:val="20"/>
          <w:lang w:eastAsia="sl-SI"/>
        </w:rPr>
      </w:pPr>
      <w:r w:rsidRPr="008417FE">
        <w:rPr>
          <w:rFonts w:ascii="Open Sans" w:eastAsia="Times New Roman" w:hAnsi="Open Sans" w:cs="Open Sans"/>
          <w:b/>
          <w:sz w:val="20"/>
          <w:szCs w:val="20"/>
          <w:lang w:eastAsia="sl-SI"/>
        </w:rPr>
        <w:t xml:space="preserve">A. </w:t>
      </w:r>
      <w:r w:rsidRPr="008417FE">
        <w:rPr>
          <w:rFonts w:ascii="Open Sans" w:eastAsia="Times New Roman" w:hAnsi="Open Sans" w:cs="Open Sans"/>
          <w:bCs/>
          <w:sz w:val="20"/>
          <w:szCs w:val="20"/>
          <w:lang w:eastAsia="sl-SI"/>
        </w:rPr>
        <w:t>Kandidat (Ponudnik), skupina kandidatov (ponudnikov) v okviru skupne prijave (partner/ji), vsi v prijavi (ponudbi) navedeni podizvajalci ter subjekti, katerega zmogljivost bo kandidat (ponudnik) uporabil (velja za podizvajalca in subjekta, katerega zmogljivost bo kandidat (ponudnik) uporabil), ne sme/jo biti uvrščen na seznam poslovnih subjektov, s katerimi na podlagi 35. člena Zakona o integriteti in preprečevanju korupcije (Ur. l. RS, št. 69/11-UPB2, v nadaljevanju: ZIntPK), naročniki ne smejo sodelovati.</w:t>
      </w:r>
    </w:p>
    <w:p w14:paraId="46E73B84" w14:textId="77777777" w:rsidR="00F7005E" w:rsidRPr="00F7005E" w:rsidRDefault="00F7005E" w:rsidP="000826DF">
      <w:pPr>
        <w:keepNext/>
        <w:keepLines/>
        <w:widowControl w:val="0"/>
        <w:spacing w:after="0" w:line="240" w:lineRule="auto"/>
        <w:jc w:val="both"/>
        <w:rPr>
          <w:rFonts w:ascii="Open Sans" w:eastAsia="Times New Roman" w:hAnsi="Open Sans" w:cs="Open Sans"/>
          <w:b/>
          <w:sz w:val="20"/>
          <w:szCs w:val="20"/>
          <w:lang w:eastAsia="sl-SI"/>
        </w:rPr>
      </w:pPr>
    </w:p>
    <w:p w14:paraId="2FE31404" w14:textId="77777777" w:rsidR="00F7005E" w:rsidRPr="00F7005E" w:rsidRDefault="00F7005E" w:rsidP="000826DF">
      <w:pPr>
        <w:keepNext/>
        <w:keepLines/>
        <w:widowControl w:val="0"/>
        <w:spacing w:after="0" w:line="240" w:lineRule="auto"/>
        <w:jc w:val="both"/>
        <w:rPr>
          <w:rFonts w:ascii="Open Sans" w:eastAsia="Times New Roman" w:hAnsi="Open Sans" w:cs="Open Sans"/>
          <w:b/>
          <w:sz w:val="20"/>
          <w:szCs w:val="20"/>
          <w:lang w:eastAsia="sl-SI"/>
        </w:rPr>
      </w:pPr>
      <w:r w:rsidRPr="00F7005E">
        <w:rPr>
          <w:rFonts w:ascii="Open Sans" w:eastAsia="Times New Roman" w:hAnsi="Open Sans" w:cs="Open Sans"/>
          <w:b/>
          <w:sz w:val="20"/>
          <w:szCs w:val="20"/>
          <w:lang w:eastAsia="sl-SI"/>
        </w:rPr>
        <w:t>Dokazila:</w:t>
      </w:r>
    </w:p>
    <w:p w14:paraId="3583A7DC" w14:textId="61CC5FCA" w:rsidR="00F7005E" w:rsidRPr="00F7005E" w:rsidRDefault="00AF638B" w:rsidP="000826DF">
      <w:pPr>
        <w:keepNext/>
        <w:keepLines/>
        <w:spacing w:after="0" w:line="240" w:lineRule="auto"/>
        <w:jc w:val="both"/>
        <w:rPr>
          <w:rFonts w:ascii="Open Sans" w:eastAsia="Times New Roman" w:hAnsi="Open Sans" w:cs="Open Sans"/>
          <w:sz w:val="20"/>
          <w:szCs w:val="20"/>
          <w:lang w:eastAsia="sl-SI"/>
        </w:rPr>
      </w:pPr>
      <w:r w:rsidRPr="008417FE">
        <w:rPr>
          <w:rFonts w:ascii="Open Sans" w:eastAsia="Times New Roman" w:hAnsi="Open Sans" w:cs="Open Sans"/>
          <w:bCs/>
          <w:sz w:val="20"/>
          <w:szCs w:val="20"/>
          <w:lang w:eastAsia="sl-SI"/>
        </w:rPr>
        <w:t>Kandidat (Ponudnik)</w:t>
      </w:r>
      <w:r w:rsidR="00F7005E">
        <w:rPr>
          <w:rFonts w:ascii="Open Sans" w:eastAsia="Times New Roman" w:hAnsi="Open Sans" w:cs="Open Sans"/>
          <w:sz w:val="20"/>
          <w:szCs w:val="20"/>
          <w:lang w:eastAsia="sl-SI"/>
        </w:rPr>
        <w:t xml:space="preserve"> izpolni zahtevo s predložitvijo izpolnjenega ESPD obrazca in Priloge 2, oboje  s strani vseh gospodarskih subjektov v p</w:t>
      </w:r>
      <w:r>
        <w:rPr>
          <w:rFonts w:ascii="Open Sans" w:eastAsia="Times New Roman" w:hAnsi="Open Sans" w:cs="Open Sans"/>
          <w:sz w:val="20"/>
          <w:szCs w:val="20"/>
          <w:lang w:eastAsia="sl-SI"/>
        </w:rPr>
        <w:t>rijav</w:t>
      </w:r>
      <w:r w:rsidR="00F7005E">
        <w:rPr>
          <w:rFonts w:ascii="Open Sans" w:eastAsia="Times New Roman" w:hAnsi="Open Sans" w:cs="Open Sans"/>
          <w:sz w:val="20"/>
          <w:szCs w:val="20"/>
          <w:lang w:eastAsia="sl-SI"/>
        </w:rPr>
        <w:t>i</w:t>
      </w:r>
      <w:r w:rsidR="00F7005E" w:rsidRPr="00F7005E">
        <w:rPr>
          <w:rFonts w:ascii="Open Sans" w:eastAsia="Times New Roman" w:hAnsi="Open Sans" w:cs="Open Sans"/>
          <w:sz w:val="20"/>
          <w:szCs w:val="20"/>
          <w:lang w:eastAsia="sl-SI"/>
        </w:rPr>
        <w:t>.</w:t>
      </w:r>
    </w:p>
    <w:p w14:paraId="16CB6490" w14:textId="77777777" w:rsidR="00F7005E" w:rsidRPr="00F7005E" w:rsidRDefault="00F7005E" w:rsidP="000826DF">
      <w:pPr>
        <w:keepNext/>
        <w:keepLines/>
        <w:spacing w:after="0" w:line="240" w:lineRule="auto"/>
        <w:ind w:right="-2"/>
        <w:jc w:val="both"/>
        <w:rPr>
          <w:rFonts w:ascii="Open Sans" w:eastAsia="Times New Roman" w:hAnsi="Open Sans" w:cs="Open Sans"/>
          <w:sz w:val="20"/>
          <w:szCs w:val="20"/>
          <w:lang w:eastAsia="sl-SI"/>
        </w:rPr>
      </w:pPr>
    </w:p>
    <w:p w14:paraId="13DDA049" w14:textId="7A8BA730" w:rsidR="00F7005E" w:rsidRPr="00F7005E" w:rsidRDefault="00F7005E" w:rsidP="000826DF">
      <w:pPr>
        <w:keepNext/>
        <w:keepLines/>
        <w:widowControl w:val="0"/>
        <w:spacing w:after="0" w:line="240" w:lineRule="auto"/>
        <w:jc w:val="both"/>
        <w:rPr>
          <w:rFonts w:ascii="Open Sans" w:eastAsia="Times New Roman" w:hAnsi="Open Sans" w:cs="Open Sans"/>
          <w:sz w:val="20"/>
          <w:szCs w:val="20"/>
          <w:lang w:eastAsia="sl-SI"/>
        </w:rPr>
      </w:pPr>
      <w:r w:rsidRPr="00F7005E">
        <w:rPr>
          <w:rFonts w:ascii="Open Sans" w:eastAsia="Times New Roman" w:hAnsi="Open Sans" w:cs="Open Sans"/>
          <w:b/>
          <w:sz w:val="20"/>
          <w:szCs w:val="20"/>
          <w:lang w:eastAsia="sl-SI"/>
        </w:rPr>
        <w:t xml:space="preserve">B. </w:t>
      </w:r>
      <w:r w:rsidR="008417FE" w:rsidRPr="008417FE">
        <w:rPr>
          <w:rFonts w:ascii="Open Sans" w:eastAsia="Times New Roman" w:hAnsi="Open Sans" w:cs="Open Sans"/>
          <w:sz w:val="20"/>
          <w:szCs w:val="20"/>
          <w:lang w:eastAsia="sl-SI"/>
        </w:rPr>
        <w:t>V skladu s šestim odstavkom 14. člena Zakona o integriteti in preprečevanju korupcije (Uradni list RS, št. 69/11-UPB2; v nadaljevanju ZIntPK) je dolžan izbrani kandidat (ponudnik) na poziv naročnika, pred podpisom pogodbe/okvirnega sporazuma, predložiti izjavo ali podatke o udeležbi fizičnih in pravnih oseb v lastništvu izbranega ponudnika, ter o gospodarskih subjektih za katere se glede na določbe zakona, ki ureja gospodarske družbe, šteje, da so povezane družbe z izbranim kandidatom (ponudnikom) (</w:t>
      </w:r>
      <w:r w:rsidR="008417FE" w:rsidRPr="008417FE">
        <w:rPr>
          <w:rFonts w:ascii="Open Sans" w:eastAsia="Times New Roman" w:hAnsi="Open Sans" w:cs="Open Sans"/>
          <w:b/>
          <w:bCs/>
          <w:sz w:val="20"/>
          <w:szCs w:val="20"/>
          <w:lang w:eastAsia="sl-SI"/>
        </w:rPr>
        <w:t>Priloga 3/1</w:t>
      </w:r>
      <w:r w:rsidR="008417FE" w:rsidRPr="008417FE">
        <w:rPr>
          <w:rFonts w:ascii="Open Sans" w:eastAsia="Times New Roman" w:hAnsi="Open Sans" w:cs="Open Sans"/>
          <w:sz w:val="20"/>
          <w:szCs w:val="20"/>
          <w:lang w:eastAsia="sl-SI"/>
        </w:rPr>
        <w:t>). Če bo kandidat (ponudnik) predložil lažno izjavo oziroma bo dal neresnične podatke o navedenih dejstvih, bo to imelo za posledico ničnost pogodbe/okvirnega sporazuma. Izjavo bodo morali podati tudi ostali gospodarski subjekti, ki nastopajo v prijavi (ponudbi) skupaj s kandidatom (ponudnikom). V kolikor kandidat (ponudnik) Prilogo 3/1 ne bo priloži že v prijavi (ponudbi), bo naročnik kandidata (ponudnika) pozval k predložitvi izpolnjene predmetne priloge najkasneje pred sklenitvijo pogodbe/okvirnega sporazuma</w:t>
      </w:r>
      <w:r w:rsidRPr="00F7005E">
        <w:rPr>
          <w:rFonts w:ascii="Open Sans" w:eastAsia="Times New Roman" w:hAnsi="Open Sans" w:cs="Open Sans"/>
          <w:sz w:val="20"/>
          <w:szCs w:val="20"/>
          <w:lang w:eastAsia="sl-SI"/>
        </w:rPr>
        <w:t>.</w:t>
      </w:r>
    </w:p>
    <w:p w14:paraId="385ADE4C" w14:textId="77777777" w:rsidR="00F7005E" w:rsidRPr="00F7005E" w:rsidRDefault="00F7005E" w:rsidP="000826DF">
      <w:pPr>
        <w:keepNext/>
        <w:keepLines/>
        <w:widowControl w:val="0"/>
        <w:spacing w:after="0" w:line="240" w:lineRule="auto"/>
        <w:jc w:val="both"/>
        <w:rPr>
          <w:rFonts w:ascii="Open Sans" w:eastAsia="Times New Roman" w:hAnsi="Open Sans" w:cs="Open Sans"/>
          <w:b/>
          <w:sz w:val="20"/>
          <w:szCs w:val="20"/>
          <w:lang w:eastAsia="sl-SI"/>
        </w:rPr>
      </w:pPr>
    </w:p>
    <w:p w14:paraId="110ED1EB" w14:textId="77777777" w:rsidR="00F7005E" w:rsidRPr="00F7005E" w:rsidRDefault="00F7005E" w:rsidP="000826DF">
      <w:pPr>
        <w:keepNext/>
        <w:keepLines/>
        <w:widowControl w:val="0"/>
        <w:spacing w:after="0" w:line="240" w:lineRule="auto"/>
        <w:jc w:val="both"/>
        <w:rPr>
          <w:rFonts w:ascii="Open Sans" w:eastAsia="Times New Roman" w:hAnsi="Open Sans" w:cs="Open Sans"/>
          <w:b/>
          <w:sz w:val="20"/>
          <w:szCs w:val="20"/>
          <w:lang w:eastAsia="sl-SI"/>
        </w:rPr>
      </w:pPr>
      <w:r w:rsidRPr="00F7005E">
        <w:rPr>
          <w:rFonts w:ascii="Open Sans" w:eastAsia="Times New Roman" w:hAnsi="Open Sans" w:cs="Open Sans"/>
          <w:b/>
          <w:sz w:val="20"/>
          <w:szCs w:val="20"/>
          <w:lang w:eastAsia="sl-SI"/>
        </w:rPr>
        <w:t>Dokazila:</w:t>
      </w:r>
    </w:p>
    <w:p w14:paraId="0097E2B7" w14:textId="7FB9FA73" w:rsidR="00F7005E" w:rsidRPr="00F7005E" w:rsidRDefault="00AF638B" w:rsidP="000826DF">
      <w:pPr>
        <w:keepNext/>
        <w:keepLines/>
        <w:spacing w:after="0" w:line="240" w:lineRule="auto"/>
        <w:jc w:val="both"/>
        <w:rPr>
          <w:rFonts w:ascii="Open Sans" w:eastAsia="Times New Roman" w:hAnsi="Open Sans" w:cs="Open Sans"/>
          <w:sz w:val="20"/>
          <w:szCs w:val="20"/>
          <w:lang w:eastAsia="sl-SI"/>
        </w:rPr>
      </w:pPr>
      <w:r w:rsidRPr="00AF638B">
        <w:rPr>
          <w:rFonts w:ascii="Open Sans" w:eastAsia="Times New Roman" w:hAnsi="Open Sans" w:cs="Open Sans"/>
          <w:sz w:val="20"/>
          <w:szCs w:val="20"/>
          <w:lang w:eastAsia="sl-SI"/>
        </w:rPr>
        <w:t>Kandidat (Ponudnik)</w:t>
      </w:r>
      <w:r w:rsidR="00F7005E">
        <w:rPr>
          <w:rFonts w:ascii="Open Sans" w:eastAsia="Times New Roman" w:hAnsi="Open Sans" w:cs="Open Sans"/>
          <w:sz w:val="20"/>
          <w:szCs w:val="20"/>
          <w:lang w:eastAsia="sl-SI"/>
        </w:rPr>
        <w:t xml:space="preserve"> izpolni zahtevo s predložitvijo izpolnjenega ESPD obrazca in Priloge 2, oboje  s strani vseh gospodarskih subjektov v ponudbi</w:t>
      </w:r>
      <w:r w:rsidR="00F7005E" w:rsidRPr="00F7005E">
        <w:rPr>
          <w:rFonts w:ascii="Open Sans" w:eastAsia="Times New Roman" w:hAnsi="Open Sans" w:cs="Open Sans"/>
          <w:sz w:val="20"/>
          <w:szCs w:val="20"/>
          <w:lang w:eastAsia="sl-SI"/>
        </w:rPr>
        <w:t xml:space="preserve">. </w:t>
      </w:r>
      <w:r w:rsidR="00F7005E" w:rsidRPr="00F7005E">
        <w:rPr>
          <w:rFonts w:ascii="Open Sans" w:eastAsia="Times New Roman" w:hAnsi="Open Sans" w:cs="Open Sans"/>
          <w:b/>
          <w:sz w:val="20"/>
          <w:szCs w:val="20"/>
          <w:lang w:eastAsia="sl-SI"/>
        </w:rPr>
        <w:t xml:space="preserve">Ponudnik </w:t>
      </w:r>
      <w:r w:rsidR="00F7005E" w:rsidRPr="00F7005E">
        <w:rPr>
          <w:rFonts w:ascii="Open Sans" w:eastAsia="Times New Roman" w:hAnsi="Open Sans" w:cs="Open Sans"/>
          <w:b/>
          <w:sz w:val="20"/>
          <w:szCs w:val="20"/>
          <w:u w:val="single"/>
          <w:lang w:eastAsia="sl-SI"/>
        </w:rPr>
        <w:t>ob oddaji ponudbe</w:t>
      </w:r>
      <w:r w:rsidR="00F7005E" w:rsidRPr="00F7005E">
        <w:rPr>
          <w:rFonts w:ascii="Open Sans" w:eastAsia="Times New Roman" w:hAnsi="Open Sans" w:cs="Open Sans"/>
          <w:b/>
          <w:sz w:val="20"/>
          <w:szCs w:val="20"/>
          <w:lang w:eastAsia="sl-SI"/>
        </w:rPr>
        <w:t xml:space="preserve"> predloži Prilogo</w:t>
      </w:r>
      <w:r w:rsidR="00F7005E" w:rsidRPr="00F7005E">
        <w:rPr>
          <w:rFonts w:ascii="Open Sans" w:eastAsia="Times New Roman" w:hAnsi="Open Sans" w:cs="Open Sans"/>
          <w:sz w:val="20"/>
          <w:szCs w:val="20"/>
          <w:lang w:eastAsia="sl-SI"/>
        </w:rPr>
        <w:t xml:space="preserve"> </w:t>
      </w:r>
      <w:r w:rsidR="00F7005E" w:rsidRPr="00F7005E">
        <w:rPr>
          <w:rFonts w:ascii="Open Sans" w:eastAsia="Times New Roman" w:hAnsi="Open Sans" w:cs="Open Sans"/>
          <w:b/>
          <w:sz w:val="20"/>
          <w:szCs w:val="20"/>
          <w:lang w:eastAsia="sl-SI"/>
        </w:rPr>
        <w:t xml:space="preserve">3/1, </w:t>
      </w:r>
      <w:r w:rsidR="00F7005E" w:rsidRPr="00F7005E">
        <w:rPr>
          <w:rFonts w:ascii="Open Sans" w:eastAsia="Times New Roman" w:hAnsi="Open Sans" w:cs="Open Sans"/>
          <w:sz w:val="20"/>
          <w:szCs w:val="20"/>
          <w:lang w:eastAsia="sl-SI"/>
        </w:rPr>
        <w:t>in sicer za vse gospodarske subjekte, ki nastopajo v ponudbi skupaj s ponudnikom (za vse partnerje</w:t>
      </w:r>
      <w:r w:rsidR="008B4AA1">
        <w:rPr>
          <w:rFonts w:ascii="Open Sans" w:eastAsia="Times New Roman" w:hAnsi="Open Sans" w:cs="Open Sans"/>
          <w:sz w:val="20"/>
          <w:szCs w:val="20"/>
          <w:lang w:eastAsia="sl-SI"/>
        </w:rPr>
        <w:t>)</w:t>
      </w:r>
      <w:r w:rsidR="00F7005E" w:rsidRPr="00F7005E">
        <w:rPr>
          <w:rFonts w:ascii="Open Sans" w:eastAsia="Times New Roman" w:hAnsi="Open Sans" w:cs="Open Sans"/>
          <w:sz w:val="20"/>
          <w:szCs w:val="20"/>
          <w:lang w:eastAsia="sl-SI"/>
        </w:rPr>
        <w:t>.</w:t>
      </w:r>
    </w:p>
    <w:p w14:paraId="79E98294" w14:textId="77777777" w:rsidR="00AF638B" w:rsidRPr="009E1227" w:rsidRDefault="00AF638B" w:rsidP="000826DF">
      <w:pPr>
        <w:keepNext/>
        <w:keepLines/>
        <w:spacing w:after="0" w:line="240" w:lineRule="auto"/>
        <w:ind w:right="-2"/>
        <w:jc w:val="both"/>
        <w:rPr>
          <w:rFonts w:ascii="Open Sans" w:eastAsia="Times New Roman" w:hAnsi="Open Sans" w:cs="Open Sans"/>
          <w:sz w:val="20"/>
          <w:szCs w:val="18"/>
          <w:lang w:eastAsia="sl-SI"/>
        </w:rPr>
      </w:pPr>
    </w:p>
    <w:p w14:paraId="49824AF3" w14:textId="77777777" w:rsidR="008D4E87" w:rsidRDefault="008D4E87">
      <w:pPr>
        <w:spacing w:after="0" w:line="240" w:lineRule="auto"/>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br w:type="page"/>
      </w:r>
    </w:p>
    <w:p w14:paraId="0E436AAB" w14:textId="03AAC633" w:rsidR="00AF638B" w:rsidRPr="009E1227" w:rsidRDefault="00AF638B" w:rsidP="000826DF">
      <w:pPr>
        <w:keepNext/>
        <w:keepLines/>
        <w:numPr>
          <w:ilvl w:val="0"/>
          <w:numId w:val="2"/>
        </w:numPr>
        <w:spacing w:after="0" w:line="240" w:lineRule="auto"/>
        <w:jc w:val="both"/>
        <w:rPr>
          <w:rFonts w:ascii="Open Sans" w:eastAsia="Times New Roman" w:hAnsi="Open Sans" w:cs="Open Sans"/>
          <w:b/>
          <w:sz w:val="20"/>
          <w:szCs w:val="20"/>
          <w:lang w:eastAsia="sl-SI"/>
        </w:rPr>
      </w:pPr>
      <w:r w:rsidRPr="009E1227">
        <w:rPr>
          <w:rFonts w:ascii="Open Sans" w:eastAsia="Times New Roman" w:hAnsi="Open Sans" w:cs="Open Sans"/>
          <w:b/>
          <w:sz w:val="20"/>
          <w:szCs w:val="20"/>
          <w:lang w:eastAsia="sl-SI"/>
        </w:rPr>
        <w:lastRenderedPageBreak/>
        <w:t xml:space="preserve">Zahteve varstva pri delu, požarnega varstva in varovanja okolja </w:t>
      </w:r>
      <w:r w:rsidR="005547C9">
        <w:rPr>
          <w:rFonts w:ascii="Open Sans" w:eastAsia="Times New Roman" w:hAnsi="Open Sans" w:cs="Open Sans"/>
          <w:b/>
          <w:color w:val="FF0000"/>
          <w:sz w:val="20"/>
          <w:szCs w:val="20"/>
          <w:lang w:eastAsia="sl-SI"/>
        </w:rPr>
        <w:t>– VELJA ZA VSE SKLOPE</w:t>
      </w:r>
    </w:p>
    <w:p w14:paraId="4B5FE22F" w14:textId="77777777" w:rsidR="00AF638B" w:rsidRPr="009E1227" w:rsidRDefault="00AF638B" w:rsidP="000826DF">
      <w:pPr>
        <w:keepNext/>
        <w:keepLines/>
        <w:spacing w:after="0" w:line="240" w:lineRule="auto"/>
        <w:rPr>
          <w:rFonts w:ascii="Open Sans" w:eastAsia="Times New Roman" w:hAnsi="Open Sans" w:cs="Open Sans"/>
          <w:sz w:val="20"/>
          <w:szCs w:val="20"/>
          <w:u w:val="single"/>
          <w:lang w:eastAsia="sl-SI"/>
        </w:rPr>
      </w:pPr>
    </w:p>
    <w:p w14:paraId="38750A87" w14:textId="77777777" w:rsidR="00AF638B" w:rsidRPr="00F07EB7" w:rsidRDefault="00AF638B" w:rsidP="000826DF">
      <w:pPr>
        <w:keepNext/>
        <w:keepLines/>
        <w:widowControl w:val="0"/>
        <w:spacing w:after="0" w:line="240" w:lineRule="auto"/>
        <w:rPr>
          <w:rFonts w:ascii="Open Sans" w:eastAsia="Times New Roman" w:hAnsi="Open Sans" w:cs="Open Sans"/>
          <w:b/>
          <w:sz w:val="20"/>
          <w:szCs w:val="20"/>
          <w:lang w:eastAsia="sl-SI"/>
        </w:rPr>
      </w:pPr>
      <w:r w:rsidRPr="00F07EB7">
        <w:rPr>
          <w:rFonts w:ascii="Open Sans" w:eastAsia="Times New Roman" w:hAnsi="Open Sans" w:cs="Open Sans"/>
          <w:b/>
          <w:sz w:val="20"/>
          <w:szCs w:val="20"/>
          <w:lang w:eastAsia="sl-SI"/>
        </w:rPr>
        <w:t>Zahteve glede izvajanja ukrepov na skupnih deloviščih pri naročniku</w:t>
      </w:r>
    </w:p>
    <w:p w14:paraId="7D21B4A1" w14:textId="77777777" w:rsidR="00AF638B" w:rsidRPr="00F07EB7" w:rsidRDefault="00AF638B" w:rsidP="000826DF">
      <w:pPr>
        <w:keepNext/>
        <w:keepLines/>
        <w:widowControl w:val="0"/>
        <w:spacing w:after="0" w:line="240" w:lineRule="auto"/>
        <w:rPr>
          <w:rFonts w:ascii="Open Sans" w:eastAsia="Times New Roman" w:hAnsi="Open Sans" w:cs="Open Sans"/>
          <w:sz w:val="20"/>
          <w:szCs w:val="20"/>
          <w:u w:val="single"/>
          <w:lang w:eastAsia="sl-SI"/>
        </w:rPr>
      </w:pPr>
    </w:p>
    <w:p w14:paraId="111B91A8" w14:textId="77777777" w:rsidR="00AF638B" w:rsidRPr="00F07EB7" w:rsidRDefault="00AF638B" w:rsidP="000826DF">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Usposobljenost delavcev za varno izvajanje dela</w:t>
      </w:r>
    </w:p>
    <w:p w14:paraId="69AF9599" w14:textId="77777777" w:rsidR="00AF638B" w:rsidRPr="00F07EB7" w:rsidRDefault="00AF638B" w:rsidP="000826DF">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 skupnih deloviščih se bodo izvajala tudi dela, kjer obstaja večje tveganje za nastanek poškodb in okvar zdravja delavcev.</w:t>
      </w:r>
    </w:p>
    <w:p w14:paraId="100AF7EF" w14:textId="77777777" w:rsidR="00AF638B" w:rsidRPr="00F07EB7" w:rsidRDefault="00AF638B" w:rsidP="000826DF">
      <w:pPr>
        <w:keepNext/>
        <w:keepLines/>
        <w:widowControl w:val="0"/>
        <w:spacing w:after="0" w:line="240" w:lineRule="auto"/>
        <w:jc w:val="both"/>
        <w:rPr>
          <w:rFonts w:ascii="Open Sans" w:eastAsia="Times New Roman" w:hAnsi="Open Sans" w:cs="Open Sans"/>
          <w:sz w:val="20"/>
          <w:szCs w:val="20"/>
          <w:lang w:eastAsia="sl-SI"/>
        </w:rPr>
      </w:pPr>
    </w:p>
    <w:p w14:paraId="0FD64E24" w14:textId="77777777" w:rsidR="00AF638B" w:rsidRPr="00F07EB7" w:rsidRDefault="00AF638B" w:rsidP="000826DF">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Zato morajo biti delavci izvajalca usposobljeni za varno izvajanje dela po programu, ki zajema najmanj naslednje dejavnike tveganja za poškodbe in okvare zdravja na skupnih deloviščih:</w:t>
      </w:r>
    </w:p>
    <w:p w14:paraId="2B80650A" w14:textId="77777777" w:rsidR="00AF638B" w:rsidRPr="00F07EB7" w:rsidRDefault="00AF638B" w:rsidP="00086A8C">
      <w:pPr>
        <w:keepNext/>
        <w:keepLines/>
        <w:widowControl w:val="0"/>
        <w:numPr>
          <w:ilvl w:val="0"/>
          <w:numId w:val="29"/>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poznavanje temeljnih zakonskih določb, </w:t>
      </w:r>
    </w:p>
    <w:p w14:paraId="77B0FFAE" w14:textId="77777777" w:rsidR="00AF638B" w:rsidRPr="00F07EB7" w:rsidRDefault="00AF638B" w:rsidP="00086A8C">
      <w:pPr>
        <w:keepNext/>
        <w:keepLines/>
        <w:widowControl w:val="0"/>
        <w:numPr>
          <w:ilvl w:val="0"/>
          <w:numId w:val="29"/>
        </w:numPr>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poznavanje (internih) predpisov glede: prijavljanje poškodb pri delu, preizkus alkoholiziranosti, prva pomoč;</w:t>
      </w:r>
    </w:p>
    <w:p w14:paraId="5C4DA840" w14:textId="77777777" w:rsidR="00AF638B" w:rsidRPr="00F07EB7" w:rsidRDefault="00AF638B" w:rsidP="00086A8C">
      <w:pPr>
        <w:keepNext/>
        <w:keepLines/>
        <w:widowControl w:val="0"/>
        <w:numPr>
          <w:ilvl w:val="0"/>
          <w:numId w:val="29"/>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poznavanje osnov o varnostnih znakih;</w:t>
      </w:r>
    </w:p>
    <w:p w14:paraId="2A3C8AC6" w14:textId="77777777" w:rsidR="00AF638B" w:rsidRPr="00F07EB7" w:rsidRDefault="00AF638B" w:rsidP="00086A8C">
      <w:pPr>
        <w:keepNext/>
        <w:keepLines/>
        <w:widowControl w:val="0"/>
        <w:numPr>
          <w:ilvl w:val="0"/>
          <w:numId w:val="29"/>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poznavanje osnov iz požarnega varstva;</w:t>
      </w:r>
    </w:p>
    <w:p w14:paraId="6FA49A81" w14:textId="77777777" w:rsidR="00AF638B" w:rsidRPr="00F07EB7" w:rsidRDefault="00AF638B" w:rsidP="00086A8C">
      <w:pPr>
        <w:keepNext/>
        <w:keepLines/>
        <w:widowControl w:val="0"/>
        <w:numPr>
          <w:ilvl w:val="0"/>
          <w:numId w:val="29"/>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poznavanje osnov varnega dela z nevarnimi snovmi;</w:t>
      </w:r>
    </w:p>
    <w:p w14:paraId="18C83922" w14:textId="77777777" w:rsidR="00AF638B" w:rsidRPr="00F07EB7" w:rsidRDefault="00AF638B" w:rsidP="00086A8C">
      <w:pPr>
        <w:keepNext/>
        <w:keepLines/>
        <w:widowControl w:val="0"/>
        <w:numPr>
          <w:ilvl w:val="0"/>
          <w:numId w:val="29"/>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poznavanje osnov ustreznega ravnanja z odpadki;</w:t>
      </w:r>
    </w:p>
    <w:p w14:paraId="544480FA" w14:textId="77777777" w:rsidR="00AF638B" w:rsidRPr="00F07EB7" w:rsidRDefault="00AF638B" w:rsidP="00086A8C">
      <w:pPr>
        <w:keepNext/>
        <w:keepLines/>
        <w:widowControl w:val="0"/>
        <w:numPr>
          <w:ilvl w:val="0"/>
          <w:numId w:val="29"/>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osnove urejenosti delovnih mest;</w:t>
      </w:r>
    </w:p>
    <w:p w14:paraId="6314D66D" w14:textId="77777777" w:rsidR="00AF638B" w:rsidRPr="00F07EB7" w:rsidRDefault="00AF638B" w:rsidP="00086A8C">
      <w:pPr>
        <w:keepNext/>
        <w:keepLines/>
        <w:widowControl w:val="0"/>
        <w:numPr>
          <w:ilvl w:val="0"/>
          <w:numId w:val="29"/>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osnove varne uporabe delovne opreme;</w:t>
      </w:r>
    </w:p>
    <w:p w14:paraId="31730B1C" w14:textId="77777777" w:rsidR="00AF638B" w:rsidRPr="00F07EB7" w:rsidRDefault="00AF638B" w:rsidP="00086A8C">
      <w:pPr>
        <w:keepNext/>
        <w:keepLines/>
        <w:widowControl w:val="0"/>
        <w:numPr>
          <w:ilvl w:val="0"/>
          <w:numId w:val="29"/>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osnove varstva pri delu pred nevarnostjo električnega toka;</w:t>
      </w:r>
    </w:p>
    <w:p w14:paraId="257E0026" w14:textId="77777777" w:rsidR="00AF638B" w:rsidRPr="00F07EB7" w:rsidRDefault="00AF638B" w:rsidP="00086A8C">
      <w:pPr>
        <w:keepNext/>
        <w:keepLines/>
        <w:widowControl w:val="0"/>
        <w:numPr>
          <w:ilvl w:val="0"/>
          <w:numId w:val="29"/>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osnove uporabe osebne varovalne opreme;</w:t>
      </w:r>
    </w:p>
    <w:p w14:paraId="6DD87683" w14:textId="77777777" w:rsidR="00AF638B" w:rsidRPr="00F07EB7" w:rsidRDefault="00AF638B" w:rsidP="00086A8C">
      <w:pPr>
        <w:keepNext/>
        <w:keepLines/>
        <w:widowControl w:val="0"/>
        <w:numPr>
          <w:ilvl w:val="0"/>
          <w:numId w:val="29"/>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osnove varnega dvigovanja in prenašanja bremen;</w:t>
      </w:r>
    </w:p>
    <w:p w14:paraId="24476F16" w14:textId="77777777" w:rsidR="00AF638B" w:rsidRPr="00F07EB7" w:rsidRDefault="00AF638B" w:rsidP="00086A8C">
      <w:pPr>
        <w:keepNext/>
        <w:keepLines/>
        <w:widowControl w:val="0"/>
        <w:numPr>
          <w:ilvl w:val="0"/>
          <w:numId w:val="29"/>
        </w:numPr>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osnove varnega dela na deloviščih.</w:t>
      </w:r>
    </w:p>
    <w:p w14:paraId="637D5D41" w14:textId="77777777" w:rsidR="00AF638B" w:rsidRPr="00F07EB7" w:rsidRDefault="00AF638B" w:rsidP="000826DF">
      <w:pPr>
        <w:keepNext/>
        <w:keepLines/>
        <w:widowControl w:val="0"/>
        <w:spacing w:after="0" w:line="240" w:lineRule="auto"/>
        <w:rPr>
          <w:rFonts w:ascii="Open Sans" w:eastAsia="Times New Roman" w:hAnsi="Open Sans" w:cs="Open Sans"/>
          <w:sz w:val="20"/>
          <w:szCs w:val="20"/>
          <w:u w:val="single"/>
          <w:lang w:eastAsia="sl-SI"/>
        </w:rPr>
      </w:pPr>
    </w:p>
    <w:p w14:paraId="5B6F84A4" w14:textId="77777777" w:rsidR="00AF638B" w:rsidRPr="00F07EB7" w:rsidRDefault="00AF638B" w:rsidP="000826DF">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Posebne usposobljenosti:</w:t>
      </w:r>
    </w:p>
    <w:p w14:paraId="60407559" w14:textId="77777777" w:rsidR="00AF638B" w:rsidRPr="00F07EB7" w:rsidRDefault="00AF638B" w:rsidP="000826DF">
      <w:pPr>
        <w:keepNext/>
        <w:keepLines/>
        <w:widowControl w:val="0"/>
        <w:spacing w:after="0" w:line="240" w:lineRule="auto"/>
        <w:rPr>
          <w:rFonts w:ascii="Open Sans" w:eastAsia="Times New Roman" w:hAnsi="Open Sans" w:cs="Open Sans"/>
          <w:b/>
          <w:sz w:val="20"/>
          <w:szCs w:val="20"/>
          <w:lang w:eastAsia="sl-SI"/>
        </w:rPr>
      </w:pPr>
    </w:p>
    <w:p w14:paraId="23E2B525" w14:textId="77777777" w:rsidR="00AF638B" w:rsidRPr="00F07EB7" w:rsidRDefault="00AF638B" w:rsidP="000826DF">
      <w:pPr>
        <w:keepNext/>
        <w:keepLines/>
        <w:widowControl w:val="0"/>
        <w:spacing w:after="0" w:line="240" w:lineRule="auto"/>
        <w:jc w:val="both"/>
        <w:rPr>
          <w:rFonts w:ascii="Open Sans" w:eastAsia="Times New Roman" w:hAnsi="Open Sans" w:cs="Open Sans"/>
          <w:color w:val="FF0000"/>
          <w:sz w:val="20"/>
          <w:szCs w:val="20"/>
          <w:lang w:eastAsia="sl-SI"/>
        </w:rPr>
      </w:pPr>
      <w:r w:rsidRPr="00F07EB7">
        <w:rPr>
          <w:rFonts w:ascii="Open Sans" w:eastAsia="Times New Roman" w:hAnsi="Open Sans" w:cs="Open Sans"/>
          <w:sz w:val="20"/>
          <w:szCs w:val="20"/>
          <w:lang w:eastAsia="sl-SI"/>
        </w:rPr>
        <w:t>Vsi delavci morajo imeti veljavne (praktični in teoretični del) preizkuse znanja iz varstva pri delu, ki niso starejši od 2 (dveh) let. Usposobljeni morajo biti po programu usposabljanja, ki zajema vse nevarnosti in škodljivosti, ki jim bodo delavci izpostavljeni pri izvajanju</w:t>
      </w:r>
      <w:r>
        <w:rPr>
          <w:rFonts w:ascii="Open Sans" w:eastAsia="Times New Roman" w:hAnsi="Open Sans" w:cs="Open Sans"/>
          <w:sz w:val="20"/>
          <w:szCs w:val="20"/>
          <w:lang w:eastAsia="sl-SI"/>
        </w:rPr>
        <w:t xml:space="preserve"> del</w:t>
      </w:r>
      <w:r w:rsidRPr="00F07EB7">
        <w:rPr>
          <w:rFonts w:ascii="Open Sans" w:eastAsia="Times New Roman" w:hAnsi="Open Sans" w:cs="Open Sans"/>
          <w:sz w:val="20"/>
          <w:szCs w:val="20"/>
          <w:lang w:eastAsia="sl-SI"/>
        </w:rPr>
        <w:t xml:space="preserve"> po okvirnem sporazumu.</w:t>
      </w:r>
    </w:p>
    <w:p w14:paraId="4B4C0FCD" w14:textId="77777777" w:rsidR="00AF638B" w:rsidRPr="00F07EB7" w:rsidRDefault="00AF638B" w:rsidP="000826DF">
      <w:pPr>
        <w:keepNext/>
        <w:keepLines/>
        <w:widowControl w:val="0"/>
        <w:spacing w:after="0" w:line="240" w:lineRule="auto"/>
        <w:rPr>
          <w:rFonts w:ascii="Open Sans" w:eastAsia="Times New Roman" w:hAnsi="Open Sans" w:cs="Open Sans"/>
          <w:b/>
          <w:sz w:val="20"/>
          <w:szCs w:val="20"/>
          <w:lang w:eastAsia="sl-SI"/>
        </w:rPr>
      </w:pPr>
    </w:p>
    <w:p w14:paraId="400710A0" w14:textId="77777777" w:rsidR="00AF638B" w:rsidRPr="00F07EB7" w:rsidRDefault="00AF638B" w:rsidP="000826DF">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Zdravstvena sposobnost delavcev:</w:t>
      </w:r>
    </w:p>
    <w:p w14:paraId="6A15AC34" w14:textId="77777777" w:rsidR="00AF638B" w:rsidRPr="00F07EB7" w:rsidRDefault="00AF638B" w:rsidP="000826DF">
      <w:pPr>
        <w:keepNext/>
        <w:keepLines/>
        <w:widowControl w:val="0"/>
        <w:spacing w:after="0" w:line="240" w:lineRule="auto"/>
        <w:rPr>
          <w:rFonts w:ascii="Open Sans" w:eastAsia="Times New Roman" w:hAnsi="Open Sans" w:cs="Open Sans"/>
          <w:b/>
          <w:sz w:val="20"/>
          <w:szCs w:val="20"/>
          <w:lang w:eastAsia="sl-SI"/>
        </w:rPr>
      </w:pPr>
    </w:p>
    <w:p w14:paraId="5C7C3E2D" w14:textId="77777777" w:rsidR="00AF638B" w:rsidRPr="00F07EB7" w:rsidRDefault="00AF638B" w:rsidP="000826DF">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Delavci izvajalca morajo biti zdravstveno sposobni za opravljanje dela. Zato morajo imeti zdravniško spričevalo o opravljenem preventivnem zdravstvenem pregledu, kjer ni navedenih omejitev pri delih, ki jih bodo opravljali. </w:t>
      </w:r>
    </w:p>
    <w:p w14:paraId="256A24C8" w14:textId="77777777" w:rsidR="00AF638B" w:rsidRPr="00F07EB7" w:rsidRDefault="00AF638B" w:rsidP="000826DF">
      <w:pPr>
        <w:keepNext/>
        <w:keepLines/>
        <w:widowControl w:val="0"/>
        <w:spacing w:after="0" w:line="240" w:lineRule="auto"/>
        <w:jc w:val="both"/>
        <w:rPr>
          <w:rFonts w:ascii="Open Sans" w:eastAsia="Times New Roman" w:hAnsi="Open Sans" w:cs="Open Sans"/>
          <w:dstrike/>
          <w:color w:val="FF0000"/>
          <w:sz w:val="20"/>
          <w:szCs w:val="20"/>
          <w:lang w:eastAsia="sl-SI"/>
        </w:rPr>
      </w:pPr>
    </w:p>
    <w:p w14:paraId="7411DDBA" w14:textId="77777777" w:rsidR="00AF638B" w:rsidRPr="00F07EB7" w:rsidRDefault="00AF638B" w:rsidP="000826DF">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Napotnica za zdravstveni pregled mora vsebovati dela in izpostavljenost tveganjem, ki se pričakujejo pri izvajanju pogodbenih </w:t>
      </w:r>
      <w:r>
        <w:rPr>
          <w:rFonts w:ascii="Open Sans" w:eastAsia="Times New Roman" w:hAnsi="Open Sans" w:cs="Open Sans"/>
          <w:sz w:val="20"/>
          <w:szCs w:val="20"/>
          <w:lang w:eastAsia="sl-SI"/>
        </w:rPr>
        <w:t>del</w:t>
      </w:r>
      <w:r w:rsidRPr="00F07EB7">
        <w:rPr>
          <w:rFonts w:ascii="Open Sans" w:eastAsia="Times New Roman" w:hAnsi="Open Sans" w:cs="Open Sans"/>
          <w:sz w:val="20"/>
          <w:szCs w:val="20"/>
          <w:lang w:eastAsia="sl-SI"/>
        </w:rPr>
        <w:t>.</w:t>
      </w:r>
    </w:p>
    <w:p w14:paraId="6C7416F0" w14:textId="77777777" w:rsidR="00AF638B" w:rsidRPr="00F07EB7" w:rsidRDefault="00AF638B" w:rsidP="000826DF">
      <w:pPr>
        <w:keepNext/>
        <w:keepLines/>
        <w:widowControl w:val="0"/>
        <w:spacing w:after="0" w:line="240" w:lineRule="auto"/>
        <w:rPr>
          <w:rFonts w:ascii="Open Sans" w:eastAsia="Times New Roman" w:hAnsi="Open Sans" w:cs="Open Sans"/>
          <w:b/>
          <w:sz w:val="20"/>
          <w:szCs w:val="20"/>
          <w:lang w:eastAsia="sl-SI"/>
        </w:rPr>
      </w:pPr>
    </w:p>
    <w:p w14:paraId="3CA0E475" w14:textId="77777777" w:rsidR="00AF638B" w:rsidRPr="00F07EB7" w:rsidRDefault="00AF638B" w:rsidP="000826DF">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Pisni sporazum na skupnih deloviščih:</w:t>
      </w:r>
    </w:p>
    <w:p w14:paraId="03692C4E" w14:textId="77777777" w:rsidR="00AF638B" w:rsidRPr="00F07EB7" w:rsidRDefault="00AF638B" w:rsidP="000826DF">
      <w:pPr>
        <w:keepNext/>
        <w:keepLines/>
        <w:widowControl w:val="0"/>
        <w:spacing w:after="0" w:line="240" w:lineRule="auto"/>
        <w:rPr>
          <w:rFonts w:ascii="Open Sans" w:eastAsia="Times New Roman" w:hAnsi="Open Sans" w:cs="Open Sans"/>
          <w:sz w:val="20"/>
          <w:szCs w:val="20"/>
          <w:lang w:eastAsia="sl-SI"/>
        </w:rPr>
      </w:pPr>
    </w:p>
    <w:p w14:paraId="74D570F8" w14:textId="77777777" w:rsidR="00AF638B" w:rsidRPr="00F07EB7" w:rsidRDefault="00AF638B" w:rsidP="000826DF">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 skupnih deloviščih določita naročnik in izvajalec skupne ukrepe za zagotavljanje varnosti in zdravja pri delu v smislu 39. člena Zakona o varnosti in zdravju pri delu.</w:t>
      </w:r>
    </w:p>
    <w:p w14:paraId="3B5BC29F" w14:textId="77777777" w:rsidR="00AF638B" w:rsidRPr="00F07EB7" w:rsidRDefault="00AF638B" w:rsidP="000826DF">
      <w:pPr>
        <w:keepNext/>
        <w:keepLines/>
        <w:widowControl w:val="0"/>
        <w:spacing w:after="0" w:line="240" w:lineRule="auto"/>
        <w:jc w:val="both"/>
        <w:rPr>
          <w:rFonts w:ascii="Open Sans" w:eastAsia="Times New Roman" w:hAnsi="Open Sans" w:cs="Open Sans"/>
          <w:sz w:val="20"/>
          <w:szCs w:val="20"/>
          <w:lang w:eastAsia="sl-SI"/>
        </w:rPr>
      </w:pPr>
    </w:p>
    <w:p w14:paraId="4A461039" w14:textId="77777777" w:rsidR="00AF638B" w:rsidRPr="00F07EB7" w:rsidRDefault="00AF638B" w:rsidP="000826DF">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S </w:t>
      </w:r>
      <w:r w:rsidRPr="00F07EB7">
        <w:rPr>
          <w:rFonts w:ascii="Open Sans" w:eastAsia="Times New Roman" w:hAnsi="Open Sans" w:cs="Open Sans"/>
          <w:b/>
          <w:sz w:val="20"/>
          <w:szCs w:val="20"/>
          <w:lang w:eastAsia="sl-SI"/>
        </w:rPr>
        <w:t>Pisnim sporazumom</w:t>
      </w:r>
      <w:r w:rsidRPr="00F07EB7">
        <w:rPr>
          <w:rFonts w:ascii="Open Sans" w:eastAsia="Times New Roman" w:hAnsi="Open Sans" w:cs="Open Sans"/>
          <w:sz w:val="20"/>
          <w:szCs w:val="20"/>
          <w:lang w:eastAsia="sl-SI"/>
        </w:rPr>
        <w:t xml:space="preserve"> </w:t>
      </w:r>
      <w:r w:rsidRPr="00F07EB7">
        <w:rPr>
          <w:rFonts w:ascii="Open Sans" w:eastAsia="Times New Roman" w:hAnsi="Open Sans" w:cs="Open Sans"/>
          <w:b/>
          <w:sz w:val="20"/>
          <w:szCs w:val="20"/>
          <w:lang w:eastAsia="sl-SI"/>
        </w:rPr>
        <w:t>o skupnih varnostnih ukrepih in ravnanju z okoljem</w:t>
      </w:r>
      <w:r w:rsidRPr="00F07EB7">
        <w:rPr>
          <w:rFonts w:ascii="Open Sans" w:eastAsia="Times New Roman" w:hAnsi="Open Sans" w:cs="Open Sans"/>
          <w:sz w:val="20"/>
          <w:szCs w:val="20"/>
          <w:lang w:eastAsia="sl-SI"/>
        </w:rPr>
        <w:t xml:space="preserve"> naročnik in izvajalec določita tudi delavce za zagotovitev varnosti svojih delavcev na skupnem delovišču. </w:t>
      </w:r>
    </w:p>
    <w:p w14:paraId="7CE938F7" w14:textId="77777777" w:rsidR="00AF638B" w:rsidRPr="00F07EB7" w:rsidRDefault="00AF638B" w:rsidP="000826DF">
      <w:pPr>
        <w:keepNext/>
        <w:keepLines/>
        <w:widowControl w:val="0"/>
        <w:spacing w:after="0" w:line="240" w:lineRule="auto"/>
        <w:jc w:val="both"/>
        <w:rPr>
          <w:rFonts w:ascii="Open Sans" w:eastAsia="Times New Roman" w:hAnsi="Open Sans" w:cs="Open Sans"/>
          <w:sz w:val="20"/>
          <w:szCs w:val="20"/>
          <w:lang w:eastAsia="sl-SI"/>
        </w:rPr>
      </w:pPr>
    </w:p>
    <w:p w14:paraId="1A3B48E7" w14:textId="77777777" w:rsidR="00AF638B" w:rsidRPr="00F07EB7" w:rsidRDefault="00AF638B" w:rsidP="000826DF">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Za usklajeno izvajanje ukrepov, določenih s pisnim sporazumom, določita odgovorno osebo naročnika, to je skrbnika okvirnega sporazuma.</w:t>
      </w:r>
    </w:p>
    <w:p w14:paraId="6F68926B" w14:textId="77777777" w:rsidR="00AF638B" w:rsidRPr="00F07EB7" w:rsidRDefault="00AF638B" w:rsidP="000826DF">
      <w:pPr>
        <w:keepNext/>
        <w:keepLines/>
        <w:widowControl w:val="0"/>
        <w:spacing w:after="0" w:line="240" w:lineRule="auto"/>
        <w:rPr>
          <w:rFonts w:ascii="Open Sans" w:eastAsia="Times New Roman" w:hAnsi="Open Sans" w:cs="Open Sans"/>
          <w:sz w:val="20"/>
          <w:szCs w:val="20"/>
          <w:lang w:eastAsia="sl-SI"/>
        </w:rPr>
      </w:pPr>
    </w:p>
    <w:p w14:paraId="19C5FE2C" w14:textId="77777777" w:rsidR="00AF638B" w:rsidRPr="00F07EB7" w:rsidRDefault="00AF638B" w:rsidP="000826DF">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Interni predpisi:</w:t>
      </w:r>
    </w:p>
    <w:p w14:paraId="5BB495A8" w14:textId="77777777" w:rsidR="00AF638B" w:rsidRPr="00F07EB7" w:rsidRDefault="00AF638B" w:rsidP="000826DF">
      <w:pPr>
        <w:keepNext/>
        <w:keepLines/>
        <w:widowControl w:val="0"/>
        <w:spacing w:after="0" w:line="240" w:lineRule="auto"/>
        <w:rPr>
          <w:rFonts w:ascii="Open Sans" w:eastAsia="Times New Roman" w:hAnsi="Open Sans" w:cs="Open Sans"/>
          <w:sz w:val="20"/>
          <w:szCs w:val="20"/>
          <w:lang w:eastAsia="sl-SI"/>
        </w:rPr>
      </w:pPr>
    </w:p>
    <w:p w14:paraId="39DE264C" w14:textId="77777777" w:rsidR="00AF638B" w:rsidRPr="00F07EB7" w:rsidRDefault="00AF638B" w:rsidP="000826DF">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lastRenderedPageBreak/>
        <w:t>Na skupnih deloviščih pri naročniku se, poleg veljavne zakonodaje, smiselno upošteva tudi interne predpise naročnika. Tako se mora izvajalec del seznaniti z določili:</w:t>
      </w:r>
    </w:p>
    <w:p w14:paraId="1A700A67" w14:textId="77777777" w:rsidR="00AF638B" w:rsidRPr="00F07EB7" w:rsidRDefault="00AF638B" w:rsidP="000826DF">
      <w:pPr>
        <w:keepNext/>
        <w:keepLines/>
        <w:widowControl w:val="0"/>
        <w:spacing w:after="0" w:line="240" w:lineRule="auto"/>
        <w:rPr>
          <w:rFonts w:ascii="Open Sans" w:eastAsia="Times New Roman" w:hAnsi="Open Sans" w:cs="Open Sans"/>
          <w:sz w:val="20"/>
          <w:szCs w:val="20"/>
          <w:lang w:eastAsia="sl-SI"/>
        </w:rPr>
      </w:pPr>
    </w:p>
    <w:p w14:paraId="574BCE42" w14:textId="77777777" w:rsidR="00AF638B" w:rsidRPr="00F07EB7" w:rsidRDefault="00AF638B" w:rsidP="000826DF">
      <w:pPr>
        <w:keepNext/>
        <w:keepLines/>
        <w:widowControl w:val="0"/>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Požarnega reda:</w:t>
      </w:r>
    </w:p>
    <w:p w14:paraId="1234A6B3" w14:textId="77777777" w:rsidR="00AF638B" w:rsidRPr="00F07EB7" w:rsidRDefault="00AF638B" w:rsidP="00086A8C">
      <w:pPr>
        <w:keepNext/>
        <w:keepLines/>
        <w:widowControl w:val="0"/>
        <w:numPr>
          <w:ilvl w:val="0"/>
          <w:numId w:val="31"/>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seznanitev z organizacijo varstva pred požarom pri naročniku (odgovorne osebe, osebe za izvajanje strokovnih nalog iz požarnega varstva,…),</w:t>
      </w:r>
    </w:p>
    <w:p w14:paraId="08EBEA03" w14:textId="77777777" w:rsidR="00AF638B" w:rsidRPr="00F07EB7" w:rsidRDefault="00AF638B" w:rsidP="00086A8C">
      <w:pPr>
        <w:keepNext/>
        <w:keepLines/>
        <w:widowControl w:val="0"/>
        <w:numPr>
          <w:ilvl w:val="0"/>
          <w:numId w:val="31"/>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izvajanje preventivnih ukrepov iz požarnega varstva (izvajanje požarnih straž – izdaja »Dovoljenja za delo z odprtim ognjem in orodjem, ki iskri«, skladiščenje in delo z vnetljivimi in eksplozivnimi snovmi, …),</w:t>
      </w:r>
    </w:p>
    <w:p w14:paraId="5D7D256B" w14:textId="77777777" w:rsidR="00AF638B" w:rsidRPr="00F07EB7" w:rsidRDefault="00AF638B" w:rsidP="00086A8C">
      <w:pPr>
        <w:keepNext/>
        <w:keepLines/>
        <w:widowControl w:val="0"/>
        <w:numPr>
          <w:ilvl w:val="0"/>
          <w:numId w:val="31"/>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seznanitev z izvlečki iz požarnih redov (načrtom evakuacije),</w:t>
      </w:r>
    </w:p>
    <w:p w14:paraId="251159C8" w14:textId="77777777" w:rsidR="00AF638B" w:rsidRPr="00F07EB7" w:rsidRDefault="00AF638B" w:rsidP="00086A8C">
      <w:pPr>
        <w:keepNext/>
        <w:keepLines/>
        <w:widowControl w:val="0"/>
        <w:numPr>
          <w:ilvl w:val="0"/>
          <w:numId w:val="31"/>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seznanitev z ukrepi v primeru požara (javljanje, gašenje začetnih požarov, evakuacija,…).</w:t>
      </w:r>
    </w:p>
    <w:p w14:paraId="25AE1451" w14:textId="77777777" w:rsidR="00AF638B" w:rsidRPr="00F07EB7" w:rsidRDefault="00AF638B" w:rsidP="000826DF">
      <w:pPr>
        <w:keepNext/>
        <w:keepLines/>
        <w:widowControl w:val="0"/>
        <w:spacing w:after="0" w:line="240" w:lineRule="auto"/>
        <w:rPr>
          <w:rFonts w:ascii="Open Sans" w:eastAsia="Times New Roman" w:hAnsi="Open Sans" w:cs="Open Sans"/>
          <w:sz w:val="20"/>
          <w:szCs w:val="20"/>
          <w:lang w:eastAsia="sl-SI"/>
        </w:rPr>
      </w:pPr>
    </w:p>
    <w:p w14:paraId="224E25EB" w14:textId="77777777" w:rsidR="00AF638B" w:rsidRPr="00F07EB7" w:rsidRDefault="00AF638B" w:rsidP="000826DF">
      <w:pPr>
        <w:keepNext/>
        <w:keepLines/>
        <w:widowControl w:val="0"/>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Redni (ukrepi za varno delo) v delovnih prostorih naročnika:</w:t>
      </w:r>
    </w:p>
    <w:p w14:paraId="2B116E95" w14:textId="77777777" w:rsidR="00AF638B" w:rsidRPr="00F07EB7" w:rsidRDefault="00AF638B" w:rsidP="000826DF">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Pri izvajanju pogodbenih </w:t>
      </w:r>
      <w:r>
        <w:rPr>
          <w:rFonts w:ascii="Open Sans" w:eastAsia="Times New Roman" w:hAnsi="Open Sans" w:cs="Open Sans"/>
          <w:sz w:val="20"/>
          <w:szCs w:val="20"/>
          <w:lang w:eastAsia="sl-SI"/>
        </w:rPr>
        <w:t>del</w:t>
      </w:r>
      <w:r w:rsidRPr="00F07EB7">
        <w:rPr>
          <w:rFonts w:ascii="Open Sans" w:eastAsia="Times New Roman" w:hAnsi="Open Sans" w:cs="Open Sans"/>
          <w:sz w:val="20"/>
          <w:szCs w:val="20"/>
          <w:lang w:eastAsia="sl-SI"/>
        </w:rPr>
        <w:t xml:space="preserve"> v posameznih delovnih prostorih mora izvajalec striktno upoštevati določila:</w:t>
      </w:r>
    </w:p>
    <w:p w14:paraId="56CC052C" w14:textId="77777777" w:rsidR="00AF638B" w:rsidRPr="00F07EB7" w:rsidRDefault="00AF638B" w:rsidP="00086A8C">
      <w:pPr>
        <w:keepNext/>
        <w:keepLines/>
        <w:widowControl w:val="0"/>
        <w:numPr>
          <w:ilvl w:val="0"/>
          <w:numId w:val="30"/>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obratovalnih redov,</w:t>
      </w:r>
    </w:p>
    <w:p w14:paraId="6BEF47EB" w14:textId="77777777" w:rsidR="00AF638B" w:rsidRPr="00F07EB7" w:rsidRDefault="00AF638B" w:rsidP="00086A8C">
      <w:pPr>
        <w:keepNext/>
        <w:keepLines/>
        <w:widowControl w:val="0"/>
        <w:numPr>
          <w:ilvl w:val="0"/>
          <w:numId w:val="30"/>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dvoriščnih redov,</w:t>
      </w:r>
    </w:p>
    <w:p w14:paraId="55A6E187" w14:textId="77777777" w:rsidR="00AF638B" w:rsidRPr="00F07EB7" w:rsidRDefault="00AF638B" w:rsidP="00086A8C">
      <w:pPr>
        <w:keepNext/>
        <w:keepLines/>
        <w:widowControl w:val="0"/>
        <w:numPr>
          <w:ilvl w:val="0"/>
          <w:numId w:val="30"/>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delavniških in drugih redov, ki so izobešeni na vidnih mestih.</w:t>
      </w:r>
    </w:p>
    <w:p w14:paraId="7E26EC41" w14:textId="77777777" w:rsidR="00AF638B" w:rsidRPr="00F07EB7" w:rsidRDefault="00AF638B" w:rsidP="000826DF">
      <w:pPr>
        <w:keepNext/>
        <w:keepLines/>
        <w:widowControl w:val="0"/>
        <w:spacing w:after="0" w:line="240" w:lineRule="auto"/>
        <w:ind w:left="720"/>
        <w:rPr>
          <w:rFonts w:ascii="Open Sans" w:eastAsia="Times New Roman" w:hAnsi="Open Sans" w:cs="Open Sans"/>
          <w:sz w:val="20"/>
          <w:szCs w:val="20"/>
          <w:lang w:eastAsia="sl-SI"/>
        </w:rPr>
      </w:pPr>
    </w:p>
    <w:p w14:paraId="36426F40" w14:textId="77777777" w:rsidR="00AF638B" w:rsidRPr="00F07EB7" w:rsidRDefault="00AF638B" w:rsidP="000826DF">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Navodila za varno delo:</w:t>
      </w:r>
    </w:p>
    <w:p w14:paraId="2DB2CAFC" w14:textId="77777777" w:rsidR="00AF638B" w:rsidRPr="00F07EB7" w:rsidRDefault="00AF638B" w:rsidP="000826DF">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Pri izvajanju </w:t>
      </w:r>
      <w:r>
        <w:rPr>
          <w:rFonts w:ascii="Open Sans" w:eastAsia="Times New Roman" w:hAnsi="Open Sans" w:cs="Open Sans"/>
          <w:sz w:val="20"/>
          <w:szCs w:val="20"/>
          <w:lang w:eastAsia="sl-SI"/>
        </w:rPr>
        <w:t>pogodbenih del</w:t>
      </w:r>
      <w:r w:rsidRPr="00F07EB7">
        <w:rPr>
          <w:rFonts w:ascii="Open Sans" w:eastAsia="Times New Roman" w:hAnsi="Open Sans" w:cs="Open Sans"/>
          <w:sz w:val="20"/>
          <w:szCs w:val="20"/>
          <w:lang w:eastAsia="sl-SI"/>
        </w:rPr>
        <w:t xml:space="preserve"> v posameznih delovnih prostorih mora izvajalec striktno upoštevati varnostna določila in navodila:</w:t>
      </w:r>
    </w:p>
    <w:p w14:paraId="3F21EC21" w14:textId="77777777" w:rsidR="00AF638B" w:rsidRPr="00F07EB7" w:rsidRDefault="00AF638B" w:rsidP="00086A8C">
      <w:pPr>
        <w:keepNext/>
        <w:keepLines/>
        <w:widowControl w:val="0"/>
        <w:numPr>
          <w:ilvl w:val="0"/>
          <w:numId w:val="30"/>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obratovalne in druge rede (dvoriščni red, delavniški red, remontni red,…), </w:t>
      </w:r>
    </w:p>
    <w:p w14:paraId="136C8BE0" w14:textId="77777777" w:rsidR="00AF638B" w:rsidRPr="00F07EB7" w:rsidRDefault="00AF638B" w:rsidP="00086A8C">
      <w:pPr>
        <w:keepNext/>
        <w:keepLines/>
        <w:widowControl w:val="0"/>
        <w:numPr>
          <w:ilvl w:val="0"/>
          <w:numId w:val="30"/>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varno delo z delovno opremo,</w:t>
      </w:r>
    </w:p>
    <w:p w14:paraId="463EDAB4" w14:textId="77777777" w:rsidR="00AF638B" w:rsidRPr="00F07EB7" w:rsidRDefault="00AF638B" w:rsidP="00086A8C">
      <w:pPr>
        <w:keepNext/>
        <w:keepLines/>
        <w:widowControl w:val="0"/>
        <w:numPr>
          <w:ilvl w:val="0"/>
          <w:numId w:val="30"/>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navodilo za ravnanje z odpadki,</w:t>
      </w:r>
    </w:p>
    <w:p w14:paraId="74590C6B" w14:textId="77777777" w:rsidR="00AF638B" w:rsidRPr="00F07EB7" w:rsidRDefault="00AF638B" w:rsidP="00086A8C">
      <w:pPr>
        <w:keepNext/>
        <w:keepLines/>
        <w:widowControl w:val="0"/>
        <w:numPr>
          <w:ilvl w:val="0"/>
          <w:numId w:val="30"/>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navodilo za ravnanje z nevarnimi snovmi,</w:t>
      </w:r>
    </w:p>
    <w:p w14:paraId="173E6DB1" w14:textId="77777777" w:rsidR="00AF638B" w:rsidRPr="00F07EB7" w:rsidRDefault="00AF638B" w:rsidP="00086A8C">
      <w:pPr>
        <w:keepNext/>
        <w:keepLines/>
        <w:widowControl w:val="0"/>
        <w:numPr>
          <w:ilvl w:val="0"/>
          <w:numId w:val="30"/>
        </w:numPr>
        <w:spacing w:after="0" w:line="240" w:lineRule="auto"/>
        <w:ind w:left="426" w:hanging="426"/>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druga varnostna navodila.</w:t>
      </w:r>
    </w:p>
    <w:p w14:paraId="5102ECDA" w14:textId="77777777" w:rsidR="00AF638B" w:rsidRPr="00F07EB7" w:rsidRDefault="00AF638B" w:rsidP="000826DF">
      <w:pPr>
        <w:keepNext/>
        <w:keepLines/>
        <w:widowControl w:val="0"/>
        <w:spacing w:after="0" w:line="240" w:lineRule="auto"/>
        <w:rPr>
          <w:rFonts w:ascii="Open Sans" w:eastAsia="Times New Roman" w:hAnsi="Open Sans" w:cs="Open Sans"/>
          <w:sz w:val="20"/>
          <w:szCs w:val="20"/>
          <w:lang w:eastAsia="sl-SI"/>
        </w:rPr>
      </w:pPr>
    </w:p>
    <w:p w14:paraId="784540F5" w14:textId="77777777" w:rsidR="00AF638B" w:rsidRPr="00F07EB7" w:rsidRDefault="00AF638B" w:rsidP="000826DF">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Varnostni znaki:</w:t>
      </w:r>
    </w:p>
    <w:p w14:paraId="13D9E813" w14:textId="77777777" w:rsidR="00AF638B" w:rsidRPr="00F07EB7" w:rsidRDefault="00AF638B" w:rsidP="000826DF">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Izvajalec mora obvezno upoštevati varnostne znake, ki so nameščeni na vidnih mestih, ter ročne, svetlobne in zvočne znake oz. signale. Odgovoren je za postavitev ustreznih dodatnih varnostnih znakov oz. tabel, ki opozarjajo na nevarnosti in/ali prepovedujejo dostop v nevarna območja. Posebej nevarna mesta mora tudi ustrezno osvetliti, predvsem v prostorih kjer ni dovolj naravne svetlobe in v nočnem času oz. megli.</w:t>
      </w:r>
    </w:p>
    <w:p w14:paraId="29A8D820" w14:textId="77777777" w:rsidR="00AF638B" w:rsidRPr="00F07EB7" w:rsidRDefault="00AF638B" w:rsidP="000826DF">
      <w:pPr>
        <w:keepNext/>
        <w:keepLines/>
        <w:widowControl w:val="0"/>
        <w:spacing w:after="0" w:line="240" w:lineRule="auto"/>
        <w:rPr>
          <w:rFonts w:ascii="Open Sans" w:eastAsia="Times New Roman" w:hAnsi="Open Sans" w:cs="Open Sans"/>
          <w:sz w:val="20"/>
          <w:szCs w:val="20"/>
          <w:lang w:eastAsia="sl-SI"/>
        </w:rPr>
      </w:pPr>
    </w:p>
    <w:p w14:paraId="4D781871" w14:textId="77777777" w:rsidR="00AF638B" w:rsidRPr="00F07EB7" w:rsidRDefault="00AF638B" w:rsidP="000826DF">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Osebna varovalna oprema:</w:t>
      </w:r>
    </w:p>
    <w:p w14:paraId="134E9892" w14:textId="77777777" w:rsidR="00AF638B" w:rsidRPr="00F07EB7" w:rsidRDefault="00AF638B" w:rsidP="000826DF">
      <w:pPr>
        <w:keepNext/>
        <w:keepLines/>
        <w:widowControl w:val="0"/>
        <w:spacing w:after="0" w:line="240" w:lineRule="auto"/>
        <w:jc w:val="both"/>
        <w:rPr>
          <w:rFonts w:ascii="Open Sans" w:eastAsia="Times New Roman" w:hAnsi="Open Sans" w:cs="Open Sans"/>
          <w:color w:val="FF0000"/>
          <w:sz w:val="20"/>
          <w:szCs w:val="20"/>
          <w:lang w:eastAsia="sl-SI"/>
        </w:rPr>
      </w:pPr>
      <w:r w:rsidRPr="00F07EB7">
        <w:rPr>
          <w:rFonts w:ascii="Open Sans" w:eastAsia="Times New Roman" w:hAnsi="Open Sans" w:cs="Open Sans"/>
          <w:sz w:val="20"/>
          <w:szCs w:val="20"/>
          <w:lang w:eastAsia="sl-SI"/>
        </w:rPr>
        <w:t>Delavci izvajalca so dolžni na skupnih deloviščih namensko, glede na vrsto tveganja za poškodbe oziroma okvare zdravja, uporabljati lastno osebno varovalno opremo, ki je skladna z veljavnimi standardi in redno pregledana.</w:t>
      </w:r>
    </w:p>
    <w:p w14:paraId="493FD3A2" w14:textId="77777777" w:rsidR="00AF638B" w:rsidRPr="00F07EB7" w:rsidRDefault="00AF638B" w:rsidP="000826DF">
      <w:pPr>
        <w:keepNext/>
        <w:keepLines/>
        <w:widowControl w:val="0"/>
        <w:spacing w:after="0" w:line="240" w:lineRule="auto"/>
        <w:rPr>
          <w:rFonts w:ascii="Open Sans" w:eastAsia="Times New Roman" w:hAnsi="Open Sans" w:cs="Open Sans"/>
          <w:sz w:val="20"/>
          <w:szCs w:val="20"/>
          <w:lang w:eastAsia="sl-SI"/>
        </w:rPr>
      </w:pPr>
    </w:p>
    <w:p w14:paraId="30A6C957" w14:textId="77777777" w:rsidR="00AF638B" w:rsidRPr="00F07EB7" w:rsidRDefault="00AF638B" w:rsidP="000826DF">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Delovna oprema:</w:t>
      </w:r>
    </w:p>
    <w:p w14:paraId="0986E022" w14:textId="77777777" w:rsidR="00AF638B" w:rsidRPr="00F07EB7" w:rsidRDefault="00AF638B" w:rsidP="000826DF">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Delovna oprema, ki bo uporabljena za izvedbo </w:t>
      </w:r>
      <w:r>
        <w:rPr>
          <w:rFonts w:ascii="Open Sans" w:eastAsia="Times New Roman" w:hAnsi="Open Sans" w:cs="Open Sans"/>
          <w:sz w:val="20"/>
          <w:szCs w:val="20"/>
          <w:lang w:eastAsia="sl-SI"/>
        </w:rPr>
        <w:t>pogodbenih del</w:t>
      </w:r>
      <w:r w:rsidRPr="00F07EB7">
        <w:rPr>
          <w:rFonts w:ascii="Open Sans" w:eastAsia="Times New Roman" w:hAnsi="Open Sans" w:cs="Open Sans"/>
          <w:sz w:val="20"/>
          <w:szCs w:val="20"/>
          <w:lang w:eastAsia="sl-SI"/>
        </w:rPr>
        <w:t xml:space="preserve"> mora biti skladna s predpisi.</w:t>
      </w:r>
    </w:p>
    <w:p w14:paraId="16511D72" w14:textId="77777777" w:rsidR="00AF638B" w:rsidRPr="00F07EB7" w:rsidRDefault="00AF638B" w:rsidP="000826DF">
      <w:pPr>
        <w:keepNext/>
        <w:keepLines/>
        <w:widowControl w:val="0"/>
        <w:spacing w:after="0" w:line="240" w:lineRule="auto"/>
        <w:rPr>
          <w:rFonts w:ascii="Open Sans" w:eastAsia="Times New Roman" w:hAnsi="Open Sans" w:cs="Open Sans"/>
          <w:sz w:val="20"/>
          <w:szCs w:val="20"/>
          <w:lang w:eastAsia="sl-SI"/>
        </w:rPr>
      </w:pPr>
    </w:p>
    <w:p w14:paraId="40E34E85" w14:textId="77777777" w:rsidR="00AF638B" w:rsidRPr="00F07EB7" w:rsidRDefault="00AF638B" w:rsidP="000826DF">
      <w:pPr>
        <w:keepNext/>
        <w:keepLines/>
        <w:widowControl w:val="0"/>
        <w:spacing w:after="0" w:line="240" w:lineRule="auto"/>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 xml:space="preserve">Delo na višini </w:t>
      </w:r>
    </w:p>
    <w:p w14:paraId="6B480F51" w14:textId="77777777" w:rsidR="00AF638B" w:rsidRPr="00F07EB7" w:rsidRDefault="00AF638B" w:rsidP="000826DF">
      <w:pPr>
        <w:keepNext/>
        <w:keepLines/>
        <w:widowControl w:val="0"/>
        <w:spacing w:after="0" w:line="240" w:lineRule="auto"/>
        <w:rPr>
          <w:rFonts w:ascii="Open Sans" w:eastAsia="Times New Roman" w:hAnsi="Open Sans" w:cs="Open Sans"/>
          <w:sz w:val="20"/>
          <w:szCs w:val="20"/>
          <w:u w:val="single"/>
          <w:lang w:eastAsia="sl-SI"/>
        </w:rPr>
      </w:pPr>
    </w:p>
    <w:p w14:paraId="46808FCF" w14:textId="77777777" w:rsidR="00AF638B" w:rsidRPr="00F07EB7" w:rsidRDefault="00AF638B" w:rsidP="000826DF">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Za zagotovitev varnega dela na višini oz. za izvedbo varnostnih ukrepov za preprečitev padcev z višine oz. v globino, v skladu z Uredbo o zagotavljanju varnosti in zdravja pri delu na začasnih in premičnih gradbiščih (Ur. l. RS, št. 83/05) oz. (Uredbo), je odgovoren izvajalec. Delovna mesta in delavce na višini oz. nad globino je izvajalec dolžan zavarovati v skladu z Uredbo, prav tako je dolžan ustrezno fizično zavarovati in označiti območje pod izvajanjem dela na višini, nevarne odprtine je potrebno ustrezno pokriti. Izvajalec mora na nezavarovanih višinah, oz. kjer je to potrebno, za vsakega delavca zagotoviti uporabo ustreznega varnostnega pasu za delo na višini z ustreznim privezom.</w:t>
      </w:r>
    </w:p>
    <w:p w14:paraId="4D19DBEE" w14:textId="77777777" w:rsidR="00AF638B" w:rsidRPr="00F07EB7" w:rsidRDefault="00AF638B" w:rsidP="000826DF">
      <w:pPr>
        <w:keepNext/>
        <w:keepLines/>
        <w:widowControl w:val="0"/>
        <w:spacing w:after="0" w:line="240" w:lineRule="auto"/>
        <w:jc w:val="both"/>
        <w:rPr>
          <w:rFonts w:ascii="Open Sans" w:eastAsia="Times New Roman" w:hAnsi="Open Sans" w:cs="Open Sans"/>
          <w:sz w:val="20"/>
          <w:szCs w:val="20"/>
          <w:lang w:eastAsia="sl-SI"/>
        </w:rPr>
      </w:pPr>
    </w:p>
    <w:p w14:paraId="74170A3B" w14:textId="77777777" w:rsidR="00AF638B" w:rsidRPr="00F07EB7" w:rsidRDefault="00AF638B" w:rsidP="000826DF">
      <w:pPr>
        <w:keepNext/>
        <w:keepLines/>
        <w:widowControl w:val="0"/>
        <w:spacing w:after="0" w:line="240" w:lineRule="auto"/>
        <w:jc w:val="both"/>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Odri</w:t>
      </w:r>
    </w:p>
    <w:p w14:paraId="32F0724B" w14:textId="77777777" w:rsidR="00AF638B" w:rsidRPr="00F07EB7" w:rsidRDefault="00AF638B" w:rsidP="000826DF">
      <w:pPr>
        <w:keepNext/>
        <w:keepLines/>
        <w:widowControl w:val="0"/>
        <w:spacing w:after="0" w:line="240" w:lineRule="auto"/>
        <w:rPr>
          <w:rFonts w:ascii="Open Sans" w:eastAsia="Times New Roman" w:hAnsi="Open Sans" w:cs="Open Sans"/>
          <w:sz w:val="20"/>
          <w:szCs w:val="20"/>
          <w:lang w:eastAsia="sl-SI"/>
        </w:rPr>
      </w:pPr>
    </w:p>
    <w:p w14:paraId="4D5D80A3" w14:textId="77777777" w:rsidR="00AF638B" w:rsidRPr="00F07EB7" w:rsidRDefault="00AF638B" w:rsidP="000826DF">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Kovinski, premični, lovilni in drugi odri za delo na višini morajo biti izvedeni brezhibno in pred pričetkom uporabe pregledani. V kolikor odre postavlja za izvajalca drugi izvajalec, je potrebno pred pričetkom del pisno prevzeti, tako da od izvajalca odrov pridobi ustrezno dokumentacijo za odre (kontrolni list, načrt, statični izračun, izjavo o skladnosti).</w:t>
      </w:r>
    </w:p>
    <w:p w14:paraId="171CBB71" w14:textId="77777777" w:rsidR="00AF638B" w:rsidRPr="00F07EB7" w:rsidRDefault="00AF638B" w:rsidP="000826DF">
      <w:pPr>
        <w:keepNext/>
        <w:keepLines/>
        <w:widowControl w:val="0"/>
        <w:spacing w:after="0" w:line="240" w:lineRule="auto"/>
        <w:jc w:val="both"/>
        <w:rPr>
          <w:rFonts w:ascii="Open Sans" w:eastAsia="Times New Roman" w:hAnsi="Open Sans" w:cs="Open Sans"/>
          <w:sz w:val="20"/>
          <w:szCs w:val="20"/>
          <w:lang w:eastAsia="sl-SI"/>
        </w:rPr>
      </w:pPr>
    </w:p>
    <w:p w14:paraId="444FA9CE" w14:textId="77777777" w:rsidR="00AF638B" w:rsidRPr="00F07EB7" w:rsidRDefault="00AF638B" w:rsidP="000826DF">
      <w:pPr>
        <w:keepNext/>
        <w:keepLines/>
        <w:widowControl w:val="0"/>
        <w:spacing w:after="0" w:line="240" w:lineRule="auto"/>
        <w:jc w:val="both"/>
        <w:rPr>
          <w:rFonts w:ascii="Open Sans" w:eastAsia="Times New Roman" w:hAnsi="Open Sans" w:cs="Open Sans"/>
          <w:sz w:val="20"/>
          <w:szCs w:val="20"/>
          <w:u w:val="single"/>
          <w:lang w:eastAsia="sl-SI"/>
        </w:rPr>
      </w:pPr>
      <w:r w:rsidRPr="00F07EB7">
        <w:rPr>
          <w:rFonts w:ascii="Open Sans" w:eastAsia="Times New Roman" w:hAnsi="Open Sans" w:cs="Open Sans"/>
          <w:sz w:val="20"/>
          <w:szCs w:val="20"/>
          <w:u w:val="single"/>
          <w:lang w:eastAsia="sl-SI"/>
        </w:rPr>
        <w:t>Izkopi in nevarne odprtine</w:t>
      </w:r>
    </w:p>
    <w:p w14:paraId="3F320FD0" w14:textId="77777777" w:rsidR="00AF638B" w:rsidRPr="00F07EB7" w:rsidRDefault="00AF638B" w:rsidP="000826DF">
      <w:pPr>
        <w:keepNext/>
        <w:keepLines/>
        <w:widowControl w:val="0"/>
        <w:spacing w:after="0" w:line="240" w:lineRule="auto"/>
        <w:jc w:val="both"/>
        <w:rPr>
          <w:rFonts w:ascii="Open Sans" w:eastAsia="Times New Roman" w:hAnsi="Open Sans" w:cs="Open Sans"/>
          <w:sz w:val="20"/>
          <w:szCs w:val="20"/>
          <w:u w:val="single"/>
          <w:lang w:eastAsia="sl-SI"/>
        </w:rPr>
      </w:pPr>
    </w:p>
    <w:p w14:paraId="7E957F71" w14:textId="77777777" w:rsidR="00AF638B" w:rsidRPr="00F07EB7" w:rsidRDefault="00AF638B" w:rsidP="000826DF">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Izkope in nevarne odprtine mora izvajalec, skladno z uredbo, ustrezno zavarovati s postavitvijo ustrezno trdnih in visokih varovalnih ograj, ki preprečujejo padce.</w:t>
      </w:r>
    </w:p>
    <w:p w14:paraId="48470CEF" w14:textId="77777777" w:rsidR="00AF638B" w:rsidRPr="00F07EB7" w:rsidRDefault="00AF638B" w:rsidP="000826DF">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Izkope je potrebno ustrezno zavarovati pred zasutjem (razpiranje, </w:t>
      </w:r>
      <w:proofErr w:type="spellStart"/>
      <w:r w:rsidRPr="00F07EB7">
        <w:rPr>
          <w:rFonts w:ascii="Open Sans" w:eastAsia="Times New Roman" w:hAnsi="Open Sans" w:cs="Open Sans"/>
          <w:sz w:val="20"/>
          <w:szCs w:val="20"/>
          <w:lang w:eastAsia="sl-SI"/>
        </w:rPr>
        <w:t>zagatnice</w:t>
      </w:r>
      <w:proofErr w:type="spellEnd"/>
      <w:r w:rsidRPr="00F07EB7">
        <w:rPr>
          <w:rFonts w:ascii="Open Sans" w:eastAsia="Times New Roman" w:hAnsi="Open Sans" w:cs="Open Sans"/>
          <w:sz w:val="20"/>
          <w:szCs w:val="20"/>
          <w:lang w:eastAsia="sl-SI"/>
        </w:rPr>
        <w:t>, prepoved odlaganja 1 m od roba izkopa, itd.).</w:t>
      </w:r>
    </w:p>
    <w:p w14:paraId="68C80277" w14:textId="77777777" w:rsidR="00AF638B" w:rsidRPr="00F07EB7" w:rsidRDefault="00AF638B" w:rsidP="000826DF">
      <w:pPr>
        <w:keepNext/>
        <w:keepLines/>
        <w:widowControl w:val="0"/>
        <w:spacing w:after="0" w:line="240" w:lineRule="auto"/>
        <w:rPr>
          <w:rFonts w:ascii="Open Sans" w:eastAsia="Times New Roman" w:hAnsi="Open Sans" w:cs="Open Sans"/>
          <w:sz w:val="20"/>
          <w:szCs w:val="20"/>
          <w:lang w:eastAsia="sl-SI"/>
        </w:rPr>
      </w:pPr>
    </w:p>
    <w:p w14:paraId="5C1380AC" w14:textId="77777777" w:rsidR="00AF638B" w:rsidRPr="00F07EB7" w:rsidRDefault="00AF638B" w:rsidP="000826DF">
      <w:pPr>
        <w:keepNext/>
        <w:keepLines/>
        <w:widowControl w:val="0"/>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u w:val="single"/>
          <w:lang w:eastAsia="sl-SI"/>
        </w:rPr>
        <w:t>Snovi in pripravki</w:t>
      </w:r>
      <w:r w:rsidRPr="00F07EB7">
        <w:rPr>
          <w:rFonts w:ascii="Open Sans" w:eastAsia="Times New Roman" w:hAnsi="Open Sans" w:cs="Open Sans"/>
          <w:sz w:val="20"/>
          <w:szCs w:val="20"/>
          <w:lang w:eastAsia="sl-SI"/>
        </w:rPr>
        <w:t>:</w:t>
      </w:r>
    </w:p>
    <w:p w14:paraId="733C2078" w14:textId="77777777" w:rsidR="00AF638B" w:rsidRPr="00F07EB7" w:rsidRDefault="00AF638B" w:rsidP="000826DF">
      <w:pPr>
        <w:keepNext/>
        <w:keepLines/>
        <w:widowControl w:val="0"/>
        <w:spacing w:after="0" w:line="240" w:lineRule="auto"/>
        <w:jc w:val="both"/>
        <w:rPr>
          <w:rFonts w:ascii="Open Sans" w:eastAsia="Times New Roman" w:hAnsi="Open Sans" w:cs="Open Sans"/>
          <w:color w:val="FF0000"/>
          <w:sz w:val="20"/>
          <w:szCs w:val="20"/>
          <w:lang w:eastAsia="sl-SI"/>
        </w:rPr>
      </w:pPr>
      <w:r w:rsidRPr="00F07EB7">
        <w:rPr>
          <w:rFonts w:ascii="Open Sans" w:eastAsia="Times New Roman" w:hAnsi="Open Sans" w:cs="Open Sans"/>
          <w:sz w:val="20"/>
          <w:szCs w:val="20"/>
          <w:lang w:eastAsia="sl-SI"/>
        </w:rPr>
        <w:t>Pri uporabi kemičnih snovi in pripravkov mora izvajalec predložiti varnostne liste v slovenskem jeziku. Varnostne liste predloži skrbniku okvirnega sporazuma, ki po potrebi v sodelovanju s strokovnjakom za varstvo pri delu, določita varnostne ukrepe, ki izhajajo iz vsebine varnostnih listov.</w:t>
      </w:r>
    </w:p>
    <w:p w14:paraId="64B6A190" w14:textId="77777777" w:rsidR="00AF638B" w:rsidRPr="00F07EB7" w:rsidRDefault="00AF638B" w:rsidP="000826DF">
      <w:pPr>
        <w:keepNext/>
        <w:keepLines/>
        <w:widowControl w:val="0"/>
        <w:spacing w:after="0" w:line="240" w:lineRule="auto"/>
        <w:rPr>
          <w:rFonts w:ascii="Open Sans" w:eastAsia="Times New Roman" w:hAnsi="Open Sans" w:cs="Open Sans"/>
          <w:b/>
          <w:sz w:val="20"/>
          <w:szCs w:val="20"/>
          <w:lang w:eastAsia="sl-SI"/>
        </w:rPr>
      </w:pPr>
    </w:p>
    <w:p w14:paraId="4D6108D3" w14:textId="77777777" w:rsidR="00AF638B" w:rsidRPr="00F07EB7" w:rsidRDefault="00AF638B" w:rsidP="000826DF">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u w:val="single"/>
          <w:lang w:eastAsia="sl-SI"/>
        </w:rPr>
        <w:t>Organizacija prve pomoči in reševanja poškodovanega/naglo obolelega delavca:</w:t>
      </w:r>
    </w:p>
    <w:p w14:paraId="1E9C55A1" w14:textId="77777777" w:rsidR="00AF638B" w:rsidRPr="00F07EB7" w:rsidRDefault="00AF638B" w:rsidP="000826DF">
      <w:pPr>
        <w:keepNext/>
        <w:keepLines/>
        <w:widowControl w:val="0"/>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Izvajalec del mora imeti strokovno usposobljeno osebo za nudenje prve pomoči in obvezno količino materiala za prvo pomoč na delovišču.</w:t>
      </w:r>
    </w:p>
    <w:p w14:paraId="6E8DC632" w14:textId="77777777" w:rsidR="00AF638B" w:rsidRPr="00F07EB7" w:rsidRDefault="00AF638B" w:rsidP="000826DF">
      <w:pPr>
        <w:keepNext/>
        <w:keepLines/>
        <w:widowControl w:val="0"/>
        <w:spacing w:after="0" w:line="240" w:lineRule="auto"/>
        <w:jc w:val="both"/>
        <w:rPr>
          <w:rFonts w:ascii="Open Sans" w:eastAsia="Times New Roman" w:hAnsi="Open Sans" w:cs="Open Sans"/>
          <w:sz w:val="20"/>
          <w:szCs w:val="20"/>
          <w:lang w:eastAsia="sl-SI"/>
        </w:rPr>
      </w:pPr>
    </w:p>
    <w:p w14:paraId="4FF95BA8" w14:textId="77777777" w:rsidR="00AF638B" w:rsidRPr="00F07EB7" w:rsidRDefault="00AF638B" w:rsidP="000826DF">
      <w:pPr>
        <w:keepNext/>
        <w:keepLines/>
        <w:spacing w:after="0" w:line="24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Izvajalec bo moral dosledno upoštevati zgoraj navedene zahteve glede izvajanja ukrepov na skupnem delovišču ter po podpisu okvirnega sporazuma z naročnikom skleniti tudi Pisni sporazum v skladu z 39. členom Zakona o varnosti in zdravju pri delu (Ur. l. RS., št. 43/11; ZVZD-1), ki ureja skupne varstvene ukrepe za zagotavljanje varstva in zdravja pri delu. Nespoštovanje določil je razlog za prekinitev okvirnega sporazuma. </w:t>
      </w:r>
    </w:p>
    <w:p w14:paraId="2C3E20A9" w14:textId="77777777" w:rsidR="00AF638B" w:rsidRPr="00F07EB7" w:rsidRDefault="00AF638B" w:rsidP="000826DF">
      <w:pPr>
        <w:keepNext/>
        <w:keepLines/>
        <w:spacing w:after="0" w:line="240" w:lineRule="auto"/>
        <w:jc w:val="both"/>
        <w:rPr>
          <w:rFonts w:ascii="Open Sans" w:eastAsia="Times New Roman" w:hAnsi="Open Sans" w:cs="Open Sans"/>
          <w:sz w:val="20"/>
          <w:szCs w:val="20"/>
          <w:lang w:eastAsia="sl-SI"/>
        </w:rPr>
      </w:pPr>
    </w:p>
    <w:p w14:paraId="6677CB0F" w14:textId="156155CF" w:rsidR="00AF638B" w:rsidRPr="009E1227" w:rsidRDefault="00AF638B" w:rsidP="000826DF">
      <w:pPr>
        <w:keepNext/>
        <w:keepLines/>
        <w:spacing w:after="0" w:line="240" w:lineRule="auto"/>
        <w:ind w:right="-2"/>
        <w:jc w:val="both"/>
        <w:rPr>
          <w:rFonts w:ascii="Open Sans" w:eastAsia="Times New Roman" w:hAnsi="Open Sans" w:cs="Open Sans"/>
          <w:b/>
          <w:sz w:val="20"/>
          <w:szCs w:val="18"/>
          <w:lang w:eastAsia="sl-SI"/>
        </w:rPr>
      </w:pPr>
      <w:r w:rsidRPr="009E1227">
        <w:rPr>
          <w:rFonts w:ascii="Open Sans" w:eastAsia="Times New Roman" w:hAnsi="Open Sans" w:cs="Open Sans"/>
          <w:sz w:val="20"/>
          <w:szCs w:val="18"/>
          <w:lang w:eastAsia="sl-SI"/>
        </w:rPr>
        <w:t xml:space="preserve">Gospodarski subjekt </w:t>
      </w:r>
      <w:r w:rsidRPr="009E1227">
        <w:rPr>
          <w:rFonts w:ascii="Open Sans" w:eastAsia="Times New Roman" w:hAnsi="Open Sans" w:cs="Open Sans"/>
          <w:sz w:val="20"/>
          <w:szCs w:val="20"/>
          <w:lang w:eastAsia="sl-SI"/>
        </w:rPr>
        <w:t xml:space="preserve">izkaže izpolnjevanje pogojev </w:t>
      </w:r>
      <w:r w:rsidRPr="009E1227">
        <w:rPr>
          <w:rFonts w:ascii="Open Sans" w:eastAsia="Times New Roman" w:hAnsi="Open Sans" w:cs="Open Sans"/>
          <w:sz w:val="20"/>
          <w:szCs w:val="18"/>
          <w:lang w:eastAsia="sl-SI"/>
        </w:rPr>
        <w:t xml:space="preserve">s predložitvijo izpolnjene in podpisane priloge </w:t>
      </w:r>
      <w:r w:rsidRPr="009E1227">
        <w:rPr>
          <w:rFonts w:ascii="Open Sans" w:eastAsia="Times New Roman" w:hAnsi="Open Sans" w:cs="Open Sans"/>
          <w:b/>
          <w:sz w:val="20"/>
          <w:szCs w:val="18"/>
          <w:lang w:eastAsia="sl-SI"/>
        </w:rPr>
        <w:t xml:space="preserve">A </w:t>
      </w:r>
      <w:r w:rsidRPr="009E1227">
        <w:rPr>
          <w:rFonts w:ascii="Open Sans" w:eastAsia="Times New Roman" w:hAnsi="Open Sans" w:cs="Open Sans"/>
          <w:sz w:val="20"/>
          <w:szCs w:val="18"/>
          <w:lang w:eastAsia="sl-SI"/>
        </w:rPr>
        <w:t xml:space="preserve">in </w:t>
      </w:r>
      <w:r w:rsidRPr="009E1227">
        <w:rPr>
          <w:rFonts w:ascii="Open Sans" w:eastAsia="Times New Roman" w:hAnsi="Open Sans" w:cs="Open Sans"/>
          <w:sz w:val="20"/>
          <w:szCs w:val="20"/>
          <w:lang w:eastAsia="sl-SI"/>
        </w:rPr>
        <w:t>s podpisom</w:t>
      </w:r>
      <w:r w:rsidRPr="009E1227">
        <w:rPr>
          <w:rFonts w:ascii="Open Sans" w:eastAsia="Times New Roman" w:hAnsi="Open Sans" w:cs="Open Sans"/>
          <w:b/>
          <w:sz w:val="20"/>
          <w:szCs w:val="20"/>
          <w:lang w:eastAsia="sl-SI"/>
        </w:rPr>
        <w:t xml:space="preserve"> priloge </w:t>
      </w:r>
      <w:r w:rsidR="004B4DBC">
        <w:rPr>
          <w:rFonts w:ascii="Open Sans" w:eastAsia="Times New Roman" w:hAnsi="Open Sans" w:cs="Open Sans"/>
          <w:b/>
          <w:sz w:val="20"/>
          <w:szCs w:val="20"/>
          <w:lang w:eastAsia="sl-SI"/>
        </w:rPr>
        <w:t>6</w:t>
      </w:r>
      <w:r w:rsidRPr="009E1227">
        <w:rPr>
          <w:rFonts w:ascii="Open Sans" w:eastAsia="Times New Roman" w:hAnsi="Open Sans" w:cs="Open Sans"/>
          <w:b/>
          <w:sz w:val="20"/>
          <w:szCs w:val="20"/>
          <w:lang w:eastAsia="sl-SI"/>
        </w:rPr>
        <w:t>.</w:t>
      </w:r>
    </w:p>
    <w:p w14:paraId="776F0A42" w14:textId="77777777" w:rsidR="00AF638B" w:rsidRPr="007E2F1D" w:rsidRDefault="00AF638B" w:rsidP="000826DF">
      <w:pPr>
        <w:keepNext/>
        <w:keepLines/>
        <w:widowControl w:val="0"/>
        <w:spacing w:after="0" w:line="240" w:lineRule="auto"/>
        <w:jc w:val="both"/>
        <w:rPr>
          <w:rFonts w:ascii="Open Sans" w:eastAsia="Times New Roman" w:hAnsi="Open Sans" w:cs="Open Sans"/>
          <w:sz w:val="20"/>
          <w:szCs w:val="20"/>
          <w:lang w:eastAsia="sl-SI"/>
        </w:rPr>
      </w:pPr>
    </w:p>
    <w:p w14:paraId="54D1DD21" w14:textId="77777777" w:rsidR="005A6587" w:rsidRDefault="005A6587">
      <w:pPr>
        <w:spacing w:after="0" w:line="240" w:lineRule="auto"/>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br w:type="page"/>
      </w:r>
    </w:p>
    <w:p w14:paraId="330641AC" w14:textId="054C2270" w:rsidR="00302D6E" w:rsidRPr="007E2F1D" w:rsidRDefault="00302D6E" w:rsidP="000826DF">
      <w:pPr>
        <w:keepNext/>
        <w:keepLines/>
        <w:widowControl w:val="0"/>
        <w:numPr>
          <w:ilvl w:val="0"/>
          <w:numId w:val="2"/>
        </w:numPr>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lastRenderedPageBreak/>
        <w:t>FINANČNA ZAVAROVANJA</w:t>
      </w:r>
      <w:r w:rsidR="005547C9">
        <w:rPr>
          <w:rFonts w:ascii="Open Sans" w:eastAsia="Times New Roman" w:hAnsi="Open Sans" w:cs="Open Sans"/>
          <w:b/>
          <w:sz w:val="20"/>
          <w:szCs w:val="20"/>
          <w:lang w:eastAsia="sl-SI"/>
        </w:rPr>
        <w:t xml:space="preserve"> </w:t>
      </w:r>
      <w:r w:rsidR="005547C9">
        <w:rPr>
          <w:rFonts w:ascii="Open Sans" w:eastAsia="Times New Roman" w:hAnsi="Open Sans" w:cs="Open Sans"/>
          <w:b/>
          <w:color w:val="FF0000"/>
          <w:sz w:val="20"/>
          <w:szCs w:val="20"/>
          <w:lang w:eastAsia="sl-SI"/>
        </w:rPr>
        <w:t>– VELJA ZA VSE SKLOPE</w:t>
      </w:r>
    </w:p>
    <w:p w14:paraId="12122C78" w14:textId="77777777" w:rsidR="00C97751" w:rsidRPr="007E2F1D" w:rsidRDefault="00C05541" w:rsidP="000826DF">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ab/>
      </w:r>
    </w:p>
    <w:p w14:paraId="5E40A7EC" w14:textId="77777777" w:rsidR="00C97751" w:rsidRPr="007E2F1D" w:rsidRDefault="008C3809" w:rsidP="000826DF">
      <w:pPr>
        <w:keepNext/>
        <w:keepLines/>
        <w:widowControl w:val="0"/>
        <w:numPr>
          <w:ilvl w:val="1"/>
          <w:numId w:val="2"/>
        </w:numPr>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t>Zavarovanje dobre izvedbe obveznosti iz okvirnega sporazuma</w:t>
      </w:r>
    </w:p>
    <w:p w14:paraId="7176E8A4" w14:textId="77777777" w:rsidR="00C97751" w:rsidRPr="007E2F1D" w:rsidRDefault="00C97751" w:rsidP="000826DF">
      <w:pPr>
        <w:keepNext/>
        <w:keepLines/>
        <w:widowControl w:val="0"/>
        <w:spacing w:after="0" w:line="240" w:lineRule="auto"/>
        <w:jc w:val="both"/>
        <w:rPr>
          <w:rFonts w:ascii="Open Sans" w:hAnsi="Open Sans" w:cs="Open Sans"/>
          <w:sz w:val="20"/>
          <w:szCs w:val="20"/>
        </w:rPr>
      </w:pPr>
    </w:p>
    <w:p w14:paraId="09FA1410" w14:textId="24EBCE0A" w:rsidR="009454E0" w:rsidRPr="007E2F1D" w:rsidRDefault="009454E0" w:rsidP="000826DF">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 xml:space="preserve">Izbrani ponudnik bo moral ob sklenitvi okvirnega sporazuma predmeta javnega naročila, predložiti naročniku podpisano in žigosano bianko menico z izpolnjeno, podpisano in žigosano menično izjavo za zavarovanje dobre izvedbe obveznosti iz okvirnega sporazuma, z dobo veljavnosti </w:t>
      </w:r>
      <w:r w:rsidR="00B143EF" w:rsidRPr="007E2F1D">
        <w:rPr>
          <w:rFonts w:ascii="Open Sans" w:hAnsi="Open Sans" w:cs="Open Sans"/>
          <w:sz w:val="20"/>
          <w:szCs w:val="20"/>
        </w:rPr>
        <w:t xml:space="preserve">do </w:t>
      </w:r>
      <w:r w:rsidR="008C30B9">
        <w:rPr>
          <w:rFonts w:ascii="Open Sans" w:hAnsi="Open Sans" w:cs="Open Sans"/>
          <w:sz w:val="20"/>
          <w:szCs w:val="20"/>
        </w:rPr>
        <w:t>3</w:t>
      </w:r>
      <w:r w:rsidR="005A6587">
        <w:rPr>
          <w:rFonts w:ascii="Open Sans" w:hAnsi="Open Sans" w:cs="Open Sans"/>
          <w:sz w:val="20"/>
          <w:szCs w:val="20"/>
        </w:rPr>
        <w:t>0</w:t>
      </w:r>
      <w:r w:rsidR="008C30B9">
        <w:rPr>
          <w:rFonts w:ascii="Open Sans" w:hAnsi="Open Sans" w:cs="Open Sans"/>
          <w:sz w:val="20"/>
          <w:szCs w:val="20"/>
        </w:rPr>
        <w:t>. 1</w:t>
      </w:r>
      <w:r w:rsidR="005A6587">
        <w:rPr>
          <w:rFonts w:ascii="Open Sans" w:hAnsi="Open Sans" w:cs="Open Sans"/>
          <w:sz w:val="20"/>
          <w:szCs w:val="20"/>
        </w:rPr>
        <w:t>1</w:t>
      </w:r>
      <w:r w:rsidR="008C30B9">
        <w:rPr>
          <w:rFonts w:ascii="Open Sans" w:hAnsi="Open Sans" w:cs="Open Sans"/>
          <w:sz w:val="20"/>
          <w:szCs w:val="20"/>
        </w:rPr>
        <w:t>. 2028</w:t>
      </w:r>
      <w:r w:rsidR="00B143EF" w:rsidRPr="007E2F1D">
        <w:rPr>
          <w:rFonts w:ascii="Open Sans" w:hAnsi="Open Sans" w:cs="Open Sans"/>
          <w:sz w:val="20"/>
          <w:szCs w:val="20"/>
        </w:rPr>
        <w:t>, v višini za</w:t>
      </w:r>
      <w:r w:rsidRPr="007E2F1D">
        <w:rPr>
          <w:rFonts w:ascii="Open Sans" w:hAnsi="Open Sans" w:cs="Open Sans"/>
          <w:sz w:val="20"/>
          <w:szCs w:val="20"/>
        </w:rPr>
        <w:t xml:space="preserve"> posamezni sklop:</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678"/>
      </w:tblGrid>
      <w:tr w:rsidR="009454E0" w:rsidRPr="00F1166A" w14:paraId="0DF56820" w14:textId="77777777" w:rsidTr="00F1166A">
        <w:tc>
          <w:tcPr>
            <w:tcW w:w="4678" w:type="dxa"/>
            <w:shd w:val="clear" w:color="auto" w:fill="auto"/>
          </w:tcPr>
          <w:p w14:paraId="59E06827" w14:textId="77777777" w:rsidR="009454E0" w:rsidRPr="00F1166A" w:rsidRDefault="009454E0" w:rsidP="000826DF">
            <w:pPr>
              <w:keepNext/>
              <w:keepLines/>
              <w:widowControl w:val="0"/>
              <w:spacing w:after="0" w:line="240" w:lineRule="auto"/>
              <w:jc w:val="both"/>
              <w:rPr>
                <w:rFonts w:ascii="Open Sans" w:hAnsi="Open Sans" w:cs="Open Sans"/>
                <w:sz w:val="18"/>
                <w:szCs w:val="18"/>
              </w:rPr>
            </w:pPr>
            <w:r w:rsidRPr="00F1166A">
              <w:rPr>
                <w:rFonts w:ascii="Open Sans" w:hAnsi="Open Sans" w:cs="Open Sans"/>
                <w:sz w:val="18"/>
                <w:szCs w:val="18"/>
              </w:rPr>
              <w:t>Sklop:</w:t>
            </w:r>
          </w:p>
        </w:tc>
        <w:tc>
          <w:tcPr>
            <w:tcW w:w="4678" w:type="dxa"/>
          </w:tcPr>
          <w:p w14:paraId="11087ECE" w14:textId="77777777" w:rsidR="009454E0" w:rsidRPr="00F1166A" w:rsidRDefault="009454E0" w:rsidP="000826DF">
            <w:pPr>
              <w:keepNext/>
              <w:keepLines/>
              <w:widowControl w:val="0"/>
              <w:spacing w:after="0" w:line="240" w:lineRule="auto"/>
              <w:jc w:val="both"/>
              <w:rPr>
                <w:rFonts w:ascii="Open Sans" w:hAnsi="Open Sans" w:cs="Open Sans"/>
                <w:sz w:val="18"/>
                <w:szCs w:val="18"/>
              </w:rPr>
            </w:pPr>
            <w:r w:rsidRPr="00F1166A">
              <w:rPr>
                <w:rFonts w:ascii="Open Sans" w:hAnsi="Open Sans" w:cs="Open Sans"/>
                <w:sz w:val="18"/>
                <w:szCs w:val="18"/>
              </w:rPr>
              <w:t>Vrednost finančnega zavarovanja za zavarovanje dobre izvedbe obveznosti po okvirnem sporazumu</w:t>
            </w:r>
          </w:p>
        </w:tc>
      </w:tr>
      <w:tr w:rsidR="00F1166A" w:rsidRPr="007E2F1D" w14:paraId="64BB1ADE" w14:textId="77777777" w:rsidTr="00F1166A">
        <w:tc>
          <w:tcPr>
            <w:tcW w:w="4678" w:type="dxa"/>
            <w:shd w:val="clear" w:color="auto" w:fill="auto"/>
          </w:tcPr>
          <w:p w14:paraId="1AA84B73" w14:textId="364A89D6" w:rsidR="00F1166A" w:rsidRPr="00F1166A" w:rsidRDefault="00F1166A" w:rsidP="00F1166A">
            <w:pPr>
              <w:keepNext/>
              <w:keepLines/>
              <w:widowControl w:val="0"/>
              <w:spacing w:after="0" w:line="240" w:lineRule="auto"/>
              <w:jc w:val="both"/>
              <w:rPr>
                <w:rFonts w:ascii="Open Sans" w:hAnsi="Open Sans" w:cs="Open Sans"/>
                <w:bCs/>
                <w:sz w:val="18"/>
                <w:szCs w:val="18"/>
              </w:rPr>
            </w:pPr>
            <w:r w:rsidRPr="00F1166A">
              <w:rPr>
                <w:rFonts w:ascii="Open Sans" w:eastAsia="Times New Roman" w:hAnsi="Open Sans" w:cs="Open Sans"/>
                <w:bCs/>
                <w:sz w:val="18"/>
                <w:szCs w:val="18"/>
                <w:lang w:eastAsia="sl-SI"/>
              </w:rPr>
              <w:t>1. sklop: Strojno vzdrževalna dela na področju: črpalk, vodočrpalnice, KPV, armatur, kotlovskih mlinov, transporta premoga, pepela in lesnih sekancev, toplotne obdelave jekel z uporabo računalniškega sistema krmiljenja elektro peči in z induktivnim ogrevanjem, rezanje pločevin z uporabo računalniško krmiljenega plamenskega rezalnika in plazemskega pantografa.</w:t>
            </w:r>
          </w:p>
        </w:tc>
        <w:tc>
          <w:tcPr>
            <w:tcW w:w="4678" w:type="dxa"/>
          </w:tcPr>
          <w:p w14:paraId="0ACC8FF3" w14:textId="2C06F4F1" w:rsidR="00F1166A" w:rsidRPr="00F1166A" w:rsidRDefault="00CB29A7" w:rsidP="00F1166A">
            <w:pPr>
              <w:keepNext/>
              <w:keepLines/>
              <w:widowControl w:val="0"/>
              <w:spacing w:after="0" w:line="240" w:lineRule="auto"/>
              <w:jc w:val="center"/>
              <w:rPr>
                <w:rFonts w:ascii="Open Sans" w:hAnsi="Open Sans" w:cs="Open Sans"/>
                <w:sz w:val="18"/>
                <w:szCs w:val="18"/>
              </w:rPr>
            </w:pPr>
            <w:r>
              <w:rPr>
                <w:rFonts w:ascii="Open Sans" w:hAnsi="Open Sans" w:cs="Open Sans"/>
                <w:sz w:val="18"/>
                <w:szCs w:val="18"/>
              </w:rPr>
              <w:t>40</w:t>
            </w:r>
            <w:r w:rsidR="00F1166A" w:rsidRPr="00F1166A">
              <w:rPr>
                <w:rFonts w:ascii="Open Sans" w:hAnsi="Open Sans" w:cs="Open Sans"/>
                <w:sz w:val="18"/>
                <w:szCs w:val="18"/>
              </w:rPr>
              <w:t>.000,00 EUR</w:t>
            </w:r>
          </w:p>
        </w:tc>
      </w:tr>
      <w:tr w:rsidR="00F1166A" w:rsidRPr="007E2F1D" w14:paraId="303C3628" w14:textId="77777777" w:rsidTr="00F1166A">
        <w:tc>
          <w:tcPr>
            <w:tcW w:w="4678" w:type="dxa"/>
            <w:shd w:val="clear" w:color="auto" w:fill="auto"/>
          </w:tcPr>
          <w:p w14:paraId="79029C53" w14:textId="01047835" w:rsidR="00F1166A" w:rsidRPr="00F1166A" w:rsidRDefault="00F1166A" w:rsidP="00F1166A">
            <w:pPr>
              <w:keepNext/>
              <w:keepLines/>
              <w:widowControl w:val="0"/>
              <w:spacing w:after="0" w:line="240" w:lineRule="auto"/>
              <w:jc w:val="both"/>
              <w:rPr>
                <w:rFonts w:ascii="Open Sans" w:hAnsi="Open Sans" w:cs="Open Sans"/>
                <w:bCs/>
                <w:sz w:val="18"/>
                <w:szCs w:val="18"/>
              </w:rPr>
            </w:pPr>
            <w:r w:rsidRPr="00F1166A">
              <w:rPr>
                <w:rFonts w:ascii="Open Sans" w:eastAsia="Times New Roman" w:hAnsi="Open Sans" w:cs="Open Sans"/>
                <w:bCs/>
                <w:sz w:val="18"/>
                <w:szCs w:val="18"/>
                <w:lang w:eastAsia="sl-SI"/>
              </w:rPr>
              <w:t>2. sklop: Strojna dela na področju vzdrževanja tlačnega dela kotlov</w:t>
            </w:r>
          </w:p>
        </w:tc>
        <w:tc>
          <w:tcPr>
            <w:tcW w:w="4678" w:type="dxa"/>
          </w:tcPr>
          <w:p w14:paraId="0B3CA2BF" w14:textId="4762E615" w:rsidR="00F1166A" w:rsidRPr="00F1166A" w:rsidRDefault="00CB29A7" w:rsidP="00F1166A">
            <w:pPr>
              <w:keepNext/>
              <w:keepLines/>
              <w:widowControl w:val="0"/>
              <w:spacing w:after="0" w:line="240" w:lineRule="auto"/>
              <w:jc w:val="center"/>
              <w:rPr>
                <w:rFonts w:ascii="Open Sans" w:hAnsi="Open Sans" w:cs="Open Sans"/>
                <w:sz w:val="18"/>
                <w:szCs w:val="18"/>
              </w:rPr>
            </w:pPr>
            <w:r>
              <w:rPr>
                <w:rFonts w:ascii="Open Sans" w:hAnsi="Open Sans" w:cs="Open Sans"/>
                <w:sz w:val="18"/>
                <w:szCs w:val="18"/>
              </w:rPr>
              <w:t>20</w:t>
            </w:r>
            <w:r w:rsidR="00F1166A" w:rsidRPr="00F1166A">
              <w:rPr>
                <w:rFonts w:ascii="Open Sans" w:hAnsi="Open Sans" w:cs="Open Sans"/>
                <w:sz w:val="18"/>
                <w:szCs w:val="18"/>
              </w:rPr>
              <w:t>.000,00 EUR</w:t>
            </w:r>
          </w:p>
        </w:tc>
      </w:tr>
      <w:tr w:rsidR="00F1166A" w:rsidRPr="007E2F1D" w14:paraId="106C7696" w14:textId="77777777" w:rsidTr="00F1166A">
        <w:tc>
          <w:tcPr>
            <w:tcW w:w="4678" w:type="dxa"/>
            <w:shd w:val="clear" w:color="auto" w:fill="auto"/>
          </w:tcPr>
          <w:p w14:paraId="3C681750" w14:textId="2096C094" w:rsidR="00F1166A" w:rsidRPr="00F1166A" w:rsidRDefault="00F1166A" w:rsidP="00F1166A">
            <w:pPr>
              <w:keepNext/>
              <w:keepLines/>
              <w:widowControl w:val="0"/>
              <w:spacing w:after="0" w:line="240" w:lineRule="auto"/>
              <w:jc w:val="both"/>
              <w:rPr>
                <w:rFonts w:ascii="Open Sans" w:hAnsi="Open Sans" w:cs="Open Sans"/>
                <w:bCs/>
                <w:sz w:val="18"/>
                <w:szCs w:val="18"/>
              </w:rPr>
            </w:pPr>
            <w:r w:rsidRPr="00F1166A">
              <w:rPr>
                <w:rFonts w:ascii="Open Sans" w:eastAsia="Times New Roman" w:hAnsi="Open Sans" w:cs="Open Sans"/>
                <w:bCs/>
                <w:sz w:val="18"/>
                <w:szCs w:val="18"/>
                <w:lang w:eastAsia="sl-SI"/>
              </w:rPr>
              <w:t>3. sklop: Strojno vzdrževalna dela na področju vzdrževanja kotlovskih naprav</w:t>
            </w:r>
          </w:p>
        </w:tc>
        <w:tc>
          <w:tcPr>
            <w:tcW w:w="4678" w:type="dxa"/>
          </w:tcPr>
          <w:p w14:paraId="005322D8" w14:textId="15AF1953" w:rsidR="00F1166A" w:rsidRPr="00F1166A" w:rsidRDefault="000C2972" w:rsidP="00F1166A">
            <w:pPr>
              <w:keepNext/>
              <w:keepLines/>
              <w:widowControl w:val="0"/>
              <w:spacing w:after="0" w:line="240" w:lineRule="auto"/>
              <w:jc w:val="center"/>
              <w:rPr>
                <w:rFonts w:ascii="Open Sans" w:hAnsi="Open Sans" w:cs="Open Sans"/>
                <w:sz w:val="18"/>
                <w:szCs w:val="18"/>
              </w:rPr>
            </w:pPr>
            <w:r>
              <w:rPr>
                <w:rFonts w:ascii="Open Sans" w:hAnsi="Open Sans" w:cs="Open Sans"/>
                <w:sz w:val="18"/>
                <w:szCs w:val="18"/>
              </w:rPr>
              <w:t>45</w:t>
            </w:r>
            <w:r w:rsidR="00F1166A" w:rsidRPr="00F1166A">
              <w:rPr>
                <w:rFonts w:ascii="Open Sans" w:hAnsi="Open Sans" w:cs="Open Sans"/>
                <w:sz w:val="18"/>
                <w:szCs w:val="18"/>
              </w:rPr>
              <w:t>.000,00 EUR</w:t>
            </w:r>
          </w:p>
        </w:tc>
      </w:tr>
      <w:tr w:rsidR="00F1166A" w:rsidRPr="007E2F1D" w14:paraId="6EA771ED" w14:textId="77777777" w:rsidTr="00F1166A">
        <w:tc>
          <w:tcPr>
            <w:tcW w:w="4678" w:type="dxa"/>
            <w:shd w:val="clear" w:color="auto" w:fill="auto"/>
          </w:tcPr>
          <w:p w14:paraId="1B5175FF" w14:textId="484891FB" w:rsidR="00F1166A" w:rsidRPr="00F1166A" w:rsidRDefault="00F1166A" w:rsidP="00F1166A">
            <w:pPr>
              <w:keepNext/>
              <w:keepLines/>
              <w:widowControl w:val="0"/>
              <w:spacing w:after="0" w:line="240" w:lineRule="auto"/>
              <w:jc w:val="both"/>
              <w:rPr>
                <w:rFonts w:ascii="Open Sans" w:hAnsi="Open Sans" w:cs="Open Sans"/>
                <w:bCs/>
                <w:sz w:val="18"/>
                <w:szCs w:val="18"/>
              </w:rPr>
            </w:pPr>
            <w:r w:rsidRPr="00F1166A">
              <w:rPr>
                <w:rFonts w:ascii="Open Sans" w:eastAsia="Times New Roman" w:hAnsi="Open Sans" w:cs="Open Sans"/>
                <w:bCs/>
                <w:sz w:val="18"/>
                <w:szCs w:val="18"/>
                <w:lang w:eastAsia="sl-SI"/>
              </w:rPr>
              <w:t>4. sklop: Strojno vzdrževalna dela na področju turbin, termične priprave vode in toplotnih postaj</w:t>
            </w:r>
          </w:p>
        </w:tc>
        <w:tc>
          <w:tcPr>
            <w:tcW w:w="4678" w:type="dxa"/>
          </w:tcPr>
          <w:p w14:paraId="1F28789A" w14:textId="4D2696AC" w:rsidR="00F1166A" w:rsidRPr="00F1166A" w:rsidRDefault="00F1166A" w:rsidP="00F1166A">
            <w:pPr>
              <w:keepNext/>
              <w:keepLines/>
              <w:widowControl w:val="0"/>
              <w:spacing w:after="0" w:line="240" w:lineRule="auto"/>
              <w:jc w:val="center"/>
              <w:rPr>
                <w:rFonts w:ascii="Open Sans" w:hAnsi="Open Sans" w:cs="Open Sans"/>
                <w:sz w:val="18"/>
                <w:szCs w:val="18"/>
              </w:rPr>
            </w:pPr>
            <w:r w:rsidRPr="00F1166A">
              <w:rPr>
                <w:rFonts w:ascii="Open Sans" w:hAnsi="Open Sans" w:cs="Open Sans"/>
                <w:sz w:val="18"/>
                <w:szCs w:val="18"/>
              </w:rPr>
              <w:t>2</w:t>
            </w:r>
            <w:r w:rsidR="000C2972">
              <w:rPr>
                <w:rFonts w:ascii="Open Sans" w:hAnsi="Open Sans" w:cs="Open Sans"/>
                <w:sz w:val="18"/>
                <w:szCs w:val="18"/>
              </w:rPr>
              <w:t>0</w:t>
            </w:r>
            <w:r w:rsidRPr="00F1166A">
              <w:rPr>
                <w:rFonts w:ascii="Open Sans" w:hAnsi="Open Sans" w:cs="Open Sans"/>
                <w:sz w:val="18"/>
                <w:szCs w:val="18"/>
              </w:rPr>
              <w:t>.000,00 EUR</w:t>
            </w:r>
          </w:p>
        </w:tc>
      </w:tr>
      <w:tr w:rsidR="00F1166A" w:rsidRPr="007E2F1D" w14:paraId="74E472E6" w14:textId="77777777" w:rsidTr="00F1166A">
        <w:tc>
          <w:tcPr>
            <w:tcW w:w="4678" w:type="dxa"/>
            <w:shd w:val="clear" w:color="auto" w:fill="auto"/>
          </w:tcPr>
          <w:p w14:paraId="7072F697" w14:textId="7E419E45" w:rsidR="00F1166A" w:rsidRPr="00F1166A" w:rsidRDefault="00F1166A" w:rsidP="00F1166A">
            <w:pPr>
              <w:keepNext/>
              <w:keepLines/>
              <w:widowControl w:val="0"/>
              <w:spacing w:after="0" w:line="240" w:lineRule="auto"/>
              <w:jc w:val="both"/>
              <w:rPr>
                <w:rFonts w:ascii="Open Sans" w:hAnsi="Open Sans" w:cs="Open Sans"/>
                <w:bCs/>
                <w:sz w:val="18"/>
                <w:szCs w:val="18"/>
              </w:rPr>
            </w:pPr>
            <w:r w:rsidRPr="00F1166A">
              <w:rPr>
                <w:rFonts w:ascii="Open Sans" w:eastAsia="Times New Roman" w:hAnsi="Open Sans" w:cs="Open Sans"/>
                <w:bCs/>
                <w:sz w:val="18"/>
                <w:szCs w:val="18"/>
                <w:lang w:eastAsia="sl-SI"/>
              </w:rPr>
              <w:t>5. sklop: Strojna dela na področju vzdrževanja toplotnih izolacij</w:t>
            </w:r>
          </w:p>
        </w:tc>
        <w:tc>
          <w:tcPr>
            <w:tcW w:w="4678" w:type="dxa"/>
          </w:tcPr>
          <w:p w14:paraId="056AFFD0" w14:textId="5CFC3E01" w:rsidR="00F1166A" w:rsidRPr="00F1166A" w:rsidRDefault="000C2972" w:rsidP="00F1166A">
            <w:pPr>
              <w:keepNext/>
              <w:keepLines/>
              <w:widowControl w:val="0"/>
              <w:spacing w:after="0" w:line="240" w:lineRule="auto"/>
              <w:jc w:val="center"/>
              <w:rPr>
                <w:rFonts w:ascii="Open Sans" w:hAnsi="Open Sans" w:cs="Open Sans"/>
                <w:sz w:val="18"/>
                <w:szCs w:val="18"/>
              </w:rPr>
            </w:pPr>
            <w:r>
              <w:rPr>
                <w:rFonts w:ascii="Open Sans" w:hAnsi="Open Sans" w:cs="Open Sans"/>
                <w:sz w:val="18"/>
                <w:szCs w:val="18"/>
              </w:rPr>
              <w:t>16.0</w:t>
            </w:r>
            <w:r w:rsidR="00F1166A" w:rsidRPr="00F1166A">
              <w:rPr>
                <w:rFonts w:ascii="Open Sans" w:hAnsi="Open Sans" w:cs="Open Sans"/>
                <w:sz w:val="18"/>
                <w:szCs w:val="18"/>
              </w:rPr>
              <w:t>00,00 EUR</w:t>
            </w:r>
          </w:p>
        </w:tc>
      </w:tr>
    </w:tbl>
    <w:p w14:paraId="6C87F9AD" w14:textId="77777777" w:rsidR="008C7E87" w:rsidRPr="007E2F1D" w:rsidRDefault="008C7E87" w:rsidP="000826DF">
      <w:pPr>
        <w:keepNext/>
        <w:keepLines/>
        <w:widowControl w:val="0"/>
        <w:spacing w:after="0" w:line="240" w:lineRule="auto"/>
        <w:jc w:val="both"/>
        <w:rPr>
          <w:rFonts w:ascii="Open Sans" w:hAnsi="Open Sans" w:cs="Open Sans"/>
          <w:sz w:val="20"/>
          <w:szCs w:val="20"/>
        </w:rPr>
      </w:pPr>
    </w:p>
    <w:p w14:paraId="62C23200" w14:textId="73AA6F97" w:rsidR="009454E0" w:rsidRPr="007E2F1D" w:rsidRDefault="009454E0" w:rsidP="000826DF">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 xml:space="preserve">V kolikor izvajalec ne izpolnjuje svojih obveznosti po okvirnem sporazumu, lahko naročnik unovči finančno zavarovanje za zavarovanje dobre izvedbe obveznosti po okvirnem sporazumu in odstopi od okvirnega sporazuma, brez kakršnekoli obveznosti do izvajalca. </w:t>
      </w:r>
    </w:p>
    <w:p w14:paraId="4F050CFB" w14:textId="77777777" w:rsidR="009454E0" w:rsidRPr="007E2F1D" w:rsidRDefault="009454E0" w:rsidP="000826DF">
      <w:pPr>
        <w:keepNext/>
        <w:keepLines/>
        <w:widowControl w:val="0"/>
        <w:spacing w:after="0" w:line="240" w:lineRule="auto"/>
        <w:jc w:val="both"/>
        <w:rPr>
          <w:rFonts w:ascii="Open Sans" w:hAnsi="Open Sans" w:cs="Open Sans"/>
          <w:sz w:val="20"/>
          <w:szCs w:val="20"/>
        </w:rPr>
      </w:pPr>
    </w:p>
    <w:p w14:paraId="0FCFD101" w14:textId="77777777" w:rsidR="009454E0" w:rsidRPr="007E2F1D" w:rsidRDefault="009454E0" w:rsidP="000826DF">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Vzorec finančnega zavarovanja za zavarovanje dobre izvedbe obveznosti iz okvirnega sporazuma je priložen tej razpisni dokumentaciji.</w:t>
      </w:r>
    </w:p>
    <w:p w14:paraId="3291C258" w14:textId="0175F515" w:rsidR="009454E0" w:rsidRPr="007E2F1D" w:rsidRDefault="009454E0" w:rsidP="000826DF">
      <w:pPr>
        <w:keepNext/>
        <w:keepLines/>
        <w:widowControl w:val="0"/>
        <w:spacing w:after="0" w:line="240" w:lineRule="auto"/>
        <w:jc w:val="both"/>
        <w:rPr>
          <w:rFonts w:ascii="Open Sans" w:hAnsi="Open Sans" w:cs="Open Sans"/>
          <w:sz w:val="20"/>
          <w:szCs w:val="20"/>
        </w:rPr>
      </w:pPr>
    </w:p>
    <w:p w14:paraId="1CD97F8A" w14:textId="481C0A39" w:rsidR="009454E0" w:rsidRPr="007E2F1D" w:rsidRDefault="009454E0" w:rsidP="000826DF">
      <w:pPr>
        <w:keepNext/>
        <w:keepLines/>
        <w:widowControl w:val="0"/>
        <w:spacing w:after="0" w:line="240" w:lineRule="auto"/>
        <w:jc w:val="both"/>
        <w:rPr>
          <w:rFonts w:ascii="Open Sans" w:hAnsi="Open Sans" w:cs="Open Sans"/>
          <w:b/>
          <w:sz w:val="20"/>
          <w:szCs w:val="20"/>
        </w:rPr>
      </w:pPr>
      <w:r w:rsidRPr="007E2F1D">
        <w:rPr>
          <w:rFonts w:ascii="Open Sans" w:hAnsi="Open Sans" w:cs="Open Sans"/>
          <w:b/>
          <w:sz w:val="20"/>
          <w:szCs w:val="20"/>
        </w:rPr>
        <w:t>DOKAZILA:</w:t>
      </w:r>
    </w:p>
    <w:p w14:paraId="01B3B598" w14:textId="4897CC1C" w:rsidR="00F2368A" w:rsidRPr="007E2F1D" w:rsidRDefault="00F2368A" w:rsidP="000826DF">
      <w:pPr>
        <w:keepNext/>
        <w:keepLines/>
        <w:widowControl w:val="0"/>
        <w:spacing w:after="0" w:line="240" w:lineRule="auto"/>
        <w:jc w:val="both"/>
        <w:rPr>
          <w:rFonts w:ascii="Open Sans" w:hAnsi="Open Sans" w:cs="Open Sans"/>
          <w:sz w:val="20"/>
          <w:szCs w:val="20"/>
        </w:rPr>
      </w:pPr>
      <w:r w:rsidRPr="007E2F1D">
        <w:rPr>
          <w:rFonts w:ascii="Open Sans" w:hAnsi="Open Sans" w:cs="Open Sans"/>
          <w:sz w:val="20"/>
          <w:szCs w:val="20"/>
        </w:rPr>
        <w:t xml:space="preserve">Ponudnik izpolni zahtevo, da se strinja s vsebino vzorca finančnega zavarovanja s predložitvijo izpolnjene in podpisane </w:t>
      </w:r>
      <w:r w:rsidRPr="007E2F1D">
        <w:rPr>
          <w:rFonts w:ascii="Open Sans" w:hAnsi="Open Sans" w:cs="Open Sans"/>
          <w:b/>
          <w:sz w:val="20"/>
          <w:szCs w:val="20"/>
        </w:rPr>
        <w:t xml:space="preserve">ESPD in </w:t>
      </w:r>
      <w:r w:rsidR="00930206">
        <w:rPr>
          <w:rFonts w:ascii="Open Sans" w:hAnsi="Open Sans" w:cs="Open Sans"/>
          <w:b/>
          <w:sz w:val="20"/>
          <w:szCs w:val="20"/>
        </w:rPr>
        <w:t>P</w:t>
      </w:r>
      <w:r w:rsidRPr="007E2F1D">
        <w:rPr>
          <w:rFonts w:ascii="Open Sans" w:hAnsi="Open Sans" w:cs="Open Sans"/>
          <w:b/>
          <w:sz w:val="20"/>
          <w:szCs w:val="20"/>
        </w:rPr>
        <w:t xml:space="preserve">riloge </w:t>
      </w:r>
      <w:r w:rsidR="003E405D">
        <w:rPr>
          <w:rFonts w:ascii="Open Sans" w:hAnsi="Open Sans" w:cs="Open Sans"/>
          <w:b/>
          <w:sz w:val="20"/>
          <w:szCs w:val="20"/>
        </w:rPr>
        <w:t>2</w:t>
      </w:r>
      <w:r w:rsidRPr="007E2F1D">
        <w:rPr>
          <w:rFonts w:ascii="Open Sans" w:hAnsi="Open Sans" w:cs="Open Sans"/>
          <w:sz w:val="20"/>
          <w:szCs w:val="20"/>
        </w:rPr>
        <w:t>.</w:t>
      </w:r>
    </w:p>
    <w:p w14:paraId="6705E165" w14:textId="77777777" w:rsidR="0079738E" w:rsidRPr="007E2F1D" w:rsidRDefault="0079738E" w:rsidP="000826DF">
      <w:pPr>
        <w:keepNext/>
        <w:keepLines/>
        <w:widowControl w:val="0"/>
        <w:spacing w:after="0" w:line="240" w:lineRule="auto"/>
        <w:jc w:val="both"/>
        <w:rPr>
          <w:rFonts w:ascii="Open Sans" w:eastAsia="Times New Roman" w:hAnsi="Open Sans" w:cs="Open Sans"/>
          <w:sz w:val="20"/>
          <w:szCs w:val="20"/>
          <w:lang w:eastAsia="sl-SI"/>
        </w:rPr>
      </w:pPr>
    </w:p>
    <w:p w14:paraId="7EE51C79" w14:textId="77777777" w:rsidR="003E405D" w:rsidRDefault="003E405D">
      <w:pPr>
        <w:spacing w:after="0" w:line="240" w:lineRule="auto"/>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br w:type="page"/>
      </w:r>
    </w:p>
    <w:p w14:paraId="67A4BA81" w14:textId="2CBD8D5E" w:rsidR="007C663C" w:rsidRPr="007E2F1D" w:rsidRDefault="007C663C" w:rsidP="000826DF">
      <w:pPr>
        <w:keepNext/>
        <w:keepLines/>
        <w:widowControl w:val="0"/>
        <w:numPr>
          <w:ilvl w:val="0"/>
          <w:numId w:val="2"/>
        </w:numPr>
        <w:spacing w:after="0" w:line="240" w:lineRule="auto"/>
        <w:jc w:val="both"/>
        <w:rPr>
          <w:rFonts w:ascii="Open Sans" w:eastAsia="Times New Roman" w:hAnsi="Open Sans" w:cs="Open Sans"/>
          <w:b/>
          <w:sz w:val="20"/>
          <w:szCs w:val="20"/>
          <w:lang w:eastAsia="sl-SI"/>
        </w:rPr>
      </w:pPr>
      <w:r w:rsidRPr="007E2F1D">
        <w:rPr>
          <w:rFonts w:ascii="Open Sans" w:eastAsia="Times New Roman" w:hAnsi="Open Sans" w:cs="Open Sans"/>
          <w:b/>
          <w:sz w:val="20"/>
          <w:szCs w:val="20"/>
          <w:lang w:eastAsia="sl-SI"/>
        </w:rPr>
        <w:lastRenderedPageBreak/>
        <w:t xml:space="preserve">MERILA IN KRITERIJI OCENJEVANJA </w:t>
      </w:r>
    </w:p>
    <w:p w14:paraId="3593C666" w14:textId="77777777" w:rsidR="007C663C" w:rsidRPr="007E2F1D" w:rsidRDefault="007C663C" w:rsidP="000826DF">
      <w:pPr>
        <w:keepNext/>
        <w:keepLines/>
        <w:widowControl w:val="0"/>
        <w:spacing w:after="0" w:line="240" w:lineRule="auto"/>
        <w:jc w:val="both"/>
        <w:rPr>
          <w:rFonts w:ascii="Open Sans" w:eastAsia="Times New Roman" w:hAnsi="Open Sans" w:cs="Open Sans"/>
          <w:b/>
          <w:sz w:val="20"/>
          <w:szCs w:val="20"/>
          <w:lang w:eastAsia="sl-SI"/>
        </w:rPr>
      </w:pPr>
    </w:p>
    <w:p w14:paraId="012F013D" w14:textId="77777777" w:rsidR="00703916" w:rsidRPr="007E2F1D" w:rsidRDefault="00703916" w:rsidP="000826DF">
      <w:pPr>
        <w:keepNext/>
        <w:keepLines/>
        <w:widowControl w:val="0"/>
        <w:numPr>
          <w:ilvl w:val="1"/>
          <w:numId w:val="2"/>
        </w:numPr>
        <w:tabs>
          <w:tab w:val="left" w:pos="540"/>
        </w:tabs>
        <w:spacing w:after="0" w:line="240" w:lineRule="auto"/>
        <w:jc w:val="both"/>
        <w:rPr>
          <w:rFonts w:ascii="Open Sans" w:hAnsi="Open Sans" w:cs="Open Sans"/>
          <w:b/>
          <w:sz w:val="20"/>
          <w:szCs w:val="20"/>
        </w:rPr>
      </w:pPr>
      <w:r w:rsidRPr="007E2F1D">
        <w:rPr>
          <w:rFonts w:ascii="Open Sans" w:hAnsi="Open Sans" w:cs="Open Sans"/>
          <w:b/>
          <w:sz w:val="20"/>
          <w:szCs w:val="20"/>
        </w:rPr>
        <w:t>Izbira ponudnika in merila</w:t>
      </w:r>
    </w:p>
    <w:p w14:paraId="034F2DE5" w14:textId="77777777" w:rsidR="002A3720" w:rsidRPr="007E2F1D" w:rsidRDefault="002A3720" w:rsidP="000826DF">
      <w:pPr>
        <w:pStyle w:val="Odstavekseznama"/>
        <w:keepNext/>
        <w:keepLines/>
        <w:widowControl w:val="0"/>
        <w:tabs>
          <w:tab w:val="left" w:pos="540"/>
          <w:tab w:val="left" w:pos="720"/>
        </w:tabs>
        <w:ind w:left="360"/>
        <w:jc w:val="both"/>
        <w:rPr>
          <w:rFonts w:ascii="Open Sans" w:hAnsi="Open Sans" w:cs="Open Sans"/>
          <w:b/>
        </w:rPr>
      </w:pPr>
    </w:p>
    <w:p w14:paraId="55DE14C1" w14:textId="103DC50F" w:rsidR="00BF792F" w:rsidRDefault="003E405D" w:rsidP="000826DF">
      <w:pPr>
        <w:keepNext/>
        <w:keepLines/>
        <w:widowControl w:val="0"/>
        <w:spacing w:after="0" w:line="240" w:lineRule="auto"/>
        <w:jc w:val="both"/>
        <w:rPr>
          <w:rFonts w:ascii="Open Sans" w:hAnsi="Open Sans" w:cs="Open Sans"/>
          <w:sz w:val="20"/>
          <w:szCs w:val="20"/>
        </w:rPr>
      </w:pPr>
      <w:r w:rsidRPr="003E405D">
        <w:rPr>
          <w:rFonts w:ascii="Open Sans" w:hAnsi="Open Sans" w:cs="Open Sans"/>
          <w:sz w:val="20"/>
          <w:szCs w:val="20"/>
        </w:rPr>
        <w:t>Merilo za izbiro ekonomsko najugodnejšega ponudnika</w:t>
      </w:r>
      <w:r>
        <w:rPr>
          <w:rFonts w:ascii="Open Sans" w:hAnsi="Open Sans" w:cs="Open Sans"/>
          <w:sz w:val="20"/>
          <w:szCs w:val="20"/>
        </w:rPr>
        <w:t xml:space="preserve"> za posamezni sklop</w:t>
      </w:r>
      <w:r w:rsidRPr="003E405D">
        <w:rPr>
          <w:rFonts w:ascii="Open Sans" w:hAnsi="Open Sans" w:cs="Open Sans"/>
          <w:sz w:val="20"/>
          <w:szCs w:val="20"/>
        </w:rPr>
        <w:t xml:space="preserve"> je ponudbena vrednost brez DDV, ki jo bo ponudnik na izvedenih pogajanjih v zadnjem-končnem krogu pogajanj, oddal, ob izpolnjevanju vseh pogojev in zahtev naročnika, navedenih v razpisni dokumentaciji. Če se ponudnik ne bo odzval na naročnikovo povabilo na pogajanja in ne bo predložil nove oz. končne ponudbe, bo naročnik v postopku pogajanj kot končno ponudbo upošteval ponudnikovo zadnjo predloženo ponudbo. Naročnik bo sklenil okvirni sporazum</w:t>
      </w:r>
      <w:r>
        <w:rPr>
          <w:rFonts w:ascii="Open Sans" w:hAnsi="Open Sans" w:cs="Open Sans"/>
          <w:sz w:val="20"/>
          <w:szCs w:val="20"/>
        </w:rPr>
        <w:t xml:space="preserve"> za posamezni sklop</w:t>
      </w:r>
      <w:r w:rsidRPr="003E405D">
        <w:rPr>
          <w:rFonts w:ascii="Open Sans" w:hAnsi="Open Sans" w:cs="Open Sans"/>
          <w:sz w:val="20"/>
          <w:szCs w:val="20"/>
        </w:rPr>
        <w:t xml:space="preserve"> s ponudnikom, ki bo po izvedenih pogajanjih oddal ekonomsko najugodnejšo ponudbo.</w:t>
      </w:r>
    </w:p>
    <w:p w14:paraId="3AB37946" w14:textId="77777777" w:rsidR="003E405D" w:rsidRPr="007E2F1D" w:rsidRDefault="003E405D" w:rsidP="000826DF">
      <w:pPr>
        <w:keepNext/>
        <w:keepLines/>
        <w:widowControl w:val="0"/>
        <w:spacing w:after="0" w:line="240" w:lineRule="auto"/>
        <w:jc w:val="both"/>
        <w:rPr>
          <w:rFonts w:ascii="Open Sans" w:hAnsi="Open Sans" w:cs="Open Sans"/>
          <w:sz w:val="20"/>
          <w:szCs w:val="20"/>
        </w:rPr>
      </w:pPr>
    </w:p>
    <w:p w14:paraId="3CD870DA" w14:textId="77777777" w:rsidR="003E405D" w:rsidRDefault="003E405D">
      <w:pPr>
        <w:spacing w:after="0" w:line="240" w:lineRule="auto"/>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br w:type="page"/>
      </w:r>
    </w:p>
    <w:p w14:paraId="27462B7C" w14:textId="77777777" w:rsidR="002A3720" w:rsidRDefault="002A3720" w:rsidP="000826DF">
      <w:pPr>
        <w:keepNext/>
        <w:keepLines/>
        <w:widowControl w:val="0"/>
        <w:spacing w:after="0" w:line="240" w:lineRule="auto"/>
        <w:ind w:left="360"/>
        <w:jc w:val="both"/>
        <w:rPr>
          <w:rFonts w:ascii="Open Sans" w:eastAsia="Times New Roman" w:hAnsi="Open Sans" w:cs="Open Sans"/>
          <w:b/>
          <w:sz w:val="20"/>
          <w:szCs w:val="20"/>
          <w:lang w:eastAsia="sl-SI"/>
        </w:rPr>
      </w:pPr>
    </w:p>
    <w:p w14:paraId="234980DC" w14:textId="77777777" w:rsidR="00094F0E" w:rsidRPr="00094F0E" w:rsidRDefault="00094F0E" w:rsidP="00094F0E">
      <w:pPr>
        <w:keepNext/>
        <w:keepLines/>
        <w:numPr>
          <w:ilvl w:val="0"/>
          <w:numId w:val="2"/>
        </w:numPr>
        <w:spacing w:after="0" w:line="240" w:lineRule="auto"/>
        <w:jc w:val="both"/>
        <w:rPr>
          <w:rFonts w:ascii="Open Sans" w:eastAsia="Times New Roman" w:hAnsi="Open Sans" w:cs="Open Sans"/>
          <w:b/>
          <w:sz w:val="20"/>
          <w:szCs w:val="20"/>
          <w:lang w:eastAsia="sl-SI"/>
        </w:rPr>
      </w:pPr>
      <w:r w:rsidRPr="00094F0E">
        <w:rPr>
          <w:rFonts w:ascii="Open Sans" w:eastAsia="Times New Roman" w:hAnsi="Open Sans" w:cs="Open Sans"/>
          <w:b/>
          <w:sz w:val="20"/>
          <w:szCs w:val="20"/>
          <w:lang w:eastAsia="sl-SI"/>
        </w:rPr>
        <w:t>NAVODILA KANDIDATOM (PONUDNIKOM) ZA IZDELAVO PRIJAVE (PONUDBE) IN NAČIN ZA PREDLOŽITEV PRIJAV (PONUDB)</w:t>
      </w:r>
    </w:p>
    <w:p w14:paraId="55E12D0C" w14:textId="77777777" w:rsidR="00094F0E" w:rsidRPr="00094F0E" w:rsidRDefault="00094F0E" w:rsidP="00094F0E">
      <w:pPr>
        <w:keepNext/>
        <w:keepLines/>
        <w:spacing w:after="0" w:line="240" w:lineRule="auto"/>
        <w:ind w:left="360"/>
        <w:jc w:val="both"/>
        <w:rPr>
          <w:rFonts w:ascii="Open Sans" w:eastAsia="Times New Roman" w:hAnsi="Open Sans" w:cs="Open Sans"/>
          <w:b/>
          <w:sz w:val="20"/>
          <w:szCs w:val="20"/>
          <w:lang w:eastAsia="sl-SI"/>
        </w:rPr>
      </w:pPr>
    </w:p>
    <w:p w14:paraId="3A89F6E2" w14:textId="77777777" w:rsidR="00094F0E" w:rsidRPr="00094F0E" w:rsidRDefault="00094F0E" w:rsidP="00094F0E">
      <w:pPr>
        <w:keepNext/>
        <w:keepLines/>
        <w:numPr>
          <w:ilvl w:val="1"/>
          <w:numId w:val="2"/>
        </w:numPr>
        <w:spacing w:after="0" w:line="240" w:lineRule="auto"/>
        <w:jc w:val="both"/>
        <w:rPr>
          <w:rFonts w:ascii="Open Sans" w:eastAsia="Times New Roman" w:hAnsi="Open Sans" w:cs="Open Sans"/>
          <w:b/>
          <w:sz w:val="20"/>
          <w:szCs w:val="20"/>
          <w:lang w:eastAsia="sl-SI"/>
        </w:rPr>
      </w:pPr>
      <w:r w:rsidRPr="00094F0E">
        <w:rPr>
          <w:rFonts w:ascii="Open Sans" w:eastAsia="Times New Roman" w:hAnsi="Open Sans" w:cs="Open Sans"/>
          <w:b/>
          <w:sz w:val="20"/>
          <w:szCs w:val="20"/>
          <w:lang w:eastAsia="sl-SI"/>
        </w:rPr>
        <w:t>Način in navodila za predložitev prijav (ponudb)</w:t>
      </w:r>
    </w:p>
    <w:p w14:paraId="59D1078E" w14:textId="77777777" w:rsidR="00094F0E" w:rsidRPr="00094F0E" w:rsidRDefault="00094F0E" w:rsidP="00094F0E">
      <w:pPr>
        <w:keepNext/>
        <w:keepLines/>
        <w:spacing w:after="0" w:line="240" w:lineRule="auto"/>
        <w:jc w:val="both"/>
        <w:rPr>
          <w:rFonts w:ascii="Open Sans" w:eastAsia="Times New Roman" w:hAnsi="Open Sans" w:cs="Open Sans"/>
          <w:b/>
          <w:sz w:val="20"/>
          <w:szCs w:val="20"/>
          <w:lang w:eastAsia="sl-SI"/>
        </w:rPr>
      </w:pPr>
    </w:p>
    <w:p w14:paraId="431BA90E" w14:textId="77777777" w:rsidR="00094F0E" w:rsidRPr="00094F0E" w:rsidRDefault="00094F0E" w:rsidP="00094F0E">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094F0E">
        <w:rPr>
          <w:rFonts w:ascii="Open Sans" w:eastAsia="Times New Roman" w:hAnsi="Open Sans" w:cs="Open Sans"/>
          <w:sz w:val="20"/>
          <w:szCs w:val="20"/>
          <w:lang w:eastAsia="sl-SI"/>
        </w:rPr>
        <w:t>Kandidat (Ponudnik)</w:t>
      </w:r>
      <w:r w:rsidRPr="00094F0E">
        <w:rPr>
          <w:rFonts w:ascii="Open Sans" w:eastAsia="Times New Roman" w:hAnsi="Open Sans" w:cs="Open Sans"/>
          <w:sz w:val="20"/>
          <w:szCs w:val="20"/>
          <w:lang w:val="x-none" w:eastAsia="sl-SI"/>
        </w:rPr>
        <w:t xml:space="preserve"> mora </w:t>
      </w:r>
      <w:r w:rsidRPr="00094F0E">
        <w:rPr>
          <w:rFonts w:ascii="Open Sans" w:eastAsia="Times New Roman" w:hAnsi="Open Sans" w:cs="Open Sans"/>
          <w:sz w:val="20"/>
          <w:szCs w:val="20"/>
          <w:lang w:eastAsia="sl-SI"/>
        </w:rPr>
        <w:t>prijavo</w:t>
      </w:r>
      <w:r w:rsidRPr="00094F0E">
        <w:rPr>
          <w:rFonts w:ascii="Open Sans" w:eastAsia="Times New Roman" w:hAnsi="Open Sans" w:cs="Open Sans"/>
          <w:sz w:val="20"/>
          <w:szCs w:val="20"/>
          <w:lang w:val="x-none" w:eastAsia="sl-SI"/>
        </w:rPr>
        <w:t xml:space="preserve"> </w:t>
      </w:r>
      <w:r w:rsidRPr="00094F0E">
        <w:rPr>
          <w:rFonts w:ascii="Open Sans" w:eastAsia="Times New Roman" w:hAnsi="Open Sans" w:cs="Open Sans"/>
          <w:sz w:val="20"/>
          <w:szCs w:val="20"/>
          <w:lang w:eastAsia="sl-SI"/>
        </w:rPr>
        <w:t xml:space="preserve">(ponudbo) </w:t>
      </w:r>
      <w:r w:rsidRPr="00094F0E">
        <w:rPr>
          <w:rFonts w:ascii="Open Sans" w:eastAsia="Times New Roman" w:hAnsi="Open Sans" w:cs="Open Sans"/>
          <w:sz w:val="20"/>
          <w:szCs w:val="20"/>
          <w:lang w:val="x-none" w:eastAsia="sl-SI"/>
        </w:rPr>
        <w:t xml:space="preserve">predložiti v informacijski sistem e-JN, v skladu s točko 3 dokumenta Navodila za uporabo informacijskega sistema za uporabo funkcionalnosti elektronske oddaje prijav e-JN: </w:t>
      </w:r>
      <w:r w:rsidRPr="00094F0E">
        <w:rPr>
          <w:rFonts w:ascii="Open Sans" w:eastAsia="Times New Roman" w:hAnsi="Open Sans" w:cs="Open Sans"/>
          <w:sz w:val="20"/>
          <w:szCs w:val="20"/>
          <w:lang w:eastAsia="sl-SI"/>
        </w:rPr>
        <w:t>PONUDNIKI</w:t>
      </w:r>
      <w:r w:rsidRPr="00094F0E">
        <w:rPr>
          <w:rFonts w:ascii="Open Sans" w:eastAsia="Times New Roman" w:hAnsi="Open Sans" w:cs="Open Sans"/>
          <w:sz w:val="20"/>
          <w:szCs w:val="20"/>
          <w:lang w:val="x-none" w:eastAsia="sl-SI"/>
        </w:rPr>
        <w:t xml:space="preserve"> (v nadaljevanju: Navodila za uporabo e-JN), ki je del te razpisne dokumentacije in objavljen na spletnem naslovu informacijsk</w:t>
      </w:r>
      <w:r w:rsidRPr="00094F0E">
        <w:rPr>
          <w:rFonts w:ascii="Open Sans" w:eastAsia="Times New Roman" w:hAnsi="Open Sans" w:cs="Open Sans"/>
          <w:sz w:val="20"/>
          <w:szCs w:val="20"/>
          <w:lang w:eastAsia="sl-SI"/>
        </w:rPr>
        <w:t>ega</w:t>
      </w:r>
      <w:r w:rsidRPr="00094F0E">
        <w:rPr>
          <w:rFonts w:ascii="Open Sans" w:eastAsia="Times New Roman" w:hAnsi="Open Sans" w:cs="Open Sans"/>
          <w:sz w:val="20"/>
          <w:szCs w:val="20"/>
          <w:lang w:val="x-none" w:eastAsia="sl-SI"/>
        </w:rPr>
        <w:t xml:space="preserve"> sistem</w:t>
      </w:r>
      <w:r w:rsidRPr="00094F0E">
        <w:rPr>
          <w:rFonts w:ascii="Open Sans" w:eastAsia="Times New Roman" w:hAnsi="Open Sans" w:cs="Open Sans"/>
          <w:sz w:val="20"/>
          <w:szCs w:val="20"/>
          <w:lang w:eastAsia="sl-SI"/>
        </w:rPr>
        <w:t>a</w:t>
      </w:r>
      <w:r w:rsidRPr="00094F0E">
        <w:rPr>
          <w:rFonts w:ascii="Open Sans" w:eastAsia="Times New Roman" w:hAnsi="Open Sans" w:cs="Open Sans"/>
          <w:sz w:val="20"/>
          <w:szCs w:val="20"/>
          <w:lang w:val="x-none" w:eastAsia="sl-SI"/>
        </w:rPr>
        <w:t xml:space="preserve"> e-JN.</w:t>
      </w:r>
    </w:p>
    <w:p w14:paraId="17314918" w14:textId="77777777" w:rsidR="00094F0E" w:rsidRPr="00094F0E" w:rsidRDefault="00094F0E" w:rsidP="00094F0E">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58CDCA60" w14:textId="77777777" w:rsidR="00094F0E" w:rsidRPr="00094F0E" w:rsidRDefault="00094F0E" w:rsidP="00094F0E">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094F0E">
        <w:rPr>
          <w:rFonts w:ascii="Open Sans" w:eastAsia="Times New Roman" w:hAnsi="Open Sans" w:cs="Open Sans"/>
          <w:sz w:val="20"/>
          <w:szCs w:val="20"/>
          <w:lang w:eastAsia="sl-SI"/>
        </w:rPr>
        <w:t>Kandidat (Ponudnik) se mora pred oddajo prijave (ponudbe) registrirati, v skladu z Navodili za uporabo e-JN. Če je kandidat (ponudnik) že registriran v informacijski sistem e-JN, se v aplikacijo prijavi na istem naslovu.</w:t>
      </w:r>
    </w:p>
    <w:p w14:paraId="69D9A89A" w14:textId="77777777" w:rsidR="00094F0E" w:rsidRPr="00094F0E" w:rsidRDefault="00094F0E" w:rsidP="00094F0E">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5E261314" w14:textId="77777777" w:rsidR="00094F0E" w:rsidRPr="00094F0E" w:rsidRDefault="00094F0E" w:rsidP="00094F0E">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094F0E">
        <w:rPr>
          <w:rFonts w:ascii="Open Sans" w:eastAsia="Times New Roman" w:hAnsi="Open Sans" w:cs="Open Sans"/>
          <w:sz w:val="20"/>
          <w:szCs w:val="20"/>
          <w:lang w:eastAsia="sl-SI"/>
        </w:rPr>
        <w:t>Uporabnik kandidata (ponudnika), ki je v informacijskem sistemu e-JN pooblaščen za oddajanje prijav (ponudb), prijavo (ponudbo) odda s klikom na gumb »Oddaj«. Informacijski sistem e-JN ob oddaji prijav (ponudb) zabeleži identiteto uporabnika in čas oddaje prijave (ponudbe). Uporabnik z dejanjem oddaje prijave (ponudbe) izkaže in izjavi voljo v imenu kandidata (ponudnika) oddati zavezujočo prijavo (ponudbo) (18. člen Obligacijskega zakonika). Z oddajo prijave (ponudbe) je le-ta zavezujoča za čas, naveden v prijavi (ponudbi), razen če jo uporabnik kandidata (ponudnika) umakne ali spremeni pred potekom roka za oddajo prijav (ponudb).</w:t>
      </w:r>
    </w:p>
    <w:p w14:paraId="75B6DF1F" w14:textId="77777777" w:rsidR="00094F0E" w:rsidRPr="00094F0E" w:rsidRDefault="00094F0E" w:rsidP="00094F0E">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039AA7F2" w14:textId="33E3754F" w:rsidR="00094F0E" w:rsidRPr="00094F0E" w:rsidRDefault="00094F0E" w:rsidP="00094F0E">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094F0E">
        <w:rPr>
          <w:rFonts w:ascii="Open Sans" w:eastAsia="Times New Roman" w:hAnsi="Open Sans" w:cs="Open Sans"/>
          <w:sz w:val="20"/>
          <w:szCs w:val="20"/>
          <w:lang w:eastAsia="sl-SI"/>
        </w:rPr>
        <w:t xml:space="preserve">Prijava (ponudba) se šteje za pravočasno oddano, če jo naročnik prejme preko sistema e-JN </w:t>
      </w:r>
      <w:r w:rsidRPr="00094F0E">
        <w:rPr>
          <w:rFonts w:ascii="Open Sans" w:eastAsia="Times New Roman" w:hAnsi="Open Sans" w:cs="Open Sans"/>
          <w:b/>
          <w:sz w:val="20"/>
          <w:szCs w:val="20"/>
          <w:lang w:eastAsia="sl-SI"/>
        </w:rPr>
        <w:t xml:space="preserve">najkasneje do </w:t>
      </w:r>
      <w:r w:rsidR="00663399">
        <w:rPr>
          <w:rFonts w:ascii="Open Sans" w:eastAsia="Times New Roman" w:hAnsi="Open Sans" w:cs="Open Sans"/>
          <w:b/>
          <w:sz w:val="20"/>
          <w:szCs w:val="20"/>
          <w:lang w:eastAsia="sl-SI"/>
        </w:rPr>
        <w:t>2</w:t>
      </w:r>
      <w:r w:rsidRPr="00094F0E">
        <w:rPr>
          <w:rFonts w:ascii="Open Sans" w:eastAsia="Times New Roman" w:hAnsi="Open Sans" w:cs="Open Sans"/>
          <w:b/>
          <w:bCs/>
          <w:sz w:val="20"/>
          <w:szCs w:val="20"/>
          <w:lang w:eastAsia="sl-SI"/>
        </w:rPr>
        <w:t xml:space="preserve">. </w:t>
      </w:r>
      <w:r w:rsidR="00663399">
        <w:rPr>
          <w:rFonts w:ascii="Open Sans" w:eastAsia="Times New Roman" w:hAnsi="Open Sans" w:cs="Open Sans"/>
          <w:b/>
          <w:bCs/>
          <w:sz w:val="20"/>
          <w:szCs w:val="20"/>
          <w:lang w:eastAsia="sl-SI"/>
        </w:rPr>
        <w:t>7</w:t>
      </w:r>
      <w:r w:rsidRPr="00094F0E">
        <w:rPr>
          <w:rFonts w:ascii="Open Sans" w:eastAsia="Times New Roman" w:hAnsi="Open Sans" w:cs="Open Sans"/>
          <w:b/>
          <w:bCs/>
          <w:sz w:val="20"/>
          <w:szCs w:val="20"/>
          <w:lang w:eastAsia="sl-SI"/>
        </w:rPr>
        <w:t xml:space="preserve">. 2026 </w:t>
      </w:r>
      <w:r w:rsidRPr="00094F0E">
        <w:rPr>
          <w:rFonts w:ascii="Open Sans" w:eastAsia="Times New Roman" w:hAnsi="Open Sans" w:cs="Open Sans"/>
          <w:b/>
          <w:sz w:val="20"/>
          <w:szCs w:val="20"/>
          <w:lang w:eastAsia="sl-SI"/>
        </w:rPr>
        <w:t>do 10.</w:t>
      </w:r>
      <w:r w:rsidRPr="00094F0E">
        <w:rPr>
          <w:rFonts w:ascii="Open Sans" w:eastAsia="Times New Roman" w:hAnsi="Open Sans" w:cs="Open Sans"/>
          <w:sz w:val="20"/>
          <w:szCs w:val="20"/>
          <w:lang w:eastAsia="sl-SI"/>
        </w:rPr>
        <w:t xml:space="preserve"> </w:t>
      </w:r>
      <w:r w:rsidRPr="00094F0E">
        <w:rPr>
          <w:rFonts w:ascii="Open Sans" w:eastAsia="Times New Roman" w:hAnsi="Open Sans" w:cs="Open Sans"/>
          <w:b/>
          <w:sz w:val="20"/>
          <w:szCs w:val="20"/>
          <w:lang w:eastAsia="sl-SI"/>
        </w:rPr>
        <w:t>ure</w:t>
      </w:r>
      <w:r w:rsidRPr="00094F0E">
        <w:rPr>
          <w:rFonts w:ascii="Open Sans" w:eastAsia="Times New Roman" w:hAnsi="Open Sans" w:cs="Open Sans"/>
          <w:sz w:val="20"/>
          <w:szCs w:val="20"/>
          <w:lang w:eastAsia="sl-SI"/>
        </w:rPr>
        <w:t>. Za oddano se šteje prijava (ponudbo), ki je v informacijskem sistemu e-JN označena s statusom »ODDANO«.</w:t>
      </w:r>
    </w:p>
    <w:p w14:paraId="5F298FCE" w14:textId="77777777" w:rsidR="00094F0E" w:rsidRPr="00094F0E" w:rsidRDefault="00094F0E" w:rsidP="00094F0E">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587EC812" w14:textId="77777777" w:rsidR="00094F0E" w:rsidRPr="00094F0E" w:rsidRDefault="00094F0E" w:rsidP="00094F0E">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094F0E">
        <w:rPr>
          <w:rFonts w:ascii="Open Sans" w:eastAsia="Times New Roman" w:hAnsi="Open Sans" w:cs="Open Sans"/>
          <w:sz w:val="20"/>
          <w:szCs w:val="20"/>
          <w:lang w:eastAsia="sl-SI"/>
        </w:rPr>
        <w:t xml:space="preserve">Kandidat (Ponudnik) lahko do roka za oddajo svojo prijavo (ponudbo) umakne ali spremeni. Če kandidat (ponudnik) v informacijskem sistemu e-JN svojo prijavo (ponudbo) umakne, se šteje, da prijava (ponudba) ni bila oddana in je naročnik v sistemu e-JN tudi ne bo videl. Če kandidat  (ponudnik) svojo prijavo (ponudbo) v informacijskem sistemu e-JN spremeni, je naročniku v tem sistemu odprta zadnja oddana prijava (ponudba). </w:t>
      </w:r>
    </w:p>
    <w:p w14:paraId="12CE4C82" w14:textId="77777777" w:rsidR="00094F0E" w:rsidRPr="00094F0E" w:rsidRDefault="00094F0E" w:rsidP="00094F0E">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0F59D545" w14:textId="77777777" w:rsidR="00094F0E" w:rsidRPr="00094F0E" w:rsidRDefault="00094F0E" w:rsidP="00094F0E">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094F0E">
        <w:rPr>
          <w:rFonts w:ascii="Open Sans" w:eastAsia="Times New Roman" w:hAnsi="Open Sans" w:cs="Open Sans"/>
          <w:sz w:val="20"/>
          <w:szCs w:val="20"/>
          <w:lang w:eastAsia="sl-SI"/>
        </w:rPr>
        <w:t>Po preteku roka za predložitev prijav (ponudb), prijave (ponudbe) ne bo več mogoče oddati.</w:t>
      </w:r>
    </w:p>
    <w:p w14:paraId="04577AD5" w14:textId="77777777" w:rsidR="00094F0E" w:rsidRPr="00094F0E" w:rsidRDefault="00094F0E" w:rsidP="00094F0E">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2B0FEAC9" w14:textId="77777777" w:rsidR="00094F0E" w:rsidRPr="00094F0E" w:rsidRDefault="00094F0E" w:rsidP="00094F0E">
      <w:pPr>
        <w:keepNext/>
        <w:keepLines/>
        <w:tabs>
          <w:tab w:val="left" w:pos="567"/>
          <w:tab w:val="num" w:pos="851"/>
          <w:tab w:val="left" w:pos="993"/>
        </w:tabs>
        <w:spacing w:after="0" w:line="240" w:lineRule="auto"/>
        <w:jc w:val="both"/>
        <w:rPr>
          <w:rFonts w:ascii="Open Sans" w:eastAsia="Times New Roman" w:hAnsi="Open Sans" w:cs="Open Sans"/>
          <w:i/>
          <w:sz w:val="20"/>
          <w:szCs w:val="20"/>
          <w:lang w:eastAsia="sl-SI"/>
        </w:rPr>
      </w:pPr>
      <w:r w:rsidRPr="00094F0E">
        <w:rPr>
          <w:rFonts w:ascii="Open Sans" w:eastAsia="Times New Roman" w:hAnsi="Open Sans" w:cs="Open Sans"/>
          <w:sz w:val="20"/>
          <w:szCs w:val="20"/>
          <w:lang w:eastAsia="sl-SI"/>
        </w:rPr>
        <w:t xml:space="preserve">Dostop do povezave za oddajo elektronske prijave (ponudbe) v tem postopku javnega naročila je na povezavi:  </w:t>
      </w:r>
      <w:hyperlink r:id="rId12" w:history="1">
        <w:r w:rsidRPr="00094F0E">
          <w:rPr>
            <w:rFonts w:ascii="Open Sans" w:eastAsia="Times New Roman" w:hAnsi="Open Sans" w:cs="Open Sans"/>
            <w:color w:val="0000FF"/>
            <w:sz w:val="20"/>
            <w:szCs w:val="20"/>
            <w:u w:val="single"/>
            <w:lang w:eastAsia="sl-SI"/>
          </w:rPr>
          <w:t>https://ejn.gov.si/ponudba/pages/aktualno/aktualna_javna_narocila.xhtml</w:t>
        </w:r>
      </w:hyperlink>
      <w:r w:rsidRPr="00094F0E">
        <w:rPr>
          <w:rFonts w:ascii="Open Sans" w:eastAsia="Times New Roman" w:hAnsi="Open Sans" w:cs="Open Sans"/>
          <w:i/>
          <w:sz w:val="20"/>
          <w:szCs w:val="20"/>
          <w:lang w:eastAsia="sl-SI"/>
        </w:rPr>
        <w:t>.</w:t>
      </w:r>
    </w:p>
    <w:p w14:paraId="1CAEFDB5" w14:textId="77777777" w:rsidR="00094F0E" w:rsidRPr="00094F0E" w:rsidRDefault="00094F0E" w:rsidP="00094F0E">
      <w:pPr>
        <w:keepNext/>
        <w:keepLines/>
        <w:tabs>
          <w:tab w:val="left" w:pos="567"/>
          <w:tab w:val="num" w:pos="851"/>
          <w:tab w:val="left" w:pos="993"/>
        </w:tabs>
        <w:spacing w:after="0" w:line="240" w:lineRule="auto"/>
        <w:jc w:val="both"/>
        <w:rPr>
          <w:rFonts w:ascii="Open Sans" w:eastAsia="Times New Roman" w:hAnsi="Open Sans" w:cs="Open Sans"/>
          <w:b/>
          <w:sz w:val="20"/>
          <w:szCs w:val="20"/>
          <w:lang w:eastAsia="sl-SI"/>
        </w:rPr>
      </w:pPr>
    </w:p>
    <w:p w14:paraId="0047D6AF" w14:textId="77777777" w:rsidR="00094F0E" w:rsidRPr="00094F0E" w:rsidRDefault="00094F0E" w:rsidP="00094F0E">
      <w:pPr>
        <w:keepNext/>
        <w:keepLines/>
        <w:numPr>
          <w:ilvl w:val="1"/>
          <w:numId w:val="2"/>
        </w:numPr>
        <w:tabs>
          <w:tab w:val="left" w:pos="567"/>
          <w:tab w:val="num" w:pos="851"/>
          <w:tab w:val="left" w:pos="993"/>
        </w:tabs>
        <w:spacing w:after="0" w:line="240" w:lineRule="auto"/>
        <w:jc w:val="both"/>
        <w:rPr>
          <w:rFonts w:ascii="Open Sans" w:eastAsia="Times New Roman" w:hAnsi="Open Sans" w:cs="Open Sans"/>
          <w:b/>
          <w:sz w:val="20"/>
          <w:szCs w:val="20"/>
          <w:lang w:eastAsia="sl-SI"/>
        </w:rPr>
      </w:pPr>
      <w:r w:rsidRPr="00094F0E">
        <w:rPr>
          <w:rFonts w:ascii="Open Sans" w:eastAsia="Times New Roman" w:hAnsi="Open Sans" w:cs="Open Sans"/>
          <w:b/>
          <w:sz w:val="20"/>
          <w:szCs w:val="20"/>
          <w:lang w:eastAsia="sl-SI"/>
        </w:rPr>
        <w:t>Izdelava prijave (ponudbe)</w:t>
      </w:r>
    </w:p>
    <w:p w14:paraId="5F03A774" w14:textId="77777777" w:rsidR="00094F0E" w:rsidRPr="00094F0E" w:rsidRDefault="00094F0E" w:rsidP="00094F0E">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2A3BE99B" w14:textId="1453A084" w:rsidR="00094F0E" w:rsidRPr="00094F0E" w:rsidRDefault="00094F0E" w:rsidP="00094F0E">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094F0E">
        <w:rPr>
          <w:rFonts w:ascii="Open Sans" w:eastAsia="Times New Roman" w:hAnsi="Open Sans" w:cs="Open Sans"/>
          <w:sz w:val="20"/>
          <w:szCs w:val="20"/>
          <w:lang w:eastAsia="sl-SI"/>
        </w:rPr>
        <w:t xml:space="preserve">Prijava (Ponudba) naj bo izdelana tako, da vsebuje vse zahtevane dokumente in obrazce, navedene v tč. </w:t>
      </w:r>
      <w:r>
        <w:rPr>
          <w:rFonts w:ascii="Open Sans" w:eastAsia="Times New Roman" w:hAnsi="Open Sans" w:cs="Open Sans"/>
          <w:sz w:val="20"/>
          <w:szCs w:val="20"/>
          <w:lang w:eastAsia="sl-SI"/>
        </w:rPr>
        <w:t>7</w:t>
      </w:r>
      <w:r w:rsidRPr="00094F0E">
        <w:rPr>
          <w:rFonts w:ascii="Open Sans" w:eastAsia="Times New Roman" w:hAnsi="Open Sans" w:cs="Open Sans"/>
          <w:sz w:val="20"/>
          <w:szCs w:val="20"/>
          <w:lang w:eastAsia="sl-SI"/>
        </w:rPr>
        <w:t>.3.  razpisne dokumentacije.</w:t>
      </w:r>
    </w:p>
    <w:p w14:paraId="577DA6B7" w14:textId="77777777" w:rsidR="00094F0E" w:rsidRPr="00094F0E" w:rsidRDefault="00094F0E" w:rsidP="00094F0E">
      <w:pPr>
        <w:keepNext/>
        <w:keepLines/>
        <w:tabs>
          <w:tab w:val="left" w:pos="567"/>
          <w:tab w:val="num" w:pos="851"/>
          <w:tab w:val="left" w:pos="993"/>
        </w:tabs>
        <w:spacing w:after="0" w:line="240" w:lineRule="auto"/>
        <w:jc w:val="both"/>
        <w:rPr>
          <w:rFonts w:ascii="Open Sans" w:eastAsia="Times New Roman" w:hAnsi="Open Sans" w:cs="Open Sans"/>
          <w:b/>
          <w:sz w:val="20"/>
          <w:szCs w:val="20"/>
          <w:lang w:eastAsia="sl-SI"/>
        </w:rPr>
      </w:pPr>
    </w:p>
    <w:p w14:paraId="0A71984B" w14:textId="77777777" w:rsidR="00094F0E" w:rsidRPr="00094F0E" w:rsidRDefault="00094F0E" w:rsidP="00094F0E">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094F0E">
        <w:rPr>
          <w:rFonts w:ascii="Open Sans" w:eastAsia="Times New Roman" w:hAnsi="Open Sans" w:cs="Open Sans"/>
          <w:sz w:val="20"/>
          <w:szCs w:val="20"/>
          <w:lang w:eastAsia="sl-SI"/>
        </w:rPr>
        <w:t>Odgovori na zahtevana vprašanja oziroma priloge razpisne dokumentacije, ki jih morajo izpolniti kandidati (ponudniki), so osnova za ugotavljanje dopustnosti prijave  (ponudbe) in osnova za ugotavljanje sposobnosti kandidatov (ponudnikov), glede na zahteve in pogoje iz te razpisne dokumentacije. Kandidati (Ponudniki) so obvezani priložiti vse priloge, razen če v posamezni prilogi ni drugače navedeno.</w:t>
      </w:r>
    </w:p>
    <w:p w14:paraId="42EC389B" w14:textId="77777777" w:rsidR="00094F0E" w:rsidRPr="00094F0E" w:rsidRDefault="00094F0E" w:rsidP="00094F0E">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7B447775" w14:textId="77777777" w:rsidR="00094F0E" w:rsidRPr="00094F0E" w:rsidRDefault="00094F0E" w:rsidP="00094F0E">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094F0E">
        <w:rPr>
          <w:rFonts w:ascii="Open Sans" w:eastAsia="Times New Roman" w:hAnsi="Open Sans" w:cs="Open Sans"/>
          <w:sz w:val="20"/>
          <w:szCs w:val="20"/>
          <w:lang w:eastAsia="sl-SI"/>
        </w:rPr>
        <w:lastRenderedPageBreak/>
        <w:t xml:space="preserve">Sestavni del razpisne dokumentacije so tudi vse morebitne spremembe, dopolnitve in popravki razpisne dokumentacije ter pojasnila in odgovori na vprašanja kandidatov (ponudnikov), objavljena na Portalu javnih naročil in na spletni strani </w:t>
      </w:r>
      <w:hyperlink r:id="rId13" w:history="1">
        <w:r w:rsidRPr="00094F0E">
          <w:rPr>
            <w:rFonts w:ascii="Open Sans" w:eastAsia="Times New Roman" w:hAnsi="Open Sans" w:cs="Open Sans"/>
            <w:color w:val="0000FF"/>
            <w:sz w:val="20"/>
            <w:szCs w:val="20"/>
            <w:u w:val="single"/>
            <w:lang w:eastAsia="sl-SI"/>
          </w:rPr>
          <w:t>http://www.jhl.si/javna-narocila-iz-podjetij</w:t>
        </w:r>
      </w:hyperlink>
      <w:r w:rsidRPr="00094F0E">
        <w:rPr>
          <w:rFonts w:ascii="Open Sans" w:eastAsia="Times New Roman" w:hAnsi="Open Sans" w:cs="Open Sans"/>
          <w:sz w:val="20"/>
          <w:szCs w:val="20"/>
          <w:lang w:eastAsia="sl-SI"/>
        </w:rPr>
        <w:t>, kjer je objavljena razpisna dokumentacija, ki jih morajo kandidati (ponudniki) upoštevati pri pripravi ponudbene dokumentacije.</w:t>
      </w:r>
    </w:p>
    <w:p w14:paraId="0CA7CBF4" w14:textId="77777777" w:rsidR="00094F0E" w:rsidRPr="00094F0E" w:rsidRDefault="00094F0E" w:rsidP="00094F0E">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1C47FA47" w14:textId="77777777" w:rsidR="00094F0E" w:rsidRPr="00094F0E" w:rsidRDefault="00094F0E" w:rsidP="00094F0E">
      <w:pPr>
        <w:keepNext/>
        <w:keepLines/>
        <w:numPr>
          <w:ilvl w:val="1"/>
          <w:numId w:val="2"/>
        </w:numPr>
        <w:tabs>
          <w:tab w:val="left" w:pos="567"/>
          <w:tab w:val="num" w:pos="851"/>
          <w:tab w:val="left" w:pos="993"/>
        </w:tabs>
        <w:spacing w:after="0" w:line="240" w:lineRule="auto"/>
        <w:jc w:val="both"/>
        <w:rPr>
          <w:rFonts w:ascii="Open Sans" w:eastAsia="Times New Roman" w:hAnsi="Open Sans" w:cs="Open Sans"/>
          <w:b/>
          <w:sz w:val="20"/>
          <w:szCs w:val="20"/>
          <w:lang w:eastAsia="sl-SI"/>
        </w:rPr>
      </w:pPr>
      <w:r w:rsidRPr="00094F0E">
        <w:rPr>
          <w:rFonts w:ascii="Open Sans" w:eastAsia="Times New Roman" w:hAnsi="Open Sans" w:cs="Open Sans"/>
          <w:b/>
          <w:sz w:val="20"/>
          <w:szCs w:val="20"/>
          <w:lang w:eastAsia="sl-SI"/>
        </w:rPr>
        <w:t>Vsebina prijavne (ponudbene) dokumentacije</w:t>
      </w:r>
    </w:p>
    <w:p w14:paraId="105936D5" w14:textId="77777777" w:rsidR="00094F0E" w:rsidRPr="00094F0E" w:rsidRDefault="00094F0E" w:rsidP="00094F0E">
      <w:pPr>
        <w:keepNext/>
        <w:keepLines/>
        <w:tabs>
          <w:tab w:val="left" w:pos="567"/>
          <w:tab w:val="num" w:pos="851"/>
          <w:tab w:val="left" w:pos="993"/>
        </w:tabs>
        <w:spacing w:after="0" w:line="240" w:lineRule="auto"/>
        <w:jc w:val="both"/>
        <w:rPr>
          <w:rFonts w:ascii="Open Sans" w:eastAsia="Times New Roman" w:hAnsi="Open Sans" w:cs="Open Sans"/>
          <w:sz w:val="20"/>
          <w:szCs w:val="20"/>
          <w:lang w:val="x-none" w:eastAsia="sl-SI"/>
        </w:rPr>
      </w:pPr>
    </w:p>
    <w:p w14:paraId="49995654" w14:textId="77777777" w:rsidR="00094F0E" w:rsidRPr="00094F0E" w:rsidRDefault="00094F0E" w:rsidP="00094F0E">
      <w:pPr>
        <w:keepNext/>
        <w:keepLines/>
        <w:tabs>
          <w:tab w:val="left" w:pos="567"/>
          <w:tab w:val="num" w:pos="851"/>
          <w:tab w:val="left" w:pos="993"/>
        </w:tabs>
        <w:spacing w:after="0" w:line="240" w:lineRule="auto"/>
        <w:jc w:val="both"/>
        <w:rPr>
          <w:rFonts w:ascii="Open Sans" w:eastAsia="Times New Roman" w:hAnsi="Open Sans" w:cs="Open Sans"/>
          <w:b/>
          <w:sz w:val="20"/>
          <w:szCs w:val="20"/>
          <w:lang w:eastAsia="sl-SI"/>
        </w:rPr>
      </w:pPr>
      <w:r w:rsidRPr="00094F0E">
        <w:rPr>
          <w:rFonts w:ascii="Open Sans" w:eastAsia="Times New Roman" w:hAnsi="Open Sans" w:cs="Open Sans"/>
          <w:b/>
          <w:sz w:val="20"/>
          <w:szCs w:val="20"/>
          <w:lang w:eastAsia="sl-SI"/>
        </w:rPr>
        <w:t>Kandidat (Ponudnik), ki odda prijavo (ponudbo), pod kazensko in materialno odgovornostjo jamči, da so vsi podatki in dokumenti, podani v prijavi (ponudbi), resnični, in da fotokopije priloženih listin ustrezajo originalu. V nasprotnem primeru kandidat (ponudnik) naročniku odgovarja za vso škodo, ki mu je nastala.</w:t>
      </w:r>
    </w:p>
    <w:p w14:paraId="1A91C343" w14:textId="77777777" w:rsidR="00094F0E" w:rsidRPr="00094F0E" w:rsidRDefault="00094F0E" w:rsidP="00094F0E">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64FCA6A6" w14:textId="77777777" w:rsidR="00094F0E" w:rsidRPr="00094F0E" w:rsidRDefault="00094F0E" w:rsidP="00094F0E">
      <w:pPr>
        <w:keepNext/>
        <w:keepLines/>
        <w:tabs>
          <w:tab w:val="left" w:pos="567"/>
          <w:tab w:val="num" w:pos="851"/>
          <w:tab w:val="left" w:pos="993"/>
        </w:tabs>
        <w:spacing w:after="0" w:line="240" w:lineRule="auto"/>
        <w:jc w:val="both"/>
        <w:rPr>
          <w:rFonts w:ascii="Open Sans" w:eastAsia="Times New Roman" w:hAnsi="Open Sans" w:cs="Open Sans"/>
          <w:b/>
          <w:sz w:val="20"/>
          <w:szCs w:val="20"/>
          <w:lang w:eastAsia="sl-SI"/>
        </w:rPr>
      </w:pPr>
      <w:r w:rsidRPr="00094F0E">
        <w:rPr>
          <w:rFonts w:ascii="Open Sans" w:eastAsia="Times New Roman" w:hAnsi="Open Sans" w:cs="Open Sans"/>
          <w:b/>
          <w:sz w:val="20"/>
          <w:szCs w:val="20"/>
          <w:lang w:eastAsia="sl-SI"/>
        </w:rPr>
        <w:t>Prijavna dokumentacija, ki jo naročnik zahteva z javnim razpisom in jo mora kandidat (ponudnik) naložiti v informacijski sistem e-JN je navedena v nadaljevanju:</w:t>
      </w:r>
    </w:p>
    <w:p w14:paraId="4B9208D1" w14:textId="77777777" w:rsidR="00094F0E" w:rsidRPr="00094F0E" w:rsidRDefault="00094F0E" w:rsidP="00094F0E">
      <w:pPr>
        <w:keepNext/>
        <w:keepLines/>
        <w:tabs>
          <w:tab w:val="left" w:pos="567"/>
          <w:tab w:val="left" w:pos="993"/>
        </w:tabs>
        <w:spacing w:after="0" w:line="240" w:lineRule="auto"/>
        <w:jc w:val="both"/>
        <w:rPr>
          <w:rFonts w:ascii="Open Sans" w:eastAsia="Times New Roman" w:hAnsi="Open Sans" w:cs="Open Sans"/>
          <w:b/>
          <w:sz w:val="20"/>
          <w:szCs w:val="20"/>
          <w:lang w:eastAsia="sl-SI"/>
        </w:rPr>
      </w:pPr>
    </w:p>
    <w:p w14:paraId="3C6923F3" w14:textId="77777777" w:rsidR="00094F0E" w:rsidRPr="00094F0E" w:rsidRDefault="00094F0E" w:rsidP="00086A8C">
      <w:pPr>
        <w:keepNext/>
        <w:keepLines/>
        <w:numPr>
          <w:ilvl w:val="0"/>
          <w:numId w:val="17"/>
        </w:numPr>
        <w:spacing w:after="0" w:line="240" w:lineRule="auto"/>
        <w:jc w:val="both"/>
        <w:rPr>
          <w:rFonts w:ascii="Open Sans" w:eastAsia="Times New Roman" w:hAnsi="Open Sans" w:cs="Open Sans"/>
          <w:b/>
          <w:sz w:val="20"/>
          <w:szCs w:val="20"/>
          <w:lang w:eastAsia="sl-SI"/>
        </w:rPr>
      </w:pPr>
      <w:r w:rsidRPr="00094F0E">
        <w:rPr>
          <w:rFonts w:ascii="Open Sans" w:eastAsia="Times New Roman" w:hAnsi="Open Sans" w:cs="Open Sans"/>
          <w:b/>
          <w:color w:val="FF0000"/>
          <w:sz w:val="20"/>
          <w:szCs w:val="20"/>
          <w:lang w:eastAsia="sl-SI"/>
        </w:rPr>
        <w:t>»DOKUMENTI«, del »ESPD – ponudnik«</w:t>
      </w:r>
    </w:p>
    <w:p w14:paraId="2894FBF1" w14:textId="77777777" w:rsidR="00094F0E" w:rsidRPr="00094F0E" w:rsidRDefault="00094F0E" w:rsidP="00094F0E">
      <w:pPr>
        <w:keepNext/>
        <w:keepLines/>
        <w:spacing w:after="0" w:line="240" w:lineRule="auto"/>
        <w:ind w:left="360"/>
        <w:jc w:val="both"/>
        <w:rPr>
          <w:rFonts w:ascii="Open Sans" w:eastAsia="Times New Roman" w:hAnsi="Open Sans" w:cs="Open Sans"/>
          <w:b/>
          <w:sz w:val="20"/>
          <w:szCs w:val="20"/>
          <w:lang w:eastAsia="sl-SI"/>
        </w:rPr>
      </w:pPr>
    </w:p>
    <w:p w14:paraId="76921E25" w14:textId="77777777" w:rsidR="00094F0E" w:rsidRPr="00094F0E" w:rsidRDefault="00094F0E" w:rsidP="00094F0E">
      <w:pPr>
        <w:keepNext/>
        <w:keepLines/>
        <w:spacing w:after="0" w:line="240" w:lineRule="auto"/>
        <w:jc w:val="both"/>
        <w:rPr>
          <w:rFonts w:ascii="Open Sans" w:eastAsia="Times New Roman" w:hAnsi="Open Sans" w:cs="Open Sans"/>
          <w:sz w:val="20"/>
          <w:szCs w:val="20"/>
          <w:lang w:eastAsia="sl-SI"/>
        </w:rPr>
      </w:pPr>
      <w:r w:rsidRPr="00094F0E">
        <w:rPr>
          <w:rFonts w:ascii="Open Sans" w:eastAsia="Times New Roman" w:hAnsi="Open Sans" w:cs="Open Sans"/>
          <w:sz w:val="20"/>
          <w:szCs w:val="20"/>
          <w:lang w:eastAsia="sl-SI"/>
        </w:rPr>
        <w:t>Gospodarski subjekt s podpisom ESPD obrazca izrecno izjavlja, da sprejema pogoje razpisa, osnutek pogodbe in da izpolnjuje vse pogoje, za izvedbo naročila.</w:t>
      </w:r>
    </w:p>
    <w:p w14:paraId="5E9B6A39" w14:textId="77777777" w:rsidR="00094F0E" w:rsidRPr="00094F0E" w:rsidRDefault="00094F0E" w:rsidP="00094F0E">
      <w:pPr>
        <w:keepNext/>
        <w:keepLines/>
        <w:spacing w:after="0" w:line="240" w:lineRule="auto"/>
        <w:jc w:val="both"/>
        <w:rPr>
          <w:rFonts w:ascii="Open Sans" w:eastAsia="Times New Roman" w:hAnsi="Open Sans" w:cs="Open Sans"/>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094F0E" w:rsidRPr="00094F0E" w14:paraId="3EA7A540" w14:textId="77777777" w:rsidTr="002D534A">
        <w:tc>
          <w:tcPr>
            <w:tcW w:w="9424" w:type="dxa"/>
            <w:tcBorders>
              <w:top w:val="single" w:sz="4" w:space="0" w:color="auto"/>
              <w:bottom w:val="single" w:sz="4" w:space="0" w:color="auto"/>
            </w:tcBorders>
          </w:tcPr>
          <w:p w14:paraId="0B47056C" w14:textId="77777777" w:rsidR="00094F0E" w:rsidRPr="00094F0E" w:rsidRDefault="00094F0E" w:rsidP="00094F0E">
            <w:pPr>
              <w:keepNext/>
              <w:keepLines/>
              <w:spacing w:after="0" w:line="240" w:lineRule="auto"/>
              <w:jc w:val="both"/>
              <w:rPr>
                <w:rFonts w:ascii="Open Sans" w:eastAsia="Times New Roman" w:hAnsi="Open Sans" w:cs="Open Sans"/>
                <w:b/>
                <w:bCs/>
                <w:i/>
                <w:iCs/>
                <w:sz w:val="20"/>
                <w:szCs w:val="20"/>
                <w:lang w:eastAsia="sl-SI"/>
              </w:rPr>
            </w:pPr>
            <w:r w:rsidRPr="00094F0E">
              <w:rPr>
                <w:rFonts w:ascii="Open Sans" w:eastAsia="Times New Roman" w:hAnsi="Open Sans" w:cs="Open Sans"/>
                <w:sz w:val="20"/>
                <w:szCs w:val="20"/>
                <w:lang w:eastAsia="sl-SI"/>
              </w:rPr>
              <w:t xml:space="preserve">UGOTAVLJANJE SPOSOBNOSTI TER SPREJEMANJE POGOJEV RAZPISNE DOKUMENTACIJE – </w:t>
            </w:r>
            <w:r w:rsidRPr="00094F0E">
              <w:rPr>
                <w:rFonts w:ascii="Open Sans" w:eastAsia="Times New Roman" w:hAnsi="Open Sans" w:cs="Open Sans"/>
                <w:b/>
                <w:sz w:val="20"/>
                <w:szCs w:val="20"/>
                <w:lang w:eastAsia="sl-SI"/>
              </w:rPr>
              <w:t>kandidat (ponudnik)</w:t>
            </w:r>
          </w:p>
        </w:tc>
      </w:tr>
    </w:tbl>
    <w:p w14:paraId="407B57C0" w14:textId="77777777" w:rsidR="00094F0E" w:rsidRPr="00094F0E" w:rsidRDefault="00094F0E" w:rsidP="00094F0E">
      <w:pPr>
        <w:keepNext/>
        <w:keepLines/>
        <w:spacing w:after="0" w:line="240" w:lineRule="auto"/>
        <w:jc w:val="both"/>
        <w:rPr>
          <w:rFonts w:ascii="Open Sans" w:eastAsia="Times New Roman" w:hAnsi="Open Sans" w:cs="Open Sans"/>
          <w:sz w:val="20"/>
          <w:szCs w:val="20"/>
          <w:lang w:eastAsia="sl-SI"/>
        </w:rPr>
      </w:pPr>
      <w:r w:rsidRPr="00094F0E">
        <w:rPr>
          <w:rFonts w:ascii="Open Sans" w:eastAsia="Times New Roman" w:hAnsi="Open Sans" w:cs="Open Sans"/>
          <w:sz w:val="20"/>
          <w:szCs w:val="20"/>
          <w:lang w:eastAsia="sl-SI"/>
        </w:rPr>
        <w:t>Kandidat (Ponudnik) mora svoj obrazec ESPD izpolniti ter ga v .</w:t>
      </w:r>
      <w:proofErr w:type="spellStart"/>
      <w:r w:rsidRPr="00094F0E">
        <w:rPr>
          <w:rFonts w:ascii="Open Sans" w:eastAsia="Times New Roman" w:hAnsi="Open Sans" w:cs="Open Sans"/>
          <w:sz w:val="20"/>
          <w:szCs w:val="20"/>
          <w:lang w:eastAsia="sl-SI"/>
        </w:rPr>
        <w:t>xml</w:t>
      </w:r>
      <w:proofErr w:type="spellEnd"/>
      <w:r w:rsidRPr="00094F0E">
        <w:rPr>
          <w:rFonts w:ascii="Open Sans" w:eastAsia="Times New Roman" w:hAnsi="Open Sans" w:cs="Open Sans"/>
          <w:sz w:val="20"/>
          <w:szCs w:val="20"/>
          <w:lang w:eastAsia="sl-SI"/>
        </w:rPr>
        <w:t xml:space="preserve"> formatu naložiti na informacijski sistem e-JN </w:t>
      </w:r>
      <w:r w:rsidRPr="00094F0E">
        <w:rPr>
          <w:rFonts w:ascii="Open Sans" w:eastAsia="Times New Roman" w:hAnsi="Open Sans" w:cs="Open Sans"/>
          <w:b/>
          <w:sz w:val="20"/>
          <w:szCs w:val="20"/>
          <w:lang w:eastAsia="sl-SI"/>
        </w:rPr>
        <w:t>v razdelek »ESPD – ponudnik«</w:t>
      </w:r>
      <w:r w:rsidRPr="00094F0E">
        <w:rPr>
          <w:rFonts w:ascii="Open Sans" w:eastAsia="Times New Roman" w:hAnsi="Open Sans" w:cs="Open Sans"/>
          <w:sz w:val="20"/>
          <w:szCs w:val="20"/>
          <w:lang w:eastAsia="sl-SI"/>
        </w:rPr>
        <w:t xml:space="preserve">.  </w:t>
      </w:r>
    </w:p>
    <w:p w14:paraId="56E22FE0" w14:textId="77777777" w:rsidR="00094F0E" w:rsidRPr="00094F0E" w:rsidRDefault="00094F0E" w:rsidP="00094F0E">
      <w:pPr>
        <w:keepNext/>
        <w:keepLines/>
        <w:spacing w:after="0" w:line="240" w:lineRule="auto"/>
        <w:jc w:val="both"/>
        <w:rPr>
          <w:rFonts w:ascii="Open Sans" w:eastAsia="Times New Roman" w:hAnsi="Open Sans" w:cs="Open Sans"/>
          <w:sz w:val="20"/>
          <w:szCs w:val="20"/>
          <w:lang w:eastAsia="sl-SI"/>
        </w:rPr>
      </w:pPr>
    </w:p>
    <w:p w14:paraId="3E537705" w14:textId="77777777" w:rsidR="00094F0E" w:rsidRPr="00094F0E" w:rsidRDefault="00094F0E" w:rsidP="00094F0E">
      <w:pPr>
        <w:keepNext/>
        <w:keepLines/>
        <w:spacing w:after="0" w:line="240" w:lineRule="auto"/>
        <w:jc w:val="both"/>
        <w:rPr>
          <w:rFonts w:ascii="Open Sans" w:eastAsia="Times New Roman" w:hAnsi="Open Sans" w:cs="Open Sans"/>
          <w:sz w:val="20"/>
          <w:szCs w:val="20"/>
          <w:lang w:eastAsia="sl-SI"/>
        </w:rPr>
      </w:pPr>
      <w:r w:rsidRPr="00094F0E">
        <w:rPr>
          <w:rFonts w:ascii="Open Sans" w:eastAsia="Times New Roman" w:hAnsi="Open Sans" w:cs="Open Sans"/>
          <w:sz w:val="20"/>
          <w:szCs w:val="20"/>
          <w:lang w:eastAsia="sl-SI"/>
        </w:rPr>
        <w:t xml:space="preserve">Kandidat (Ponudnik) mora svoj obrazec ESPD tudi izpolniti in ga ročno/fizično podpisanega v .pdf format naložiti na informacijski sistem e-JN </w:t>
      </w:r>
      <w:r w:rsidRPr="00094F0E">
        <w:rPr>
          <w:rFonts w:ascii="Open Sans" w:eastAsia="Times New Roman" w:hAnsi="Open Sans" w:cs="Open Sans"/>
          <w:b/>
          <w:sz w:val="20"/>
          <w:szCs w:val="20"/>
          <w:lang w:eastAsia="sl-SI"/>
        </w:rPr>
        <w:t>v razdelek »Ostale priloge«</w:t>
      </w:r>
      <w:r w:rsidRPr="00094F0E">
        <w:rPr>
          <w:rFonts w:ascii="Open Sans" w:eastAsia="Times New Roman" w:hAnsi="Open Sans" w:cs="Open Sans"/>
          <w:sz w:val="20"/>
          <w:szCs w:val="20"/>
          <w:lang w:eastAsia="sl-SI"/>
        </w:rPr>
        <w:t xml:space="preserve">. </w:t>
      </w:r>
    </w:p>
    <w:p w14:paraId="2309E212" w14:textId="77777777" w:rsidR="00094F0E" w:rsidRPr="00094F0E" w:rsidRDefault="00094F0E" w:rsidP="00094F0E">
      <w:pPr>
        <w:keepNext/>
        <w:keepLines/>
        <w:spacing w:after="0" w:line="240" w:lineRule="auto"/>
        <w:jc w:val="both"/>
        <w:rPr>
          <w:rFonts w:ascii="Open Sans" w:eastAsia="Times New Roman" w:hAnsi="Open Sans" w:cs="Open Sans"/>
          <w:sz w:val="20"/>
          <w:szCs w:val="20"/>
          <w:lang w:eastAsia="sl-SI"/>
        </w:rPr>
      </w:pPr>
    </w:p>
    <w:p w14:paraId="4D328B8E" w14:textId="77777777" w:rsidR="00094F0E" w:rsidRPr="00094F0E" w:rsidRDefault="00094F0E" w:rsidP="00086A8C">
      <w:pPr>
        <w:keepNext/>
        <w:keepLines/>
        <w:numPr>
          <w:ilvl w:val="0"/>
          <w:numId w:val="17"/>
        </w:numPr>
        <w:spacing w:after="0" w:line="240" w:lineRule="auto"/>
        <w:jc w:val="both"/>
        <w:rPr>
          <w:rFonts w:ascii="Open Sans" w:eastAsia="Times New Roman" w:hAnsi="Open Sans" w:cs="Open Sans"/>
          <w:b/>
          <w:sz w:val="20"/>
          <w:szCs w:val="20"/>
          <w:lang w:eastAsia="sl-SI"/>
        </w:rPr>
      </w:pPr>
      <w:r w:rsidRPr="00094F0E">
        <w:rPr>
          <w:rFonts w:ascii="Open Sans" w:eastAsia="Times New Roman" w:hAnsi="Open Sans" w:cs="Open Sans"/>
          <w:b/>
          <w:color w:val="FF0000"/>
          <w:sz w:val="20"/>
          <w:szCs w:val="20"/>
          <w:lang w:eastAsia="sl-SI"/>
        </w:rPr>
        <w:t>»DOKUMENTI«, del »ESPD – ostali sodelujoči«</w:t>
      </w:r>
    </w:p>
    <w:p w14:paraId="27209736" w14:textId="77777777" w:rsidR="00094F0E" w:rsidRPr="00094F0E" w:rsidRDefault="00094F0E" w:rsidP="00094F0E">
      <w:pPr>
        <w:keepNext/>
        <w:keepLines/>
        <w:spacing w:after="0" w:line="240" w:lineRule="auto"/>
        <w:jc w:val="both"/>
        <w:rPr>
          <w:rFonts w:ascii="Open Sans" w:eastAsia="Times New Roman" w:hAnsi="Open Sans" w:cs="Open Sans"/>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094F0E" w:rsidRPr="00094F0E" w14:paraId="7B611AE7" w14:textId="77777777" w:rsidTr="002D534A">
        <w:tc>
          <w:tcPr>
            <w:tcW w:w="9424" w:type="dxa"/>
            <w:tcBorders>
              <w:top w:val="single" w:sz="4" w:space="0" w:color="auto"/>
              <w:bottom w:val="single" w:sz="4" w:space="0" w:color="auto"/>
            </w:tcBorders>
          </w:tcPr>
          <w:p w14:paraId="2855B72E" w14:textId="77777777" w:rsidR="00094F0E" w:rsidRPr="00094F0E" w:rsidRDefault="00094F0E" w:rsidP="00094F0E">
            <w:pPr>
              <w:keepNext/>
              <w:keepLines/>
              <w:spacing w:after="0" w:line="240" w:lineRule="auto"/>
              <w:jc w:val="both"/>
              <w:rPr>
                <w:rFonts w:ascii="Open Sans" w:eastAsia="Times New Roman" w:hAnsi="Open Sans" w:cs="Open Sans"/>
                <w:b/>
                <w:bCs/>
                <w:i/>
                <w:iCs/>
                <w:sz w:val="20"/>
                <w:szCs w:val="20"/>
                <w:lang w:eastAsia="sl-SI"/>
              </w:rPr>
            </w:pPr>
            <w:r w:rsidRPr="00094F0E">
              <w:rPr>
                <w:rFonts w:ascii="Open Sans" w:eastAsia="Times New Roman" w:hAnsi="Open Sans" w:cs="Open Sans"/>
                <w:sz w:val="20"/>
                <w:szCs w:val="20"/>
                <w:lang w:eastAsia="sl-SI"/>
              </w:rPr>
              <w:t xml:space="preserve">UGOTAVLJANJE SPOSOBNOSTI TER SPREJEMANJE POGOJEV RAZPISNE DOKUMENTACIJE – </w:t>
            </w:r>
            <w:r w:rsidRPr="00094F0E">
              <w:rPr>
                <w:rFonts w:ascii="Open Sans" w:eastAsia="Times New Roman" w:hAnsi="Open Sans" w:cs="Open Sans"/>
                <w:b/>
                <w:sz w:val="20"/>
                <w:szCs w:val="20"/>
                <w:lang w:eastAsia="sl-SI"/>
              </w:rPr>
              <w:t>ostali sodelujoči</w:t>
            </w:r>
          </w:p>
        </w:tc>
      </w:tr>
    </w:tbl>
    <w:p w14:paraId="5751FCCA" w14:textId="77777777" w:rsidR="00094F0E" w:rsidRPr="00094F0E" w:rsidRDefault="00094F0E" w:rsidP="00094F0E">
      <w:pPr>
        <w:keepNext/>
        <w:keepLines/>
        <w:spacing w:after="0" w:line="240" w:lineRule="auto"/>
        <w:jc w:val="both"/>
        <w:rPr>
          <w:rFonts w:ascii="Open Sans" w:eastAsia="Times New Roman" w:hAnsi="Open Sans" w:cs="Open Sans"/>
          <w:sz w:val="20"/>
          <w:szCs w:val="20"/>
          <w:lang w:eastAsia="sl-SI"/>
        </w:rPr>
      </w:pPr>
      <w:r w:rsidRPr="00094F0E">
        <w:rPr>
          <w:rFonts w:ascii="Open Sans" w:eastAsia="Times New Roman" w:hAnsi="Open Sans" w:cs="Open Sans"/>
          <w:sz w:val="20"/>
          <w:szCs w:val="20"/>
          <w:lang w:eastAsia="sl-SI"/>
        </w:rPr>
        <w:t>V primeru uporabe zmogljivosti drugih subjektov in/ali podizvajalcev mora kandidat (ponudnik) ročno/fizično podpisane obrazce ESPD za vsakega od ostalih sodelujočih v .pdf format ali v .</w:t>
      </w:r>
      <w:proofErr w:type="spellStart"/>
      <w:r w:rsidRPr="00094F0E">
        <w:rPr>
          <w:rFonts w:ascii="Open Sans" w:eastAsia="Times New Roman" w:hAnsi="Open Sans" w:cs="Open Sans"/>
          <w:sz w:val="20"/>
          <w:szCs w:val="20"/>
          <w:lang w:eastAsia="sl-SI"/>
        </w:rPr>
        <w:t>xml</w:t>
      </w:r>
      <w:proofErr w:type="spellEnd"/>
      <w:r w:rsidRPr="00094F0E">
        <w:rPr>
          <w:rFonts w:ascii="Open Sans" w:eastAsia="Times New Roman" w:hAnsi="Open Sans" w:cs="Open Sans"/>
          <w:sz w:val="20"/>
          <w:szCs w:val="20"/>
          <w:lang w:eastAsia="sl-SI"/>
        </w:rPr>
        <w:t xml:space="preserve"> format (elektronsko podpisan) naložiti na informacijski sistem e-JN </w:t>
      </w:r>
      <w:r w:rsidRPr="00094F0E">
        <w:rPr>
          <w:rFonts w:ascii="Open Sans" w:eastAsia="Times New Roman" w:hAnsi="Open Sans" w:cs="Open Sans"/>
          <w:b/>
          <w:sz w:val="20"/>
          <w:szCs w:val="20"/>
          <w:lang w:eastAsia="sl-SI"/>
        </w:rPr>
        <w:t>v razdelek »ESPD – ostali sodelujoči«</w:t>
      </w:r>
      <w:r w:rsidRPr="00094F0E">
        <w:rPr>
          <w:rFonts w:ascii="Open Sans" w:eastAsia="Times New Roman" w:hAnsi="Open Sans" w:cs="Open Sans"/>
          <w:sz w:val="20"/>
          <w:szCs w:val="20"/>
          <w:lang w:eastAsia="sl-SI"/>
        </w:rPr>
        <w:t>.</w:t>
      </w:r>
    </w:p>
    <w:p w14:paraId="7F5BA85F" w14:textId="77777777" w:rsidR="00094F0E" w:rsidRPr="00094F0E" w:rsidRDefault="00094F0E" w:rsidP="00094F0E">
      <w:pPr>
        <w:keepNext/>
        <w:keepLines/>
        <w:spacing w:after="0" w:line="240" w:lineRule="auto"/>
        <w:jc w:val="both"/>
        <w:rPr>
          <w:rFonts w:ascii="Open Sans" w:eastAsia="Times New Roman" w:hAnsi="Open Sans" w:cs="Open Sans"/>
          <w:sz w:val="20"/>
          <w:szCs w:val="20"/>
          <w:lang w:eastAsia="sl-SI"/>
        </w:rPr>
      </w:pPr>
    </w:p>
    <w:p w14:paraId="7A57404A" w14:textId="77777777" w:rsidR="00094F0E" w:rsidRPr="00094F0E" w:rsidRDefault="00094F0E" w:rsidP="00086A8C">
      <w:pPr>
        <w:keepNext/>
        <w:keepLines/>
        <w:numPr>
          <w:ilvl w:val="0"/>
          <w:numId w:val="17"/>
        </w:numPr>
        <w:spacing w:after="0" w:line="240" w:lineRule="auto"/>
        <w:jc w:val="both"/>
        <w:rPr>
          <w:rFonts w:ascii="Open Sans" w:eastAsia="Times New Roman" w:hAnsi="Open Sans" w:cs="Open Sans"/>
          <w:b/>
          <w:color w:val="FF0000"/>
          <w:sz w:val="20"/>
          <w:szCs w:val="20"/>
          <w:lang w:eastAsia="sl-SI"/>
        </w:rPr>
      </w:pPr>
      <w:r w:rsidRPr="00094F0E">
        <w:rPr>
          <w:rFonts w:ascii="Open Sans" w:eastAsia="Times New Roman" w:hAnsi="Open Sans" w:cs="Open Sans"/>
          <w:b/>
          <w:color w:val="FF0000"/>
          <w:sz w:val="20"/>
          <w:szCs w:val="20"/>
          <w:lang w:eastAsia="sl-SI"/>
        </w:rPr>
        <w:t>»DOKUMENTI«, del »Ostale priloge«</w:t>
      </w:r>
    </w:p>
    <w:p w14:paraId="004A59C9" w14:textId="77777777" w:rsidR="00094F0E" w:rsidRPr="00094F0E" w:rsidRDefault="00094F0E" w:rsidP="00094F0E">
      <w:pPr>
        <w:keepNext/>
        <w:keepLines/>
        <w:spacing w:after="0" w:line="240" w:lineRule="auto"/>
        <w:jc w:val="both"/>
        <w:rPr>
          <w:rFonts w:ascii="Open Sans" w:eastAsia="Times New Roman" w:hAnsi="Open Sans" w:cs="Open Sans"/>
          <w:b/>
          <w:sz w:val="20"/>
          <w:szCs w:val="20"/>
          <w:lang w:eastAsia="sl-SI"/>
        </w:rPr>
      </w:pPr>
    </w:p>
    <w:p w14:paraId="3F633415" w14:textId="77777777" w:rsidR="00094F0E" w:rsidRPr="00094F0E" w:rsidRDefault="00094F0E" w:rsidP="00094F0E">
      <w:pPr>
        <w:keepNext/>
        <w:keepLines/>
        <w:spacing w:after="0" w:line="240" w:lineRule="auto"/>
        <w:jc w:val="both"/>
        <w:rPr>
          <w:rFonts w:ascii="Open Sans" w:eastAsia="Times New Roman" w:hAnsi="Open Sans" w:cs="Open Sans"/>
          <w:sz w:val="20"/>
          <w:szCs w:val="20"/>
          <w:lang w:eastAsia="sl-SI"/>
        </w:rPr>
      </w:pPr>
      <w:r w:rsidRPr="00094F0E">
        <w:rPr>
          <w:rFonts w:ascii="Open Sans" w:eastAsia="Times New Roman" w:hAnsi="Open Sans" w:cs="Open Sans"/>
          <w:sz w:val="20"/>
          <w:szCs w:val="20"/>
          <w:lang w:eastAsia="sl-SI"/>
        </w:rPr>
        <w:t>Kandidat (Ponudnik) v informacijskem sistemu e-JN</w:t>
      </w:r>
      <w:r w:rsidRPr="00094F0E">
        <w:rPr>
          <w:rFonts w:ascii="Open Sans" w:eastAsia="Times New Roman" w:hAnsi="Open Sans" w:cs="Open Sans"/>
          <w:b/>
          <w:sz w:val="20"/>
          <w:szCs w:val="20"/>
          <w:lang w:eastAsia="sl-SI"/>
        </w:rPr>
        <w:t xml:space="preserve"> v razdelek »Ostale priloge« </w:t>
      </w:r>
      <w:r w:rsidRPr="00094F0E">
        <w:rPr>
          <w:rFonts w:ascii="Open Sans" w:eastAsia="Times New Roman" w:hAnsi="Open Sans" w:cs="Open Sans"/>
          <w:sz w:val="20"/>
          <w:szCs w:val="20"/>
          <w:lang w:eastAsia="sl-SI"/>
        </w:rPr>
        <w:t>naloži ostalo prijavno (ponudbeno) dokumentacijo, ki je zahtevana s to razpisno dokumentacijo, vključno s podpisanim obrazcem ESPD.</w:t>
      </w:r>
    </w:p>
    <w:p w14:paraId="5BD1EF15" w14:textId="77777777" w:rsidR="00094F0E" w:rsidRPr="00094F0E" w:rsidRDefault="00094F0E" w:rsidP="00094F0E">
      <w:pPr>
        <w:keepNext/>
        <w:keepLines/>
        <w:spacing w:after="0" w:line="240" w:lineRule="auto"/>
        <w:jc w:val="both"/>
        <w:rPr>
          <w:rFonts w:ascii="Open Sans" w:eastAsia="Times New Roman" w:hAnsi="Open Sans" w:cs="Open Sans"/>
          <w:sz w:val="20"/>
          <w:szCs w:val="20"/>
          <w:lang w:eastAsia="sl-SI"/>
        </w:rPr>
      </w:pPr>
    </w:p>
    <w:p w14:paraId="1FCDDE9C" w14:textId="77777777" w:rsidR="00094F0E" w:rsidRPr="00094F0E" w:rsidRDefault="00094F0E" w:rsidP="00094F0E">
      <w:pPr>
        <w:keepNext/>
        <w:keepLines/>
        <w:spacing w:after="0" w:line="240" w:lineRule="auto"/>
        <w:jc w:val="both"/>
        <w:rPr>
          <w:rFonts w:ascii="Open Sans" w:eastAsia="Times New Roman" w:hAnsi="Open Sans" w:cs="Open Sans"/>
          <w:sz w:val="20"/>
          <w:szCs w:val="20"/>
          <w:lang w:eastAsia="sl-SI"/>
        </w:rPr>
      </w:pPr>
      <w:r w:rsidRPr="00094F0E">
        <w:rPr>
          <w:rFonts w:ascii="Open Sans" w:eastAsia="Times New Roman" w:hAnsi="Open Sans" w:cs="Open Sans"/>
          <w:sz w:val="20"/>
          <w:szCs w:val="20"/>
          <w:lang w:eastAsia="sl-SI"/>
        </w:rPr>
        <w:t xml:space="preserve">Spodaj zahtevana prijavna (ponudbena) dokumentacija mora biti </w:t>
      </w:r>
      <w:r w:rsidRPr="00094F0E">
        <w:rPr>
          <w:rFonts w:ascii="Open Sans" w:eastAsia="Times New Roman" w:hAnsi="Open Sans" w:cs="Open Sans"/>
          <w:b/>
          <w:sz w:val="20"/>
          <w:szCs w:val="20"/>
          <w:u w:val="single"/>
          <w:lang w:eastAsia="sl-SI"/>
        </w:rPr>
        <w:t>priložena v .pdf formatu</w:t>
      </w:r>
      <w:r w:rsidRPr="00094F0E">
        <w:rPr>
          <w:rFonts w:ascii="Open Sans" w:eastAsia="Times New Roman" w:hAnsi="Open Sans" w:cs="Open Sans"/>
          <w:sz w:val="20"/>
          <w:szCs w:val="20"/>
          <w:lang w:eastAsia="sl-SI"/>
        </w:rPr>
        <w:t xml:space="preserve"> (sken celotne prijave/ponudbe z izpolnjenimi, podpisanimi in žigosanimi prijavnimi/ponudbenimi listinami). Kandidat (Ponudnik) lahko fizični podpis nadomesti z elektronskim podpisom, v kolikor e-JN to dopušča in ni drugače določeno z razpisno dokumentacijo (v tem primeru žigosanje ni potrebno). Kandidati (Ponudniki) so obvezani priložiti vse priloge, razen če v posamezni prilogi ni drugače navedeno. </w:t>
      </w:r>
    </w:p>
    <w:p w14:paraId="37E1C251" w14:textId="77777777" w:rsidR="00094F0E" w:rsidRPr="00094F0E" w:rsidRDefault="00094F0E" w:rsidP="00094F0E">
      <w:pPr>
        <w:keepNext/>
        <w:keepLines/>
        <w:spacing w:after="0" w:line="240" w:lineRule="auto"/>
        <w:ind w:left="1080"/>
        <w:jc w:val="both"/>
        <w:rPr>
          <w:rFonts w:ascii="Open Sans" w:eastAsia="Times New Roman" w:hAnsi="Open Sans" w:cs="Open Sans"/>
          <w:b/>
          <w:sz w:val="20"/>
          <w:szCs w:val="20"/>
          <w:lang w:eastAsia="sl-SI"/>
        </w:rPr>
      </w:pPr>
    </w:p>
    <w:p w14:paraId="3391E111" w14:textId="77777777" w:rsidR="00DB15A1" w:rsidRDefault="00DB15A1">
      <w:r>
        <w:br w:type="page"/>
      </w: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094F0E" w:rsidRPr="00094F0E" w14:paraId="70D2D8CA" w14:textId="77777777" w:rsidTr="002D534A">
        <w:tc>
          <w:tcPr>
            <w:tcW w:w="9424" w:type="dxa"/>
            <w:tcBorders>
              <w:top w:val="single" w:sz="4" w:space="0" w:color="auto"/>
              <w:bottom w:val="single" w:sz="4" w:space="0" w:color="auto"/>
            </w:tcBorders>
          </w:tcPr>
          <w:p w14:paraId="6AE86761" w14:textId="793CFBB9" w:rsidR="00094F0E" w:rsidRPr="00094F0E" w:rsidRDefault="00094F0E" w:rsidP="00094F0E">
            <w:pPr>
              <w:keepNext/>
              <w:keepLines/>
              <w:spacing w:after="0" w:line="240" w:lineRule="auto"/>
              <w:jc w:val="both"/>
              <w:rPr>
                <w:rFonts w:ascii="Open Sans" w:eastAsia="Times New Roman" w:hAnsi="Open Sans" w:cs="Open Sans"/>
                <w:b/>
                <w:bCs/>
                <w:i/>
                <w:iCs/>
                <w:sz w:val="20"/>
                <w:szCs w:val="20"/>
                <w:lang w:eastAsia="sl-SI"/>
              </w:rPr>
            </w:pPr>
            <w:r w:rsidRPr="00094F0E">
              <w:rPr>
                <w:rFonts w:ascii="Open Sans" w:eastAsia="Times New Roman" w:hAnsi="Open Sans" w:cs="Open Sans"/>
                <w:sz w:val="20"/>
                <w:szCs w:val="20"/>
                <w:lang w:eastAsia="sl-SI"/>
              </w:rPr>
              <w:lastRenderedPageBreak/>
              <w:t>POVZETEK PREDRAČUNA (PRIJAVE)</w:t>
            </w:r>
          </w:p>
        </w:tc>
      </w:tr>
    </w:tbl>
    <w:p w14:paraId="63D3B498" w14:textId="77777777" w:rsidR="00094F0E" w:rsidRPr="00094F0E" w:rsidRDefault="00094F0E" w:rsidP="00094F0E">
      <w:pPr>
        <w:keepNext/>
        <w:keepLines/>
        <w:spacing w:after="0" w:line="240" w:lineRule="auto"/>
        <w:rPr>
          <w:rFonts w:ascii="Open Sans" w:eastAsia="Times New Roman" w:hAnsi="Open Sans" w:cs="Open Sans"/>
          <w:sz w:val="20"/>
          <w:szCs w:val="20"/>
          <w:lang w:eastAsia="sl-SI"/>
        </w:rPr>
      </w:pPr>
      <w:r w:rsidRPr="00094F0E">
        <w:rPr>
          <w:rFonts w:ascii="Open Sans" w:eastAsia="Times New Roman" w:hAnsi="Open Sans" w:cs="Open Sans"/>
          <w:sz w:val="20"/>
          <w:szCs w:val="20"/>
          <w:lang w:eastAsia="sl-SI"/>
        </w:rPr>
        <w:t>Kandidat (ponudnik) prilogo izpolni, podpiše in žigosa.</w:t>
      </w:r>
    </w:p>
    <w:p w14:paraId="4BC404C2" w14:textId="77777777" w:rsidR="00094F0E" w:rsidRPr="00094F0E" w:rsidRDefault="00094F0E" w:rsidP="00094F0E">
      <w:pPr>
        <w:keepNext/>
        <w:keepLines/>
        <w:spacing w:after="0" w:line="240" w:lineRule="auto"/>
        <w:rPr>
          <w:rFonts w:ascii="Open Sans" w:eastAsia="Times New Roman" w:hAnsi="Open Sans" w:cs="Open Sans"/>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094F0E" w:rsidRPr="00094F0E" w14:paraId="4720CC15" w14:textId="77777777" w:rsidTr="002D534A">
        <w:tc>
          <w:tcPr>
            <w:tcW w:w="7865" w:type="dxa"/>
            <w:tcBorders>
              <w:top w:val="single" w:sz="4" w:space="0" w:color="auto"/>
              <w:bottom w:val="single" w:sz="4" w:space="0" w:color="auto"/>
            </w:tcBorders>
          </w:tcPr>
          <w:p w14:paraId="39F762A4" w14:textId="77777777" w:rsidR="00094F0E" w:rsidRPr="00094F0E" w:rsidRDefault="00094F0E" w:rsidP="00094F0E">
            <w:pPr>
              <w:keepNext/>
              <w:keepLines/>
              <w:spacing w:after="0" w:line="240" w:lineRule="auto"/>
              <w:jc w:val="both"/>
              <w:rPr>
                <w:rFonts w:ascii="Open Sans" w:eastAsia="Times New Roman" w:hAnsi="Open Sans" w:cs="Open Sans"/>
                <w:sz w:val="20"/>
                <w:szCs w:val="20"/>
                <w:lang w:eastAsia="sl-SI"/>
              </w:rPr>
            </w:pPr>
            <w:r w:rsidRPr="00094F0E">
              <w:rPr>
                <w:rFonts w:ascii="Open Sans" w:eastAsia="Times New Roman" w:hAnsi="Open Sans" w:cs="Open Sans"/>
                <w:sz w:val="20"/>
                <w:szCs w:val="20"/>
                <w:lang w:eastAsia="sl-SI"/>
              </w:rPr>
              <w:t>PODATKI O KANDIDATU (PONUDNIKU)</w:t>
            </w:r>
          </w:p>
        </w:tc>
        <w:tc>
          <w:tcPr>
            <w:tcW w:w="1559" w:type="dxa"/>
            <w:tcBorders>
              <w:top w:val="single" w:sz="4" w:space="0" w:color="auto"/>
              <w:bottom w:val="single" w:sz="4" w:space="0" w:color="auto"/>
            </w:tcBorders>
          </w:tcPr>
          <w:p w14:paraId="628FF116" w14:textId="77777777" w:rsidR="00094F0E" w:rsidRPr="00094F0E" w:rsidRDefault="00094F0E" w:rsidP="00094F0E">
            <w:pPr>
              <w:keepNext/>
              <w:keepLines/>
              <w:spacing w:after="0" w:line="240" w:lineRule="auto"/>
              <w:jc w:val="both"/>
              <w:rPr>
                <w:rFonts w:ascii="Open Sans" w:eastAsia="Times New Roman" w:hAnsi="Open Sans" w:cs="Open Sans"/>
                <w:b/>
                <w:bCs/>
                <w:i/>
                <w:iCs/>
                <w:sz w:val="20"/>
                <w:szCs w:val="20"/>
                <w:lang w:eastAsia="sl-SI"/>
              </w:rPr>
            </w:pPr>
            <w:r w:rsidRPr="00094F0E">
              <w:rPr>
                <w:rFonts w:ascii="Open Sans" w:eastAsia="Times New Roman" w:hAnsi="Open Sans" w:cs="Open Sans"/>
                <w:b/>
                <w:bCs/>
                <w:i/>
                <w:iCs/>
                <w:sz w:val="20"/>
                <w:szCs w:val="20"/>
                <w:lang w:eastAsia="sl-SI"/>
              </w:rPr>
              <w:t xml:space="preserve">Priloga 1 </w:t>
            </w:r>
          </w:p>
        </w:tc>
      </w:tr>
    </w:tbl>
    <w:p w14:paraId="50421B78" w14:textId="77777777" w:rsidR="00094F0E" w:rsidRPr="00094F0E" w:rsidRDefault="00094F0E" w:rsidP="00094F0E">
      <w:pPr>
        <w:keepNext/>
        <w:keepLines/>
        <w:spacing w:after="0" w:line="240" w:lineRule="auto"/>
        <w:jc w:val="both"/>
        <w:rPr>
          <w:rFonts w:ascii="Open Sans" w:eastAsia="Times New Roman" w:hAnsi="Open Sans" w:cs="Open Sans"/>
          <w:sz w:val="20"/>
          <w:szCs w:val="20"/>
          <w:lang w:eastAsia="sl-SI"/>
        </w:rPr>
      </w:pPr>
      <w:bookmarkStart w:id="20" w:name="_Hlk218072905"/>
      <w:r w:rsidRPr="00094F0E">
        <w:rPr>
          <w:rFonts w:ascii="Open Sans" w:eastAsia="Times New Roman" w:hAnsi="Open Sans" w:cs="Open Sans"/>
          <w:sz w:val="20"/>
          <w:szCs w:val="20"/>
          <w:lang w:eastAsia="sl-SI"/>
        </w:rPr>
        <w:t xml:space="preserve">Prilogo je potrebno izpolniti, podpisati in žigosati. </w:t>
      </w:r>
      <w:bookmarkEnd w:id="20"/>
      <w:r w:rsidRPr="00094F0E">
        <w:rPr>
          <w:rFonts w:ascii="Open Sans" w:eastAsia="Times New Roman" w:hAnsi="Open Sans" w:cs="Open Sans"/>
          <w:sz w:val="20"/>
          <w:szCs w:val="20"/>
          <w:lang w:eastAsia="sl-SI"/>
        </w:rPr>
        <w:t xml:space="preserve">V primeru, da odda več kandidatov (ponudnikov) skupno prijavo (ponudbo), morajo razmnožen obrazec Priloge 1 izpolniti vsi kandidati (ponudniki). </w:t>
      </w:r>
    </w:p>
    <w:p w14:paraId="13249C45" w14:textId="77777777" w:rsidR="00094F0E" w:rsidRPr="00094F0E" w:rsidRDefault="00094F0E" w:rsidP="00094F0E">
      <w:pPr>
        <w:keepNext/>
        <w:keepLines/>
        <w:spacing w:after="0" w:line="240" w:lineRule="auto"/>
        <w:jc w:val="both"/>
        <w:rPr>
          <w:rFonts w:ascii="Open Sans" w:eastAsia="Times New Roman" w:hAnsi="Open Sans" w:cs="Open Sans"/>
          <w:b/>
          <w:sz w:val="20"/>
          <w:szCs w:val="20"/>
          <w:lang w:eastAsia="sl-SI"/>
        </w:rPr>
      </w:pPr>
    </w:p>
    <w:p w14:paraId="7E8BB617" w14:textId="77777777" w:rsidR="00094F0E" w:rsidRPr="00094F0E" w:rsidRDefault="00094F0E" w:rsidP="00094F0E">
      <w:pPr>
        <w:keepNext/>
        <w:keepLines/>
        <w:spacing w:after="0" w:line="240" w:lineRule="auto"/>
        <w:jc w:val="both"/>
        <w:rPr>
          <w:rFonts w:ascii="Open Sans" w:eastAsia="Times New Roman" w:hAnsi="Open Sans" w:cs="Open Sans"/>
          <w:sz w:val="20"/>
          <w:szCs w:val="20"/>
          <w:lang w:eastAsia="sl-SI"/>
        </w:rPr>
      </w:pPr>
      <w:r w:rsidRPr="00094F0E">
        <w:rPr>
          <w:rFonts w:ascii="Open Sans" w:eastAsia="Times New Roman" w:hAnsi="Open Sans" w:cs="Open Sans"/>
          <w:sz w:val="20"/>
          <w:szCs w:val="20"/>
          <w:lang w:eastAsia="sl-SI"/>
        </w:rPr>
        <w:t xml:space="preserve">Tej prilogi se priloži tudi </w:t>
      </w:r>
      <w:r w:rsidRPr="00094F0E">
        <w:rPr>
          <w:rFonts w:ascii="Open Sans" w:eastAsia="Times New Roman" w:hAnsi="Open Sans" w:cs="Open Sans"/>
          <w:b/>
          <w:sz w:val="20"/>
          <w:szCs w:val="20"/>
          <w:lang w:eastAsia="sl-SI"/>
        </w:rPr>
        <w:t xml:space="preserve">pravni akt o skupni izvedbi naročila </w:t>
      </w:r>
      <w:r w:rsidRPr="00094F0E">
        <w:rPr>
          <w:rFonts w:ascii="Open Sans" w:eastAsia="Times New Roman" w:hAnsi="Open Sans" w:cs="Open Sans"/>
          <w:sz w:val="20"/>
          <w:szCs w:val="20"/>
          <w:lang w:eastAsia="sl-SI"/>
        </w:rPr>
        <w:t>(če gre za skupno prijavo/ponudbo) (priloga 1/1).</w:t>
      </w:r>
    </w:p>
    <w:p w14:paraId="50D584F1" w14:textId="77777777" w:rsidR="00094F0E" w:rsidRPr="00094F0E" w:rsidRDefault="00094F0E" w:rsidP="00094F0E">
      <w:pPr>
        <w:keepNext/>
        <w:keepLines/>
        <w:spacing w:after="0" w:line="240" w:lineRule="auto"/>
        <w:jc w:val="both"/>
        <w:rPr>
          <w:rFonts w:ascii="Open Sans" w:eastAsia="Times New Roman" w:hAnsi="Open Sans" w:cs="Open Sans"/>
          <w:b/>
          <w:sz w:val="20"/>
          <w:szCs w:val="20"/>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1"/>
        <w:gridCol w:w="1493"/>
      </w:tblGrid>
      <w:tr w:rsidR="00094F0E" w:rsidRPr="00094F0E" w14:paraId="1DF136F7" w14:textId="77777777" w:rsidTr="002D534A">
        <w:tc>
          <w:tcPr>
            <w:tcW w:w="7931" w:type="dxa"/>
            <w:tcBorders>
              <w:top w:val="single" w:sz="4" w:space="0" w:color="auto"/>
              <w:bottom w:val="single" w:sz="4" w:space="0" w:color="auto"/>
            </w:tcBorders>
          </w:tcPr>
          <w:p w14:paraId="2A5A03AB" w14:textId="77777777" w:rsidR="00094F0E" w:rsidRPr="00094F0E" w:rsidRDefault="00094F0E" w:rsidP="00094F0E">
            <w:pPr>
              <w:keepNext/>
              <w:keepLines/>
              <w:spacing w:after="0" w:line="240" w:lineRule="auto"/>
              <w:jc w:val="both"/>
              <w:rPr>
                <w:rFonts w:ascii="Open Sans" w:eastAsia="Times New Roman" w:hAnsi="Open Sans" w:cs="Open Sans"/>
                <w:b/>
                <w:bCs/>
                <w:i/>
                <w:iCs/>
                <w:sz w:val="20"/>
                <w:szCs w:val="20"/>
                <w:lang w:eastAsia="sl-SI"/>
              </w:rPr>
            </w:pPr>
            <w:r w:rsidRPr="00094F0E">
              <w:rPr>
                <w:rFonts w:ascii="Open Sans" w:eastAsia="Times New Roman" w:hAnsi="Open Sans" w:cs="Open Sans"/>
                <w:sz w:val="20"/>
                <w:szCs w:val="20"/>
                <w:lang w:eastAsia="sl-SI"/>
              </w:rPr>
              <w:t>EPSD obrazec v pdf. datoteki in Izjava o izpolnjevanju pogojev za vse sodelujoče v prijavi (ponudbi)</w:t>
            </w:r>
          </w:p>
        </w:tc>
        <w:tc>
          <w:tcPr>
            <w:tcW w:w="1493" w:type="dxa"/>
            <w:tcBorders>
              <w:top w:val="single" w:sz="4" w:space="0" w:color="auto"/>
              <w:bottom w:val="single" w:sz="4" w:space="0" w:color="auto"/>
            </w:tcBorders>
          </w:tcPr>
          <w:p w14:paraId="5A4B8319" w14:textId="77777777" w:rsidR="00094F0E" w:rsidRPr="00094F0E" w:rsidRDefault="00094F0E" w:rsidP="00094F0E">
            <w:pPr>
              <w:keepNext/>
              <w:keepLines/>
              <w:spacing w:after="0" w:line="240" w:lineRule="auto"/>
              <w:jc w:val="both"/>
              <w:rPr>
                <w:rFonts w:ascii="Open Sans" w:eastAsia="Times New Roman" w:hAnsi="Open Sans" w:cs="Open Sans"/>
                <w:b/>
                <w:bCs/>
                <w:i/>
                <w:iCs/>
                <w:sz w:val="20"/>
                <w:szCs w:val="20"/>
                <w:lang w:eastAsia="sl-SI"/>
              </w:rPr>
            </w:pPr>
            <w:r w:rsidRPr="00094F0E">
              <w:rPr>
                <w:rFonts w:ascii="Open Sans" w:eastAsia="Times New Roman" w:hAnsi="Open Sans" w:cs="Open Sans"/>
                <w:b/>
                <w:bCs/>
                <w:i/>
                <w:iCs/>
                <w:sz w:val="20"/>
                <w:szCs w:val="20"/>
                <w:lang w:eastAsia="sl-SI"/>
              </w:rPr>
              <w:t>Priloga 2</w:t>
            </w:r>
          </w:p>
        </w:tc>
      </w:tr>
    </w:tbl>
    <w:p w14:paraId="49D67640" w14:textId="77777777" w:rsidR="00094F0E" w:rsidRPr="00094F0E" w:rsidRDefault="00094F0E" w:rsidP="00094F0E">
      <w:pPr>
        <w:keepNext/>
        <w:keepLines/>
        <w:spacing w:after="0" w:line="240" w:lineRule="auto"/>
        <w:jc w:val="both"/>
        <w:rPr>
          <w:rFonts w:ascii="Open Sans" w:eastAsia="Times New Roman" w:hAnsi="Open Sans" w:cs="Open Sans"/>
          <w:sz w:val="20"/>
          <w:szCs w:val="20"/>
          <w:lang w:eastAsia="sl-SI"/>
        </w:rPr>
      </w:pPr>
      <w:r w:rsidRPr="00094F0E">
        <w:rPr>
          <w:rFonts w:ascii="Open Sans" w:eastAsia="Times New Roman" w:hAnsi="Open Sans" w:cs="Open Sans"/>
          <w:b/>
          <w:sz w:val="20"/>
          <w:szCs w:val="20"/>
          <w:lang w:eastAsia="sl-SI"/>
        </w:rPr>
        <w:t>Prilogo 2 izpolnijo, podpišejo in žigosajo vsi gospodarski subjekti. Za to prilogo kandidat (ponudnik) priloži v PDF. datoteki podpisane obrazce EPSD.</w:t>
      </w:r>
    </w:p>
    <w:p w14:paraId="43834AE5" w14:textId="77777777" w:rsidR="00094F0E" w:rsidRPr="00094F0E" w:rsidRDefault="00094F0E" w:rsidP="00094F0E">
      <w:pPr>
        <w:keepNext/>
        <w:keepLines/>
        <w:tabs>
          <w:tab w:val="left" w:pos="2694"/>
          <w:tab w:val="left" w:pos="2977"/>
        </w:tabs>
        <w:spacing w:after="0" w:line="240" w:lineRule="auto"/>
        <w:ind w:right="1"/>
        <w:rPr>
          <w:rFonts w:ascii="Open Sans" w:eastAsia="Times New Roman" w:hAnsi="Open Sans" w:cs="Open Sans"/>
          <w:sz w:val="20"/>
          <w:szCs w:val="20"/>
          <w:lang w:eastAsia="sl-SI"/>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799"/>
        <w:gridCol w:w="2552"/>
      </w:tblGrid>
      <w:tr w:rsidR="00094F0E" w:rsidRPr="00094F0E" w14:paraId="48CB33B2" w14:textId="77777777" w:rsidTr="002D534A">
        <w:tc>
          <w:tcPr>
            <w:tcW w:w="6799" w:type="dxa"/>
          </w:tcPr>
          <w:p w14:paraId="1EDCFE46" w14:textId="77777777" w:rsidR="00094F0E" w:rsidRPr="00094F0E" w:rsidRDefault="00094F0E" w:rsidP="00094F0E">
            <w:pPr>
              <w:keepNext/>
              <w:keepLines/>
              <w:widowControl w:val="0"/>
              <w:spacing w:after="0" w:line="240" w:lineRule="auto"/>
              <w:jc w:val="both"/>
              <w:rPr>
                <w:rFonts w:ascii="Open Sans" w:eastAsia="Times New Roman" w:hAnsi="Open Sans" w:cs="Open Sans"/>
                <w:sz w:val="20"/>
                <w:szCs w:val="20"/>
                <w:lang w:eastAsia="sl-SI"/>
              </w:rPr>
            </w:pPr>
            <w:r w:rsidRPr="00094F0E">
              <w:rPr>
                <w:rFonts w:ascii="Open Sans" w:eastAsia="Times New Roman" w:hAnsi="Open Sans" w:cs="Open Sans"/>
                <w:sz w:val="20"/>
                <w:szCs w:val="20"/>
                <w:lang w:eastAsia="sl-SI"/>
              </w:rPr>
              <w:t>IZJAVA PRAVNIH OSEB ter POOBLASTILA FIZIČNIH IN PRAVNIH OSEB</w:t>
            </w:r>
          </w:p>
        </w:tc>
        <w:tc>
          <w:tcPr>
            <w:tcW w:w="2552" w:type="dxa"/>
          </w:tcPr>
          <w:p w14:paraId="1F13770F" w14:textId="77777777" w:rsidR="00094F0E" w:rsidRPr="00094F0E" w:rsidRDefault="00094F0E" w:rsidP="00094F0E">
            <w:pPr>
              <w:keepNext/>
              <w:keepLines/>
              <w:widowControl w:val="0"/>
              <w:spacing w:after="0" w:line="240" w:lineRule="auto"/>
              <w:jc w:val="both"/>
              <w:rPr>
                <w:rFonts w:ascii="Open Sans" w:eastAsia="Times New Roman" w:hAnsi="Open Sans" w:cs="Open Sans"/>
                <w:b/>
                <w:bCs/>
                <w:i/>
                <w:iCs/>
                <w:sz w:val="20"/>
                <w:szCs w:val="20"/>
                <w:lang w:eastAsia="sl-SI"/>
              </w:rPr>
            </w:pPr>
            <w:r w:rsidRPr="00094F0E">
              <w:rPr>
                <w:rFonts w:ascii="Open Sans" w:eastAsia="Times New Roman" w:hAnsi="Open Sans" w:cs="Open Sans"/>
                <w:b/>
                <w:bCs/>
                <w:i/>
                <w:iCs/>
                <w:sz w:val="20"/>
                <w:szCs w:val="20"/>
                <w:lang w:eastAsia="sl-SI"/>
              </w:rPr>
              <w:t>Priloga 3/1 in Priloga 3/2</w:t>
            </w:r>
          </w:p>
        </w:tc>
      </w:tr>
    </w:tbl>
    <w:p w14:paraId="368B04D0" w14:textId="77777777" w:rsidR="00094F0E" w:rsidRPr="00094F0E" w:rsidRDefault="00094F0E" w:rsidP="00094F0E">
      <w:pPr>
        <w:keepNext/>
        <w:keepLines/>
        <w:widowControl w:val="0"/>
        <w:spacing w:after="0" w:line="240" w:lineRule="auto"/>
        <w:jc w:val="both"/>
        <w:rPr>
          <w:rFonts w:ascii="Open Sans" w:eastAsia="Times New Roman" w:hAnsi="Open Sans" w:cs="Open Sans"/>
          <w:sz w:val="20"/>
          <w:szCs w:val="20"/>
          <w:lang w:eastAsia="sl-SI"/>
        </w:rPr>
      </w:pPr>
      <w:r w:rsidRPr="00094F0E">
        <w:rPr>
          <w:rFonts w:ascii="Open Sans" w:eastAsia="Times New Roman" w:hAnsi="Open Sans" w:cs="Open Sans"/>
          <w:sz w:val="20"/>
          <w:szCs w:val="20"/>
          <w:lang w:eastAsia="sl-SI"/>
        </w:rPr>
        <w:t>Izjavo in pooblastilo izpolnijo in podpišejo vsi gospodarski subjekti, pooblastila za fizične osebe pa vse osebe, ki so člani upravnega, vodstvenega ali nadzornega organa kandidata (ponudnika) (v primeru skupne prijave (ponudbe) velja za vse člane skupine kandidatov (ponudnikov) – partnerje), podizvajalca oz. subjekt, katerega zmogljivost uporablja kandidat (ponudnik) ali ki imajo pooblastila za njegovo zastopanje ali odločanje ali nadzor v njem.</w:t>
      </w:r>
    </w:p>
    <w:p w14:paraId="0E446E8A" w14:textId="77777777" w:rsidR="00094F0E" w:rsidRPr="00094F0E" w:rsidRDefault="00094F0E" w:rsidP="00094F0E">
      <w:pPr>
        <w:keepNext/>
        <w:keepLines/>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094F0E" w:rsidRPr="00094F0E" w14:paraId="2207A536" w14:textId="77777777" w:rsidTr="002D534A">
        <w:tc>
          <w:tcPr>
            <w:tcW w:w="7867" w:type="dxa"/>
          </w:tcPr>
          <w:p w14:paraId="725168D7" w14:textId="77777777" w:rsidR="00094F0E" w:rsidRPr="00094F0E" w:rsidRDefault="00094F0E" w:rsidP="00094F0E">
            <w:pPr>
              <w:keepNext/>
              <w:keepLines/>
              <w:spacing w:after="0" w:line="240" w:lineRule="auto"/>
              <w:jc w:val="both"/>
              <w:rPr>
                <w:rFonts w:ascii="Open Sans" w:eastAsia="Times New Roman" w:hAnsi="Open Sans" w:cs="Open Sans"/>
                <w:sz w:val="20"/>
                <w:szCs w:val="20"/>
                <w:lang w:eastAsia="sl-SI"/>
              </w:rPr>
            </w:pPr>
            <w:r w:rsidRPr="00094F0E">
              <w:rPr>
                <w:rFonts w:ascii="Open Sans" w:eastAsia="Times New Roman" w:hAnsi="Open Sans" w:cs="Open Sans"/>
                <w:sz w:val="20"/>
                <w:szCs w:val="20"/>
                <w:lang w:eastAsia="sl-SI"/>
              </w:rPr>
              <w:t xml:space="preserve">UDELEŽBA PODIZVAJALCEV </w:t>
            </w:r>
          </w:p>
        </w:tc>
        <w:tc>
          <w:tcPr>
            <w:tcW w:w="1559" w:type="dxa"/>
          </w:tcPr>
          <w:p w14:paraId="382FEF99" w14:textId="77777777" w:rsidR="00094F0E" w:rsidRPr="00094F0E" w:rsidRDefault="00094F0E" w:rsidP="00094F0E">
            <w:pPr>
              <w:keepNext/>
              <w:keepLines/>
              <w:spacing w:after="0" w:line="240" w:lineRule="auto"/>
              <w:jc w:val="both"/>
              <w:rPr>
                <w:rFonts w:ascii="Open Sans" w:eastAsia="Times New Roman" w:hAnsi="Open Sans" w:cs="Open Sans"/>
                <w:b/>
                <w:i/>
                <w:sz w:val="20"/>
                <w:szCs w:val="20"/>
                <w:lang w:eastAsia="sl-SI"/>
              </w:rPr>
            </w:pPr>
            <w:r w:rsidRPr="00094F0E">
              <w:rPr>
                <w:rFonts w:ascii="Open Sans" w:eastAsia="Times New Roman" w:hAnsi="Open Sans" w:cs="Open Sans"/>
                <w:b/>
                <w:i/>
                <w:sz w:val="20"/>
                <w:szCs w:val="20"/>
                <w:lang w:eastAsia="sl-SI"/>
              </w:rPr>
              <w:t>Priloga 4/1</w:t>
            </w:r>
          </w:p>
        </w:tc>
      </w:tr>
    </w:tbl>
    <w:p w14:paraId="1A59E049" w14:textId="77777777" w:rsidR="00094F0E" w:rsidRPr="00094F0E" w:rsidRDefault="00094F0E" w:rsidP="00094F0E">
      <w:pPr>
        <w:keepNext/>
        <w:keepLines/>
        <w:spacing w:after="0" w:line="240" w:lineRule="auto"/>
        <w:jc w:val="both"/>
        <w:rPr>
          <w:rFonts w:ascii="Open Sans" w:eastAsia="Times New Roman" w:hAnsi="Open Sans" w:cs="Open Sans"/>
          <w:sz w:val="20"/>
          <w:szCs w:val="20"/>
          <w:lang w:eastAsia="sl-SI"/>
        </w:rPr>
      </w:pPr>
      <w:r w:rsidRPr="00094F0E">
        <w:rPr>
          <w:rFonts w:ascii="Open Sans" w:eastAsia="Times New Roman" w:hAnsi="Open Sans" w:cs="Open Sans"/>
          <w:sz w:val="20"/>
          <w:szCs w:val="20"/>
          <w:lang w:eastAsia="sl-SI"/>
        </w:rPr>
        <w:t>Kandidat (Ponudnik) izpolni, podpiše in žigosa prilogo v celoti tolikokrat, kolikor podizvajalcev prijavlja.</w:t>
      </w:r>
    </w:p>
    <w:p w14:paraId="04FE17EE" w14:textId="77777777" w:rsidR="00094F0E" w:rsidRPr="00094F0E" w:rsidRDefault="00094F0E" w:rsidP="00094F0E">
      <w:pPr>
        <w:keepNext/>
        <w:keepLines/>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094F0E" w:rsidRPr="00094F0E" w14:paraId="0EBADD85" w14:textId="77777777" w:rsidTr="002D534A">
        <w:tc>
          <w:tcPr>
            <w:tcW w:w="7867" w:type="dxa"/>
          </w:tcPr>
          <w:p w14:paraId="22E8BCE9" w14:textId="77777777" w:rsidR="00094F0E" w:rsidRPr="00094F0E" w:rsidRDefault="00094F0E" w:rsidP="00094F0E">
            <w:pPr>
              <w:keepNext/>
              <w:keepLines/>
              <w:spacing w:after="0" w:line="240" w:lineRule="auto"/>
              <w:jc w:val="both"/>
              <w:rPr>
                <w:rFonts w:ascii="Open Sans" w:eastAsia="Times New Roman" w:hAnsi="Open Sans" w:cs="Open Sans"/>
                <w:sz w:val="20"/>
                <w:szCs w:val="20"/>
                <w:lang w:eastAsia="sl-SI"/>
              </w:rPr>
            </w:pPr>
            <w:r w:rsidRPr="00094F0E">
              <w:rPr>
                <w:rFonts w:ascii="Open Sans" w:eastAsia="Times New Roman" w:hAnsi="Open Sans" w:cs="Open Sans"/>
                <w:sz w:val="20"/>
                <w:szCs w:val="20"/>
                <w:lang w:eastAsia="sl-SI"/>
              </w:rPr>
              <w:t>SOGLASJE ZA NEPOSREDNA PLAČILA</w:t>
            </w:r>
          </w:p>
        </w:tc>
        <w:tc>
          <w:tcPr>
            <w:tcW w:w="1559" w:type="dxa"/>
          </w:tcPr>
          <w:p w14:paraId="55A3FA01" w14:textId="77777777" w:rsidR="00094F0E" w:rsidRPr="00094F0E" w:rsidRDefault="00094F0E" w:rsidP="00094F0E">
            <w:pPr>
              <w:keepNext/>
              <w:keepLines/>
              <w:spacing w:after="0" w:line="240" w:lineRule="auto"/>
              <w:jc w:val="both"/>
              <w:rPr>
                <w:rFonts w:ascii="Open Sans" w:eastAsia="Times New Roman" w:hAnsi="Open Sans" w:cs="Open Sans"/>
                <w:b/>
                <w:i/>
                <w:sz w:val="20"/>
                <w:szCs w:val="20"/>
                <w:lang w:eastAsia="sl-SI"/>
              </w:rPr>
            </w:pPr>
            <w:r w:rsidRPr="00094F0E">
              <w:rPr>
                <w:rFonts w:ascii="Open Sans" w:eastAsia="Times New Roman" w:hAnsi="Open Sans" w:cs="Open Sans"/>
                <w:b/>
                <w:i/>
                <w:sz w:val="20"/>
                <w:szCs w:val="20"/>
                <w:lang w:eastAsia="sl-SI"/>
              </w:rPr>
              <w:t>Priloga 4/2</w:t>
            </w:r>
          </w:p>
        </w:tc>
      </w:tr>
    </w:tbl>
    <w:p w14:paraId="31D0F309" w14:textId="77777777" w:rsidR="00094F0E" w:rsidRPr="00094F0E" w:rsidRDefault="00094F0E" w:rsidP="00094F0E">
      <w:pPr>
        <w:keepNext/>
        <w:keepLines/>
        <w:spacing w:after="0" w:line="240" w:lineRule="auto"/>
        <w:jc w:val="both"/>
        <w:rPr>
          <w:rFonts w:ascii="Open Sans" w:eastAsia="Times New Roman" w:hAnsi="Open Sans" w:cs="Open Sans"/>
          <w:sz w:val="20"/>
          <w:szCs w:val="20"/>
          <w:lang w:eastAsia="sl-SI"/>
        </w:rPr>
      </w:pPr>
      <w:r w:rsidRPr="00094F0E">
        <w:rPr>
          <w:rFonts w:ascii="Open Sans" w:eastAsia="Times New Roman" w:hAnsi="Open Sans" w:cs="Open Sans"/>
          <w:sz w:val="20"/>
          <w:szCs w:val="20"/>
          <w:lang w:eastAsia="sl-SI"/>
        </w:rPr>
        <w:t>Podizvajalec izpolni, podpiše in žigosa prilogo. V kolikor kandidat (ponudnik) v predmetnem naročilu ne nastopa s podizvajalcem, priloge ni treba prilagati.</w:t>
      </w:r>
    </w:p>
    <w:p w14:paraId="38087131" w14:textId="77777777" w:rsidR="00094F0E" w:rsidRPr="00094F0E" w:rsidRDefault="00094F0E" w:rsidP="00094F0E">
      <w:pPr>
        <w:keepNext/>
        <w:keepLines/>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094F0E" w:rsidRPr="00094F0E" w14:paraId="7A583604" w14:textId="77777777" w:rsidTr="002D534A">
        <w:tc>
          <w:tcPr>
            <w:tcW w:w="7867" w:type="dxa"/>
            <w:tcBorders>
              <w:top w:val="single" w:sz="4" w:space="0" w:color="auto"/>
              <w:bottom w:val="single" w:sz="4" w:space="0" w:color="auto"/>
            </w:tcBorders>
          </w:tcPr>
          <w:p w14:paraId="36EB453C" w14:textId="77777777" w:rsidR="00094F0E" w:rsidRPr="00094F0E" w:rsidRDefault="00094F0E" w:rsidP="00094F0E">
            <w:pPr>
              <w:keepNext/>
              <w:keepLines/>
              <w:spacing w:after="0" w:line="240" w:lineRule="auto"/>
              <w:jc w:val="both"/>
              <w:rPr>
                <w:rFonts w:ascii="Open Sans" w:eastAsia="Times New Roman" w:hAnsi="Open Sans" w:cs="Open Sans"/>
                <w:sz w:val="20"/>
                <w:szCs w:val="20"/>
                <w:lang w:eastAsia="sl-SI"/>
              </w:rPr>
            </w:pPr>
            <w:r w:rsidRPr="00094F0E">
              <w:rPr>
                <w:rFonts w:ascii="Open Sans" w:eastAsia="Times New Roman" w:hAnsi="Open Sans" w:cs="Open Sans"/>
                <w:sz w:val="20"/>
                <w:szCs w:val="20"/>
                <w:lang w:eastAsia="sl-SI"/>
              </w:rPr>
              <w:br w:type="page"/>
            </w:r>
            <w:r w:rsidRPr="00094F0E">
              <w:rPr>
                <w:rFonts w:ascii="Open Sans" w:eastAsia="Times New Roman" w:hAnsi="Open Sans" w:cs="Open Sans"/>
                <w:sz w:val="20"/>
                <w:szCs w:val="20"/>
                <w:lang w:eastAsia="sl-SI"/>
              </w:rPr>
              <w:br w:type="page"/>
            </w:r>
            <w:r w:rsidRPr="00094F0E">
              <w:rPr>
                <w:rFonts w:ascii="Open Sans" w:eastAsia="Times New Roman" w:hAnsi="Open Sans" w:cs="Open Sans"/>
                <w:sz w:val="20"/>
                <w:szCs w:val="20"/>
                <w:lang w:eastAsia="sl-SI"/>
              </w:rPr>
              <w:br w:type="page"/>
            </w:r>
            <w:r w:rsidRPr="00094F0E">
              <w:rPr>
                <w:rFonts w:ascii="Open Sans" w:eastAsia="Times New Roman" w:hAnsi="Open Sans" w:cs="Open Sans"/>
                <w:b/>
                <w:sz w:val="20"/>
                <w:szCs w:val="20"/>
                <w:lang w:eastAsia="sl-SI"/>
              </w:rPr>
              <w:br w:type="page"/>
            </w:r>
            <w:r w:rsidRPr="00094F0E">
              <w:rPr>
                <w:rFonts w:ascii="Open Sans" w:eastAsia="Times New Roman" w:hAnsi="Open Sans" w:cs="Open Sans"/>
                <w:sz w:val="20"/>
                <w:szCs w:val="20"/>
                <w:lang w:eastAsia="sl-SI"/>
              </w:rPr>
              <w:t xml:space="preserve">SEZNAM SUBJEKTOV, KATERIH ZMOGLJIVOST UPORABLJA KANDIDAT (PONUDNIK) </w:t>
            </w:r>
          </w:p>
        </w:tc>
        <w:tc>
          <w:tcPr>
            <w:tcW w:w="1559" w:type="dxa"/>
            <w:tcBorders>
              <w:top w:val="single" w:sz="4" w:space="0" w:color="auto"/>
              <w:bottom w:val="single" w:sz="4" w:space="0" w:color="auto"/>
            </w:tcBorders>
          </w:tcPr>
          <w:p w14:paraId="7ACBDFDE" w14:textId="77777777" w:rsidR="00094F0E" w:rsidRPr="00094F0E" w:rsidRDefault="00094F0E" w:rsidP="00094F0E">
            <w:pPr>
              <w:keepNext/>
              <w:keepLines/>
              <w:spacing w:after="0" w:line="240" w:lineRule="auto"/>
              <w:jc w:val="both"/>
              <w:rPr>
                <w:rFonts w:ascii="Open Sans" w:eastAsia="Times New Roman" w:hAnsi="Open Sans" w:cs="Open Sans"/>
                <w:b/>
                <w:i/>
                <w:sz w:val="20"/>
                <w:szCs w:val="20"/>
                <w:lang w:eastAsia="sl-SI"/>
              </w:rPr>
            </w:pPr>
            <w:r w:rsidRPr="00094F0E">
              <w:rPr>
                <w:rFonts w:ascii="Open Sans" w:eastAsia="Times New Roman" w:hAnsi="Open Sans" w:cs="Open Sans"/>
                <w:b/>
                <w:i/>
                <w:sz w:val="20"/>
                <w:szCs w:val="20"/>
                <w:lang w:eastAsia="sl-SI"/>
              </w:rPr>
              <w:t>Priloga 4/3</w:t>
            </w:r>
          </w:p>
        </w:tc>
      </w:tr>
    </w:tbl>
    <w:p w14:paraId="251D26B9" w14:textId="77777777" w:rsidR="00094F0E" w:rsidRPr="00094F0E" w:rsidRDefault="00094F0E" w:rsidP="00094F0E">
      <w:pPr>
        <w:keepNext/>
        <w:keepLines/>
        <w:spacing w:after="0" w:line="240" w:lineRule="auto"/>
        <w:jc w:val="both"/>
        <w:rPr>
          <w:rFonts w:ascii="Open Sans" w:eastAsia="Times New Roman" w:hAnsi="Open Sans" w:cs="Open Sans"/>
          <w:sz w:val="20"/>
          <w:szCs w:val="20"/>
          <w:lang w:eastAsia="sl-SI"/>
        </w:rPr>
      </w:pPr>
      <w:r w:rsidRPr="00094F0E">
        <w:rPr>
          <w:rFonts w:ascii="Open Sans" w:eastAsia="Times New Roman" w:hAnsi="Open Sans" w:cs="Open Sans"/>
          <w:sz w:val="20"/>
          <w:szCs w:val="20"/>
          <w:lang w:eastAsia="sl-SI"/>
        </w:rPr>
        <w:t>Kandidat (Ponudnik) mora prilogo izpolniti v kolikor uporabi zmogljivost drugih subjektov za izvedbo javnega naročila. Kandidat (Ponudnik) in naveden subjekt, katerih zmogljivosti uporablja kandidat (Ponudnik) prilogo podpišeta in žigosata. V kolikor kandidat (ponudnik) v predmetnem naročilu ne nastopa z subjektom, priloge ni treba prilagati.</w:t>
      </w:r>
    </w:p>
    <w:p w14:paraId="2B1CB166" w14:textId="77777777" w:rsidR="00094F0E" w:rsidRPr="00857C47" w:rsidRDefault="00094F0E" w:rsidP="00094F0E">
      <w:pPr>
        <w:keepNext/>
        <w:keepLines/>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094F0E" w:rsidRPr="00094F0E" w14:paraId="643F53FE" w14:textId="77777777" w:rsidTr="002D534A">
        <w:tc>
          <w:tcPr>
            <w:tcW w:w="7867" w:type="dxa"/>
            <w:tcBorders>
              <w:top w:val="single" w:sz="4" w:space="0" w:color="auto"/>
              <w:bottom w:val="single" w:sz="4" w:space="0" w:color="auto"/>
            </w:tcBorders>
          </w:tcPr>
          <w:p w14:paraId="6CB04AEE" w14:textId="77777777" w:rsidR="00094F0E" w:rsidRPr="00094F0E" w:rsidRDefault="00094F0E" w:rsidP="00094F0E">
            <w:pPr>
              <w:keepNext/>
              <w:keepLines/>
              <w:spacing w:after="0" w:line="240" w:lineRule="auto"/>
              <w:rPr>
                <w:rFonts w:ascii="Open Sans" w:eastAsia="Times New Roman" w:hAnsi="Open Sans" w:cs="Open Sans"/>
                <w:sz w:val="20"/>
                <w:szCs w:val="20"/>
                <w:lang w:eastAsia="sl-SI"/>
              </w:rPr>
            </w:pPr>
            <w:r w:rsidRPr="00094F0E">
              <w:rPr>
                <w:rFonts w:ascii="Open Sans" w:eastAsia="Times New Roman" w:hAnsi="Open Sans" w:cs="Open Sans"/>
                <w:sz w:val="20"/>
                <w:szCs w:val="20"/>
                <w:lang w:eastAsia="sl-SI"/>
              </w:rPr>
              <w:t>POTRDILO NAROČNIKA O OGLEDU OBJEKTA</w:t>
            </w:r>
          </w:p>
        </w:tc>
        <w:tc>
          <w:tcPr>
            <w:tcW w:w="1559" w:type="dxa"/>
            <w:tcBorders>
              <w:top w:val="single" w:sz="4" w:space="0" w:color="auto"/>
              <w:bottom w:val="single" w:sz="4" w:space="0" w:color="auto"/>
            </w:tcBorders>
          </w:tcPr>
          <w:p w14:paraId="423772E3" w14:textId="77777777" w:rsidR="00094F0E" w:rsidRPr="00094F0E" w:rsidRDefault="00094F0E" w:rsidP="00094F0E">
            <w:pPr>
              <w:keepNext/>
              <w:keepLines/>
              <w:spacing w:after="0" w:line="240" w:lineRule="auto"/>
              <w:rPr>
                <w:rFonts w:ascii="Open Sans" w:eastAsia="Times New Roman" w:hAnsi="Open Sans" w:cs="Open Sans"/>
                <w:b/>
                <w:i/>
                <w:sz w:val="20"/>
                <w:szCs w:val="20"/>
                <w:lang w:eastAsia="sl-SI"/>
              </w:rPr>
            </w:pPr>
            <w:r w:rsidRPr="00094F0E">
              <w:rPr>
                <w:rFonts w:ascii="Open Sans" w:eastAsia="Times New Roman" w:hAnsi="Open Sans" w:cs="Open Sans"/>
                <w:b/>
                <w:i/>
                <w:sz w:val="20"/>
                <w:szCs w:val="20"/>
                <w:lang w:eastAsia="sl-SI"/>
              </w:rPr>
              <w:t>Priloga 5</w:t>
            </w:r>
          </w:p>
        </w:tc>
      </w:tr>
    </w:tbl>
    <w:p w14:paraId="6C8615D5" w14:textId="660E91C8" w:rsidR="00094F0E" w:rsidRPr="00094F0E" w:rsidRDefault="00094F0E" w:rsidP="00094F0E">
      <w:pPr>
        <w:keepNext/>
        <w:keepLines/>
        <w:spacing w:after="0" w:line="240" w:lineRule="auto"/>
        <w:rPr>
          <w:rFonts w:ascii="Open Sans" w:eastAsia="Times New Roman" w:hAnsi="Open Sans" w:cs="Open Sans"/>
          <w:sz w:val="20"/>
          <w:szCs w:val="20"/>
          <w:lang w:eastAsia="sl-SI"/>
        </w:rPr>
      </w:pPr>
      <w:r w:rsidRPr="00094F0E">
        <w:rPr>
          <w:rFonts w:ascii="Open Sans" w:eastAsia="Times New Roman" w:hAnsi="Open Sans" w:cs="Open Sans"/>
          <w:sz w:val="20"/>
          <w:szCs w:val="20"/>
          <w:lang w:eastAsia="sl-SI"/>
        </w:rPr>
        <w:t xml:space="preserve">Potrdilo prinese </w:t>
      </w:r>
      <w:r w:rsidR="00930206">
        <w:rPr>
          <w:rFonts w:ascii="Open Sans" w:eastAsia="Times New Roman" w:hAnsi="Open Sans" w:cs="Open Sans"/>
          <w:sz w:val="20"/>
          <w:szCs w:val="20"/>
          <w:lang w:eastAsia="sl-SI"/>
        </w:rPr>
        <w:t>kandidat (</w:t>
      </w:r>
      <w:r w:rsidRPr="00094F0E">
        <w:rPr>
          <w:rFonts w:ascii="Open Sans" w:eastAsia="Times New Roman" w:hAnsi="Open Sans" w:cs="Open Sans"/>
          <w:sz w:val="20"/>
          <w:szCs w:val="20"/>
          <w:lang w:eastAsia="sl-SI"/>
        </w:rPr>
        <w:t>ponudnik</w:t>
      </w:r>
      <w:r w:rsidR="00930206">
        <w:rPr>
          <w:rFonts w:ascii="Open Sans" w:eastAsia="Times New Roman" w:hAnsi="Open Sans" w:cs="Open Sans"/>
          <w:sz w:val="20"/>
          <w:szCs w:val="20"/>
          <w:lang w:eastAsia="sl-SI"/>
        </w:rPr>
        <w:t>)</w:t>
      </w:r>
      <w:r w:rsidRPr="00094F0E">
        <w:rPr>
          <w:rFonts w:ascii="Open Sans" w:eastAsia="Times New Roman" w:hAnsi="Open Sans" w:cs="Open Sans"/>
          <w:sz w:val="20"/>
          <w:szCs w:val="20"/>
          <w:lang w:eastAsia="sl-SI"/>
        </w:rPr>
        <w:t xml:space="preserve"> na ogled objekta, kjer ga skupaj z naročnikom podpišeta.</w:t>
      </w:r>
    </w:p>
    <w:p w14:paraId="509BD1C4" w14:textId="77777777" w:rsidR="007E095C" w:rsidRPr="00857C47" w:rsidRDefault="007E095C" w:rsidP="007E095C">
      <w:pPr>
        <w:keepNext/>
        <w:keepLines/>
        <w:spacing w:after="0" w:line="240" w:lineRule="auto"/>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7E095C" w:rsidRPr="00857C47" w14:paraId="7E85CBB1" w14:textId="77777777" w:rsidTr="00F243C0">
        <w:tc>
          <w:tcPr>
            <w:tcW w:w="7867" w:type="dxa"/>
            <w:tcBorders>
              <w:top w:val="single" w:sz="4" w:space="0" w:color="auto"/>
              <w:bottom w:val="single" w:sz="4" w:space="0" w:color="auto"/>
            </w:tcBorders>
          </w:tcPr>
          <w:p w14:paraId="04CB1FC1" w14:textId="77777777" w:rsidR="007E095C" w:rsidRPr="00857C47" w:rsidRDefault="007E095C" w:rsidP="00F243C0">
            <w:pPr>
              <w:keepNext/>
              <w:keepLines/>
              <w:spacing w:after="0" w:line="240" w:lineRule="auto"/>
              <w:jc w:val="both"/>
              <w:rPr>
                <w:rFonts w:ascii="Open Sans" w:eastAsia="Times New Roman" w:hAnsi="Open Sans" w:cs="Open Sans"/>
                <w:sz w:val="20"/>
                <w:szCs w:val="20"/>
                <w:lang w:eastAsia="sl-SI"/>
              </w:rPr>
            </w:pPr>
            <w:r w:rsidRPr="00857C47">
              <w:rPr>
                <w:rFonts w:ascii="Open Sans" w:eastAsia="Times New Roman" w:hAnsi="Open Sans" w:cs="Open Sans"/>
                <w:sz w:val="20"/>
                <w:szCs w:val="20"/>
                <w:lang w:eastAsia="sl-SI"/>
              </w:rPr>
              <w:t>ZAGOTAVLJANJE VARNOSTI IN ZDRAVJA PRI DELU</w:t>
            </w:r>
          </w:p>
        </w:tc>
        <w:tc>
          <w:tcPr>
            <w:tcW w:w="1559" w:type="dxa"/>
            <w:tcBorders>
              <w:top w:val="single" w:sz="4" w:space="0" w:color="auto"/>
              <w:bottom w:val="single" w:sz="4" w:space="0" w:color="auto"/>
            </w:tcBorders>
          </w:tcPr>
          <w:p w14:paraId="7F8DD087" w14:textId="49103C4F" w:rsidR="007E095C" w:rsidRPr="00857C47" w:rsidRDefault="007E095C" w:rsidP="00F243C0">
            <w:pPr>
              <w:keepNext/>
              <w:keepLines/>
              <w:spacing w:after="0" w:line="240" w:lineRule="auto"/>
              <w:jc w:val="both"/>
              <w:rPr>
                <w:rFonts w:ascii="Open Sans" w:eastAsia="Times New Roman" w:hAnsi="Open Sans" w:cs="Open Sans"/>
                <w:b/>
                <w:i/>
                <w:sz w:val="20"/>
                <w:szCs w:val="20"/>
                <w:lang w:eastAsia="sl-SI"/>
              </w:rPr>
            </w:pPr>
            <w:r w:rsidRPr="00857C47">
              <w:rPr>
                <w:rFonts w:ascii="Open Sans" w:eastAsia="Times New Roman" w:hAnsi="Open Sans" w:cs="Open Sans"/>
                <w:b/>
                <w:i/>
                <w:sz w:val="20"/>
                <w:szCs w:val="20"/>
                <w:lang w:eastAsia="sl-SI"/>
              </w:rPr>
              <w:t xml:space="preserve">priloga </w:t>
            </w:r>
            <w:r>
              <w:rPr>
                <w:rFonts w:ascii="Open Sans" w:eastAsia="Times New Roman" w:hAnsi="Open Sans" w:cs="Open Sans"/>
                <w:b/>
                <w:i/>
                <w:sz w:val="20"/>
                <w:szCs w:val="20"/>
                <w:lang w:eastAsia="sl-SI"/>
              </w:rPr>
              <w:t>6</w:t>
            </w:r>
          </w:p>
        </w:tc>
      </w:tr>
    </w:tbl>
    <w:p w14:paraId="6DE440DB" w14:textId="597D375B" w:rsidR="007E095C" w:rsidRPr="00857C47" w:rsidRDefault="00930206" w:rsidP="007E095C">
      <w:pPr>
        <w:keepNext/>
        <w:keepLines/>
        <w:widowControl w:val="0"/>
        <w:spacing w:after="0" w:line="240" w:lineRule="auto"/>
        <w:ind w:left="851" w:hanging="851"/>
        <w:jc w:val="both"/>
        <w:rPr>
          <w:rFonts w:ascii="Open Sans" w:eastAsia="Times New Roman" w:hAnsi="Open Sans" w:cs="Open Sans"/>
          <w:b/>
          <w:sz w:val="20"/>
          <w:szCs w:val="20"/>
          <w:lang w:eastAsia="sl-SI"/>
        </w:rPr>
      </w:pPr>
      <w:r w:rsidRPr="00094F0E">
        <w:rPr>
          <w:rFonts w:ascii="Open Sans" w:eastAsia="Times New Roman" w:hAnsi="Open Sans" w:cs="Open Sans"/>
          <w:sz w:val="20"/>
          <w:szCs w:val="20"/>
          <w:lang w:eastAsia="sl-SI"/>
        </w:rPr>
        <w:t xml:space="preserve">Kandidat (Ponudnik) </w:t>
      </w:r>
      <w:r w:rsidR="007E095C" w:rsidRPr="00857C47">
        <w:rPr>
          <w:rFonts w:ascii="Open Sans" w:eastAsia="Times New Roman" w:hAnsi="Open Sans" w:cs="Open Sans"/>
          <w:sz w:val="20"/>
          <w:szCs w:val="20"/>
          <w:lang w:eastAsia="sl-SI"/>
        </w:rPr>
        <w:t>prilogo izpolni, podpiše in žigosa.</w:t>
      </w:r>
    </w:p>
    <w:p w14:paraId="52953074" w14:textId="77777777" w:rsidR="00094F0E" w:rsidRPr="00857C47" w:rsidRDefault="00094F0E" w:rsidP="00094F0E">
      <w:pPr>
        <w:keepNext/>
        <w:keepLines/>
        <w:spacing w:after="0" w:line="240" w:lineRule="auto"/>
        <w:jc w:val="both"/>
        <w:rPr>
          <w:rFonts w:ascii="Open Sans" w:eastAsia="Times New Roman" w:hAnsi="Open Sans" w:cs="Open Sans"/>
          <w:sz w:val="20"/>
          <w:szCs w:val="20"/>
          <w:lang w:eastAsia="sl-SI"/>
        </w:rPr>
      </w:pPr>
    </w:p>
    <w:p w14:paraId="485EE2E7" w14:textId="77777777" w:rsidR="00DB15A1" w:rsidRDefault="00DB15A1">
      <w:pPr>
        <w:spacing w:after="0" w:line="240" w:lineRule="auto"/>
        <w:rPr>
          <w:rFonts w:ascii="Open Sans" w:eastAsia="Times New Roman" w:hAnsi="Open Sans" w:cs="Open Sans"/>
          <w:b/>
          <w:sz w:val="20"/>
          <w:szCs w:val="20"/>
          <w:u w:val="single"/>
          <w:lang w:eastAsia="sl-SI"/>
        </w:rPr>
      </w:pPr>
      <w:r>
        <w:rPr>
          <w:rFonts w:ascii="Open Sans" w:eastAsia="Times New Roman" w:hAnsi="Open Sans" w:cs="Open Sans"/>
          <w:b/>
          <w:sz w:val="20"/>
          <w:szCs w:val="20"/>
          <w:u w:val="single"/>
          <w:lang w:eastAsia="sl-SI"/>
        </w:rPr>
        <w:br w:type="page"/>
      </w:r>
    </w:p>
    <w:p w14:paraId="36DB6AF2" w14:textId="7E742290" w:rsidR="00094F0E" w:rsidRPr="00094F0E" w:rsidRDefault="00930206" w:rsidP="00094F0E">
      <w:pPr>
        <w:keepNext/>
        <w:keepLines/>
        <w:widowControl w:val="0"/>
        <w:spacing w:after="0" w:line="240" w:lineRule="auto"/>
        <w:jc w:val="both"/>
        <w:rPr>
          <w:rFonts w:ascii="Open Sans" w:eastAsia="Times New Roman" w:hAnsi="Open Sans" w:cs="Open Sans"/>
          <w:b/>
          <w:sz w:val="20"/>
          <w:szCs w:val="20"/>
          <w:u w:val="single"/>
          <w:lang w:eastAsia="sl-SI"/>
        </w:rPr>
      </w:pPr>
      <w:r>
        <w:rPr>
          <w:rFonts w:ascii="Open Sans" w:eastAsia="Times New Roman" w:hAnsi="Open Sans" w:cs="Open Sans"/>
          <w:b/>
          <w:sz w:val="20"/>
          <w:szCs w:val="20"/>
          <w:u w:val="single"/>
          <w:lang w:eastAsia="sl-SI"/>
        </w:rPr>
        <w:lastRenderedPageBreak/>
        <w:t>KANDIDAT (</w:t>
      </w:r>
      <w:r w:rsidR="00094F0E" w:rsidRPr="00094F0E">
        <w:rPr>
          <w:rFonts w:ascii="Open Sans" w:eastAsia="Times New Roman" w:hAnsi="Open Sans" w:cs="Open Sans"/>
          <w:b/>
          <w:sz w:val="20"/>
          <w:szCs w:val="20"/>
          <w:u w:val="single"/>
          <w:lang w:eastAsia="sl-SI"/>
        </w:rPr>
        <w:t>PONUDNIK</w:t>
      </w:r>
      <w:r>
        <w:rPr>
          <w:rFonts w:ascii="Open Sans" w:eastAsia="Times New Roman" w:hAnsi="Open Sans" w:cs="Open Sans"/>
          <w:b/>
          <w:sz w:val="20"/>
          <w:szCs w:val="20"/>
          <w:u w:val="single"/>
          <w:lang w:eastAsia="sl-SI"/>
        </w:rPr>
        <w:t>),</w:t>
      </w:r>
      <w:r w:rsidR="00094F0E" w:rsidRPr="00094F0E">
        <w:rPr>
          <w:rFonts w:ascii="Open Sans" w:eastAsia="Times New Roman" w:hAnsi="Open Sans" w:cs="Open Sans"/>
          <w:b/>
          <w:sz w:val="20"/>
          <w:szCs w:val="20"/>
          <w:u w:val="single"/>
          <w:lang w:eastAsia="sl-SI"/>
        </w:rPr>
        <w:t xml:space="preserve"> ODVISNO ZA KATERI SKLOP ODDAJA P</w:t>
      </w:r>
      <w:r>
        <w:rPr>
          <w:rFonts w:ascii="Open Sans" w:eastAsia="Times New Roman" w:hAnsi="Open Sans" w:cs="Open Sans"/>
          <w:b/>
          <w:sz w:val="20"/>
          <w:szCs w:val="20"/>
          <w:u w:val="single"/>
          <w:lang w:eastAsia="sl-SI"/>
        </w:rPr>
        <w:t>RIJAVO,</w:t>
      </w:r>
      <w:r w:rsidR="00094F0E" w:rsidRPr="00094F0E">
        <w:rPr>
          <w:rFonts w:ascii="Open Sans" w:eastAsia="Times New Roman" w:hAnsi="Open Sans" w:cs="Open Sans"/>
          <w:b/>
          <w:sz w:val="20"/>
          <w:szCs w:val="20"/>
          <w:u w:val="single"/>
          <w:lang w:eastAsia="sl-SI"/>
        </w:rPr>
        <w:t xml:space="preserve"> PREDLOŽI ŠE:</w:t>
      </w:r>
    </w:p>
    <w:p w14:paraId="2BD23967" w14:textId="77777777" w:rsidR="00094F0E" w:rsidRPr="00857C47" w:rsidRDefault="00094F0E" w:rsidP="00094F0E">
      <w:pPr>
        <w:keepNext/>
        <w:keepLines/>
        <w:spacing w:after="0" w:line="240" w:lineRule="auto"/>
        <w:jc w:val="both"/>
        <w:rPr>
          <w:rFonts w:ascii="Open Sans" w:eastAsia="Times New Roman" w:hAnsi="Open Sans" w:cs="Open Sans"/>
          <w:sz w:val="20"/>
          <w:szCs w:val="20"/>
          <w:lang w:eastAsia="sl-SI"/>
        </w:rPr>
      </w:pPr>
    </w:p>
    <w:p w14:paraId="04A805CF" w14:textId="77777777" w:rsidR="00857C47" w:rsidRPr="00857C47" w:rsidRDefault="00857C47" w:rsidP="00857C47">
      <w:pPr>
        <w:keepNext/>
        <w:keepLines/>
        <w:widowControl w:val="0"/>
        <w:spacing w:after="0" w:line="240" w:lineRule="auto"/>
        <w:ind w:left="851" w:hanging="851"/>
        <w:jc w:val="both"/>
        <w:rPr>
          <w:rFonts w:ascii="Open Sans" w:eastAsia="Times New Roman" w:hAnsi="Open Sans" w:cs="Open Sans"/>
          <w:b/>
          <w:color w:val="FF0000"/>
          <w:sz w:val="20"/>
          <w:szCs w:val="20"/>
          <w:lang w:eastAsia="sl-SI"/>
        </w:rPr>
      </w:pPr>
      <w:r w:rsidRPr="00857C47">
        <w:rPr>
          <w:rFonts w:ascii="Open Sans" w:eastAsia="Times New Roman" w:hAnsi="Open Sans" w:cs="Open Sans"/>
          <w:b/>
          <w:color w:val="FF0000"/>
          <w:sz w:val="20"/>
          <w:szCs w:val="20"/>
          <w:lang w:eastAsia="sl-SI"/>
        </w:rPr>
        <w:t>1. sklop: Strojno vzdrževalna dela na področju: črpalk, vodočrpalnice, KPV, armatur, kotlovskih mlinov, transporta premoga, pepela in lesnih sekancev, toplotne obdelave jekel z uporabo računalniškega sistema krmiljenja elektro peči in z induktivnim ogrevanjem, rezanje pločevin z uporabo računalniško krmiljenega plamenskega rezalnika in plazemskega pantografa.</w:t>
      </w:r>
    </w:p>
    <w:p w14:paraId="02022A05" w14:textId="77777777" w:rsidR="00857C47" w:rsidRPr="00857C47" w:rsidRDefault="00857C47" w:rsidP="00857C47">
      <w:pPr>
        <w:keepNext/>
        <w:keepLines/>
        <w:widowControl w:val="0"/>
        <w:spacing w:after="0" w:line="240" w:lineRule="auto"/>
        <w:ind w:left="851" w:hanging="851"/>
        <w:jc w:val="both"/>
        <w:rPr>
          <w:rFonts w:ascii="Open Sans" w:eastAsia="Times New Roman" w:hAnsi="Open Sans" w:cs="Open Sans"/>
          <w:b/>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733"/>
        <w:gridCol w:w="2693"/>
      </w:tblGrid>
      <w:tr w:rsidR="00857C47" w:rsidRPr="00857C47" w14:paraId="4810E239" w14:textId="77777777" w:rsidTr="00875E30">
        <w:tc>
          <w:tcPr>
            <w:tcW w:w="6733" w:type="dxa"/>
            <w:tcBorders>
              <w:top w:val="single" w:sz="4" w:space="0" w:color="auto"/>
              <w:bottom w:val="single" w:sz="4" w:space="0" w:color="auto"/>
            </w:tcBorders>
          </w:tcPr>
          <w:p w14:paraId="73D911E0" w14:textId="77777777" w:rsidR="00857C47" w:rsidRPr="00857C47" w:rsidRDefault="00857C47" w:rsidP="00875E30">
            <w:pPr>
              <w:keepNext/>
              <w:keepLines/>
              <w:spacing w:after="0" w:line="240" w:lineRule="auto"/>
              <w:jc w:val="both"/>
              <w:rPr>
                <w:rFonts w:ascii="Open Sans" w:hAnsi="Open Sans" w:cs="Open Sans"/>
                <w:sz w:val="20"/>
                <w:szCs w:val="20"/>
                <w:lang w:eastAsia="sl-SI"/>
              </w:rPr>
            </w:pPr>
            <w:r w:rsidRPr="00857C47">
              <w:rPr>
                <w:rFonts w:ascii="Open Sans" w:hAnsi="Open Sans" w:cs="Open Sans"/>
                <w:sz w:val="20"/>
                <w:szCs w:val="20"/>
                <w:lang w:eastAsia="sl-SI"/>
              </w:rPr>
              <w:t>SEZNAM IN POTRDILA REFERENC</w:t>
            </w:r>
          </w:p>
        </w:tc>
        <w:tc>
          <w:tcPr>
            <w:tcW w:w="2693" w:type="dxa"/>
            <w:tcBorders>
              <w:top w:val="single" w:sz="4" w:space="0" w:color="auto"/>
              <w:bottom w:val="single" w:sz="4" w:space="0" w:color="auto"/>
            </w:tcBorders>
          </w:tcPr>
          <w:p w14:paraId="698FADF1" w14:textId="3CA98E93" w:rsidR="00857C47" w:rsidRPr="00857C47" w:rsidRDefault="00857C47" w:rsidP="00875E30">
            <w:pPr>
              <w:keepNext/>
              <w:keepLines/>
              <w:spacing w:after="0" w:line="240" w:lineRule="auto"/>
              <w:jc w:val="both"/>
              <w:rPr>
                <w:rFonts w:ascii="Open Sans" w:hAnsi="Open Sans" w:cs="Open Sans"/>
                <w:b/>
                <w:i/>
                <w:sz w:val="20"/>
                <w:szCs w:val="20"/>
                <w:lang w:eastAsia="sl-SI"/>
              </w:rPr>
            </w:pPr>
            <w:r w:rsidRPr="00857C47">
              <w:rPr>
                <w:rFonts w:ascii="Open Sans" w:hAnsi="Open Sans" w:cs="Open Sans"/>
                <w:b/>
                <w:i/>
                <w:sz w:val="20"/>
                <w:szCs w:val="20"/>
                <w:lang w:eastAsia="sl-SI"/>
              </w:rPr>
              <w:t xml:space="preserve">Priloga </w:t>
            </w:r>
            <w:r w:rsidR="00930206">
              <w:rPr>
                <w:rFonts w:ascii="Open Sans" w:hAnsi="Open Sans" w:cs="Open Sans"/>
                <w:b/>
                <w:i/>
                <w:sz w:val="20"/>
                <w:szCs w:val="20"/>
                <w:lang w:eastAsia="sl-SI"/>
              </w:rPr>
              <w:t>7</w:t>
            </w:r>
            <w:r w:rsidRPr="00857C47">
              <w:rPr>
                <w:rFonts w:ascii="Open Sans" w:hAnsi="Open Sans" w:cs="Open Sans"/>
                <w:b/>
                <w:i/>
                <w:sz w:val="20"/>
                <w:szCs w:val="20"/>
                <w:lang w:eastAsia="sl-SI"/>
              </w:rPr>
              <w:t xml:space="preserve"> s prilogami</w:t>
            </w:r>
          </w:p>
        </w:tc>
      </w:tr>
    </w:tbl>
    <w:p w14:paraId="4AC37F38" w14:textId="29CD13EB" w:rsidR="00857C47" w:rsidRPr="00857C47" w:rsidRDefault="00930206" w:rsidP="00857C47">
      <w:pPr>
        <w:keepNext/>
        <w:keepLines/>
        <w:spacing w:after="0" w:line="240" w:lineRule="auto"/>
        <w:jc w:val="both"/>
        <w:rPr>
          <w:rFonts w:ascii="Open Sans" w:eastAsia="Times New Roman" w:hAnsi="Open Sans" w:cs="Open Sans"/>
          <w:sz w:val="20"/>
          <w:szCs w:val="20"/>
          <w:lang w:eastAsia="sl-SI"/>
        </w:rPr>
      </w:pPr>
      <w:r w:rsidRPr="00094F0E">
        <w:rPr>
          <w:rFonts w:ascii="Open Sans" w:eastAsia="Times New Roman" w:hAnsi="Open Sans" w:cs="Open Sans"/>
          <w:sz w:val="20"/>
          <w:szCs w:val="20"/>
          <w:lang w:eastAsia="sl-SI"/>
        </w:rPr>
        <w:t xml:space="preserve">Kandidat (Ponudnik) </w:t>
      </w:r>
      <w:r w:rsidR="00857C47" w:rsidRPr="00857C47">
        <w:rPr>
          <w:rFonts w:ascii="Open Sans" w:eastAsia="Times New Roman" w:hAnsi="Open Sans" w:cs="Open Sans"/>
          <w:sz w:val="20"/>
          <w:szCs w:val="20"/>
          <w:lang w:eastAsia="sl-SI"/>
        </w:rPr>
        <w:t xml:space="preserve">mora v obrazcu Priloga </w:t>
      </w:r>
      <w:r>
        <w:rPr>
          <w:rFonts w:ascii="Open Sans" w:eastAsia="Times New Roman" w:hAnsi="Open Sans" w:cs="Open Sans"/>
          <w:sz w:val="20"/>
          <w:szCs w:val="20"/>
          <w:lang w:eastAsia="sl-SI"/>
        </w:rPr>
        <w:t>7</w:t>
      </w:r>
      <w:r w:rsidR="00857C47" w:rsidRPr="00857C47">
        <w:rPr>
          <w:rFonts w:ascii="Open Sans" w:eastAsia="Times New Roman" w:hAnsi="Open Sans" w:cs="Open Sans"/>
          <w:sz w:val="20"/>
          <w:szCs w:val="20"/>
          <w:lang w:eastAsia="sl-SI"/>
        </w:rPr>
        <w:t xml:space="preserve"> navesti pridobljene reference za predmetno javno naročilo. V </w:t>
      </w:r>
      <w:r>
        <w:rPr>
          <w:rFonts w:ascii="Open Sans" w:eastAsia="Times New Roman" w:hAnsi="Open Sans" w:cs="Open Sans"/>
          <w:sz w:val="20"/>
          <w:szCs w:val="20"/>
          <w:lang w:eastAsia="sl-SI"/>
        </w:rPr>
        <w:t>P</w:t>
      </w:r>
      <w:r w:rsidR="00857C47" w:rsidRPr="00857C47">
        <w:rPr>
          <w:rFonts w:ascii="Open Sans" w:eastAsia="Times New Roman" w:hAnsi="Open Sans" w:cs="Open Sans"/>
          <w:sz w:val="20"/>
          <w:szCs w:val="20"/>
          <w:lang w:eastAsia="sl-SI"/>
        </w:rPr>
        <w:t>rilog</w:t>
      </w:r>
      <w:r>
        <w:rPr>
          <w:rFonts w:ascii="Open Sans" w:eastAsia="Times New Roman" w:hAnsi="Open Sans" w:cs="Open Sans"/>
          <w:sz w:val="20"/>
          <w:szCs w:val="20"/>
          <w:lang w:eastAsia="sl-SI"/>
        </w:rPr>
        <w:t>i</w:t>
      </w:r>
      <w:r w:rsidR="00857C47" w:rsidRPr="00857C47">
        <w:rPr>
          <w:rFonts w:ascii="Open Sans" w:eastAsia="Times New Roman" w:hAnsi="Open Sans" w:cs="Open Sans"/>
          <w:sz w:val="20"/>
          <w:szCs w:val="20"/>
          <w:lang w:eastAsia="sl-SI"/>
        </w:rPr>
        <w:t xml:space="preserve"> </w:t>
      </w:r>
      <w:r>
        <w:rPr>
          <w:rFonts w:ascii="Open Sans" w:eastAsia="Times New Roman" w:hAnsi="Open Sans" w:cs="Open Sans"/>
          <w:sz w:val="20"/>
          <w:szCs w:val="20"/>
          <w:lang w:eastAsia="sl-SI"/>
        </w:rPr>
        <w:t>7</w:t>
      </w:r>
      <w:r w:rsidR="00857C47" w:rsidRPr="00857C47">
        <w:rPr>
          <w:rFonts w:ascii="Open Sans" w:eastAsia="Times New Roman" w:hAnsi="Open Sans" w:cs="Open Sans"/>
          <w:sz w:val="20"/>
          <w:szCs w:val="20"/>
          <w:lang w:eastAsia="sl-SI"/>
        </w:rPr>
        <w:t xml:space="preserve">/1 do </w:t>
      </w:r>
      <w:r>
        <w:rPr>
          <w:rFonts w:ascii="Open Sans" w:eastAsia="Times New Roman" w:hAnsi="Open Sans" w:cs="Open Sans"/>
          <w:sz w:val="20"/>
          <w:szCs w:val="20"/>
          <w:lang w:eastAsia="sl-SI"/>
        </w:rPr>
        <w:t>Priloge 7</w:t>
      </w:r>
      <w:r w:rsidR="00857C47" w:rsidRPr="00857C47">
        <w:rPr>
          <w:rFonts w:ascii="Open Sans" w:eastAsia="Times New Roman" w:hAnsi="Open Sans" w:cs="Open Sans"/>
          <w:sz w:val="20"/>
          <w:szCs w:val="20"/>
          <w:lang w:eastAsia="sl-SI"/>
        </w:rPr>
        <w:t xml:space="preserve">/5 mora </w:t>
      </w:r>
      <w:r>
        <w:rPr>
          <w:rFonts w:ascii="Open Sans" w:eastAsia="Times New Roman" w:hAnsi="Open Sans" w:cs="Open Sans"/>
          <w:sz w:val="20"/>
          <w:szCs w:val="20"/>
          <w:lang w:eastAsia="sl-SI"/>
        </w:rPr>
        <w:t>kandidat (</w:t>
      </w:r>
      <w:r w:rsidR="00857C47" w:rsidRPr="00857C47">
        <w:rPr>
          <w:rFonts w:ascii="Open Sans" w:eastAsia="Times New Roman" w:hAnsi="Open Sans" w:cs="Open Sans"/>
          <w:sz w:val="20"/>
          <w:szCs w:val="20"/>
          <w:lang w:eastAsia="sl-SI"/>
        </w:rPr>
        <w:t>ponudnik</w:t>
      </w:r>
      <w:r>
        <w:rPr>
          <w:rFonts w:ascii="Open Sans" w:eastAsia="Times New Roman" w:hAnsi="Open Sans" w:cs="Open Sans"/>
          <w:sz w:val="20"/>
          <w:szCs w:val="20"/>
          <w:lang w:eastAsia="sl-SI"/>
        </w:rPr>
        <w:t>)</w:t>
      </w:r>
      <w:r w:rsidR="00857C47" w:rsidRPr="00857C47">
        <w:rPr>
          <w:rFonts w:ascii="Open Sans" w:eastAsia="Times New Roman" w:hAnsi="Open Sans" w:cs="Open Sans"/>
          <w:sz w:val="20"/>
          <w:szCs w:val="20"/>
          <w:lang w:eastAsia="sl-SI"/>
        </w:rPr>
        <w:t xml:space="preserve"> priložiti izpolnjene in potrjene obrazce za reference, ki jih ponudnik navaja v </w:t>
      </w:r>
      <w:r>
        <w:rPr>
          <w:rFonts w:ascii="Open Sans" w:eastAsia="Times New Roman" w:hAnsi="Open Sans" w:cs="Open Sans"/>
          <w:sz w:val="20"/>
          <w:szCs w:val="20"/>
          <w:lang w:eastAsia="sl-SI"/>
        </w:rPr>
        <w:t>P</w:t>
      </w:r>
      <w:r w:rsidR="00857C47" w:rsidRPr="00857C47">
        <w:rPr>
          <w:rFonts w:ascii="Open Sans" w:eastAsia="Times New Roman" w:hAnsi="Open Sans" w:cs="Open Sans"/>
          <w:sz w:val="20"/>
          <w:szCs w:val="20"/>
          <w:lang w:eastAsia="sl-SI"/>
        </w:rPr>
        <w:t xml:space="preserve">rilogi </w:t>
      </w:r>
      <w:r>
        <w:rPr>
          <w:rFonts w:ascii="Open Sans" w:eastAsia="Times New Roman" w:hAnsi="Open Sans" w:cs="Open Sans"/>
          <w:sz w:val="20"/>
          <w:szCs w:val="20"/>
          <w:lang w:eastAsia="sl-SI"/>
        </w:rPr>
        <w:t>7</w:t>
      </w:r>
      <w:r w:rsidR="00857C47" w:rsidRPr="00857C47">
        <w:rPr>
          <w:rFonts w:ascii="Open Sans" w:eastAsia="Times New Roman" w:hAnsi="Open Sans" w:cs="Open Sans"/>
          <w:sz w:val="20"/>
          <w:szCs w:val="20"/>
          <w:lang w:eastAsia="sl-SI"/>
        </w:rPr>
        <w:t xml:space="preserve">. </w:t>
      </w:r>
      <w:r w:rsidRPr="00094F0E">
        <w:rPr>
          <w:rFonts w:ascii="Open Sans" w:eastAsia="Times New Roman" w:hAnsi="Open Sans" w:cs="Open Sans"/>
          <w:sz w:val="20"/>
          <w:szCs w:val="20"/>
          <w:lang w:eastAsia="sl-SI"/>
        </w:rPr>
        <w:t xml:space="preserve">Kandidat (Ponudnik) </w:t>
      </w:r>
      <w:r w:rsidR="00857C47" w:rsidRPr="00857C47">
        <w:rPr>
          <w:rFonts w:ascii="Open Sans" w:eastAsia="Times New Roman" w:hAnsi="Open Sans" w:cs="Open Sans"/>
          <w:sz w:val="20"/>
          <w:szCs w:val="20"/>
          <w:lang w:eastAsia="sl-SI"/>
        </w:rPr>
        <w:t>razmnoži potrebno število izvodov posameznih prilog.</w:t>
      </w:r>
    </w:p>
    <w:p w14:paraId="48F4715E" w14:textId="77777777" w:rsidR="00857C47" w:rsidRPr="00857C47" w:rsidRDefault="00857C47" w:rsidP="00857C47">
      <w:pPr>
        <w:keepNext/>
        <w:keepLines/>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857C47" w:rsidRPr="00857C47" w14:paraId="45008551" w14:textId="77777777" w:rsidTr="00875E30">
        <w:tc>
          <w:tcPr>
            <w:tcW w:w="7867" w:type="dxa"/>
            <w:tcBorders>
              <w:top w:val="single" w:sz="4" w:space="0" w:color="auto"/>
              <w:bottom w:val="single" w:sz="4" w:space="0" w:color="auto"/>
            </w:tcBorders>
          </w:tcPr>
          <w:p w14:paraId="64ADFDCF" w14:textId="77777777" w:rsidR="00857C47" w:rsidRPr="00857C47" w:rsidRDefault="00857C47" w:rsidP="00875E30">
            <w:pPr>
              <w:keepNext/>
              <w:keepLines/>
              <w:spacing w:after="0" w:line="240" w:lineRule="auto"/>
              <w:jc w:val="both"/>
              <w:rPr>
                <w:rFonts w:ascii="Open Sans" w:eastAsia="Times New Roman" w:hAnsi="Open Sans" w:cs="Open Sans"/>
                <w:sz w:val="20"/>
                <w:szCs w:val="20"/>
                <w:lang w:eastAsia="sl-SI"/>
              </w:rPr>
            </w:pPr>
            <w:r w:rsidRPr="00857C47">
              <w:rPr>
                <w:rFonts w:ascii="Open Sans" w:eastAsia="Times New Roman" w:hAnsi="Open Sans" w:cs="Open Sans"/>
                <w:sz w:val="20"/>
                <w:szCs w:val="20"/>
                <w:lang w:eastAsia="sl-SI"/>
              </w:rPr>
              <w:t>DOKAZILO O KADRIH</w:t>
            </w:r>
          </w:p>
        </w:tc>
        <w:tc>
          <w:tcPr>
            <w:tcW w:w="1559" w:type="dxa"/>
            <w:tcBorders>
              <w:top w:val="single" w:sz="4" w:space="0" w:color="auto"/>
              <w:bottom w:val="single" w:sz="4" w:space="0" w:color="auto"/>
            </w:tcBorders>
          </w:tcPr>
          <w:p w14:paraId="01EEE62A" w14:textId="17ECCF85" w:rsidR="00857C47" w:rsidRPr="00857C47" w:rsidRDefault="00857C47" w:rsidP="00875E30">
            <w:pPr>
              <w:keepNext/>
              <w:keepLines/>
              <w:spacing w:after="0" w:line="240" w:lineRule="auto"/>
              <w:jc w:val="both"/>
              <w:rPr>
                <w:rFonts w:ascii="Open Sans" w:hAnsi="Open Sans" w:cs="Open Sans"/>
                <w:b/>
                <w:i/>
                <w:sz w:val="20"/>
                <w:szCs w:val="20"/>
                <w:lang w:eastAsia="sl-SI"/>
              </w:rPr>
            </w:pPr>
            <w:r w:rsidRPr="00857C47">
              <w:rPr>
                <w:rFonts w:ascii="Open Sans" w:hAnsi="Open Sans" w:cs="Open Sans"/>
                <w:b/>
                <w:i/>
                <w:sz w:val="20"/>
                <w:szCs w:val="20"/>
                <w:lang w:eastAsia="sl-SI"/>
              </w:rPr>
              <w:t xml:space="preserve">Priloga </w:t>
            </w:r>
            <w:r w:rsidR="00930206">
              <w:rPr>
                <w:rFonts w:ascii="Open Sans" w:hAnsi="Open Sans" w:cs="Open Sans"/>
                <w:b/>
                <w:i/>
                <w:sz w:val="20"/>
                <w:szCs w:val="20"/>
                <w:lang w:eastAsia="sl-SI"/>
              </w:rPr>
              <w:t>8-1</w:t>
            </w:r>
          </w:p>
        </w:tc>
      </w:tr>
    </w:tbl>
    <w:p w14:paraId="400746C6" w14:textId="267B849A" w:rsidR="00857C47" w:rsidRPr="00857C47" w:rsidRDefault="000C5FE6" w:rsidP="00857C47">
      <w:pPr>
        <w:keepNext/>
        <w:keepLines/>
        <w:tabs>
          <w:tab w:val="left" w:pos="284"/>
        </w:tabs>
        <w:spacing w:after="0" w:line="240" w:lineRule="auto"/>
        <w:jc w:val="both"/>
        <w:rPr>
          <w:rFonts w:ascii="Open Sans" w:hAnsi="Open Sans" w:cs="Open Sans"/>
          <w:sz w:val="20"/>
          <w:szCs w:val="20"/>
          <w:lang w:eastAsia="sl-SI"/>
        </w:rPr>
      </w:pPr>
      <w:r w:rsidRPr="000C5FE6">
        <w:rPr>
          <w:rFonts w:ascii="Open Sans" w:hAnsi="Open Sans" w:cs="Open Sans"/>
          <w:sz w:val="20"/>
          <w:szCs w:val="20"/>
          <w:lang w:eastAsia="sl-SI"/>
        </w:rPr>
        <w:t xml:space="preserve">Kandidat (Ponudnik) </w:t>
      </w:r>
      <w:r w:rsidR="00857C47" w:rsidRPr="00857C47">
        <w:rPr>
          <w:rFonts w:ascii="Open Sans" w:hAnsi="Open Sans" w:cs="Open Sans"/>
          <w:sz w:val="20"/>
          <w:szCs w:val="20"/>
          <w:lang w:eastAsia="sl-SI"/>
        </w:rPr>
        <w:t xml:space="preserve">ustrezno izpolni, podpiše in žigosa tabelo, v kateri navede delavce z zahtevano izobrazbo in priloži ustrezna dokazila. </w:t>
      </w:r>
    </w:p>
    <w:p w14:paraId="7232FC4F" w14:textId="77777777" w:rsidR="00857C47" w:rsidRPr="00857C47" w:rsidRDefault="00857C47" w:rsidP="00857C47">
      <w:pPr>
        <w:keepNext/>
        <w:keepLines/>
        <w:tabs>
          <w:tab w:val="left" w:pos="284"/>
        </w:tabs>
        <w:spacing w:after="0" w:line="240" w:lineRule="auto"/>
        <w:jc w:val="both"/>
        <w:rPr>
          <w:rFonts w:ascii="Open Sans"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857C47" w:rsidRPr="00857C47" w14:paraId="7EF89D8F" w14:textId="77777777" w:rsidTr="00875E30">
        <w:tc>
          <w:tcPr>
            <w:tcW w:w="7867" w:type="dxa"/>
            <w:tcBorders>
              <w:top w:val="single" w:sz="4" w:space="0" w:color="auto"/>
              <w:bottom w:val="single" w:sz="4" w:space="0" w:color="auto"/>
            </w:tcBorders>
          </w:tcPr>
          <w:p w14:paraId="29064F7F" w14:textId="77777777" w:rsidR="00857C47" w:rsidRPr="00857C47" w:rsidRDefault="00857C47" w:rsidP="00875E30">
            <w:pPr>
              <w:keepNext/>
              <w:keepLines/>
              <w:spacing w:after="0" w:line="240" w:lineRule="auto"/>
              <w:rPr>
                <w:rFonts w:ascii="Open Sans" w:hAnsi="Open Sans" w:cs="Open Sans"/>
                <w:sz w:val="20"/>
                <w:szCs w:val="20"/>
                <w:lang w:eastAsia="sl-SI"/>
              </w:rPr>
            </w:pPr>
            <w:r w:rsidRPr="00857C47">
              <w:rPr>
                <w:rFonts w:ascii="Open Sans" w:hAnsi="Open Sans" w:cs="Open Sans"/>
                <w:sz w:val="20"/>
                <w:szCs w:val="20"/>
                <w:lang w:eastAsia="sl-SI"/>
              </w:rPr>
              <w:t>ZAGOTAVLJANJE OPREME</w:t>
            </w:r>
          </w:p>
        </w:tc>
        <w:tc>
          <w:tcPr>
            <w:tcW w:w="1559" w:type="dxa"/>
            <w:tcBorders>
              <w:top w:val="single" w:sz="4" w:space="0" w:color="auto"/>
              <w:bottom w:val="single" w:sz="4" w:space="0" w:color="auto"/>
            </w:tcBorders>
          </w:tcPr>
          <w:p w14:paraId="72248B15" w14:textId="10794E30" w:rsidR="00857C47" w:rsidRPr="00857C47" w:rsidRDefault="00857C47" w:rsidP="00875E30">
            <w:pPr>
              <w:keepNext/>
              <w:keepLines/>
              <w:spacing w:after="0" w:line="240" w:lineRule="auto"/>
              <w:rPr>
                <w:rFonts w:ascii="Open Sans" w:hAnsi="Open Sans" w:cs="Open Sans"/>
                <w:b/>
                <w:i/>
                <w:sz w:val="20"/>
                <w:szCs w:val="20"/>
                <w:lang w:eastAsia="sl-SI"/>
              </w:rPr>
            </w:pPr>
            <w:r w:rsidRPr="00857C47">
              <w:rPr>
                <w:rFonts w:ascii="Open Sans" w:hAnsi="Open Sans" w:cs="Open Sans"/>
                <w:b/>
                <w:i/>
                <w:sz w:val="20"/>
                <w:szCs w:val="20"/>
                <w:lang w:eastAsia="sl-SI"/>
              </w:rPr>
              <w:t xml:space="preserve">Priloga </w:t>
            </w:r>
            <w:r w:rsidR="00930206">
              <w:rPr>
                <w:rFonts w:ascii="Open Sans" w:hAnsi="Open Sans" w:cs="Open Sans"/>
                <w:b/>
                <w:i/>
                <w:sz w:val="20"/>
                <w:szCs w:val="20"/>
                <w:lang w:eastAsia="sl-SI"/>
              </w:rPr>
              <w:t>9-1</w:t>
            </w:r>
          </w:p>
        </w:tc>
      </w:tr>
    </w:tbl>
    <w:p w14:paraId="22C17DBF" w14:textId="0BE74841" w:rsidR="00857C47" w:rsidRPr="00857C47" w:rsidRDefault="000C5FE6" w:rsidP="00857C47">
      <w:pPr>
        <w:keepNext/>
        <w:keepLines/>
        <w:spacing w:after="0" w:line="240" w:lineRule="auto"/>
        <w:jc w:val="both"/>
        <w:rPr>
          <w:rFonts w:ascii="Open Sans" w:eastAsia="Times New Roman" w:hAnsi="Open Sans" w:cs="Open Sans"/>
          <w:sz w:val="20"/>
          <w:szCs w:val="20"/>
          <w:lang w:eastAsia="sl-SI"/>
        </w:rPr>
      </w:pPr>
      <w:r w:rsidRPr="00094F0E">
        <w:rPr>
          <w:rFonts w:ascii="Open Sans" w:eastAsia="Times New Roman" w:hAnsi="Open Sans" w:cs="Open Sans"/>
          <w:sz w:val="20"/>
          <w:szCs w:val="20"/>
          <w:lang w:eastAsia="sl-SI"/>
        </w:rPr>
        <w:t xml:space="preserve">Kandidat (Ponudnik) </w:t>
      </w:r>
      <w:r w:rsidR="00857C47" w:rsidRPr="00857C47">
        <w:rPr>
          <w:rFonts w:ascii="Open Sans" w:eastAsia="Times New Roman" w:hAnsi="Open Sans" w:cs="Open Sans"/>
          <w:sz w:val="20"/>
          <w:szCs w:val="20"/>
          <w:lang w:eastAsia="sl-SI"/>
        </w:rPr>
        <w:t>prilogo izpolni, podpiše in žigosa.</w:t>
      </w:r>
    </w:p>
    <w:p w14:paraId="7401D988" w14:textId="77777777" w:rsidR="00857C47" w:rsidRPr="00857C47" w:rsidRDefault="00857C47" w:rsidP="00857C47">
      <w:pPr>
        <w:keepNext/>
        <w:keepLines/>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857C47" w:rsidRPr="00857C47" w14:paraId="42335EF4" w14:textId="77777777" w:rsidTr="00875E30">
        <w:trPr>
          <w:trHeight w:val="80"/>
        </w:trPr>
        <w:tc>
          <w:tcPr>
            <w:tcW w:w="7867" w:type="dxa"/>
            <w:tcBorders>
              <w:top w:val="single" w:sz="4" w:space="0" w:color="auto"/>
              <w:bottom w:val="single" w:sz="4" w:space="0" w:color="auto"/>
            </w:tcBorders>
          </w:tcPr>
          <w:p w14:paraId="06032BBF" w14:textId="77777777" w:rsidR="00857C47" w:rsidRPr="00857C47" w:rsidRDefault="00857C47" w:rsidP="00875E30">
            <w:pPr>
              <w:keepNext/>
              <w:keepLines/>
              <w:spacing w:after="0" w:line="240" w:lineRule="auto"/>
              <w:jc w:val="both"/>
              <w:rPr>
                <w:rFonts w:ascii="Open Sans" w:eastAsia="Times New Roman" w:hAnsi="Open Sans" w:cs="Open Sans"/>
                <w:sz w:val="20"/>
                <w:szCs w:val="20"/>
                <w:lang w:eastAsia="sl-SI"/>
              </w:rPr>
            </w:pPr>
            <w:r w:rsidRPr="00857C47">
              <w:rPr>
                <w:rFonts w:ascii="Open Sans" w:eastAsia="Times New Roman" w:hAnsi="Open Sans" w:cs="Open Sans"/>
                <w:sz w:val="20"/>
                <w:szCs w:val="20"/>
                <w:lang w:eastAsia="sl-SI"/>
              </w:rPr>
              <w:t xml:space="preserve">CERTIFIKAT PODJETJA </w:t>
            </w:r>
          </w:p>
        </w:tc>
        <w:tc>
          <w:tcPr>
            <w:tcW w:w="1559" w:type="dxa"/>
            <w:tcBorders>
              <w:top w:val="single" w:sz="4" w:space="0" w:color="auto"/>
              <w:bottom w:val="single" w:sz="4" w:space="0" w:color="auto"/>
            </w:tcBorders>
          </w:tcPr>
          <w:p w14:paraId="42B2033F" w14:textId="13333B48" w:rsidR="00857C47" w:rsidRPr="00857C47" w:rsidRDefault="00857C47" w:rsidP="00875E30">
            <w:pPr>
              <w:keepNext/>
              <w:keepLines/>
              <w:spacing w:after="0" w:line="240" w:lineRule="auto"/>
              <w:jc w:val="both"/>
              <w:rPr>
                <w:rFonts w:ascii="Open Sans" w:eastAsia="Times New Roman" w:hAnsi="Open Sans" w:cs="Open Sans"/>
                <w:b/>
                <w:i/>
                <w:sz w:val="20"/>
                <w:szCs w:val="20"/>
                <w:lang w:eastAsia="sl-SI"/>
              </w:rPr>
            </w:pPr>
            <w:r w:rsidRPr="00857C47">
              <w:rPr>
                <w:rFonts w:ascii="Open Sans" w:eastAsia="Times New Roman" w:hAnsi="Open Sans" w:cs="Open Sans"/>
                <w:b/>
                <w:i/>
                <w:sz w:val="20"/>
                <w:szCs w:val="20"/>
                <w:lang w:eastAsia="sl-SI"/>
              </w:rPr>
              <w:t xml:space="preserve">Priloga </w:t>
            </w:r>
            <w:r w:rsidR="00930206">
              <w:rPr>
                <w:rFonts w:ascii="Open Sans" w:eastAsia="Times New Roman" w:hAnsi="Open Sans" w:cs="Open Sans"/>
                <w:b/>
                <w:i/>
                <w:sz w:val="20"/>
                <w:szCs w:val="20"/>
                <w:lang w:eastAsia="sl-SI"/>
              </w:rPr>
              <w:t>10-1</w:t>
            </w:r>
          </w:p>
        </w:tc>
      </w:tr>
    </w:tbl>
    <w:p w14:paraId="47CE9307" w14:textId="3E849081" w:rsidR="00857C47" w:rsidRPr="00857C47" w:rsidRDefault="000C5FE6" w:rsidP="00857C47">
      <w:pPr>
        <w:keepNext/>
        <w:keepLines/>
        <w:spacing w:after="0" w:line="240" w:lineRule="auto"/>
        <w:jc w:val="both"/>
        <w:rPr>
          <w:rFonts w:ascii="Open Sans" w:hAnsi="Open Sans" w:cs="Open Sans"/>
          <w:sz w:val="20"/>
          <w:szCs w:val="20"/>
          <w:lang w:eastAsia="sl-SI"/>
        </w:rPr>
      </w:pPr>
      <w:r w:rsidRPr="00094F0E">
        <w:rPr>
          <w:rFonts w:ascii="Open Sans" w:eastAsia="Times New Roman" w:hAnsi="Open Sans" w:cs="Open Sans"/>
          <w:sz w:val="20"/>
          <w:szCs w:val="20"/>
          <w:lang w:eastAsia="sl-SI"/>
        </w:rPr>
        <w:t xml:space="preserve">Kandidat (Ponudnik) </w:t>
      </w:r>
      <w:r w:rsidRPr="00857C47">
        <w:rPr>
          <w:rFonts w:ascii="Open Sans" w:eastAsia="Times New Roman" w:hAnsi="Open Sans" w:cs="Open Sans"/>
          <w:sz w:val="20"/>
          <w:szCs w:val="20"/>
          <w:lang w:eastAsia="sl-SI"/>
        </w:rPr>
        <w:t>prilogo izpolni, podpiše in žigosa</w:t>
      </w:r>
      <w:r w:rsidRPr="00857C47">
        <w:rPr>
          <w:rFonts w:ascii="Open Sans" w:hAnsi="Open Sans" w:cs="Open Sans"/>
          <w:sz w:val="20"/>
          <w:szCs w:val="20"/>
          <w:lang w:eastAsia="sl-SI"/>
        </w:rPr>
        <w:t xml:space="preserve"> </w:t>
      </w:r>
      <w:r>
        <w:rPr>
          <w:rFonts w:ascii="Open Sans" w:hAnsi="Open Sans" w:cs="Open Sans"/>
          <w:sz w:val="20"/>
          <w:szCs w:val="20"/>
          <w:lang w:eastAsia="sl-SI"/>
        </w:rPr>
        <w:t>in k prilogi</w:t>
      </w:r>
      <w:r w:rsidR="00857C47" w:rsidRPr="00857C47">
        <w:rPr>
          <w:rFonts w:ascii="Open Sans" w:hAnsi="Open Sans" w:cs="Open Sans"/>
          <w:sz w:val="20"/>
          <w:szCs w:val="20"/>
          <w:lang w:eastAsia="sl-SI"/>
        </w:rPr>
        <w:t xml:space="preserve"> priloži ustrezne kopije certifikatov oz. </w:t>
      </w:r>
      <w:r w:rsidR="00857C47" w:rsidRPr="00857C47">
        <w:rPr>
          <w:rFonts w:ascii="Open Sans" w:hAnsi="Open Sans" w:cs="Open Sans"/>
          <w:sz w:val="20"/>
          <w:szCs w:val="20"/>
        </w:rPr>
        <w:t>ustrezna dokazila, ki ga izdaja pooblaščeni organ</w:t>
      </w:r>
      <w:r w:rsidR="00857C47" w:rsidRPr="00857C47">
        <w:rPr>
          <w:rFonts w:ascii="Open Sans" w:hAnsi="Open Sans" w:cs="Open Sans"/>
          <w:sz w:val="20"/>
          <w:szCs w:val="20"/>
          <w:lang w:eastAsia="sl-SI"/>
        </w:rPr>
        <w:t xml:space="preserve">. </w:t>
      </w:r>
    </w:p>
    <w:p w14:paraId="68590E39" w14:textId="77777777" w:rsidR="00857C47" w:rsidRPr="00857C47" w:rsidRDefault="00857C47" w:rsidP="00857C47">
      <w:pPr>
        <w:keepNext/>
        <w:keepLines/>
        <w:widowControl w:val="0"/>
        <w:spacing w:after="0" w:line="240" w:lineRule="auto"/>
        <w:ind w:left="851" w:hanging="851"/>
        <w:jc w:val="both"/>
        <w:rPr>
          <w:rFonts w:ascii="Open Sans" w:eastAsia="Times New Roman" w:hAnsi="Open Sans" w:cs="Open Sans"/>
          <w:b/>
          <w:sz w:val="20"/>
          <w:szCs w:val="20"/>
          <w:lang w:eastAsia="sl-SI"/>
        </w:rPr>
      </w:pPr>
    </w:p>
    <w:p w14:paraId="3CF39836" w14:textId="1F931353" w:rsidR="00857C47" w:rsidRPr="00857C47" w:rsidRDefault="00857C47" w:rsidP="00857C47">
      <w:pPr>
        <w:keepNext/>
        <w:keepLines/>
        <w:widowControl w:val="0"/>
        <w:spacing w:after="0" w:line="240" w:lineRule="auto"/>
        <w:ind w:left="851" w:hanging="851"/>
        <w:jc w:val="both"/>
        <w:rPr>
          <w:rFonts w:ascii="Open Sans" w:eastAsia="Times New Roman" w:hAnsi="Open Sans" w:cs="Open Sans"/>
          <w:b/>
          <w:color w:val="FF0000"/>
          <w:sz w:val="20"/>
          <w:szCs w:val="20"/>
          <w:lang w:eastAsia="sl-SI"/>
        </w:rPr>
      </w:pPr>
      <w:r w:rsidRPr="00857C47">
        <w:rPr>
          <w:rFonts w:ascii="Open Sans" w:eastAsia="Times New Roman" w:hAnsi="Open Sans" w:cs="Open Sans"/>
          <w:b/>
          <w:color w:val="FF0000"/>
          <w:sz w:val="20"/>
          <w:szCs w:val="20"/>
          <w:lang w:eastAsia="sl-SI"/>
        </w:rPr>
        <w:t>2. sklop: Strojna dela na področju vzdrževanja tlačnega dela kotlov</w:t>
      </w:r>
    </w:p>
    <w:p w14:paraId="07B53702" w14:textId="77777777" w:rsidR="000C5FE6" w:rsidRPr="00857C47" w:rsidRDefault="000C5FE6" w:rsidP="000C5FE6">
      <w:pPr>
        <w:keepNext/>
        <w:keepLines/>
        <w:widowControl w:val="0"/>
        <w:spacing w:after="0" w:line="240" w:lineRule="auto"/>
        <w:ind w:left="851" w:hanging="851"/>
        <w:jc w:val="both"/>
        <w:rPr>
          <w:rFonts w:ascii="Open Sans" w:eastAsia="Times New Roman" w:hAnsi="Open Sans" w:cs="Open Sans"/>
          <w:b/>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733"/>
        <w:gridCol w:w="2693"/>
      </w:tblGrid>
      <w:tr w:rsidR="000C5FE6" w:rsidRPr="00857C47" w14:paraId="5D470AE9" w14:textId="77777777" w:rsidTr="002D534A">
        <w:tc>
          <w:tcPr>
            <w:tcW w:w="6733" w:type="dxa"/>
            <w:tcBorders>
              <w:top w:val="single" w:sz="4" w:space="0" w:color="auto"/>
              <w:bottom w:val="single" w:sz="4" w:space="0" w:color="auto"/>
            </w:tcBorders>
          </w:tcPr>
          <w:p w14:paraId="4E0C08C4" w14:textId="77777777" w:rsidR="000C5FE6" w:rsidRPr="00857C47" w:rsidRDefault="000C5FE6" w:rsidP="002D534A">
            <w:pPr>
              <w:keepNext/>
              <w:keepLines/>
              <w:spacing w:after="0" w:line="240" w:lineRule="auto"/>
              <w:jc w:val="both"/>
              <w:rPr>
                <w:rFonts w:ascii="Open Sans" w:hAnsi="Open Sans" w:cs="Open Sans"/>
                <w:sz w:val="20"/>
                <w:szCs w:val="20"/>
                <w:lang w:eastAsia="sl-SI"/>
              </w:rPr>
            </w:pPr>
            <w:r w:rsidRPr="00857C47">
              <w:rPr>
                <w:rFonts w:ascii="Open Sans" w:hAnsi="Open Sans" w:cs="Open Sans"/>
                <w:sz w:val="20"/>
                <w:szCs w:val="20"/>
                <w:lang w:eastAsia="sl-SI"/>
              </w:rPr>
              <w:t>SEZNAM IN POTRDILA REFERENC</w:t>
            </w:r>
          </w:p>
        </w:tc>
        <w:tc>
          <w:tcPr>
            <w:tcW w:w="2693" w:type="dxa"/>
            <w:tcBorders>
              <w:top w:val="single" w:sz="4" w:space="0" w:color="auto"/>
              <w:bottom w:val="single" w:sz="4" w:space="0" w:color="auto"/>
            </w:tcBorders>
          </w:tcPr>
          <w:p w14:paraId="3EB91428" w14:textId="77777777" w:rsidR="000C5FE6" w:rsidRPr="00857C47" w:rsidRDefault="000C5FE6" w:rsidP="002D534A">
            <w:pPr>
              <w:keepNext/>
              <w:keepLines/>
              <w:spacing w:after="0" w:line="240" w:lineRule="auto"/>
              <w:jc w:val="both"/>
              <w:rPr>
                <w:rFonts w:ascii="Open Sans" w:hAnsi="Open Sans" w:cs="Open Sans"/>
                <w:b/>
                <w:i/>
                <w:sz w:val="20"/>
                <w:szCs w:val="20"/>
                <w:lang w:eastAsia="sl-SI"/>
              </w:rPr>
            </w:pPr>
            <w:r w:rsidRPr="00857C47">
              <w:rPr>
                <w:rFonts w:ascii="Open Sans" w:hAnsi="Open Sans" w:cs="Open Sans"/>
                <w:b/>
                <w:i/>
                <w:sz w:val="20"/>
                <w:szCs w:val="20"/>
                <w:lang w:eastAsia="sl-SI"/>
              </w:rPr>
              <w:t xml:space="preserve">Priloga </w:t>
            </w:r>
            <w:r>
              <w:rPr>
                <w:rFonts w:ascii="Open Sans" w:hAnsi="Open Sans" w:cs="Open Sans"/>
                <w:b/>
                <w:i/>
                <w:sz w:val="20"/>
                <w:szCs w:val="20"/>
                <w:lang w:eastAsia="sl-SI"/>
              </w:rPr>
              <w:t>7</w:t>
            </w:r>
            <w:r w:rsidRPr="00857C47">
              <w:rPr>
                <w:rFonts w:ascii="Open Sans" w:hAnsi="Open Sans" w:cs="Open Sans"/>
                <w:b/>
                <w:i/>
                <w:sz w:val="20"/>
                <w:szCs w:val="20"/>
                <w:lang w:eastAsia="sl-SI"/>
              </w:rPr>
              <w:t xml:space="preserve"> s prilogami</w:t>
            </w:r>
          </w:p>
        </w:tc>
      </w:tr>
    </w:tbl>
    <w:p w14:paraId="097A7852" w14:textId="592233B1" w:rsidR="000C5FE6" w:rsidRPr="00857C47" w:rsidRDefault="000C5FE6" w:rsidP="000C5FE6">
      <w:pPr>
        <w:keepNext/>
        <w:keepLines/>
        <w:spacing w:after="0" w:line="240" w:lineRule="auto"/>
        <w:jc w:val="both"/>
        <w:rPr>
          <w:rFonts w:ascii="Open Sans" w:eastAsia="Times New Roman" w:hAnsi="Open Sans" w:cs="Open Sans"/>
          <w:sz w:val="20"/>
          <w:szCs w:val="20"/>
          <w:lang w:eastAsia="sl-SI"/>
        </w:rPr>
      </w:pPr>
      <w:r w:rsidRPr="00094F0E">
        <w:rPr>
          <w:rFonts w:ascii="Open Sans" w:eastAsia="Times New Roman" w:hAnsi="Open Sans" w:cs="Open Sans"/>
          <w:sz w:val="20"/>
          <w:szCs w:val="20"/>
          <w:lang w:eastAsia="sl-SI"/>
        </w:rPr>
        <w:t xml:space="preserve">Kandidat (Ponudnik) </w:t>
      </w:r>
      <w:r w:rsidRPr="00857C47">
        <w:rPr>
          <w:rFonts w:ascii="Open Sans" w:eastAsia="Times New Roman" w:hAnsi="Open Sans" w:cs="Open Sans"/>
          <w:sz w:val="20"/>
          <w:szCs w:val="20"/>
          <w:lang w:eastAsia="sl-SI"/>
        </w:rPr>
        <w:t xml:space="preserve">mora v obrazcu Priloga </w:t>
      </w:r>
      <w:r>
        <w:rPr>
          <w:rFonts w:ascii="Open Sans" w:eastAsia="Times New Roman" w:hAnsi="Open Sans" w:cs="Open Sans"/>
          <w:sz w:val="20"/>
          <w:szCs w:val="20"/>
          <w:lang w:eastAsia="sl-SI"/>
        </w:rPr>
        <w:t>7</w:t>
      </w:r>
      <w:r w:rsidRPr="00857C47">
        <w:rPr>
          <w:rFonts w:ascii="Open Sans" w:eastAsia="Times New Roman" w:hAnsi="Open Sans" w:cs="Open Sans"/>
          <w:sz w:val="20"/>
          <w:szCs w:val="20"/>
          <w:lang w:eastAsia="sl-SI"/>
        </w:rPr>
        <w:t xml:space="preserve"> navesti pridobljene reference za predmetno javno naročilo. V </w:t>
      </w:r>
      <w:r>
        <w:rPr>
          <w:rFonts w:ascii="Open Sans" w:eastAsia="Times New Roman" w:hAnsi="Open Sans" w:cs="Open Sans"/>
          <w:sz w:val="20"/>
          <w:szCs w:val="20"/>
          <w:lang w:eastAsia="sl-SI"/>
        </w:rPr>
        <w:t>P</w:t>
      </w:r>
      <w:r w:rsidRPr="00857C47">
        <w:rPr>
          <w:rFonts w:ascii="Open Sans" w:eastAsia="Times New Roman" w:hAnsi="Open Sans" w:cs="Open Sans"/>
          <w:sz w:val="20"/>
          <w:szCs w:val="20"/>
          <w:lang w:eastAsia="sl-SI"/>
        </w:rPr>
        <w:t>rilog</w:t>
      </w:r>
      <w:r>
        <w:rPr>
          <w:rFonts w:ascii="Open Sans" w:eastAsia="Times New Roman" w:hAnsi="Open Sans" w:cs="Open Sans"/>
          <w:sz w:val="20"/>
          <w:szCs w:val="20"/>
          <w:lang w:eastAsia="sl-SI"/>
        </w:rPr>
        <w:t>i</w:t>
      </w:r>
      <w:r w:rsidRPr="00857C47">
        <w:rPr>
          <w:rFonts w:ascii="Open Sans" w:eastAsia="Times New Roman" w:hAnsi="Open Sans" w:cs="Open Sans"/>
          <w:sz w:val="20"/>
          <w:szCs w:val="20"/>
          <w:lang w:eastAsia="sl-SI"/>
        </w:rPr>
        <w:t xml:space="preserve"> </w:t>
      </w:r>
      <w:r>
        <w:rPr>
          <w:rFonts w:ascii="Open Sans" w:eastAsia="Times New Roman" w:hAnsi="Open Sans" w:cs="Open Sans"/>
          <w:sz w:val="20"/>
          <w:szCs w:val="20"/>
          <w:lang w:eastAsia="sl-SI"/>
        </w:rPr>
        <w:t>7</w:t>
      </w:r>
      <w:r w:rsidRPr="00857C47">
        <w:rPr>
          <w:rFonts w:ascii="Open Sans" w:eastAsia="Times New Roman" w:hAnsi="Open Sans" w:cs="Open Sans"/>
          <w:sz w:val="20"/>
          <w:szCs w:val="20"/>
          <w:lang w:eastAsia="sl-SI"/>
        </w:rPr>
        <w:t>/</w:t>
      </w:r>
      <w:r>
        <w:rPr>
          <w:rFonts w:ascii="Open Sans" w:eastAsia="Times New Roman" w:hAnsi="Open Sans" w:cs="Open Sans"/>
          <w:sz w:val="20"/>
          <w:szCs w:val="20"/>
          <w:lang w:eastAsia="sl-SI"/>
        </w:rPr>
        <w:t>6</w:t>
      </w:r>
      <w:r w:rsidRPr="00857C47">
        <w:rPr>
          <w:rFonts w:ascii="Open Sans" w:eastAsia="Times New Roman" w:hAnsi="Open Sans" w:cs="Open Sans"/>
          <w:sz w:val="20"/>
          <w:szCs w:val="20"/>
          <w:lang w:eastAsia="sl-SI"/>
        </w:rPr>
        <w:t xml:space="preserve"> mora </w:t>
      </w:r>
      <w:r>
        <w:rPr>
          <w:rFonts w:ascii="Open Sans" w:eastAsia="Times New Roman" w:hAnsi="Open Sans" w:cs="Open Sans"/>
          <w:sz w:val="20"/>
          <w:szCs w:val="20"/>
          <w:lang w:eastAsia="sl-SI"/>
        </w:rPr>
        <w:t>kandidat (</w:t>
      </w:r>
      <w:r w:rsidRPr="00857C47">
        <w:rPr>
          <w:rFonts w:ascii="Open Sans" w:eastAsia="Times New Roman" w:hAnsi="Open Sans" w:cs="Open Sans"/>
          <w:sz w:val="20"/>
          <w:szCs w:val="20"/>
          <w:lang w:eastAsia="sl-SI"/>
        </w:rPr>
        <w:t>ponudnik</w:t>
      </w:r>
      <w:r>
        <w:rPr>
          <w:rFonts w:ascii="Open Sans" w:eastAsia="Times New Roman" w:hAnsi="Open Sans" w:cs="Open Sans"/>
          <w:sz w:val="20"/>
          <w:szCs w:val="20"/>
          <w:lang w:eastAsia="sl-SI"/>
        </w:rPr>
        <w:t>)</w:t>
      </w:r>
      <w:r w:rsidRPr="00857C47">
        <w:rPr>
          <w:rFonts w:ascii="Open Sans" w:eastAsia="Times New Roman" w:hAnsi="Open Sans" w:cs="Open Sans"/>
          <w:sz w:val="20"/>
          <w:szCs w:val="20"/>
          <w:lang w:eastAsia="sl-SI"/>
        </w:rPr>
        <w:t xml:space="preserve"> priložiti izpolnjene in potrjene obrazce za reference, ki jih ponudnik navaja v </w:t>
      </w:r>
      <w:r>
        <w:rPr>
          <w:rFonts w:ascii="Open Sans" w:eastAsia="Times New Roman" w:hAnsi="Open Sans" w:cs="Open Sans"/>
          <w:sz w:val="20"/>
          <w:szCs w:val="20"/>
          <w:lang w:eastAsia="sl-SI"/>
        </w:rPr>
        <w:t>P</w:t>
      </w:r>
      <w:r w:rsidRPr="00857C47">
        <w:rPr>
          <w:rFonts w:ascii="Open Sans" w:eastAsia="Times New Roman" w:hAnsi="Open Sans" w:cs="Open Sans"/>
          <w:sz w:val="20"/>
          <w:szCs w:val="20"/>
          <w:lang w:eastAsia="sl-SI"/>
        </w:rPr>
        <w:t xml:space="preserve">rilogi </w:t>
      </w:r>
      <w:r>
        <w:rPr>
          <w:rFonts w:ascii="Open Sans" w:eastAsia="Times New Roman" w:hAnsi="Open Sans" w:cs="Open Sans"/>
          <w:sz w:val="20"/>
          <w:szCs w:val="20"/>
          <w:lang w:eastAsia="sl-SI"/>
        </w:rPr>
        <w:t>7</w:t>
      </w:r>
      <w:r w:rsidRPr="00857C47">
        <w:rPr>
          <w:rFonts w:ascii="Open Sans" w:eastAsia="Times New Roman" w:hAnsi="Open Sans" w:cs="Open Sans"/>
          <w:sz w:val="20"/>
          <w:szCs w:val="20"/>
          <w:lang w:eastAsia="sl-SI"/>
        </w:rPr>
        <w:t xml:space="preserve">. </w:t>
      </w:r>
      <w:r w:rsidRPr="00094F0E">
        <w:rPr>
          <w:rFonts w:ascii="Open Sans" w:eastAsia="Times New Roman" w:hAnsi="Open Sans" w:cs="Open Sans"/>
          <w:sz w:val="20"/>
          <w:szCs w:val="20"/>
          <w:lang w:eastAsia="sl-SI"/>
        </w:rPr>
        <w:t xml:space="preserve">Kandidat (Ponudnik) </w:t>
      </w:r>
      <w:r w:rsidRPr="00857C47">
        <w:rPr>
          <w:rFonts w:ascii="Open Sans" w:eastAsia="Times New Roman" w:hAnsi="Open Sans" w:cs="Open Sans"/>
          <w:sz w:val="20"/>
          <w:szCs w:val="20"/>
          <w:lang w:eastAsia="sl-SI"/>
        </w:rPr>
        <w:t>razmnoži potrebno število izvodov posameznih prilog.</w:t>
      </w:r>
    </w:p>
    <w:p w14:paraId="3A6695F1" w14:textId="77777777" w:rsidR="000C5FE6" w:rsidRPr="00857C47" w:rsidRDefault="000C5FE6" w:rsidP="000C5FE6">
      <w:pPr>
        <w:keepNext/>
        <w:keepLines/>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0C5FE6" w:rsidRPr="00857C47" w14:paraId="738617C0" w14:textId="77777777" w:rsidTr="002D534A">
        <w:tc>
          <w:tcPr>
            <w:tcW w:w="7867" w:type="dxa"/>
            <w:tcBorders>
              <w:top w:val="single" w:sz="4" w:space="0" w:color="auto"/>
              <w:bottom w:val="single" w:sz="4" w:space="0" w:color="auto"/>
            </w:tcBorders>
          </w:tcPr>
          <w:p w14:paraId="0C930237" w14:textId="77777777" w:rsidR="000C5FE6" w:rsidRPr="00857C47" w:rsidRDefault="000C5FE6" w:rsidP="002D534A">
            <w:pPr>
              <w:keepNext/>
              <w:keepLines/>
              <w:spacing w:after="0" w:line="240" w:lineRule="auto"/>
              <w:jc w:val="both"/>
              <w:rPr>
                <w:rFonts w:ascii="Open Sans" w:eastAsia="Times New Roman" w:hAnsi="Open Sans" w:cs="Open Sans"/>
                <w:sz w:val="20"/>
                <w:szCs w:val="20"/>
                <w:lang w:eastAsia="sl-SI"/>
              </w:rPr>
            </w:pPr>
            <w:r w:rsidRPr="00857C47">
              <w:rPr>
                <w:rFonts w:ascii="Open Sans" w:eastAsia="Times New Roman" w:hAnsi="Open Sans" w:cs="Open Sans"/>
                <w:sz w:val="20"/>
                <w:szCs w:val="20"/>
                <w:lang w:eastAsia="sl-SI"/>
              </w:rPr>
              <w:t>DOKAZILO O KADRIH</w:t>
            </w:r>
          </w:p>
        </w:tc>
        <w:tc>
          <w:tcPr>
            <w:tcW w:w="1559" w:type="dxa"/>
            <w:tcBorders>
              <w:top w:val="single" w:sz="4" w:space="0" w:color="auto"/>
              <w:bottom w:val="single" w:sz="4" w:space="0" w:color="auto"/>
            </w:tcBorders>
          </w:tcPr>
          <w:p w14:paraId="7EC8AC47" w14:textId="0F89C7DB" w:rsidR="000C5FE6" w:rsidRPr="00857C47" w:rsidRDefault="000C5FE6" w:rsidP="002D534A">
            <w:pPr>
              <w:keepNext/>
              <w:keepLines/>
              <w:spacing w:after="0" w:line="240" w:lineRule="auto"/>
              <w:jc w:val="both"/>
              <w:rPr>
                <w:rFonts w:ascii="Open Sans" w:hAnsi="Open Sans" w:cs="Open Sans"/>
                <w:b/>
                <w:i/>
                <w:sz w:val="20"/>
                <w:szCs w:val="20"/>
                <w:lang w:eastAsia="sl-SI"/>
              </w:rPr>
            </w:pPr>
            <w:r w:rsidRPr="00857C47">
              <w:rPr>
                <w:rFonts w:ascii="Open Sans" w:hAnsi="Open Sans" w:cs="Open Sans"/>
                <w:b/>
                <w:i/>
                <w:sz w:val="20"/>
                <w:szCs w:val="20"/>
                <w:lang w:eastAsia="sl-SI"/>
              </w:rPr>
              <w:t xml:space="preserve">Priloga </w:t>
            </w:r>
            <w:r>
              <w:rPr>
                <w:rFonts w:ascii="Open Sans" w:hAnsi="Open Sans" w:cs="Open Sans"/>
                <w:b/>
                <w:i/>
                <w:sz w:val="20"/>
                <w:szCs w:val="20"/>
                <w:lang w:eastAsia="sl-SI"/>
              </w:rPr>
              <w:t>8-2</w:t>
            </w:r>
          </w:p>
        </w:tc>
      </w:tr>
    </w:tbl>
    <w:p w14:paraId="7A4A199B" w14:textId="77777777" w:rsidR="000C5FE6" w:rsidRPr="00857C47" w:rsidRDefault="000C5FE6" w:rsidP="000C5FE6">
      <w:pPr>
        <w:keepNext/>
        <w:keepLines/>
        <w:tabs>
          <w:tab w:val="left" w:pos="284"/>
        </w:tabs>
        <w:spacing w:after="0" w:line="240" w:lineRule="auto"/>
        <w:jc w:val="both"/>
        <w:rPr>
          <w:rFonts w:ascii="Open Sans" w:hAnsi="Open Sans" w:cs="Open Sans"/>
          <w:sz w:val="20"/>
          <w:szCs w:val="20"/>
          <w:lang w:eastAsia="sl-SI"/>
        </w:rPr>
      </w:pPr>
      <w:r w:rsidRPr="000C5FE6">
        <w:rPr>
          <w:rFonts w:ascii="Open Sans" w:hAnsi="Open Sans" w:cs="Open Sans"/>
          <w:sz w:val="20"/>
          <w:szCs w:val="20"/>
          <w:lang w:eastAsia="sl-SI"/>
        </w:rPr>
        <w:t xml:space="preserve">Kandidat (Ponudnik) </w:t>
      </w:r>
      <w:r w:rsidRPr="00857C47">
        <w:rPr>
          <w:rFonts w:ascii="Open Sans" w:hAnsi="Open Sans" w:cs="Open Sans"/>
          <w:sz w:val="20"/>
          <w:szCs w:val="20"/>
          <w:lang w:eastAsia="sl-SI"/>
        </w:rPr>
        <w:t xml:space="preserve">ustrezno izpolni, podpiše in žigosa tabelo, v kateri navede delavce z zahtevano izobrazbo in priloži ustrezna dokazila. </w:t>
      </w:r>
    </w:p>
    <w:p w14:paraId="07C54F11" w14:textId="77777777" w:rsidR="000C5FE6" w:rsidRPr="00857C47" w:rsidRDefault="000C5FE6" w:rsidP="000C5FE6">
      <w:pPr>
        <w:keepNext/>
        <w:keepLines/>
        <w:tabs>
          <w:tab w:val="left" w:pos="284"/>
        </w:tabs>
        <w:spacing w:after="0" w:line="240" w:lineRule="auto"/>
        <w:jc w:val="both"/>
        <w:rPr>
          <w:rFonts w:ascii="Open Sans"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0C5FE6" w:rsidRPr="00857C47" w14:paraId="2A9BA9D6" w14:textId="77777777" w:rsidTr="002D534A">
        <w:tc>
          <w:tcPr>
            <w:tcW w:w="7867" w:type="dxa"/>
            <w:tcBorders>
              <w:top w:val="single" w:sz="4" w:space="0" w:color="auto"/>
              <w:bottom w:val="single" w:sz="4" w:space="0" w:color="auto"/>
            </w:tcBorders>
          </w:tcPr>
          <w:p w14:paraId="3776E71D" w14:textId="77777777" w:rsidR="000C5FE6" w:rsidRPr="00857C47" w:rsidRDefault="000C5FE6" w:rsidP="002D534A">
            <w:pPr>
              <w:keepNext/>
              <w:keepLines/>
              <w:spacing w:after="0" w:line="240" w:lineRule="auto"/>
              <w:rPr>
                <w:rFonts w:ascii="Open Sans" w:hAnsi="Open Sans" w:cs="Open Sans"/>
                <w:sz w:val="20"/>
                <w:szCs w:val="20"/>
                <w:lang w:eastAsia="sl-SI"/>
              </w:rPr>
            </w:pPr>
            <w:r w:rsidRPr="00857C47">
              <w:rPr>
                <w:rFonts w:ascii="Open Sans" w:hAnsi="Open Sans" w:cs="Open Sans"/>
                <w:sz w:val="20"/>
                <w:szCs w:val="20"/>
                <w:lang w:eastAsia="sl-SI"/>
              </w:rPr>
              <w:t>ZAGOTAVLJANJE OPREME</w:t>
            </w:r>
          </w:p>
        </w:tc>
        <w:tc>
          <w:tcPr>
            <w:tcW w:w="1559" w:type="dxa"/>
            <w:tcBorders>
              <w:top w:val="single" w:sz="4" w:space="0" w:color="auto"/>
              <w:bottom w:val="single" w:sz="4" w:space="0" w:color="auto"/>
            </w:tcBorders>
          </w:tcPr>
          <w:p w14:paraId="678D1641" w14:textId="2402B1B0" w:rsidR="000C5FE6" w:rsidRPr="00857C47" w:rsidRDefault="000C5FE6" w:rsidP="002D534A">
            <w:pPr>
              <w:keepNext/>
              <w:keepLines/>
              <w:spacing w:after="0" w:line="240" w:lineRule="auto"/>
              <w:rPr>
                <w:rFonts w:ascii="Open Sans" w:hAnsi="Open Sans" w:cs="Open Sans"/>
                <w:b/>
                <w:i/>
                <w:sz w:val="20"/>
                <w:szCs w:val="20"/>
                <w:lang w:eastAsia="sl-SI"/>
              </w:rPr>
            </w:pPr>
            <w:r w:rsidRPr="00857C47">
              <w:rPr>
                <w:rFonts w:ascii="Open Sans" w:hAnsi="Open Sans" w:cs="Open Sans"/>
                <w:b/>
                <w:i/>
                <w:sz w:val="20"/>
                <w:szCs w:val="20"/>
                <w:lang w:eastAsia="sl-SI"/>
              </w:rPr>
              <w:t xml:space="preserve">Priloga </w:t>
            </w:r>
            <w:r>
              <w:rPr>
                <w:rFonts w:ascii="Open Sans" w:hAnsi="Open Sans" w:cs="Open Sans"/>
                <w:b/>
                <w:i/>
                <w:sz w:val="20"/>
                <w:szCs w:val="20"/>
                <w:lang w:eastAsia="sl-SI"/>
              </w:rPr>
              <w:t>9-2</w:t>
            </w:r>
          </w:p>
        </w:tc>
      </w:tr>
    </w:tbl>
    <w:p w14:paraId="30CF31A3" w14:textId="77777777" w:rsidR="000C5FE6" w:rsidRPr="00857C47" w:rsidRDefault="000C5FE6" w:rsidP="000C5FE6">
      <w:pPr>
        <w:keepNext/>
        <w:keepLines/>
        <w:spacing w:after="0" w:line="240" w:lineRule="auto"/>
        <w:jc w:val="both"/>
        <w:rPr>
          <w:rFonts w:ascii="Open Sans" w:eastAsia="Times New Roman" w:hAnsi="Open Sans" w:cs="Open Sans"/>
          <w:sz w:val="20"/>
          <w:szCs w:val="20"/>
          <w:lang w:eastAsia="sl-SI"/>
        </w:rPr>
      </w:pPr>
      <w:r w:rsidRPr="00094F0E">
        <w:rPr>
          <w:rFonts w:ascii="Open Sans" w:eastAsia="Times New Roman" w:hAnsi="Open Sans" w:cs="Open Sans"/>
          <w:sz w:val="20"/>
          <w:szCs w:val="20"/>
          <w:lang w:eastAsia="sl-SI"/>
        </w:rPr>
        <w:t xml:space="preserve">Kandidat (Ponudnik) </w:t>
      </w:r>
      <w:r w:rsidRPr="00857C47">
        <w:rPr>
          <w:rFonts w:ascii="Open Sans" w:eastAsia="Times New Roman" w:hAnsi="Open Sans" w:cs="Open Sans"/>
          <w:sz w:val="20"/>
          <w:szCs w:val="20"/>
          <w:lang w:eastAsia="sl-SI"/>
        </w:rPr>
        <w:t>prilogo izpolni, podpiše in žigosa.</w:t>
      </w:r>
    </w:p>
    <w:p w14:paraId="17B00B37" w14:textId="77777777" w:rsidR="000C5FE6" w:rsidRPr="00857C47" w:rsidRDefault="000C5FE6" w:rsidP="000C5FE6">
      <w:pPr>
        <w:keepNext/>
        <w:keepLines/>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0C5FE6" w:rsidRPr="00857C47" w14:paraId="06A597F3" w14:textId="77777777" w:rsidTr="002D534A">
        <w:trPr>
          <w:trHeight w:val="80"/>
        </w:trPr>
        <w:tc>
          <w:tcPr>
            <w:tcW w:w="7867" w:type="dxa"/>
            <w:tcBorders>
              <w:top w:val="single" w:sz="4" w:space="0" w:color="auto"/>
              <w:bottom w:val="single" w:sz="4" w:space="0" w:color="auto"/>
            </w:tcBorders>
          </w:tcPr>
          <w:p w14:paraId="57AAFE04" w14:textId="77777777" w:rsidR="000C5FE6" w:rsidRPr="00857C47" w:rsidRDefault="000C5FE6" w:rsidP="002D534A">
            <w:pPr>
              <w:keepNext/>
              <w:keepLines/>
              <w:spacing w:after="0" w:line="240" w:lineRule="auto"/>
              <w:jc w:val="both"/>
              <w:rPr>
                <w:rFonts w:ascii="Open Sans" w:eastAsia="Times New Roman" w:hAnsi="Open Sans" w:cs="Open Sans"/>
                <w:sz w:val="20"/>
                <w:szCs w:val="20"/>
                <w:lang w:eastAsia="sl-SI"/>
              </w:rPr>
            </w:pPr>
            <w:r w:rsidRPr="00857C47">
              <w:rPr>
                <w:rFonts w:ascii="Open Sans" w:eastAsia="Times New Roman" w:hAnsi="Open Sans" w:cs="Open Sans"/>
                <w:sz w:val="20"/>
                <w:szCs w:val="20"/>
                <w:lang w:eastAsia="sl-SI"/>
              </w:rPr>
              <w:t xml:space="preserve">CERTIFIKAT PODJETJA </w:t>
            </w:r>
          </w:p>
        </w:tc>
        <w:tc>
          <w:tcPr>
            <w:tcW w:w="1559" w:type="dxa"/>
            <w:tcBorders>
              <w:top w:val="single" w:sz="4" w:space="0" w:color="auto"/>
              <w:bottom w:val="single" w:sz="4" w:space="0" w:color="auto"/>
            </w:tcBorders>
          </w:tcPr>
          <w:p w14:paraId="55DFD2C4" w14:textId="1B0F4476" w:rsidR="000C5FE6" w:rsidRPr="00857C47" w:rsidRDefault="000C5FE6" w:rsidP="002D534A">
            <w:pPr>
              <w:keepNext/>
              <w:keepLines/>
              <w:spacing w:after="0" w:line="240" w:lineRule="auto"/>
              <w:jc w:val="both"/>
              <w:rPr>
                <w:rFonts w:ascii="Open Sans" w:eastAsia="Times New Roman" w:hAnsi="Open Sans" w:cs="Open Sans"/>
                <w:b/>
                <w:i/>
                <w:sz w:val="20"/>
                <w:szCs w:val="20"/>
                <w:lang w:eastAsia="sl-SI"/>
              </w:rPr>
            </w:pPr>
            <w:r w:rsidRPr="00857C47">
              <w:rPr>
                <w:rFonts w:ascii="Open Sans" w:eastAsia="Times New Roman" w:hAnsi="Open Sans" w:cs="Open Sans"/>
                <w:b/>
                <w:i/>
                <w:sz w:val="20"/>
                <w:szCs w:val="20"/>
                <w:lang w:eastAsia="sl-SI"/>
              </w:rPr>
              <w:t xml:space="preserve">Priloga </w:t>
            </w:r>
            <w:r>
              <w:rPr>
                <w:rFonts w:ascii="Open Sans" w:eastAsia="Times New Roman" w:hAnsi="Open Sans" w:cs="Open Sans"/>
                <w:b/>
                <w:i/>
                <w:sz w:val="20"/>
                <w:szCs w:val="20"/>
                <w:lang w:eastAsia="sl-SI"/>
              </w:rPr>
              <w:t>10-2</w:t>
            </w:r>
          </w:p>
        </w:tc>
      </w:tr>
    </w:tbl>
    <w:p w14:paraId="19C30A97" w14:textId="77777777" w:rsidR="000C5FE6" w:rsidRPr="00857C47" w:rsidRDefault="000C5FE6" w:rsidP="000C5FE6">
      <w:pPr>
        <w:keepNext/>
        <w:keepLines/>
        <w:spacing w:after="0" w:line="240" w:lineRule="auto"/>
        <w:jc w:val="both"/>
        <w:rPr>
          <w:rFonts w:ascii="Open Sans" w:hAnsi="Open Sans" w:cs="Open Sans"/>
          <w:sz w:val="20"/>
          <w:szCs w:val="20"/>
          <w:lang w:eastAsia="sl-SI"/>
        </w:rPr>
      </w:pPr>
      <w:r w:rsidRPr="00094F0E">
        <w:rPr>
          <w:rFonts w:ascii="Open Sans" w:eastAsia="Times New Roman" w:hAnsi="Open Sans" w:cs="Open Sans"/>
          <w:sz w:val="20"/>
          <w:szCs w:val="20"/>
          <w:lang w:eastAsia="sl-SI"/>
        </w:rPr>
        <w:t xml:space="preserve">Kandidat (Ponudnik) </w:t>
      </w:r>
      <w:r w:rsidRPr="00857C47">
        <w:rPr>
          <w:rFonts w:ascii="Open Sans" w:eastAsia="Times New Roman" w:hAnsi="Open Sans" w:cs="Open Sans"/>
          <w:sz w:val="20"/>
          <w:szCs w:val="20"/>
          <w:lang w:eastAsia="sl-SI"/>
        </w:rPr>
        <w:t>prilogo izpolni, podpiše in žigosa</w:t>
      </w:r>
      <w:r w:rsidRPr="00857C47">
        <w:rPr>
          <w:rFonts w:ascii="Open Sans" w:hAnsi="Open Sans" w:cs="Open Sans"/>
          <w:sz w:val="20"/>
          <w:szCs w:val="20"/>
          <w:lang w:eastAsia="sl-SI"/>
        </w:rPr>
        <w:t xml:space="preserve"> </w:t>
      </w:r>
      <w:r>
        <w:rPr>
          <w:rFonts w:ascii="Open Sans" w:hAnsi="Open Sans" w:cs="Open Sans"/>
          <w:sz w:val="20"/>
          <w:szCs w:val="20"/>
          <w:lang w:eastAsia="sl-SI"/>
        </w:rPr>
        <w:t>in k prilogi</w:t>
      </w:r>
      <w:r w:rsidRPr="00857C47">
        <w:rPr>
          <w:rFonts w:ascii="Open Sans" w:hAnsi="Open Sans" w:cs="Open Sans"/>
          <w:sz w:val="20"/>
          <w:szCs w:val="20"/>
          <w:lang w:eastAsia="sl-SI"/>
        </w:rPr>
        <w:t xml:space="preserve"> priloži ustrezne kopije certifikatov oz. </w:t>
      </w:r>
      <w:r w:rsidRPr="00857C47">
        <w:rPr>
          <w:rFonts w:ascii="Open Sans" w:hAnsi="Open Sans" w:cs="Open Sans"/>
          <w:sz w:val="20"/>
          <w:szCs w:val="20"/>
        </w:rPr>
        <w:t>ustrezna dokazila, ki ga izdaja pooblaščeni organ</w:t>
      </w:r>
      <w:r w:rsidRPr="00857C47">
        <w:rPr>
          <w:rFonts w:ascii="Open Sans" w:hAnsi="Open Sans" w:cs="Open Sans"/>
          <w:sz w:val="20"/>
          <w:szCs w:val="20"/>
          <w:lang w:eastAsia="sl-SI"/>
        </w:rPr>
        <w:t xml:space="preserve">. </w:t>
      </w:r>
    </w:p>
    <w:p w14:paraId="3DA77266" w14:textId="77777777" w:rsidR="00857C47" w:rsidRPr="00857C47" w:rsidRDefault="00857C47" w:rsidP="00857C47">
      <w:pPr>
        <w:keepNext/>
        <w:keepLines/>
        <w:widowControl w:val="0"/>
        <w:spacing w:after="0" w:line="240" w:lineRule="auto"/>
        <w:ind w:left="851" w:hanging="851"/>
        <w:jc w:val="both"/>
        <w:rPr>
          <w:rFonts w:ascii="Open Sans" w:eastAsia="Times New Roman" w:hAnsi="Open Sans" w:cs="Open Sans"/>
          <w:b/>
          <w:sz w:val="20"/>
          <w:szCs w:val="20"/>
          <w:lang w:eastAsia="sl-SI"/>
        </w:rPr>
      </w:pPr>
    </w:p>
    <w:p w14:paraId="024F2977" w14:textId="77777777" w:rsidR="00DB15A1" w:rsidRDefault="00DB15A1">
      <w:pPr>
        <w:spacing w:after="0" w:line="240" w:lineRule="auto"/>
        <w:rPr>
          <w:rFonts w:ascii="Open Sans" w:eastAsia="Times New Roman" w:hAnsi="Open Sans" w:cs="Open Sans"/>
          <w:b/>
          <w:color w:val="FF0000"/>
          <w:sz w:val="20"/>
          <w:szCs w:val="20"/>
          <w:lang w:eastAsia="sl-SI"/>
        </w:rPr>
      </w:pPr>
      <w:r>
        <w:rPr>
          <w:rFonts w:ascii="Open Sans" w:eastAsia="Times New Roman" w:hAnsi="Open Sans" w:cs="Open Sans"/>
          <w:b/>
          <w:color w:val="FF0000"/>
          <w:sz w:val="20"/>
          <w:szCs w:val="20"/>
          <w:lang w:eastAsia="sl-SI"/>
        </w:rPr>
        <w:br w:type="page"/>
      </w:r>
    </w:p>
    <w:p w14:paraId="68232A6E" w14:textId="7B3383AB" w:rsidR="00857C47" w:rsidRPr="00D7585A" w:rsidRDefault="00857C47" w:rsidP="00857C47">
      <w:pPr>
        <w:keepNext/>
        <w:keepLines/>
        <w:widowControl w:val="0"/>
        <w:spacing w:after="0" w:line="240" w:lineRule="auto"/>
        <w:ind w:left="851" w:hanging="851"/>
        <w:jc w:val="both"/>
        <w:rPr>
          <w:rFonts w:ascii="Open Sans" w:eastAsia="Times New Roman" w:hAnsi="Open Sans" w:cs="Open Sans"/>
          <w:b/>
          <w:color w:val="FF0000"/>
          <w:sz w:val="20"/>
          <w:szCs w:val="20"/>
          <w:lang w:eastAsia="sl-SI"/>
        </w:rPr>
      </w:pPr>
      <w:r w:rsidRPr="00D7585A">
        <w:rPr>
          <w:rFonts w:ascii="Open Sans" w:eastAsia="Times New Roman" w:hAnsi="Open Sans" w:cs="Open Sans"/>
          <w:b/>
          <w:color w:val="FF0000"/>
          <w:sz w:val="20"/>
          <w:szCs w:val="20"/>
          <w:lang w:eastAsia="sl-SI"/>
        </w:rPr>
        <w:lastRenderedPageBreak/>
        <w:t>3. sklop: Strojno vzdrževalna dela na področju vzdrževanja kotlovskih naprav</w:t>
      </w:r>
    </w:p>
    <w:p w14:paraId="33C223C2" w14:textId="77777777" w:rsidR="000C5FE6" w:rsidRPr="00D7585A" w:rsidRDefault="000C5FE6" w:rsidP="000C5FE6">
      <w:pPr>
        <w:keepNext/>
        <w:keepLines/>
        <w:widowControl w:val="0"/>
        <w:spacing w:after="0" w:line="240" w:lineRule="auto"/>
        <w:ind w:left="851" w:hanging="851"/>
        <w:jc w:val="both"/>
        <w:rPr>
          <w:rFonts w:ascii="Open Sans" w:eastAsia="Times New Roman" w:hAnsi="Open Sans" w:cs="Open Sans"/>
          <w:b/>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733"/>
        <w:gridCol w:w="2693"/>
      </w:tblGrid>
      <w:tr w:rsidR="000C5FE6" w:rsidRPr="00D7585A" w14:paraId="53507F9D" w14:textId="77777777" w:rsidTr="002D534A">
        <w:tc>
          <w:tcPr>
            <w:tcW w:w="6733" w:type="dxa"/>
            <w:tcBorders>
              <w:top w:val="single" w:sz="4" w:space="0" w:color="auto"/>
              <w:bottom w:val="single" w:sz="4" w:space="0" w:color="auto"/>
            </w:tcBorders>
          </w:tcPr>
          <w:p w14:paraId="39E2887E" w14:textId="77777777" w:rsidR="000C5FE6" w:rsidRPr="00D7585A" w:rsidRDefault="000C5FE6" w:rsidP="002D534A">
            <w:pPr>
              <w:keepNext/>
              <w:keepLines/>
              <w:spacing w:after="0" w:line="240" w:lineRule="auto"/>
              <w:jc w:val="both"/>
              <w:rPr>
                <w:rFonts w:ascii="Open Sans" w:hAnsi="Open Sans" w:cs="Open Sans"/>
                <w:sz w:val="20"/>
                <w:szCs w:val="20"/>
                <w:lang w:eastAsia="sl-SI"/>
              </w:rPr>
            </w:pPr>
            <w:r w:rsidRPr="00D7585A">
              <w:rPr>
                <w:rFonts w:ascii="Open Sans" w:hAnsi="Open Sans" w:cs="Open Sans"/>
                <w:sz w:val="20"/>
                <w:szCs w:val="20"/>
                <w:lang w:eastAsia="sl-SI"/>
              </w:rPr>
              <w:t>SEZNAM IN POTRDILA REFERENC</w:t>
            </w:r>
          </w:p>
        </w:tc>
        <w:tc>
          <w:tcPr>
            <w:tcW w:w="2693" w:type="dxa"/>
            <w:tcBorders>
              <w:top w:val="single" w:sz="4" w:space="0" w:color="auto"/>
              <w:bottom w:val="single" w:sz="4" w:space="0" w:color="auto"/>
            </w:tcBorders>
          </w:tcPr>
          <w:p w14:paraId="429B1A65" w14:textId="77777777" w:rsidR="000C5FE6" w:rsidRPr="00D7585A" w:rsidRDefault="000C5FE6" w:rsidP="002D534A">
            <w:pPr>
              <w:keepNext/>
              <w:keepLines/>
              <w:spacing w:after="0" w:line="240" w:lineRule="auto"/>
              <w:jc w:val="both"/>
              <w:rPr>
                <w:rFonts w:ascii="Open Sans" w:hAnsi="Open Sans" w:cs="Open Sans"/>
                <w:b/>
                <w:i/>
                <w:sz w:val="20"/>
                <w:szCs w:val="20"/>
                <w:lang w:eastAsia="sl-SI"/>
              </w:rPr>
            </w:pPr>
            <w:r w:rsidRPr="00D7585A">
              <w:rPr>
                <w:rFonts w:ascii="Open Sans" w:hAnsi="Open Sans" w:cs="Open Sans"/>
                <w:b/>
                <w:i/>
                <w:sz w:val="20"/>
                <w:szCs w:val="20"/>
                <w:lang w:eastAsia="sl-SI"/>
              </w:rPr>
              <w:t>Priloga 7 s prilogami</w:t>
            </w:r>
          </w:p>
        </w:tc>
      </w:tr>
    </w:tbl>
    <w:p w14:paraId="523C8B97" w14:textId="2CAA533E" w:rsidR="000C5FE6" w:rsidRPr="00857C47" w:rsidRDefault="000C5FE6" w:rsidP="000C5FE6">
      <w:pPr>
        <w:keepNext/>
        <w:keepLines/>
        <w:spacing w:after="0" w:line="240" w:lineRule="auto"/>
        <w:jc w:val="both"/>
        <w:rPr>
          <w:rFonts w:ascii="Open Sans" w:eastAsia="Times New Roman" w:hAnsi="Open Sans" w:cs="Open Sans"/>
          <w:sz w:val="20"/>
          <w:szCs w:val="20"/>
          <w:lang w:eastAsia="sl-SI"/>
        </w:rPr>
      </w:pPr>
      <w:r w:rsidRPr="00D7585A">
        <w:rPr>
          <w:rFonts w:ascii="Open Sans" w:eastAsia="Times New Roman" w:hAnsi="Open Sans" w:cs="Open Sans"/>
          <w:sz w:val="20"/>
          <w:szCs w:val="20"/>
          <w:lang w:eastAsia="sl-SI"/>
        </w:rPr>
        <w:t>Kandidat (Ponudnik) mora v obrazcu Priloga 7 navesti pridobljene reference za predmetno javno naročilo. V Prilogi 7/</w:t>
      </w:r>
      <w:r w:rsidR="00D7585A" w:rsidRPr="00D7585A">
        <w:rPr>
          <w:rFonts w:ascii="Open Sans" w:eastAsia="Times New Roman" w:hAnsi="Open Sans" w:cs="Open Sans"/>
          <w:sz w:val="20"/>
          <w:szCs w:val="20"/>
          <w:lang w:eastAsia="sl-SI"/>
        </w:rPr>
        <w:t>7</w:t>
      </w:r>
      <w:r w:rsidRPr="00D7585A">
        <w:rPr>
          <w:rFonts w:ascii="Open Sans" w:eastAsia="Times New Roman" w:hAnsi="Open Sans" w:cs="Open Sans"/>
          <w:sz w:val="20"/>
          <w:szCs w:val="20"/>
          <w:lang w:eastAsia="sl-SI"/>
        </w:rPr>
        <w:t xml:space="preserve"> do Priloge 7/1</w:t>
      </w:r>
      <w:r w:rsidR="00D94012">
        <w:rPr>
          <w:rFonts w:ascii="Open Sans" w:eastAsia="Times New Roman" w:hAnsi="Open Sans" w:cs="Open Sans"/>
          <w:sz w:val="20"/>
          <w:szCs w:val="20"/>
          <w:lang w:eastAsia="sl-SI"/>
        </w:rPr>
        <w:t>2</w:t>
      </w:r>
      <w:r w:rsidRPr="00D7585A">
        <w:rPr>
          <w:rFonts w:ascii="Open Sans" w:eastAsia="Times New Roman" w:hAnsi="Open Sans" w:cs="Open Sans"/>
          <w:sz w:val="20"/>
          <w:szCs w:val="20"/>
          <w:lang w:eastAsia="sl-SI"/>
        </w:rPr>
        <w:t xml:space="preserve"> mora kandidat (ponudnik) priložiti izpolnjene in potrjene obrazce za reference, ki jih ponudnik navaja v Prilogi 7. Kandidat (Ponudnik) razmnoži potrebno število izvodov posameznih prilog.</w:t>
      </w:r>
    </w:p>
    <w:p w14:paraId="77C40CB9" w14:textId="77777777" w:rsidR="000C5FE6" w:rsidRPr="00857C47" w:rsidRDefault="000C5FE6" w:rsidP="000C5FE6">
      <w:pPr>
        <w:keepNext/>
        <w:keepLines/>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0C5FE6" w:rsidRPr="00857C47" w14:paraId="3381BF95" w14:textId="77777777" w:rsidTr="002D534A">
        <w:tc>
          <w:tcPr>
            <w:tcW w:w="7867" w:type="dxa"/>
            <w:tcBorders>
              <w:top w:val="single" w:sz="4" w:space="0" w:color="auto"/>
              <w:bottom w:val="single" w:sz="4" w:space="0" w:color="auto"/>
            </w:tcBorders>
          </w:tcPr>
          <w:p w14:paraId="3729127D" w14:textId="77777777" w:rsidR="000C5FE6" w:rsidRPr="00857C47" w:rsidRDefault="000C5FE6" w:rsidP="002D534A">
            <w:pPr>
              <w:keepNext/>
              <w:keepLines/>
              <w:spacing w:after="0" w:line="240" w:lineRule="auto"/>
              <w:jc w:val="both"/>
              <w:rPr>
                <w:rFonts w:ascii="Open Sans" w:eastAsia="Times New Roman" w:hAnsi="Open Sans" w:cs="Open Sans"/>
                <w:sz w:val="20"/>
                <w:szCs w:val="20"/>
                <w:lang w:eastAsia="sl-SI"/>
              </w:rPr>
            </w:pPr>
            <w:r w:rsidRPr="00857C47">
              <w:rPr>
                <w:rFonts w:ascii="Open Sans" w:eastAsia="Times New Roman" w:hAnsi="Open Sans" w:cs="Open Sans"/>
                <w:sz w:val="20"/>
                <w:szCs w:val="20"/>
                <w:lang w:eastAsia="sl-SI"/>
              </w:rPr>
              <w:t>DOKAZILO O KADRIH</w:t>
            </w:r>
          </w:p>
        </w:tc>
        <w:tc>
          <w:tcPr>
            <w:tcW w:w="1559" w:type="dxa"/>
            <w:tcBorders>
              <w:top w:val="single" w:sz="4" w:space="0" w:color="auto"/>
              <w:bottom w:val="single" w:sz="4" w:space="0" w:color="auto"/>
            </w:tcBorders>
          </w:tcPr>
          <w:p w14:paraId="3DB713DC" w14:textId="3F04474D" w:rsidR="000C5FE6" w:rsidRPr="00857C47" w:rsidRDefault="000C5FE6" w:rsidP="002D534A">
            <w:pPr>
              <w:keepNext/>
              <w:keepLines/>
              <w:spacing w:after="0" w:line="240" w:lineRule="auto"/>
              <w:jc w:val="both"/>
              <w:rPr>
                <w:rFonts w:ascii="Open Sans" w:hAnsi="Open Sans" w:cs="Open Sans"/>
                <w:b/>
                <w:i/>
                <w:sz w:val="20"/>
                <w:szCs w:val="20"/>
                <w:lang w:eastAsia="sl-SI"/>
              </w:rPr>
            </w:pPr>
            <w:r w:rsidRPr="00857C47">
              <w:rPr>
                <w:rFonts w:ascii="Open Sans" w:hAnsi="Open Sans" w:cs="Open Sans"/>
                <w:b/>
                <w:i/>
                <w:sz w:val="20"/>
                <w:szCs w:val="20"/>
                <w:lang w:eastAsia="sl-SI"/>
              </w:rPr>
              <w:t xml:space="preserve">Priloga </w:t>
            </w:r>
            <w:r>
              <w:rPr>
                <w:rFonts w:ascii="Open Sans" w:hAnsi="Open Sans" w:cs="Open Sans"/>
                <w:b/>
                <w:i/>
                <w:sz w:val="20"/>
                <w:szCs w:val="20"/>
                <w:lang w:eastAsia="sl-SI"/>
              </w:rPr>
              <w:t>8-3</w:t>
            </w:r>
          </w:p>
        </w:tc>
      </w:tr>
    </w:tbl>
    <w:p w14:paraId="139F76BF" w14:textId="77777777" w:rsidR="000C5FE6" w:rsidRPr="00857C47" w:rsidRDefault="000C5FE6" w:rsidP="000C5FE6">
      <w:pPr>
        <w:keepNext/>
        <w:keepLines/>
        <w:tabs>
          <w:tab w:val="left" w:pos="284"/>
        </w:tabs>
        <w:spacing w:after="0" w:line="240" w:lineRule="auto"/>
        <w:jc w:val="both"/>
        <w:rPr>
          <w:rFonts w:ascii="Open Sans" w:hAnsi="Open Sans" w:cs="Open Sans"/>
          <w:sz w:val="20"/>
          <w:szCs w:val="20"/>
          <w:lang w:eastAsia="sl-SI"/>
        </w:rPr>
      </w:pPr>
      <w:r w:rsidRPr="000C5FE6">
        <w:rPr>
          <w:rFonts w:ascii="Open Sans" w:hAnsi="Open Sans" w:cs="Open Sans"/>
          <w:sz w:val="20"/>
          <w:szCs w:val="20"/>
          <w:lang w:eastAsia="sl-SI"/>
        </w:rPr>
        <w:t xml:space="preserve">Kandidat (Ponudnik) </w:t>
      </w:r>
      <w:r w:rsidRPr="00857C47">
        <w:rPr>
          <w:rFonts w:ascii="Open Sans" w:hAnsi="Open Sans" w:cs="Open Sans"/>
          <w:sz w:val="20"/>
          <w:szCs w:val="20"/>
          <w:lang w:eastAsia="sl-SI"/>
        </w:rPr>
        <w:t xml:space="preserve">ustrezno izpolni, podpiše in žigosa tabelo, v kateri navede delavce z zahtevano izobrazbo in priloži ustrezna dokazila. </w:t>
      </w:r>
    </w:p>
    <w:p w14:paraId="679B3907" w14:textId="77777777" w:rsidR="000C5FE6" w:rsidRPr="00857C47" w:rsidRDefault="000C5FE6" w:rsidP="000C5FE6">
      <w:pPr>
        <w:keepNext/>
        <w:keepLines/>
        <w:tabs>
          <w:tab w:val="left" w:pos="284"/>
        </w:tabs>
        <w:spacing w:after="0" w:line="240" w:lineRule="auto"/>
        <w:jc w:val="both"/>
        <w:rPr>
          <w:rFonts w:ascii="Open Sans"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0C5FE6" w:rsidRPr="00857C47" w14:paraId="2406FE05" w14:textId="77777777" w:rsidTr="002D534A">
        <w:tc>
          <w:tcPr>
            <w:tcW w:w="7867" w:type="dxa"/>
            <w:tcBorders>
              <w:top w:val="single" w:sz="4" w:space="0" w:color="auto"/>
              <w:bottom w:val="single" w:sz="4" w:space="0" w:color="auto"/>
            </w:tcBorders>
          </w:tcPr>
          <w:p w14:paraId="48E7B1DC" w14:textId="77777777" w:rsidR="000C5FE6" w:rsidRPr="00857C47" w:rsidRDefault="000C5FE6" w:rsidP="002D534A">
            <w:pPr>
              <w:keepNext/>
              <w:keepLines/>
              <w:spacing w:after="0" w:line="240" w:lineRule="auto"/>
              <w:rPr>
                <w:rFonts w:ascii="Open Sans" w:hAnsi="Open Sans" w:cs="Open Sans"/>
                <w:sz w:val="20"/>
                <w:szCs w:val="20"/>
                <w:lang w:eastAsia="sl-SI"/>
              </w:rPr>
            </w:pPr>
            <w:r w:rsidRPr="00857C47">
              <w:rPr>
                <w:rFonts w:ascii="Open Sans" w:hAnsi="Open Sans" w:cs="Open Sans"/>
                <w:sz w:val="20"/>
                <w:szCs w:val="20"/>
                <w:lang w:eastAsia="sl-SI"/>
              </w:rPr>
              <w:t>ZAGOTAVLJANJE OPREME</w:t>
            </w:r>
          </w:p>
        </w:tc>
        <w:tc>
          <w:tcPr>
            <w:tcW w:w="1559" w:type="dxa"/>
            <w:tcBorders>
              <w:top w:val="single" w:sz="4" w:space="0" w:color="auto"/>
              <w:bottom w:val="single" w:sz="4" w:space="0" w:color="auto"/>
            </w:tcBorders>
          </w:tcPr>
          <w:p w14:paraId="7B9F2979" w14:textId="2ADD039F" w:rsidR="000C5FE6" w:rsidRPr="00857C47" w:rsidRDefault="000C5FE6" w:rsidP="002D534A">
            <w:pPr>
              <w:keepNext/>
              <w:keepLines/>
              <w:spacing w:after="0" w:line="240" w:lineRule="auto"/>
              <w:rPr>
                <w:rFonts w:ascii="Open Sans" w:hAnsi="Open Sans" w:cs="Open Sans"/>
                <w:b/>
                <w:i/>
                <w:sz w:val="20"/>
                <w:szCs w:val="20"/>
                <w:lang w:eastAsia="sl-SI"/>
              </w:rPr>
            </w:pPr>
            <w:r w:rsidRPr="00857C47">
              <w:rPr>
                <w:rFonts w:ascii="Open Sans" w:hAnsi="Open Sans" w:cs="Open Sans"/>
                <w:b/>
                <w:i/>
                <w:sz w:val="20"/>
                <w:szCs w:val="20"/>
                <w:lang w:eastAsia="sl-SI"/>
              </w:rPr>
              <w:t xml:space="preserve">Priloga </w:t>
            </w:r>
            <w:r>
              <w:rPr>
                <w:rFonts w:ascii="Open Sans" w:hAnsi="Open Sans" w:cs="Open Sans"/>
                <w:b/>
                <w:i/>
                <w:sz w:val="20"/>
                <w:szCs w:val="20"/>
                <w:lang w:eastAsia="sl-SI"/>
              </w:rPr>
              <w:t>9-3</w:t>
            </w:r>
          </w:p>
        </w:tc>
      </w:tr>
    </w:tbl>
    <w:p w14:paraId="3B4BD16B" w14:textId="77777777" w:rsidR="000C5FE6" w:rsidRPr="00857C47" w:rsidRDefault="000C5FE6" w:rsidP="000C5FE6">
      <w:pPr>
        <w:keepNext/>
        <w:keepLines/>
        <w:spacing w:after="0" w:line="240" w:lineRule="auto"/>
        <w:jc w:val="both"/>
        <w:rPr>
          <w:rFonts w:ascii="Open Sans" w:eastAsia="Times New Roman" w:hAnsi="Open Sans" w:cs="Open Sans"/>
          <w:sz w:val="20"/>
          <w:szCs w:val="20"/>
          <w:lang w:eastAsia="sl-SI"/>
        </w:rPr>
      </w:pPr>
      <w:r w:rsidRPr="00094F0E">
        <w:rPr>
          <w:rFonts w:ascii="Open Sans" w:eastAsia="Times New Roman" w:hAnsi="Open Sans" w:cs="Open Sans"/>
          <w:sz w:val="20"/>
          <w:szCs w:val="20"/>
          <w:lang w:eastAsia="sl-SI"/>
        </w:rPr>
        <w:t xml:space="preserve">Kandidat (Ponudnik) </w:t>
      </w:r>
      <w:r w:rsidRPr="00857C47">
        <w:rPr>
          <w:rFonts w:ascii="Open Sans" w:eastAsia="Times New Roman" w:hAnsi="Open Sans" w:cs="Open Sans"/>
          <w:sz w:val="20"/>
          <w:szCs w:val="20"/>
          <w:lang w:eastAsia="sl-SI"/>
        </w:rPr>
        <w:t>prilogo izpolni, podpiše in žigosa.</w:t>
      </w:r>
    </w:p>
    <w:p w14:paraId="687F2A83" w14:textId="77777777" w:rsidR="00857C47" w:rsidRPr="00857C47" w:rsidRDefault="00857C47" w:rsidP="00857C47">
      <w:pPr>
        <w:keepNext/>
        <w:keepLines/>
        <w:widowControl w:val="0"/>
        <w:spacing w:after="0" w:line="240" w:lineRule="auto"/>
        <w:ind w:left="851" w:hanging="851"/>
        <w:jc w:val="both"/>
        <w:rPr>
          <w:rFonts w:ascii="Open Sans" w:eastAsia="Times New Roman" w:hAnsi="Open Sans" w:cs="Open Sans"/>
          <w:b/>
          <w:sz w:val="20"/>
          <w:szCs w:val="20"/>
          <w:lang w:eastAsia="sl-SI"/>
        </w:rPr>
      </w:pPr>
    </w:p>
    <w:p w14:paraId="281F9D7F" w14:textId="14DFCB19" w:rsidR="00857C47" w:rsidRPr="00857C47" w:rsidRDefault="00857C47" w:rsidP="00857C47">
      <w:pPr>
        <w:keepNext/>
        <w:keepLines/>
        <w:widowControl w:val="0"/>
        <w:spacing w:after="0" w:line="240" w:lineRule="auto"/>
        <w:ind w:left="851" w:hanging="851"/>
        <w:jc w:val="both"/>
        <w:rPr>
          <w:rFonts w:ascii="Open Sans" w:eastAsia="Times New Roman" w:hAnsi="Open Sans" w:cs="Open Sans"/>
          <w:b/>
          <w:color w:val="FF0000"/>
          <w:sz w:val="20"/>
          <w:szCs w:val="20"/>
          <w:lang w:eastAsia="sl-SI"/>
        </w:rPr>
      </w:pPr>
      <w:r w:rsidRPr="00857C47">
        <w:rPr>
          <w:rFonts w:ascii="Open Sans" w:eastAsia="Times New Roman" w:hAnsi="Open Sans" w:cs="Open Sans"/>
          <w:b/>
          <w:color w:val="FF0000"/>
          <w:sz w:val="20"/>
          <w:szCs w:val="20"/>
          <w:lang w:eastAsia="sl-SI"/>
        </w:rPr>
        <w:t>4. sklop: Strojno vzdrževalna dela na področju turbin, termične priprave vode in toplotnih postaj</w:t>
      </w:r>
    </w:p>
    <w:p w14:paraId="101F276F" w14:textId="77777777" w:rsidR="00857C47" w:rsidRPr="00857C47" w:rsidRDefault="00857C47" w:rsidP="00857C47">
      <w:pPr>
        <w:keepNext/>
        <w:keepLines/>
        <w:widowControl w:val="0"/>
        <w:spacing w:after="0" w:line="240" w:lineRule="auto"/>
        <w:ind w:left="851" w:hanging="851"/>
        <w:jc w:val="both"/>
        <w:rPr>
          <w:rFonts w:ascii="Open Sans" w:eastAsia="Times New Roman" w:hAnsi="Open Sans" w:cs="Open Sans"/>
          <w:b/>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733"/>
        <w:gridCol w:w="2693"/>
      </w:tblGrid>
      <w:tr w:rsidR="000C5FE6" w:rsidRPr="00D7585A" w14:paraId="2C16F3F0" w14:textId="77777777" w:rsidTr="002D534A">
        <w:tc>
          <w:tcPr>
            <w:tcW w:w="6733" w:type="dxa"/>
            <w:tcBorders>
              <w:top w:val="single" w:sz="4" w:space="0" w:color="auto"/>
              <w:bottom w:val="single" w:sz="4" w:space="0" w:color="auto"/>
            </w:tcBorders>
          </w:tcPr>
          <w:p w14:paraId="77310D24" w14:textId="77777777" w:rsidR="000C5FE6" w:rsidRPr="00D7585A" w:rsidRDefault="000C5FE6" w:rsidP="002D534A">
            <w:pPr>
              <w:keepNext/>
              <w:keepLines/>
              <w:spacing w:after="0" w:line="240" w:lineRule="auto"/>
              <w:jc w:val="both"/>
              <w:rPr>
                <w:rFonts w:ascii="Open Sans" w:hAnsi="Open Sans" w:cs="Open Sans"/>
                <w:sz w:val="20"/>
                <w:szCs w:val="20"/>
                <w:lang w:eastAsia="sl-SI"/>
              </w:rPr>
            </w:pPr>
            <w:r w:rsidRPr="00D7585A">
              <w:rPr>
                <w:rFonts w:ascii="Open Sans" w:hAnsi="Open Sans" w:cs="Open Sans"/>
                <w:sz w:val="20"/>
                <w:szCs w:val="20"/>
                <w:lang w:eastAsia="sl-SI"/>
              </w:rPr>
              <w:t>SEZNAM IN POTRDILA REFERENC</w:t>
            </w:r>
          </w:p>
        </w:tc>
        <w:tc>
          <w:tcPr>
            <w:tcW w:w="2693" w:type="dxa"/>
            <w:tcBorders>
              <w:top w:val="single" w:sz="4" w:space="0" w:color="auto"/>
              <w:bottom w:val="single" w:sz="4" w:space="0" w:color="auto"/>
            </w:tcBorders>
          </w:tcPr>
          <w:p w14:paraId="2FD22660" w14:textId="77777777" w:rsidR="000C5FE6" w:rsidRPr="00D7585A" w:rsidRDefault="000C5FE6" w:rsidP="002D534A">
            <w:pPr>
              <w:keepNext/>
              <w:keepLines/>
              <w:spacing w:after="0" w:line="240" w:lineRule="auto"/>
              <w:jc w:val="both"/>
              <w:rPr>
                <w:rFonts w:ascii="Open Sans" w:hAnsi="Open Sans" w:cs="Open Sans"/>
                <w:b/>
                <w:i/>
                <w:sz w:val="20"/>
                <w:szCs w:val="20"/>
                <w:lang w:eastAsia="sl-SI"/>
              </w:rPr>
            </w:pPr>
            <w:r w:rsidRPr="00D7585A">
              <w:rPr>
                <w:rFonts w:ascii="Open Sans" w:hAnsi="Open Sans" w:cs="Open Sans"/>
                <w:b/>
                <w:i/>
                <w:sz w:val="20"/>
                <w:szCs w:val="20"/>
                <w:lang w:eastAsia="sl-SI"/>
              </w:rPr>
              <w:t>Priloga 7 s prilogami</w:t>
            </w:r>
          </w:p>
        </w:tc>
      </w:tr>
    </w:tbl>
    <w:p w14:paraId="07990779" w14:textId="22172A2C" w:rsidR="000C5FE6" w:rsidRPr="00D7585A" w:rsidRDefault="000C5FE6" w:rsidP="000C5FE6">
      <w:pPr>
        <w:keepNext/>
        <w:keepLines/>
        <w:spacing w:after="0" w:line="240" w:lineRule="auto"/>
        <w:jc w:val="both"/>
        <w:rPr>
          <w:rFonts w:ascii="Open Sans" w:eastAsia="Times New Roman" w:hAnsi="Open Sans" w:cs="Open Sans"/>
          <w:sz w:val="20"/>
          <w:szCs w:val="20"/>
          <w:lang w:eastAsia="sl-SI"/>
        </w:rPr>
      </w:pPr>
      <w:r w:rsidRPr="00D7585A">
        <w:rPr>
          <w:rFonts w:ascii="Open Sans" w:eastAsia="Times New Roman" w:hAnsi="Open Sans" w:cs="Open Sans"/>
          <w:sz w:val="20"/>
          <w:szCs w:val="20"/>
          <w:lang w:eastAsia="sl-SI"/>
        </w:rPr>
        <w:t>Kandidat (Ponudnik) mora v obrazcu Priloga 7 navesti pridobljene reference za predmetno javno naročilo. V Prilogi 7/1</w:t>
      </w:r>
      <w:r w:rsidR="00D94012">
        <w:rPr>
          <w:rFonts w:ascii="Open Sans" w:eastAsia="Times New Roman" w:hAnsi="Open Sans" w:cs="Open Sans"/>
          <w:sz w:val="20"/>
          <w:szCs w:val="20"/>
          <w:lang w:eastAsia="sl-SI"/>
        </w:rPr>
        <w:t>3</w:t>
      </w:r>
      <w:r w:rsidRPr="00D7585A">
        <w:rPr>
          <w:rFonts w:ascii="Open Sans" w:eastAsia="Times New Roman" w:hAnsi="Open Sans" w:cs="Open Sans"/>
          <w:sz w:val="20"/>
          <w:szCs w:val="20"/>
          <w:lang w:eastAsia="sl-SI"/>
        </w:rPr>
        <w:t xml:space="preserve"> do Priloge 7/1</w:t>
      </w:r>
      <w:r w:rsidR="00D94012">
        <w:rPr>
          <w:rFonts w:ascii="Open Sans" w:eastAsia="Times New Roman" w:hAnsi="Open Sans" w:cs="Open Sans"/>
          <w:sz w:val="20"/>
          <w:szCs w:val="20"/>
          <w:lang w:eastAsia="sl-SI"/>
        </w:rPr>
        <w:t>6</w:t>
      </w:r>
      <w:r w:rsidRPr="00D7585A">
        <w:rPr>
          <w:rFonts w:ascii="Open Sans" w:eastAsia="Times New Roman" w:hAnsi="Open Sans" w:cs="Open Sans"/>
          <w:sz w:val="20"/>
          <w:szCs w:val="20"/>
          <w:lang w:eastAsia="sl-SI"/>
        </w:rPr>
        <w:t xml:space="preserve"> mora kandidat (ponudnik) priložiti izpolnjene in potrjene obrazce za reference, ki jih ponudnik navaja v Prilogi 7. Kandidat (Ponudnik) razmnoži potrebno število izvodov posameznih prilog.</w:t>
      </w:r>
    </w:p>
    <w:p w14:paraId="14C052CC" w14:textId="77777777" w:rsidR="000C5FE6" w:rsidRPr="00D7585A" w:rsidRDefault="000C5FE6" w:rsidP="000C5FE6">
      <w:pPr>
        <w:keepNext/>
        <w:keepLines/>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0C5FE6" w:rsidRPr="00D7585A" w14:paraId="6081D0DD" w14:textId="77777777" w:rsidTr="002D534A">
        <w:tc>
          <w:tcPr>
            <w:tcW w:w="7867" w:type="dxa"/>
            <w:tcBorders>
              <w:top w:val="single" w:sz="4" w:space="0" w:color="auto"/>
              <w:bottom w:val="single" w:sz="4" w:space="0" w:color="auto"/>
            </w:tcBorders>
          </w:tcPr>
          <w:p w14:paraId="31352B89" w14:textId="77777777" w:rsidR="000C5FE6" w:rsidRPr="00D7585A" w:rsidRDefault="000C5FE6" w:rsidP="002D534A">
            <w:pPr>
              <w:keepNext/>
              <w:keepLines/>
              <w:spacing w:after="0" w:line="240" w:lineRule="auto"/>
              <w:jc w:val="both"/>
              <w:rPr>
                <w:rFonts w:ascii="Open Sans" w:eastAsia="Times New Roman" w:hAnsi="Open Sans" w:cs="Open Sans"/>
                <w:sz w:val="20"/>
                <w:szCs w:val="20"/>
                <w:lang w:eastAsia="sl-SI"/>
              </w:rPr>
            </w:pPr>
            <w:r w:rsidRPr="00D7585A">
              <w:rPr>
                <w:rFonts w:ascii="Open Sans" w:eastAsia="Times New Roman" w:hAnsi="Open Sans" w:cs="Open Sans"/>
                <w:sz w:val="20"/>
                <w:szCs w:val="20"/>
                <w:lang w:eastAsia="sl-SI"/>
              </w:rPr>
              <w:t>DOKAZILO O KADRIH</w:t>
            </w:r>
          </w:p>
        </w:tc>
        <w:tc>
          <w:tcPr>
            <w:tcW w:w="1559" w:type="dxa"/>
            <w:tcBorders>
              <w:top w:val="single" w:sz="4" w:space="0" w:color="auto"/>
              <w:bottom w:val="single" w:sz="4" w:space="0" w:color="auto"/>
            </w:tcBorders>
          </w:tcPr>
          <w:p w14:paraId="5FD3EEED" w14:textId="02E97F42" w:rsidR="000C5FE6" w:rsidRPr="00D7585A" w:rsidRDefault="000C5FE6" w:rsidP="002D534A">
            <w:pPr>
              <w:keepNext/>
              <w:keepLines/>
              <w:spacing w:after="0" w:line="240" w:lineRule="auto"/>
              <w:jc w:val="both"/>
              <w:rPr>
                <w:rFonts w:ascii="Open Sans" w:hAnsi="Open Sans" w:cs="Open Sans"/>
                <w:b/>
                <w:i/>
                <w:sz w:val="20"/>
                <w:szCs w:val="20"/>
                <w:lang w:eastAsia="sl-SI"/>
              </w:rPr>
            </w:pPr>
            <w:r w:rsidRPr="00D7585A">
              <w:rPr>
                <w:rFonts w:ascii="Open Sans" w:hAnsi="Open Sans" w:cs="Open Sans"/>
                <w:b/>
                <w:i/>
                <w:sz w:val="20"/>
                <w:szCs w:val="20"/>
                <w:lang w:eastAsia="sl-SI"/>
              </w:rPr>
              <w:t>Priloga 8-4</w:t>
            </w:r>
          </w:p>
        </w:tc>
      </w:tr>
    </w:tbl>
    <w:p w14:paraId="6F369529" w14:textId="77777777" w:rsidR="000C5FE6" w:rsidRPr="00D7585A" w:rsidRDefault="000C5FE6" w:rsidP="000C5FE6">
      <w:pPr>
        <w:keepNext/>
        <w:keepLines/>
        <w:tabs>
          <w:tab w:val="left" w:pos="284"/>
        </w:tabs>
        <w:spacing w:after="0" w:line="240" w:lineRule="auto"/>
        <w:jc w:val="both"/>
        <w:rPr>
          <w:rFonts w:ascii="Open Sans" w:hAnsi="Open Sans" w:cs="Open Sans"/>
          <w:sz w:val="20"/>
          <w:szCs w:val="20"/>
          <w:lang w:eastAsia="sl-SI"/>
        </w:rPr>
      </w:pPr>
      <w:r w:rsidRPr="00D7585A">
        <w:rPr>
          <w:rFonts w:ascii="Open Sans" w:hAnsi="Open Sans" w:cs="Open Sans"/>
          <w:sz w:val="20"/>
          <w:szCs w:val="20"/>
          <w:lang w:eastAsia="sl-SI"/>
        </w:rPr>
        <w:t xml:space="preserve">Kandidat (Ponudnik) ustrezno izpolni, podpiše in žigosa tabelo, v kateri navede delavce z zahtevano izobrazbo in priloži ustrezna dokazila. </w:t>
      </w:r>
    </w:p>
    <w:p w14:paraId="1C052ECC" w14:textId="77777777" w:rsidR="000C5FE6" w:rsidRPr="00D7585A" w:rsidRDefault="000C5FE6" w:rsidP="000C5FE6">
      <w:pPr>
        <w:keepNext/>
        <w:keepLines/>
        <w:tabs>
          <w:tab w:val="left" w:pos="284"/>
        </w:tabs>
        <w:spacing w:after="0" w:line="240" w:lineRule="auto"/>
        <w:jc w:val="both"/>
        <w:rPr>
          <w:rFonts w:ascii="Open Sans"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0C5FE6" w:rsidRPr="00D7585A" w14:paraId="71F0B306" w14:textId="77777777" w:rsidTr="002D534A">
        <w:tc>
          <w:tcPr>
            <w:tcW w:w="7867" w:type="dxa"/>
            <w:tcBorders>
              <w:top w:val="single" w:sz="4" w:space="0" w:color="auto"/>
              <w:bottom w:val="single" w:sz="4" w:space="0" w:color="auto"/>
            </w:tcBorders>
          </w:tcPr>
          <w:p w14:paraId="0DE106FA" w14:textId="77777777" w:rsidR="000C5FE6" w:rsidRPr="00D7585A" w:rsidRDefault="000C5FE6" w:rsidP="002D534A">
            <w:pPr>
              <w:keepNext/>
              <w:keepLines/>
              <w:spacing w:after="0" w:line="240" w:lineRule="auto"/>
              <w:rPr>
                <w:rFonts w:ascii="Open Sans" w:hAnsi="Open Sans" w:cs="Open Sans"/>
                <w:sz w:val="20"/>
                <w:szCs w:val="20"/>
                <w:lang w:eastAsia="sl-SI"/>
              </w:rPr>
            </w:pPr>
            <w:r w:rsidRPr="00D7585A">
              <w:rPr>
                <w:rFonts w:ascii="Open Sans" w:hAnsi="Open Sans" w:cs="Open Sans"/>
                <w:sz w:val="20"/>
                <w:szCs w:val="20"/>
                <w:lang w:eastAsia="sl-SI"/>
              </w:rPr>
              <w:t>ZAGOTAVLJANJE OPREME</w:t>
            </w:r>
          </w:p>
        </w:tc>
        <w:tc>
          <w:tcPr>
            <w:tcW w:w="1559" w:type="dxa"/>
            <w:tcBorders>
              <w:top w:val="single" w:sz="4" w:space="0" w:color="auto"/>
              <w:bottom w:val="single" w:sz="4" w:space="0" w:color="auto"/>
            </w:tcBorders>
          </w:tcPr>
          <w:p w14:paraId="0CD56783" w14:textId="3BAC309B" w:rsidR="000C5FE6" w:rsidRPr="00D7585A" w:rsidRDefault="000C5FE6" w:rsidP="002D534A">
            <w:pPr>
              <w:keepNext/>
              <w:keepLines/>
              <w:spacing w:after="0" w:line="240" w:lineRule="auto"/>
              <w:rPr>
                <w:rFonts w:ascii="Open Sans" w:hAnsi="Open Sans" w:cs="Open Sans"/>
                <w:b/>
                <w:i/>
                <w:sz w:val="20"/>
                <w:szCs w:val="20"/>
                <w:lang w:eastAsia="sl-SI"/>
              </w:rPr>
            </w:pPr>
            <w:r w:rsidRPr="00D7585A">
              <w:rPr>
                <w:rFonts w:ascii="Open Sans" w:hAnsi="Open Sans" w:cs="Open Sans"/>
                <w:b/>
                <w:i/>
                <w:sz w:val="20"/>
                <w:szCs w:val="20"/>
                <w:lang w:eastAsia="sl-SI"/>
              </w:rPr>
              <w:t>Priloga 9-4</w:t>
            </w:r>
          </w:p>
        </w:tc>
      </w:tr>
    </w:tbl>
    <w:p w14:paraId="3A10F45A" w14:textId="77777777" w:rsidR="000C5FE6" w:rsidRPr="00D7585A" w:rsidRDefault="000C5FE6" w:rsidP="000C5FE6">
      <w:pPr>
        <w:keepNext/>
        <w:keepLines/>
        <w:spacing w:after="0" w:line="240" w:lineRule="auto"/>
        <w:jc w:val="both"/>
        <w:rPr>
          <w:rFonts w:ascii="Open Sans" w:eastAsia="Times New Roman" w:hAnsi="Open Sans" w:cs="Open Sans"/>
          <w:sz w:val="20"/>
          <w:szCs w:val="20"/>
          <w:lang w:eastAsia="sl-SI"/>
        </w:rPr>
      </w:pPr>
      <w:r w:rsidRPr="00D7585A">
        <w:rPr>
          <w:rFonts w:ascii="Open Sans" w:eastAsia="Times New Roman" w:hAnsi="Open Sans" w:cs="Open Sans"/>
          <w:sz w:val="20"/>
          <w:szCs w:val="20"/>
          <w:lang w:eastAsia="sl-SI"/>
        </w:rPr>
        <w:t>Kandidat (Ponudnik) prilogo izpolni, podpiše in žigosa.</w:t>
      </w:r>
    </w:p>
    <w:p w14:paraId="377AEE3F" w14:textId="77777777" w:rsidR="000C5FE6" w:rsidRPr="00D7585A" w:rsidRDefault="000C5FE6" w:rsidP="000C5FE6">
      <w:pPr>
        <w:keepNext/>
        <w:keepLines/>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0C5FE6" w:rsidRPr="00D7585A" w14:paraId="4D56C706" w14:textId="77777777" w:rsidTr="002D534A">
        <w:trPr>
          <w:trHeight w:val="80"/>
        </w:trPr>
        <w:tc>
          <w:tcPr>
            <w:tcW w:w="7867" w:type="dxa"/>
            <w:tcBorders>
              <w:top w:val="single" w:sz="4" w:space="0" w:color="auto"/>
              <w:bottom w:val="single" w:sz="4" w:space="0" w:color="auto"/>
            </w:tcBorders>
          </w:tcPr>
          <w:p w14:paraId="0212C0A8" w14:textId="77777777" w:rsidR="000C5FE6" w:rsidRPr="00D7585A" w:rsidRDefault="000C5FE6" w:rsidP="002D534A">
            <w:pPr>
              <w:keepNext/>
              <w:keepLines/>
              <w:spacing w:after="0" w:line="240" w:lineRule="auto"/>
              <w:jc w:val="both"/>
              <w:rPr>
                <w:rFonts w:ascii="Open Sans" w:eastAsia="Times New Roman" w:hAnsi="Open Sans" w:cs="Open Sans"/>
                <w:sz w:val="20"/>
                <w:szCs w:val="20"/>
                <w:lang w:eastAsia="sl-SI"/>
              </w:rPr>
            </w:pPr>
            <w:r w:rsidRPr="00D7585A">
              <w:rPr>
                <w:rFonts w:ascii="Open Sans" w:eastAsia="Times New Roman" w:hAnsi="Open Sans" w:cs="Open Sans"/>
                <w:sz w:val="20"/>
                <w:szCs w:val="20"/>
                <w:lang w:eastAsia="sl-SI"/>
              </w:rPr>
              <w:t xml:space="preserve">CERTIFIKAT PODJETJA </w:t>
            </w:r>
          </w:p>
        </w:tc>
        <w:tc>
          <w:tcPr>
            <w:tcW w:w="1559" w:type="dxa"/>
            <w:tcBorders>
              <w:top w:val="single" w:sz="4" w:space="0" w:color="auto"/>
              <w:bottom w:val="single" w:sz="4" w:space="0" w:color="auto"/>
            </w:tcBorders>
          </w:tcPr>
          <w:p w14:paraId="24759160" w14:textId="1B9C596B" w:rsidR="000C5FE6" w:rsidRPr="00D7585A" w:rsidRDefault="000C5FE6" w:rsidP="002D534A">
            <w:pPr>
              <w:keepNext/>
              <w:keepLines/>
              <w:spacing w:after="0" w:line="240" w:lineRule="auto"/>
              <w:jc w:val="both"/>
              <w:rPr>
                <w:rFonts w:ascii="Open Sans" w:eastAsia="Times New Roman" w:hAnsi="Open Sans" w:cs="Open Sans"/>
                <w:b/>
                <w:i/>
                <w:sz w:val="20"/>
                <w:szCs w:val="20"/>
                <w:lang w:eastAsia="sl-SI"/>
              </w:rPr>
            </w:pPr>
            <w:r w:rsidRPr="00D7585A">
              <w:rPr>
                <w:rFonts w:ascii="Open Sans" w:eastAsia="Times New Roman" w:hAnsi="Open Sans" w:cs="Open Sans"/>
                <w:b/>
                <w:i/>
                <w:sz w:val="20"/>
                <w:szCs w:val="20"/>
                <w:lang w:eastAsia="sl-SI"/>
              </w:rPr>
              <w:t>Priloga 10-4</w:t>
            </w:r>
          </w:p>
        </w:tc>
      </w:tr>
    </w:tbl>
    <w:p w14:paraId="151E1609" w14:textId="77777777" w:rsidR="000C5FE6" w:rsidRPr="00D7585A" w:rsidRDefault="000C5FE6" w:rsidP="000C5FE6">
      <w:pPr>
        <w:keepNext/>
        <w:keepLines/>
        <w:spacing w:after="0" w:line="240" w:lineRule="auto"/>
        <w:jc w:val="both"/>
        <w:rPr>
          <w:rFonts w:ascii="Open Sans" w:hAnsi="Open Sans" w:cs="Open Sans"/>
          <w:sz w:val="20"/>
          <w:szCs w:val="20"/>
          <w:lang w:eastAsia="sl-SI"/>
        </w:rPr>
      </w:pPr>
      <w:r w:rsidRPr="00D7585A">
        <w:rPr>
          <w:rFonts w:ascii="Open Sans" w:eastAsia="Times New Roman" w:hAnsi="Open Sans" w:cs="Open Sans"/>
          <w:sz w:val="20"/>
          <w:szCs w:val="20"/>
          <w:lang w:eastAsia="sl-SI"/>
        </w:rPr>
        <w:t>Kandidat (Ponudnik) prilogo izpolni, podpiše in žigosa</w:t>
      </w:r>
      <w:r w:rsidRPr="00D7585A">
        <w:rPr>
          <w:rFonts w:ascii="Open Sans" w:hAnsi="Open Sans" w:cs="Open Sans"/>
          <w:sz w:val="20"/>
          <w:szCs w:val="20"/>
          <w:lang w:eastAsia="sl-SI"/>
        </w:rPr>
        <w:t xml:space="preserve"> in k prilogi priloži ustrezne kopije certifikatov oz. </w:t>
      </w:r>
      <w:r w:rsidRPr="00D7585A">
        <w:rPr>
          <w:rFonts w:ascii="Open Sans" w:hAnsi="Open Sans" w:cs="Open Sans"/>
          <w:sz w:val="20"/>
          <w:szCs w:val="20"/>
        </w:rPr>
        <w:t>ustrezna dokazila, ki ga izdaja pooblaščeni organ</w:t>
      </w:r>
      <w:r w:rsidRPr="00D7585A">
        <w:rPr>
          <w:rFonts w:ascii="Open Sans" w:hAnsi="Open Sans" w:cs="Open Sans"/>
          <w:sz w:val="20"/>
          <w:szCs w:val="20"/>
          <w:lang w:eastAsia="sl-SI"/>
        </w:rPr>
        <w:t xml:space="preserve">. </w:t>
      </w:r>
    </w:p>
    <w:p w14:paraId="0F7018A2" w14:textId="77777777" w:rsidR="00857C47" w:rsidRPr="00D7585A" w:rsidRDefault="00857C47" w:rsidP="00857C47">
      <w:pPr>
        <w:keepNext/>
        <w:keepLines/>
        <w:widowControl w:val="0"/>
        <w:spacing w:after="0" w:line="240" w:lineRule="auto"/>
        <w:ind w:left="851" w:hanging="851"/>
        <w:jc w:val="both"/>
        <w:rPr>
          <w:rFonts w:ascii="Open Sans" w:eastAsia="Times New Roman" w:hAnsi="Open Sans" w:cs="Open Sans"/>
          <w:b/>
          <w:sz w:val="20"/>
          <w:szCs w:val="20"/>
          <w:lang w:eastAsia="sl-SI"/>
        </w:rPr>
      </w:pPr>
    </w:p>
    <w:p w14:paraId="5FE9DB50" w14:textId="16387869" w:rsidR="00857C47" w:rsidRPr="00D7585A" w:rsidRDefault="00857C47" w:rsidP="00857C47">
      <w:pPr>
        <w:keepNext/>
        <w:keepLines/>
        <w:widowControl w:val="0"/>
        <w:spacing w:after="0" w:line="240" w:lineRule="auto"/>
        <w:ind w:left="851" w:hanging="851"/>
        <w:jc w:val="both"/>
        <w:rPr>
          <w:rFonts w:ascii="Open Sans" w:eastAsia="Times New Roman" w:hAnsi="Open Sans" w:cs="Open Sans"/>
          <w:color w:val="FF0000"/>
          <w:sz w:val="20"/>
          <w:szCs w:val="20"/>
          <w:lang w:eastAsia="sl-SI"/>
        </w:rPr>
      </w:pPr>
      <w:r w:rsidRPr="00D7585A">
        <w:rPr>
          <w:rFonts w:ascii="Open Sans" w:eastAsia="Times New Roman" w:hAnsi="Open Sans" w:cs="Open Sans"/>
          <w:b/>
          <w:color w:val="FF0000"/>
          <w:sz w:val="20"/>
          <w:szCs w:val="20"/>
          <w:lang w:eastAsia="sl-SI"/>
        </w:rPr>
        <w:t>5. sklop: Strojna dela na področju vzdrževanja toplotnih izolacij</w:t>
      </w:r>
    </w:p>
    <w:p w14:paraId="581F2859" w14:textId="77777777" w:rsidR="000C5FE6" w:rsidRPr="00D7585A" w:rsidRDefault="000C5FE6" w:rsidP="000C5FE6">
      <w:pPr>
        <w:keepNext/>
        <w:keepLines/>
        <w:widowControl w:val="0"/>
        <w:spacing w:after="0" w:line="240" w:lineRule="auto"/>
        <w:ind w:left="851" w:hanging="851"/>
        <w:jc w:val="both"/>
        <w:rPr>
          <w:rFonts w:ascii="Open Sans" w:eastAsia="Times New Roman" w:hAnsi="Open Sans" w:cs="Open Sans"/>
          <w:b/>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733"/>
        <w:gridCol w:w="2693"/>
      </w:tblGrid>
      <w:tr w:rsidR="000C5FE6" w:rsidRPr="00D7585A" w14:paraId="41354897" w14:textId="77777777" w:rsidTr="002D534A">
        <w:tc>
          <w:tcPr>
            <w:tcW w:w="6733" w:type="dxa"/>
            <w:tcBorders>
              <w:top w:val="single" w:sz="4" w:space="0" w:color="auto"/>
              <w:bottom w:val="single" w:sz="4" w:space="0" w:color="auto"/>
            </w:tcBorders>
          </w:tcPr>
          <w:p w14:paraId="3E5BCD4D" w14:textId="77777777" w:rsidR="000C5FE6" w:rsidRPr="00D7585A" w:rsidRDefault="000C5FE6" w:rsidP="002D534A">
            <w:pPr>
              <w:keepNext/>
              <w:keepLines/>
              <w:spacing w:after="0" w:line="240" w:lineRule="auto"/>
              <w:jc w:val="both"/>
              <w:rPr>
                <w:rFonts w:ascii="Open Sans" w:hAnsi="Open Sans" w:cs="Open Sans"/>
                <w:sz w:val="20"/>
                <w:szCs w:val="20"/>
                <w:lang w:eastAsia="sl-SI"/>
              </w:rPr>
            </w:pPr>
            <w:r w:rsidRPr="00D7585A">
              <w:rPr>
                <w:rFonts w:ascii="Open Sans" w:hAnsi="Open Sans" w:cs="Open Sans"/>
                <w:sz w:val="20"/>
                <w:szCs w:val="20"/>
                <w:lang w:eastAsia="sl-SI"/>
              </w:rPr>
              <w:t>SEZNAM IN POTRDILA REFERENC</w:t>
            </w:r>
          </w:p>
        </w:tc>
        <w:tc>
          <w:tcPr>
            <w:tcW w:w="2693" w:type="dxa"/>
            <w:tcBorders>
              <w:top w:val="single" w:sz="4" w:space="0" w:color="auto"/>
              <w:bottom w:val="single" w:sz="4" w:space="0" w:color="auto"/>
            </w:tcBorders>
          </w:tcPr>
          <w:p w14:paraId="62DFDD2F" w14:textId="77777777" w:rsidR="000C5FE6" w:rsidRPr="00D7585A" w:rsidRDefault="000C5FE6" w:rsidP="002D534A">
            <w:pPr>
              <w:keepNext/>
              <w:keepLines/>
              <w:spacing w:after="0" w:line="240" w:lineRule="auto"/>
              <w:jc w:val="both"/>
              <w:rPr>
                <w:rFonts w:ascii="Open Sans" w:hAnsi="Open Sans" w:cs="Open Sans"/>
                <w:b/>
                <w:i/>
                <w:sz w:val="20"/>
                <w:szCs w:val="20"/>
                <w:lang w:eastAsia="sl-SI"/>
              </w:rPr>
            </w:pPr>
            <w:r w:rsidRPr="00D7585A">
              <w:rPr>
                <w:rFonts w:ascii="Open Sans" w:hAnsi="Open Sans" w:cs="Open Sans"/>
                <w:b/>
                <w:i/>
                <w:sz w:val="20"/>
                <w:szCs w:val="20"/>
                <w:lang w:eastAsia="sl-SI"/>
              </w:rPr>
              <w:t>Priloga 7 s prilogami</w:t>
            </w:r>
          </w:p>
        </w:tc>
      </w:tr>
    </w:tbl>
    <w:p w14:paraId="342E8DA4" w14:textId="02F053FB" w:rsidR="000C5FE6" w:rsidRPr="00D7585A" w:rsidRDefault="000C5FE6" w:rsidP="000C5FE6">
      <w:pPr>
        <w:keepNext/>
        <w:keepLines/>
        <w:spacing w:after="0" w:line="240" w:lineRule="auto"/>
        <w:jc w:val="both"/>
        <w:rPr>
          <w:rFonts w:ascii="Open Sans" w:eastAsia="Times New Roman" w:hAnsi="Open Sans" w:cs="Open Sans"/>
          <w:sz w:val="20"/>
          <w:szCs w:val="20"/>
          <w:lang w:eastAsia="sl-SI"/>
        </w:rPr>
      </w:pPr>
      <w:r w:rsidRPr="00D7585A">
        <w:rPr>
          <w:rFonts w:ascii="Open Sans" w:eastAsia="Times New Roman" w:hAnsi="Open Sans" w:cs="Open Sans"/>
          <w:sz w:val="20"/>
          <w:szCs w:val="20"/>
          <w:lang w:eastAsia="sl-SI"/>
        </w:rPr>
        <w:t>Kandidat (Ponudnik) mora v obrazcu Priloga 7 navesti pridobljene reference za predmetno javno naročilo. V Prilogi 7/1</w:t>
      </w:r>
      <w:r w:rsidR="00D94012">
        <w:rPr>
          <w:rFonts w:ascii="Open Sans" w:eastAsia="Times New Roman" w:hAnsi="Open Sans" w:cs="Open Sans"/>
          <w:sz w:val="20"/>
          <w:szCs w:val="20"/>
          <w:lang w:eastAsia="sl-SI"/>
        </w:rPr>
        <w:t>7</w:t>
      </w:r>
      <w:r w:rsidRPr="00D7585A">
        <w:rPr>
          <w:rFonts w:ascii="Open Sans" w:eastAsia="Times New Roman" w:hAnsi="Open Sans" w:cs="Open Sans"/>
          <w:sz w:val="20"/>
          <w:szCs w:val="20"/>
          <w:lang w:eastAsia="sl-SI"/>
        </w:rPr>
        <w:t xml:space="preserve"> mora kandidat (ponudnik) priložiti izpolnjene in potrjene obrazce za reference, ki jih ponudnik navaja v Prilogi 7. Kandidat (Ponudnik) razmnoži potrebno število izvodov posameznih prilog.</w:t>
      </w:r>
    </w:p>
    <w:p w14:paraId="78FC9CAC" w14:textId="77777777" w:rsidR="000C5FE6" w:rsidRPr="00D7585A" w:rsidRDefault="000C5FE6" w:rsidP="000C5FE6">
      <w:pPr>
        <w:keepNext/>
        <w:keepLines/>
        <w:spacing w:after="0" w:line="240" w:lineRule="auto"/>
        <w:jc w:val="both"/>
        <w:rPr>
          <w:rFonts w:ascii="Open Sans" w:eastAsia="Times New Roman"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0C5FE6" w:rsidRPr="00D7585A" w14:paraId="16905955" w14:textId="77777777" w:rsidTr="002D534A">
        <w:tc>
          <w:tcPr>
            <w:tcW w:w="7867" w:type="dxa"/>
            <w:tcBorders>
              <w:top w:val="single" w:sz="4" w:space="0" w:color="auto"/>
              <w:bottom w:val="single" w:sz="4" w:space="0" w:color="auto"/>
            </w:tcBorders>
          </w:tcPr>
          <w:p w14:paraId="0E13795C" w14:textId="77777777" w:rsidR="000C5FE6" w:rsidRPr="00D7585A" w:rsidRDefault="000C5FE6" w:rsidP="002D534A">
            <w:pPr>
              <w:keepNext/>
              <w:keepLines/>
              <w:spacing w:after="0" w:line="240" w:lineRule="auto"/>
              <w:jc w:val="both"/>
              <w:rPr>
                <w:rFonts w:ascii="Open Sans" w:eastAsia="Times New Roman" w:hAnsi="Open Sans" w:cs="Open Sans"/>
                <w:sz w:val="20"/>
                <w:szCs w:val="20"/>
                <w:lang w:eastAsia="sl-SI"/>
              </w:rPr>
            </w:pPr>
            <w:r w:rsidRPr="00D7585A">
              <w:rPr>
                <w:rFonts w:ascii="Open Sans" w:eastAsia="Times New Roman" w:hAnsi="Open Sans" w:cs="Open Sans"/>
                <w:sz w:val="20"/>
                <w:szCs w:val="20"/>
                <w:lang w:eastAsia="sl-SI"/>
              </w:rPr>
              <w:t>DOKAZILO O KADRIH</w:t>
            </w:r>
          </w:p>
        </w:tc>
        <w:tc>
          <w:tcPr>
            <w:tcW w:w="1559" w:type="dxa"/>
            <w:tcBorders>
              <w:top w:val="single" w:sz="4" w:space="0" w:color="auto"/>
              <w:bottom w:val="single" w:sz="4" w:space="0" w:color="auto"/>
            </w:tcBorders>
          </w:tcPr>
          <w:p w14:paraId="1C23701A" w14:textId="37EB7B69" w:rsidR="000C5FE6" w:rsidRPr="00D7585A" w:rsidRDefault="000C5FE6" w:rsidP="002D534A">
            <w:pPr>
              <w:keepNext/>
              <w:keepLines/>
              <w:spacing w:after="0" w:line="240" w:lineRule="auto"/>
              <w:jc w:val="both"/>
              <w:rPr>
                <w:rFonts w:ascii="Open Sans" w:hAnsi="Open Sans" w:cs="Open Sans"/>
                <w:b/>
                <w:i/>
                <w:sz w:val="20"/>
                <w:szCs w:val="20"/>
                <w:lang w:eastAsia="sl-SI"/>
              </w:rPr>
            </w:pPr>
            <w:r w:rsidRPr="00D7585A">
              <w:rPr>
                <w:rFonts w:ascii="Open Sans" w:hAnsi="Open Sans" w:cs="Open Sans"/>
                <w:b/>
                <w:i/>
                <w:sz w:val="20"/>
                <w:szCs w:val="20"/>
                <w:lang w:eastAsia="sl-SI"/>
              </w:rPr>
              <w:t>Priloga 8-5</w:t>
            </w:r>
          </w:p>
        </w:tc>
      </w:tr>
    </w:tbl>
    <w:p w14:paraId="3ABFDB16" w14:textId="77777777" w:rsidR="000C5FE6" w:rsidRPr="00D7585A" w:rsidRDefault="000C5FE6" w:rsidP="000C5FE6">
      <w:pPr>
        <w:keepNext/>
        <w:keepLines/>
        <w:tabs>
          <w:tab w:val="left" w:pos="284"/>
        </w:tabs>
        <w:spacing w:after="0" w:line="240" w:lineRule="auto"/>
        <w:jc w:val="both"/>
        <w:rPr>
          <w:rFonts w:ascii="Open Sans" w:hAnsi="Open Sans" w:cs="Open Sans"/>
          <w:sz w:val="20"/>
          <w:szCs w:val="20"/>
          <w:lang w:eastAsia="sl-SI"/>
        </w:rPr>
      </w:pPr>
      <w:r w:rsidRPr="00D7585A">
        <w:rPr>
          <w:rFonts w:ascii="Open Sans" w:hAnsi="Open Sans" w:cs="Open Sans"/>
          <w:sz w:val="20"/>
          <w:szCs w:val="20"/>
          <w:lang w:eastAsia="sl-SI"/>
        </w:rPr>
        <w:t xml:space="preserve">Kandidat (Ponudnik) ustrezno izpolni, podpiše in žigosa tabelo, v kateri navede delavce z zahtevano izobrazbo in priloži ustrezna dokazila. </w:t>
      </w:r>
    </w:p>
    <w:p w14:paraId="6D44A039" w14:textId="77777777" w:rsidR="000C5FE6" w:rsidRPr="00D7585A" w:rsidRDefault="000C5FE6" w:rsidP="000C5FE6">
      <w:pPr>
        <w:keepNext/>
        <w:keepLines/>
        <w:tabs>
          <w:tab w:val="left" w:pos="284"/>
        </w:tabs>
        <w:spacing w:after="0" w:line="240" w:lineRule="auto"/>
        <w:jc w:val="both"/>
        <w:rPr>
          <w:rFonts w:ascii="Open Sans" w:hAnsi="Open Sans" w:cs="Open Sans"/>
          <w:sz w:val="20"/>
          <w:szCs w:val="20"/>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0C5FE6" w:rsidRPr="00857C47" w14:paraId="2262E3F3" w14:textId="77777777" w:rsidTr="002D534A">
        <w:tc>
          <w:tcPr>
            <w:tcW w:w="7867" w:type="dxa"/>
            <w:tcBorders>
              <w:top w:val="single" w:sz="4" w:space="0" w:color="auto"/>
              <w:bottom w:val="single" w:sz="4" w:space="0" w:color="auto"/>
            </w:tcBorders>
          </w:tcPr>
          <w:p w14:paraId="7CC3A49D" w14:textId="77777777" w:rsidR="000C5FE6" w:rsidRPr="00D7585A" w:rsidRDefault="000C5FE6" w:rsidP="002D534A">
            <w:pPr>
              <w:keepNext/>
              <w:keepLines/>
              <w:spacing w:after="0" w:line="240" w:lineRule="auto"/>
              <w:rPr>
                <w:rFonts w:ascii="Open Sans" w:hAnsi="Open Sans" w:cs="Open Sans"/>
                <w:sz w:val="20"/>
                <w:szCs w:val="20"/>
                <w:lang w:eastAsia="sl-SI"/>
              </w:rPr>
            </w:pPr>
            <w:r w:rsidRPr="00D7585A">
              <w:rPr>
                <w:rFonts w:ascii="Open Sans" w:hAnsi="Open Sans" w:cs="Open Sans"/>
                <w:sz w:val="20"/>
                <w:szCs w:val="20"/>
                <w:lang w:eastAsia="sl-SI"/>
              </w:rPr>
              <w:t>ZAGOTAVLJANJE OPREME</w:t>
            </w:r>
          </w:p>
        </w:tc>
        <w:tc>
          <w:tcPr>
            <w:tcW w:w="1559" w:type="dxa"/>
            <w:tcBorders>
              <w:top w:val="single" w:sz="4" w:space="0" w:color="auto"/>
              <w:bottom w:val="single" w:sz="4" w:space="0" w:color="auto"/>
            </w:tcBorders>
          </w:tcPr>
          <w:p w14:paraId="788F0940" w14:textId="382BF751" w:rsidR="000C5FE6" w:rsidRPr="00857C47" w:rsidRDefault="000C5FE6" w:rsidP="002D534A">
            <w:pPr>
              <w:keepNext/>
              <w:keepLines/>
              <w:spacing w:after="0" w:line="240" w:lineRule="auto"/>
              <w:rPr>
                <w:rFonts w:ascii="Open Sans" w:hAnsi="Open Sans" w:cs="Open Sans"/>
                <w:b/>
                <w:i/>
                <w:sz w:val="20"/>
                <w:szCs w:val="20"/>
                <w:lang w:eastAsia="sl-SI"/>
              </w:rPr>
            </w:pPr>
            <w:r w:rsidRPr="00D7585A">
              <w:rPr>
                <w:rFonts w:ascii="Open Sans" w:hAnsi="Open Sans" w:cs="Open Sans"/>
                <w:b/>
                <w:i/>
                <w:sz w:val="20"/>
                <w:szCs w:val="20"/>
                <w:lang w:eastAsia="sl-SI"/>
              </w:rPr>
              <w:t>Priloga 9-5</w:t>
            </w:r>
          </w:p>
        </w:tc>
      </w:tr>
    </w:tbl>
    <w:p w14:paraId="46CF92F4" w14:textId="77777777" w:rsidR="000C5FE6" w:rsidRPr="00857C47" w:rsidRDefault="000C5FE6" w:rsidP="000C5FE6">
      <w:pPr>
        <w:keepNext/>
        <w:keepLines/>
        <w:spacing w:after="0" w:line="240" w:lineRule="auto"/>
        <w:jc w:val="both"/>
        <w:rPr>
          <w:rFonts w:ascii="Open Sans" w:eastAsia="Times New Roman" w:hAnsi="Open Sans" w:cs="Open Sans"/>
          <w:sz w:val="20"/>
          <w:szCs w:val="20"/>
          <w:lang w:eastAsia="sl-SI"/>
        </w:rPr>
      </w:pPr>
      <w:r w:rsidRPr="00094F0E">
        <w:rPr>
          <w:rFonts w:ascii="Open Sans" w:eastAsia="Times New Roman" w:hAnsi="Open Sans" w:cs="Open Sans"/>
          <w:sz w:val="20"/>
          <w:szCs w:val="20"/>
          <w:lang w:eastAsia="sl-SI"/>
        </w:rPr>
        <w:t xml:space="preserve">Kandidat (Ponudnik) </w:t>
      </w:r>
      <w:r w:rsidRPr="00857C47">
        <w:rPr>
          <w:rFonts w:ascii="Open Sans" w:eastAsia="Times New Roman" w:hAnsi="Open Sans" w:cs="Open Sans"/>
          <w:sz w:val="20"/>
          <w:szCs w:val="20"/>
          <w:lang w:eastAsia="sl-SI"/>
        </w:rPr>
        <w:t>prilogo izpolni, podpiše in žigosa.</w:t>
      </w:r>
    </w:p>
    <w:p w14:paraId="121DD5D8" w14:textId="347C278F" w:rsidR="00B83120" w:rsidRPr="00857C47" w:rsidRDefault="00B83120" w:rsidP="000826DF">
      <w:pPr>
        <w:keepNext/>
        <w:keepLines/>
        <w:widowControl w:val="0"/>
        <w:spacing w:after="0" w:line="240" w:lineRule="auto"/>
        <w:jc w:val="both"/>
        <w:rPr>
          <w:rFonts w:ascii="Open Sans" w:hAnsi="Open Sans" w:cs="Open Sans"/>
          <w:sz w:val="20"/>
          <w:szCs w:val="20"/>
        </w:rPr>
      </w:pPr>
      <w:r w:rsidRPr="00857C47">
        <w:rPr>
          <w:rFonts w:ascii="Open Sans" w:hAnsi="Open Sans" w:cs="Open Sans"/>
          <w:sz w:val="20"/>
          <w:szCs w:val="20"/>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98"/>
      </w:tblGrid>
      <w:tr w:rsidR="00C6326C" w:rsidRPr="007E2F1D" w14:paraId="6136F60A" w14:textId="77777777" w:rsidTr="008C7B4E">
        <w:tc>
          <w:tcPr>
            <w:tcW w:w="9498" w:type="dxa"/>
            <w:tcBorders>
              <w:top w:val="single" w:sz="4" w:space="0" w:color="auto"/>
              <w:bottom w:val="single" w:sz="4" w:space="0" w:color="auto"/>
            </w:tcBorders>
          </w:tcPr>
          <w:p w14:paraId="4DDAE2AD" w14:textId="4FABEFDD" w:rsidR="00C6326C" w:rsidRPr="007E2F1D" w:rsidRDefault="00C6326C" w:rsidP="000826DF">
            <w:pPr>
              <w:keepNext/>
              <w:keepLines/>
              <w:widowControl w:val="0"/>
              <w:spacing w:after="0" w:line="240" w:lineRule="auto"/>
              <w:jc w:val="center"/>
              <w:rPr>
                <w:rFonts w:ascii="Open Sans" w:eastAsia="Times New Roman" w:hAnsi="Open Sans" w:cs="Open Sans"/>
                <w:b/>
                <w:bCs/>
                <w:i/>
                <w:iCs/>
                <w:sz w:val="20"/>
                <w:szCs w:val="20"/>
                <w:lang w:eastAsia="sl-SI"/>
              </w:rPr>
            </w:pPr>
            <w:r w:rsidRPr="007E2F1D">
              <w:rPr>
                <w:rFonts w:ascii="Open Sans" w:hAnsi="Open Sans" w:cs="Open Sans"/>
                <w:i/>
                <w:sz w:val="20"/>
                <w:szCs w:val="20"/>
              </w:rPr>
              <w:lastRenderedPageBreak/>
              <w:br w:type="page"/>
            </w:r>
            <w:r w:rsidRPr="007E2F1D">
              <w:rPr>
                <w:rFonts w:ascii="Open Sans" w:hAnsi="Open Sans" w:cs="Open Sans"/>
                <w:b/>
                <w:sz w:val="20"/>
                <w:szCs w:val="20"/>
              </w:rPr>
              <w:br w:type="page"/>
            </w:r>
            <w:r w:rsidRPr="007E2F1D">
              <w:rPr>
                <w:rFonts w:ascii="Open Sans" w:eastAsia="Times New Roman" w:hAnsi="Open Sans" w:cs="Open Sans"/>
                <w:sz w:val="20"/>
                <w:szCs w:val="20"/>
                <w:lang w:eastAsia="sl-SI"/>
              </w:rPr>
              <w:br w:type="page"/>
            </w:r>
            <w:r w:rsidRPr="007E2F1D">
              <w:rPr>
                <w:rFonts w:ascii="Open Sans" w:eastAsia="Times New Roman" w:hAnsi="Open Sans" w:cs="Open Sans"/>
                <w:sz w:val="20"/>
                <w:szCs w:val="20"/>
                <w:lang w:eastAsia="sl-SI"/>
              </w:rPr>
              <w:br w:type="page"/>
            </w:r>
            <w:r w:rsidRPr="007E2F1D">
              <w:rPr>
                <w:rFonts w:ascii="Open Sans" w:eastAsia="Times New Roman" w:hAnsi="Open Sans" w:cs="Open Sans"/>
                <w:sz w:val="20"/>
                <w:szCs w:val="20"/>
                <w:lang w:eastAsia="sl-SI"/>
              </w:rPr>
              <w:br w:type="page"/>
            </w:r>
            <w:r w:rsidRPr="007E2F1D">
              <w:rPr>
                <w:rFonts w:ascii="Open Sans" w:eastAsia="Times New Roman" w:hAnsi="Open Sans" w:cs="Open Sans"/>
                <w:sz w:val="20"/>
                <w:szCs w:val="20"/>
                <w:lang w:eastAsia="sl-SI"/>
              </w:rPr>
              <w:br w:type="page"/>
            </w:r>
            <w:r w:rsidRPr="007E2F1D">
              <w:rPr>
                <w:rFonts w:ascii="Open Sans" w:eastAsia="Times New Roman" w:hAnsi="Open Sans" w:cs="Open Sans"/>
                <w:sz w:val="20"/>
                <w:szCs w:val="20"/>
                <w:lang w:eastAsia="sl-SI"/>
              </w:rPr>
              <w:br w:type="page"/>
            </w:r>
            <w:r w:rsidRPr="007E2F1D">
              <w:rPr>
                <w:rFonts w:ascii="Open Sans" w:eastAsia="Times New Roman" w:hAnsi="Open Sans" w:cs="Open Sans"/>
                <w:b/>
                <w:sz w:val="20"/>
                <w:szCs w:val="20"/>
                <w:lang w:eastAsia="sl-SI"/>
              </w:rPr>
              <w:t>POVZETEK PREDRAČUNA</w:t>
            </w:r>
          </w:p>
        </w:tc>
      </w:tr>
    </w:tbl>
    <w:p w14:paraId="6D4EF387" w14:textId="77777777" w:rsidR="0051113B" w:rsidRDefault="0051113B" w:rsidP="000826DF">
      <w:pPr>
        <w:keepNext/>
        <w:keepLines/>
        <w:widowControl w:val="0"/>
        <w:spacing w:after="0" w:line="240" w:lineRule="auto"/>
        <w:jc w:val="both"/>
        <w:rPr>
          <w:rFonts w:ascii="Open Sans" w:eastAsia="Times New Roman" w:hAnsi="Open Sans" w:cs="Open Sans"/>
          <w:sz w:val="18"/>
          <w:szCs w:val="18"/>
          <w:lang w:eastAsia="sl-SI"/>
        </w:rPr>
      </w:pPr>
    </w:p>
    <w:p w14:paraId="593D30CE"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p>
    <w:p w14:paraId="1B863125"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r w:rsidRPr="0051113B">
        <w:rPr>
          <w:rFonts w:ascii="Open Sans" w:eastAsia="Times New Roman" w:hAnsi="Open Sans" w:cs="Open Sans"/>
          <w:sz w:val="20"/>
          <w:szCs w:val="20"/>
          <w:lang w:eastAsia="sl-SI"/>
        </w:rPr>
        <w:t>Kot kandidat (naziv in naslov):</w:t>
      </w:r>
    </w:p>
    <w:p w14:paraId="061817E9"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r w:rsidRPr="0051113B">
        <w:rPr>
          <w:rFonts w:ascii="Open Sans" w:eastAsia="Times New Roman" w:hAnsi="Open Sans" w:cs="Open Sans"/>
          <w:sz w:val="20"/>
          <w:szCs w:val="20"/>
          <w:lang w:eastAsia="sl-SI"/>
        </w:rPr>
        <w:t>_____________________________________________________________________________________ oddajamo prijavo št. _________________________ za javno naročilo št.:</w:t>
      </w:r>
    </w:p>
    <w:p w14:paraId="6559F359" w14:textId="77777777" w:rsidR="0051113B" w:rsidRPr="0051113B" w:rsidRDefault="0051113B" w:rsidP="0051113B">
      <w:pPr>
        <w:keepNext/>
        <w:keepLines/>
        <w:spacing w:after="0" w:line="240" w:lineRule="auto"/>
        <w:jc w:val="both"/>
        <w:rPr>
          <w:rFonts w:ascii="Open Sans" w:eastAsia="Times New Roman" w:hAnsi="Open Sans" w:cs="Open Sans"/>
          <w:b/>
          <w:noProof/>
          <w:sz w:val="20"/>
          <w:szCs w:val="20"/>
          <w:lang w:eastAsia="sl-SI"/>
        </w:rPr>
      </w:pPr>
    </w:p>
    <w:p w14:paraId="46D995E4" w14:textId="3532CDDC" w:rsidR="0051113B" w:rsidRPr="0051113B" w:rsidRDefault="0051113B" w:rsidP="0051113B">
      <w:pPr>
        <w:keepNext/>
        <w:keepLines/>
        <w:spacing w:after="0" w:line="240" w:lineRule="auto"/>
        <w:jc w:val="both"/>
        <w:rPr>
          <w:rFonts w:ascii="Open Sans" w:eastAsia="Times New Roman" w:hAnsi="Open Sans" w:cs="Open Sans"/>
          <w:b/>
          <w:sz w:val="20"/>
          <w:szCs w:val="20"/>
          <w:lang w:eastAsia="sl-SI"/>
        </w:rPr>
      </w:pPr>
      <w:r>
        <w:rPr>
          <w:rFonts w:ascii="Open Sans" w:eastAsia="Times New Roman" w:hAnsi="Open Sans" w:cs="Open Sans"/>
          <w:b/>
          <w:noProof/>
          <w:sz w:val="20"/>
          <w:szCs w:val="20"/>
          <w:lang w:eastAsia="sl-SI"/>
        </w:rPr>
        <w:t>ENLJ-SPV-141/26</w:t>
      </w:r>
      <w:r w:rsidRPr="0051113B">
        <w:rPr>
          <w:rFonts w:ascii="Open Sans" w:eastAsia="Times New Roman" w:hAnsi="Open Sans" w:cs="Open Sans"/>
          <w:b/>
          <w:noProof/>
          <w:sz w:val="20"/>
          <w:szCs w:val="20"/>
          <w:lang w:eastAsia="sl-SI"/>
        </w:rPr>
        <w:t xml:space="preserve"> </w:t>
      </w:r>
      <w:r w:rsidRPr="0051113B">
        <w:rPr>
          <w:rFonts w:ascii="Open Sans" w:eastAsia="Times New Roman" w:hAnsi="Open Sans" w:cs="Open Sans"/>
          <w:b/>
          <w:color w:val="000000"/>
          <w:sz w:val="20"/>
          <w:szCs w:val="20"/>
          <w:lang w:eastAsia="sl-SI"/>
        </w:rPr>
        <w:t xml:space="preserve">– </w:t>
      </w:r>
      <w:r>
        <w:rPr>
          <w:rFonts w:ascii="Open Sans" w:eastAsia="Times New Roman" w:hAnsi="Open Sans" w:cs="Open Sans"/>
          <w:b/>
          <w:sz w:val="20"/>
          <w:szCs w:val="20"/>
          <w:lang w:eastAsia="sl-SI"/>
        </w:rPr>
        <w:t>Strojno vzdrževalna dela na napravah v glavnem pogonskem objektu po sklopih</w:t>
      </w:r>
    </w:p>
    <w:p w14:paraId="66283197" w14:textId="77777777" w:rsidR="0051113B" w:rsidRPr="0051113B" w:rsidRDefault="0051113B" w:rsidP="0051113B">
      <w:pPr>
        <w:keepNext/>
        <w:keepLines/>
        <w:spacing w:after="0" w:line="240" w:lineRule="auto"/>
        <w:ind w:left="1080" w:hanging="1080"/>
        <w:jc w:val="both"/>
        <w:rPr>
          <w:rFonts w:ascii="Open Sans" w:eastAsia="Times New Roman" w:hAnsi="Open Sans" w:cs="Open Sans"/>
          <w:b/>
          <w:sz w:val="20"/>
          <w:szCs w:val="20"/>
          <w:lang w:eastAsia="sl-SI"/>
        </w:rPr>
      </w:pPr>
    </w:p>
    <w:p w14:paraId="2F036298" w14:textId="2941B9D5" w:rsidR="0051113B" w:rsidRPr="0051113B" w:rsidRDefault="0051113B" w:rsidP="0051113B">
      <w:pPr>
        <w:keepNext/>
        <w:keepLines/>
        <w:spacing w:after="0" w:line="240" w:lineRule="auto"/>
        <w:ind w:left="1080" w:hanging="1080"/>
        <w:jc w:val="both"/>
        <w:rPr>
          <w:rFonts w:ascii="Open Sans" w:eastAsia="Times New Roman" w:hAnsi="Open Sans" w:cs="Open Sans"/>
          <w:b/>
          <w:sz w:val="20"/>
          <w:szCs w:val="20"/>
          <w:lang w:eastAsia="sl-SI"/>
        </w:rPr>
      </w:pPr>
      <w:r w:rsidRPr="0051113B">
        <w:rPr>
          <w:rFonts w:ascii="Open Sans" w:eastAsia="Times New Roman" w:hAnsi="Open Sans" w:cs="Open Sans"/>
          <w:b/>
          <w:sz w:val="20"/>
          <w:szCs w:val="20"/>
          <w:lang w:eastAsia="sl-SI"/>
        </w:rPr>
        <w:t>Prijavo (ponudbo) oddajamo (označite</w:t>
      </w:r>
      <w:r w:rsidR="0061034E">
        <w:rPr>
          <w:rFonts w:ascii="Open Sans" w:eastAsia="Times New Roman" w:hAnsi="Open Sans" w:cs="Open Sans"/>
          <w:b/>
          <w:sz w:val="20"/>
          <w:szCs w:val="20"/>
          <w:lang w:eastAsia="sl-SI"/>
        </w:rPr>
        <w:t xml:space="preserve"> z »X«</w:t>
      </w:r>
      <w:r w:rsidRPr="0051113B">
        <w:rPr>
          <w:rFonts w:ascii="Open Sans" w:eastAsia="Times New Roman" w:hAnsi="Open Sans" w:cs="Open Sans"/>
          <w:b/>
          <w:sz w:val="20"/>
          <w:szCs w:val="20"/>
          <w:lang w:eastAsia="sl-SI"/>
        </w:rPr>
        <w:t>):</w:t>
      </w:r>
    </w:p>
    <w:tbl>
      <w:tblPr>
        <w:tblStyle w:val="Tabelamrea"/>
        <w:tblW w:w="0" w:type="auto"/>
        <w:tblLook w:val="04A0" w:firstRow="1" w:lastRow="0" w:firstColumn="1" w:lastColumn="0" w:noHBand="0" w:noVBand="1"/>
      </w:tblPr>
      <w:tblGrid>
        <w:gridCol w:w="6799"/>
        <w:gridCol w:w="522"/>
        <w:gridCol w:w="522"/>
        <w:gridCol w:w="522"/>
        <w:gridCol w:w="979"/>
      </w:tblGrid>
      <w:tr w:rsidR="0061034E" w14:paraId="498B546B" w14:textId="77777777" w:rsidTr="0061034E">
        <w:trPr>
          <w:cantSplit/>
          <w:trHeight w:val="2149"/>
        </w:trPr>
        <w:tc>
          <w:tcPr>
            <w:tcW w:w="6799" w:type="dxa"/>
          </w:tcPr>
          <w:p w14:paraId="61D89518" w14:textId="69C1D224" w:rsidR="0061034E" w:rsidRDefault="0061034E" w:rsidP="0061034E">
            <w:pPr>
              <w:keepNext/>
              <w:keepLines/>
              <w:spacing w:after="0" w:line="240" w:lineRule="auto"/>
              <w:jc w:val="both"/>
              <w:rPr>
                <w:rFonts w:ascii="Open Sans" w:hAnsi="Open Sans" w:cs="Open Sans"/>
                <w:sz w:val="20"/>
                <w:szCs w:val="20"/>
                <w:lang w:eastAsia="sl-SI"/>
              </w:rPr>
            </w:pPr>
            <w:r>
              <w:rPr>
                <w:rFonts w:ascii="Open Sans" w:hAnsi="Open Sans" w:cs="Open Sans"/>
                <w:sz w:val="20"/>
                <w:szCs w:val="20"/>
                <w:lang w:eastAsia="sl-SI"/>
              </w:rPr>
              <w:t>Sklop:</w:t>
            </w:r>
          </w:p>
        </w:tc>
        <w:tc>
          <w:tcPr>
            <w:tcW w:w="522" w:type="dxa"/>
            <w:textDirection w:val="btLr"/>
          </w:tcPr>
          <w:p w14:paraId="4CDCA504" w14:textId="237B5C14" w:rsidR="0061034E" w:rsidRDefault="0061034E" w:rsidP="0061034E">
            <w:pPr>
              <w:keepNext/>
              <w:keepLines/>
              <w:spacing w:after="0" w:line="240" w:lineRule="auto"/>
              <w:ind w:left="113" w:right="113"/>
              <w:jc w:val="both"/>
              <w:rPr>
                <w:rFonts w:ascii="Open Sans" w:hAnsi="Open Sans" w:cs="Open Sans"/>
                <w:sz w:val="20"/>
                <w:szCs w:val="20"/>
                <w:lang w:eastAsia="sl-SI"/>
              </w:rPr>
            </w:pPr>
            <w:r>
              <w:rPr>
                <w:rFonts w:ascii="Open Sans" w:hAnsi="Open Sans" w:cs="Open Sans"/>
                <w:sz w:val="20"/>
                <w:szCs w:val="20"/>
                <w:lang w:eastAsia="sl-SI"/>
              </w:rPr>
              <w:t>Samostojno</w:t>
            </w:r>
          </w:p>
        </w:tc>
        <w:tc>
          <w:tcPr>
            <w:tcW w:w="522" w:type="dxa"/>
            <w:textDirection w:val="btLr"/>
          </w:tcPr>
          <w:p w14:paraId="47B3687D" w14:textId="730AD360" w:rsidR="0061034E" w:rsidRDefault="0061034E" w:rsidP="0061034E">
            <w:pPr>
              <w:keepNext/>
              <w:keepLines/>
              <w:spacing w:after="0" w:line="240" w:lineRule="auto"/>
              <w:ind w:left="113" w:right="113"/>
              <w:jc w:val="both"/>
              <w:rPr>
                <w:rFonts w:ascii="Open Sans" w:hAnsi="Open Sans" w:cs="Open Sans"/>
                <w:sz w:val="20"/>
                <w:szCs w:val="20"/>
                <w:lang w:eastAsia="sl-SI"/>
              </w:rPr>
            </w:pPr>
            <w:r>
              <w:rPr>
                <w:rFonts w:ascii="Open Sans" w:hAnsi="Open Sans" w:cs="Open Sans"/>
                <w:sz w:val="20"/>
                <w:szCs w:val="20"/>
                <w:lang w:eastAsia="sl-SI"/>
              </w:rPr>
              <w:t>Skupna prijava</w:t>
            </w:r>
          </w:p>
        </w:tc>
        <w:tc>
          <w:tcPr>
            <w:tcW w:w="522" w:type="dxa"/>
            <w:textDirection w:val="btLr"/>
          </w:tcPr>
          <w:p w14:paraId="48BC5BAD" w14:textId="062A9C4A" w:rsidR="0061034E" w:rsidRDefault="0061034E" w:rsidP="0061034E">
            <w:pPr>
              <w:keepNext/>
              <w:keepLines/>
              <w:spacing w:after="0" w:line="240" w:lineRule="auto"/>
              <w:ind w:left="113" w:right="113"/>
              <w:jc w:val="both"/>
              <w:rPr>
                <w:rFonts w:ascii="Open Sans" w:hAnsi="Open Sans" w:cs="Open Sans"/>
                <w:sz w:val="20"/>
                <w:szCs w:val="20"/>
                <w:lang w:eastAsia="sl-SI"/>
              </w:rPr>
            </w:pPr>
            <w:r>
              <w:rPr>
                <w:rFonts w:ascii="Open Sans" w:hAnsi="Open Sans" w:cs="Open Sans"/>
                <w:sz w:val="20"/>
                <w:szCs w:val="20"/>
                <w:lang w:eastAsia="sl-SI"/>
              </w:rPr>
              <w:t>S podizvajalci</w:t>
            </w:r>
          </w:p>
        </w:tc>
        <w:tc>
          <w:tcPr>
            <w:tcW w:w="979" w:type="dxa"/>
            <w:textDirection w:val="btLr"/>
          </w:tcPr>
          <w:p w14:paraId="7D15D4A2" w14:textId="29BD8BB8" w:rsidR="0061034E" w:rsidRDefault="0061034E" w:rsidP="0061034E">
            <w:pPr>
              <w:keepNext/>
              <w:keepLines/>
              <w:spacing w:after="0" w:line="240" w:lineRule="auto"/>
              <w:ind w:left="113" w:right="113"/>
              <w:rPr>
                <w:rFonts w:ascii="Open Sans" w:hAnsi="Open Sans" w:cs="Open Sans"/>
                <w:sz w:val="20"/>
                <w:szCs w:val="20"/>
                <w:lang w:eastAsia="sl-SI"/>
              </w:rPr>
            </w:pPr>
            <w:r w:rsidRPr="0051113B">
              <w:rPr>
                <w:rFonts w:ascii="Open Sans" w:hAnsi="Open Sans" w:cs="Open Sans"/>
                <w:sz w:val="20"/>
                <w:szCs w:val="20"/>
                <w:lang w:eastAsia="sl-SI"/>
              </w:rPr>
              <w:t>z uporabo zmogljivosti drugih subjektov</w:t>
            </w:r>
          </w:p>
        </w:tc>
      </w:tr>
      <w:tr w:rsidR="0061034E" w14:paraId="66079E33" w14:textId="77777777" w:rsidTr="0061034E">
        <w:tc>
          <w:tcPr>
            <w:tcW w:w="6799" w:type="dxa"/>
          </w:tcPr>
          <w:p w14:paraId="01327999" w14:textId="6823F55E" w:rsidR="0061034E" w:rsidRDefault="0061034E" w:rsidP="0061034E">
            <w:pPr>
              <w:keepNext/>
              <w:keepLines/>
              <w:spacing w:after="0" w:line="240" w:lineRule="auto"/>
              <w:jc w:val="both"/>
              <w:rPr>
                <w:rFonts w:ascii="Open Sans" w:hAnsi="Open Sans" w:cs="Open Sans"/>
                <w:sz w:val="20"/>
                <w:szCs w:val="20"/>
                <w:lang w:eastAsia="sl-SI"/>
              </w:rPr>
            </w:pPr>
            <w:bookmarkStart w:id="21" w:name="_Hlk227155951"/>
            <w:r w:rsidRPr="00EC31A2">
              <w:rPr>
                <w:rFonts w:ascii="Open Sans" w:hAnsi="Open Sans" w:cs="Open Sans"/>
                <w:sz w:val="20"/>
                <w:szCs w:val="20"/>
                <w:lang w:eastAsia="sl-SI"/>
              </w:rPr>
              <w:t>1. sklop: Strojno vzdrževalna dela na področju: črpalk, vodočrpalnice, KPV, armatur, kotlovskih mlinov, transporta premoga, pepela in lesnih sekancev, toplotne obdelave jekel z uporabo računalniškega sistema krmiljenja elektro peči in z induktivnim ogrevanjem, rezanje pločevin z uporabo računalniško krmiljenega plamenskega rezalnika in plazemskega pantografa.</w:t>
            </w:r>
          </w:p>
        </w:tc>
        <w:tc>
          <w:tcPr>
            <w:tcW w:w="522" w:type="dxa"/>
          </w:tcPr>
          <w:p w14:paraId="086F8534" w14:textId="77777777" w:rsidR="0061034E" w:rsidRDefault="0061034E" w:rsidP="0061034E">
            <w:pPr>
              <w:keepNext/>
              <w:keepLines/>
              <w:spacing w:after="0" w:line="240" w:lineRule="auto"/>
              <w:jc w:val="both"/>
              <w:rPr>
                <w:rFonts w:ascii="Open Sans" w:hAnsi="Open Sans" w:cs="Open Sans"/>
                <w:sz w:val="20"/>
                <w:szCs w:val="20"/>
                <w:lang w:eastAsia="sl-SI"/>
              </w:rPr>
            </w:pPr>
          </w:p>
        </w:tc>
        <w:tc>
          <w:tcPr>
            <w:tcW w:w="522" w:type="dxa"/>
          </w:tcPr>
          <w:p w14:paraId="3955CC39" w14:textId="77777777" w:rsidR="0061034E" w:rsidRDefault="0061034E" w:rsidP="0061034E">
            <w:pPr>
              <w:keepNext/>
              <w:keepLines/>
              <w:spacing w:after="0" w:line="240" w:lineRule="auto"/>
              <w:jc w:val="both"/>
              <w:rPr>
                <w:rFonts w:ascii="Open Sans" w:hAnsi="Open Sans" w:cs="Open Sans"/>
                <w:sz w:val="20"/>
                <w:szCs w:val="20"/>
                <w:lang w:eastAsia="sl-SI"/>
              </w:rPr>
            </w:pPr>
          </w:p>
        </w:tc>
        <w:tc>
          <w:tcPr>
            <w:tcW w:w="522" w:type="dxa"/>
          </w:tcPr>
          <w:p w14:paraId="2B886BC1" w14:textId="77777777" w:rsidR="0061034E" w:rsidRDefault="0061034E" w:rsidP="0061034E">
            <w:pPr>
              <w:keepNext/>
              <w:keepLines/>
              <w:spacing w:after="0" w:line="240" w:lineRule="auto"/>
              <w:jc w:val="both"/>
              <w:rPr>
                <w:rFonts w:ascii="Open Sans" w:hAnsi="Open Sans" w:cs="Open Sans"/>
                <w:sz w:val="20"/>
                <w:szCs w:val="20"/>
                <w:lang w:eastAsia="sl-SI"/>
              </w:rPr>
            </w:pPr>
          </w:p>
        </w:tc>
        <w:tc>
          <w:tcPr>
            <w:tcW w:w="979" w:type="dxa"/>
          </w:tcPr>
          <w:p w14:paraId="2B9AA062" w14:textId="77777777" w:rsidR="0061034E" w:rsidRDefault="0061034E" w:rsidP="0061034E">
            <w:pPr>
              <w:keepNext/>
              <w:keepLines/>
              <w:spacing w:after="0" w:line="240" w:lineRule="auto"/>
              <w:jc w:val="both"/>
              <w:rPr>
                <w:rFonts w:ascii="Open Sans" w:hAnsi="Open Sans" w:cs="Open Sans"/>
                <w:sz w:val="20"/>
                <w:szCs w:val="20"/>
                <w:lang w:eastAsia="sl-SI"/>
              </w:rPr>
            </w:pPr>
          </w:p>
        </w:tc>
      </w:tr>
      <w:tr w:rsidR="0061034E" w14:paraId="51CACD1D" w14:textId="77777777" w:rsidTr="0061034E">
        <w:tc>
          <w:tcPr>
            <w:tcW w:w="6799" w:type="dxa"/>
          </w:tcPr>
          <w:p w14:paraId="4D4CF91F" w14:textId="4688F8A1" w:rsidR="0061034E" w:rsidRDefault="0061034E" w:rsidP="0061034E">
            <w:pPr>
              <w:keepNext/>
              <w:keepLines/>
              <w:spacing w:after="0" w:line="240" w:lineRule="auto"/>
              <w:jc w:val="both"/>
              <w:rPr>
                <w:rFonts w:ascii="Open Sans" w:hAnsi="Open Sans" w:cs="Open Sans"/>
                <w:sz w:val="20"/>
                <w:szCs w:val="20"/>
                <w:lang w:eastAsia="sl-SI"/>
              </w:rPr>
            </w:pPr>
            <w:r w:rsidRPr="00EC31A2">
              <w:rPr>
                <w:rFonts w:ascii="Open Sans" w:hAnsi="Open Sans" w:cs="Open Sans"/>
                <w:sz w:val="20"/>
                <w:szCs w:val="20"/>
                <w:lang w:eastAsia="sl-SI"/>
              </w:rPr>
              <w:t>2. sklop: Strojna dela na področju vzdrževanja tlačnega dela kotlov</w:t>
            </w:r>
          </w:p>
        </w:tc>
        <w:tc>
          <w:tcPr>
            <w:tcW w:w="522" w:type="dxa"/>
          </w:tcPr>
          <w:p w14:paraId="1CFDF800" w14:textId="77777777" w:rsidR="0061034E" w:rsidRDefault="0061034E" w:rsidP="0061034E">
            <w:pPr>
              <w:keepNext/>
              <w:keepLines/>
              <w:spacing w:after="0" w:line="240" w:lineRule="auto"/>
              <w:jc w:val="both"/>
              <w:rPr>
                <w:rFonts w:ascii="Open Sans" w:hAnsi="Open Sans" w:cs="Open Sans"/>
                <w:sz w:val="20"/>
                <w:szCs w:val="20"/>
                <w:lang w:eastAsia="sl-SI"/>
              </w:rPr>
            </w:pPr>
          </w:p>
        </w:tc>
        <w:tc>
          <w:tcPr>
            <w:tcW w:w="522" w:type="dxa"/>
          </w:tcPr>
          <w:p w14:paraId="561FD464" w14:textId="77777777" w:rsidR="0061034E" w:rsidRDefault="0061034E" w:rsidP="0061034E">
            <w:pPr>
              <w:keepNext/>
              <w:keepLines/>
              <w:spacing w:after="0" w:line="240" w:lineRule="auto"/>
              <w:jc w:val="both"/>
              <w:rPr>
                <w:rFonts w:ascii="Open Sans" w:hAnsi="Open Sans" w:cs="Open Sans"/>
                <w:sz w:val="20"/>
                <w:szCs w:val="20"/>
                <w:lang w:eastAsia="sl-SI"/>
              </w:rPr>
            </w:pPr>
          </w:p>
        </w:tc>
        <w:tc>
          <w:tcPr>
            <w:tcW w:w="522" w:type="dxa"/>
          </w:tcPr>
          <w:p w14:paraId="1E23E99B" w14:textId="77777777" w:rsidR="0061034E" w:rsidRDefault="0061034E" w:rsidP="0061034E">
            <w:pPr>
              <w:keepNext/>
              <w:keepLines/>
              <w:spacing w:after="0" w:line="240" w:lineRule="auto"/>
              <w:jc w:val="both"/>
              <w:rPr>
                <w:rFonts w:ascii="Open Sans" w:hAnsi="Open Sans" w:cs="Open Sans"/>
                <w:sz w:val="20"/>
                <w:szCs w:val="20"/>
                <w:lang w:eastAsia="sl-SI"/>
              </w:rPr>
            </w:pPr>
          </w:p>
        </w:tc>
        <w:tc>
          <w:tcPr>
            <w:tcW w:w="979" w:type="dxa"/>
          </w:tcPr>
          <w:p w14:paraId="62C59AA6" w14:textId="77777777" w:rsidR="0061034E" w:rsidRDefault="0061034E" w:rsidP="0061034E">
            <w:pPr>
              <w:keepNext/>
              <w:keepLines/>
              <w:spacing w:after="0" w:line="240" w:lineRule="auto"/>
              <w:jc w:val="both"/>
              <w:rPr>
                <w:rFonts w:ascii="Open Sans" w:hAnsi="Open Sans" w:cs="Open Sans"/>
                <w:sz w:val="20"/>
                <w:szCs w:val="20"/>
                <w:lang w:eastAsia="sl-SI"/>
              </w:rPr>
            </w:pPr>
          </w:p>
        </w:tc>
      </w:tr>
      <w:tr w:rsidR="0061034E" w14:paraId="4EAB7C06" w14:textId="77777777" w:rsidTr="0061034E">
        <w:tc>
          <w:tcPr>
            <w:tcW w:w="6799" w:type="dxa"/>
          </w:tcPr>
          <w:p w14:paraId="6C2BA035" w14:textId="0FB71E65" w:rsidR="0061034E" w:rsidRDefault="0061034E" w:rsidP="0061034E">
            <w:pPr>
              <w:keepNext/>
              <w:keepLines/>
              <w:spacing w:after="0" w:line="240" w:lineRule="auto"/>
              <w:jc w:val="both"/>
              <w:rPr>
                <w:rFonts w:ascii="Open Sans" w:hAnsi="Open Sans" w:cs="Open Sans"/>
                <w:sz w:val="20"/>
                <w:szCs w:val="20"/>
                <w:lang w:eastAsia="sl-SI"/>
              </w:rPr>
            </w:pPr>
            <w:r w:rsidRPr="00EC31A2">
              <w:rPr>
                <w:rFonts w:ascii="Open Sans" w:hAnsi="Open Sans" w:cs="Open Sans"/>
                <w:sz w:val="20"/>
                <w:szCs w:val="20"/>
                <w:lang w:eastAsia="sl-SI"/>
              </w:rPr>
              <w:t>3. sklop: Strojno vzdrževalna dela na področju vzdrževanja kotlovskih naprav</w:t>
            </w:r>
          </w:p>
        </w:tc>
        <w:tc>
          <w:tcPr>
            <w:tcW w:w="522" w:type="dxa"/>
          </w:tcPr>
          <w:p w14:paraId="60AE06D1" w14:textId="77777777" w:rsidR="0061034E" w:rsidRDefault="0061034E" w:rsidP="0061034E">
            <w:pPr>
              <w:keepNext/>
              <w:keepLines/>
              <w:spacing w:after="0" w:line="240" w:lineRule="auto"/>
              <w:jc w:val="both"/>
              <w:rPr>
                <w:rFonts w:ascii="Open Sans" w:hAnsi="Open Sans" w:cs="Open Sans"/>
                <w:sz w:val="20"/>
                <w:szCs w:val="20"/>
                <w:lang w:eastAsia="sl-SI"/>
              </w:rPr>
            </w:pPr>
          </w:p>
        </w:tc>
        <w:tc>
          <w:tcPr>
            <w:tcW w:w="522" w:type="dxa"/>
          </w:tcPr>
          <w:p w14:paraId="0F48599E" w14:textId="77777777" w:rsidR="0061034E" w:rsidRDefault="0061034E" w:rsidP="0061034E">
            <w:pPr>
              <w:keepNext/>
              <w:keepLines/>
              <w:spacing w:after="0" w:line="240" w:lineRule="auto"/>
              <w:jc w:val="both"/>
              <w:rPr>
                <w:rFonts w:ascii="Open Sans" w:hAnsi="Open Sans" w:cs="Open Sans"/>
                <w:sz w:val="20"/>
                <w:szCs w:val="20"/>
                <w:lang w:eastAsia="sl-SI"/>
              </w:rPr>
            </w:pPr>
          </w:p>
        </w:tc>
        <w:tc>
          <w:tcPr>
            <w:tcW w:w="522" w:type="dxa"/>
          </w:tcPr>
          <w:p w14:paraId="65A2C622" w14:textId="77777777" w:rsidR="0061034E" w:rsidRDefault="0061034E" w:rsidP="0061034E">
            <w:pPr>
              <w:keepNext/>
              <w:keepLines/>
              <w:spacing w:after="0" w:line="240" w:lineRule="auto"/>
              <w:jc w:val="both"/>
              <w:rPr>
                <w:rFonts w:ascii="Open Sans" w:hAnsi="Open Sans" w:cs="Open Sans"/>
                <w:sz w:val="20"/>
                <w:szCs w:val="20"/>
                <w:lang w:eastAsia="sl-SI"/>
              </w:rPr>
            </w:pPr>
          </w:p>
        </w:tc>
        <w:tc>
          <w:tcPr>
            <w:tcW w:w="979" w:type="dxa"/>
          </w:tcPr>
          <w:p w14:paraId="3097E7FC" w14:textId="77777777" w:rsidR="0061034E" w:rsidRDefault="0061034E" w:rsidP="0061034E">
            <w:pPr>
              <w:keepNext/>
              <w:keepLines/>
              <w:spacing w:after="0" w:line="240" w:lineRule="auto"/>
              <w:jc w:val="both"/>
              <w:rPr>
                <w:rFonts w:ascii="Open Sans" w:hAnsi="Open Sans" w:cs="Open Sans"/>
                <w:sz w:val="20"/>
                <w:szCs w:val="20"/>
                <w:lang w:eastAsia="sl-SI"/>
              </w:rPr>
            </w:pPr>
          </w:p>
        </w:tc>
      </w:tr>
      <w:tr w:rsidR="0061034E" w14:paraId="2472F06E" w14:textId="77777777" w:rsidTr="0061034E">
        <w:tc>
          <w:tcPr>
            <w:tcW w:w="6799" w:type="dxa"/>
          </w:tcPr>
          <w:p w14:paraId="23C1C4FA" w14:textId="7F15BD5D" w:rsidR="0061034E" w:rsidRDefault="0061034E" w:rsidP="0061034E">
            <w:pPr>
              <w:keepNext/>
              <w:keepLines/>
              <w:spacing w:after="0" w:line="240" w:lineRule="auto"/>
              <w:jc w:val="both"/>
              <w:rPr>
                <w:rFonts w:ascii="Open Sans" w:hAnsi="Open Sans" w:cs="Open Sans"/>
                <w:sz w:val="20"/>
                <w:szCs w:val="20"/>
                <w:lang w:eastAsia="sl-SI"/>
              </w:rPr>
            </w:pPr>
            <w:r w:rsidRPr="00EC31A2">
              <w:rPr>
                <w:rFonts w:ascii="Open Sans" w:hAnsi="Open Sans" w:cs="Open Sans"/>
                <w:sz w:val="20"/>
                <w:szCs w:val="20"/>
                <w:lang w:eastAsia="sl-SI"/>
              </w:rPr>
              <w:t>4. sklop: Strojno vzdrževalna dela na področju turbin, termične priprave vode in toplotnih postaj</w:t>
            </w:r>
          </w:p>
        </w:tc>
        <w:tc>
          <w:tcPr>
            <w:tcW w:w="522" w:type="dxa"/>
          </w:tcPr>
          <w:p w14:paraId="5BAE79A5" w14:textId="77777777" w:rsidR="0061034E" w:rsidRDefault="0061034E" w:rsidP="0061034E">
            <w:pPr>
              <w:keepNext/>
              <w:keepLines/>
              <w:spacing w:after="0" w:line="240" w:lineRule="auto"/>
              <w:jc w:val="both"/>
              <w:rPr>
                <w:rFonts w:ascii="Open Sans" w:hAnsi="Open Sans" w:cs="Open Sans"/>
                <w:sz w:val="20"/>
                <w:szCs w:val="20"/>
                <w:lang w:eastAsia="sl-SI"/>
              </w:rPr>
            </w:pPr>
          </w:p>
        </w:tc>
        <w:tc>
          <w:tcPr>
            <w:tcW w:w="522" w:type="dxa"/>
          </w:tcPr>
          <w:p w14:paraId="4F7D8C14" w14:textId="77777777" w:rsidR="0061034E" w:rsidRDefault="0061034E" w:rsidP="0061034E">
            <w:pPr>
              <w:keepNext/>
              <w:keepLines/>
              <w:spacing w:after="0" w:line="240" w:lineRule="auto"/>
              <w:jc w:val="both"/>
              <w:rPr>
                <w:rFonts w:ascii="Open Sans" w:hAnsi="Open Sans" w:cs="Open Sans"/>
                <w:sz w:val="20"/>
                <w:szCs w:val="20"/>
                <w:lang w:eastAsia="sl-SI"/>
              </w:rPr>
            </w:pPr>
          </w:p>
        </w:tc>
        <w:tc>
          <w:tcPr>
            <w:tcW w:w="522" w:type="dxa"/>
          </w:tcPr>
          <w:p w14:paraId="1E73ACA4" w14:textId="77777777" w:rsidR="0061034E" w:rsidRDefault="0061034E" w:rsidP="0061034E">
            <w:pPr>
              <w:keepNext/>
              <w:keepLines/>
              <w:spacing w:after="0" w:line="240" w:lineRule="auto"/>
              <w:jc w:val="both"/>
              <w:rPr>
                <w:rFonts w:ascii="Open Sans" w:hAnsi="Open Sans" w:cs="Open Sans"/>
                <w:sz w:val="20"/>
                <w:szCs w:val="20"/>
                <w:lang w:eastAsia="sl-SI"/>
              </w:rPr>
            </w:pPr>
          </w:p>
        </w:tc>
        <w:tc>
          <w:tcPr>
            <w:tcW w:w="979" w:type="dxa"/>
          </w:tcPr>
          <w:p w14:paraId="56B2CD18" w14:textId="77777777" w:rsidR="0061034E" w:rsidRDefault="0061034E" w:rsidP="0061034E">
            <w:pPr>
              <w:keepNext/>
              <w:keepLines/>
              <w:spacing w:after="0" w:line="240" w:lineRule="auto"/>
              <w:jc w:val="both"/>
              <w:rPr>
                <w:rFonts w:ascii="Open Sans" w:hAnsi="Open Sans" w:cs="Open Sans"/>
                <w:sz w:val="20"/>
                <w:szCs w:val="20"/>
                <w:lang w:eastAsia="sl-SI"/>
              </w:rPr>
            </w:pPr>
          </w:p>
        </w:tc>
      </w:tr>
      <w:tr w:rsidR="0061034E" w14:paraId="30000354" w14:textId="77777777" w:rsidTr="0061034E">
        <w:tc>
          <w:tcPr>
            <w:tcW w:w="6799" w:type="dxa"/>
          </w:tcPr>
          <w:p w14:paraId="687E7636" w14:textId="000E8D3A" w:rsidR="0061034E" w:rsidRDefault="0061034E" w:rsidP="0061034E">
            <w:pPr>
              <w:keepNext/>
              <w:keepLines/>
              <w:spacing w:after="0" w:line="240" w:lineRule="auto"/>
              <w:jc w:val="both"/>
              <w:rPr>
                <w:rFonts w:ascii="Open Sans" w:hAnsi="Open Sans" w:cs="Open Sans"/>
                <w:sz w:val="20"/>
                <w:szCs w:val="20"/>
                <w:lang w:eastAsia="sl-SI"/>
              </w:rPr>
            </w:pPr>
            <w:r w:rsidRPr="00EC31A2">
              <w:rPr>
                <w:rFonts w:ascii="Open Sans" w:hAnsi="Open Sans" w:cs="Open Sans"/>
                <w:sz w:val="20"/>
                <w:szCs w:val="20"/>
                <w:lang w:eastAsia="sl-SI"/>
              </w:rPr>
              <w:t>5. sklop: Strojna dela na področju vzdrževanja toplotnih izolacij</w:t>
            </w:r>
          </w:p>
        </w:tc>
        <w:tc>
          <w:tcPr>
            <w:tcW w:w="522" w:type="dxa"/>
          </w:tcPr>
          <w:p w14:paraId="5689F60B" w14:textId="77777777" w:rsidR="0061034E" w:rsidRDefault="0061034E" w:rsidP="0061034E">
            <w:pPr>
              <w:keepNext/>
              <w:keepLines/>
              <w:spacing w:after="0" w:line="240" w:lineRule="auto"/>
              <w:jc w:val="both"/>
              <w:rPr>
                <w:rFonts w:ascii="Open Sans" w:hAnsi="Open Sans" w:cs="Open Sans"/>
                <w:sz w:val="20"/>
                <w:szCs w:val="20"/>
                <w:lang w:eastAsia="sl-SI"/>
              </w:rPr>
            </w:pPr>
          </w:p>
        </w:tc>
        <w:tc>
          <w:tcPr>
            <w:tcW w:w="522" w:type="dxa"/>
          </w:tcPr>
          <w:p w14:paraId="05B0EA94" w14:textId="77777777" w:rsidR="0061034E" w:rsidRDefault="0061034E" w:rsidP="0061034E">
            <w:pPr>
              <w:keepNext/>
              <w:keepLines/>
              <w:spacing w:after="0" w:line="240" w:lineRule="auto"/>
              <w:jc w:val="both"/>
              <w:rPr>
                <w:rFonts w:ascii="Open Sans" w:hAnsi="Open Sans" w:cs="Open Sans"/>
                <w:sz w:val="20"/>
                <w:szCs w:val="20"/>
                <w:lang w:eastAsia="sl-SI"/>
              </w:rPr>
            </w:pPr>
          </w:p>
        </w:tc>
        <w:tc>
          <w:tcPr>
            <w:tcW w:w="522" w:type="dxa"/>
          </w:tcPr>
          <w:p w14:paraId="6F23D66D" w14:textId="77777777" w:rsidR="0061034E" w:rsidRDefault="0061034E" w:rsidP="0061034E">
            <w:pPr>
              <w:keepNext/>
              <w:keepLines/>
              <w:spacing w:after="0" w:line="240" w:lineRule="auto"/>
              <w:jc w:val="both"/>
              <w:rPr>
                <w:rFonts w:ascii="Open Sans" w:hAnsi="Open Sans" w:cs="Open Sans"/>
                <w:sz w:val="20"/>
                <w:szCs w:val="20"/>
                <w:lang w:eastAsia="sl-SI"/>
              </w:rPr>
            </w:pPr>
          </w:p>
        </w:tc>
        <w:tc>
          <w:tcPr>
            <w:tcW w:w="979" w:type="dxa"/>
          </w:tcPr>
          <w:p w14:paraId="4CE6094F" w14:textId="77777777" w:rsidR="0061034E" w:rsidRDefault="0061034E" w:rsidP="0061034E">
            <w:pPr>
              <w:keepNext/>
              <w:keepLines/>
              <w:spacing w:after="0" w:line="240" w:lineRule="auto"/>
              <w:jc w:val="both"/>
              <w:rPr>
                <w:rFonts w:ascii="Open Sans" w:hAnsi="Open Sans" w:cs="Open Sans"/>
                <w:sz w:val="20"/>
                <w:szCs w:val="20"/>
                <w:lang w:eastAsia="sl-SI"/>
              </w:rPr>
            </w:pPr>
          </w:p>
        </w:tc>
      </w:tr>
      <w:bookmarkEnd w:id="21"/>
    </w:tbl>
    <w:p w14:paraId="1EF92015" w14:textId="1A3542D7" w:rsidR="0051113B" w:rsidRPr="0051113B" w:rsidRDefault="0051113B" w:rsidP="0061034E">
      <w:pPr>
        <w:keepNext/>
        <w:keepLines/>
        <w:spacing w:after="0" w:line="240" w:lineRule="auto"/>
        <w:jc w:val="both"/>
        <w:rPr>
          <w:rFonts w:ascii="Open Sans" w:eastAsia="Times New Roman" w:hAnsi="Open Sans" w:cs="Open Sans"/>
          <w:sz w:val="20"/>
          <w:szCs w:val="20"/>
          <w:lang w:eastAsia="sl-SI"/>
        </w:rPr>
      </w:pPr>
    </w:p>
    <w:p w14:paraId="5AABC543"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r w:rsidRPr="0051113B">
        <w:rPr>
          <w:rFonts w:ascii="Open Sans" w:eastAsia="Times New Roman" w:hAnsi="Open Sans" w:cs="Open Sans"/>
          <w:sz w:val="20"/>
          <w:szCs w:val="20"/>
          <w:lang w:eastAsia="sl-SI"/>
        </w:rPr>
        <w:t>V primeru skupne prijave (ponudbe) navajamo naziv partnerja v skupni prijavi (ponudbi):</w:t>
      </w:r>
    </w:p>
    <w:tbl>
      <w:tblPr>
        <w:tblStyle w:val="Tabelamrea"/>
        <w:tblW w:w="0" w:type="auto"/>
        <w:tblLook w:val="04A0" w:firstRow="1" w:lastRow="0" w:firstColumn="1" w:lastColumn="0" w:noHBand="0" w:noVBand="1"/>
      </w:tblPr>
      <w:tblGrid>
        <w:gridCol w:w="8075"/>
        <w:gridCol w:w="1269"/>
      </w:tblGrid>
      <w:tr w:rsidR="0061034E" w14:paraId="3831FB1D" w14:textId="77777777" w:rsidTr="0061034E">
        <w:tc>
          <w:tcPr>
            <w:tcW w:w="8075" w:type="dxa"/>
          </w:tcPr>
          <w:p w14:paraId="4842CAB8" w14:textId="6B1A9771" w:rsidR="0061034E" w:rsidRDefault="0061034E" w:rsidP="0051113B">
            <w:pPr>
              <w:keepNext/>
              <w:keepLines/>
              <w:spacing w:after="0" w:line="240" w:lineRule="auto"/>
              <w:jc w:val="both"/>
              <w:rPr>
                <w:rFonts w:ascii="Open Sans" w:hAnsi="Open Sans" w:cs="Open Sans"/>
                <w:sz w:val="20"/>
                <w:szCs w:val="20"/>
                <w:lang w:eastAsia="sl-SI"/>
              </w:rPr>
            </w:pPr>
            <w:r>
              <w:rPr>
                <w:rFonts w:ascii="Open Sans" w:hAnsi="Open Sans" w:cs="Open Sans"/>
                <w:sz w:val="20"/>
                <w:szCs w:val="20"/>
                <w:lang w:eastAsia="sl-SI"/>
              </w:rPr>
              <w:t>Naziv in naslov partnerja v skupni prijavi (ponudbi)</w:t>
            </w:r>
          </w:p>
        </w:tc>
        <w:tc>
          <w:tcPr>
            <w:tcW w:w="1269" w:type="dxa"/>
          </w:tcPr>
          <w:p w14:paraId="4567BFB2" w14:textId="61BE5A33" w:rsidR="0061034E" w:rsidRDefault="0061034E" w:rsidP="0051113B">
            <w:pPr>
              <w:keepNext/>
              <w:keepLines/>
              <w:spacing w:after="0" w:line="240" w:lineRule="auto"/>
              <w:jc w:val="both"/>
              <w:rPr>
                <w:rFonts w:ascii="Open Sans" w:hAnsi="Open Sans" w:cs="Open Sans"/>
                <w:sz w:val="20"/>
                <w:szCs w:val="20"/>
                <w:lang w:eastAsia="sl-SI"/>
              </w:rPr>
            </w:pPr>
            <w:r>
              <w:rPr>
                <w:rFonts w:ascii="Open Sans" w:hAnsi="Open Sans" w:cs="Open Sans"/>
                <w:sz w:val="20"/>
                <w:szCs w:val="20"/>
                <w:lang w:eastAsia="sl-SI"/>
              </w:rPr>
              <w:t>Št. sklopa:</w:t>
            </w:r>
          </w:p>
        </w:tc>
      </w:tr>
      <w:tr w:rsidR="0061034E" w14:paraId="75F432C4" w14:textId="77777777" w:rsidTr="0061034E">
        <w:tc>
          <w:tcPr>
            <w:tcW w:w="8075" w:type="dxa"/>
          </w:tcPr>
          <w:p w14:paraId="707B4D24" w14:textId="77777777" w:rsidR="0061034E" w:rsidRDefault="0061034E" w:rsidP="0051113B">
            <w:pPr>
              <w:keepNext/>
              <w:keepLines/>
              <w:spacing w:after="0" w:line="240" w:lineRule="auto"/>
              <w:jc w:val="both"/>
              <w:rPr>
                <w:rFonts w:ascii="Open Sans" w:hAnsi="Open Sans" w:cs="Open Sans"/>
                <w:sz w:val="20"/>
                <w:szCs w:val="20"/>
                <w:lang w:eastAsia="sl-SI"/>
              </w:rPr>
            </w:pPr>
          </w:p>
        </w:tc>
        <w:tc>
          <w:tcPr>
            <w:tcW w:w="1269" w:type="dxa"/>
          </w:tcPr>
          <w:p w14:paraId="454B5477" w14:textId="77777777" w:rsidR="0061034E" w:rsidRDefault="0061034E" w:rsidP="0051113B">
            <w:pPr>
              <w:keepNext/>
              <w:keepLines/>
              <w:spacing w:after="0" w:line="240" w:lineRule="auto"/>
              <w:jc w:val="both"/>
              <w:rPr>
                <w:rFonts w:ascii="Open Sans" w:hAnsi="Open Sans" w:cs="Open Sans"/>
                <w:sz w:val="20"/>
                <w:szCs w:val="20"/>
                <w:lang w:eastAsia="sl-SI"/>
              </w:rPr>
            </w:pPr>
          </w:p>
        </w:tc>
      </w:tr>
      <w:tr w:rsidR="0061034E" w14:paraId="4E82C9E2" w14:textId="77777777" w:rsidTr="0061034E">
        <w:tc>
          <w:tcPr>
            <w:tcW w:w="8075" w:type="dxa"/>
          </w:tcPr>
          <w:p w14:paraId="344C8BBB" w14:textId="77777777" w:rsidR="0061034E" w:rsidRDefault="0061034E" w:rsidP="0051113B">
            <w:pPr>
              <w:keepNext/>
              <w:keepLines/>
              <w:spacing w:after="0" w:line="240" w:lineRule="auto"/>
              <w:jc w:val="both"/>
              <w:rPr>
                <w:rFonts w:ascii="Open Sans" w:hAnsi="Open Sans" w:cs="Open Sans"/>
                <w:sz w:val="20"/>
                <w:szCs w:val="20"/>
                <w:lang w:eastAsia="sl-SI"/>
              </w:rPr>
            </w:pPr>
          </w:p>
        </w:tc>
        <w:tc>
          <w:tcPr>
            <w:tcW w:w="1269" w:type="dxa"/>
          </w:tcPr>
          <w:p w14:paraId="77994897" w14:textId="77777777" w:rsidR="0061034E" w:rsidRDefault="0061034E" w:rsidP="0051113B">
            <w:pPr>
              <w:keepNext/>
              <w:keepLines/>
              <w:spacing w:after="0" w:line="240" w:lineRule="auto"/>
              <w:jc w:val="both"/>
              <w:rPr>
                <w:rFonts w:ascii="Open Sans" w:hAnsi="Open Sans" w:cs="Open Sans"/>
                <w:sz w:val="20"/>
                <w:szCs w:val="20"/>
                <w:lang w:eastAsia="sl-SI"/>
              </w:rPr>
            </w:pPr>
          </w:p>
        </w:tc>
      </w:tr>
    </w:tbl>
    <w:p w14:paraId="45E909F2"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p>
    <w:p w14:paraId="182F5E43"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r w:rsidRPr="0051113B">
        <w:rPr>
          <w:rFonts w:ascii="Open Sans" w:eastAsia="Times New Roman" w:hAnsi="Open Sans" w:cs="Open Sans"/>
          <w:sz w:val="20"/>
          <w:szCs w:val="20"/>
          <w:lang w:eastAsia="sl-SI"/>
        </w:rPr>
        <w:t>Izjavljamo, da se strinjamo z vsemi pogoji in zahtevami razpisne dokumentacije oziroma da v celoti izpolnjujemo le-te.</w:t>
      </w:r>
    </w:p>
    <w:p w14:paraId="6C3FDF8B" w14:textId="77777777" w:rsidR="0051113B" w:rsidRPr="0051113B" w:rsidRDefault="0051113B" w:rsidP="0051113B">
      <w:pPr>
        <w:keepNext/>
        <w:keepLines/>
        <w:spacing w:after="0" w:line="240" w:lineRule="auto"/>
        <w:jc w:val="both"/>
        <w:rPr>
          <w:rFonts w:ascii="Open Sans" w:eastAsia="Times New Roman" w:hAnsi="Open Sans" w:cs="Open Sans"/>
          <w:sz w:val="20"/>
          <w:szCs w:val="20"/>
          <w:highlight w:val="yellow"/>
          <w:lang w:eastAsia="sl-SI"/>
        </w:rPr>
      </w:pPr>
    </w:p>
    <w:p w14:paraId="696FC1F8"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r w:rsidRPr="0051113B">
        <w:rPr>
          <w:rFonts w:ascii="Open Sans" w:eastAsia="Times New Roman" w:hAnsi="Open Sans" w:cs="Open Sans"/>
          <w:sz w:val="20"/>
          <w:szCs w:val="20"/>
          <w:lang w:eastAsia="sl-SI"/>
        </w:rPr>
        <w:t>Prijava (Ponudba) je zavezujoča in veljavna 6 (šest) mesecev  od datuma določenega za oddajo prijav (ponudb) oziroma do predložitve finančnega zavarovanja za dobro izvedbo pogodbenih obveznosti.</w:t>
      </w:r>
    </w:p>
    <w:p w14:paraId="65E41ED7" w14:textId="77777777" w:rsidR="0051113B" w:rsidRPr="0051113B" w:rsidRDefault="0051113B" w:rsidP="0051113B">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51113B" w:rsidRPr="0051113B" w14:paraId="084064C5" w14:textId="77777777" w:rsidTr="002D534A">
        <w:trPr>
          <w:trHeight w:val="235"/>
        </w:trPr>
        <w:tc>
          <w:tcPr>
            <w:tcW w:w="3402" w:type="dxa"/>
            <w:tcBorders>
              <w:bottom w:val="single" w:sz="4" w:space="0" w:color="auto"/>
            </w:tcBorders>
          </w:tcPr>
          <w:p w14:paraId="7B7FF88A" w14:textId="77777777" w:rsidR="0051113B" w:rsidRPr="0051113B" w:rsidRDefault="0051113B" w:rsidP="0051113B">
            <w:pPr>
              <w:keepNext/>
              <w:keepLines/>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776ECF8C" w14:textId="77777777" w:rsidR="0051113B" w:rsidRPr="0051113B" w:rsidRDefault="0051113B" w:rsidP="0051113B">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711D3327" w14:textId="77777777" w:rsidR="0051113B" w:rsidRPr="0051113B" w:rsidRDefault="0051113B" w:rsidP="0051113B">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51113B" w:rsidRPr="0051113B" w14:paraId="272A4707" w14:textId="77777777" w:rsidTr="002D534A">
        <w:trPr>
          <w:trHeight w:val="235"/>
        </w:trPr>
        <w:tc>
          <w:tcPr>
            <w:tcW w:w="3402" w:type="dxa"/>
            <w:tcBorders>
              <w:top w:val="single" w:sz="4" w:space="0" w:color="auto"/>
            </w:tcBorders>
          </w:tcPr>
          <w:p w14:paraId="296687F3" w14:textId="77777777" w:rsidR="0051113B" w:rsidRPr="0051113B" w:rsidRDefault="0051113B" w:rsidP="0051113B">
            <w:pPr>
              <w:keepNext/>
              <w:keepLines/>
              <w:spacing w:after="0" w:line="240" w:lineRule="auto"/>
              <w:jc w:val="both"/>
              <w:rPr>
                <w:rFonts w:ascii="Open Sans" w:eastAsia="Times New Roman" w:hAnsi="Open Sans" w:cs="Open Sans"/>
                <w:snapToGrid w:val="0"/>
                <w:color w:val="000000"/>
                <w:sz w:val="20"/>
                <w:szCs w:val="20"/>
                <w:lang w:eastAsia="sl-SI"/>
              </w:rPr>
            </w:pPr>
            <w:r w:rsidRPr="0051113B">
              <w:rPr>
                <w:rFonts w:ascii="Open Sans" w:eastAsia="Times New Roman" w:hAnsi="Open Sans" w:cs="Open Sans"/>
                <w:snapToGrid w:val="0"/>
                <w:color w:val="000000"/>
                <w:sz w:val="20"/>
                <w:szCs w:val="20"/>
                <w:lang w:eastAsia="sl-SI"/>
              </w:rPr>
              <w:t>(kraj, datum)</w:t>
            </w:r>
          </w:p>
        </w:tc>
        <w:tc>
          <w:tcPr>
            <w:tcW w:w="2268" w:type="dxa"/>
          </w:tcPr>
          <w:p w14:paraId="5D7A3976" w14:textId="77777777" w:rsidR="0051113B" w:rsidRPr="0051113B" w:rsidRDefault="0051113B" w:rsidP="0051113B">
            <w:pPr>
              <w:keepNext/>
              <w:keepLines/>
              <w:spacing w:after="0" w:line="240" w:lineRule="auto"/>
              <w:jc w:val="center"/>
              <w:rPr>
                <w:rFonts w:ascii="Open Sans" w:eastAsia="Times New Roman" w:hAnsi="Open Sans" w:cs="Open Sans"/>
                <w:snapToGrid w:val="0"/>
                <w:color w:val="000000"/>
                <w:sz w:val="20"/>
                <w:szCs w:val="20"/>
                <w:lang w:eastAsia="sl-SI"/>
              </w:rPr>
            </w:pPr>
            <w:r w:rsidRPr="0051113B">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34FB48F2" w14:textId="77777777" w:rsidR="0051113B" w:rsidRPr="0051113B" w:rsidRDefault="0051113B" w:rsidP="0051113B">
            <w:pPr>
              <w:keepNext/>
              <w:keepLines/>
              <w:spacing w:after="0" w:line="240" w:lineRule="auto"/>
              <w:jc w:val="both"/>
              <w:rPr>
                <w:rFonts w:ascii="Open Sans" w:eastAsia="Times New Roman" w:hAnsi="Open Sans" w:cs="Open Sans"/>
                <w:snapToGrid w:val="0"/>
                <w:color w:val="000000"/>
                <w:sz w:val="20"/>
                <w:szCs w:val="20"/>
                <w:lang w:eastAsia="sl-SI"/>
              </w:rPr>
            </w:pPr>
            <w:r w:rsidRPr="0051113B">
              <w:rPr>
                <w:rFonts w:ascii="Open Sans" w:eastAsia="Times New Roman" w:hAnsi="Open Sans" w:cs="Open Sans"/>
                <w:snapToGrid w:val="0"/>
                <w:color w:val="000000"/>
                <w:sz w:val="20"/>
                <w:szCs w:val="20"/>
                <w:lang w:eastAsia="sl-SI"/>
              </w:rPr>
              <w:t>(</w:t>
            </w:r>
            <w:r w:rsidRPr="0051113B">
              <w:rPr>
                <w:rFonts w:ascii="Open Sans" w:eastAsia="Times New Roman" w:hAnsi="Open Sans" w:cs="Open Sans"/>
                <w:snapToGrid w:val="0"/>
                <w:sz w:val="20"/>
                <w:szCs w:val="20"/>
                <w:lang w:eastAsia="sl-SI"/>
              </w:rPr>
              <w:t xml:space="preserve">ime in priimek ter podpis odgovorne osebe </w:t>
            </w:r>
            <w:r w:rsidRPr="0051113B">
              <w:rPr>
                <w:rFonts w:ascii="Open Sans" w:eastAsia="Times New Roman" w:hAnsi="Open Sans" w:cs="Open Sans"/>
                <w:sz w:val="20"/>
                <w:szCs w:val="20"/>
                <w:lang w:eastAsia="sl-SI"/>
              </w:rPr>
              <w:t>kandidata</w:t>
            </w:r>
            <w:r w:rsidRPr="0051113B">
              <w:rPr>
                <w:rFonts w:ascii="Open Sans" w:eastAsia="Times New Roman" w:hAnsi="Open Sans" w:cs="Open Sans"/>
                <w:snapToGrid w:val="0"/>
                <w:color w:val="000000"/>
                <w:sz w:val="20"/>
                <w:szCs w:val="20"/>
                <w:lang w:eastAsia="sl-SI"/>
              </w:rPr>
              <w:t>)</w:t>
            </w:r>
          </w:p>
        </w:tc>
      </w:tr>
    </w:tbl>
    <w:p w14:paraId="1BF3AC97" w14:textId="77777777" w:rsidR="0051113B" w:rsidRPr="0051113B" w:rsidRDefault="0051113B" w:rsidP="0051113B">
      <w:pPr>
        <w:keepNext/>
        <w:keepLines/>
        <w:widowControl w:val="0"/>
        <w:spacing w:after="0" w:line="240" w:lineRule="auto"/>
        <w:rPr>
          <w:rFonts w:ascii="Open Sans" w:eastAsia="Times New Roman" w:hAnsi="Open Sans" w:cs="Open Sans"/>
          <w:sz w:val="20"/>
          <w:szCs w:val="20"/>
          <w:lang w:eastAsia="sl-SI"/>
        </w:rPr>
      </w:pPr>
      <w:r w:rsidRPr="0051113B">
        <w:rPr>
          <w:rFonts w:ascii="Open Sans" w:eastAsia="Times New Roman" w:hAnsi="Open Sans" w:cs="Open Sans"/>
          <w:sz w:val="20"/>
          <w:szCs w:val="20"/>
          <w:lang w:eastAsia="sl-SI"/>
        </w:rPr>
        <w:br w:type="page"/>
      </w: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344"/>
      </w:tblGrid>
      <w:tr w:rsidR="0051113B" w:rsidRPr="0051113B" w14:paraId="3D36359D" w14:textId="77777777" w:rsidTr="002D534A">
        <w:tc>
          <w:tcPr>
            <w:tcW w:w="8080" w:type="dxa"/>
            <w:tcBorders>
              <w:top w:val="single" w:sz="4" w:space="0" w:color="auto"/>
              <w:bottom w:val="single" w:sz="4" w:space="0" w:color="auto"/>
            </w:tcBorders>
          </w:tcPr>
          <w:p w14:paraId="6E30D68C"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r w:rsidRPr="0051113B">
              <w:rPr>
                <w:rFonts w:ascii="Open Sans" w:eastAsia="Times New Roman" w:hAnsi="Open Sans" w:cs="Open Sans"/>
                <w:sz w:val="20"/>
                <w:szCs w:val="20"/>
                <w:lang w:eastAsia="sl-SI"/>
              </w:rPr>
              <w:lastRenderedPageBreak/>
              <w:br w:type="page"/>
            </w:r>
            <w:r w:rsidRPr="0051113B">
              <w:rPr>
                <w:rFonts w:ascii="Open Sans" w:eastAsia="Times New Roman" w:hAnsi="Open Sans" w:cs="Open Sans"/>
                <w:sz w:val="20"/>
                <w:szCs w:val="20"/>
                <w:lang w:eastAsia="sl-SI"/>
              </w:rPr>
              <w:br w:type="page"/>
            </w:r>
            <w:r w:rsidRPr="0051113B">
              <w:rPr>
                <w:rFonts w:ascii="Open Sans" w:eastAsia="Times New Roman" w:hAnsi="Open Sans" w:cs="Open Sans"/>
                <w:sz w:val="20"/>
                <w:szCs w:val="20"/>
                <w:lang w:eastAsia="sl-SI"/>
              </w:rPr>
              <w:br w:type="page"/>
            </w:r>
            <w:r w:rsidRPr="0051113B">
              <w:rPr>
                <w:rFonts w:ascii="Open Sans" w:eastAsia="Times New Roman" w:hAnsi="Open Sans" w:cs="Open Sans"/>
                <w:sz w:val="20"/>
                <w:szCs w:val="20"/>
                <w:lang w:eastAsia="sl-SI"/>
              </w:rPr>
              <w:br w:type="page"/>
            </w:r>
            <w:r w:rsidRPr="0051113B">
              <w:rPr>
                <w:rFonts w:ascii="Open Sans" w:eastAsia="Times New Roman" w:hAnsi="Open Sans" w:cs="Open Sans"/>
                <w:sz w:val="20"/>
                <w:szCs w:val="20"/>
                <w:lang w:eastAsia="sl-SI"/>
              </w:rPr>
              <w:br w:type="page"/>
            </w:r>
            <w:r w:rsidRPr="0051113B">
              <w:rPr>
                <w:rFonts w:ascii="Open Sans" w:eastAsia="Times New Roman" w:hAnsi="Open Sans" w:cs="Open Sans"/>
                <w:sz w:val="20"/>
                <w:szCs w:val="20"/>
                <w:lang w:eastAsia="sl-SI"/>
              </w:rPr>
              <w:br w:type="page"/>
            </w:r>
            <w:r w:rsidRPr="0051113B">
              <w:rPr>
                <w:rFonts w:ascii="Open Sans" w:eastAsia="Times New Roman" w:hAnsi="Open Sans" w:cs="Open Sans"/>
                <w:sz w:val="20"/>
                <w:szCs w:val="20"/>
                <w:lang w:eastAsia="sl-SI"/>
              </w:rPr>
              <w:br w:type="page"/>
            </w:r>
            <w:r w:rsidRPr="0051113B">
              <w:rPr>
                <w:rFonts w:ascii="Open Sans" w:eastAsia="Times New Roman" w:hAnsi="Open Sans" w:cs="Open Sans"/>
                <w:sz w:val="20"/>
                <w:szCs w:val="20"/>
                <w:lang w:eastAsia="sl-SI"/>
              </w:rPr>
              <w:br w:type="page"/>
              <w:t>PODATKI O KANDIDATU (PONUDNIKU)</w:t>
            </w:r>
          </w:p>
        </w:tc>
        <w:tc>
          <w:tcPr>
            <w:tcW w:w="1344" w:type="dxa"/>
            <w:tcBorders>
              <w:top w:val="single" w:sz="4" w:space="0" w:color="auto"/>
              <w:bottom w:val="single" w:sz="4" w:space="0" w:color="auto"/>
            </w:tcBorders>
          </w:tcPr>
          <w:p w14:paraId="62A3B3D1" w14:textId="77777777" w:rsidR="0051113B" w:rsidRPr="0051113B" w:rsidRDefault="0051113B" w:rsidP="0051113B">
            <w:pPr>
              <w:keepNext/>
              <w:keepLines/>
              <w:spacing w:after="0" w:line="240" w:lineRule="auto"/>
              <w:jc w:val="both"/>
              <w:rPr>
                <w:rFonts w:ascii="Open Sans" w:eastAsia="Times New Roman" w:hAnsi="Open Sans" w:cs="Open Sans"/>
                <w:b/>
                <w:bCs/>
                <w:i/>
                <w:iCs/>
                <w:sz w:val="20"/>
                <w:szCs w:val="20"/>
                <w:lang w:eastAsia="sl-SI"/>
              </w:rPr>
            </w:pPr>
            <w:r w:rsidRPr="0051113B">
              <w:rPr>
                <w:rFonts w:ascii="Open Sans" w:eastAsia="Times New Roman" w:hAnsi="Open Sans" w:cs="Open Sans"/>
                <w:b/>
                <w:bCs/>
                <w:i/>
                <w:iCs/>
                <w:sz w:val="20"/>
                <w:szCs w:val="20"/>
                <w:lang w:eastAsia="sl-SI"/>
              </w:rPr>
              <w:t>Priloga 1</w:t>
            </w:r>
          </w:p>
        </w:tc>
      </w:tr>
    </w:tbl>
    <w:p w14:paraId="63B395F5" w14:textId="77777777" w:rsidR="0051113B" w:rsidRPr="0051113B" w:rsidRDefault="0051113B" w:rsidP="0051113B">
      <w:pPr>
        <w:keepNext/>
        <w:keepLines/>
        <w:spacing w:after="0" w:line="240" w:lineRule="auto"/>
        <w:jc w:val="both"/>
        <w:rPr>
          <w:rFonts w:ascii="Open Sans" w:eastAsia="Times New Roman" w:hAnsi="Open Sans" w:cs="Open Sans"/>
          <w:b/>
          <w:sz w:val="20"/>
          <w:szCs w:val="20"/>
          <w:lang w:eastAsia="sl-SI"/>
        </w:rPr>
      </w:pPr>
    </w:p>
    <w:p w14:paraId="7B8CD49B" w14:textId="01A385EC" w:rsidR="0051113B" w:rsidRPr="0051113B" w:rsidRDefault="0051113B" w:rsidP="0051113B">
      <w:pPr>
        <w:keepNext/>
        <w:keepLines/>
        <w:spacing w:after="0" w:line="240" w:lineRule="auto"/>
        <w:jc w:val="both"/>
        <w:rPr>
          <w:rFonts w:ascii="Open Sans" w:eastAsia="Times New Roman" w:hAnsi="Open Sans" w:cs="Open Sans"/>
          <w:b/>
          <w:sz w:val="20"/>
          <w:szCs w:val="20"/>
          <w:lang w:val="x-none" w:eastAsia="sl-SI"/>
        </w:rPr>
      </w:pPr>
      <w:r>
        <w:rPr>
          <w:rFonts w:ascii="Open Sans" w:eastAsia="Times New Roman" w:hAnsi="Open Sans" w:cs="Open Sans"/>
          <w:b/>
          <w:noProof/>
          <w:sz w:val="20"/>
          <w:szCs w:val="20"/>
          <w:lang w:val="x-none" w:eastAsia="sl-SI"/>
        </w:rPr>
        <w:t>ENLJ-SPV-141/26</w:t>
      </w:r>
      <w:r w:rsidRPr="0051113B">
        <w:rPr>
          <w:rFonts w:ascii="Open Sans" w:eastAsia="Times New Roman" w:hAnsi="Open Sans" w:cs="Open Sans"/>
          <w:b/>
          <w:noProof/>
          <w:sz w:val="20"/>
          <w:szCs w:val="20"/>
          <w:lang w:val="x-none" w:eastAsia="sl-SI"/>
        </w:rPr>
        <w:t xml:space="preserve"> </w:t>
      </w:r>
      <w:r w:rsidRPr="0051113B">
        <w:rPr>
          <w:rFonts w:ascii="Open Sans" w:eastAsia="Times New Roman" w:hAnsi="Open Sans" w:cs="Open Sans"/>
          <w:b/>
          <w:color w:val="000000"/>
          <w:sz w:val="20"/>
          <w:szCs w:val="20"/>
          <w:lang w:val="x-none" w:eastAsia="sl-SI"/>
        </w:rPr>
        <w:t xml:space="preserve">– </w:t>
      </w:r>
      <w:r>
        <w:rPr>
          <w:rFonts w:ascii="Open Sans" w:eastAsia="Times New Roman" w:hAnsi="Open Sans" w:cs="Open Sans"/>
          <w:b/>
          <w:noProof/>
          <w:sz w:val="20"/>
          <w:szCs w:val="20"/>
          <w:lang w:val="x-none" w:eastAsia="sl-SI"/>
        </w:rPr>
        <w:t>Strojno vzdrževalna dela na napravah v glavnem pogonskem objektu po sklopih</w:t>
      </w:r>
    </w:p>
    <w:p w14:paraId="64C54122" w14:textId="77777777" w:rsidR="0051113B" w:rsidRPr="0051113B" w:rsidRDefault="0051113B" w:rsidP="0051113B">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
        <w:gridCol w:w="2552"/>
        <w:gridCol w:w="914"/>
        <w:gridCol w:w="3050"/>
        <w:gridCol w:w="2840"/>
        <w:gridCol w:w="210"/>
      </w:tblGrid>
      <w:tr w:rsidR="0051113B" w:rsidRPr="0051113B" w14:paraId="60D2972F" w14:textId="77777777" w:rsidTr="002D534A">
        <w:trPr>
          <w:gridBefore w:val="1"/>
          <w:gridAfter w:val="1"/>
          <w:wBefore w:w="70" w:type="dxa"/>
          <w:wAfter w:w="210" w:type="dxa"/>
        </w:trPr>
        <w:tc>
          <w:tcPr>
            <w:tcW w:w="2552" w:type="dxa"/>
            <w:tcBorders>
              <w:top w:val="nil"/>
              <w:left w:val="nil"/>
              <w:bottom w:val="nil"/>
              <w:right w:val="nil"/>
            </w:tcBorders>
            <w:vAlign w:val="bottom"/>
          </w:tcPr>
          <w:p w14:paraId="7E6094E2" w14:textId="77777777" w:rsidR="0051113B" w:rsidRPr="0051113B" w:rsidRDefault="0051113B" w:rsidP="0051113B">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51113B">
              <w:rPr>
                <w:rFonts w:ascii="Open Sans" w:eastAsia="Times New Roman" w:hAnsi="Open Sans" w:cs="Open Sans"/>
                <w:sz w:val="20"/>
                <w:szCs w:val="20"/>
                <w:lang w:eastAsia="sl-SI"/>
              </w:rPr>
              <w:t>Naziv kandidata</w:t>
            </w:r>
          </w:p>
        </w:tc>
        <w:tc>
          <w:tcPr>
            <w:tcW w:w="6804" w:type="dxa"/>
            <w:gridSpan w:val="3"/>
            <w:tcBorders>
              <w:top w:val="nil"/>
              <w:left w:val="nil"/>
              <w:right w:val="nil"/>
            </w:tcBorders>
          </w:tcPr>
          <w:p w14:paraId="5A3C92A5" w14:textId="77777777" w:rsidR="0051113B" w:rsidRPr="0051113B" w:rsidRDefault="0051113B" w:rsidP="0051113B">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1113B" w:rsidRPr="0051113B" w14:paraId="0F2AFEAB" w14:textId="77777777" w:rsidTr="002D534A">
        <w:trPr>
          <w:gridBefore w:val="1"/>
          <w:gridAfter w:val="1"/>
          <w:wBefore w:w="70" w:type="dxa"/>
          <w:wAfter w:w="210" w:type="dxa"/>
        </w:trPr>
        <w:tc>
          <w:tcPr>
            <w:tcW w:w="2552" w:type="dxa"/>
            <w:tcBorders>
              <w:top w:val="nil"/>
              <w:left w:val="nil"/>
              <w:bottom w:val="nil"/>
              <w:right w:val="nil"/>
            </w:tcBorders>
          </w:tcPr>
          <w:p w14:paraId="09FEDEB6" w14:textId="77777777" w:rsidR="0051113B" w:rsidRPr="0051113B" w:rsidRDefault="0051113B" w:rsidP="0051113B">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c>
          <w:tcPr>
            <w:tcW w:w="6804" w:type="dxa"/>
            <w:gridSpan w:val="3"/>
            <w:tcBorders>
              <w:left w:val="nil"/>
              <w:right w:val="nil"/>
            </w:tcBorders>
          </w:tcPr>
          <w:p w14:paraId="11B2B088" w14:textId="77777777" w:rsidR="0051113B" w:rsidRPr="0051113B" w:rsidRDefault="0051113B" w:rsidP="0051113B">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1113B" w:rsidRPr="0051113B" w14:paraId="4A5CE356" w14:textId="77777777" w:rsidTr="002D534A">
        <w:trPr>
          <w:gridBefore w:val="1"/>
          <w:gridAfter w:val="1"/>
          <w:wBefore w:w="70" w:type="dxa"/>
          <w:wAfter w:w="210" w:type="dxa"/>
        </w:trPr>
        <w:tc>
          <w:tcPr>
            <w:tcW w:w="2552" w:type="dxa"/>
            <w:tcBorders>
              <w:top w:val="nil"/>
              <w:left w:val="nil"/>
              <w:bottom w:val="nil"/>
              <w:right w:val="nil"/>
            </w:tcBorders>
            <w:vAlign w:val="bottom"/>
          </w:tcPr>
          <w:p w14:paraId="7F788E81" w14:textId="77777777" w:rsidR="0051113B" w:rsidRPr="0051113B" w:rsidRDefault="0051113B" w:rsidP="0051113B">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51113B">
              <w:rPr>
                <w:rFonts w:ascii="Open Sans" w:eastAsia="Times New Roman" w:hAnsi="Open Sans" w:cs="Open Sans"/>
                <w:sz w:val="20"/>
                <w:szCs w:val="20"/>
                <w:lang w:eastAsia="sl-SI"/>
              </w:rPr>
              <w:t>Naslov kandidata</w:t>
            </w:r>
          </w:p>
        </w:tc>
        <w:tc>
          <w:tcPr>
            <w:tcW w:w="6804" w:type="dxa"/>
            <w:gridSpan w:val="3"/>
            <w:tcBorders>
              <w:top w:val="nil"/>
              <w:left w:val="nil"/>
              <w:right w:val="nil"/>
            </w:tcBorders>
          </w:tcPr>
          <w:p w14:paraId="4EFFE765" w14:textId="77777777" w:rsidR="0051113B" w:rsidRPr="0051113B" w:rsidRDefault="0051113B" w:rsidP="0051113B">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1113B" w:rsidRPr="0051113B" w14:paraId="5B4675E6" w14:textId="77777777" w:rsidTr="002D534A">
        <w:trPr>
          <w:gridBefore w:val="1"/>
          <w:gridAfter w:val="1"/>
          <w:wBefore w:w="70" w:type="dxa"/>
          <w:wAfter w:w="210" w:type="dxa"/>
        </w:trPr>
        <w:tc>
          <w:tcPr>
            <w:tcW w:w="2552" w:type="dxa"/>
            <w:tcBorders>
              <w:top w:val="nil"/>
              <w:left w:val="nil"/>
              <w:bottom w:val="nil"/>
              <w:right w:val="nil"/>
            </w:tcBorders>
          </w:tcPr>
          <w:p w14:paraId="688A2551" w14:textId="77777777" w:rsidR="0051113B" w:rsidRPr="0051113B" w:rsidRDefault="0051113B" w:rsidP="0051113B">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c>
          <w:tcPr>
            <w:tcW w:w="6804" w:type="dxa"/>
            <w:gridSpan w:val="3"/>
            <w:tcBorders>
              <w:left w:val="nil"/>
              <w:right w:val="nil"/>
            </w:tcBorders>
          </w:tcPr>
          <w:p w14:paraId="16C694C8" w14:textId="77777777" w:rsidR="0051113B" w:rsidRPr="0051113B" w:rsidRDefault="0051113B" w:rsidP="0051113B">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1113B" w:rsidRPr="0051113B" w14:paraId="28221BE1" w14:textId="77777777" w:rsidTr="002D534A">
        <w:trPr>
          <w:gridBefore w:val="1"/>
          <w:gridAfter w:val="1"/>
          <w:wBefore w:w="70" w:type="dxa"/>
          <w:wAfter w:w="210" w:type="dxa"/>
        </w:trPr>
        <w:tc>
          <w:tcPr>
            <w:tcW w:w="2552" w:type="dxa"/>
            <w:tcBorders>
              <w:top w:val="nil"/>
              <w:left w:val="nil"/>
              <w:bottom w:val="nil"/>
              <w:right w:val="nil"/>
            </w:tcBorders>
            <w:vAlign w:val="bottom"/>
          </w:tcPr>
          <w:p w14:paraId="3925F011" w14:textId="77777777" w:rsidR="0051113B" w:rsidRPr="0051113B" w:rsidRDefault="0051113B" w:rsidP="0051113B">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r w:rsidRPr="0051113B">
              <w:rPr>
                <w:rFonts w:ascii="Open Sans" w:eastAsia="Times New Roman" w:hAnsi="Open Sans" w:cs="Open Sans"/>
                <w:sz w:val="20"/>
                <w:szCs w:val="20"/>
                <w:lang w:eastAsia="sl-SI"/>
              </w:rPr>
              <w:t>TRR (IBAN, SWIFT)</w:t>
            </w:r>
          </w:p>
        </w:tc>
        <w:tc>
          <w:tcPr>
            <w:tcW w:w="6804" w:type="dxa"/>
            <w:gridSpan w:val="3"/>
            <w:tcBorders>
              <w:top w:val="nil"/>
              <w:left w:val="nil"/>
              <w:right w:val="nil"/>
            </w:tcBorders>
          </w:tcPr>
          <w:p w14:paraId="7F778B26" w14:textId="77777777" w:rsidR="0051113B" w:rsidRPr="0051113B" w:rsidRDefault="0051113B" w:rsidP="0051113B">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1113B" w:rsidRPr="0051113B" w14:paraId="1DFDD15A" w14:textId="77777777" w:rsidTr="002D534A">
        <w:trPr>
          <w:gridBefore w:val="1"/>
          <w:gridAfter w:val="1"/>
          <w:wBefore w:w="70" w:type="dxa"/>
          <w:wAfter w:w="210" w:type="dxa"/>
        </w:trPr>
        <w:tc>
          <w:tcPr>
            <w:tcW w:w="2552" w:type="dxa"/>
            <w:tcBorders>
              <w:top w:val="nil"/>
              <w:left w:val="nil"/>
              <w:bottom w:val="nil"/>
              <w:right w:val="nil"/>
            </w:tcBorders>
            <w:vAlign w:val="bottom"/>
          </w:tcPr>
          <w:p w14:paraId="3F944FF2" w14:textId="77777777" w:rsidR="0051113B" w:rsidRPr="0051113B" w:rsidRDefault="0051113B" w:rsidP="0051113B">
            <w:pPr>
              <w:keepNext/>
              <w:keepLines/>
              <w:tabs>
                <w:tab w:val="left" w:pos="567"/>
                <w:tab w:val="left" w:pos="993"/>
              </w:tabs>
              <w:spacing w:after="0" w:line="240" w:lineRule="auto"/>
              <w:jc w:val="both"/>
              <w:rPr>
                <w:rFonts w:ascii="Open Sans" w:eastAsia="Times New Roman" w:hAnsi="Open Sans" w:cs="Open Sans"/>
                <w:sz w:val="20"/>
                <w:szCs w:val="20"/>
                <w:lang w:eastAsia="sl-SI"/>
              </w:rPr>
            </w:pPr>
            <w:r w:rsidRPr="0051113B">
              <w:rPr>
                <w:rFonts w:ascii="Open Sans" w:eastAsia="Times New Roman" w:hAnsi="Open Sans" w:cs="Open Sans"/>
                <w:sz w:val="20"/>
                <w:szCs w:val="20"/>
                <w:lang w:eastAsia="sl-SI"/>
              </w:rPr>
              <w:t>Matična banka</w:t>
            </w:r>
          </w:p>
        </w:tc>
        <w:tc>
          <w:tcPr>
            <w:tcW w:w="6804" w:type="dxa"/>
            <w:gridSpan w:val="3"/>
            <w:tcBorders>
              <w:left w:val="nil"/>
              <w:right w:val="nil"/>
            </w:tcBorders>
          </w:tcPr>
          <w:p w14:paraId="37CBBC26" w14:textId="77777777" w:rsidR="0051113B" w:rsidRPr="0051113B" w:rsidRDefault="0051113B" w:rsidP="0051113B">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1113B" w:rsidRPr="0051113B" w14:paraId="209008CB" w14:textId="77777777" w:rsidTr="002D534A">
        <w:trPr>
          <w:gridBefore w:val="1"/>
          <w:gridAfter w:val="1"/>
          <w:wBefore w:w="70" w:type="dxa"/>
          <w:wAfter w:w="210" w:type="dxa"/>
        </w:trPr>
        <w:tc>
          <w:tcPr>
            <w:tcW w:w="2552" w:type="dxa"/>
            <w:tcBorders>
              <w:top w:val="nil"/>
              <w:left w:val="nil"/>
              <w:bottom w:val="nil"/>
              <w:right w:val="nil"/>
            </w:tcBorders>
            <w:vAlign w:val="bottom"/>
          </w:tcPr>
          <w:p w14:paraId="2D55317A" w14:textId="77777777" w:rsidR="0051113B" w:rsidRPr="0051113B" w:rsidRDefault="0051113B" w:rsidP="0051113B">
            <w:pPr>
              <w:keepNext/>
              <w:keepLines/>
              <w:tabs>
                <w:tab w:val="left" w:pos="567"/>
                <w:tab w:val="left" w:pos="993"/>
              </w:tabs>
              <w:spacing w:after="0" w:line="240" w:lineRule="auto"/>
              <w:jc w:val="both"/>
              <w:rPr>
                <w:rFonts w:ascii="Open Sans" w:eastAsia="Times New Roman" w:hAnsi="Open Sans" w:cs="Open Sans"/>
                <w:sz w:val="20"/>
                <w:szCs w:val="20"/>
                <w:lang w:eastAsia="sl-SI"/>
              </w:rPr>
            </w:pPr>
            <w:r w:rsidRPr="0051113B">
              <w:rPr>
                <w:rFonts w:ascii="Open Sans" w:eastAsia="Times New Roman" w:hAnsi="Open Sans" w:cs="Open Sans"/>
                <w:sz w:val="20"/>
                <w:szCs w:val="20"/>
                <w:lang w:eastAsia="sl-SI"/>
              </w:rPr>
              <w:t>ID številka za DDV</w:t>
            </w:r>
          </w:p>
        </w:tc>
        <w:tc>
          <w:tcPr>
            <w:tcW w:w="6804" w:type="dxa"/>
            <w:gridSpan w:val="3"/>
            <w:tcBorders>
              <w:left w:val="nil"/>
              <w:bottom w:val="single" w:sz="4" w:space="0" w:color="auto"/>
              <w:right w:val="nil"/>
            </w:tcBorders>
          </w:tcPr>
          <w:p w14:paraId="3857EF9C" w14:textId="77777777" w:rsidR="0051113B" w:rsidRPr="0051113B" w:rsidRDefault="0051113B" w:rsidP="0051113B">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1113B" w:rsidRPr="0051113B" w14:paraId="7ABD1A62" w14:textId="77777777" w:rsidTr="002D534A">
        <w:trPr>
          <w:gridBefore w:val="1"/>
          <w:gridAfter w:val="1"/>
          <w:wBefore w:w="70" w:type="dxa"/>
          <w:wAfter w:w="210" w:type="dxa"/>
        </w:trPr>
        <w:tc>
          <w:tcPr>
            <w:tcW w:w="2552" w:type="dxa"/>
            <w:tcBorders>
              <w:top w:val="nil"/>
              <w:left w:val="nil"/>
              <w:bottom w:val="nil"/>
              <w:right w:val="nil"/>
            </w:tcBorders>
            <w:vAlign w:val="bottom"/>
          </w:tcPr>
          <w:p w14:paraId="50AE1469" w14:textId="77777777" w:rsidR="0051113B" w:rsidRPr="0051113B" w:rsidRDefault="0051113B" w:rsidP="0051113B">
            <w:pPr>
              <w:keepNext/>
              <w:keepLines/>
              <w:tabs>
                <w:tab w:val="left" w:pos="567"/>
                <w:tab w:val="left" w:pos="993"/>
              </w:tabs>
              <w:spacing w:after="0" w:line="240" w:lineRule="auto"/>
              <w:jc w:val="both"/>
              <w:rPr>
                <w:rFonts w:ascii="Open Sans" w:eastAsia="Times New Roman" w:hAnsi="Open Sans" w:cs="Open Sans"/>
                <w:sz w:val="20"/>
                <w:szCs w:val="20"/>
                <w:lang w:eastAsia="sl-SI"/>
              </w:rPr>
            </w:pPr>
            <w:r w:rsidRPr="0051113B">
              <w:rPr>
                <w:rFonts w:ascii="Open Sans" w:eastAsia="Times New Roman" w:hAnsi="Open Sans" w:cs="Open Sans"/>
                <w:sz w:val="20"/>
                <w:szCs w:val="20"/>
                <w:lang w:eastAsia="sl-SI"/>
              </w:rPr>
              <w:t>Finančni urad</w:t>
            </w:r>
          </w:p>
        </w:tc>
        <w:tc>
          <w:tcPr>
            <w:tcW w:w="6804" w:type="dxa"/>
            <w:gridSpan w:val="3"/>
            <w:tcBorders>
              <w:left w:val="nil"/>
              <w:bottom w:val="single" w:sz="4" w:space="0" w:color="auto"/>
              <w:right w:val="nil"/>
            </w:tcBorders>
          </w:tcPr>
          <w:p w14:paraId="4151D09E" w14:textId="77777777" w:rsidR="0051113B" w:rsidRPr="0051113B" w:rsidRDefault="0051113B" w:rsidP="0051113B">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1113B" w:rsidRPr="0051113B" w14:paraId="03D28050" w14:textId="77777777" w:rsidTr="002D534A">
        <w:trPr>
          <w:gridBefore w:val="1"/>
          <w:gridAfter w:val="1"/>
          <w:wBefore w:w="70" w:type="dxa"/>
          <w:wAfter w:w="210" w:type="dxa"/>
        </w:trPr>
        <w:tc>
          <w:tcPr>
            <w:tcW w:w="2552" w:type="dxa"/>
            <w:tcBorders>
              <w:top w:val="nil"/>
              <w:left w:val="nil"/>
              <w:bottom w:val="nil"/>
              <w:right w:val="nil"/>
            </w:tcBorders>
            <w:vAlign w:val="bottom"/>
          </w:tcPr>
          <w:p w14:paraId="43AA0B67" w14:textId="77777777" w:rsidR="0051113B" w:rsidRPr="0051113B" w:rsidRDefault="0051113B" w:rsidP="0051113B">
            <w:pPr>
              <w:keepNext/>
              <w:keepLines/>
              <w:tabs>
                <w:tab w:val="left" w:pos="567"/>
                <w:tab w:val="left" w:pos="993"/>
              </w:tabs>
              <w:spacing w:after="0" w:line="240" w:lineRule="auto"/>
              <w:jc w:val="both"/>
              <w:rPr>
                <w:rFonts w:ascii="Open Sans" w:eastAsia="Times New Roman" w:hAnsi="Open Sans" w:cs="Open Sans"/>
                <w:sz w:val="20"/>
                <w:szCs w:val="20"/>
                <w:lang w:eastAsia="sl-SI"/>
              </w:rPr>
            </w:pPr>
            <w:r w:rsidRPr="0051113B">
              <w:rPr>
                <w:rFonts w:ascii="Open Sans" w:eastAsia="Times New Roman" w:hAnsi="Open Sans" w:cs="Open Sans"/>
                <w:sz w:val="20"/>
                <w:szCs w:val="20"/>
                <w:lang w:eastAsia="sl-SI"/>
              </w:rPr>
              <w:t>Matična številka</w:t>
            </w:r>
          </w:p>
        </w:tc>
        <w:tc>
          <w:tcPr>
            <w:tcW w:w="6804" w:type="dxa"/>
            <w:gridSpan w:val="3"/>
            <w:tcBorders>
              <w:left w:val="nil"/>
              <w:bottom w:val="single" w:sz="4" w:space="0" w:color="auto"/>
              <w:right w:val="nil"/>
            </w:tcBorders>
          </w:tcPr>
          <w:p w14:paraId="6D84342C" w14:textId="77777777" w:rsidR="0051113B" w:rsidRPr="0051113B" w:rsidRDefault="0051113B" w:rsidP="0051113B">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1113B" w:rsidRPr="0051113B" w14:paraId="2E463C09" w14:textId="77777777" w:rsidTr="002D53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c>
          <w:tcPr>
            <w:tcW w:w="3536" w:type="dxa"/>
            <w:gridSpan w:val="3"/>
            <w:shd w:val="clear" w:color="auto" w:fill="auto"/>
          </w:tcPr>
          <w:p w14:paraId="3D912826" w14:textId="77777777" w:rsidR="0051113B" w:rsidRPr="0051113B" w:rsidRDefault="0051113B" w:rsidP="0051113B">
            <w:pPr>
              <w:keepNext/>
              <w:keepLines/>
              <w:tabs>
                <w:tab w:val="left" w:pos="2835"/>
              </w:tabs>
              <w:spacing w:after="0" w:line="240" w:lineRule="auto"/>
              <w:jc w:val="both"/>
              <w:rPr>
                <w:rFonts w:ascii="Open Sans" w:eastAsia="Times New Roman" w:hAnsi="Open Sans" w:cs="Open Sans"/>
                <w:sz w:val="16"/>
                <w:szCs w:val="20"/>
                <w:lang w:eastAsia="sl-SI"/>
              </w:rPr>
            </w:pPr>
          </w:p>
          <w:p w14:paraId="04BDFE4B" w14:textId="77777777" w:rsidR="0051113B" w:rsidRPr="0051113B" w:rsidRDefault="0051113B" w:rsidP="0051113B">
            <w:pPr>
              <w:keepNext/>
              <w:keepLines/>
              <w:tabs>
                <w:tab w:val="left" w:pos="2835"/>
              </w:tabs>
              <w:spacing w:after="0" w:line="240" w:lineRule="auto"/>
              <w:ind w:left="-108"/>
              <w:jc w:val="both"/>
              <w:rPr>
                <w:rFonts w:ascii="Open Sans" w:eastAsia="Times New Roman" w:hAnsi="Open Sans" w:cs="Open Sans"/>
                <w:sz w:val="16"/>
                <w:szCs w:val="20"/>
                <w:lang w:eastAsia="sl-SI"/>
              </w:rPr>
            </w:pPr>
            <w:r w:rsidRPr="0051113B">
              <w:rPr>
                <w:rFonts w:ascii="Open Sans" w:eastAsia="Times New Roman" w:hAnsi="Open Sans" w:cs="Open Sans"/>
                <w:sz w:val="16"/>
                <w:szCs w:val="20"/>
                <w:lang w:eastAsia="sl-SI"/>
              </w:rPr>
              <w:t>Ponudnik je MSP* (označi):</w:t>
            </w:r>
          </w:p>
        </w:tc>
        <w:tc>
          <w:tcPr>
            <w:tcW w:w="3050" w:type="dxa"/>
            <w:shd w:val="clear" w:color="auto" w:fill="auto"/>
          </w:tcPr>
          <w:p w14:paraId="07D1377A" w14:textId="77777777" w:rsidR="0051113B" w:rsidRPr="0051113B" w:rsidRDefault="0051113B" w:rsidP="00086A8C">
            <w:pPr>
              <w:keepNext/>
              <w:keepLines/>
              <w:numPr>
                <w:ilvl w:val="0"/>
                <w:numId w:val="20"/>
              </w:numPr>
              <w:tabs>
                <w:tab w:val="left" w:pos="1008"/>
                <w:tab w:val="left" w:pos="3843"/>
              </w:tabs>
              <w:spacing w:after="0" w:line="240" w:lineRule="auto"/>
              <w:ind w:left="1717" w:hanging="1357"/>
              <w:jc w:val="both"/>
              <w:rPr>
                <w:rFonts w:ascii="Open Sans" w:eastAsia="Times New Roman" w:hAnsi="Open Sans" w:cs="Open Sans"/>
                <w:sz w:val="16"/>
                <w:szCs w:val="20"/>
                <w:lang w:eastAsia="sl-SI"/>
              </w:rPr>
            </w:pPr>
            <w:r w:rsidRPr="0051113B">
              <w:rPr>
                <w:rFonts w:ascii="Open Sans" w:eastAsia="Times New Roman" w:hAnsi="Open Sans" w:cs="Open Sans"/>
                <w:sz w:val="16"/>
                <w:szCs w:val="20"/>
                <w:lang w:eastAsia="sl-SI"/>
              </w:rPr>
              <w:t>Da</w:t>
            </w:r>
          </w:p>
        </w:tc>
        <w:tc>
          <w:tcPr>
            <w:tcW w:w="3050" w:type="dxa"/>
            <w:gridSpan w:val="2"/>
            <w:shd w:val="clear" w:color="auto" w:fill="auto"/>
          </w:tcPr>
          <w:p w14:paraId="0049E797" w14:textId="77777777" w:rsidR="0051113B" w:rsidRPr="0051113B" w:rsidRDefault="0051113B" w:rsidP="00086A8C">
            <w:pPr>
              <w:keepNext/>
              <w:keepLines/>
              <w:numPr>
                <w:ilvl w:val="0"/>
                <w:numId w:val="20"/>
              </w:numPr>
              <w:tabs>
                <w:tab w:val="left" w:pos="893"/>
              </w:tabs>
              <w:spacing w:after="0" w:line="240" w:lineRule="auto"/>
              <w:jc w:val="both"/>
              <w:rPr>
                <w:rFonts w:ascii="Open Sans" w:eastAsia="Times New Roman" w:hAnsi="Open Sans" w:cs="Open Sans"/>
                <w:sz w:val="16"/>
                <w:szCs w:val="20"/>
                <w:lang w:eastAsia="sl-SI"/>
              </w:rPr>
            </w:pPr>
            <w:r w:rsidRPr="0051113B">
              <w:rPr>
                <w:rFonts w:ascii="Open Sans" w:eastAsia="Times New Roman" w:hAnsi="Open Sans" w:cs="Open Sans"/>
                <w:sz w:val="16"/>
                <w:szCs w:val="20"/>
                <w:lang w:eastAsia="sl-SI"/>
              </w:rPr>
              <w:t xml:space="preserve">Ne </w:t>
            </w:r>
          </w:p>
        </w:tc>
      </w:tr>
    </w:tbl>
    <w:p w14:paraId="5779F73E" w14:textId="77777777" w:rsidR="0051113B" w:rsidRPr="0051113B" w:rsidRDefault="0051113B" w:rsidP="0051113B">
      <w:pPr>
        <w:keepNext/>
        <w:keepLines/>
        <w:tabs>
          <w:tab w:val="left" w:pos="2835"/>
        </w:tabs>
        <w:spacing w:after="0" w:line="240" w:lineRule="auto"/>
        <w:ind w:left="284"/>
        <w:jc w:val="both"/>
        <w:rPr>
          <w:rFonts w:ascii="Open Sans" w:eastAsia="Times New Roman" w:hAnsi="Open Sans" w:cs="Open Sans"/>
          <w:sz w:val="16"/>
          <w:szCs w:val="20"/>
          <w:lang w:eastAsia="sl-SI"/>
        </w:rPr>
      </w:pPr>
      <w:r w:rsidRPr="0051113B">
        <w:rPr>
          <w:rFonts w:ascii="Open Sans" w:eastAsia="Times New Roman" w:hAnsi="Open Sans" w:cs="Open Sans"/>
          <w:sz w:val="16"/>
          <w:szCs w:val="20"/>
          <w:lang w:eastAsia="sl-SI"/>
        </w:rPr>
        <w:t>*MSP: mikro, mala in srednje velika podjetja kot so opredeljena v Priporočilu Komisije 2003/361/ES</w:t>
      </w:r>
      <w:r w:rsidRPr="0051113B">
        <w:rPr>
          <w:rFonts w:ascii="Open Sans" w:eastAsia="Times New Roman" w:hAnsi="Open Sans" w:cs="Open Sans"/>
          <w:sz w:val="16"/>
          <w:szCs w:val="20"/>
          <w:vertAlign w:val="superscript"/>
          <w:lang w:eastAsia="sl-SI"/>
        </w:rPr>
        <w:footnoteReference w:id="1"/>
      </w:r>
      <w:r w:rsidRPr="0051113B">
        <w:rPr>
          <w:rFonts w:ascii="Open Sans" w:eastAsia="Times New Roman" w:hAnsi="Open Sans" w:cs="Open Sans"/>
          <w:sz w:val="16"/>
          <w:szCs w:val="20"/>
          <w:lang w:eastAsia="sl-SI"/>
        </w:rPr>
        <w:t>.</w:t>
      </w:r>
    </w:p>
    <w:p w14:paraId="7D0EE2CE" w14:textId="77777777" w:rsidR="0051113B" w:rsidRPr="0051113B" w:rsidRDefault="0051113B" w:rsidP="0051113B">
      <w:pPr>
        <w:keepNext/>
        <w:keepLines/>
        <w:tabs>
          <w:tab w:val="left" w:pos="2552"/>
        </w:tabs>
        <w:spacing w:after="0" w:line="240" w:lineRule="auto"/>
        <w:ind w:left="284" w:hanging="284"/>
        <w:jc w:val="both"/>
        <w:rPr>
          <w:rFonts w:ascii="Open Sans" w:eastAsia="Times New Roman" w:hAnsi="Open Sans" w:cs="Open Sans"/>
          <w:sz w:val="14"/>
          <w:szCs w:val="20"/>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51113B" w:rsidRPr="0051113B" w14:paraId="7355A9BE" w14:textId="77777777" w:rsidTr="002D534A">
        <w:tc>
          <w:tcPr>
            <w:tcW w:w="2552" w:type="dxa"/>
            <w:tcBorders>
              <w:top w:val="nil"/>
              <w:left w:val="nil"/>
              <w:bottom w:val="nil"/>
              <w:right w:val="nil"/>
            </w:tcBorders>
            <w:vAlign w:val="bottom"/>
          </w:tcPr>
          <w:p w14:paraId="3F1FFE82" w14:textId="27AFC1FF" w:rsidR="0051113B" w:rsidRPr="0051113B" w:rsidRDefault="0051113B" w:rsidP="0051113B">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r w:rsidRPr="0051113B">
              <w:rPr>
                <w:rFonts w:ascii="Open Sans" w:eastAsia="Times New Roman" w:hAnsi="Open Sans" w:cs="Open Sans"/>
                <w:sz w:val="20"/>
                <w:szCs w:val="20"/>
                <w:lang w:eastAsia="sl-SI"/>
              </w:rPr>
              <w:t xml:space="preserve">Odgovorna oseba (podpisnik </w:t>
            </w:r>
            <w:proofErr w:type="spellStart"/>
            <w:r w:rsidR="003E5525">
              <w:rPr>
                <w:rFonts w:ascii="Open Sans" w:eastAsia="Times New Roman" w:hAnsi="Open Sans" w:cs="Open Sans"/>
                <w:sz w:val="20"/>
                <w:szCs w:val="20"/>
                <w:lang w:eastAsia="sl-SI"/>
              </w:rPr>
              <w:t>okv.sporaz</w:t>
            </w:r>
            <w:proofErr w:type="spellEnd"/>
            <w:r w:rsidR="003E5525">
              <w:rPr>
                <w:rFonts w:ascii="Open Sans" w:eastAsia="Times New Roman" w:hAnsi="Open Sans" w:cs="Open Sans"/>
                <w:sz w:val="20"/>
                <w:szCs w:val="20"/>
                <w:lang w:eastAsia="sl-SI"/>
              </w:rPr>
              <w:t>.</w:t>
            </w:r>
            <w:r w:rsidRPr="0051113B">
              <w:rPr>
                <w:rFonts w:ascii="Open Sans" w:eastAsia="Times New Roman" w:hAnsi="Open Sans" w:cs="Open Sans"/>
                <w:sz w:val="20"/>
                <w:szCs w:val="20"/>
                <w:lang w:eastAsia="sl-SI"/>
              </w:rPr>
              <w:t>)</w:t>
            </w:r>
          </w:p>
        </w:tc>
        <w:tc>
          <w:tcPr>
            <w:tcW w:w="6804" w:type="dxa"/>
            <w:tcBorders>
              <w:top w:val="nil"/>
              <w:left w:val="nil"/>
              <w:right w:val="nil"/>
            </w:tcBorders>
          </w:tcPr>
          <w:p w14:paraId="49739CDD" w14:textId="77777777" w:rsidR="0051113B" w:rsidRPr="0051113B" w:rsidRDefault="0051113B" w:rsidP="0051113B">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1113B" w:rsidRPr="0051113B" w14:paraId="3CD0CF4E" w14:textId="77777777" w:rsidTr="002D534A">
        <w:tc>
          <w:tcPr>
            <w:tcW w:w="2552" w:type="dxa"/>
            <w:tcBorders>
              <w:top w:val="nil"/>
              <w:left w:val="nil"/>
              <w:bottom w:val="nil"/>
              <w:right w:val="nil"/>
            </w:tcBorders>
            <w:vAlign w:val="bottom"/>
          </w:tcPr>
          <w:p w14:paraId="385DC799" w14:textId="77777777" w:rsidR="0051113B" w:rsidRPr="0051113B" w:rsidRDefault="0051113B" w:rsidP="0051113B">
            <w:pPr>
              <w:keepNext/>
              <w:keepLines/>
              <w:numPr>
                <w:ilvl w:val="0"/>
                <w:numId w:val="3"/>
              </w:numPr>
              <w:tabs>
                <w:tab w:val="clear" w:pos="360"/>
                <w:tab w:val="left" w:pos="567"/>
                <w:tab w:val="left" w:pos="993"/>
              </w:tabs>
              <w:spacing w:after="0" w:line="240" w:lineRule="auto"/>
              <w:jc w:val="both"/>
              <w:rPr>
                <w:rFonts w:ascii="Open Sans" w:eastAsia="Times New Roman" w:hAnsi="Open Sans" w:cs="Open Sans"/>
                <w:sz w:val="20"/>
                <w:szCs w:val="20"/>
                <w:lang w:eastAsia="sl-SI"/>
              </w:rPr>
            </w:pPr>
            <w:r w:rsidRPr="0051113B">
              <w:rPr>
                <w:rFonts w:ascii="Open Sans" w:eastAsia="Times New Roman" w:hAnsi="Open Sans" w:cs="Open Sans"/>
                <w:sz w:val="20"/>
                <w:szCs w:val="20"/>
                <w:lang w:eastAsia="sl-SI"/>
              </w:rPr>
              <w:t>funkcija</w:t>
            </w:r>
          </w:p>
        </w:tc>
        <w:tc>
          <w:tcPr>
            <w:tcW w:w="6804" w:type="dxa"/>
            <w:tcBorders>
              <w:left w:val="nil"/>
              <w:right w:val="nil"/>
            </w:tcBorders>
          </w:tcPr>
          <w:p w14:paraId="00BF0FE1" w14:textId="77777777" w:rsidR="0051113B" w:rsidRPr="0051113B" w:rsidRDefault="0051113B" w:rsidP="0051113B">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1113B" w:rsidRPr="0051113B" w14:paraId="6096FE89" w14:textId="77777777" w:rsidTr="002D534A">
        <w:tc>
          <w:tcPr>
            <w:tcW w:w="2552" w:type="dxa"/>
            <w:tcBorders>
              <w:top w:val="nil"/>
              <w:left w:val="nil"/>
              <w:bottom w:val="nil"/>
              <w:right w:val="nil"/>
            </w:tcBorders>
            <w:vAlign w:val="bottom"/>
          </w:tcPr>
          <w:p w14:paraId="31ADAF64" w14:textId="77777777" w:rsidR="0051113B" w:rsidRPr="0051113B" w:rsidRDefault="0051113B" w:rsidP="0051113B">
            <w:pPr>
              <w:keepNext/>
              <w:keepLines/>
              <w:numPr>
                <w:ilvl w:val="0"/>
                <w:numId w:val="3"/>
              </w:numPr>
              <w:tabs>
                <w:tab w:val="clear" w:pos="360"/>
                <w:tab w:val="left" w:pos="567"/>
                <w:tab w:val="left" w:pos="993"/>
              </w:tabs>
              <w:spacing w:after="0" w:line="240" w:lineRule="auto"/>
              <w:jc w:val="both"/>
              <w:rPr>
                <w:rFonts w:ascii="Open Sans" w:eastAsia="Times New Roman" w:hAnsi="Open Sans" w:cs="Open Sans"/>
                <w:sz w:val="20"/>
                <w:szCs w:val="20"/>
                <w:lang w:eastAsia="sl-SI"/>
              </w:rPr>
            </w:pPr>
            <w:r w:rsidRPr="0051113B">
              <w:rPr>
                <w:rFonts w:ascii="Open Sans" w:eastAsia="Times New Roman" w:hAnsi="Open Sans" w:cs="Open Sans"/>
                <w:sz w:val="20"/>
                <w:szCs w:val="20"/>
                <w:lang w:eastAsia="sl-SI"/>
              </w:rPr>
              <w:t>telefon</w:t>
            </w:r>
          </w:p>
        </w:tc>
        <w:tc>
          <w:tcPr>
            <w:tcW w:w="6804" w:type="dxa"/>
            <w:tcBorders>
              <w:left w:val="nil"/>
              <w:right w:val="nil"/>
            </w:tcBorders>
          </w:tcPr>
          <w:p w14:paraId="6F2E5C47" w14:textId="77777777" w:rsidR="0051113B" w:rsidRPr="0051113B" w:rsidRDefault="0051113B" w:rsidP="0051113B">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1113B" w:rsidRPr="0051113B" w14:paraId="3CE4981E" w14:textId="77777777" w:rsidTr="002D534A">
        <w:tc>
          <w:tcPr>
            <w:tcW w:w="2552" w:type="dxa"/>
            <w:tcBorders>
              <w:top w:val="nil"/>
              <w:left w:val="nil"/>
              <w:bottom w:val="nil"/>
              <w:right w:val="nil"/>
            </w:tcBorders>
            <w:vAlign w:val="bottom"/>
          </w:tcPr>
          <w:p w14:paraId="1BAFB998" w14:textId="77777777" w:rsidR="0051113B" w:rsidRPr="0051113B" w:rsidRDefault="0051113B" w:rsidP="0051113B">
            <w:pPr>
              <w:keepNext/>
              <w:keepLines/>
              <w:numPr>
                <w:ilvl w:val="0"/>
                <w:numId w:val="3"/>
              </w:numPr>
              <w:tabs>
                <w:tab w:val="clear" w:pos="360"/>
                <w:tab w:val="left" w:pos="567"/>
                <w:tab w:val="left" w:pos="993"/>
              </w:tabs>
              <w:spacing w:after="0" w:line="240" w:lineRule="auto"/>
              <w:jc w:val="both"/>
              <w:rPr>
                <w:rFonts w:ascii="Open Sans" w:eastAsia="Times New Roman" w:hAnsi="Open Sans" w:cs="Open Sans"/>
                <w:sz w:val="20"/>
                <w:szCs w:val="20"/>
                <w:lang w:eastAsia="sl-SI"/>
              </w:rPr>
            </w:pPr>
            <w:r w:rsidRPr="0051113B">
              <w:rPr>
                <w:rFonts w:ascii="Open Sans" w:eastAsia="Times New Roman" w:hAnsi="Open Sans" w:cs="Open Sans"/>
                <w:sz w:val="20"/>
                <w:szCs w:val="20"/>
                <w:lang w:eastAsia="sl-SI"/>
              </w:rPr>
              <w:t>e-pošta</w:t>
            </w:r>
          </w:p>
        </w:tc>
        <w:tc>
          <w:tcPr>
            <w:tcW w:w="6804" w:type="dxa"/>
            <w:tcBorders>
              <w:left w:val="nil"/>
              <w:right w:val="nil"/>
            </w:tcBorders>
          </w:tcPr>
          <w:p w14:paraId="3F6FBE4E" w14:textId="77777777" w:rsidR="0051113B" w:rsidRPr="0051113B" w:rsidRDefault="0051113B" w:rsidP="0051113B">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bl>
    <w:p w14:paraId="28AC9250" w14:textId="77777777" w:rsidR="0051113B" w:rsidRPr="0051113B" w:rsidRDefault="0051113B" w:rsidP="0051113B">
      <w:pPr>
        <w:keepNext/>
        <w:keepLines/>
        <w:tabs>
          <w:tab w:val="left" w:pos="2835"/>
        </w:tabs>
        <w:spacing w:after="0" w:line="240" w:lineRule="auto"/>
        <w:jc w:val="both"/>
        <w:rPr>
          <w:rFonts w:ascii="Open Sans" w:eastAsia="Times New Roman" w:hAnsi="Open Sans" w:cs="Open Sans"/>
          <w:sz w:val="16"/>
          <w:szCs w:val="20"/>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51113B" w:rsidRPr="0051113B" w14:paraId="7CC9EE7C" w14:textId="77777777" w:rsidTr="002D534A">
        <w:tc>
          <w:tcPr>
            <w:tcW w:w="2552" w:type="dxa"/>
            <w:tcBorders>
              <w:top w:val="nil"/>
              <w:left w:val="nil"/>
              <w:bottom w:val="nil"/>
              <w:right w:val="nil"/>
            </w:tcBorders>
            <w:vAlign w:val="bottom"/>
          </w:tcPr>
          <w:p w14:paraId="7F75D19D" w14:textId="77777777" w:rsidR="0051113B" w:rsidRPr="0051113B" w:rsidRDefault="0051113B" w:rsidP="0051113B">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51113B">
              <w:rPr>
                <w:rFonts w:ascii="Open Sans" w:eastAsia="Times New Roman" w:hAnsi="Open Sans" w:cs="Open Sans"/>
                <w:sz w:val="20"/>
                <w:szCs w:val="20"/>
                <w:lang w:eastAsia="sl-SI"/>
              </w:rPr>
              <w:t>Kontaktna oseba</w:t>
            </w:r>
          </w:p>
          <w:p w14:paraId="65F769F8" w14:textId="77777777" w:rsidR="0051113B" w:rsidRPr="0051113B" w:rsidRDefault="0051113B" w:rsidP="0051113B">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51113B">
              <w:rPr>
                <w:rFonts w:ascii="Open Sans" w:eastAsia="Times New Roman" w:hAnsi="Open Sans" w:cs="Open Sans"/>
                <w:sz w:val="20"/>
                <w:szCs w:val="20"/>
                <w:lang w:eastAsia="sl-SI"/>
              </w:rPr>
              <w:t>(v zvezi s prijavo)</w:t>
            </w:r>
          </w:p>
        </w:tc>
        <w:tc>
          <w:tcPr>
            <w:tcW w:w="6804" w:type="dxa"/>
            <w:tcBorders>
              <w:top w:val="nil"/>
              <w:left w:val="nil"/>
              <w:right w:val="nil"/>
            </w:tcBorders>
          </w:tcPr>
          <w:p w14:paraId="5FA94BB3" w14:textId="77777777" w:rsidR="0051113B" w:rsidRPr="0051113B" w:rsidRDefault="0051113B" w:rsidP="0051113B">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1113B" w:rsidRPr="0051113B" w14:paraId="49D01DE7" w14:textId="77777777" w:rsidTr="002D534A">
        <w:tc>
          <w:tcPr>
            <w:tcW w:w="2552" w:type="dxa"/>
            <w:tcBorders>
              <w:top w:val="nil"/>
              <w:left w:val="nil"/>
              <w:bottom w:val="nil"/>
              <w:right w:val="nil"/>
            </w:tcBorders>
            <w:vAlign w:val="bottom"/>
          </w:tcPr>
          <w:p w14:paraId="69CF10CB" w14:textId="77777777" w:rsidR="0051113B" w:rsidRPr="0051113B" w:rsidRDefault="0051113B" w:rsidP="0051113B">
            <w:pPr>
              <w:keepNext/>
              <w:keepLines/>
              <w:numPr>
                <w:ilvl w:val="0"/>
                <w:numId w:val="3"/>
              </w:numPr>
              <w:tabs>
                <w:tab w:val="clear" w:pos="360"/>
                <w:tab w:val="left" w:pos="567"/>
                <w:tab w:val="left" w:pos="993"/>
              </w:tabs>
              <w:spacing w:after="0" w:line="240" w:lineRule="auto"/>
              <w:jc w:val="both"/>
              <w:rPr>
                <w:rFonts w:ascii="Open Sans" w:eastAsia="Times New Roman" w:hAnsi="Open Sans" w:cs="Open Sans"/>
                <w:sz w:val="20"/>
                <w:szCs w:val="20"/>
                <w:lang w:eastAsia="sl-SI"/>
              </w:rPr>
            </w:pPr>
            <w:r w:rsidRPr="0051113B">
              <w:rPr>
                <w:rFonts w:ascii="Open Sans" w:eastAsia="Times New Roman" w:hAnsi="Open Sans" w:cs="Open Sans"/>
                <w:sz w:val="20"/>
                <w:szCs w:val="20"/>
                <w:lang w:eastAsia="sl-SI"/>
              </w:rPr>
              <w:t>funkcija</w:t>
            </w:r>
          </w:p>
        </w:tc>
        <w:tc>
          <w:tcPr>
            <w:tcW w:w="6804" w:type="dxa"/>
            <w:tcBorders>
              <w:left w:val="nil"/>
              <w:right w:val="nil"/>
            </w:tcBorders>
          </w:tcPr>
          <w:p w14:paraId="47C41E6D" w14:textId="77777777" w:rsidR="0051113B" w:rsidRPr="0051113B" w:rsidRDefault="0051113B" w:rsidP="0051113B">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1113B" w:rsidRPr="0051113B" w14:paraId="37FC8DB3" w14:textId="77777777" w:rsidTr="002D534A">
        <w:tc>
          <w:tcPr>
            <w:tcW w:w="2552" w:type="dxa"/>
            <w:tcBorders>
              <w:top w:val="nil"/>
              <w:left w:val="nil"/>
              <w:bottom w:val="nil"/>
              <w:right w:val="nil"/>
            </w:tcBorders>
            <w:vAlign w:val="bottom"/>
          </w:tcPr>
          <w:p w14:paraId="50180CBF" w14:textId="77777777" w:rsidR="0051113B" w:rsidRPr="0051113B" w:rsidRDefault="0051113B" w:rsidP="0051113B">
            <w:pPr>
              <w:keepNext/>
              <w:keepLines/>
              <w:numPr>
                <w:ilvl w:val="0"/>
                <w:numId w:val="3"/>
              </w:numPr>
              <w:tabs>
                <w:tab w:val="clear" w:pos="360"/>
                <w:tab w:val="left" w:pos="567"/>
                <w:tab w:val="left" w:pos="993"/>
              </w:tabs>
              <w:spacing w:after="0" w:line="240" w:lineRule="auto"/>
              <w:jc w:val="both"/>
              <w:rPr>
                <w:rFonts w:ascii="Open Sans" w:eastAsia="Times New Roman" w:hAnsi="Open Sans" w:cs="Open Sans"/>
                <w:sz w:val="20"/>
                <w:szCs w:val="20"/>
                <w:lang w:eastAsia="sl-SI"/>
              </w:rPr>
            </w:pPr>
            <w:r w:rsidRPr="0051113B">
              <w:rPr>
                <w:rFonts w:ascii="Open Sans" w:eastAsia="Times New Roman" w:hAnsi="Open Sans" w:cs="Open Sans"/>
                <w:sz w:val="20"/>
                <w:szCs w:val="20"/>
                <w:lang w:eastAsia="sl-SI"/>
              </w:rPr>
              <w:t>telefon</w:t>
            </w:r>
          </w:p>
        </w:tc>
        <w:tc>
          <w:tcPr>
            <w:tcW w:w="6804" w:type="dxa"/>
            <w:tcBorders>
              <w:left w:val="nil"/>
              <w:right w:val="nil"/>
            </w:tcBorders>
          </w:tcPr>
          <w:p w14:paraId="45ADCF75" w14:textId="77777777" w:rsidR="0051113B" w:rsidRPr="0051113B" w:rsidRDefault="0051113B" w:rsidP="0051113B">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r w:rsidR="0051113B" w:rsidRPr="0051113B" w14:paraId="29E8F1B7" w14:textId="77777777" w:rsidTr="002D534A">
        <w:tc>
          <w:tcPr>
            <w:tcW w:w="2552" w:type="dxa"/>
            <w:tcBorders>
              <w:top w:val="nil"/>
              <w:left w:val="nil"/>
              <w:bottom w:val="nil"/>
              <w:right w:val="nil"/>
            </w:tcBorders>
            <w:vAlign w:val="bottom"/>
          </w:tcPr>
          <w:p w14:paraId="6ED4EFD4" w14:textId="77777777" w:rsidR="0051113B" w:rsidRPr="0051113B" w:rsidRDefault="0051113B" w:rsidP="0051113B">
            <w:pPr>
              <w:keepNext/>
              <w:keepLines/>
              <w:numPr>
                <w:ilvl w:val="0"/>
                <w:numId w:val="3"/>
              </w:numPr>
              <w:tabs>
                <w:tab w:val="clear" w:pos="360"/>
                <w:tab w:val="left" w:pos="567"/>
                <w:tab w:val="left" w:pos="993"/>
              </w:tabs>
              <w:spacing w:after="0" w:line="240" w:lineRule="auto"/>
              <w:jc w:val="both"/>
              <w:rPr>
                <w:rFonts w:ascii="Open Sans" w:eastAsia="Times New Roman" w:hAnsi="Open Sans" w:cs="Open Sans"/>
                <w:sz w:val="20"/>
                <w:szCs w:val="20"/>
                <w:lang w:eastAsia="sl-SI"/>
              </w:rPr>
            </w:pPr>
            <w:r w:rsidRPr="0051113B">
              <w:rPr>
                <w:rFonts w:ascii="Open Sans" w:eastAsia="Times New Roman" w:hAnsi="Open Sans" w:cs="Open Sans"/>
                <w:sz w:val="20"/>
                <w:szCs w:val="20"/>
                <w:lang w:eastAsia="sl-SI"/>
              </w:rPr>
              <w:t>e-pošta</w:t>
            </w:r>
          </w:p>
        </w:tc>
        <w:tc>
          <w:tcPr>
            <w:tcW w:w="6804" w:type="dxa"/>
            <w:tcBorders>
              <w:left w:val="nil"/>
              <w:right w:val="nil"/>
            </w:tcBorders>
          </w:tcPr>
          <w:p w14:paraId="7A01961E" w14:textId="77777777" w:rsidR="0051113B" w:rsidRPr="0051113B" w:rsidRDefault="0051113B" w:rsidP="0051113B">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c>
      </w:tr>
    </w:tbl>
    <w:p w14:paraId="688DB3D9" w14:textId="77777777" w:rsidR="0051113B" w:rsidRPr="0051113B" w:rsidRDefault="0051113B" w:rsidP="0051113B">
      <w:pPr>
        <w:keepNext/>
        <w:keepLines/>
        <w:tabs>
          <w:tab w:val="left" w:pos="2835"/>
        </w:tabs>
        <w:spacing w:after="0" w:line="240" w:lineRule="auto"/>
        <w:ind w:left="284" w:hanging="284"/>
        <w:jc w:val="both"/>
        <w:rPr>
          <w:rFonts w:ascii="Open Sans" w:eastAsia="Times New Roman" w:hAnsi="Open Sans" w:cs="Open Sans"/>
          <w:sz w:val="20"/>
          <w:szCs w:val="20"/>
          <w:lang w:eastAsia="sl-SI"/>
        </w:rPr>
      </w:pPr>
    </w:p>
    <w:p w14:paraId="1F3978C8" w14:textId="77777777" w:rsidR="0051113B" w:rsidRPr="0051113B" w:rsidRDefault="0051113B" w:rsidP="0051113B">
      <w:pPr>
        <w:keepNext/>
        <w:keepLines/>
        <w:widowControl w:val="0"/>
        <w:spacing w:after="0" w:line="240" w:lineRule="auto"/>
        <w:jc w:val="both"/>
        <w:rPr>
          <w:rFonts w:ascii="Open Sans" w:eastAsia="Times New Roman" w:hAnsi="Open Sans" w:cs="Open Sans"/>
          <w:sz w:val="20"/>
          <w:szCs w:val="20"/>
          <w:lang w:eastAsia="sl-SI"/>
        </w:rPr>
      </w:pPr>
    </w:p>
    <w:p w14:paraId="7ADB482D" w14:textId="77777777" w:rsidR="0051113B" w:rsidRPr="0051113B" w:rsidRDefault="0051113B" w:rsidP="0051113B">
      <w:pPr>
        <w:keepNext/>
        <w:keepLines/>
        <w:widowControl w:val="0"/>
        <w:spacing w:after="0" w:line="240" w:lineRule="auto"/>
        <w:jc w:val="both"/>
        <w:rPr>
          <w:rFonts w:ascii="Open Sans" w:eastAsia="Times New Roman" w:hAnsi="Open Sans" w:cs="Open Sans"/>
          <w:sz w:val="18"/>
          <w:szCs w:val="18"/>
          <w:lang w:eastAsia="sl-SI"/>
        </w:rPr>
      </w:pPr>
      <w:r w:rsidRPr="0051113B">
        <w:rPr>
          <w:rFonts w:ascii="Open Sans" w:eastAsia="Times New Roman" w:hAnsi="Open Sans" w:cs="Open Sans"/>
          <w:sz w:val="18"/>
          <w:szCs w:val="18"/>
          <w:lang w:eastAsia="sl-SI"/>
        </w:rPr>
        <w:t>Kandidat (Ponudnik) v primeru, da je izbran kot najugodnejši ponudnik, dovoljuje objavo uradnega elektronskega naslova: __________________________ in uradne telefonske številke: ___________________________, ki sta obvezna pri vnosu kontaktnih podatkov kandidata (ponudnika) v obrazec na prenovljenem Portalu javnih naročil.</w:t>
      </w:r>
      <w:r w:rsidRPr="0051113B">
        <w:rPr>
          <w:rFonts w:ascii="Open Sans" w:eastAsia="Times New Roman" w:hAnsi="Open Sans" w:cs="Open Sans"/>
          <w:sz w:val="18"/>
          <w:szCs w:val="18"/>
          <w:vertAlign w:val="superscript"/>
          <w:lang w:eastAsia="sl-SI"/>
        </w:rPr>
        <w:footnoteReference w:id="2"/>
      </w:r>
    </w:p>
    <w:p w14:paraId="496CD70A" w14:textId="77777777" w:rsidR="0051113B" w:rsidRPr="0051113B" w:rsidRDefault="0051113B" w:rsidP="0051113B">
      <w:pPr>
        <w:keepNext/>
        <w:keepLines/>
        <w:widowControl w:val="0"/>
        <w:spacing w:after="0" w:line="240" w:lineRule="auto"/>
        <w:jc w:val="both"/>
        <w:rPr>
          <w:rFonts w:ascii="Open Sans" w:eastAsia="Times New Roman" w:hAnsi="Open Sans" w:cs="Open Sans"/>
          <w:sz w:val="18"/>
          <w:szCs w:val="18"/>
          <w:lang w:eastAsia="sl-SI"/>
        </w:rPr>
      </w:pPr>
    </w:p>
    <w:p w14:paraId="79644351" w14:textId="77777777" w:rsidR="003E5525" w:rsidRPr="003E5525" w:rsidRDefault="003E5525" w:rsidP="003E5525">
      <w:pPr>
        <w:keepNext/>
        <w:keepLines/>
        <w:widowControl w:val="0"/>
        <w:spacing w:after="0" w:line="240" w:lineRule="auto"/>
        <w:jc w:val="both"/>
        <w:rPr>
          <w:rFonts w:ascii="Open Sans" w:eastAsia="Times New Roman" w:hAnsi="Open Sans" w:cs="Open Sans"/>
          <w:sz w:val="18"/>
          <w:szCs w:val="18"/>
          <w:lang w:eastAsia="sl-SI"/>
        </w:rPr>
      </w:pPr>
      <w:r w:rsidRPr="003E5525">
        <w:rPr>
          <w:rFonts w:ascii="Open Sans" w:eastAsia="Times New Roman" w:hAnsi="Open Sans" w:cs="Open Sans"/>
          <w:sz w:val="18"/>
          <w:szCs w:val="18"/>
          <w:lang w:eastAsia="sl-SI"/>
        </w:rPr>
        <w:t>Predstavnik izvajalca, ki bo urejal vsa vprašanja, ki bodo nastala v zvezi z izvajanjem okvirnega sporazuma, je _________________________, tel.: ___________________, e-pošta: ___________________, v njegovi odsotnosti pa ga zamenjuje _____________________, tel.: ___________________, e-pošta: ___________________.</w:t>
      </w:r>
    </w:p>
    <w:p w14:paraId="7BCF0B36" w14:textId="77777777" w:rsidR="0051113B" w:rsidRDefault="0051113B" w:rsidP="0051113B">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p w14:paraId="7DF8E1D7" w14:textId="77777777" w:rsidR="003E5525" w:rsidRPr="0051113B" w:rsidRDefault="003E5525" w:rsidP="0051113B">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51113B" w:rsidRPr="0051113B" w14:paraId="6520C656" w14:textId="77777777" w:rsidTr="002D534A">
        <w:trPr>
          <w:trHeight w:val="235"/>
        </w:trPr>
        <w:tc>
          <w:tcPr>
            <w:tcW w:w="3402" w:type="dxa"/>
            <w:tcBorders>
              <w:bottom w:val="single" w:sz="4" w:space="0" w:color="auto"/>
            </w:tcBorders>
          </w:tcPr>
          <w:p w14:paraId="50EE0A88" w14:textId="77777777" w:rsidR="0051113B" w:rsidRPr="0051113B" w:rsidRDefault="0051113B" w:rsidP="0051113B">
            <w:pPr>
              <w:keepNext/>
              <w:keepLines/>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5716DD3F" w14:textId="77777777" w:rsidR="0051113B" w:rsidRPr="0051113B" w:rsidRDefault="0051113B" w:rsidP="0051113B">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23328B90" w14:textId="77777777" w:rsidR="0051113B" w:rsidRPr="0051113B" w:rsidRDefault="0051113B" w:rsidP="0051113B">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51113B" w:rsidRPr="0051113B" w14:paraId="668CD365" w14:textId="77777777" w:rsidTr="002D534A">
        <w:trPr>
          <w:trHeight w:val="235"/>
        </w:trPr>
        <w:tc>
          <w:tcPr>
            <w:tcW w:w="3402" w:type="dxa"/>
            <w:tcBorders>
              <w:top w:val="single" w:sz="4" w:space="0" w:color="auto"/>
            </w:tcBorders>
          </w:tcPr>
          <w:p w14:paraId="3565C5D5" w14:textId="77777777" w:rsidR="0051113B" w:rsidRPr="0051113B" w:rsidRDefault="0051113B" w:rsidP="0051113B">
            <w:pPr>
              <w:keepNext/>
              <w:keepLines/>
              <w:spacing w:after="0" w:line="240" w:lineRule="auto"/>
              <w:jc w:val="both"/>
              <w:rPr>
                <w:rFonts w:ascii="Open Sans" w:eastAsia="Times New Roman" w:hAnsi="Open Sans" w:cs="Open Sans"/>
                <w:snapToGrid w:val="0"/>
                <w:color w:val="000000"/>
                <w:sz w:val="20"/>
                <w:szCs w:val="20"/>
                <w:lang w:eastAsia="sl-SI"/>
              </w:rPr>
            </w:pPr>
            <w:r w:rsidRPr="0051113B">
              <w:rPr>
                <w:rFonts w:ascii="Open Sans" w:eastAsia="Times New Roman" w:hAnsi="Open Sans" w:cs="Open Sans"/>
                <w:snapToGrid w:val="0"/>
                <w:color w:val="000000"/>
                <w:sz w:val="20"/>
                <w:szCs w:val="20"/>
                <w:lang w:eastAsia="sl-SI"/>
              </w:rPr>
              <w:t>(kraj, datum)</w:t>
            </w:r>
          </w:p>
        </w:tc>
        <w:tc>
          <w:tcPr>
            <w:tcW w:w="2268" w:type="dxa"/>
          </w:tcPr>
          <w:p w14:paraId="1C634822" w14:textId="77777777" w:rsidR="0051113B" w:rsidRPr="0051113B" w:rsidRDefault="0051113B" w:rsidP="0051113B">
            <w:pPr>
              <w:keepNext/>
              <w:keepLines/>
              <w:spacing w:after="0" w:line="240" w:lineRule="auto"/>
              <w:jc w:val="center"/>
              <w:rPr>
                <w:rFonts w:ascii="Open Sans" w:eastAsia="Times New Roman" w:hAnsi="Open Sans" w:cs="Open Sans"/>
                <w:snapToGrid w:val="0"/>
                <w:color w:val="000000"/>
                <w:sz w:val="20"/>
                <w:szCs w:val="20"/>
                <w:lang w:eastAsia="sl-SI"/>
              </w:rPr>
            </w:pPr>
            <w:r w:rsidRPr="0051113B">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27D30C55" w14:textId="77777777" w:rsidR="0051113B" w:rsidRPr="0051113B" w:rsidRDefault="0051113B" w:rsidP="0051113B">
            <w:pPr>
              <w:keepNext/>
              <w:keepLines/>
              <w:spacing w:after="0" w:line="240" w:lineRule="auto"/>
              <w:jc w:val="both"/>
              <w:rPr>
                <w:rFonts w:ascii="Open Sans" w:eastAsia="Times New Roman" w:hAnsi="Open Sans" w:cs="Open Sans"/>
                <w:snapToGrid w:val="0"/>
                <w:color w:val="000000"/>
                <w:sz w:val="20"/>
                <w:szCs w:val="20"/>
                <w:lang w:eastAsia="sl-SI"/>
              </w:rPr>
            </w:pPr>
            <w:r w:rsidRPr="0051113B">
              <w:rPr>
                <w:rFonts w:ascii="Open Sans" w:eastAsia="Times New Roman" w:hAnsi="Open Sans" w:cs="Open Sans"/>
                <w:snapToGrid w:val="0"/>
                <w:color w:val="000000"/>
                <w:sz w:val="20"/>
                <w:szCs w:val="20"/>
                <w:lang w:eastAsia="sl-SI"/>
              </w:rPr>
              <w:t>(</w:t>
            </w:r>
            <w:r w:rsidRPr="0051113B">
              <w:rPr>
                <w:rFonts w:ascii="Open Sans" w:eastAsia="Times New Roman" w:hAnsi="Open Sans" w:cs="Open Sans"/>
                <w:snapToGrid w:val="0"/>
                <w:sz w:val="20"/>
                <w:szCs w:val="20"/>
                <w:lang w:eastAsia="sl-SI"/>
              </w:rPr>
              <w:t xml:space="preserve">ime in priimek ter podpis odgovorne osebe </w:t>
            </w:r>
            <w:r w:rsidRPr="0051113B">
              <w:rPr>
                <w:rFonts w:ascii="Open Sans" w:eastAsia="Times New Roman" w:hAnsi="Open Sans" w:cs="Open Sans"/>
                <w:sz w:val="20"/>
                <w:szCs w:val="20"/>
                <w:lang w:eastAsia="sl-SI"/>
              </w:rPr>
              <w:t>kandidata</w:t>
            </w:r>
            <w:r w:rsidRPr="0051113B">
              <w:rPr>
                <w:rFonts w:ascii="Open Sans" w:eastAsia="Times New Roman" w:hAnsi="Open Sans" w:cs="Open Sans"/>
                <w:snapToGrid w:val="0"/>
                <w:color w:val="000000"/>
                <w:sz w:val="20"/>
                <w:szCs w:val="20"/>
                <w:lang w:eastAsia="sl-SI"/>
              </w:rPr>
              <w:t>)</w:t>
            </w:r>
          </w:p>
        </w:tc>
      </w:tr>
    </w:tbl>
    <w:p w14:paraId="4396C493" w14:textId="77777777" w:rsidR="0051113B" w:rsidRPr="0051113B" w:rsidRDefault="0051113B" w:rsidP="0051113B">
      <w:pPr>
        <w:keepNext/>
        <w:keepLines/>
        <w:tabs>
          <w:tab w:val="left" w:pos="567"/>
          <w:tab w:val="num" w:pos="851"/>
          <w:tab w:val="left" w:pos="993"/>
        </w:tabs>
        <w:spacing w:after="0" w:line="240" w:lineRule="auto"/>
        <w:jc w:val="both"/>
        <w:rPr>
          <w:rFonts w:ascii="Open Sans" w:eastAsia="Times New Roman" w:hAnsi="Open Sans" w:cs="Open Sans"/>
          <w:b/>
          <w:i/>
          <w:sz w:val="20"/>
          <w:szCs w:val="20"/>
          <w:lang w:eastAsia="sl-SI"/>
        </w:rPr>
      </w:pPr>
    </w:p>
    <w:p w14:paraId="0A00110D" w14:textId="77777777" w:rsidR="0051113B" w:rsidRPr="0051113B" w:rsidRDefault="0051113B" w:rsidP="0051113B">
      <w:pPr>
        <w:keepNext/>
        <w:keepLines/>
        <w:tabs>
          <w:tab w:val="left" w:pos="567"/>
          <w:tab w:val="num" w:pos="851"/>
          <w:tab w:val="left" w:pos="993"/>
        </w:tabs>
        <w:spacing w:after="0" w:line="240" w:lineRule="auto"/>
        <w:jc w:val="both"/>
        <w:rPr>
          <w:rFonts w:ascii="Open Sans" w:eastAsia="Times New Roman" w:hAnsi="Open Sans" w:cs="Open Sans"/>
          <w:b/>
          <w:i/>
          <w:sz w:val="18"/>
          <w:szCs w:val="18"/>
          <w:lang w:eastAsia="sl-SI"/>
        </w:rPr>
      </w:pPr>
    </w:p>
    <w:p w14:paraId="3F9AC470" w14:textId="77777777" w:rsidR="0051113B" w:rsidRPr="0051113B" w:rsidRDefault="0051113B" w:rsidP="0051113B">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r w:rsidRPr="0051113B">
        <w:rPr>
          <w:rFonts w:ascii="Open Sans" w:eastAsia="Times New Roman" w:hAnsi="Open Sans" w:cs="Open Sans"/>
          <w:b/>
          <w:i/>
          <w:sz w:val="16"/>
          <w:szCs w:val="16"/>
          <w:lang w:eastAsia="sl-SI"/>
        </w:rPr>
        <w:t xml:space="preserve">Navodilo: </w:t>
      </w:r>
      <w:r w:rsidRPr="0051113B">
        <w:rPr>
          <w:rFonts w:ascii="Open Sans" w:eastAsia="Times New Roman" w:hAnsi="Open Sans" w:cs="Open Sans"/>
          <w:i/>
          <w:sz w:val="16"/>
          <w:szCs w:val="16"/>
          <w:lang w:eastAsia="sl-SI"/>
        </w:rPr>
        <w:t>V primeru, da odda več kandidatov (ponudnikov) skupno prijavo (ponudbo), morajo razmnožen obrazec Priloge 1 izpolniti vsi kandidati (ponudniki) – partnerji, k prijavi (ponudbi) pa se priloži tudi Prilogo 1/1.</w:t>
      </w:r>
      <w:r w:rsidRPr="0051113B">
        <w:rPr>
          <w:rFonts w:ascii="Open Sans" w:eastAsia="Times New Roman" w:hAnsi="Open Sans" w:cs="Open Sans"/>
          <w:sz w:val="20"/>
          <w:szCs w:val="20"/>
          <w:lang w:eastAsia="sl-SI"/>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51113B" w:rsidRPr="0051113B" w14:paraId="76827BA6" w14:textId="77777777" w:rsidTr="002D534A">
        <w:tc>
          <w:tcPr>
            <w:tcW w:w="7938" w:type="dxa"/>
            <w:tcBorders>
              <w:top w:val="single" w:sz="4" w:space="0" w:color="auto"/>
              <w:bottom w:val="single" w:sz="4" w:space="0" w:color="auto"/>
            </w:tcBorders>
          </w:tcPr>
          <w:p w14:paraId="2F6ED6AD"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r w:rsidRPr="0051113B">
              <w:rPr>
                <w:rFonts w:ascii="Open Sans" w:eastAsia="Times New Roman" w:hAnsi="Open Sans" w:cs="Open Sans"/>
                <w:sz w:val="20"/>
                <w:szCs w:val="20"/>
                <w:lang w:eastAsia="sl-SI"/>
              </w:rPr>
              <w:lastRenderedPageBreak/>
              <w:br w:type="page"/>
            </w:r>
            <w:r w:rsidRPr="0051113B">
              <w:rPr>
                <w:rFonts w:ascii="Open Sans" w:eastAsia="Times New Roman" w:hAnsi="Open Sans" w:cs="Open Sans"/>
                <w:b/>
                <w:sz w:val="20"/>
                <w:szCs w:val="20"/>
                <w:lang w:eastAsia="sl-SI"/>
              </w:rPr>
              <w:br w:type="page"/>
            </w:r>
            <w:r w:rsidRPr="0051113B">
              <w:rPr>
                <w:rFonts w:ascii="Open Sans" w:eastAsia="Times New Roman" w:hAnsi="Open Sans" w:cs="Open Sans"/>
                <w:b/>
                <w:bCs/>
                <w:sz w:val="20"/>
                <w:szCs w:val="20"/>
                <w:lang w:eastAsia="sl-SI"/>
              </w:rPr>
              <w:br w:type="page"/>
            </w:r>
            <w:r w:rsidRPr="0051113B">
              <w:rPr>
                <w:rFonts w:ascii="Open Sans" w:eastAsia="Times New Roman" w:hAnsi="Open Sans" w:cs="Open Sans"/>
                <w:b/>
                <w:bCs/>
                <w:sz w:val="20"/>
                <w:szCs w:val="20"/>
                <w:lang w:eastAsia="sl-SI"/>
              </w:rPr>
              <w:br w:type="page"/>
            </w:r>
            <w:r w:rsidRPr="0051113B">
              <w:rPr>
                <w:rFonts w:ascii="Open Sans" w:eastAsia="Times New Roman" w:hAnsi="Open Sans" w:cs="Open Sans"/>
                <w:sz w:val="20"/>
                <w:szCs w:val="20"/>
                <w:lang w:eastAsia="sl-SI"/>
              </w:rPr>
              <w:br w:type="page"/>
            </w:r>
            <w:r w:rsidRPr="0051113B">
              <w:rPr>
                <w:rFonts w:ascii="Open Sans" w:eastAsia="Times New Roman" w:hAnsi="Open Sans" w:cs="Open Sans"/>
                <w:sz w:val="20"/>
                <w:szCs w:val="20"/>
                <w:lang w:eastAsia="sl-SI"/>
              </w:rPr>
              <w:br w:type="page"/>
            </w:r>
            <w:r w:rsidRPr="0051113B">
              <w:rPr>
                <w:rFonts w:ascii="Open Sans" w:eastAsia="Times New Roman" w:hAnsi="Open Sans" w:cs="Open Sans"/>
                <w:sz w:val="20"/>
                <w:szCs w:val="20"/>
                <w:lang w:eastAsia="sl-SI"/>
              </w:rPr>
              <w:br w:type="page"/>
            </w:r>
            <w:r w:rsidRPr="0051113B">
              <w:rPr>
                <w:rFonts w:ascii="Open Sans" w:eastAsia="Times New Roman" w:hAnsi="Open Sans" w:cs="Open Sans"/>
                <w:sz w:val="20"/>
                <w:szCs w:val="20"/>
                <w:lang w:eastAsia="sl-SI"/>
              </w:rPr>
              <w:br w:type="page"/>
            </w:r>
            <w:r w:rsidRPr="0051113B">
              <w:rPr>
                <w:rFonts w:ascii="Open Sans" w:eastAsia="Times New Roman" w:hAnsi="Open Sans" w:cs="Open Sans"/>
                <w:b/>
                <w:bCs/>
                <w:sz w:val="20"/>
                <w:szCs w:val="20"/>
                <w:lang w:eastAsia="sl-SI"/>
              </w:rPr>
              <w:br w:type="page"/>
            </w:r>
            <w:r w:rsidRPr="0051113B">
              <w:rPr>
                <w:rFonts w:ascii="Open Sans" w:eastAsia="Times New Roman" w:hAnsi="Open Sans" w:cs="Open Sans"/>
                <w:sz w:val="20"/>
                <w:szCs w:val="20"/>
                <w:lang w:eastAsia="sl-SI"/>
              </w:rPr>
              <w:br w:type="page"/>
            </w:r>
          </w:p>
        </w:tc>
        <w:tc>
          <w:tcPr>
            <w:tcW w:w="1560" w:type="dxa"/>
            <w:tcBorders>
              <w:top w:val="single" w:sz="4" w:space="0" w:color="auto"/>
              <w:bottom w:val="single" w:sz="4" w:space="0" w:color="auto"/>
            </w:tcBorders>
          </w:tcPr>
          <w:p w14:paraId="4A2E8A75" w14:textId="77777777" w:rsidR="0051113B" w:rsidRPr="0051113B" w:rsidRDefault="0051113B" w:rsidP="0051113B">
            <w:pPr>
              <w:keepNext/>
              <w:keepLines/>
              <w:spacing w:after="0" w:line="240" w:lineRule="auto"/>
              <w:jc w:val="both"/>
              <w:rPr>
                <w:rFonts w:ascii="Open Sans" w:eastAsia="Times New Roman" w:hAnsi="Open Sans" w:cs="Open Sans"/>
                <w:b/>
                <w:bCs/>
                <w:i/>
                <w:iCs/>
                <w:sz w:val="20"/>
                <w:szCs w:val="20"/>
                <w:lang w:eastAsia="sl-SI"/>
              </w:rPr>
            </w:pPr>
            <w:r w:rsidRPr="0051113B">
              <w:rPr>
                <w:rFonts w:ascii="Open Sans" w:eastAsia="Times New Roman" w:hAnsi="Open Sans" w:cs="Open Sans"/>
                <w:b/>
                <w:bCs/>
                <w:i/>
                <w:iCs/>
                <w:sz w:val="20"/>
                <w:szCs w:val="20"/>
                <w:lang w:eastAsia="sl-SI"/>
              </w:rPr>
              <w:t>Priloga 1/1</w:t>
            </w:r>
          </w:p>
        </w:tc>
      </w:tr>
    </w:tbl>
    <w:p w14:paraId="06CE84A5" w14:textId="77777777" w:rsidR="0051113B" w:rsidRPr="0051113B" w:rsidRDefault="0051113B" w:rsidP="0051113B">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3BC372CD"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p>
    <w:p w14:paraId="5417F98A" w14:textId="77777777" w:rsidR="0051113B" w:rsidRPr="0051113B" w:rsidRDefault="0051113B" w:rsidP="0051113B">
      <w:pPr>
        <w:keepNext/>
        <w:keepLines/>
        <w:spacing w:after="0" w:line="240" w:lineRule="auto"/>
        <w:jc w:val="both"/>
        <w:rPr>
          <w:rFonts w:ascii="Open Sans" w:eastAsia="Times New Roman" w:hAnsi="Open Sans" w:cs="Open Sans"/>
          <w:b/>
          <w:sz w:val="20"/>
          <w:szCs w:val="20"/>
          <w:lang w:eastAsia="sl-SI"/>
        </w:rPr>
      </w:pPr>
      <w:r w:rsidRPr="0051113B">
        <w:rPr>
          <w:rFonts w:ascii="Open Sans" w:eastAsia="Times New Roman" w:hAnsi="Open Sans" w:cs="Open Sans"/>
          <w:b/>
          <w:sz w:val="20"/>
          <w:szCs w:val="20"/>
          <w:lang w:eastAsia="sl-SI"/>
        </w:rPr>
        <w:t>PRAVNI AKT O SKUPNI IZVEDBI NAROČILA</w:t>
      </w:r>
    </w:p>
    <w:p w14:paraId="36CCFF85"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p>
    <w:p w14:paraId="717369BB"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r w:rsidRPr="0051113B">
        <w:rPr>
          <w:rFonts w:ascii="Open Sans" w:eastAsia="Times New Roman" w:hAnsi="Open Sans" w:cs="Open Sans"/>
          <w:sz w:val="20"/>
          <w:szCs w:val="20"/>
          <w:lang w:eastAsia="sl-SI"/>
        </w:rPr>
        <w:t>Za to stranjo se priloži pravni akt o skupni izvedbi naročila, podpisan in žigosan s strani vseh kandidatov (ponudnikov) - partnerjev (skupna prijava (ponudba)), ki sodelujejo pri izvedbi naročila.</w:t>
      </w:r>
    </w:p>
    <w:p w14:paraId="73AC11A8"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p>
    <w:p w14:paraId="2B2E5B6F" w14:textId="77777777" w:rsidR="0051113B" w:rsidRPr="0051113B" w:rsidRDefault="0051113B" w:rsidP="0051113B">
      <w:pPr>
        <w:keepNext/>
        <w:keepLines/>
        <w:tabs>
          <w:tab w:val="left" w:pos="567"/>
          <w:tab w:val="num" w:pos="851"/>
          <w:tab w:val="left" w:pos="993"/>
        </w:tabs>
        <w:spacing w:after="0" w:line="240" w:lineRule="auto"/>
        <w:jc w:val="both"/>
        <w:rPr>
          <w:rFonts w:ascii="Open Sans" w:eastAsia="Times New Roman" w:hAnsi="Open Sans" w:cs="Open Sans"/>
          <w:b/>
          <w:sz w:val="20"/>
          <w:szCs w:val="20"/>
          <w:lang w:eastAsia="sl-SI"/>
        </w:rPr>
      </w:pPr>
    </w:p>
    <w:p w14:paraId="2C767F7A"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r w:rsidRPr="0051113B">
        <w:rPr>
          <w:rFonts w:ascii="Open Sans" w:eastAsia="Times New Roman" w:hAnsi="Open Sans" w:cs="Open Sans"/>
          <w:b/>
          <w:sz w:val="20"/>
          <w:szCs w:val="20"/>
          <w:highlight w:val="yellow"/>
          <w:lang w:eastAsia="sl-SI"/>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359"/>
        <w:gridCol w:w="1356"/>
      </w:tblGrid>
      <w:tr w:rsidR="0051113B" w:rsidRPr="0051113B" w14:paraId="7A53E3C9" w14:textId="77777777" w:rsidTr="002D534A">
        <w:tc>
          <w:tcPr>
            <w:tcW w:w="8359" w:type="dxa"/>
          </w:tcPr>
          <w:p w14:paraId="5905301A" w14:textId="77777777" w:rsidR="0051113B" w:rsidRPr="0051113B" w:rsidRDefault="0051113B" w:rsidP="0051113B">
            <w:pPr>
              <w:keepNext/>
              <w:keepLines/>
              <w:spacing w:after="0" w:line="240" w:lineRule="auto"/>
              <w:jc w:val="both"/>
              <w:rPr>
                <w:rFonts w:ascii="Open Sans" w:eastAsia="Times New Roman" w:hAnsi="Open Sans" w:cs="Open Sans"/>
                <w:b/>
                <w:i/>
                <w:sz w:val="20"/>
                <w:szCs w:val="20"/>
                <w:lang w:eastAsia="sl-SI"/>
              </w:rPr>
            </w:pPr>
            <w:r w:rsidRPr="0051113B">
              <w:rPr>
                <w:rFonts w:ascii="Open Sans" w:eastAsia="Times New Roman" w:hAnsi="Open Sans" w:cs="Open Sans"/>
                <w:sz w:val="20"/>
                <w:szCs w:val="20"/>
                <w:lang w:eastAsia="sl-SI"/>
              </w:rPr>
              <w:lastRenderedPageBreak/>
              <w:t>EPSD obrazec v pdf. datoteki in Izjava o izpolnjevanju pogojev za vse sodelujoče v prijavi (ponudbi)</w:t>
            </w:r>
          </w:p>
        </w:tc>
        <w:tc>
          <w:tcPr>
            <w:tcW w:w="1356" w:type="dxa"/>
          </w:tcPr>
          <w:p w14:paraId="37134BE8" w14:textId="77777777" w:rsidR="0051113B" w:rsidRPr="0051113B" w:rsidRDefault="0051113B" w:rsidP="0051113B">
            <w:pPr>
              <w:keepNext/>
              <w:keepLines/>
              <w:spacing w:after="0" w:line="240" w:lineRule="auto"/>
              <w:jc w:val="both"/>
              <w:rPr>
                <w:rFonts w:ascii="Open Sans" w:eastAsia="Times New Roman" w:hAnsi="Open Sans" w:cs="Open Sans"/>
                <w:b/>
                <w:i/>
                <w:sz w:val="20"/>
                <w:szCs w:val="20"/>
                <w:lang w:eastAsia="sl-SI"/>
              </w:rPr>
            </w:pPr>
            <w:r w:rsidRPr="0051113B">
              <w:rPr>
                <w:rFonts w:ascii="Open Sans" w:eastAsia="Times New Roman" w:hAnsi="Open Sans" w:cs="Open Sans"/>
                <w:b/>
                <w:i/>
                <w:sz w:val="20"/>
                <w:szCs w:val="20"/>
                <w:lang w:eastAsia="sl-SI"/>
              </w:rPr>
              <w:t>Priloga 2</w:t>
            </w:r>
          </w:p>
        </w:tc>
      </w:tr>
    </w:tbl>
    <w:p w14:paraId="7F56946C"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p>
    <w:p w14:paraId="3788DD8F"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r w:rsidRPr="0051113B">
        <w:rPr>
          <w:rFonts w:ascii="Open Sans" w:eastAsia="Times New Roman" w:hAnsi="Open Sans" w:cs="Open Sans"/>
          <w:sz w:val="20"/>
          <w:szCs w:val="20"/>
          <w:lang w:eastAsia="sl-SI"/>
        </w:rPr>
        <w:t xml:space="preserve">Gospodarski subjekt (naziv in naslov): </w:t>
      </w:r>
    </w:p>
    <w:p w14:paraId="18A88733" w14:textId="77777777" w:rsidR="0051113B" w:rsidRPr="0051113B" w:rsidRDefault="0051113B" w:rsidP="0051113B">
      <w:pPr>
        <w:keepNext/>
        <w:keepLines/>
        <w:pBdr>
          <w:bottom w:val="single" w:sz="4" w:space="1" w:color="auto"/>
        </w:pBdr>
        <w:spacing w:after="0" w:line="240" w:lineRule="auto"/>
        <w:jc w:val="both"/>
        <w:rPr>
          <w:rFonts w:ascii="Open Sans" w:eastAsia="Times New Roman" w:hAnsi="Open Sans" w:cs="Open Sans"/>
          <w:sz w:val="20"/>
          <w:szCs w:val="20"/>
          <w:lang w:eastAsia="sl-SI"/>
        </w:rPr>
      </w:pPr>
    </w:p>
    <w:p w14:paraId="1457779D"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p>
    <w:p w14:paraId="7A946B78" w14:textId="58D6E39F" w:rsidR="0051113B" w:rsidRPr="0051113B" w:rsidRDefault="0051113B" w:rsidP="0051113B">
      <w:pPr>
        <w:keepNext/>
        <w:keepLines/>
        <w:spacing w:after="0" w:line="240" w:lineRule="auto"/>
        <w:jc w:val="both"/>
        <w:rPr>
          <w:rFonts w:ascii="Open Sans" w:eastAsia="Times New Roman" w:hAnsi="Open Sans" w:cs="Open Sans"/>
          <w:b/>
          <w:sz w:val="20"/>
          <w:szCs w:val="20"/>
          <w:lang w:eastAsia="sl-SI"/>
        </w:rPr>
      </w:pPr>
      <w:r w:rsidRPr="0051113B">
        <w:rPr>
          <w:rFonts w:ascii="Open Sans" w:eastAsia="Times New Roman" w:hAnsi="Open Sans" w:cs="Open Sans"/>
          <w:sz w:val="20"/>
          <w:szCs w:val="20"/>
          <w:lang w:eastAsia="sl-SI"/>
        </w:rPr>
        <w:t xml:space="preserve">v zvezi z javnim naročilom št. </w:t>
      </w:r>
      <w:r>
        <w:rPr>
          <w:rFonts w:ascii="Open Sans" w:eastAsia="Times New Roman" w:hAnsi="Open Sans" w:cs="Open Sans"/>
          <w:b/>
          <w:noProof/>
          <w:sz w:val="20"/>
          <w:szCs w:val="20"/>
          <w:lang w:eastAsia="sl-SI"/>
        </w:rPr>
        <w:t>ENLJ-SPV-141/26</w:t>
      </w:r>
      <w:r w:rsidRPr="0051113B">
        <w:rPr>
          <w:rFonts w:ascii="Open Sans" w:eastAsia="Times New Roman" w:hAnsi="Open Sans" w:cs="Open Sans"/>
          <w:b/>
          <w:noProof/>
          <w:sz w:val="20"/>
          <w:szCs w:val="20"/>
          <w:lang w:eastAsia="sl-SI"/>
        </w:rPr>
        <w:t xml:space="preserve"> – </w:t>
      </w:r>
      <w:r>
        <w:rPr>
          <w:rFonts w:ascii="Open Sans" w:eastAsia="Times New Roman" w:hAnsi="Open Sans" w:cs="Open Sans"/>
          <w:b/>
          <w:noProof/>
          <w:sz w:val="20"/>
          <w:szCs w:val="20"/>
          <w:lang w:eastAsia="sl-SI"/>
        </w:rPr>
        <w:t>Strojno vzdrževalna dela na napravah v glavnem pogonskem objektu po sklopih</w:t>
      </w:r>
      <w:r w:rsidRPr="0051113B">
        <w:rPr>
          <w:rFonts w:ascii="Open Sans" w:eastAsia="Times New Roman" w:hAnsi="Open Sans" w:cs="Open Sans"/>
          <w:b/>
          <w:noProof/>
          <w:sz w:val="20"/>
          <w:szCs w:val="20"/>
          <w:lang w:eastAsia="sl-SI"/>
        </w:rPr>
        <w:t xml:space="preserve"> </w:t>
      </w:r>
      <w:r w:rsidRPr="0051113B">
        <w:rPr>
          <w:rFonts w:ascii="Open Sans" w:eastAsia="Times New Roman" w:hAnsi="Open Sans" w:cs="Open Sans"/>
          <w:sz w:val="20"/>
          <w:szCs w:val="20"/>
          <w:lang w:eastAsia="sl-SI"/>
        </w:rPr>
        <w:t>pod kazensko in materialno odgovornostjo podajamo Izjavo o izpolnjevanju pogojev</w:t>
      </w:r>
      <w:r w:rsidRPr="0051113B">
        <w:rPr>
          <w:rFonts w:ascii="Open Sans" w:eastAsia="Times New Roman" w:hAnsi="Open Sans" w:cs="Open Sans"/>
          <w:b/>
          <w:sz w:val="20"/>
          <w:szCs w:val="20"/>
          <w:lang w:eastAsia="sl-SI"/>
        </w:rPr>
        <w:t xml:space="preserve"> </w:t>
      </w:r>
      <w:r w:rsidRPr="0051113B">
        <w:rPr>
          <w:rFonts w:ascii="Open Sans" w:eastAsia="Times New Roman" w:hAnsi="Open Sans" w:cs="Open Sans"/>
          <w:bCs/>
          <w:sz w:val="20"/>
          <w:szCs w:val="20"/>
          <w:lang w:eastAsia="sl-SI"/>
        </w:rPr>
        <w:t>in</w:t>
      </w:r>
      <w:r w:rsidRPr="0051113B">
        <w:rPr>
          <w:rFonts w:ascii="Open Sans" w:eastAsia="Times New Roman" w:hAnsi="Open Sans" w:cs="Open Sans"/>
          <w:b/>
          <w:sz w:val="20"/>
          <w:szCs w:val="20"/>
          <w:lang w:eastAsia="sl-SI"/>
        </w:rPr>
        <w:t xml:space="preserve"> </w:t>
      </w:r>
      <w:r w:rsidRPr="0051113B">
        <w:rPr>
          <w:rFonts w:ascii="Open Sans" w:eastAsia="Times New Roman" w:hAnsi="Open Sans" w:cs="Open Sans"/>
          <w:bCs/>
          <w:sz w:val="20"/>
          <w:szCs w:val="20"/>
          <w:u w:val="single"/>
          <w:lang w:eastAsia="sl-SI"/>
        </w:rPr>
        <w:t>izjavljamo,</w:t>
      </w:r>
      <w:r w:rsidRPr="0051113B">
        <w:rPr>
          <w:rFonts w:ascii="Open Sans" w:eastAsia="Times New Roman" w:hAnsi="Open Sans" w:cs="Open Sans"/>
          <w:bCs/>
          <w:sz w:val="20"/>
          <w:szCs w:val="20"/>
          <w:lang w:eastAsia="sl-SI"/>
        </w:rPr>
        <w:t xml:space="preserve"> da:</w:t>
      </w:r>
    </w:p>
    <w:p w14:paraId="2AEBC598" w14:textId="77777777" w:rsidR="0051113B" w:rsidRPr="0051113B" w:rsidRDefault="0051113B" w:rsidP="00086A8C">
      <w:pPr>
        <w:keepNext/>
        <w:keepLines/>
        <w:widowControl w:val="0"/>
        <w:numPr>
          <w:ilvl w:val="0"/>
          <w:numId w:val="14"/>
        </w:numPr>
        <w:spacing w:after="0" w:line="240" w:lineRule="auto"/>
        <w:ind w:left="284" w:hanging="284"/>
        <w:jc w:val="both"/>
        <w:rPr>
          <w:rFonts w:ascii="Open Sans" w:eastAsia="Times New Roman" w:hAnsi="Open Sans" w:cs="Open Sans"/>
          <w:sz w:val="18"/>
          <w:szCs w:val="18"/>
          <w:lang w:eastAsia="sl-SI"/>
        </w:rPr>
      </w:pPr>
      <w:r w:rsidRPr="0051113B">
        <w:rPr>
          <w:rFonts w:ascii="Open Sans" w:eastAsia="Times New Roman" w:hAnsi="Open Sans" w:cs="Open Sans"/>
          <w:sz w:val="18"/>
          <w:szCs w:val="18"/>
          <w:lang w:eastAsia="sl-SI"/>
        </w:rPr>
        <w:t xml:space="preserve">nismo uvrščeni v evidenco poslovnih subjektov katerim je prepovedano poslovanje z naročnikom na podlagi 35. člena Zakona o integriteti in preprečevanju korupcije (Uradni list RS, št. 69/11 – uradno prečiščeno besedilo, 158/20, 3/22 – </w:t>
      </w:r>
      <w:proofErr w:type="spellStart"/>
      <w:r w:rsidRPr="0051113B">
        <w:rPr>
          <w:rFonts w:ascii="Open Sans" w:eastAsia="Times New Roman" w:hAnsi="Open Sans" w:cs="Open Sans"/>
          <w:sz w:val="18"/>
          <w:szCs w:val="18"/>
          <w:lang w:eastAsia="sl-SI"/>
        </w:rPr>
        <w:t>ZDeb</w:t>
      </w:r>
      <w:proofErr w:type="spellEnd"/>
      <w:r w:rsidRPr="0051113B">
        <w:rPr>
          <w:rFonts w:ascii="Open Sans" w:eastAsia="Times New Roman" w:hAnsi="Open Sans" w:cs="Open Sans"/>
          <w:sz w:val="18"/>
          <w:szCs w:val="18"/>
          <w:lang w:eastAsia="sl-SI"/>
        </w:rPr>
        <w:t xml:space="preserve"> in 16/23 – </w:t>
      </w:r>
      <w:proofErr w:type="spellStart"/>
      <w:r w:rsidRPr="0051113B">
        <w:rPr>
          <w:rFonts w:ascii="Open Sans" w:eastAsia="Times New Roman" w:hAnsi="Open Sans" w:cs="Open Sans"/>
          <w:sz w:val="18"/>
          <w:szCs w:val="18"/>
          <w:lang w:eastAsia="sl-SI"/>
        </w:rPr>
        <w:t>ZZPri</w:t>
      </w:r>
      <w:proofErr w:type="spellEnd"/>
      <w:r w:rsidRPr="0051113B">
        <w:rPr>
          <w:rFonts w:ascii="Open Sans" w:eastAsia="Times New Roman" w:hAnsi="Open Sans" w:cs="Open Sans"/>
          <w:sz w:val="18"/>
          <w:szCs w:val="18"/>
          <w:lang w:eastAsia="sl-SI"/>
        </w:rPr>
        <w:t xml:space="preserve">; v nadaljevanju </w:t>
      </w:r>
      <w:proofErr w:type="spellStart"/>
      <w:r w:rsidRPr="0051113B">
        <w:rPr>
          <w:rFonts w:ascii="Open Sans" w:eastAsia="Times New Roman" w:hAnsi="Open Sans" w:cs="Open Sans"/>
          <w:sz w:val="18"/>
          <w:szCs w:val="18"/>
          <w:lang w:eastAsia="sl-SI"/>
        </w:rPr>
        <w:t>ZIntPK</w:t>
      </w:r>
      <w:proofErr w:type="spellEnd"/>
      <w:r w:rsidRPr="0051113B">
        <w:rPr>
          <w:rFonts w:ascii="Open Sans" w:eastAsia="Times New Roman" w:hAnsi="Open Sans" w:cs="Open Sans"/>
          <w:sz w:val="18"/>
          <w:szCs w:val="18"/>
          <w:lang w:eastAsia="sl-SI"/>
        </w:rPr>
        <w:t>);</w:t>
      </w:r>
    </w:p>
    <w:p w14:paraId="32081A62" w14:textId="77777777" w:rsidR="0051113B" w:rsidRPr="0051113B" w:rsidRDefault="0051113B" w:rsidP="00086A8C">
      <w:pPr>
        <w:keepNext/>
        <w:keepLines/>
        <w:widowControl w:val="0"/>
        <w:numPr>
          <w:ilvl w:val="0"/>
          <w:numId w:val="14"/>
        </w:numPr>
        <w:spacing w:after="0" w:line="240" w:lineRule="auto"/>
        <w:ind w:left="284" w:hanging="284"/>
        <w:jc w:val="both"/>
        <w:rPr>
          <w:rFonts w:ascii="Open Sans" w:eastAsia="Times New Roman" w:hAnsi="Open Sans" w:cs="Open Sans"/>
          <w:sz w:val="18"/>
          <w:szCs w:val="18"/>
          <w:lang w:eastAsia="sl-SI"/>
        </w:rPr>
      </w:pPr>
      <w:bookmarkStart w:id="22" w:name="_Hlk103606497"/>
      <w:bookmarkStart w:id="23" w:name="_Hlk103582078"/>
      <w:r w:rsidRPr="0051113B">
        <w:rPr>
          <w:rFonts w:ascii="Open Sans" w:eastAsia="Times New Roman" w:hAnsi="Open Sans" w:cs="Open Sans"/>
          <w:sz w:val="18"/>
          <w:szCs w:val="18"/>
          <w:lang w:eastAsia="sl-SI"/>
        </w:rPr>
        <w:t xml:space="preserve">izpolnjujemo omejevalne ukrepe navedene </w:t>
      </w:r>
      <w:bookmarkEnd w:id="22"/>
      <w:bookmarkEnd w:id="23"/>
      <w:r w:rsidRPr="0051113B">
        <w:rPr>
          <w:rFonts w:ascii="Open Sans" w:eastAsia="Times New Roman" w:hAnsi="Open Sans" w:cs="Open Sans"/>
          <w:sz w:val="18"/>
          <w:szCs w:val="18"/>
          <w:lang w:eastAsia="sl-SI"/>
        </w:rPr>
        <w:t xml:space="preserve">v členu 1h »sklepa Sveta (SZVP) 2022/578 z dne 8. aprila 2022 o spremembi Sklepa 2014/512/SZVP o omejevalnih ukrepih zaradi delovanja Rusije, ki povzroča destabilizacijo razmer v Ukrajini«; </w:t>
      </w:r>
    </w:p>
    <w:p w14:paraId="7BE8E3FC" w14:textId="77777777" w:rsidR="0051113B" w:rsidRPr="0051113B" w:rsidRDefault="0051113B" w:rsidP="00086A8C">
      <w:pPr>
        <w:keepNext/>
        <w:keepLines/>
        <w:numPr>
          <w:ilvl w:val="0"/>
          <w:numId w:val="14"/>
        </w:numPr>
        <w:spacing w:after="0" w:line="240" w:lineRule="auto"/>
        <w:ind w:left="284" w:hanging="284"/>
        <w:jc w:val="both"/>
        <w:rPr>
          <w:rFonts w:ascii="Open Sans" w:eastAsia="Times New Roman" w:hAnsi="Open Sans" w:cs="Open Sans"/>
          <w:sz w:val="18"/>
          <w:szCs w:val="18"/>
          <w:lang w:eastAsia="sl-SI"/>
        </w:rPr>
      </w:pPr>
      <w:r w:rsidRPr="0051113B">
        <w:rPr>
          <w:rFonts w:ascii="Open Sans" w:eastAsia="Times New Roman" w:hAnsi="Open Sans" w:cs="Open Sans"/>
          <w:sz w:val="18"/>
          <w:szCs w:val="18"/>
          <w:lang w:eastAsia="sl-SI"/>
        </w:rPr>
        <w:t xml:space="preserve">smo v celoti seznanjeni z vsebino razpisne dokumentacije ter vsemi njenimi popravki in dopolnitvami oz. spremembami in da se strinjamo z vsemi pogoji in zahtevami razpisne dokumentacije (opisi, določila, zahteve, pogoji, zahteve glede morebitnih finančnih zavarovanj </w:t>
      </w:r>
      <w:proofErr w:type="spellStart"/>
      <w:r w:rsidRPr="0051113B">
        <w:rPr>
          <w:rFonts w:ascii="Open Sans" w:eastAsia="Times New Roman" w:hAnsi="Open Sans" w:cs="Open Sans"/>
          <w:sz w:val="18"/>
          <w:szCs w:val="18"/>
          <w:lang w:eastAsia="sl-SI"/>
        </w:rPr>
        <w:t>itd</w:t>
      </w:r>
      <w:proofErr w:type="spellEnd"/>
      <w:r w:rsidRPr="0051113B">
        <w:rPr>
          <w:rFonts w:ascii="Open Sans" w:eastAsia="Times New Roman" w:hAnsi="Open Sans" w:cs="Open Sans"/>
          <w:sz w:val="18"/>
          <w:szCs w:val="18"/>
          <w:lang w:eastAsia="sl-SI"/>
        </w:rPr>
        <w:t>…) predmetnega javnega naročila oziroma da v celoti izpolnjujemo le-te;</w:t>
      </w:r>
    </w:p>
    <w:p w14:paraId="307F3834" w14:textId="77777777" w:rsidR="0051113B" w:rsidRPr="0051113B" w:rsidRDefault="0051113B" w:rsidP="00086A8C">
      <w:pPr>
        <w:keepNext/>
        <w:keepLines/>
        <w:widowControl w:val="0"/>
        <w:numPr>
          <w:ilvl w:val="0"/>
          <w:numId w:val="14"/>
        </w:numPr>
        <w:spacing w:after="0" w:line="240" w:lineRule="auto"/>
        <w:ind w:left="284" w:hanging="284"/>
        <w:jc w:val="both"/>
        <w:rPr>
          <w:rFonts w:ascii="Open Sans" w:eastAsia="Times New Roman" w:hAnsi="Open Sans" w:cs="Open Sans"/>
          <w:sz w:val="18"/>
          <w:szCs w:val="18"/>
          <w:lang w:eastAsia="sl-SI"/>
        </w:rPr>
      </w:pPr>
      <w:r w:rsidRPr="0051113B">
        <w:rPr>
          <w:rFonts w:ascii="Open Sans" w:eastAsia="Times New Roman" w:hAnsi="Open Sans" w:cs="Open Sans"/>
          <w:sz w:val="18"/>
          <w:szCs w:val="18"/>
          <w:lang w:eastAsia="sl-SI"/>
        </w:rPr>
        <w:t>se zavezujemo, da bomo na zahtevo naročnika predložiti dodatna dokazila oz. pojasnila za preveritev izpolnjevanja pogojev in zahtev iz razpisne dokumentacije;</w:t>
      </w:r>
    </w:p>
    <w:p w14:paraId="1B9BEDE5" w14:textId="77777777" w:rsidR="0051113B" w:rsidRPr="0051113B" w:rsidRDefault="0051113B" w:rsidP="00086A8C">
      <w:pPr>
        <w:keepNext/>
        <w:keepLines/>
        <w:widowControl w:val="0"/>
        <w:numPr>
          <w:ilvl w:val="0"/>
          <w:numId w:val="14"/>
        </w:numPr>
        <w:spacing w:after="0" w:line="240" w:lineRule="auto"/>
        <w:ind w:left="284" w:hanging="284"/>
        <w:jc w:val="both"/>
        <w:rPr>
          <w:rFonts w:ascii="Open Sans" w:eastAsia="Times New Roman" w:hAnsi="Open Sans" w:cs="Open Sans"/>
          <w:sz w:val="18"/>
          <w:szCs w:val="18"/>
          <w:lang w:eastAsia="sl-SI"/>
        </w:rPr>
      </w:pPr>
      <w:r w:rsidRPr="0051113B">
        <w:rPr>
          <w:rFonts w:ascii="Open Sans" w:eastAsia="Times New Roman" w:hAnsi="Open Sans" w:cs="Open Sans"/>
          <w:sz w:val="18"/>
          <w:szCs w:val="18"/>
          <w:lang w:eastAsia="sl-SI"/>
        </w:rPr>
        <w:t>s 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48023D36" w14:textId="77777777" w:rsidR="0051113B" w:rsidRPr="0051113B" w:rsidRDefault="0051113B" w:rsidP="00086A8C">
      <w:pPr>
        <w:keepNext/>
        <w:keepLines/>
        <w:widowControl w:val="0"/>
        <w:numPr>
          <w:ilvl w:val="0"/>
          <w:numId w:val="14"/>
        </w:numPr>
        <w:spacing w:after="0" w:line="240" w:lineRule="auto"/>
        <w:ind w:left="284" w:hanging="284"/>
        <w:jc w:val="both"/>
        <w:rPr>
          <w:rFonts w:ascii="Open Sans" w:eastAsia="Times New Roman" w:hAnsi="Open Sans" w:cs="Open Sans"/>
          <w:sz w:val="18"/>
          <w:szCs w:val="18"/>
          <w:lang w:eastAsia="sl-SI"/>
        </w:rPr>
      </w:pPr>
      <w:r w:rsidRPr="0051113B">
        <w:rPr>
          <w:rFonts w:ascii="Open Sans" w:eastAsia="Times New Roman" w:hAnsi="Open Sans" w:cs="Open Sans"/>
          <w:sz w:val="18"/>
          <w:szCs w:val="18"/>
          <w:lang w:eastAsia="sl-SI"/>
        </w:rPr>
        <w:t>soglašamo, da lahko naročnik kadarkoli ustavi postopek javnega naročila, zavrne vse prijave (ponudbe) ali po pravnomočnosti odločitve o oddaji javnega naročila ne sklene pogodbe/okvirnega sporazuma ter da v nobenem od navedenih primerov ne bomo uveljavljali povračila stroškov priprave prijave (ponudbe), stroškov finančnih zavarovanj, morebitne neposredne ali posredne škode ali izgubljenega dobička;</w:t>
      </w:r>
    </w:p>
    <w:p w14:paraId="0984C90C" w14:textId="77777777" w:rsidR="004C518C" w:rsidRPr="00330E67" w:rsidRDefault="004C518C" w:rsidP="00086A8C">
      <w:pPr>
        <w:keepNext/>
        <w:keepLines/>
        <w:widowControl w:val="0"/>
        <w:numPr>
          <w:ilvl w:val="0"/>
          <w:numId w:val="14"/>
        </w:numPr>
        <w:spacing w:after="0" w:line="240" w:lineRule="auto"/>
        <w:ind w:left="284" w:hanging="284"/>
        <w:jc w:val="both"/>
        <w:rPr>
          <w:rFonts w:ascii="Open Sans" w:hAnsi="Open Sans" w:cs="Open Sans"/>
          <w:sz w:val="18"/>
          <w:szCs w:val="18"/>
        </w:rPr>
      </w:pPr>
      <w:r w:rsidRPr="00330E67">
        <w:rPr>
          <w:rFonts w:ascii="Open Sans" w:hAnsi="Open Sans" w:cs="Open Sans"/>
          <w:sz w:val="18"/>
          <w:szCs w:val="18"/>
        </w:rPr>
        <w:t>bodo v ponudbeno ceno vključeni vsi materialni in nematerialni stroški, ki bodo potrebni za izvedbo predmeta naročila, v skladu z vsemi zahtevami naročnika;</w:t>
      </w:r>
    </w:p>
    <w:p w14:paraId="763648F3" w14:textId="77777777" w:rsidR="004C518C" w:rsidRPr="004C518C" w:rsidRDefault="004C518C" w:rsidP="00086A8C">
      <w:pPr>
        <w:keepNext/>
        <w:keepLines/>
        <w:widowControl w:val="0"/>
        <w:numPr>
          <w:ilvl w:val="0"/>
          <w:numId w:val="14"/>
        </w:numPr>
        <w:spacing w:after="0" w:line="240" w:lineRule="auto"/>
        <w:ind w:left="284" w:hanging="284"/>
        <w:jc w:val="both"/>
        <w:rPr>
          <w:rFonts w:ascii="Open Sans" w:eastAsia="Times New Roman" w:hAnsi="Open Sans" w:cs="Open Sans"/>
          <w:sz w:val="18"/>
          <w:szCs w:val="18"/>
          <w:lang w:eastAsia="sl-SI"/>
        </w:rPr>
      </w:pPr>
      <w:r w:rsidRPr="004C518C">
        <w:rPr>
          <w:rFonts w:ascii="Open Sans" w:eastAsia="Times New Roman" w:hAnsi="Open Sans" w:cs="Open Sans"/>
          <w:sz w:val="18"/>
          <w:szCs w:val="18"/>
          <w:lang w:eastAsia="sl-SI"/>
        </w:rPr>
        <w:t>bo ponudbena cena na enoto mere po izvedenih pogajanjih fiksna za ves čas trajanja okvirnega sporazuma in se ne spreminja, razen pod pogoji in na način, naveden v petem (5.) členu okvirnega sporazuma;</w:t>
      </w:r>
    </w:p>
    <w:p w14:paraId="18F32459" w14:textId="17F64648" w:rsidR="0051113B" w:rsidRPr="0051113B" w:rsidRDefault="0051113B" w:rsidP="00086A8C">
      <w:pPr>
        <w:keepNext/>
        <w:keepLines/>
        <w:widowControl w:val="0"/>
        <w:numPr>
          <w:ilvl w:val="0"/>
          <w:numId w:val="14"/>
        </w:numPr>
        <w:spacing w:after="0" w:line="240" w:lineRule="auto"/>
        <w:ind w:left="284" w:hanging="284"/>
        <w:jc w:val="both"/>
        <w:rPr>
          <w:rFonts w:ascii="Open Sans" w:eastAsia="Times New Roman" w:hAnsi="Open Sans" w:cs="Open Sans"/>
          <w:sz w:val="18"/>
          <w:szCs w:val="18"/>
          <w:lang w:eastAsia="sl-SI"/>
        </w:rPr>
      </w:pPr>
      <w:r w:rsidRPr="0051113B">
        <w:rPr>
          <w:rFonts w:ascii="Open Sans" w:eastAsia="Times New Roman" w:hAnsi="Open Sans" w:cs="Open Sans"/>
          <w:sz w:val="18"/>
          <w:szCs w:val="18"/>
          <w:lang w:eastAsia="sl-SI"/>
        </w:rPr>
        <w:t xml:space="preserve">se strinjamo z opredeljenimi določili osnutka </w:t>
      </w:r>
      <w:r w:rsidR="004C518C">
        <w:rPr>
          <w:rFonts w:ascii="Open Sans" w:eastAsia="Times New Roman" w:hAnsi="Open Sans" w:cs="Open Sans"/>
          <w:sz w:val="18"/>
          <w:szCs w:val="18"/>
          <w:lang w:eastAsia="sl-SI"/>
        </w:rPr>
        <w:t>okvirnega sporazuma</w:t>
      </w:r>
      <w:r w:rsidRPr="0051113B">
        <w:rPr>
          <w:rFonts w:ascii="Open Sans" w:eastAsia="Times New Roman" w:hAnsi="Open Sans" w:cs="Open Sans"/>
          <w:sz w:val="18"/>
          <w:szCs w:val="18"/>
          <w:lang w:eastAsia="sl-SI"/>
        </w:rPr>
        <w:t>/pisnega sporazuma in j</w:t>
      </w:r>
      <w:r w:rsidR="004C518C">
        <w:rPr>
          <w:rFonts w:ascii="Open Sans" w:eastAsia="Times New Roman" w:hAnsi="Open Sans" w:cs="Open Sans"/>
          <w:sz w:val="18"/>
          <w:szCs w:val="18"/>
          <w:lang w:eastAsia="sl-SI"/>
        </w:rPr>
        <w:t>u</w:t>
      </w:r>
      <w:r w:rsidRPr="0051113B">
        <w:rPr>
          <w:rFonts w:ascii="Open Sans" w:eastAsia="Times New Roman" w:hAnsi="Open Sans" w:cs="Open Sans"/>
          <w:sz w:val="18"/>
          <w:szCs w:val="18"/>
          <w:lang w:eastAsia="sl-SI"/>
        </w:rPr>
        <w:t xml:space="preserve"> bomo v primeru, da bomo izbrani za izvajanje predmeta javnega naročila, podpisali brez dodatnih zahtev in ugovorov;</w:t>
      </w:r>
    </w:p>
    <w:p w14:paraId="42C63B1B" w14:textId="77777777" w:rsidR="0051113B" w:rsidRPr="0051113B" w:rsidRDefault="0051113B" w:rsidP="00086A8C">
      <w:pPr>
        <w:keepNext/>
        <w:keepLines/>
        <w:widowControl w:val="0"/>
        <w:numPr>
          <w:ilvl w:val="0"/>
          <w:numId w:val="14"/>
        </w:numPr>
        <w:spacing w:after="0" w:line="240" w:lineRule="auto"/>
        <w:ind w:left="284" w:hanging="284"/>
        <w:jc w:val="both"/>
        <w:rPr>
          <w:rFonts w:ascii="Open Sans" w:eastAsia="Times New Roman" w:hAnsi="Open Sans" w:cs="Open Sans"/>
          <w:sz w:val="18"/>
          <w:szCs w:val="18"/>
          <w:lang w:eastAsia="sl-SI"/>
        </w:rPr>
      </w:pPr>
      <w:r w:rsidRPr="0051113B">
        <w:rPr>
          <w:rFonts w:ascii="Open Sans" w:eastAsia="Times New Roman" w:hAnsi="Open Sans" w:cs="Open Sans"/>
          <w:sz w:val="18"/>
          <w:szCs w:val="18"/>
          <w:lang w:eastAsia="sl-SI"/>
        </w:rPr>
        <w:t>sprejemamo tudi vse ostale pogoje in zahteve predmetne razpisne dokumentacije, ter prevzemamo kazensko in materialno odgovornost, da so vsi podatki in dokumenti, podani v ponudbi, resnični, in da priložene listine ustrezajo originalu;</w:t>
      </w:r>
    </w:p>
    <w:p w14:paraId="49D64D4E" w14:textId="77777777" w:rsidR="0051113B" w:rsidRPr="0051113B" w:rsidRDefault="0051113B" w:rsidP="00086A8C">
      <w:pPr>
        <w:keepNext/>
        <w:keepLines/>
        <w:widowControl w:val="0"/>
        <w:numPr>
          <w:ilvl w:val="0"/>
          <w:numId w:val="14"/>
        </w:numPr>
        <w:spacing w:after="0" w:line="240" w:lineRule="auto"/>
        <w:ind w:left="284" w:hanging="284"/>
        <w:jc w:val="both"/>
        <w:rPr>
          <w:rFonts w:ascii="Open Sans" w:eastAsia="Times New Roman" w:hAnsi="Open Sans" w:cs="Open Sans"/>
          <w:sz w:val="18"/>
          <w:szCs w:val="18"/>
          <w:lang w:eastAsia="sl-SI"/>
        </w:rPr>
      </w:pPr>
      <w:r w:rsidRPr="0051113B">
        <w:rPr>
          <w:rFonts w:ascii="Open Sans" w:eastAsia="Times New Roman" w:hAnsi="Open Sans" w:cs="Open Sans"/>
          <w:sz w:val="18"/>
          <w:szCs w:val="18"/>
          <w:lang w:eastAsia="sl-SI"/>
        </w:rPr>
        <w:t>se strinjamo z vsebino vzorcev finančnih zavarovanj, ki so priloženi v razpisni dokumentaciji.</w:t>
      </w:r>
    </w:p>
    <w:p w14:paraId="3D6082A7"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p>
    <w:p w14:paraId="3A8107ED" w14:textId="77777777" w:rsidR="0051113B" w:rsidRPr="0051113B" w:rsidRDefault="0051113B" w:rsidP="0051113B">
      <w:pPr>
        <w:keepNext/>
        <w:keepLines/>
        <w:spacing w:after="0" w:line="240" w:lineRule="auto"/>
        <w:jc w:val="both"/>
        <w:rPr>
          <w:rFonts w:ascii="Open Sans" w:eastAsia="Times New Roman" w:hAnsi="Open Sans" w:cs="Open Sans"/>
          <w:b/>
          <w:bCs/>
          <w:sz w:val="20"/>
          <w:szCs w:val="20"/>
          <w:lang w:eastAsia="sl-SI"/>
        </w:rPr>
      </w:pPr>
      <w:r w:rsidRPr="0051113B">
        <w:rPr>
          <w:rFonts w:ascii="Open Sans" w:eastAsia="Times New Roman" w:hAnsi="Open Sans" w:cs="Open Sans"/>
          <w:b/>
          <w:bCs/>
          <w:sz w:val="20"/>
          <w:szCs w:val="20"/>
          <w:lang w:eastAsia="sl-SI"/>
        </w:rPr>
        <w:t xml:space="preserve">Kandidat (Ponudnik) za to stranjo predloži ESPD obrazec v pdf. formatu v skladu z določili razpisne dokumentacije. </w:t>
      </w:r>
    </w:p>
    <w:p w14:paraId="0319DEFA"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51113B" w:rsidRPr="0051113B" w14:paraId="3D169EDB" w14:textId="77777777" w:rsidTr="002D534A">
        <w:trPr>
          <w:trHeight w:val="235"/>
        </w:trPr>
        <w:tc>
          <w:tcPr>
            <w:tcW w:w="2977" w:type="dxa"/>
            <w:tcBorders>
              <w:bottom w:val="single" w:sz="4" w:space="0" w:color="auto"/>
            </w:tcBorders>
          </w:tcPr>
          <w:p w14:paraId="128BC210" w14:textId="77777777" w:rsidR="0051113B" w:rsidRPr="0051113B" w:rsidRDefault="0051113B" w:rsidP="0051113B">
            <w:pPr>
              <w:keepNext/>
              <w:keepLines/>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16A09DDC" w14:textId="77777777" w:rsidR="0051113B" w:rsidRPr="0051113B" w:rsidRDefault="0051113B" w:rsidP="0051113B">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2AD4B453" w14:textId="77777777" w:rsidR="0051113B" w:rsidRPr="0051113B" w:rsidRDefault="0051113B" w:rsidP="0051113B">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51113B" w:rsidRPr="0051113B" w14:paraId="73AF9C86" w14:textId="77777777" w:rsidTr="002D534A">
        <w:trPr>
          <w:trHeight w:val="235"/>
        </w:trPr>
        <w:tc>
          <w:tcPr>
            <w:tcW w:w="2977" w:type="dxa"/>
            <w:tcBorders>
              <w:top w:val="single" w:sz="4" w:space="0" w:color="auto"/>
            </w:tcBorders>
          </w:tcPr>
          <w:p w14:paraId="27D91512" w14:textId="77777777" w:rsidR="0051113B" w:rsidRPr="0051113B" w:rsidRDefault="0051113B" w:rsidP="0051113B">
            <w:pPr>
              <w:keepNext/>
              <w:keepLines/>
              <w:spacing w:after="0" w:line="240" w:lineRule="auto"/>
              <w:jc w:val="both"/>
              <w:rPr>
                <w:rFonts w:ascii="Open Sans" w:eastAsia="Times New Roman" w:hAnsi="Open Sans" w:cs="Open Sans"/>
                <w:snapToGrid w:val="0"/>
                <w:color w:val="000000"/>
                <w:sz w:val="20"/>
                <w:szCs w:val="20"/>
                <w:lang w:eastAsia="sl-SI"/>
              </w:rPr>
            </w:pPr>
            <w:r w:rsidRPr="0051113B">
              <w:rPr>
                <w:rFonts w:ascii="Open Sans" w:eastAsia="Times New Roman" w:hAnsi="Open Sans" w:cs="Open Sans"/>
                <w:snapToGrid w:val="0"/>
                <w:color w:val="000000"/>
                <w:sz w:val="20"/>
                <w:szCs w:val="20"/>
                <w:lang w:eastAsia="sl-SI"/>
              </w:rPr>
              <w:t>(kraj, datum)</w:t>
            </w:r>
          </w:p>
        </w:tc>
        <w:tc>
          <w:tcPr>
            <w:tcW w:w="2694" w:type="dxa"/>
          </w:tcPr>
          <w:p w14:paraId="4E0A2164" w14:textId="77777777" w:rsidR="0051113B" w:rsidRPr="0051113B" w:rsidRDefault="0051113B" w:rsidP="0051113B">
            <w:pPr>
              <w:keepNext/>
              <w:keepLines/>
              <w:spacing w:after="0" w:line="240" w:lineRule="auto"/>
              <w:jc w:val="center"/>
              <w:rPr>
                <w:rFonts w:ascii="Open Sans" w:eastAsia="Times New Roman" w:hAnsi="Open Sans" w:cs="Open Sans"/>
                <w:snapToGrid w:val="0"/>
                <w:color w:val="000000"/>
                <w:sz w:val="20"/>
                <w:szCs w:val="20"/>
                <w:lang w:eastAsia="sl-SI"/>
              </w:rPr>
            </w:pPr>
            <w:r w:rsidRPr="0051113B">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75AFC899" w14:textId="77777777" w:rsidR="0051113B" w:rsidRPr="0051113B" w:rsidRDefault="0051113B" w:rsidP="0051113B">
            <w:pPr>
              <w:keepNext/>
              <w:keepLines/>
              <w:spacing w:after="0" w:line="240" w:lineRule="auto"/>
              <w:jc w:val="both"/>
              <w:rPr>
                <w:rFonts w:ascii="Open Sans" w:eastAsia="Times New Roman" w:hAnsi="Open Sans" w:cs="Open Sans"/>
                <w:snapToGrid w:val="0"/>
                <w:color w:val="000000"/>
                <w:sz w:val="20"/>
                <w:szCs w:val="20"/>
                <w:lang w:eastAsia="sl-SI"/>
              </w:rPr>
            </w:pPr>
            <w:r w:rsidRPr="0051113B">
              <w:rPr>
                <w:rFonts w:ascii="Open Sans" w:eastAsia="Times New Roman" w:hAnsi="Open Sans" w:cs="Open Sans"/>
                <w:snapToGrid w:val="0"/>
                <w:color w:val="000000"/>
                <w:sz w:val="20"/>
                <w:szCs w:val="20"/>
                <w:lang w:eastAsia="sl-SI"/>
              </w:rPr>
              <w:t>(ime in priimek ter podpis odgovorne osebe gospodarskega subjekta)</w:t>
            </w:r>
          </w:p>
        </w:tc>
      </w:tr>
    </w:tbl>
    <w:p w14:paraId="3314C621" w14:textId="77777777" w:rsidR="0051113B" w:rsidRPr="0051113B" w:rsidRDefault="0051113B" w:rsidP="0051113B">
      <w:pPr>
        <w:keepNext/>
        <w:keepLines/>
        <w:tabs>
          <w:tab w:val="left" w:pos="567"/>
        </w:tabs>
        <w:spacing w:after="0" w:line="240" w:lineRule="auto"/>
        <w:jc w:val="both"/>
        <w:rPr>
          <w:rFonts w:ascii="Open Sans" w:eastAsia="Times New Roman" w:hAnsi="Open Sans" w:cs="Open Sans"/>
          <w:bCs/>
          <w:i/>
          <w:sz w:val="20"/>
          <w:szCs w:val="20"/>
          <w:lang w:eastAsia="sl-SI"/>
        </w:rPr>
      </w:pPr>
    </w:p>
    <w:p w14:paraId="3F01A6CC" w14:textId="77777777" w:rsidR="0051113B" w:rsidRPr="0051113B" w:rsidRDefault="0051113B" w:rsidP="0051113B">
      <w:pPr>
        <w:keepNext/>
        <w:keepLines/>
        <w:spacing w:after="0" w:line="240" w:lineRule="auto"/>
        <w:jc w:val="both"/>
        <w:rPr>
          <w:rFonts w:ascii="Open Sans" w:eastAsia="Times New Roman" w:hAnsi="Open Sans" w:cs="Open Sans"/>
          <w:b/>
          <w:bCs/>
          <w:i/>
          <w:sz w:val="20"/>
          <w:szCs w:val="20"/>
          <w:lang w:eastAsia="sl-SI"/>
        </w:rPr>
      </w:pPr>
    </w:p>
    <w:p w14:paraId="3D68AC89" w14:textId="77777777" w:rsidR="0051113B" w:rsidRPr="0051113B" w:rsidRDefault="0051113B" w:rsidP="0051113B">
      <w:pPr>
        <w:keepNext/>
        <w:keepLines/>
        <w:spacing w:after="0" w:line="240" w:lineRule="auto"/>
        <w:jc w:val="both"/>
        <w:rPr>
          <w:rFonts w:ascii="Open Sans" w:eastAsia="Times New Roman" w:hAnsi="Open Sans" w:cs="Open Sans"/>
          <w:b/>
          <w:bCs/>
          <w:i/>
          <w:sz w:val="16"/>
          <w:szCs w:val="16"/>
          <w:lang w:eastAsia="sl-SI"/>
        </w:rPr>
      </w:pPr>
      <w:r w:rsidRPr="0051113B">
        <w:rPr>
          <w:rFonts w:ascii="Open Sans" w:eastAsia="Times New Roman" w:hAnsi="Open Sans" w:cs="Open Sans"/>
          <w:b/>
          <w:bCs/>
          <w:i/>
          <w:sz w:val="16"/>
          <w:szCs w:val="16"/>
          <w:lang w:eastAsia="sl-SI"/>
        </w:rPr>
        <w:t>Navodila za izpolnitev:</w:t>
      </w:r>
    </w:p>
    <w:p w14:paraId="73AFE818" w14:textId="77777777" w:rsidR="0051113B" w:rsidRPr="0051113B" w:rsidRDefault="0051113B" w:rsidP="0051113B">
      <w:pPr>
        <w:keepNext/>
        <w:keepLines/>
        <w:tabs>
          <w:tab w:val="num" w:pos="1070"/>
        </w:tabs>
        <w:spacing w:after="0" w:line="240" w:lineRule="auto"/>
        <w:jc w:val="both"/>
        <w:rPr>
          <w:rFonts w:ascii="Open Sans" w:eastAsia="Times New Roman" w:hAnsi="Open Sans" w:cs="Open Sans"/>
          <w:b/>
          <w:i/>
          <w:sz w:val="16"/>
          <w:szCs w:val="16"/>
          <w:lang w:eastAsia="sl-SI"/>
        </w:rPr>
      </w:pPr>
      <w:r w:rsidRPr="0051113B">
        <w:rPr>
          <w:rFonts w:ascii="Open Sans" w:eastAsia="Times New Roman" w:hAnsi="Open Sans" w:cs="Open Sans"/>
          <w:i/>
          <w:iCs/>
          <w:sz w:val="16"/>
          <w:szCs w:val="16"/>
          <w:lang w:eastAsia="sl-SI"/>
        </w:rPr>
        <w:t xml:space="preserve">Izjavo izpolni in podpiše </w:t>
      </w:r>
      <w:r w:rsidRPr="0051113B">
        <w:rPr>
          <w:rFonts w:ascii="Open Sans" w:eastAsia="Times New Roman" w:hAnsi="Open Sans" w:cs="Open Sans"/>
          <w:i/>
          <w:iCs/>
          <w:sz w:val="16"/>
          <w:szCs w:val="16"/>
          <w:u w:val="single"/>
          <w:lang w:eastAsia="sl-SI"/>
        </w:rPr>
        <w:t>ponudnik</w:t>
      </w:r>
      <w:r w:rsidRPr="0051113B">
        <w:rPr>
          <w:rFonts w:ascii="Open Sans" w:eastAsia="Times New Roman" w:hAnsi="Open Sans" w:cs="Open Sans"/>
          <w:i/>
          <w:iCs/>
          <w:sz w:val="16"/>
          <w:szCs w:val="16"/>
          <w:lang w:eastAsia="sl-SI"/>
        </w:rPr>
        <w:t xml:space="preserve">, kot tudi vsi </w:t>
      </w:r>
      <w:r w:rsidRPr="0051113B">
        <w:rPr>
          <w:rFonts w:ascii="Open Sans" w:eastAsia="Times New Roman" w:hAnsi="Open Sans" w:cs="Open Sans"/>
          <w:i/>
          <w:iCs/>
          <w:sz w:val="16"/>
          <w:szCs w:val="16"/>
          <w:u w:val="single"/>
          <w:lang w:eastAsia="sl-SI"/>
        </w:rPr>
        <w:t>posamezni člani skupine ponudnikov</w:t>
      </w:r>
      <w:r w:rsidRPr="0051113B">
        <w:rPr>
          <w:rFonts w:ascii="Open Sans" w:eastAsia="Times New Roman" w:hAnsi="Open Sans" w:cs="Open Sans"/>
          <w:i/>
          <w:iCs/>
          <w:sz w:val="16"/>
          <w:szCs w:val="16"/>
          <w:lang w:eastAsia="sl-SI"/>
        </w:rPr>
        <w:t xml:space="preserve"> (partnerji) v primeru skupne ponudbe, vsi </w:t>
      </w:r>
      <w:r w:rsidRPr="0051113B">
        <w:rPr>
          <w:rFonts w:ascii="Open Sans" w:eastAsia="Times New Roman" w:hAnsi="Open Sans" w:cs="Open Sans"/>
          <w:i/>
          <w:iCs/>
          <w:sz w:val="16"/>
          <w:szCs w:val="16"/>
          <w:u w:val="single"/>
          <w:lang w:eastAsia="sl-SI"/>
        </w:rPr>
        <w:t>podizvajalci</w:t>
      </w:r>
      <w:r w:rsidRPr="0051113B">
        <w:rPr>
          <w:rFonts w:ascii="Open Sans" w:eastAsia="Times New Roman" w:hAnsi="Open Sans" w:cs="Open Sans"/>
          <w:i/>
          <w:iCs/>
          <w:sz w:val="16"/>
          <w:szCs w:val="16"/>
          <w:lang w:eastAsia="sl-SI"/>
        </w:rPr>
        <w:t xml:space="preserve"> (če ponudnik izvaja javno naročilo s podizvajalci) ter vsi </w:t>
      </w:r>
      <w:r w:rsidRPr="0051113B">
        <w:rPr>
          <w:rFonts w:ascii="Open Sans" w:eastAsia="Times New Roman" w:hAnsi="Open Sans" w:cs="Open Sans"/>
          <w:bCs/>
          <w:i/>
          <w:iCs/>
          <w:sz w:val="16"/>
          <w:szCs w:val="16"/>
          <w:u w:val="single"/>
          <w:lang w:eastAsia="sl-SI"/>
        </w:rPr>
        <w:t>gospodarski subjekti katerih zmogljivosti uporablja ponudnik</w:t>
      </w:r>
      <w:r w:rsidRPr="0051113B">
        <w:rPr>
          <w:rFonts w:ascii="Open Sans" w:eastAsia="Times New Roman" w:hAnsi="Open Sans" w:cs="Open Sans"/>
          <w:i/>
          <w:iCs/>
          <w:sz w:val="16"/>
          <w:szCs w:val="16"/>
          <w:lang w:eastAsia="sl-SI"/>
        </w:rPr>
        <w:t>.</w:t>
      </w:r>
      <w:r w:rsidRPr="0051113B">
        <w:rPr>
          <w:rFonts w:ascii="Open Sans" w:eastAsia="Times New Roman" w:hAnsi="Open Sans" w:cs="Open Sans"/>
          <w:b/>
          <w:i/>
          <w:sz w:val="16"/>
          <w:szCs w:val="16"/>
          <w:lang w:eastAsia="sl-SI"/>
        </w:rPr>
        <w:br w:type="page"/>
      </w:r>
    </w:p>
    <w:p w14:paraId="3E67E93D" w14:textId="77777777" w:rsidR="0051113B" w:rsidRPr="0051113B" w:rsidRDefault="0051113B" w:rsidP="0051113B">
      <w:pPr>
        <w:keepNext/>
        <w:keepLines/>
        <w:spacing w:after="0" w:line="240" w:lineRule="auto"/>
        <w:jc w:val="right"/>
        <w:rPr>
          <w:rFonts w:ascii="Open Sans" w:eastAsia="Times New Roman" w:hAnsi="Open Sans" w:cs="Open Sans"/>
          <w:b/>
          <w:i/>
          <w:sz w:val="20"/>
          <w:szCs w:val="20"/>
          <w:lang w:eastAsia="sl-SI"/>
        </w:rPr>
      </w:pPr>
      <w:r w:rsidRPr="0051113B">
        <w:rPr>
          <w:rFonts w:ascii="Open Sans" w:eastAsia="Times New Roman" w:hAnsi="Open Sans" w:cs="Open Sans"/>
          <w:b/>
          <w:i/>
          <w:sz w:val="20"/>
          <w:szCs w:val="20"/>
          <w:lang w:eastAsia="sl-SI"/>
        </w:rPr>
        <w:lastRenderedPageBreak/>
        <w:t>Priloga 3/1</w:t>
      </w:r>
    </w:p>
    <w:p w14:paraId="336BA134"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i/>
          <w:sz w:val="20"/>
          <w:szCs w:val="20"/>
          <w:lang w:eastAsia="sl-SI"/>
        </w:rPr>
      </w:pPr>
    </w:p>
    <w:p w14:paraId="43140BC7"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sz w:val="20"/>
          <w:szCs w:val="20"/>
          <w:lang w:eastAsia="sl-SI"/>
        </w:rPr>
      </w:pPr>
    </w:p>
    <w:p w14:paraId="73149A7F" w14:textId="77777777" w:rsidR="0051113B" w:rsidRPr="0051113B" w:rsidRDefault="0051113B" w:rsidP="0051113B">
      <w:pPr>
        <w:keepNext/>
        <w:keepLines/>
        <w:tabs>
          <w:tab w:val="left" w:pos="284"/>
        </w:tabs>
        <w:spacing w:after="0" w:line="240" w:lineRule="auto"/>
        <w:jc w:val="center"/>
        <w:rPr>
          <w:rFonts w:ascii="Open Sans" w:eastAsia="Times New Roman" w:hAnsi="Open Sans" w:cs="Open Sans"/>
          <w:b/>
          <w:sz w:val="20"/>
          <w:szCs w:val="20"/>
          <w:lang w:eastAsia="sl-SI"/>
        </w:rPr>
      </w:pPr>
      <w:r w:rsidRPr="0051113B">
        <w:rPr>
          <w:rFonts w:ascii="Open Sans" w:eastAsia="Times New Roman" w:hAnsi="Open Sans" w:cs="Open Sans"/>
          <w:b/>
          <w:sz w:val="20"/>
          <w:szCs w:val="20"/>
          <w:lang w:eastAsia="sl-SI"/>
        </w:rPr>
        <w:t>I Z J A V A</w:t>
      </w:r>
    </w:p>
    <w:p w14:paraId="7877E5BB" w14:textId="77777777" w:rsidR="0051113B" w:rsidRPr="0051113B" w:rsidRDefault="0051113B" w:rsidP="0051113B">
      <w:pPr>
        <w:keepNext/>
        <w:keepLines/>
        <w:tabs>
          <w:tab w:val="left" w:pos="284"/>
        </w:tabs>
        <w:spacing w:after="0" w:line="240" w:lineRule="auto"/>
        <w:jc w:val="center"/>
        <w:rPr>
          <w:rFonts w:ascii="Open Sans" w:eastAsia="Times New Roman" w:hAnsi="Open Sans" w:cs="Open Sans"/>
          <w:b/>
          <w:sz w:val="20"/>
          <w:szCs w:val="20"/>
          <w:lang w:eastAsia="sl-SI"/>
        </w:rPr>
      </w:pPr>
      <w:r w:rsidRPr="0051113B">
        <w:rPr>
          <w:rFonts w:ascii="Open Sans" w:eastAsia="Times New Roman" w:hAnsi="Open Sans" w:cs="Open Sans"/>
          <w:b/>
          <w:sz w:val="20"/>
          <w:szCs w:val="20"/>
          <w:lang w:eastAsia="sl-SI"/>
        </w:rPr>
        <w:t>O UDELEŽBI FIZIČNIH IN PRAVNIH OSEB V LASTNIŠTVU KANDIDATA (PONUDNIKA)</w:t>
      </w:r>
    </w:p>
    <w:p w14:paraId="2AB530D8"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p>
    <w:p w14:paraId="041F9654"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sz w:val="18"/>
          <w:szCs w:val="18"/>
          <w:lang w:eastAsia="sl-SI"/>
        </w:rPr>
      </w:pPr>
    </w:p>
    <w:p w14:paraId="4AD6CF69"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r w:rsidRPr="0051113B">
        <w:rPr>
          <w:rFonts w:ascii="Open Sans" w:eastAsia="Times New Roman" w:hAnsi="Open Sans" w:cs="Open Sans"/>
          <w:b/>
          <w:sz w:val="20"/>
          <w:szCs w:val="20"/>
          <w:lang w:eastAsia="sl-SI"/>
        </w:rPr>
        <w:t>Podatki o pravni osebi (gospodarski subjekt):</w:t>
      </w:r>
    </w:p>
    <w:p w14:paraId="2DDFC025"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sz w:val="20"/>
          <w:szCs w:val="20"/>
          <w:lang w:eastAsia="sl-SI"/>
        </w:rPr>
      </w:pPr>
      <w:r w:rsidRPr="0051113B">
        <w:rPr>
          <w:rFonts w:ascii="Open Sans" w:eastAsia="Times New Roman" w:hAnsi="Open Sans" w:cs="Open Sans"/>
          <w:bCs/>
          <w:sz w:val="20"/>
          <w:szCs w:val="20"/>
          <w:lang w:eastAsia="sl-SI"/>
        </w:rPr>
        <w:t>Polno ime podjetja</w:t>
      </w:r>
      <w:r w:rsidRPr="0051113B">
        <w:rPr>
          <w:rFonts w:ascii="Open Sans" w:eastAsia="Times New Roman" w:hAnsi="Open Sans" w:cs="Open Sans"/>
          <w:sz w:val="20"/>
          <w:szCs w:val="20"/>
          <w:lang w:eastAsia="sl-SI"/>
        </w:rPr>
        <w:t>: _____________________________________________________________</w:t>
      </w:r>
    </w:p>
    <w:p w14:paraId="7BDB0C7A"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sz w:val="20"/>
          <w:szCs w:val="20"/>
          <w:lang w:eastAsia="sl-SI"/>
        </w:rPr>
      </w:pPr>
      <w:r w:rsidRPr="0051113B">
        <w:rPr>
          <w:rFonts w:ascii="Open Sans" w:eastAsia="Times New Roman" w:hAnsi="Open Sans" w:cs="Open Sans"/>
          <w:bCs/>
          <w:sz w:val="20"/>
          <w:szCs w:val="20"/>
          <w:lang w:eastAsia="sl-SI"/>
        </w:rPr>
        <w:t>Sedež podjetja</w:t>
      </w:r>
      <w:r w:rsidRPr="0051113B">
        <w:rPr>
          <w:rFonts w:ascii="Open Sans" w:eastAsia="Times New Roman" w:hAnsi="Open Sans" w:cs="Open Sans"/>
          <w:sz w:val="20"/>
          <w:szCs w:val="20"/>
          <w:lang w:eastAsia="sl-SI"/>
        </w:rPr>
        <w:t>: ________________________________________________________________</w:t>
      </w:r>
    </w:p>
    <w:p w14:paraId="1D7A97A3"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sz w:val="20"/>
          <w:szCs w:val="20"/>
          <w:lang w:eastAsia="sl-SI"/>
        </w:rPr>
      </w:pPr>
      <w:r w:rsidRPr="0051113B">
        <w:rPr>
          <w:rFonts w:ascii="Open Sans" w:eastAsia="Times New Roman" w:hAnsi="Open Sans" w:cs="Open Sans"/>
          <w:bCs/>
          <w:sz w:val="20"/>
          <w:szCs w:val="20"/>
          <w:lang w:eastAsia="sl-SI"/>
        </w:rPr>
        <w:t>Občina sedeža podjetja</w:t>
      </w:r>
      <w:r w:rsidRPr="0051113B">
        <w:rPr>
          <w:rFonts w:ascii="Open Sans" w:eastAsia="Times New Roman" w:hAnsi="Open Sans" w:cs="Open Sans"/>
          <w:sz w:val="20"/>
          <w:szCs w:val="20"/>
          <w:lang w:eastAsia="sl-SI"/>
        </w:rPr>
        <w:t>: _________________________________________________________</w:t>
      </w:r>
    </w:p>
    <w:p w14:paraId="031810AD"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sz w:val="20"/>
          <w:szCs w:val="20"/>
          <w:lang w:eastAsia="sl-SI"/>
        </w:rPr>
      </w:pPr>
      <w:r w:rsidRPr="0051113B">
        <w:rPr>
          <w:rFonts w:ascii="Open Sans" w:eastAsia="Times New Roman" w:hAnsi="Open Sans" w:cs="Open Sans"/>
          <w:bCs/>
          <w:sz w:val="20"/>
          <w:szCs w:val="20"/>
          <w:lang w:eastAsia="sl-SI"/>
        </w:rPr>
        <w:t>Številka vpisa v sodni register (št. vložka)</w:t>
      </w:r>
      <w:r w:rsidRPr="0051113B">
        <w:rPr>
          <w:rFonts w:ascii="Open Sans" w:eastAsia="Times New Roman" w:hAnsi="Open Sans" w:cs="Open Sans"/>
          <w:sz w:val="20"/>
          <w:szCs w:val="20"/>
          <w:lang w:eastAsia="sl-SI"/>
        </w:rPr>
        <w:t>: ___________________________________________</w:t>
      </w:r>
    </w:p>
    <w:p w14:paraId="4D4462C3"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sz w:val="20"/>
          <w:szCs w:val="20"/>
          <w:lang w:eastAsia="sl-SI"/>
        </w:rPr>
      </w:pPr>
      <w:r w:rsidRPr="0051113B">
        <w:rPr>
          <w:rFonts w:ascii="Open Sans" w:eastAsia="Times New Roman" w:hAnsi="Open Sans" w:cs="Open Sans"/>
          <w:bCs/>
          <w:sz w:val="20"/>
          <w:szCs w:val="20"/>
          <w:lang w:eastAsia="sl-SI"/>
        </w:rPr>
        <w:t>Matična številka podjetja</w:t>
      </w:r>
      <w:r w:rsidRPr="0051113B">
        <w:rPr>
          <w:rFonts w:ascii="Open Sans" w:eastAsia="Times New Roman" w:hAnsi="Open Sans" w:cs="Open Sans"/>
          <w:sz w:val="20"/>
          <w:szCs w:val="20"/>
          <w:lang w:eastAsia="sl-SI"/>
        </w:rPr>
        <w:t>: ________________________________________________________</w:t>
      </w:r>
    </w:p>
    <w:p w14:paraId="538DA93C"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sz w:val="20"/>
          <w:szCs w:val="20"/>
          <w:lang w:eastAsia="sl-SI"/>
        </w:rPr>
      </w:pPr>
      <w:r w:rsidRPr="0051113B">
        <w:rPr>
          <w:rFonts w:ascii="Open Sans" w:eastAsia="Times New Roman" w:hAnsi="Open Sans" w:cs="Open Sans"/>
          <w:bCs/>
          <w:sz w:val="20"/>
          <w:szCs w:val="20"/>
          <w:lang w:eastAsia="sl-SI"/>
        </w:rPr>
        <w:t>ID ZA DDV</w:t>
      </w:r>
      <w:r w:rsidRPr="0051113B">
        <w:rPr>
          <w:rFonts w:ascii="Open Sans" w:eastAsia="Times New Roman" w:hAnsi="Open Sans" w:cs="Open Sans"/>
          <w:sz w:val="20"/>
          <w:szCs w:val="20"/>
          <w:lang w:eastAsia="sl-SI"/>
        </w:rPr>
        <w:t>: __________________________________________________________________</w:t>
      </w:r>
    </w:p>
    <w:p w14:paraId="7CA23DD5"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sz w:val="20"/>
          <w:szCs w:val="20"/>
          <w:lang w:eastAsia="sl-SI"/>
        </w:rPr>
      </w:pPr>
    </w:p>
    <w:p w14:paraId="772B08D0" w14:textId="2D48B00C" w:rsidR="0051113B" w:rsidRPr="0051113B" w:rsidRDefault="0051113B" w:rsidP="0051113B">
      <w:pPr>
        <w:keepNext/>
        <w:keepLines/>
        <w:tabs>
          <w:tab w:val="left" w:pos="284"/>
        </w:tabs>
        <w:spacing w:after="0" w:line="240" w:lineRule="auto"/>
        <w:jc w:val="both"/>
        <w:rPr>
          <w:rFonts w:ascii="Open Sans" w:eastAsia="Times New Roman" w:hAnsi="Open Sans" w:cs="Open Sans"/>
          <w:sz w:val="20"/>
          <w:szCs w:val="20"/>
          <w:lang w:eastAsia="sl-SI"/>
        </w:rPr>
      </w:pPr>
      <w:r w:rsidRPr="0051113B">
        <w:rPr>
          <w:rFonts w:ascii="Open Sans" w:eastAsia="Times New Roman" w:hAnsi="Open Sans" w:cs="Open Sans"/>
          <w:sz w:val="20"/>
          <w:szCs w:val="20"/>
          <w:lang w:eastAsia="sl-SI"/>
        </w:rPr>
        <w:t xml:space="preserve">V zvezi z javnim naročilom št. </w:t>
      </w:r>
      <w:r>
        <w:rPr>
          <w:rFonts w:ascii="Open Sans" w:eastAsia="Times New Roman" w:hAnsi="Open Sans" w:cs="Open Sans"/>
          <w:b/>
          <w:sz w:val="20"/>
          <w:szCs w:val="20"/>
          <w:lang w:eastAsia="sl-SI"/>
        </w:rPr>
        <w:t>ENLJ-SPV-141/26</w:t>
      </w:r>
      <w:r w:rsidRPr="0051113B">
        <w:rPr>
          <w:rFonts w:ascii="Open Sans" w:eastAsia="Times New Roman" w:hAnsi="Open Sans" w:cs="Open Sans"/>
          <w:b/>
          <w:sz w:val="20"/>
          <w:szCs w:val="20"/>
          <w:lang w:eastAsia="sl-SI"/>
        </w:rPr>
        <w:t xml:space="preserve"> – </w:t>
      </w:r>
      <w:r>
        <w:rPr>
          <w:rFonts w:ascii="Open Sans" w:eastAsia="Times New Roman" w:hAnsi="Open Sans" w:cs="Open Sans"/>
          <w:b/>
          <w:sz w:val="20"/>
          <w:szCs w:val="20"/>
          <w:lang w:eastAsia="sl-SI"/>
        </w:rPr>
        <w:t>Strojno vzdrževalna dela na napravah v glavnem pogonskem objektu po sklopih</w:t>
      </w:r>
      <w:r w:rsidRPr="0051113B">
        <w:rPr>
          <w:rFonts w:ascii="Open Sans" w:eastAsia="Times New Roman" w:hAnsi="Open Sans" w:cs="Open Sans"/>
          <w:b/>
          <w:sz w:val="20"/>
          <w:szCs w:val="20"/>
          <w:lang w:eastAsia="sl-SI"/>
        </w:rPr>
        <w:t xml:space="preserve"> </w:t>
      </w:r>
      <w:r w:rsidRPr="0051113B">
        <w:rPr>
          <w:rFonts w:ascii="Open Sans" w:eastAsia="Times New Roman" w:hAnsi="Open Sans" w:cs="Open Sans"/>
          <w:sz w:val="20"/>
          <w:szCs w:val="20"/>
          <w:lang w:eastAsia="sl-SI"/>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48FE1E41"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sz w:val="20"/>
          <w:szCs w:val="20"/>
          <w:lang w:eastAsia="sl-SI"/>
        </w:rPr>
      </w:pPr>
      <w:r w:rsidRPr="0051113B">
        <w:rPr>
          <w:rFonts w:ascii="Open Sans" w:eastAsia="Times New Roman" w:hAnsi="Open Sans" w:cs="Open Sans"/>
          <w:sz w:val="20"/>
          <w:szCs w:val="20"/>
          <w:lang w:eastAsia="sl-SI"/>
        </w:rPr>
        <w:t xml:space="preserve"> </w:t>
      </w:r>
    </w:p>
    <w:p w14:paraId="57DB85D8"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sz w:val="20"/>
          <w:szCs w:val="20"/>
          <w:lang w:eastAsia="sl-SI"/>
        </w:rPr>
      </w:pPr>
      <w:r w:rsidRPr="0051113B">
        <w:rPr>
          <w:rFonts w:ascii="Open Sans" w:eastAsia="Times New Roman" w:hAnsi="Open Sans" w:cs="Open Sans"/>
          <w:b/>
          <w:sz w:val="20"/>
          <w:szCs w:val="20"/>
          <w:lang w:eastAsia="sl-SI"/>
        </w:rPr>
        <w:t>IZJAVLJAMO</w:t>
      </w:r>
      <w:r w:rsidRPr="0051113B">
        <w:rPr>
          <w:rFonts w:ascii="Open Sans" w:eastAsia="Times New Roman" w:hAnsi="Open Sans" w:cs="Open Sans"/>
          <w:sz w:val="20"/>
          <w:szCs w:val="20"/>
          <w:lang w:eastAsia="sl-SI"/>
        </w:rPr>
        <w:t xml:space="preserve">, da so pri lastništvu zgoraj navedenega ponudnika udeležene naslednje </w:t>
      </w:r>
      <w:r w:rsidRPr="0051113B">
        <w:rPr>
          <w:rFonts w:ascii="Open Sans" w:eastAsia="Times New Roman" w:hAnsi="Open Sans" w:cs="Open Sans"/>
          <w:sz w:val="20"/>
          <w:szCs w:val="20"/>
          <w:u w:val="single"/>
          <w:lang w:eastAsia="sl-SI"/>
        </w:rPr>
        <w:t>pravne osebe</w:t>
      </w:r>
      <w:r w:rsidRPr="0051113B">
        <w:rPr>
          <w:rFonts w:ascii="Open Sans" w:eastAsia="Times New Roman" w:hAnsi="Open Sans" w:cs="Open Sans"/>
          <w:sz w:val="20"/>
          <w:szCs w:val="20"/>
          <w:lang w:eastAsia="sl-SI"/>
        </w:rPr>
        <w:t>, vključno z udeležbo tihih družbenikov:</w:t>
      </w:r>
    </w:p>
    <w:p w14:paraId="1BAA8E55"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sz w:val="20"/>
          <w:szCs w:val="20"/>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51113B" w:rsidRPr="0051113B" w14:paraId="0C8899E0" w14:textId="77777777" w:rsidTr="002D534A">
        <w:tc>
          <w:tcPr>
            <w:tcW w:w="533" w:type="dxa"/>
            <w:tcBorders>
              <w:top w:val="single" w:sz="4" w:space="0" w:color="auto"/>
              <w:left w:val="single" w:sz="4" w:space="0" w:color="auto"/>
              <w:bottom w:val="single" w:sz="4" w:space="0" w:color="auto"/>
              <w:right w:val="single" w:sz="4" w:space="0" w:color="auto"/>
            </w:tcBorders>
            <w:hideMark/>
          </w:tcPr>
          <w:p w14:paraId="792304B4"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r w:rsidRPr="0051113B">
              <w:rPr>
                <w:rFonts w:ascii="Open Sans" w:eastAsia="Times New Roman" w:hAnsi="Open Sans" w:cs="Open Sans"/>
                <w:b/>
                <w:sz w:val="20"/>
                <w:szCs w:val="20"/>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4F786593"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r w:rsidRPr="0051113B">
              <w:rPr>
                <w:rFonts w:ascii="Open Sans" w:eastAsia="Times New Roman" w:hAnsi="Open Sans" w:cs="Open Sans"/>
                <w:b/>
                <w:sz w:val="20"/>
                <w:szCs w:val="20"/>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58DD9FBA"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r w:rsidRPr="0051113B">
              <w:rPr>
                <w:rFonts w:ascii="Open Sans" w:eastAsia="Times New Roman" w:hAnsi="Open Sans" w:cs="Open Sans"/>
                <w:b/>
                <w:sz w:val="20"/>
                <w:szCs w:val="20"/>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49458EEB"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r w:rsidRPr="0051113B">
              <w:rPr>
                <w:rFonts w:ascii="Open Sans" w:eastAsia="Times New Roman" w:hAnsi="Open Sans" w:cs="Open Sans"/>
                <w:b/>
                <w:sz w:val="20"/>
                <w:szCs w:val="20"/>
                <w:lang w:eastAsia="sl-SI"/>
              </w:rPr>
              <w:t>Delež lastništva v %</w:t>
            </w:r>
          </w:p>
        </w:tc>
      </w:tr>
      <w:tr w:rsidR="0051113B" w:rsidRPr="0051113B" w14:paraId="468A4E8A" w14:textId="77777777" w:rsidTr="002D534A">
        <w:tc>
          <w:tcPr>
            <w:tcW w:w="533" w:type="dxa"/>
            <w:tcBorders>
              <w:top w:val="single" w:sz="4" w:space="0" w:color="auto"/>
              <w:left w:val="single" w:sz="4" w:space="0" w:color="auto"/>
              <w:bottom w:val="single" w:sz="4" w:space="0" w:color="auto"/>
              <w:right w:val="single" w:sz="4" w:space="0" w:color="auto"/>
            </w:tcBorders>
            <w:hideMark/>
          </w:tcPr>
          <w:p w14:paraId="6F83EB4E"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r w:rsidRPr="0051113B">
              <w:rPr>
                <w:rFonts w:ascii="Open Sans" w:eastAsia="Times New Roman" w:hAnsi="Open Sans" w:cs="Open Sans"/>
                <w:b/>
                <w:sz w:val="20"/>
                <w:szCs w:val="20"/>
                <w:lang w:eastAsia="sl-SI"/>
              </w:rPr>
              <w:t>1.</w:t>
            </w:r>
          </w:p>
        </w:tc>
        <w:tc>
          <w:tcPr>
            <w:tcW w:w="3403" w:type="dxa"/>
            <w:tcBorders>
              <w:top w:val="single" w:sz="4" w:space="0" w:color="auto"/>
              <w:left w:val="single" w:sz="4" w:space="0" w:color="auto"/>
              <w:bottom w:val="single" w:sz="4" w:space="0" w:color="auto"/>
              <w:right w:val="single" w:sz="4" w:space="0" w:color="auto"/>
            </w:tcBorders>
          </w:tcPr>
          <w:p w14:paraId="32E713BC"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65ECEBA3"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4D18ABF9"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p>
        </w:tc>
      </w:tr>
      <w:tr w:rsidR="0051113B" w:rsidRPr="0051113B" w14:paraId="22D3EBD1" w14:textId="77777777" w:rsidTr="002D534A">
        <w:tc>
          <w:tcPr>
            <w:tcW w:w="533" w:type="dxa"/>
            <w:tcBorders>
              <w:top w:val="single" w:sz="4" w:space="0" w:color="auto"/>
              <w:left w:val="single" w:sz="4" w:space="0" w:color="auto"/>
              <w:bottom w:val="single" w:sz="4" w:space="0" w:color="auto"/>
              <w:right w:val="single" w:sz="4" w:space="0" w:color="auto"/>
            </w:tcBorders>
            <w:hideMark/>
          </w:tcPr>
          <w:p w14:paraId="42F3F13B"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r w:rsidRPr="0051113B">
              <w:rPr>
                <w:rFonts w:ascii="Open Sans" w:eastAsia="Times New Roman" w:hAnsi="Open Sans" w:cs="Open Sans"/>
                <w:b/>
                <w:sz w:val="20"/>
                <w:szCs w:val="20"/>
                <w:lang w:eastAsia="sl-SI"/>
              </w:rPr>
              <w:t>2.</w:t>
            </w:r>
          </w:p>
        </w:tc>
        <w:tc>
          <w:tcPr>
            <w:tcW w:w="3403" w:type="dxa"/>
            <w:tcBorders>
              <w:top w:val="single" w:sz="4" w:space="0" w:color="auto"/>
              <w:left w:val="single" w:sz="4" w:space="0" w:color="auto"/>
              <w:bottom w:val="single" w:sz="4" w:space="0" w:color="auto"/>
              <w:right w:val="single" w:sz="4" w:space="0" w:color="auto"/>
            </w:tcBorders>
          </w:tcPr>
          <w:p w14:paraId="237A29E5"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20A5F848"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1A329D94"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p>
        </w:tc>
      </w:tr>
      <w:tr w:rsidR="0051113B" w:rsidRPr="0051113B" w14:paraId="2018D571" w14:textId="77777777" w:rsidTr="002D534A">
        <w:tc>
          <w:tcPr>
            <w:tcW w:w="533" w:type="dxa"/>
            <w:tcBorders>
              <w:top w:val="single" w:sz="4" w:space="0" w:color="auto"/>
              <w:left w:val="single" w:sz="4" w:space="0" w:color="auto"/>
              <w:bottom w:val="single" w:sz="4" w:space="0" w:color="auto"/>
              <w:right w:val="single" w:sz="4" w:space="0" w:color="auto"/>
            </w:tcBorders>
            <w:hideMark/>
          </w:tcPr>
          <w:p w14:paraId="370A7B7B"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r w:rsidRPr="0051113B">
              <w:rPr>
                <w:rFonts w:ascii="Open Sans" w:eastAsia="Times New Roman" w:hAnsi="Open Sans" w:cs="Open Sans"/>
                <w:b/>
                <w:sz w:val="20"/>
                <w:szCs w:val="20"/>
                <w:lang w:eastAsia="sl-SI"/>
              </w:rPr>
              <w:t>3.</w:t>
            </w:r>
          </w:p>
        </w:tc>
        <w:tc>
          <w:tcPr>
            <w:tcW w:w="3403" w:type="dxa"/>
            <w:tcBorders>
              <w:top w:val="single" w:sz="4" w:space="0" w:color="auto"/>
              <w:left w:val="single" w:sz="4" w:space="0" w:color="auto"/>
              <w:bottom w:val="single" w:sz="4" w:space="0" w:color="auto"/>
              <w:right w:val="single" w:sz="4" w:space="0" w:color="auto"/>
            </w:tcBorders>
          </w:tcPr>
          <w:p w14:paraId="282FED42"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51ADD312"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14872811"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p>
        </w:tc>
      </w:tr>
      <w:tr w:rsidR="0051113B" w:rsidRPr="0051113B" w14:paraId="5933EF49" w14:textId="77777777" w:rsidTr="002D534A">
        <w:tc>
          <w:tcPr>
            <w:tcW w:w="533" w:type="dxa"/>
            <w:tcBorders>
              <w:top w:val="single" w:sz="4" w:space="0" w:color="auto"/>
              <w:left w:val="single" w:sz="4" w:space="0" w:color="auto"/>
              <w:bottom w:val="single" w:sz="4" w:space="0" w:color="auto"/>
              <w:right w:val="single" w:sz="4" w:space="0" w:color="auto"/>
            </w:tcBorders>
            <w:hideMark/>
          </w:tcPr>
          <w:p w14:paraId="73C10B8A"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r w:rsidRPr="0051113B">
              <w:rPr>
                <w:rFonts w:ascii="Open Sans" w:eastAsia="Times New Roman" w:hAnsi="Open Sans" w:cs="Open Sans"/>
                <w:b/>
                <w:sz w:val="20"/>
                <w:szCs w:val="20"/>
                <w:lang w:eastAsia="sl-SI"/>
              </w:rPr>
              <w:t>4.</w:t>
            </w:r>
          </w:p>
        </w:tc>
        <w:tc>
          <w:tcPr>
            <w:tcW w:w="3403" w:type="dxa"/>
            <w:tcBorders>
              <w:top w:val="single" w:sz="4" w:space="0" w:color="auto"/>
              <w:left w:val="single" w:sz="4" w:space="0" w:color="auto"/>
              <w:bottom w:val="single" w:sz="4" w:space="0" w:color="auto"/>
              <w:right w:val="single" w:sz="4" w:space="0" w:color="auto"/>
            </w:tcBorders>
          </w:tcPr>
          <w:p w14:paraId="4FE4B5E0"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14223F40"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00E12ACF"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p>
        </w:tc>
      </w:tr>
      <w:tr w:rsidR="0051113B" w:rsidRPr="0051113B" w14:paraId="690C4868" w14:textId="77777777" w:rsidTr="002D534A">
        <w:tc>
          <w:tcPr>
            <w:tcW w:w="533" w:type="dxa"/>
            <w:tcBorders>
              <w:top w:val="single" w:sz="4" w:space="0" w:color="auto"/>
              <w:left w:val="single" w:sz="4" w:space="0" w:color="auto"/>
              <w:bottom w:val="single" w:sz="4" w:space="0" w:color="auto"/>
              <w:right w:val="single" w:sz="4" w:space="0" w:color="auto"/>
            </w:tcBorders>
            <w:hideMark/>
          </w:tcPr>
          <w:p w14:paraId="386FA42E"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r w:rsidRPr="0051113B">
              <w:rPr>
                <w:rFonts w:ascii="Open Sans" w:eastAsia="Times New Roman" w:hAnsi="Open Sans" w:cs="Open Sans"/>
                <w:b/>
                <w:sz w:val="20"/>
                <w:szCs w:val="20"/>
                <w:lang w:eastAsia="sl-SI"/>
              </w:rPr>
              <w:t>5.</w:t>
            </w:r>
          </w:p>
        </w:tc>
        <w:tc>
          <w:tcPr>
            <w:tcW w:w="3403" w:type="dxa"/>
            <w:tcBorders>
              <w:top w:val="single" w:sz="4" w:space="0" w:color="auto"/>
              <w:left w:val="single" w:sz="4" w:space="0" w:color="auto"/>
              <w:bottom w:val="single" w:sz="4" w:space="0" w:color="auto"/>
              <w:right w:val="single" w:sz="4" w:space="0" w:color="auto"/>
            </w:tcBorders>
          </w:tcPr>
          <w:p w14:paraId="2DFA43CA"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7507765E"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3A54FA1F"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p>
        </w:tc>
      </w:tr>
      <w:tr w:rsidR="0051113B" w:rsidRPr="0051113B" w14:paraId="14A7D0EE" w14:textId="77777777" w:rsidTr="002D534A">
        <w:tc>
          <w:tcPr>
            <w:tcW w:w="533" w:type="dxa"/>
            <w:tcBorders>
              <w:top w:val="single" w:sz="4" w:space="0" w:color="auto"/>
              <w:left w:val="single" w:sz="4" w:space="0" w:color="auto"/>
              <w:bottom w:val="single" w:sz="4" w:space="0" w:color="auto"/>
              <w:right w:val="single" w:sz="4" w:space="0" w:color="auto"/>
            </w:tcBorders>
            <w:hideMark/>
          </w:tcPr>
          <w:p w14:paraId="1742B31F"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r w:rsidRPr="0051113B">
              <w:rPr>
                <w:rFonts w:ascii="Open Sans" w:eastAsia="Times New Roman" w:hAnsi="Open Sans" w:cs="Open Sans"/>
                <w:b/>
                <w:sz w:val="20"/>
                <w:szCs w:val="20"/>
                <w:lang w:eastAsia="sl-SI"/>
              </w:rPr>
              <w:t>….</w:t>
            </w:r>
          </w:p>
        </w:tc>
        <w:tc>
          <w:tcPr>
            <w:tcW w:w="3403" w:type="dxa"/>
            <w:tcBorders>
              <w:top w:val="single" w:sz="4" w:space="0" w:color="auto"/>
              <w:left w:val="single" w:sz="4" w:space="0" w:color="auto"/>
              <w:bottom w:val="single" w:sz="4" w:space="0" w:color="auto"/>
              <w:right w:val="single" w:sz="4" w:space="0" w:color="auto"/>
            </w:tcBorders>
          </w:tcPr>
          <w:p w14:paraId="74DE70F8"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14A0C997"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7762641E"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p>
        </w:tc>
      </w:tr>
    </w:tbl>
    <w:p w14:paraId="05070205"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p>
    <w:p w14:paraId="78E53F32"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sz w:val="20"/>
          <w:szCs w:val="20"/>
          <w:lang w:eastAsia="sl-SI"/>
        </w:rPr>
      </w:pPr>
      <w:r w:rsidRPr="0051113B">
        <w:rPr>
          <w:rFonts w:ascii="Open Sans" w:eastAsia="Times New Roman" w:hAnsi="Open Sans" w:cs="Open Sans"/>
          <w:b/>
          <w:sz w:val="20"/>
          <w:szCs w:val="20"/>
          <w:lang w:eastAsia="sl-SI"/>
        </w:rPr>
        <w:t>IZJAVLJAMO</w:t>
      </w:r>
      <w:r w:rsidRPr="0051113B">
        <w:rPr>
          <w:rFonts w:ascii="Open Sans" w:eastAsia="Times New Roman" w:hAnsi="Open Sans" w:cs="Open Sans"/>
          <w:sz w:val="20"/>
          <w:szCs w:val="20"/>
          <w:lang w:eastAsia="sl-SI"/>
        </w:rPr>
        <w:t xml:space="preserve">, da so pri lastništvu zgoraj navedenega ponudnika udeležene naslednje </w:t>
      </w:r>
      <w:r w:rsidRPr="0051113B">
        <w:rPr>
          <w:rFonts w:ascii="Open Sans" w:eastAsia="Times New Roman" w:hAnsi="Open Sans" w:cs="Open Sans"/>
          <w:sz w:val="20"/>
          <w:szCs w:val="20"/>
          <w:u w:val="single"/>
          <w:lang w:eastAsia="sl-SI"/>
        </w:rPr>
        <w:t>fizične osebe</w:t>
      </w:r>
      <w:r w:rsidRPr="0051113B">
        <w:rPr>
          <w:rFonts w:ascii="Open Sans" w:eastAsia="Times New Roman" w:hAnsi="Open Sans" w:cs="Open Sans"/>
          <w:sz w:val="20"/>
          <w:szCs w:val="20"/>
          <w:lang w:eastAsia="sl-SI"/>
        </w:rPr>
        <w:t>, vključno z udeležbo tihih družbenikov:</w:t>
      </w:r>
    </w:p>
    <w:p w14:paraId="0DB66903"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5"/>
        <w:gridCol w:w="3645"/>
        <w:gridCol w:w="1801"/>
      </w:tblGrid>
      <w:tr w:rsidR="0051113B" w:rsidRPr="0051113B" w14:paraId="69F8A100" w14:textId="77777777" w:rsidTr="002D534A">
        <w:tc>
          <w:tcPr>
            <w:tcW w:w="534" w:type="dxa"/>
            <w:tcBorders>
              <w:top w:val="single" w:sz="4" w:space="0" w:color="auto"/>
              <w:left w:val="single" w:sz="4" w:space="0" w:color="auto"/>
              <w:bottom w:val="single" w:sz="4" w:space="0" w:color="auto"/>
              <w:right w:val="single" w:sz="4" w:space="0" w:color="auto"/>
            </w:tcBorders>
            <w:hideMark/>
          </w:tcPr>
          <w:p w14:paraId="29E757B5"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r w:rsidRPr="0051113B">
              <w:rPr>
                <w:rFonts w:ascii="Open Sans" w:eastAsia="Times New Roman" w:hAnsi="Open Sans" w:cs="Open Sans"/>
                <w:b/>
                <w:sz w:val="20"/>
                <w:szCs w:val="20"/>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2B1C7666"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r w:rsidRPr="0051113B">
              <w:rPr>
                <w:rFonts w:ascii="Open Sans" w:eastAsia="Times New Roman" w:hAnsi="Open Sans" w:cs="Open Sans"/>
                <w:b/>
                <w:sz w:val="20"/>
                <w:szCs w:val="20"/>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7DF6F101"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r w:rsidRPr="0051113B">
              <w:rPr>
                <w:rFonts w:ascii="Open Sans" w:eastAsia="Times New Roman" w:hAnsi="Open Sans" w:cs="Open Sans"/>
                <w:b/>
                <w:sz w:val="20"/>
                <w:szCs w:val="20"/>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0588BE49"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r w:rsidRPr="0051113B">
              <w:rPr>
                <w:rFonts w:ascii="Open Sans" w:eastAsia="Times New Roman" w:hAnsi="Open Sans" w:cs="Open Sans"/>
                <w:b/>
                <w:sz w:val="20"/>
                <w:szCs w:val="20"/>
                <w:lang w:eastAsia="sl-SI"/>
              </w:rPr>
              <w:t>Delež lastništva v %</w:t>
            </w:r>
          </w:p>
        </w:tc>
      </w:tr>
      <w:tr w:rsidR="0051113B" w:rsidRPr="0051113B" w14:paraId="733DB59A" w14:textId="77777777" w:rsidTr="002D534A">
        <w:tc>
          <w:tcPr>
            <w:tcW w:w="534" w:type="dxa"/>
            <w:tcBorders>
              <w:top w:val="single" w:sz="4" w:space="0" w:color="auto"/>
              <w:left w:val="single" w:sz="4" w:space="0" w:color="auto"/>
              <w:bottom w:val="single" w:sz="4" w:space="0" w:color="auto"/>
              <w:right w:val="single" w:sz="4" w:space="0" w:color="auto"/>
            </w:tcBorders>
            <w:hideMark/>
          </w:tcPr>
          <w:p w14:paraId="02457CD5"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r w:rsidRPr="0051113B">
              <w:rPr>
                <w:rFonts w:ascii="Open Sans" w:eastAsia="Times New Roman" w:hAnsi="Open Sans" w:cs="Open Sans"/>
                <w:b/>
                <w:sz w:val="20"/>
                <w:szCs w:val="20"/>
                <w:lang w:eastAsia="sl-SI"/>
              </w:rPr>
              <w:t>1.</w:t>
            </w:r>
          </w:p>
        </w:tc>
        <w:tc>
          <w:tcPr>
            <w:tcW w:w="3402" w:type="dxa"/>
            <w:tcBorders>
              <w:top w:val="single" w:sz="4" w:space="0" w:color="auto"/>
              <w:left w:val="single" w:sz="4" w:space="0" w:color="auto"/>
              <w:bottom w:val="single" w:sz="4" w:space="0" w:color="auto"/>
              <w:right w:val="single" w:sz="4" w:space="0" w:color="auto"/>
            </w:tcBorders>
          </w:tcPr>
          <w:p w14:paraId="3ED2A636"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323F2D41"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3CB7D39B"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p>
        </w:tc>
      </w:tr>
      <w:tr w:rsidR="0051113B" w:rsidRPr="0051113B" w14:paraId="4F36C81B" w14:textId="77777777" w:rsidTr="002D534A">
        <w:tc>
          <w:tcPr>
            <w:tcW w:w="534" w:type="dxa"/>
            <w:tcBorders>
              <w:top w:val="single" w:sz="4" w:space="0" w:color="auto"/>
              <w:left w:val="single" w:sz="4" w:space="0" w:color="auto"/>
              <w:bottom w:val="single" w:sz="4" w:space="0" w:color="auto"/>
              <w:right w:val="single" w:sz="4" w:space="0" w:color="auto"/>
            </w:tcBorders>
            <w:hideMark/>
          </w:tcPr>
          <w:p w14:paraId="216CBC0D"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r w:rsidRPr="0051113B">
              <w:rPr>
                <w:rFonts w:ascii="Open Sans" w:eastAsia="Times New Roman" w:hAnsi="Open Sans" w:cs="Open Sans"/>
                <w:b/>
                <w:sz w:val="20"/>
                <w:szCs w:val="20"/>
                <w:lang w:eastAsia="sl-SI"/>
              </w:rPr>
              <w:t>2.</w:t>
            </w:r>
          </w:p>
        </w:tc>
        <w:tc>
          <w:tcPr>
            <w:tcW w:w="3402" w:type="dxa"/>
            <w:tcBorders>
              <w:top w:val="single" w:sz="4" w:space="0" w:color="auto"/>
              <w:left w:val="single" w:sz="4" w:space="0" w:color="auto"/>
              <w:bottom w:val="single" w:sz="4" w:space="0" w:color="auto"/>
              <w:right w:val="single" w:sz="4" w:space="0" w:color="auto"/>
            </w:tcBorders>
          </w:tcPr>
          <w:p w14:paraId="6376EFCD"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64DA6456"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2948216B"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p>
        </w:tc>
      </w:tr>
      <w:tr w:rsidR="0051113B" w:rsidRPr="0051113B" w14:paraId="2D5264F8" w14:textId="77777777" w:rsidTr="002D534A">
        <w:tc>
          <w:tcPr>
            <w:tcW w:w="534" w:type="dxa"/>
            <w:tcBorders>
              <w:top w:val="single" w:sz="4" w:space="0" w:color="auto"/>
              <w:left w:val="single" w:sz="4" w:space="0" w:color="auto"/>
              <w:bottom w:val="single" w:sz="4" w:space="0" w:color="auto"/>
              <w:right w:val="single" w:sz="4" w:space="0" w:color="auto"/>
            </w:tcBorders>
            <w:hideMark/>
          </w:tcPr>
          <w:p w14:paraId="03A7A388"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r w:rsidRPr="0051113B">
              <w:rPr>
                <w:rFonts w:ascii="Open Sans" w:eastAsia="Times New Roman" w:hAnsi="Open Sans" w:cs="Open Sans"/>
                <w:b/>
                <w:sz w:val="20"/>
                <w:szCs w:val="20"/>
                <w:lang w:eastAsia="sl-SI"/>
              </w:rPr>
              <w:t>3.</w:t>
            </w:r>
          </w:p>
        </w:tc>
        <w:tc>
          <w:tcPr>
            <w:tcW w:w="3402" w:type="dxa"/>
            <w:tcBorders>
              <w:top w:val="single" w:sz="4" w:space="0" w:color="auto"/>
              <w:left w:val="single" w:sz="4" w:space="0" w:color="auto"/>
              <w:bottom w:val="single" w:sz="4" w:space="0" w:color="auto"/>
              <w:right w:val="single" w:sz="4" w:space="0" w:color="auto"/>
            </w:tcBorders>
          </w:tcPr>
          <w:p w14:paraId="51394536"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1D211A49"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19FA2B0E"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p>
        </w:tc>
      </w:tr>
      <w:tr w:rsidR="0051113B" w:rsidRPr="0051113B" w14:paraId="2260498D" w14:textId="77777777" w:rsidTr="002D534A">
        <w:tc>
          <w:tcPr>
            <w:tcW w:w="534" w:type="dxa"/>
            <w:tcBorders>
              <w:top w:val="single" w:sz="4" w:space="0" w:color="auto"/>
              <w:left w:val="single" w:sz="4" w:space="0" w:color="auto"/>
              <w:bottom w:val="single" w:sz="4" w:space="0" w:color="auto"/>
              <w:right w:val="single" w:sz="4" w:space="0" w:color="auto"/>
            </w:tcBorders>
            <w:hideMark/>
          </w:tcPr>
          <w:p w14:paraId="4CF8505D"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r w:rsidRPr="0051113B">
              <w:rPr>
                <w:rFonts w:ascii="Open Sans" w:eastAsia="Times New Roman" w:hAnsi="Open Sans" w:cs="Open Sans"/>
                <w:b/>
                <w:sz w:val="20"/>
                <w:szCs w:val="20"/>
                <w:lang w:eastAsia="sl-SI"/>
              </w:rPr>
              <w:t>4.</w:t>
            </w:r>
          </w:p>
        </w:tc>
        <w:tc>
          <w:tcPr>
            <w:tcW w:w="3402" w:type="dxa"/>
            <w:tcBorders>
              <w:top w:val="single" w:sz="4" w:space="0" w:color="auto"/>
              <w:left w:val="single" w:sz="4" w:space="0" w:color="auto"/>
              <w:bottom w:val="single" w:sz="4" w:space="0" w:color="auto"/>
              <w:right w:val="single" w:sz="4" w:space="0" w:color="auto"/>
            </w:tcBorders>
          </w:tcPr>
          <w:p w14:paraId="6D2FEA8E"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62464391"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3C9B06CA"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p>
        </w:tc>
      </w:tr>
      <w:tr w:rsidR="0051113B" w:rsidRPr="0051113B" w14:paraId="03648083" w14:textId="77777777" w:rsidTr="002D534A">
        <w:tc>
          <w:tcPr>
            <w:tcW w:w="534" w:type="dxa"/>
            <w:tcBorders>
              <w:top w:val="single" w:sz="4" w:space="0" w:color="auto"/>
              <w:left w:val="single" w:sz="4" w:space="0" w:color="auto"/>
              <w:bottom w:val="single" w:sz="4" w:space="0" w:color="auto"/>
              <w:right w:val="single" w:sz="4" w:space="0" w:color="auto"/>
            </w:tcBorders>
            <w:hideMark/>
          </w:tcPr>
          <w:p w14:paraId="62F27BB7"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r w:rsidRPr="0051113B">
              <w:rPr>
                <w:rFonts w:ascii="Open Sans" w:eastAsia="Times New Roman" w:hAnsi="Open Sans" w:cs="Open Sans"/>
                <w:b/>
                <w:sz w:val="20"/>
                <w:szCs w:val="20"/>
                <w:lang w:eastAsia="sl-SI"/>
              </w:rPr>
              <w:t>5.</w:t>
            </w:r>
          </w:p>
        </w:tc>
        <w:tc>
          <w:tcPr>
            <w:tcW w:w="3402" w:type="dxa"/>
            <w:tcBorders>
              <w:top w:val="single" w:sz="4" w:space="0" w:color="auto"/>
              <w:left w:val="single" w:sz="4" w:space="0" w:color="auto"/>
              <w:bottom w:val="single" w:sz="4" w:space="0" w:color="auto"/>
              <w:right w:val="single" w:sz="4" w:space="0" w:color="auto"/>
            </w:tcBorders>
          </w:tcPr>
          <w:p w14:paraId="0B80FEFD"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6EC2EBC6"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46DC1027"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p>
        </w:tc>
      </w:tr>
      <w:tr w:rsidR="0051113B" w:rsidRPr="0051113B" w14:paraId="08408EBB" w14:textId="77777777" w:rsidTr="002D534A">
        <w:tc>
          <w:tcPr>
            <w:tcW w:w="534" w:type="dxa"/>
            <w:tcBorders>
              <w:top w:val="single" w:sz="4" w:space="0" w:color="auto"/>
              <w:left w:val="single" w:sz="4" w:space="0" w:color="auto"/>
              <w:bottom w:val="single" w:sz="4" w:space="0" w:color="auto"/>
              <w:right w:val="single" w:sz="4" w:space="0" w:color="auto"/>
            </w:tcBorders>
            <w:hideMark/>
          </w:tcPr>
          <w:p w14:paraId="41A2DAFC"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r w:rsidRPr="0051113B">
              <w:rPr>
                <w:rFonts w:ascii="Open Sans" w:eastAsia="Times New Roman" w:hAnsi="Open Sans" w:cs="Open Sans"/>
                <w:b/>
                <w:sz w:val="20"/>
                <w:szCs w:val="20"/>
                <w:lang w:eastAsia="sl-SI"/>
              </w:rPr>
              <w:t>…</w:t>
            </w:r>
          </w:p>
        </w:tc>
        <w:tc>
          <w:tcPr>
            <w:tcW w:w="3402" w:type="dxa"/>
            <w:tcBorders>
              <w:top w:val="single" w:sz="4" w:space="0" w:color="auto"/>
              <w:left w:val="single" w:sz="4" w:space="0" w:color="auto"/>
              <w:bottom w:val="single" w:sz="4" w:space="0" w:color="auto"/>
              <w:right w:val="single" w:sz="4" w:space="0" w:color="auto"/>
            </w:tcBorders>
          </w:tcPr>
          <w:p w14:paraId="1FB7D4A2"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6A651195"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42606CF3"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p>
        </w:tc>
      </w:tr>
    </w:tbl>
    <w:p w14:paraId="2FB0575A"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p>
    <w:p w14:paraId="1B13F31C" w14:textId="77777777" w:rsidR="0051113B" w:rsidRPr="0051113B" w:rsidRDefault="0051113B" w:rsidP="0051113B">
      <w:pPr>
        <w:keepNext/>
        <w:keepLines/>
        <w:widowControl w:val="0"/>
        <w:tabs>
          <w:tab w:val="left" w:pos="284"/>
        </w:tabs>
        <w:spacing w:after="0" w:line="240" w:lineRule="auto"/>
        <w:jc w:val="both"/>
        <w:rPr>
          <w:rFonts w:ascii="Open Sans" w:eastAsia="Times New Roman" w:hAnsi="Open Sans" w:cs="Open Sans"/>
          <w:b/>
          <w:bCs/>
          <w:i/>
          <w:sz w:val="20"/>
          <w:szCs w:val="20"/>
          <w:lang w:eastAsia="sl-SI"/>
        </w:rPr>
      </w:pPr>
    </w:p>
    <w:p w14:paraId="676243B9"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bCs/>
          <w:i/>
          <w:sz w:val="20"/>
          <w:szCs w:val="20"/>
          <w:lang w:eastAsia="sl-SI"/>
        </w:rPr>
      </w:pPr>
    </w:p>
    <w:p w14:paraId="3FCD0625" w14:textId="77777777" w:rsidR="0051113B" w:rsidRPr="0051113B" w:rsidRDefault="0051113B" w:rsidP="0051113B">
      <w:pPr>
        <w:keepNext/>
        <w:keepLines/>
        <w:spacing w:after="0" w:line="240" w:lineRule="auto"/>
        <w:rPr>
          <w:rFonts w:ascii="Open Sans" w:eastAsia="Times New Roman" w:hAnsi="Open Sans" w:cs="Open Sans"/>
          <w:b/>
          <w:sz w:val="20"/>
          <w:szCs w:val="20"/>
          <w:lang w:eastAsia="sl-SI"/>
        </w:rPr>
      </w:pPr>
      <w:r w:rsidRPr="0051113B">
        <w:rPr>
          <w:rFonts w:ascii="Open Sans" w:eastAsia="Times New Roman" w:hAnsi="Open Sans" w:cs="Open Sans"/>
          <w:b/>
          <w:sz w:val="20"/>
          <w:szCs w:val="20"/>
          <w:lang w:eastAsia="sl-SI"/>
        </w:rPr>
        <w:br w:type="page"/>
      </w:r>
    </w:p>
    <w:p w14:paraId="37718F89"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sz w:val="20"/>
          <w:szCs w:val="20"/>
          <w:lang w:eastAsia="sl-SI"/>
        </w:rPr>
      </w:pPr>
      <w:r w:rsidRPr="0051113B">
        <w:rPr>
          <w:rFonts w:ascii="Open Sans" w:eastAsia="Times New Roman" w:hAnsi="Open Sans" w:cs="Open Sans"/>
          <w:b/>
          <w:sz w:val="20"/>
          <w:szCs w:val="20"/>
          <w:lang w:eastAsia="sl-SI"/>
        </w:rPr>
        <w:lastRenderedPageBreak/>
        <w:t>IZJAVLJAMO</w:t>
      </w:r>
      <w:r w:rsidRPr="0051113B">
        <w:rPr>
          <w:rFonts w:ascii="Open Sans" w:eastAsia="Times New Roman" w:hAnsi="Open Sans" w:cs="Open Sans"/>
          <w:sz w:val="20"/>
          <w:szCs w:val="20"/>
          <w:lang w:eastAsia="sl-SI"/>
        </w:rPr>
        <w:t xml:space="preserve">, da so skladno z določbami zakona, ki ureja gospodarske družbe, </w:t>
      </w:r>
      <w:r w:rsidRPr="0051113B">
        <w:rPr>
          <w:rFonts w:ascii="Open Sans" w:eastAsia="Times New Roman" w:hAnsi="Open Sans" w:cs="Open Sans"/>
          <w:sz w:val="20"/>
          <w:szCs w:val="20"/>
          <w:u w:val="single"/>
          <w:lang w:eastAsia="sl-SI"/>
        </w:rPr>
        <w:t>povezane družbe</w:t>
      </w:r>
      <w:r w:rsidRPr="0051113B">
        <w:rPr>
          <w:rFonts w:ascii="Open Sans" w:eastAsia="Times New Roman" w:hAnsi="Open Sans" w:cs="Open Sans"/>
          <w:sz w:val="20"/>
          <w:szCs w:val="20"/>
          <w:lang w:eastAsia="sl-SI"/>
        </w:rPr>
        <w:t xml:space="preserve"> z zgoraj navedenim ponudnikom,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340"/>
        <w:gridCol w:w="3618"/>
        <w:gridCol w:w="1854"/>
      </w:tblGrid>
      <w:tr w:rsidR="0051113B" w:rsidRPr="0051113B" w14:paraId="58A6DD14" w14:textId="77777777" w:rsidTr="002D534A">
        <w:tc>
          <w:tcPr>
            <w:tcW w:w="532" w:type="dxa"/>
            <w:tcBorders>
              <w:top w:val="single" w:sz="4" w:space="0" w:color="auto"/>
              <w:left w:val="single" w:sz="4" w:space="0" w:color="auto"/>
              <w:bottom w:val="single" w:sz="4" w:space="0" w:color="auto"/>
              <w:right w:val="single" w:sz="4" w:space="0" w:color="auto"/>
            </w:tcBorders>
            <w:hideMark/>
          </w:tcPr>
          <w:p w14:paraId="1A9C494C"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r w:rsidRPr="0051113B">
              <w:rPr>
                <w:rFonts w:ascii="Open Sans" w:eastAsia="Times New Roman" w:hAnsi="Open Sans" w:cs="Open Sans"/>
                <w:b/>
                <w:sz w:val="20"/>
                <w:szCs w:val="20"/>
                <w:lang w:eastAsia="sl-SI"/>
              </w:rPr>
              <w:t>Št.</w:t>
            </w:r>
          </w:p>
        </w:tc>
        <w:tc>
          <w:tcPr>
            <w:tcW w:w="3340" w:type="dxa"/>
            <w:tcBorders>
              <w:top w:val="single" w:sz="4" w:space="0" w:color="auto"/>
              <w:left w:val="single" w:sz="4" w:space="0" w:color="auto"/>
              <w:bottom w:val="single" w:sz="4" w:space="0" w:color="auto"/>
              <w:right w:val="single" w:sz="4" w:space="0" w:color="auto"/>
            </w:tcBorders>
            <w:hideMark/>
          </w:tcPr>
          <w:p w14:paraId="78B4A9DE"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r w:rsidRPr="0051113B">
              <w:rPr>
                <w:rFonts w:ascii="Open Sans" w:eastAsia="Times New Roman" w:hAnsi="Open Sans" w:cs="Open Sans"/>
                <w:b/>
                <w:sz w:val="20"/>
                <w:szCs w:val="20"/>
                <w:lang w:eastAsia="sl-SI"/>
              </w:rPr>
              <w:t xml:space="preserve">Naziv </w:t>
            </w:r>
          </w:p>
        </w:tc>
        <w:tc>
          <w:tcPr>
            <w:tcW w:w="3618" w:type="dxa"/>
            <w:tcBorders>
              <w:top w:val="single" w:sz="4" w:space="0" w:color="auto"/>
              <w:left w:val="single" w:sz="4" w:space="0" w:color="auto"/>
              <w:bottom w:val="single" w:sz="4" w:space="0" w:color="auto"/>
              <w:right w:val="single" w:sz="4" w:space="0" w:color="auto"/>
            </w:tcBorders>
            <w:hideMark/>
          </w:tcPr>
          <w:p w14:paraId="45E5B1DE"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r w:rsidRPr="0051113B">
              <w:rPr>
                <w:rFonts w:ascii="Open Sans" w:eastAsia="Times New Roman" w:hAnsi="Open Sans" w:cs="Open Sans"/>
                <w:b/>
                <w:sz w:val="20"/>
                <w:szCs w:val="20"/>
                <w:lang w:eastAsia="sl-SI"/>
              </w:rPr>
              <w:t xml:space="preserve">Sedež </w:t>
            </w:r>
          </w:p>
        </w:tc>
        <w:tc>
          <w:tcPr>
            <w:tcW w:w="1854" w:type="dxa"/>
            <w:tcBorders>
              <w:top w:val="single" w:sz="4" w:space="0" w:color="auto"/>
              <w:left w:val="single" w:sz="4" w:space="0" w:color="auto"/>
              <w:bottom w:val="single" w:sz="4" w:space="0" w:color="auto"/>
              <w:right w:val="single" w:sz="4" w:space="0" w:color="auto"/>
            </w:tcBorders>
            <w:hideMark/>
          </w:tcPr>
          <w:p w14:paraId="17E5742F"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r w:rsidRPr="0051113B">
              <w:rPr>
                <w:rFonts w:ascii="Open Sans" w:eastAsia="Times New Roman" w:hAnsi="Open Sans" w:cs="Open Sans"/>
                <w:b/>
                <w:sz w:val="20"/>
                <w:szCs w:val="20"/>
                <w:lang w:eastAsia="sl-SI"/>
              </w:rPr>
              <w:t>Matična številka</w:t>
            </w:r>
          </w:p>
        </w:tc>
      </w:tr>
      <w:tr w:rsidR="0051113B" w:rsidRPr="0051113B" w14:paraId="21EB093E" w14:textId="77777777" w:rsidTr="002D534A">
        <w:tc>
          <w:tcPr>
            <w:tcW w:w="532" w:type="dxa"/>
            <w:tcBorders>
              <w:top w:val="single" w:sz="4" w:space="0" w:color="auto"/>
              <w:left w:val="single" w:sz="4" w:space="0" w:color="auto"/>
              <w:bottom w:val="single" w:sz="4" w:space="0" w:color="auto"/>
              <w:right w:val="single" w:sz="4" w:space="0" w:color="auto"/>
            </w:tcBorders>
            <w:hideMark/>
          </w:tcPr>
          <w:p w14:paraId="147C3657"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r w:rsidRPr="0051113B">
              <w:rPr>
                <w:rFonts w:ascii="Open Sans" w:eastAsia="Times New Roman" w:hAnsi="Open Sans" w:cs="Open Sans"/>
                <w:b/>
                <w:sz w:val="20"/>
                <w:szCs w:val="20"/>
                <w:lang w:eastAsia="sl-SI"/>
              </w:rPr>
              <w:t>1.</w:t>
            </w:r>
          </w:p>
        </w:tc>
        <w:tc>
          <w:tcPr>
            <w:tcW w:w="3340" w:type="dxa"/>
            <w:tcBorders>
              <w:top w:val="single" w:sz="4" w:space="0" w:color="auto"/>
              <w:left w:val="single" w:sz="4" w:space="0" w:color="auto"/>
              <w:bottom w:val="single" w:sz="4" w:space="0" w:color="auto"/>
              <w:right w:val="single" w:sz="4" w:space="0" w:color="auto"/>
            </w:tcBorders>
          </w:tcPr>
          <w:p w14:paraId="7C3D548F"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18" w:type="dxa"/>
            <w:tcBorders>
              <w:top w:val="single" w:sz="4" w:space="0" w:color="auto"/>
              <w:left w:val="single" w:sz="4" w:space="0" w:color="auto"/>
              <w:bottom w:val="single" w:sz="4" w:space="0" w:color="auto"/>
              <w:right w:val="single" w:sz="4" w:space="0" w:color="auto"/>
            </w:tcBorders>
          </w:tcPr>
          <w:p w14:paraId="57E1F18D"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54" w:type="dxa"/>
            <w:tcBorders>
              <w:top w:val="single" w:sz="4" w:space="0" w:color="auto"/>
              <w:left w:val="single" w:sz="4" w:space="0" w:color="auto"/>
              <w:bottom w:val="single" w:sz="4" w:space="0" w:color="auto"/>
              <w:right w:val="single" w:sz="4" w:space="0" w:color="auto"/>
            </w:tcBorders>
          </w:tcPr>
          <w:p w14:paraId="11FC94F4"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p>
        </w:tc>
      </w:tr>
      <w:tr w:rsidR="0051113B" w:rsidRPr="0051113B" w14:paraId="3E4A6C60" w14:textId="77777777" w:rsidTr="002D534A">
        <w:tc>
          <w:tcPr>
            <w:tcW w:w="532" w:type="dxa"/>
            <w:tcBorders>
              <w:top w:val="single" w:sz="4" w:space="0" w:color="auto"/>
              <w:left w:val="single" w:sz="4" w:space="0" w:color="auto"/>
              <w:bottom w:val="single" w:sz="4" w:space="0" w:color="auto"/>
              <w:right w:val="single" w:sz="4" w:space="0" w:color="auto"/>
            </w:tcBorders>
            <w:hideMark/>
          </w:tcPr>
          <w:p w14:paraId="50CE56A1"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r w:rsidRPr="0051113B">
              <w:rPr>
                <w:rFonts w:ascii="Open Sans" w:eastAsia="Times New Roman" w:hAnsi="Open Sans" w:cs="Open Sans"/>
                <w:b/>
                <w:sz w:val="20"/>
                <w:szCs w:val="20"/>
                <w:lang w:eastAsia="sl-SI"/>
              </w:rPr>
              <w:t>2.</w:t>
            </w:r>
          </w:p>
        </w:tc>
        <w:tc>
          <w:tcPr>
            <w:tcW w:w="3340" w:type="dxa"/>
            <w:tcBorders>
              <w:top w:val="single" w:sz="4" w:space="0" w:color="auto"/>
              <w:left w:val="single" w:sz="4" w:space="0" w:color="auto"/>
              <w:bottom w:val="single" w:sz="4" w:space="0" w:color="auto"/>
              <w:right w:val="single" w:sz="4" w:space="0" w:color="auto"/>
            </w:tcBorders>
          </w:tcPr>
          <w:p w14:paraId="16DE46CB"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18" w:type="dxa"/>
            <w:tcBorders>
              <w:top w:val="single" w:sz="4" w:space="0" w:color="auto"/>
              <w:left w:val="single" w:sz="4" w:space="0" w:color="auto"/>
              <w:bottom w:val="single" w:sz="4" w:space="0" w:color="auto"/>
              <w:right w:val="single" w:sz="4" w:space="0" w:color="auto"/>
            </w:tcBorders>
          </w:tcPr>
          <w:p w14:paraId="684E873A"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54" w:type="dxa"/>
            <w:tcBorders>
              <w:top w:val="single" w:sz="4" w:space="0" w:color="auto"/>
              <w:left w:val="single" w:sz="4" w:space="0" w:color="auto"/>
              <w:bottom w:val="single" w:sz="4" w:space="0" w:color="auto"/>
              <w:right w:val="single" w:sz="4" w:space="0" w:color="auto"/>
            </w:tcBorders>
          </w:tcPr>
          <w:p w14:paraId="27A69FBA"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p>
        </w:tc>
      </w:tr>
      <w:tr w:rsidR="0051113B" w:rsidRPr="0051113B" w14:paraId="6E96100C" w14:textId="77777777" w:rsidTr="002D534A">
        <w:tc>
          <w:tcPr>
            <w:tcW w:w="532" w:type="dxa"/>
            <w:tcBorders>
              <w:top w:val="single" w:sz="4" w:space="0" w:color="auto"/>
              <w:left w:val="single" w:sz="4" w:space="0" w:color="auto"/>
              <w:bottom w:val="single" w:sz="4" w:space="0" w:color="auto"/>
              <w:right w:val="single" w:sz="4" w:space="0" w:color="auto"/>
            </w:tcBorders>
            <w:hideMark/>
          </w:tcPr>
          <w:p w14:paraId="482C757E"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r w:rsidRPr="0051113B">
              <w:rPr>
                <w:rFonts w:ascii="Open Sans" w:eastAsia="Times New Roman" w:hAnsi="Open Sans" w:cs="Open Sans"/>
                <w:b/>
                <w:sz w:val="20"/>
                <w:szCs w:val="20"/>
                <w:lang w:eastAsia="sl-SI"/>
              </w:rPr>
              <w:t>3.</w:t>
            </w:r>
          </w:p>
        </w:tc>
        <w:tc>
          <w:tcPr>
            <w:tcW w:w="3340" w:type="dxa"/>
            <w:tcBorders>
              <w:top w:val="single" w:sz="4" w:space="0" w:color="auto"/>
              <w:left w:val="single" w:sz="4" w:space="0" w:color="auto"/>
              <w:bottom w:val="single" w:sz="4" w:space="0" w:color="auto"/>
              <w:right w:val="single" w:sz="4" w:space="0" w:color="auto"/>
            </w:tcBorders>
          </w:tcPr>
          <w:p w14:paraId="6CA43BB6"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18" w:type="dxa"/>
            <w:tcBorders>
              <w:top w:val="single" w:sz="4" w:space="0" w:color="auto"/>
              <w:left w:val="single" w:sz="4" w:space="0" w:color="auto"/>
              <w:bottom w:val="single" w:sz="4" w:space="0" w:color="auto"/>
              <w:right w:val="single" w:sz="4" w:space="0" w:color="auto"/>
            </w:tcBorders>
          </w:tcPr>
          <w:p w14:paraId="7393A642"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54" w:type="dxa"/>
            <w:tcBorders>
              <w:top w:val="single" w:sz="4" w:space="0" w:color="auto"/>
              <w:left w:val="single" w:sz="4" w:space="0" w:color="auto"/>
              <w:bottom w:val="single" w:sz="4" w:space="0" w:color="auto"/>
              <w:right w:val="single" w:sz="4" w:space="0" w:color="auto"/>
            </w:tcBorders>
          </w:tcPr>
          <w:p w14:paraId="025E169C"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p>
        </w:tc>
      </w:tr>
      <w:tr w:rsidR="0051113B" w:rsidRPr="0051113B" w14:paraId="7C13D741" w14:textId="77777777" w:rsidTr="002D534A">
        <w:tc>
          <w:tcPr>
            <w:tcW w:w="532" w:type="dxa"/>
            <w:tcBorders>
              <w:top w:val="single" w:sz="4" w:space="0" w:color="auto"/>
              <w:left w:val="single" w:sz="4" w:space="0" w:color="auto"/>
              <w:bottom w:val="single" w:sz="4" w:space="0" w:color="auto"/>
              <w:right w:val="single" w:sz="4" w:space="0" w:color="auto"/>
            </w:tcBorders>
            <w:hideMark/>
          </w:tcPr>
          <w:p w14:paraId="0DF2911A"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r w:rsidRPr="0051113B">
              <w:rPr>
                <w:rFonts w:ascii="Open Sans" w:eastAsia="Times New Roman" w:hAnsi="Open Sans" w:cs="Open Sans"/>
                <w:b/>
                <w:sz w:val="20"/>
                <w:szCs w:val="20"/>
                <w:lang w:eastAsia="sl-SI"/>
              </w:rPr>
              <w:t>4.</w:t>
            </w:r>
          </w:p>
        </w:tc>
        <w:tc>
          <w:tcPr>
            <w:tcW w:w="3340" w:type="dxa"/>
            <w:tcBorders>
              <w:top w:val="single" w:sz="4" w:space="0" w:color="auto"/>
              <w:left w:val="single" w:sz="4" w:space="0" w:color="auto"/>
              <w:bottom w:val="single" w:sz="4" w:space="0" w:color="auto"/>
              <w:right w:val="single" w:sz="4" w:space="0" w:color="auto"/>
            </w:tcBorders>
          </w:tcPr>
          <w:p w14:paraId="2DB55CDA"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18" w:type="dxa"/>
            <w:tcBorders>
              <w:top w:val="single" w:sz="4" w:space="0" w:color="auto"/>
              <w:left w:val="single" w:sz="4" w:space="0" w:color="auto"/>
              <w:bottom w:val="single" w:sz="4" w:space="0" w:color="auto"/>
              <w:right w:val="single" w:sz="4" w:space="0" w:color="auto"/>
            </w:tcBorders>
          </w:tcPr>
          <w:p w14:paraId="21B7D8D6"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54" w:type="dxa"/>
            <w:tcBorders>
              <w:top w:val="single" w:sz="4" w:space="0" w:color="auto"/>
              <w:left w:val="single" w:sz="4" w:space="0" w:color="auto"/>
              <w:bottom w:val="single" w:sz="4" w:space="0" w:color="auto"/>
              <w:right w:val="single" w:sz="4" w:space="0" w:color="auto"/>
            </w:tcBorders>
          </w:tcPr>
          <w:p w14:paraId="250641B7"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p>
        </w:tc>
      </w:tr>
      <w:tr w:rsidR="0051113B" w:rsidRPr="0051113B" w14:paraId="256DDC43" w14:textId="77777777" w:rsidTr="002D534A">
        <w:tc>
          <w:tcPr>
            <w:tcW w:w="532" w:type="dxa"/>
            <w:tcBorders>
              <w:top w:val="single" w:sz="4" w:space="0" w:color="auto"/>
              <w:left w:val="single" w:sz="4" w:space="0" w:color="auto"/>
              <w:bottom w:val="single" w:sz="4" w:space="0" w:color="auto"/>
              <w:right w:val="single" w:sz="4" w:space="0" w:color="auto"/>
            </w:tcBorders>
            <w:hideMark/>
          </w:tcPr>
          <w:p w14:paraId="2035C749"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r w:rsidRPr="0051113B">
              <w:rPr>
                <w:rFonts w:ascii="Open Sans" w:eastAsia="Times New Roman" w:hAnsi="Open Sans" w:cs="Open Sans"/>
                <w:b/>
                <w:sz w:val="20"/>
                <w:szCs w:val="20"/>
                <w:lang w:eastAsia="sl-SI"/>
              </w:rPr>
              <w:t>5.</w:t>
            </w:r>
          </w:p>
        </w:tc>
        <w:tc>
          <w:tcPr>
            <w:tcW w:w="3340" w:type="dxa"/>
            <w:tcBorders>
              <w:top w:val="single" w:sz="4" w:space="0" w:color="auto"/>
              <w:left w:val="single" w:sz="4" w:space="0" w:color="auto"/>
              <w:bottom w:val="single" w:sz="4" w:space="0" w:color="auto"/>
              <w:right w:val="single" w:sz="4" w:space="0" w:color="auto"/>
            </w:tcBorders>
          </w:tcPr>
          <w:p w14:paraId="4A2AF9EF"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18" w:type="dxa"/>
            <w:tcBorders>
              <w:top w:val="single" w:sz="4" w:space="0" w:color="auto"/>
              <w:left w:val="single" w:sz="4" w:space="0" w:color="auto"/>
              <w:bottom w:val="single" w:sz="4" w:space="0" w:color="auto"/>
              <w:right w:val="single" w:sz="4" w:space="0" w:color="auto"/>
            </w:tcBorders>
          </w:tcPr>
          <w:p w14:paraId="6DC32B6D"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54" w:type="dxa"/>
            <w:tcBorders>
              <w:top w:val="single" w:sz="4" w:space="0" w:color="auto"/>
              <w:left w:val="single" w:sz="4" w:space="0" w:color="auto"/>
              <w:bottom w:val="single" w:sz="4" w:space="0" w:color="auto"/>
              <w:right w:val="single" w:sz="4" w:space="0" w:color="auto"/>
            </w:tcBorders>
          </w:tcPr>
          <w:p w14:paraId="7365DA1F"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p>
        </w:tc>
      </w:tr>
      <w:tr w:rsidR="0051113B" w:rsidRPr="0051113B" w14:paraId="7BCDDBD9" w14:textId="77777777" w:rsidTr="002D534A">
        <w:tc>
          <w:tcPr>
            <w:tcW w:w="532" w:type="dxa"/>
            <w:tcBorders>
              <w:top w:val="single" w:sz="4" w:space="0" w:color="auto"/>
              <w:left w:val="single" w:sz="4" w:space="0" w:color="auto"/>
              <w:bottom w:val="single" w:sz="4" w:space="0" w:color="auto"/>
              <w:right w:val="single" w:sz="4" w:space="0" w:color="auto"/>
            </w:tcBorders>
            <w:hideMark/>
          </w:tcPr>
          <w:p w14:paraId="02A7B9B4"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r w:rsidRPr="0051113B">
              <w:rPr>
                <w:rFonts w:ascii="Open Sans" w:eastAsia="Times New Roman" w:hAnsi="Open Sans" w:cs="Open Sans"/>
                <w:b/>
                <w:sz w:val="20"/>
                <w:szCs w:val="20"/>
                <w:lang w:eastAsia="sl-SI"/>
              </w:rPr>
              <w:t>….</w:t>
            </w:r>
          </w:p>
        </w:tc>
        <w:tc>
          <w:tcPr>
            <w:tcW w:w="3340" w:type="dxa"/>
            <w:tcBorders>
              <w:top w:val="single" w:sz="4" w:space="0" w:color="auto"/>
              <w:left w:val="single" w:sz="4" w:space="0" w:color="auto"/>
              <w:bottom w:val="single" w:sz="4" w:space="0" w:color="auto"/>
              <w:right w:val="single" w:sz="4" w:space="0" w:color="auto"/>
            </w:tcBorders>
          </w:tcPr>
          <w:p w14:paraId="778BED2D"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p>
        </w:tc>
        <w:tc>
          <w:tcPr>
            <w:tcW w:w="3618" w:type="dxa"/>
            <w:tcBorders>
              <w:top w:val="single" w:sz="4" w:space="0" w:color="auto"/>
              <w:left w:val="single" w:sz="4" w:space="0" w:color="auto"/>
              <w:bottom w:val="single" w:sz="4" w:space="0" w:color="auto"/>
              <w:right w:val="single" w:sz="4" w:space="0" w:color="auto"/>
            </w:tcBorders>
          </w:tcPr>
          <w:p w14:paraId="4E16DFCB"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p>
        </w:tc>
        <w:tc>
          <w:tcPr>
            <w:tcW w:w="1854" w:type="dxa"/>
            <w:tcBorders>
              <w:top w:val="single" w:sz="4" w:space="0" w:color="auto"/>
              <w:left w:val="single" w:sz="4" w:space="0" w:color="auto"/>
              <w:bottom w:val="single" w:sz="4" w:space="0" w:color="auto"/>
              <w:right w:val="single" w:sz="4" w:space="0" w:color="auto"/>
            </w:tcBorders>
          </w:tcPr>
          <w:p w14:paraId="5E9456AC"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p>
        </w:tc>
      </w:tr>
    </w:tbl>
    <w:p w14:paraId="23780C18"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p>
    <w:p w14:paraId="4F74BCB9"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sz w:val="20"/>
          <w:szCs w:val="20"/>
          <w:lang w:eastAsia="sl-SI"/>
        </w:rPr>
      </w:pPr>
      <w:r w:rsidRPr="0051113B">
        <w:rPr>
          <w:rFonts w:ascii="Open Sans" w:eastAsia="Times New Roman" w:hAnsi="Open Sans" w:cs="Open Sans"/>
          <w:sz w:val="20"/>
          <w:szCs w:val="20"/>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C78F466"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sz w:val="20"/>
          <w:szCs w:val="20"/>
          <w:lang w:eastAsia="sl-SI"/>
        </w:rPr>
      </w:pPr>
    </w:p>
    <w:p w14:paraId="5744DC2C"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sz w:val="20"/>
          <w:szCs w:val="20"/>
          <w:lang w:eastAsia="sl-SI"/>
        </w:rPr>
      </w:pPr>
      <w:r w:rsidRPr="0051113B">
        <w:rPr>
          <w:rFonts w:ascii="Open Sans" w:eastAsia="Times New Roman" w:hAnsi="Open Sans" w:cs="Open Sans"/>
          <w:sz w:val="20"/>
          <w:szCs w:val="20"/>
          <w:lang w:eastAsia="sl-SI"/>
        </w:rPr>
        <w:t>S podpisom te izjave jamčim za točnost in resničnost podatkov ter se zavedam, da je pogodba v primeru lažne izjave ali neresničnih podatkov o dejstvih v izjavi ničen. Zavezujem se, da bom naročnika obvestil o vsaki spremembi posredovanih podatkov.</w:t>
      </w:r>
    </w:p>
    <w:p w14:paraId="07BF6C23"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p>
    <w:p w14:paraId="55A4409F"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sz w:val="20"/>
          <w:szCs w:val="20"/>
          <w:u w:val="single"/>
          <w:lang w:eastAsia="sl-SI"/>
        </w:rPr>
      </w:pPr>
      <w:r w:rsidRPr="0051113B">
        <w:rPr>
          <w:rFonts w:ascii="Open Sans" w:eastAsia="Times New Roman" w:hAnsi="Open Sans" w:cs="Open Sans"/>
          <w:sz w:val="20"/>
          <w:szCs w:val="20"/>
          <w:u w:val="single"/>
          <w:lang w:eastAsia="sl-SI"/>
        </w:rPr>
        <w:t>Vse izjave podajamo pod kazensko in materialno odgovornostjo.</w:t>
      </w:r>
    </w:p>
    <w:p w14:paraId="194FFFA9"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p>
    <w:p w14:paraId="2D0FBF73"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p>
    <w:p w14:paraId="50307C70"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p>
    <w:p w14:paraId="6F22B079"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51113B" w:rsidRPr="0051113B" w14:paraId="3892FB82" w14:textId="77777777" w:rsidTr="002D534A">
        <w:trPr>
          <w:trHeight w:val="235"/>
        </w:trPr>
        <w:tc>
          <w:tcPr>
            <w:tcW w:w="2977" w:type="dxa"/>
            <w:tcBorders>
              <w:bottom w:val="single" w:sz="4" w:space="0" w:color="auto"/>
            </w:tcBorders>
          </w:tcPr>
          <w:p w14:paraId="20D8FF5B" w14:textId="77777777" w:rsidR="0051113B" w:rsidRPr="0051113B" w:rsidRDefault="0051113B" w:rsidP="0051113B">
            <w:pPr>
              <w:keepNext/>
              <w:keepLines/>
              <w:spacing w:after="0" w:line="240" w:lineRule="auto"/>
              <w:jc w:val="both"/>
              <w:rPr>
                <w:rFonts w:ascii="Open Sans" w:eastAsia="Times New Roman" w:hAnsi="Open Sans" w:cs="Open Sans"/>
                <w:snapToGrid w:val="0"/>
                <w:color w:val="000000"/>
                <w:sz w:val="20"/>
                <w:szCs w:val="20"/>
                <w:lang w:eastAsia="sl-SI"/>
              </w:rPr>
            </w:pPr>
          </w:p>
        </w:tc>
        <w:tc>
          <w:tcPr>
            <w:tcW w:w="2694" w:type="dxa"/>
          </w:tcPr>
          <w:p w14:paraId="3FC90107" w14:textId="77777777" w:rsidR="0051113B" w:rsidRPr="0051113B" w:rsidRDefault="0051113B" w:rsidP="0051113B">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5" w:type="dxa"/>
            <w:tcBorders>
              <w:bottom w:val="single" w:sz="4" w:space="0" w:color="auto"/>
            </w:tcBorders>
          </w:tcPr>
          <w:p w14:paraId="1D394183" w14:textId="77777777" w:rsidR="0051113B" w:rsidRPr="0051113B" w:rsidRDefault="0051113B" w:rsidP="0051113B">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51113B" w:rsidRPr="0051113B" w14:paraId="157DA605" w14:textId="77777777" w:rsidTr="002D534A">
        <w:trPr>
          <w:trHeight w:val="235"/>
        </w:trPr>
        <w:tc>
          <w:tcPr>
            <w:tcW w:w="2977" w:type="dxa"/>
            <w:tcBorders>
              <w:top w:val="single" w:sz="4" w:space="0" w:color="auto"/>
            </w:tcBorders>
          </w:tcPr>
          <w:p w14:paraId="79C7778D" w14:textId="77777777" w:rsidR="0051113B" w:rsidRPr="0051113B" w:rsidRDefault="0051113B" w:rsidP="0051113B">
            <w:pPr>
              <w:keepNext/>
              <w:keepLines/>
              <w:spacing w:after="0" w:line="240" w:lineRule="auto"/>
              <w:jc w:val="both"/>
              <w:rPr>
                <w:rFonts w:ascii="Open Sans" w:eastAsia="Times New Roman" w:hAnsi="Open Sans" w:cs="Open Sans"/>
                <w:snapToGrid w:val="0"/>
                <w:color w:val="000000"/>
                <w:sz w:val="20"/>
                <w:szCs w:val="20"/>
                <w:lang w:eastAsia="sl-SI"/>
              </w:rPr>
            </w:pPr>
            <w:r w:rsidRPr="0051113B">
              <w:rPr>
                <w:rFonts w:ascii="Open Sans" w:eastAsia="Times New Roman" w:hAnsi="Open Sans" w:cs="Open Sans"/>
                <w:snapToGrid w:val="0"/>
                <w:color w:val="000000"/>
                <w:sz w:val="20"/>
                <w:szCs w:val="20"/>
                <w:lang w:eastAsia="sl-SI"/>
              </w:rPr>
              <w:t>(kraj, datum)</w:t>
            </w:r>
          </w:p>
        </w:tc>
        <w:tc>
          <w:tcPr>
            <w:tcW w:w="2694" w:type="dxa"/>
          </w:tcPr>
          <w:p w14:paraId="74424771" w14:textId="77777777" w:rsidR="0051113B" w:rsidRPr="0051113B" w:rsidRDefault="0051113B" w:rsidP="0051113B">
            <w:pPr>
              <w:keepNext/>
              <w:keepLines/>
              <w:spacing w:after="0" w:line="240" w:lineRule="auto"/>
              <w:jc w:val="center"/>
              <w:rPr>
                <w:rFonts w:ascii="Open Sans" w:eastAsia="Times New Roman" w:hAnsi="Open Sans" w:cs="Open Sans"/>
                <w:snapToGrid w:val="0"/>
                <w:color w:val="000000"/>
                <w:sz w:val="20"/>
                <w:szCs w:val="20"/>
                <w:lang w:eastAsia="sl-SI"/>
              </w:rPr>
            </w:pPr>
            <w:r w:rsidRPr="0051113B">
              <w:rPr>
                <w:rFonts w:ascii="Open Sans" w:eastAsia="Times New Roman" w:hAnsi="Open Sans" w:cs="Open Sans"/>
                <w:snapToGrid w:val="0"/>
                <w:color w:val="000000"/>
                <w:sz w:val="20"/>
                <w:szCs w:val="20"/>
                <w:lang w:eastAsia="sl-SI"/>
              </w:rPr>
              <w:t>žig</w:t>
            </w:r>
          </w:p>
        </w:tc>
        <w:tc>
          <w:tcPr>
            <w:tcW w:w="3685" w:type="dxa"/>
            <w:tcBorders>
              <w:top w:val="single" w:sz="4" w:space="0" w:color="auto"/>
            </w:tcBorders>
          </w:tcPr>
          <w:p w14:paraId="2DBBB78F" w14:textId="77777777" w:rsidR="0051113B" w:rsidRPr="0051113B" w:rsidRDefault="0051113B" w:rsidP="0051113B">
            <w:pPr>
              <w:keepNext/>
              <w:keepLines/>
              <w:spacing w:after="0" w:line="240" w:lineRule="auto"/>
              <w:jc w:val="both"/>
              <w:rPr>
                <w:rFonts w:ascii="Open Sans" w:eastAsia="Times New Roman" w:hAnsi="Open Sans" w:cs="Open Sans"/>
                <w:snapToGrid w:val="0"/>
                <w:color w:val="000000"/>
                <w:sz w:val="20"/>
                <w:szCs w:val="20"/>
                <w:lang w:eastAsia="sl-SI"/>
              </w:rPr>
            </w:pPr>
            <w:r w:rsidRPr="0051113B">
              <w:rPr>
                <w:rFonts w:ascii="Open Sans" w:eastAsia="Times New Roman" w:hAnsi="Open Sans" w:cs="Open Sans"/>
                <w:snapToGrid w:val="0"/>
                <w:color w:val="000000"/>
                <w:sz w:val="20"/>
                <w:szCs w:val="20"/>
                <w:lang w:eastAsia="sl-SI"/>
              </w:rPr>
              <w:t>(ime in priimek odgovorne osebe ter podpis gospodarskega subjekta)</w:t>
            </w:r>
          </w:p>
        </w:tc>
      </w:tr>
    </w:tbl>
    <w:p w14:paraId="1056C2B8"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sz w:val="20"/>
          <w:szCs w:val="20"/>
          <w:lang w:eastAsia="sl-SI"/>
        </w:rPr>
      </w:pPr>
    </w:p>
    <w:p w14:paraId="6B78C975"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sz w:val="20"/>
          <w:szCs w:val="20"/>
          <w:lang w:eastAsia="sl-SI"/>
        </w:rPr>
      </w:pPr>
    </w:p>
    <w:p w14:paraId="13D58BB0"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i/>
          <w:sz w:val="20"/>
          <w:szCs w:val="20"/>
          <w:lang w:eastAsia="sl-SI"/>
        </w:rPr>
      </w:pPr>
    </w:p>
    <w:p w14:paraId="025C8DEC"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i/>
          <w:sz w:val="20"/>
          <w:szCs w:val="20"/>
          <w:lang w:eastAsia="sl-SI"/>
        </w:rPr>
      </w:pPr>
    </w:p>
    <w:p w14:paraId="33BD45F1"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i/>
          <w:sz w:val="18"/>
          <w:szCs w:val="18"/>
          <w:lang w:eastAsia="sl-SI"/>
        </w:rPr>
      </w:pPr>
      <w:r w:rsidRPr="0051113B">
        <w:rPr>
          <w:rFonts w:ascii="Open Sans" w:eastAsia="Times New Roman" w:hAnsi="Open Sans" w:cs="Open Sans"/>
          <w:b/>
          <w:i/>
          <w:sz w:val="18"/>
          <w:szCs w:val="18"/>
          <w:lang w:eastAsia="sl-SI"/>
        </w:rPr>
        <w:t>Navodilo:</w:t>
      </w:r>
      <w:r w:rsidRPr="0051113B">
        <w:rPr>
          <w:rFonts w:ascii="Open Sans" w:eastAsia="Times New Roman" w:hAnsi="Open Sans" w:cs="Open Sans"/>
          <w:i/>
          <w:sz w:val="18"/>
          <w:szCs w:val="18"/>
          <w:lang w:eastAsia="sl-SI"/>
        </w:rPr>
        <w:t xml:space="preserve"> </w:t>
      </w:r>
    </w:p>
    <w:p w14:paraId="7F30F2A9" w14:textId="77777777" w:rsidR="0051113B" w:rsidRPr="0051113B" w:rsidRDefault="0051113B" w:rsidP="0051113B">
      <w:pPr>
        <w:keepNext/>
        <w:keepLines/>
        <w:numPr>
          <w:ilvl w:val="0"/>
          <w:numId w:val="3"/>
        </w:numPr>
        <w:tabs>
          <w:tab w:val="clear" w:pos="360"/>
          <w:tab w:val="num" w:pos="1070"/>
        </w:tabs>
        <w:spacing w:after="0" w:line="240" w:lineRule="auto"/>
        <w:ind w:left="284" w:hanging="284"/>
        <w:jc w:val="both"/>
        <w:rPr>
          <w:rFonts w:ascii="Open Sans" w:eastAsia="Times New Roman" w:hAnsi="Open Sans" w:cs="Open Sans"/>
          <w:i/>
          <w:iCs/>
          <w:sz w:val="18"/>
          <w:szCs w:val="18"/>
          <w:lang w:eastAsia="sl-SI"/>
        </w:rPr>
      </w:pPr>
      <w:r w:rsidRPr="0051113B">
        <w:rPr>
          <w:rFonts w:ascii="Open Sans" w:eastAsia="Times New Roman" w:hAnsi="Open Sans" w:cs="Open Sans"/>
          <w:i/>
          <w:iCs/>
          <w:sz w:val="18"/>
          <w:szCs w:val="18"/>
          <w:lang w:eastAsia="sl-SI"/>
        </w:rPr>
        <w:t>Izjavo izpolni in podpiše kandidat (</w:t>
      </w:r>
      <w:r w:rsidRPr="0051113B">
        <w:rPr>
          <w:rFonts w:ascii="Open Sans" w:eastAsia="Times New Roman" w:hAnsi="Open Sans" w:cs="Open Sans"/>
          <w:i/>
          <w:iCs/>
          <w:sz w:val="18"/>
          <w:szCs w:val="18"/>
          <w:u w:val="single"/>
          <w:lang w:eastAsia="sl-SI"/>
        </w:rPr>
        <w:t>ponudnik)</w:t>
      </w:r>
      <w:r w:rsidRPr="0051113B">
        <w:rPr>
          <w:rFonts w:ascii="Open Sans" w:eastAsia="Times New Roman" w:hAnsi="Open Sans" w:cs="Open Sans"/>
          <w:i/>
          <w:iCs/>
          <w:sz w:val="18"/>
          <w:szCs w:val="18"/>
          <w:lang w:eastAsia="sl-SI"/>
        </w:rPr>
        <w:t xml:space="preserve">, kot tudi vsi </w:t>
      </w:r>
      <w:r w:rsidRPr="0051113B">
        <w:rPr>
          <w:rFonts w:ascii="Open Sans" w:eastAsia="Times New Roman" w:hAnsi="Open Sans" w:cs="Open Sans"/>
          <w:i/>
          <w:iCs/>
          <w:sz w:val="18"/>
          <w:szCs w:val="18"/>
          <w:u w:val="single"/>
          <w:lang w:eastAsia="sl-SI"/>
        </w:rPr>
        <w:t>posamezni člani skupine kandidatov (ponudnikov)</w:t>
      </w:r>
      <w:r w:rsidRPr="0051113B">
        <w:rPr>
          <w:rFonts w:ascii="Open Sans" w:eastAsia="Times New Roman" w:hAnsi="Open Sans" w:cs="Open Sans"/>
          <w:i/>
          <w:iCs/>
          <w:sz w:val="18"/>
          <w:szCs w:val="18"/>
          <w:lang w:eastAsia="sl-SI"/>
        </w:rPr>
        <w:t xml:space="preserve"> (partnerji) v primeru skupne prijave (ponudbe), vsi </w:t>
      </w:r>
      <w:r w:rsidRPr="0051113B">
        <w:rPr>
          <w:rFonts w:ascii="Open Sans" w:eastAsia="Times New Roman" w:hAnsi="Open Sans" w:cs="Open Sans"/>
          <w:i/>
          <w:iCs/>
          <w:sz w:val="18"/>
          <w:szCs w:val="18"/>
          <w:u w:val="single"/>
          <w:lang w:eastAsia="sl-SI"/>
        </w:rPr>
        <w:t>podizvajalci</w:t>
      </w:r>
      <w:r w:rsidRPr="0051113B">
        <w:rPr>
          <w:rFonts w:ascii="Open Sans" w:eastAsia="Times New Roman" w:hAnsi="Open Sans" w:cs="Open Sans"/>
          <w:i/>
          <w:iCs/>
          <w:sz w:val="18"/>
          <w:szCs w:val="18"/>
          <w:lang w:eastAsia="sl-SI"/>
        </w:rPr>
        <w:t xml:space="preserve"> (če kandidat (ponudnik) izvaja javno naročilo s podizvajalci) ter vsi </w:t>
      </w:r>
      <w:r w:rsidRPr="0051113B">
        <w:rPr>
          <w:rFonts w:ascii="Open Sans" w:eastAsia="Times New Roman" w:hAnsi="Open Sans" w:cs="Open Sans"/>
          <w:bCs/>
          <w:i/>
          <w:iCs/>
          <w:sz w:val="18"/>
          <w:szCs w:val="18"/>
          <w:u w:val="single"/>
          <w:lang w:eastAsia="sl-SI"/>
        </w:rPr>
        <w:t>gospodarski subjekti katerih zmogljivosti uporablja kandidat (ponudnik)</w:t>
      </w:r>
      <w:r w:rsidRPr="0051113B">
        <w:rPr>
          <w:rFonts w:ascii="Open Sans" w:eastAsia="Times New Roman" w:hAnsi="Open Sans" w:cs="Open Sans"/>
          <w:i/>
          <w:iCs/>
          <w:sz w:val="18"/>
          <w:szCs w:val="18"/>
          <w:lang w:eastAsia="sl-SI"/>
        </w:rPr>
        <w:t>.</w:t>
      </w:r>
    </w:p>
    <w:p w14:paraId="13DA3283"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i/>
          <w:sz w:val="18"/>
          <w:szCs w:val="18"/>
          <w:lang w:eastAsia="sl-SI"/>
        </w:rPr>
      </w:pPr>
    </w:p>
    <w:p w14:paraId="34D07B78"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i/>
          <w:sz w:val="18"/>
          <w:szCs w:val="18"/>
          <w:lang w:eastAsia="sl-SI"/>
        </w:rPr>
      </w:pPr>
    </w:p>
    <w:p w14:paraId="3D1D870E"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Cs/>
          <w:i/>
          <w:sz w:val="18"/>
          <w:szCs w:val="18"/>
          <w:lang w:eastAsia="sl-SI"/>
        </w:rPr>
      </w:pPr>
      <w:r w:rsidRPr="0051113B">
        <w:rPr>
          <w:rFonts w:ascii="Open Sans" w:eastAsia="Times New Roman" w:hAnsi="Open Sans" w:cs="Open Sans"/>
          <w:b/>
          <w:bCs/>
          <w:i/>
          <w:sz w:val="18"/>
          <w:szCs w:val="18"/>
          <w:lang w:eastAsia="sl-SI"/>
        </w:rPr>
        <w:t>Opomba:</w:t>
      </w:r>
      <w:r w:rsidRPr="0051113B">
        <w:rPr>
          <w:rFonts w:ascii="Open Sans" w:eastAsia="Times New Roman" w:hAnsi="Open Sans" w:cs="Open Sans"/>
          <w:bCs/>
          <w:i/>
          <w:sz w:val="18"/>
          <w:szCs w:val="18"/>
          <w:lang w:eastAsia="sl-SI"/>
        </w:rPr>
        <w:t xml:space="preserve"> </w:t>
      </w:r>
    </w:p>
    <w:p w14:paraId="30D30379" w14:textId="77777777" w:rsidR="0051113B" w:rsidRPr="0051113B" w:rsidRDefault="0051113B" w:rsidP="0051113B">
      <w:pPr>
        <w:keepNext/>
        <w:keepLines/>
        <w:numPr>
          <w:ilvl w:val="0"/>
          <w:numId w:val="3"/>
        </w:numPr>
        <w:tabs>
          <w:tab w:val="clear" w:pos="360"/>
          <w:tab w:val="num" w:pos="1070"/>
        </w:tabs>
        <w:spacing w:after="0" w:line="240" w:lineRule="auto"/>
        <w:ind w:left="284" w:hanging="284"/>
        <w:jc w:val="both"/>
        <w:rPr>
          <w:rFonts w:ascii="Open Sans" w:eastAsia="Times New Roman" w:hAnsi="Open Sans" w:cs="Open Sans"/>
          <w:i/>
          <w:iCs/>
          <w:sz w:val="18"/>
          <w:szCs w:val="18"/>
          <w:lang w:eastAsia="sl-SI"/>
        </w:rPr>
      </w:pPr>
      <w:r w:rsidRPr="0051113B">
        <w:rPr>
          <w:rFonts w:ascii="Open Sans" w:eastAsia="Times New Roman" w:hAnsi="Open Sans" w:cs="Open Sans"/>
          <w:i/>
          <w:iCs/>
          <w:sz w:val="18"/>
          <w:szCs w:val="18"/>
          <w:lang w:eastAsia="sl-SI"/>
        </w:rPr>
        <w:t>V skladu Sistemskim pojasnilom o dolžnosti razkritja lastništva ponudnika, ki sklepa posel z organi ali organizacijami javnega sektorja št. 06272-2/2012-3 z dne 20. 7. 2022, Komisije za preprečevanje korupcije, lahko ponudnik v primeru, ko je ponudnik ali katera od družb v njegovi lastniški strukturi delniška družba, za izpolnjevanje zakonske obveznosti v tem delu zadostuje, da se v izjavi zajamejo le tisti delničarji ponudnika, ki so posredno ali neposredno imetniki več kakor 5 % delnic oziroma so udeleženi z več kakor 5 % deležem pri ustanoviteljskih pravicah, upravljanju ali kapitalu delniške družbe.</w:t>
      </w:r>
    </w:p>
    <w:p w14:paraId="2A38F533" w14:textId="77777777" w:rsidR="0051113B" w:rsidRPr="0051113B" w:rsidRDefault="0051113B" w:rsidP="00086A8C">
      <w:pPr>
        <w:keepNext/>
        <w:keepLines/>
        <w:numPr>
          <w:ilvl w:val="0"/>
          <w:numId w:val="23"/>
        </w:numPr>
        <w:spacing w:after="0" w:line="240" w:lineRule="auto"/>
        <w:ind w:left="284" w:hanging="284"/>
        <w:jc w:val="both"/>
        <w:rPr>
          <w:rFonts w:ascii="Open Sans" w:eastAsia="Times New Roman" w:hAnsi="Open Sans" w:cs="Open Sans"/>
          <w:bCs/>
          <w:i/>
          <w:sz w:val="18"/>
          <w:szCs w:val="18"/>
          <w:lang w:eastAsia="sl-SI"/>
        </w:rPr>
      </w:pPr>
      <w:r w:rsidRPr="0051113B">
        <w:rPr>
          <w:rFonts w:ascii="Open Sans" w:eastAsia="Times New Roman" w:hAnsi="Open Sans" w:cs="Open Sans"/>
          <w:i/>
          <w:iCs/>
          <w:sz w:val="18"/>
          <w:szCs w:val="18"/>
          <w:lang w:eastAsia="sl-SI"/>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r w:rsidRPr="0051113B">
        <w:rPr>
          <w:rFonts w:ascii="Open Sans" w:eastAsia="Times New Roman" w:hAnsi="Open Sans" w:cs="Open Sans"/>
          <w:i/>
          <w:sz w:val="18"/>
          <w:szCs w:val="18"/>
          <w:lang w:eastAsia="sl-SI"/>
        </w:rPr>
        <w:br w:type="page"/>
      </w:r>
    </w:p>
    <w:p w14:paraId="662380DD" w14:textId="77777777" w:rsidR="0051113B" w:rsidRPr="0051113B" w:rsidRDefault="0051113B" w:rsidP="0051113B">
      <w:pPr>
        <w:keepNext/>
        <w:keepLines/>
        <w:widowControl w:val="0"/>
        <w:spacing w:after="0" w:line="240" w:lineRule="auto"/>
        <w:jc w:val="right"/>
        <w:rPr>
          <w:rFonts w:ascii="Open Sans" w:eastAsia="Times New Roman" w:hAnsi="Open Sans" w:cs="Open Sans"/>
          <w:b/>
          <w:i/>
          <w:sz w:val="20"/>
          <w:szCs w:val="20"/>
          <w:lang w:eastAsia="sl-SI"/>
        </w:rPr>
      </w:pPr>
      <w:r w:rsidRPr="0051113B">
        <w:rPr>
          <w:rFonts w:ascii="Open Sans" w:eastAsia="Times New Roman" w:hAnsi="Open Sans" w:cs="Open Sans"/>
          <w:b/>
          <w:i/>
          <w:sz w:val="20"/>
          <w:szCs w:val="20"/>
          <w:lang w:eastAsia="sl-SI"/>
        </w:rPr>
        <w:lastRenderedPageBreak/>
        <w:t>Priloga 3/2</w:t>
      </w:r>
    </w:p>
    <w:p w14:paraId="7B13883B" w14:textId="77777777" w:rsidR="0051113B" w:rsidRPr="0051113B" w:rsidRDefault="0051113B" w:rsidP="0051113B">
      <w:pPr>
        <w:keepNext/>
        <w:keepLines/>
        <w:widowControl w:val="0"/>
        <w:spacing w:after="0" w:line="240" w:lineRule="auto"/>
        <w:jc w:val="both"/>
        <w:rPr>
          <w:rFonts w:ascii="Open Sans" w:eastAsia="Times New Roman" w:hAnsi="Open Sans" w:cs="Open Sans"/>
          <w:sz w:val="18"/>
          <w:szCs w:val="18"/>
          <w:lang w:eastAsia="sl-SI"/>
        </w:rPr>
      </w:pPr>
    </w:p>
    <w:p w14:paraId="375E397E" w14:textId="77777777" w:rsidR="0051113B" w:rsidRPr="0051113B" w:rsidRDefault="0051113B" w:rsidP="0051113B">
      <w:pPr>
        <w:keepNext/>
        <w:keepLines/>
        <w:spacing w:after="0" w:line="240" w:lineRule="auto"/>
        <w:jc w:val="both"/>
        <w:rPr>
          <w:rFonts w:ascii="Open Sans" w:eastAsia="Times New Roman" w:hAnsi="Open Sans" w:cs="Open Sans"/>
          <w:b/>
          <w:sz w:val="18"/>
          <w:szCs w:val="18"/>
          <w:lang w:eastAsia="sl-SI"/>
        </w:rPr>
      </w:pPr>
      <w:r w:rsidRPr="0051113B">
        <w:rPr>
          <w:rFonts w:ascii="Open Sans" w:eastAsia="Times New Roman" w:hAnsi="Open Sans" w:cs="Open Sans"/>
          <w:b/>
          <w:sz w:val="18"/>
          <w:szCs w:val="18"/>
          <w:lang w:eastAsia="sl-SI"/>
        </w:rPr>
        <w:t>IZJAVA IN POOBLASTILO ZA PRIDOBITEV DOKAZILA IZ URADNIH EVIDENCE – ZA FIZIČNE OSEBE</w:t>
      </w:r>
    </w:p>
    <w:p w14:paraId="34D06C91" w14:textId="77777777" w:rsidR="0051113B" w:rsidRPr="0051113B" w:rsidRDefault="0051113B" w:rsidP="0051113B">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3AE1CFB1" w14:textId="77777777" w:rsidR="0051113B" w:rsidRPr="0051113B" w:rsidRDefault="0051113B" w:rsidP="0051113B">
      <w:pPr>
        <w:keepNext/>
        <w:keepLines/>
        <w:pBdr>
          <w:bottom w:val="single" w:sz="4" w:space="1" w:color="auto"/>
        </w:pBd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51113B">
        <w:rPr>
          <w:rFonts w:ascii="Open Sans" w:eastAsia="Times New Roman" w:hAnsi="Open Sans" w:cs="Open Sans"/>
          <w:sz w:val="18"/>
          <w:szCs w:val="18"/>
          <w:lang w:eastAsia="sl-SI"/>
        </w:rPr>
        <w:t xml:space="preserve">Ime in priimek </w:t>
      </w:r>
    </w:p>
    <w:p w14:paraId="03E98B0D" w14:textId="77777777" w:rsidR="0051113B" w:rsidRPr="0051113B" w:rsidRDefault="0051113B" w:rsidP="0051113B">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31882BB8" w14:textId="77777777" w:rsidR="0051113B" w:rsidRPr="0051113B" w:rsidRDefault="0051113B" w:rsidP="0051113B">
      <w:pPr>
        <w:keepNext/>
        <w:keepLines/>
        <w:pBdr>
          <w:bottom w:val="single" w:sz="4" w:space="1" w:color="auto"/>
        </w:pBd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51113B">
        <w:rPr>
          <w:rFonts w:ascii="Open Sans" w:eastAsia="Times New Roman" w:hAnsi="Open Sans" w:cs="Open Sans"/>
          <w:sz w:val="18"/>
          <w:szCs w:val="18"/>
          <w:lang w:eastAsia="sl-SI"/>
        </w:rPr>
        <w:t xml:space="preserve">EMŠO </w:t>
      </w:r>
    </w:p>
    <w:p w14:paraId="5001FBF2" w14:textId="77777777" w:rsidR="0051113B" w:rsidRPr="0051113B" w:rsidRDefault="0051113B" w:rsidP="0051113B">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772B6567" w14:textId="77777777" w:rsidR="0051113B" w:rsidRPr="0051113B" w:rsidRDefault="0051113B" w:rsidP="0051113B">
      <w:pPr>
        <w:keepNext/>
        <w:keepLines/>
        <w:pBdr>
          <w:bottom w:val="single" w:sz="4" w:space="1" w:color="auto"/>
        </w:pBd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51113B">
        <w:rPr>
          <w:rFonts w:ascii="Open Sans" w:eastAsia="Times New Roman" w:hAnsi="Open Sans" w:cs="Open Sans"/>
          <w:sz w:val="18"/>
          <w:szCs w:val="18"/>
          <w:lang w:eastAsia="sl-SI"/>
        </w:rPr>
        <w:t xml:space="preserve">Spodaj podpisani/a, ki sem pri gospodarskemu subjektu: </w:t>
      </w:r>
    </w:p>
    <w:p w14:paraId="56DE0F3C" w14:textId="77777777" w:rsidR="0051113B" w:rsidRPr="0051113B" w:rsidRDefault="0051113B" w:rsidP="0051113B">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51113B">
        <w:rPr>
          <w:rFonts w:ascii="Open Sans" w:eastAsia="Times New Roman" w:hAnsi="Open Sans" w:cs="Open Sans"/>
          <w:sz w:val="18"/>
          <w:szCs w:val="18"/>
          <w:lang w:eastAsia="sl-SI"/>
        </w:rPr>
        <w:t>član/ica (ustrezno obkrožiti/označiti):</w:t>
      </w:r>
    </w:p>
    <w:p w14:paraId="1FFB6384" w14:textId="77777777" w:rsidR="0051113B" w:rsidRPr="0051113B" w:rsidRDefault="0051113B" w:rsidP="00086A8C">
      <w:pPr>
        <w:keepNext/>
        <w:keepLines/>
        <w:numPr>
          <w:ilvl w:val="0"/>
          <w:numId w:val="15"/>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51113B">
        <w:rPr>
          <w:rFonts w:ascii="Open Sans" w:eastAsia="Times New Roman" w:hAnsi="Open Sans" w:cs="Open Sans"/>
          <w:sz w:val="18"/>
          <w:szCs w:val="18"/>
          <w:lang w:eastAsia="sl-SI"/>
        </w:rPr>
        <w:t xml:space="preserve">upravnega organa ali </w:t>
      </w:r>
    </w:p>
    <w:p w14:paraId="0A2575F4" w14:textId="77777777" w:rsidR="0051113B" w:rsidRPr="0051113B" w:rsidRDefault="0051113B" w:rsidP="00086A8C">
      <w:pPr>
        <w:keepNext/>
        <w:keepLines/>
        <w:numPr>
          <w:ilvl w:val="0"/>
          <w:numId w:val="15"/>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51113B">
        <w:rPr>
          <w:rFonts w:ascii="Open Sans" w:eastAsia="Times New Roman" w:hAnsi="Open Sans" w:cs="Open Sans"/>
          <w:sz w:val="18"/>
          <w:szCs w:val="18"/>
          <w:lang w:eastAsia="sl-SI"/>
        </w:rPr>
        <w:t>vodstvenega organa ali</w:t>
      </w:r>
    </w:p>
    <w:p w14:paraId="5A2AD18E" w14:textId="77777777" w:rsidR="0051113B" w:rsidRPr="0051113B" w:rsidRDefault="0051113B" w:rsidP="00086A8C">
      <w:pPr>
        <w:keepNext/>
        <w:keepLines/>
        <w:numPr>
          <w:ilvl w:val="0"/>
          <w:numId w:val="15"/>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51113B">
        <w:rPr>
          <w:rFonts w:ascii="Open Sans" w:eastAsia="Times New Roman" w:hAnsi="Open Sans" w:cs="Open Sans"/>
          <w:sz w:val="18"/>
          <w:szCs w:val="18"/>
          <w:lang w:eastAsia="sl-SI"/>
        </w:rPr>
        <w:t xml:space="preserve">nadzornega organa </w:t>
      </w:r>
    </w:p>
    <w:p w14:paraId="37B60C1A" w14:textId="77777777" w:rsidR="0051113B" w:rsidRPr="0051113B" w:rsidRDefault="0051113B" w:rsidP="0051113B">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5DFB2147" w14:textId="77777777" w:rsidR="0051113B" w:rsidRPr="0051113B" w:rsidRDefault="0051113B" w:rsidP="0051113B">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51113B">
        <w:rPr>
          <w:rFonts w:ascii="Open Sans" w:eastAsia="Times New Roman" w:hAnsi="Open Sans" w:cs="Open Sans"/>
          <w:sz w:val="18"/>
          <w:szCs w:val="18"/>
          <w:lang w:eastAsia="sl-SI"/>
        </w:rPr>
        <w:t>oziroma imam pooblastila za (ustrezno obkrožiti/označiti):</w:t>
      </w:r>
    </w:p>
    <w:p w14:paraId="063886D9" w14:textId="77777777" w:rsidR="0051113B" w:rsidRPr="0051113B" w:rsidRDefault="0051113B" w:rsidP="00086A8C">
      <w:pPr>
        <w:keepNext/>
        <w:keepLines/>
        <w:numPr>
          <w:ilvl w:val="0"/>
          <w:numId w:val="15"/>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51113B">
        <w:rPr>
          <w:rFonts w:ascii="Open Sans" w:eastAsia="Times New Roman" w:hAnsi="Open Sans" w:cs="Open Sans"/>
          <w:sz w:val="18"/>
          <w:szCs w:val="18"/>
          <w:lang w:eastAsia="sl-SI"/>
        </w:rPr>
        <w:t>njegovo zastopanje ali</w:t>
      </w:r>
    </w:p>
    <w:p w14:paraId="4199F572" w14:textId="77777777" w:rsidR="0051113B" w:rsidRPr="0051113B" w:rsidRDefault="0051113B" w:rsidP="00086A8C">
      <w:pPr>
        <w:keepNext/>
        <w:keepLines/>
        <w:numPr>
          <w:ilvl w:val="0"/>
          <w:numId w:val="15"/>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51113B">
        <w:rPr>
          <w:rFonts w:ascii="Open Sans" w:eastAsia="Times New Roman" w:hAnsi="Open Sans" w:cs="Open Sans"/>
          <w:sz w:val="18"/>
          <w:szCs w:val="18"/>
          <w:lang w:eastAsia="sl-SI"/>
        </w:rPr>
        <w:t>odločanje ali</w:t>
      </w:r>
    </w:p>
    <w:p w14:paraId="4A69DC3F" w14:textId="77777777" w:rsidR="0051113B" w:rsidRPr="0051113B" w:rsidRDefault="0051113B" w:rsidP="00086A8C">
      <w:pPr>
        <w:keepNext/>
        <w:keepLines/>
        <w:numPr>
          <w:ilvl w:val="0"/>
          <w:numId w:val="15"/>
        </w:numPr>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51113B">
        <w:rPr>
          <w:rFonts w:ascii="Open Sans" w:eastAsia="Times New Roman" w:hAnsi="Open Sans" w:cs="Open Sans"/>
          <w:sz w:val="18"/>
          <w:szCs w:val="18"/>
          <w:lang w:eastAsia="sl-SI"/>
        </w:rPr>
        <w:t>nadzor v njem,</w:t>
      </w:r>
    </w:p>
    <w:p w14:paraId="5A3341D0" w14:textId="77777777" w:rsidR="0051113B" w:rsidRPr="0051113B" w:rsidRDefault="0051113B" w:rsidP="0051113B">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7B70BC19" w14:textId="77777777" w:rsidR="0051113B" w:rsidRPr="0051113B" w:rsidRDefault="0051113B" w:rsidP="0051113B">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51113B">
        <w:rPr>
          <w:rFonts w:ascii="Open Sans" w:eastAsia="Times New Roman" w:hAnsi="Open Sans" w:cs="Open Sans"/>
          <w:b/>
          <w:sz w:val="18"/>
          <w:szCs w:val="18"/>
          <w:lang w:eastAsia="sl-SI"/>
        </w:rPr>
        <w:t>pod kazensko in materialno odgovornostjo</w:t>
      </w:r>
      <w:r w:rsidRPr="0051113B">
        <w:rPr>
          <w:rFonts w:ascii="Open Sans" w:eastAsia="Times New Roman" w:hAnsi="Open Sans" w:cs="Open Sans"/>
          <w:sz w:val="18"/>
          <w:szCs w:val="18"/>
          <w:lang w:eastAsia="sl-SI"/>
        </w:rPr>
        <w:t xml:space="preserve"> </w:t>
      </w:r>
    </w:p>
    <w:p w14:paraId="2EED0EBB" w14:textId="77777777" w:rsidR="0051113B" w:rsidRPr="0051113B" w:rsidRDefault="0051113B" w:rsidP="0051113B">
      <w:pPr>
        <w:keepNext/>
        <w:keepLines/>
        <w:tabs>
          <w:tab w:val="left" w:pos="567"/>
          <w:tab w:val="num" w:pos="851"/>
          <w:tab w:val="left" w:pos="993"/>
        </w:tabs>
        <w:spacing w:after="0" w:line="240" w:lineRule="auto"/>
        <w:jc w:val="center"/>
        <w:rPr>
          <w:rFonts w:ascii="Open Sans" w:eastAsia="Times New Roman" w:hAnsi="Open Sans" w:cs="Open Sans"/>
          <w:b/>
          <w:sz w:val="18"/>
          <w:szCs w:val="18"/>
          <w:lang w:eastAsia="sl-SI"/>
        </w:rPr>
      </w:pPr>
    </w:p>
    <w:p w14:paraId="575AFB51" w14:textId="77777777" w:rsidR="0051113B" w:rsidRPr="0051113B" w:rsidRDefault="0051113B" w:rsidP="0051113B">
      <w:pPr>
        <w:keepNext/>
        <w:keepLines/>
        <w:tabs>
          <w:tab w:val="left" w:pos="567"/>
          <w:tab w:val="num" w:pos="851"/>
          <w:tab w:val="left" w:pos="993"/>
        </w:tabs>
        <w:spacing w:after="0" w:line="240" w:lineRule="auto"/>
        <w:jc w:val="center"/>
        <w:rPr>
          <w:rFonts w:ascii="Open Sans" w:eastAsia="Times New Roman" w:hAnsi="Open Sans" w:cs="Open Sans"/>
          <w:b/>
          <w:sz w:val="18"/>
          <w:szCs w:val="18"/>
          <w:lang w:eastAsia="sl-SI"/>
        </w:rPr>
      </w:pPr>
      <w:r w:rsidRPr="0051113B">
        <w:rPr>
          <w:rFonts w:ascii="Open Sans" w:eastAsia="Times New Roman" w:hAnsi="Open Sans" w:cs="Open Sans"/>
          <w:b/>
          <w:sz w:val="18"/>
          <w:szCs w:val="18"/>
          <w:lang w:eastAsia="sl-SI"/>
        </w:rPr>
        <w:t>IZJAVLJAM</w:t>
      </w:r>
    </w:p>
    <w:p w14:paraId="58683508" w14:textId="77777777" w:rsidR="0051113B" w:rsidRPr="0051113B" w:rsidRDefault="0051113B" w:rsidP="0051113B">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30C74F3F" w14:textId="77777777" w:rsidR="0051113B" w:rsidRPr="0051113B" w:rsidRDefault="0051113B" w:rsidP="0051113B">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51113B">
        <w:rPr>
          <w:rFonts w:ascii="Open Sans" w:eastAsia="Times New Roman" w:hAnsi="Open Sans" w:cs="Open Sans"/>
          <w:sz w:val="18"/>
          <w:szCs w:val="18"/>
          <w:lang w:eastAsia="sl-SI"/>
        </w:rPr>
        <w:t xml:space="preserve">da mi ni bila izrečena pravnomočna sodba za kazniva dejanja iz Kazenskega zakonika (Uradni list RS, št. 50/12 – uradno prečiščeno besedilo, 6/16 – </w:t>
      </w:r>
      <w:proofErr w:type="spellStart"/>
      <w:r w:rsidRPr="0051113B">
        <w:rPr>
          <w:rFonts w:ascii="Open Sans" w:eastAsia="Times New Roman" w:hAnsi="Open Sans" w:cs="Open Sans"/>
          <w:sz w:val="18"/>
          <w:szCs w:val="18"/>
          <w:lang w:eastAsia="sl-SI"/>
        </w:rPr>
        <w:t>popr</w:t>
      </w:r>
      <w:proofErr w:type="spellEnd"/>
      <w:r w:rsidRPr="0051113B">
        <w:rPr>
          <w:rFonts w:ascii="Open Sans" w:eastAsia="Times New Roman" w:hAnsi="Open Sans" w:cs="Open Sans"/>
          <w:sz w:val="18"/>
          <w:szCs w:val="18"/>
          <w:lang w:eastAsia="sl-SI"/>
        </w:rPr>
        <w:t xml:space="preserve">., 54/15, 38/16, 27/17, 23/20, 91/20, 95/21, 186/21, 105/22 – ZZNŠPP, 16/23 in 107/24; v nadaljnjem besedilu: KZ-1) in so našteta v prvem odstavku 75. člena ZJN-3, ali za primerljiva kazniva dejanja, ki so jih izrekla tuja sodišča, </w:t>
      </w:r>
    </w:p>
    <w:p w14:paraId="6937E778" w14:textId="77777777" w:rsidR="0051113B" w:rsidRPr="0051113B" w:rsidRDefault="0051113B" w:rsidP="0051113B">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20B7E0A7" w14:textId="77777777" w:rsidR="0051113B" w:rsidRPr="0051113B" w:rsidRDefault="0051113B" w:rsidP="0051113B">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r w:rsidRPr="0051113B">
        <w:rPr>
          <w:rFonts w:ascii="Open Sans" w:eastAsia="Times New Roman" w:hAnsi="Open Sans" w:cs="Open Sans"/>
          <w:sz w:val="18"/>
          <w:szCs w:val="18"/>
          <w:lang w:eastAsia="sl-SI"/>
        </w:rPr>
        <w:t>in</w:t>
      </w:r>
    </w:p>
    <w:p w14:paraId="49323C63" w14:textId="77777777" w:rsidR="0051113B" w:rsidRPr="0051113B" w:rsidRDefault="0051113B" w:rsidP="0051113B">
      <w:pPr>
        <w:keepNext/>
        <w:keepLines/>
        <w:tabs>
          <w:tab w:val="left" w:pos="567"/>
          <w:tab w:val="num" w:pos="851"/>
          <w:tab w:val="left" w:pos="993"/>
        </w:tabs>
        <w:spacing w:after="0" w:line="240" w:lineRule="auto"/>
        <w:jc w:val="center"/>
        <w:rPr>
          <w:rFonts w:ascii="Open Sans" w:eastAsia="Times New Roman" w:hAnsi="Open Sans" w:cs="Open Sans"/>
          <w:b/>
          <w:sz w:val="18"/>
          <w:szCs w:val="18"/>
          <w:lang w:eastAsia="sl-SI"/>
        </w:rPr>
      </w:pPr>
      <w:r w:rsidRPr="0051113B">
        <w:rPr>
          <w:rFonts w:ascii="Open Sans" w:eastAsia="Times New Roman" w:hAnsi="Open Sans" w:cs="Open Sans"/>
          <w:b/>
          <w:sz w:val="18"/>
          <w:szCs w:val="18"/>
          <w:lang w:eastAsia="sl-SI"/>
        </w:rPr>
        <w:t>POOBLAŠČAM</w:t>
      </w:r>
    </w:p>
    <w:p w14:paraId="27437403" w14:textId="77777777" w:rsidR="0051113B" w:rsidRPr="0051113B" w:rsidRDefault="0051113B" w:rsidP="0051113B">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61C66CF5" w14:textId="2446719D" w:rsidR="0051113B" w:rsidRPr="0051113B" w:rsidRDefault="0051113B" w:rsidP="0051113B">
      <w:pPr>
        <w:keepNext/>
        <w:keepLines/>
        <w:tabs>
          <w:tab w:val="left" w:pos="567"/>
          <w:tab w:val="left" w:pos="851"/>
          <w:tab w:val="left" w:pos="993"/>
        </w:tabs>
        <w:suppressAutoHyphens/>
        <w:spacing w:after="0" w:line="240" w:lineRule="auto"/>
        <w:jc w:val="both"/>
        <w:rPr>
          <w:rFonts w:ascii="Open Sans" w:eastAsia="Times New Roman" w:hAnsi="Open Sans" w:cs="Open Sans"/>
          <w:b/>
          <w:sz w:val="18"/>
          <w:szCs w:val="18"/>
          <w:lang w:eastAsia="sl-SI"/>
        </w:rPr>
      </w:pPr>
      <w:r w:rsidRPr="0051113B">
        <w:rPr>
          <w:rFonts w:ascii="Open Sans" w:eastAsia="Times New Roman" w:hAnsi="Open Sans" w:cs="Open Sans"/>
          <w:sz w:val="18"/>
          <w:szCs w:val="18"/>
          <w:lang w:eastAsia="sl-SI"/>
        </w:rPr>
        <w:t xml:space="preserve">JAVNI HOLDING Ljubljana, d.o.o., Verovškova ulica 70, 1000 Ljubljana, da za potrebe preverjanja izpolnjevanja pogojev v postopku oddaje javnega naročila št. </w:t>
      </w:r>
      <w:bookmarkStart w:id="24" w:name="_Hlk217981094"/>
      <w:r>
        <w:rPr>
          <w:rFonts w:ascii="Open Sans" w:eastAsia="Times New Roman" w:hAnsi="Open Sans" w:cs="Open Sans"/>
          <w:b/>
          <w:noProof/>
          <w:sz w:val="18"/>
          <w:szCs w:val="18"/>
          <w:lang w:eastAsia="sl-SI"/>
        </w:rPr>
        <w:t>ENLJ-SPV-141/26</w:t>
      </w:r>
      <w:r w:rsidRPr="0051113B">
        <w:rPr>
          <w:rFonts w:ascii="Open Sans" w:eastAsia="Times New Roman" w:hAnsi="Open Sans" w:cs="Open Sans"/>
          <w:b/>
          <w:noProof/>
          <w:sz w:val="18"/>
          <w:szCs w:val="18"/>
          <w:lang w:eastAsia="sl-SI"/>
        </w:rPr>
        <w:t xml:space="preserve"> – </w:t>
      </w:r>
      <w:r>
        <w:rPr>
          <w:rFonts w:ascii="Open Sans" w:eastAsia="Times New Roman" w:hAnsi="Open Sans" w:cs="Open Sans"/>
          <w:b/>
          <w:noProof/>
          <w:sz w:val="18"/>
          <w:szCs w:val="18"/>
          <w:lang w:eastAsia="sl-SI"/>
        </w:rPr>
        <w:t>Strojno vzdrževalna dela na napravah v glavnem pogonskem objektu po sklopih</w:t>
      </w:r>
      <w:bookmarkEnd w:id="24"/>
      <w:r w:rsidRPr="0051113B">
        <w:rPr>
          <w:rFonts w:ascii="Open Sans" w:eastAsia="Times New Roman" w:hAnsi="Open Sans" w:cs="Open Sans"/>
          <w:sz w:val="18"/>
          <w:szCs w:val="18"/>
          <w:lang w:eastAsia="sl-SI"/>
        </w:rPr>
        <w:t>, pridobi podatke za preveritev ponudbe v skladu z 89. členom ZJN-3 v enotnem informacijskem sistemu – eDosje iz devetega odstavka 77. člena ZJN-3, ter se tudi zavezujemo, da bomo na zahtevo pooblaščenega predstavnika naročnika predložili dodatna pooblastila za preveritev podatkov iz uradnih evidenc oziroma od Ministrstva za pravosodje pridobi potrdilo iz kazenske evidence.</w:t>
      </w:r>
    </w:p>
    <w:p w14:paraId="144ED2FD" w14:textId="77777777" w:rsidR="0051113B" w:rsidRPr="0051113B" w:rsidRDefault="0051113B" w:rsidP="0051113B">
      <w:pPr>
        <w:keepNext/>
        <w:keepLines/>
        <w:tabs>
          <w:tab w:val="left" w:pos="567"/>
          <w:tab w:val="num" w:pos="851"/>
          <w:tab w:val="left" w:pos="993"/>
        </w:tabs>
        <w:spacing w:after="0" w:line="240" w:lineRule="auto"/>
        <w:jc w:val="both"/>
        <w:rPr>
          <w:rFonts w:ascii="Open Sans" w:eastAsia="Times New Roman" w:hAnsi="Open Sans" w:cs="Open Sans"/>
          <w:sz w:val="18"/>
          <w:szCs w:val="18"/>
          <w:lang w:eastAsia="sl-SI"/>
        </w:rPr>
      </w:pPr>
    </w:p>
    <w:p w14:paraId="2F01018A" w14:textId="77777777" w:rsidR="0051113B" w:rsidRPr="0051113B" w:rsidRDefault="0051113B" w:rsidP="0051113B">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p w14:paraId="54A4C580" w14:textId="77777777" w:rsidR="0051113B" w:rsidRPr="0051113B" w:rsidRDefault="0051113B" w:rsidP="0051113B">
      <w:pPr>
        <w:keepNext/>
        <w:keepLines/>
        <w:tabs>
          <w:tab w:val="left" w:pos="567"/>
          <w:tab w:val="num" w:pos="851"/>
          <w:tab w:val="left" w:pos="993"/>
        </w:tabs>
        <w:spacing w:after="0" w:line="240" w:lineRule="auto"/>
        <w:jc w:val="both"/>
        <w:rPr>
          <w:rFonts w:ascii="Open Sans" w:eastAsia="Times New Roman" w:hAnsi="Open Sans" w:cs="Open Sans"/>
          <w:sz w:val="20"/>
          <w:szCs w:val="20"/>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51113B" w:rsidRPr="0051113B" w14:paraId="26D21602" w14:textId="77777777" w:rsidTr="002D534A">
        <w:trPr>
          <w:trHeight w:val="235"/>
        </w:trPr>
        <w:tc>
          <w:tcPr>
            <w:tcW w:w="3402" w:type="dxa"/>
            <w:tcBorders>
              <w:top w:val="single" w:sz="4" w:space="0" w:color="auto"/>
            </w:tcBorders>
          </w:tcPr>
          <w:p w14:paraId="5039AC72" w14:textId="77777777" w:rsidR="0051113B" w:rsidRPr="0051113B" w:rsidRDefault="0051113B" w:rsidP="0051113B">
            <w:pPr>
              <w:keepNext/>
              <w:keepLines/>
              <w:spacing w:after="0" w:line="240" w:lineRule="auto"/>
              <w:jc w:val="center"/>
              <w:rPr>
                <w:rFonts w:ascii="Open Sans" w:eastAsia="Times New Roman" w:hAnsi="Open Sans" w:cs="Open Sans"/>
                <w:snapToGrid w:val="0"/>
                <w:color w:val="000000"/>
                <w:sz w:val="20"/>
                <w:szCs w:val="20"/>
                <w:lang w:eastAsia="sl-SI"/>
              </w:rPr>
            </w:pPr>
            <w:r w:rsidRPr="0051113B">
              <w:rPr>
                <w:rFonts w:ascii="Open Sans" w:eastAsia="Times New Roman" w:hAnsi="Open Sans" w:cs="Open Sans"/>
                <w:snapToGrid w:val="0"/>
                <w:color w:val="000000"/>
                <w:sz w:val="20"/>
                <w:szCs w:val="20"/>
                <w:lang w:eastAsia="sl-SI"/>
              </w:rPr>
              <w:t xml:space="preserve"> (Kraj, datum)</w:t>
            </w:r>
          </w:p>
        </w:tc>
        <w:tc>
          <w:tcPr>
            <w:tcW w:w="2410" w:type="dxa"/>
          </w:tcPr>
          <w:p w14:paraId="4F996F4C" w14:textId="77777777" w:rsidR="0051113B" w:rsidRPr="0051113B" w:rsidRDefault="0051113B" w:rsidP="0051113B">
            <w:pPr>
              <w:keepNext/>
              <w:keepLines/>
              <w:spacing w:after="0" w:line="240" w:lineRule="auto"/>
              <w:jc w:val="center"/>
              <w:rPr>
                <w:rFonts w:ascii="Open Sans" w:eastAsia="Times New Roman" w:hAnsi="Open Sans" w:cs="Open Sans"/>
                <w:snapToGrid w:val="0"/>
                <w:color w:val="000000"/>
                <w:sz w:val="20"/>
                <w:szCs w:val="20"/>
                <w:lang w:eastAsia="sl-SI"/>
              </w:rPr>
            </w:pPr>
          </w:p>
        </w:tc>
        <w:tc>
          <w:tcPr>
            <w:tcW w:w="3686" w:type="dxa"/>
            <w:tcBorders>
              <w:top w:val="single" w:sz="4" w:space="0" w:color="auto"/>
            </w:tcBorders>
          </w:tcPr>
          <w:p w14:paraId="4C4FA74D" w14:textId="77777777" w:rsidR="0051113B" w:rsidRPr="0051113B" w:rsidRDefault="0051113B" w:rsidP="0051113B">
            <w:pPr>
              <w:keepNext/>
              <w:keepLines/>
              <w:spacing w:after="0" w:line="240" w:lineRule="auto"/>
              <w:jc w:val="center"/>
              <w:rPr>
                <w:rFonts w:ascii="Open Sans" w:eastAsia="Times New Roman" w:hAnsi="Open Sans" w:cs="Open Sans"/>
                <w:snapToGrid w:val="0"/>
                <w:color w:val="000000"/>
                <w:sz w:val="20"/>
                <w:szCs w:val="20"/>
                <w:lang w:eastAsia="sl-SI"/>
              </w:rPr>
            </w:pPr>
            <w:r w:rsidRPr="0051113B">
              <w:rPr>
                <w:rFonts w:ascii="Open Sans" w:eastAsia="Times New Roman" w:hAnsi="Open Sans" w:cs="Open Sans"/>
                <w:snapToGrid w:val="0"/>
                <w:color w:val="000000"/>
                <w:sz w:val="20"/>
                <w:szCs w:val="20"/>
                <w:lang w:eastAsia="sl-SI"/>
              </w:rPr>
              <w:t>(Podpis fizične osebe)</w:t>
            </w:r>
          </w:p>
        </w:tc>
      </w:tr>
    </w:tbl>
    <w:p w14:paraId="64A306D1"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sz w:val="20"/>
          <w:szCs w:val="20"/>
          <w:lang w:eastAsia="sl-SI"/>
        </w:rPr>
      </w:pPr>
    </w:p>
    <w:p w14:paraId="5D4973B0"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i/>
          <w:sz w:val="16"/>
          <w:szCs w:val="16"/>
          <w:lang w:eastAsia="sl-SI"/>
        </w:rPr>
      </w:pPr>
    </w:p>
    <w:p w14:paraId="65E81920"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i/>
          <w:sz w:val="16"/>
          <w:szCs w:val="16"/>
          <w:lang w:eastAsia="sl-SI"/>
        </w:rPr>
      </w:pPr>
      <w:r w:rsidRPr="0051113B">
        <w:rPr>
          <w:rFonts w:ascii="Open Sans" w:eastAsia="Times New Roman" w:hAnsi="Open Sans" w:cs="Open Sans"/>
          <w:b/>
          <w:i/>
          <w:sz w:val="16"/>
          <w:szCs w:val="16"/>
          <w:lang w:eastAsia="sl-SI"/>
        </w:rPr>
        <w:t>Navodilo:</w:t>
      </w:r>
      <w:r w:rsidRPr="0051113B">
        <w:rPr>
          <w:rFonts w:ascii="Open Sans" w:eastAsia="Times New Roman" w:hAnsi="Open Sans" w:cs="Open Sans"/>
          <w:i/>
          <w:sz w:val="16"/>
          <w:szCs w:val="16"/>
          <w:lang w:eastAsia="sl-SI"/>
        </w:rPr>
        <w:t xml:space="preserve"> Izjavo izpolnijo in podpišejo VSE osebe, ki so:</w:t>
      </w:r>
    </w:p>
    <w:p w14:paraId="1418D9F0" w14:textId="77777777" w:rsidR="0051113B" w:rsidRPr="0051113B" w:rsidRDefault="0051113B" w:rsidP="0051113B">
      <w:pPr>
        <w:keepNext/>
        <w:keepLines/>
        <w:numPr>
          <w:ilvl w:val="0"/>
          <w:numId w:val="3"/>
        </w:numPr>
        <w:tabs>
          <w:tab w:val="clear" w:pos="360"/>
        </w:tabs>
        <w:spacing w:after="0" w:line="240" w:lineRule="auto"/>
        <w:ind w:left="142" w:hanging="142"/>
        <w:jc w:val="both"/>
        <w:rPr>
          <w:rFonts w:ascii="Open Sans" w:eastAsia="Times New Roman" w:hAnsi="Open Sans" w:cs="Open Sans"/>
          <w:i/>
          <w:sz w:val="16"/>
          <w:szCs w:val="16"/>
          <w:lang w:eastAsia="sl-SI"/>
        </w:rPr>
      </w:pPr>
      <w:r w:rsidRPr="0051113B">
        <w:rPr>
          <w:rFonts w:ascii="Open Sans" w:eastAsia="Times New Roman" w:hAnsi="Open Sans" w:cs="Open Sans"/>
          <w:i/>
          <w:sz w:val="16"/>
          <w:szCs w:val="16"/>
          <w:lang w:eastAsia="sl-SI"/>
        </w:rPr>
        <w:t xml:space="preserve">člani upravnega, vodstvenega ali nadzornega organa kandidata (ponudnika) (v primeru skupne prijave (ponudbe) velja za vse člane skupine kandidatov (ponudnikov) – partnerje), podizvajalca </w:t>
      </w:r>
      <w:r w:rsidRPr="0051113B">
        <w:rPr>
          <w:rFonts w:ascii="Open Sans" w:eastAsia="Times New Roman" w:hAnsi="Open Sans" w:cs="Open Sans"/>
          <w:i/>
          <w:iCs/>
          <w:sz w:val="16"/>
          <w:szCs w:val="16"/>
          <w:lang w:eastAsia="sl-SI"/>
        </w:rPr>
        <w:t>oz. subjekt, katerega zmogljivost uporablja kandidat (ponudnik)</w:t>
      </w:r>
      <w:r w:rsidRPr="0051113B">
        <w:rPr>
          <w:rFonts w:ascii="Open Sans" w:eastAsia="Times New Roman" w:hAnsi="Open Sans" w:cs="Open Sans"/>
          <w:i/>
          <w:sz w:val="16"/>
          <w:szCs w:val="16"/>
          <w:lang w:eastAsia="sl-SI"/>
        </w:rPr>
        <w:t xml:space="preserve"> ali</w:t>
      </w:r>
    </w:p>
    <w:p w14:paraId="186D8297" w14:textId="77777777" w:rsidR="0051113B" w:rsidRPr="0051113B" w:rsidRDefault="0051113B" w:rsidP="0051113B">
      <w:pPr>
        <w:keepNext/>
        <w:keepLines/>
        <w:numPr>
          <w:ilvl w:val="0"/>
          <w:numId w:val="3"/>
        </w:numPr>
        <w:tabs>
          <w:tab w:val="clear" w:pos="360"/>
        </w:tabs>
        <w:spacing w:after="0" w:line="240" w:lineRule="auto"/>
        <w:ind w:left="142" w:hanging="142"/>
        <w:jc w:val="both"/>
        <w:rPr>
          <w:rFonts w:ascii="Open Sans" w:eastAsia="Times New Roman" w:hAnsi="Open Sans" w:cs="Open Sans"/>
          <w:i/>
          <w:sz w:val="16"/>
          <w:szCs w:val="16"/>
          <w:lang w:eastAsia="sl-SI"/>
        </w:rPr>
      </w:pPr>
      <w:r w:rsidRPr="0051113B">
        <w:rPr>
          <w:rFonts w:ascii="Open Sans" w:eastAsia="Times New Roman" w:hAnsi="Open Sans" w:cs="Open Sans"/>
          <w:i/>
          <w:sz w:val="16"/>
          <w:szCs w:val="16"/>
          <w:lang w:eastAsia="sl-SI"/>
        </w:rPr>
        <w:t>ki imajo pooblastila za njegovo zastopanje ali odločanje ali nadzor v njem.</w:t>
      </w:r>
    </w:p>
    <w:p w14:paraId="3C378963" w14:textId="77777777" w:rsidR="0051113B" w:rsidRPr="0051113B" w:rsidRDefault="0051113B" w:rsidP="0051113B">
      <w:pPr>
        <w:keepNext/>
        <w:keepLines/>
        <w:tabs>
          <w:tab w:val="left" w:pos="0"/>
        </w:tabs>
        <w:spacing w:after="0" w:line="240" w:lineRule="auto"/>
        <w:jc w:val="both"/>
        <w:rPr>
          <w:rFonts w:ascii="Open Sans" w:eastAsia="Times New Roman" w:hAnsi="Open Sans" w:cs="Open Sans"/>
          <w:i/>
          <w:sz w:val="16"/>
          <w:szCs w:val="16"/>
          <w:lang w:eastAsia="sl-SI"/>
        </w:rPr>
      </w:pPr>
      <w:r w:rsidRPr="0051113B">
        <w:rPr>
          <w:rFonts w:ascii="Open Sans" w:eastAsia="Times New Roman" w:hAnsi="Open Sans" w:cs="Open Sans"/>
          <w:i/>
          <w:sz w:val="16"/>
          <w:szCs w:val="16"/>
          <w:lang w:eastAsia="sl-SI"/>
        </w:rPr>
        <w:t>V kolikor oseba opravlja več funkcija hkrati, ustrezno označi vse funkcije v katerih nastopa.</w:t>
      </w:r>
    </w:p>
    <w:p w14:paraId="399E6D16" w14:textId="77777777" w:rsidR="0051113B" w:rsidRPr="0051113B" w:rsidRDefault="0051113B" w:rsidP="0051113B">
      <w:pPr>
        <w:keepNext/>
        <w:keepLines/>
        <w:spacing w:after="0" w:line="240" w:lineRule="auto"/>
        <w:jc w:val="both"/>
        <w:rPr>
          <w:rFonts w:ascii="Open Sans" w:eastAsia="Times New Roman" w:hAnsi="Open Sans" w:cs="Open Sans"/>
          <w:b/>
          <w:i/>
          <w:sz w:val="16"/>
          <w:szCs w:val="16"/>
          <w:lang w:eastAsia="sl-SI"/>
        </w:rPr>
      </w:pPr>
    </w:p>
    <w:p w14:paraId="0DCBC1D5" w14:textId="77777777" w:rsidR="0051113B" w:rsidRPr="0051113B" w:rsidRDefault="0051113B" w:rsidP="0051113B">
      <w:pPr>
        <w:keepNext/>
        <w:keepLines/>
        <w:spacing w:after="0" w:line="240" w:lineRule="auto"/>
        <w:jc w:val="both"/>
        <w:rPr>
          <w:rFonts w:ascii="Open Sans" w:eastAsia="Times New Roman" w:hAnsi="Open Sans" w:cs="Open Sans"/>
          <w:i/>
          <w:sz w:val="16"/>
          <w:szCs w:val="16"/>
          <w:lang w:eastAsia="sl-SI"/>
        </w:rPr>
      </w:pPr>
      <w:r w:rsidRPr="0051113B">
        <w:rPr>
          <w:rFonts w:ascii="Open Sans" w:eastAsia="Times New Roman" w:hAnsi="Open Sans" w:cs="Open Sans"/>
          <w:i/>
          <w:sz w:val="16"/>
          <w:szCs w:val="16"/>
          <w:lang w:eastAsia="sl-SI"/>
        </w:rPr>
        <w:t>Obrazec se po potrebi fotokopira!</w:t>
      </w:r>
      <w:r w:rsidRPr="0051113B">
        <w:rPr>
          <w:rFonts w:ascii="Open Sans" w:eastAsia="Times New Roman" w:hAnsi="Open Sans" w:cs="Open Sans"/>
          <w:sz w:val="16"/>
          <w:szCs w:val="16"/>
          <w:lang w:eastAsia="sl-SI"/>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51113B" w:rsidRPr="0051113B" w14:paraId="11B9E5E0" w14:textId="77777777" w:rsidTr="002D534A">
        <w:tc>
          <w:tcPr>
            <w:tcW w:w="7740" w:type="dxa"/>
            <w:tcBorders>
              <w:top w:val="single" w:sz="4" w:space="0" w:color="000000"/>
              <w:left w:val="single" w:sz="4" w:space="0" w:color="000000"/>
              <w:bottom w:val="single" w:sz="4" w:space="0" w:color="000000"/>
            </w:tcBorders>
          </w:tcPr>
          <w:p w14:paraId="5CD7BDE0" w14:textId="77777777" w:rsidR="0051113B" w:rsidRPr="0051113B" w:rsidRDefault="0051113B" w:rsidP="0051113B">
            <w:pPr>
              <w:keepNext/>
              <w:keepLines/>
              <w:spacing w:after="0" w:line="240" w:lineRule="auto"/>
              <w:jc w:val="both"/>
              <w:outlineLvl w:val="1"/>
              <w:rPr>
                <w:rFonts w:ascii="Open Sans" w:eastAsia="Times New Roman" w:hAnsi="Open Sans" w:cs="Open Sans"/>
                <w:b/>
                <w:sz w:val="20"/>
                <w:szCs w:val="20"/>
                <w:lang w:eastAsia="sl-SI"/>
              </w:rPr>
            </w:pPr>
            <w:r w:rsidRPr="0051113B">
              <w:rPr>
                <w:rFonts w:ascii="Open Sans" w:eastAsia="Times New Roman" w:hAnsi="Open Sans" w:cs="Open Sans"/>
                <w:b/>
                <w:sz w:val="20"/>
                <w:szCs w:val="20"/>
                <w:lang w:eastAsia="sl-SI"/>
              </w:rPr>
              <w:lastRenderedPageBreak/>
              <w:br w:type="page"/>
            </w:r>
            <w:r w:rsidRPr="0051113B">
              <w:rPr>
                <w:rFonts w:ascii="Open Sans" w:eastAsia="Times New Roman" w:hAnsi="Open Sans" w:cs="Open Sans"/>
                <w:b/>
                <w:sz w:val="20"/>
                <w:szCs w:val="20"/>
                <w:lang w:eastAsia="sl-SI"/>
              </w:rPr>
              <w:br w:type="page"/>
            </w:r>
            <w:bookmarkStart w:id="25" w:name="_Toc495914071"/>
            <w:r w:rsidRPr="0051113B">
              <w:rPr>
                <w:rFonts w:ascii="Open Sans" w:eastAsia="Times New Roman" w:hAnsi="Open Sans" w:cs="Open Sans"/>
                <w:b/>
                <w:sz w:val="20"/>
                <w:szCs w:val="20"/>
                <w:lang w:eastAsia="sl-SI"/>
              </w:rPr>
              <w:t>UDELEŽBA PODIZVAJALCEV</w:t>
            </w:r>
            <w:bookmarkEnd w:id="25"/>
          </w:p>
        </w:tc>
        <w:tc>
          <w:tcPr>
            <w:tcW w:w="1684" w:type="dxa"/>
            <w:tcBorders>
              <w:top w:val="single" w:sz="4" w:space="0" w:color="000000"/>
              <w:left w:val="single" w:sz="4" w:space="0" w:color="808080"/>
              <w:bottom w:val="single" w:sz="4" w:space="0" w:color="000000"/>
              <w:right w:val="single" w:sz="4" w:space="0" w:color="000000"/>
            </w:tcBorders>
          </w:tcPr>
          <w:p w14:paraId="5B9C2EBD" w14:textId="77777777" w:rsidR="0051113B" w:rsidRPr="0051113B" w:rsidRDefault="0051113B" w:rsidP="0051113B">
            <w:pPr>
              <w:keepNext/>
              <w:keepLines/>
              <w:spacing w:after="0" w:line="240" w:lineRule="auto"/>
              <w:jc w:val="both"/>
              <w:outlineLvl w:val="1"/>
              <w:rPr>
                <w:rFonts w:ascii="Open Sans" w:eastAsia="Times New Roman" w:hAnsi="Open Sans" w:cs="Open Sans"/>
                <w:b/>
                <w:sz w:val="20"/>
                <w:szCs w:val="20"/>
                <w:lang w:eastAsia="sl-SI"/>
              </w:rPr>
            </w:pPr>
            <w:r w:rsidRPr="0051113B">
              <w:rPr>
                <w:rFonts w:ascii="Open Sans" w:eastAsia="Times New Roman" w:hAnsi="Open Sans" w:cs="Open Sans"/>
                <w:b/>
                <w:sz w:val="20"/>
                <w:szCs w:val="20"/>
                <w:lang w:eastAsia="sl-SI"/>
              </w:rPr>
              <w:t>Priloga 4/1</w:t>
            </w:r>
          </w:p>
        </w:tc>
      </w:tr>
    </w:tbl>
    <w:p w14:paraId="23B4745B" w14:textId="77777777" w:rsidR="0051113B" w:rsidRPr="0051113B" w:rsidRDefault="0051113B" w:rsidP="0051113B">
      <w:pPr>
        <w:keepNext/>
        <w:keepLines/>
        <w:spacing w:after="0" w:line="240" w:lineRule="auto"/>
        <w:jc w:val="both"/>
        <w:rPr>
          <w:rFonts w:ascii="Open Sans" w:eastAsia="Times New Roman" w:hAnsi="Open Sans" w:cs="Open Sans"/>
          <w:sz w:val="18"/>
          <w:szCs w:val="18"/>
          <w:lang w:eastAsia="sl-SI"/>
        </w:rPr>
      </w:pPr>
    </w:p>
    <w:p w14:paraId="5CE08074" w14:textId="77777777" w:rsidR="0051113B" w:rsidRPr="0051113B" w:rsidRDefault="0051113B" w:rsidP="0051113B">
      <w:pPr>
        <w:keepNext/>
        <w:keepLines/>
        <w:spacing w:after="0" w:line="240" w:lineRule="auto"/>
        <w:jc w:val="both"/>
        <w:rPr>
          <w:rFonts w:ascii="Open Sans" w:eastAsia="Times New Roman" w:hAnsi="Open Sans" w:cs="Open Sans"/>
          <w:sz w:val="18"/>
          <w:szCs w:val="18"/>
          <w:lang w:eastAsia="sl-SI"/>
        </w:rPr>
      </w:pPr>
      <w:r w:rsidRPr="0051113B">
        <w:rPr>
          <w:rFonts w:ascii="Open Sans" w:eastAsia="Times New Roman" w:hAnsi="Open Sans" w:cs="Open Sans"/>
          <w:sz w:val="18"/>
          <w:szCs w:val="18"/>
          <w:lang w:eastAsia="sl-SI"/>
        </w:rPr>
        <w:t>Gospodarski subjekt: _____________________________________________________________________</w:t>
      </w:r>
    </w:p>
    <w:p w14:paraId="2BACC13A" w14:textId="77777777" w:rsidR="0051113B" w:rsidRPr="0051113B" w:rsidRDefault="0051113B" w:rsidP="0051113B">
      <w:pPr>
        <w:keepNext/>
        <w:keepLines/>
        <w:spacing w:after="0" w:line="240" w:lineRule="auto"/>
        <w:jc w:val="both"/>
        <w:rPr>
          <w:rFonts w:ascii="Open Sans" w:eastAsia="Times New Roman" w:hAnsi="Open Sans" w:cs="Open Sans"/>
          <w:sz w:val="18"/>
          <w:szCs w:val="18"/>
          <w:lang w:eastAsia="sl-SI"/>
        </w:rPr>
      </w:pPr>
    </w:p>
    <w:p w14:paraId="1D7D94CE" w14:textId="1A3393A6" w:rsidR="0051113B" w:rsidRDefault="0051113B" w:rsidP="0051113B">
      <w:pPr>
        <w:keepNext/>
        <w:keepLines/>
        <w:spacing w:after="0" w:line="240" w:lineRule="auto"/>
        <w:jc w:val="both"/>
        <w:rPr>
          <w:rFonts w:ascii="Open Sans" w:eastAsia="Times New Roman" w:hAnsi="Open Sans" w:cs="Open Sans"/>
          <w:sz w:val="18"/>
          <w:szCs w:val="18"/>
          <w:lang w:eastAsia="sl-SI"/>
        </w:rPr>
      </w:pPr>
      <w:r w:rsidRPr="0051113B">
        <w:rPr>
          <w:rFonts w:ascii="Open Sans" w:eastAsia="Times New Roman" w:hAnsi="Open Sans" w:cs="Open Sans"/>
          <w:b/>
          <w:sz w:val="18"/>
          <w:szCs w:val="18"/>
          <w:lang w:eastAsia="sl-SI"/>
        </w:rPr>
        <w:t>Izjavljamo</w:t>
      </w:r>
      <w:r w:rsidRPr="0051113B">
        <w:rPr>
          <w:rFonts w:ascii="Open Sans" w:eastAsia="Times New Roman" w:hAnsi="Open Sans" w:cs="Open Sans"/>
          <w:sz w:val="18"/>
          <w:szCs w:val="18"/>
          <w:lang w:eastAsia="sl-SI"/>
        </w:rPr>
        <w:t xml:space="preserve">, da bomo pri izvedbi javnega naročila št. </w:t>
      </w:r>
      <w:bookmarkStart w:id="26" w:name="_Hlk219194783"/>
      <w:r>
        <w:rPr>
          <w:rFonts w:ascii="Open Sans" w:eastAsia="Times New Roman" w:hAnsi="Open Sans" w:cs="Open Sans"/>
          <w:b/>
          <w:sz w:val="18"/>
          <w:szCs w:val="18"/>
          <w:lang w:eastAsia="sl-SI"/>
        </w:rPr>
        <w:t>ENLJ-SPV-141/26</w:t>
      </w:r>
      <w:r w:rsidRPr="0051113B">
        <w:rPr>
          <w:rFonts w:ascii="Open Sans" w:eastAsia="Times New Roman" w:hAnsi="Open Sans" w:cs="Open Sans"/>
          <w:b/>
          <w:sz w:val="18"/>
          <w:szCs w:val="18"/>
          <w:lang w:eastAsia="sl-SI"/>
        </w:rPr>
        <w:t xml:space="preserve"> – </w:t>
      </w:r>
      <w:r>
        <w:rPr>
          <w:rFonts w:ascii="Open Sans" w:eastAsia="Times New Roman" w:hAnsi="Open Sans" w:cs="Open Sans"/>
          <w:b/>
          <w:sz w:val="18"/>
          <w:szCs w:val="18"/>
          <w:lang w:eastAsia="sl-SI"/>
        </w:rPr>
        <w:t>Strojno vzdrževalna dela na napravah v glavnem pogonskem objektu po sklopih</w:t>
      </w:r>
      <w:bookmarkEnd w:id="26"/>
      <w:r w:rsidRPr="0051113B">
        <w:rPr>
          <w:rFonts w:ascii="Open Sans" w:eastAsia="Times New Roman" w:hAnsi="Open Sans" w:cs="Open Sans"/>
          <w:b/>
          <w:sz w:val="18"/>
          <w:szCs w:val="18"/>
          <w:lang w:eastAsia="sl-SI"/>
        </w:rPr>
        <w:t xml:space="preserve"> </w:t>
      </w:r>
      <w:r w:rsidRPr="0051113B">
        <w:rPr>
          <w:rFonts w:ascii="Open Sans" w:eastAsia="Times New Roman" w:hAnsi="Open Sans" w:cs="Open Sans"/>
          <w:sz w:val="18"/>
          <w:szCs w:val="18"/>
          <w:lang w:eastAsia="sl-SI"/>
        </w:rPr>
        <w:t xml:space="preserve">sodelovali z naslednjim podizvajalcem za naslednji obseg </w:t>
      </w:r>
      <w:r w:rsidRPr="0051113B">
        <w:rPr>
          <w:rFonts w:ascii="Open Sans" w:eastAsia="Times New Roman" w:hAnsi="Open Sans" w:cs="Open Sans"/>
          <w:i/>
          <w:iCs/>
          <w:sz w:val="18"/>
          <w:szCs w:val="18"/>
          <w:lang w:eastAsia="sl-SI"/>
        </w:rPr>
        <w:t>(označi!)</w:t>
      </w:r>
      <w:r w:rsidRPr="0051113B">
        <w:rPr>
          <w:rFonts w:ascii="Open Sans" w:eastAsia="Times New Roman" w:hAnsi="Open Sans" w:cs="Open Sans"/>
          <w:sz w:val="18"/>
          <w:szCs w:val="18"/>
          <w:lang w:eastAsia="sl-SI"/>
        </w:rPr>
        <w:t xml:space="preserve">: </w:t>
      </w:r>
    </w:p>
    <w:p w14:paraId="1766F1B7" w14:textId="77777777" w:rsidR="004C518C" w:rsidRPr="0051113B" w:rsidRDefault="004C518C" w:rsidP="0051113B">
      <w:pPr>
        <w:keepNext/>
        <w:keepLines/>
        <w:spacing w:after="0" w:line="240" w:lineRule="auto"/>
        <w:jc w:val="both"/>
        <w:rPr>
          <w:rFonts w:ascii="Open Sans" w:eastAsia="Times New Roman" w:hAnsi="Open Sans" w:cs="Open Sans"/>
          <w:sz w:val="18"/>
          <w:szCs w:val="18"/>
          <w:lang w:eastAsia="sl-SI"/>
        </w:rPr>
      </w:pPr>
      <w:bookmarkStart w:id="27" w:name="_Hlk227232717"/>
    </w:p>
    <w:p w14:paraId="4947EA97" w14:textId="5595A31F" w:rsidR="004C518C" w:rsidRPr="004C518C" w:rsidRDefault="00A55FB0" w:rsidP="00086A8C">
      <w:pPr>
        <w:pStyle w:val="Odstavekseznama"/>
        <w:keepNext/>
        <w:keepLines/>
        <w:numPr>
          <w:ilvl w:val="0"/>
          <w:numId w:val="36"/>
        </w:numPr>
        <w:jc w:val="both"/>
        <w:rPr>
          <w:rFonts w:ascii="Open Sans" w:hAnsi="Open Sans" w:cs="Open Sans"/>
          <w:b/>
          <w:sz w:val="18"/>
          <w:szCs w:val="18"/>
        </w:rPr>
      </w:pPr>
      <w:r>
        <w:rPr>
          <w:rFonts w:ascii="Open Sans" w:hAnsi="Open Sans" w:cs="Open Sans"/>
          <w:b/>
          <w:sz w:val="18"/>
          <w:szCs w:val="18"/>
        </w:rPr>
        <w:t xml:space="preserve">1. </w:t>
      </w:r>
      <w:r w:rsidR="004C518C" w:rsidRPr="004C518C">
        <w:rPr>
          <w:rFonts w:ascii="Open Sans" w:hAnsi="Open Sans" w:cs="Open Sans"/>
          <w:b/>
          <w:sz w:val="18"/>
          <w:szCs w:val="18"/>
        </w:rPr>
        <w:t>sklop: Strojno vzdrževalna dela na področju: črpalk, vodočrpalnice, KPV, armatur, kotlovskih mlinov, transporta premoga, pepela in lesnih sekancev, toplotne obdelave jekel z uporabo računalniškega sistema krmiljenja elektro peči in z induktivnim ogrevanjem, rezanje pločevin z uporabo računalniško krmiljenega plamenskega rezalnika in plazemskega pantografa.</w:t>
      </w:r>
    </w:p>
    <w:p w14:paraId="66FF7E1E" w14:textId="0E879FA4" w:rsidR="004C518C" w:rsidRPr="004C518C" w:rsidRDefault="00A55FB0" w:rsidP="00086A8C">
      <w:pPr>
        <w:pStyle w:val="Odstavekseznama"/>
        <w:keepNext/>
        <w:keepLines/>
        <w:numPr>
          <w:ilvl w:val="0"/>
          <w:numId w:val="36"/>
        </w:numPr>
        <w:jc w:val="both"/>
        <w:rPr>
          <w:rFonts w:ascii="Open Sans" w:hAnsi="Open Sans" w:cs="Open Sans"/>
          <w:b/>
          <w:sz w:val="18"/>
          <w:szCs w:val="18"/>
        </w:rPr>
      </w:pPr>
      <w:bookmarkStart w:id="28" w:name="_Hlk227238412"/>
      <w:r>
        <w:rPr>
          <w:rFonts w:ascii="Open Sans" w:hAnsi="Open Sans" w:cs="Open Sans"/>
          <w:b/>
          <w:sz w:val="18"/>
          <w:szCs w:val="18"/>
        </w:rPr>
        <w:t xml:space="preserve">2. </w:t>
      </w:r>
      <w:r w:rsidR="004C518C" w:rsidRPr="004C518C">
        <w:rPr>
          <w:rFonts w:ascii="Open Sans" w:hAnsi="Open Sans" w:cs="Open Sans"/>
          <w:b/>
          <w:sz w:val="18"/>
          <w:szCs w:val="18"/>
        </w:rPr>
        <w:t>sklop: Strojna dela na področju vzdrževanja tlačnega dela kotlov</w:t>
      </w:r>
    </w:p>
    <w:bookmarkEnd w:id="28"/>
    <w:p w14:paraId="729627E0" w14:textId="61B6628C" w:rsidR="004C518C" w:rsidRPr="004C518C" w:rsidRDefault="00A55FB0" w:rsidP="00086A8C">
      <w:pPr>
        <w:pStyle w:val="Odstavekseznama"/>
        <w:keepNext/>
        <w:keepLines/>
        <w:numPr>
          <w:ilvl w:val="0"/>
          <w:numId w:val="36"/>
        </w:numPr>
        <w:jc w:val="both"/>
        <w:rPr>
          <w:rFonts w:ascii="Open Sans" w:hAnsi="Open Sans" w:cs="Open Sans"/>
          <w:b/>
          <w:sz w:val="18"/>
          <w:szCs w:val="18"/>
        </w:rPr>
      </w:pPr>
      <w:r>
        <w:rPr>
          <w:rFonts w:ascii="Open Sans" w:hAnsi="Open Sans" w:cs="Open Sans"/>
          <w:b/>
          <w:sz w:val="18"/>
          <w:szCs w:val="18"/>
        </w:rPr>
        <w:t xml:space="preserve">3. </w:t>
      </w:r>
      <w:r w:rsidR="004C518C" w:rsidRPr="004C518C">
        <w:rPr>
          <w:rFonts w:ascii="Open Sans" w:hAnsi="Open Sans" w:cs="Open Sans"/>
          <w:b/>
          <w:sz w:val="18"/>
          <w:szCs w:val="18"/>
        </w:rPr>
        <w:t>sklop: Strojno vzdrževalna dela na področju vzdrževanja kotlovskih naprav</w:t>
      </w:r>
    </w:p>
    <w:p w14:paraId="0584BA8F" w14:textId="4905F6BF" w:rsidR="004C518C" w:rsidRPr="004C518C" w:rsidRDefault="00A55FB0" w:rsidP="00086A8C">
      <w:pPr>
        <w:pStyle w:val="Odstavekseznama"/>
        <w:keepNext/>
        <w:keepLines/>
        <w:numPr>
          <w:ilvl w:val="0"/>
          <w:numId w:val="36"/>
        </w:numPr>
        <w:jc w:val="both"/>
        <w:rPr>
          <w:rFonts w:ascii="Open Sans" w:hAnsi="Open Sans" w:cs="Open Sans"/>
          <w:b/>
          <w:sz w:val="18"/>
          <w:szCs w:val="18"/>
        </w:rPr>
      </w:pPr>
      <w:r>
        <w:rPr>
          <w:rFonts w:ascii="Open Sans" w:hAnsi="Open Sans" w:cs="Open Sans"/>
          <w:b/>
          <w:sz w:val="18"/>
          <w:szCs w:val="18"/>
        </w:rPr>
        <w:t xml:space="preserve">4. </w:t>
      </w:r>
      <w:r w:rsidR="004C518C" w:rsidRPr="004C518C">
        <w:rPr>
          <w:rFonts w:ascii="Open Sans" w:hAnsi="Open Sans" w:cs="Open Sans"/>
          <w:b/>
          <w:sz w:val="18"/>
          <w:szCs w:val="18"/>
        </w:rPr>
        <w:t>sklop: Strojno vzdrževalna dela na področju turbin, termične priprave vode in toplotnih postaj</w:t>
      </w:r>
    </w:p>
    <w:p w14:paraId="7A0DB259" w14:textId="396B41D2" w:rsidR="0051113B" w:rsidRPr="004C518C" w:rsidRDefault="00A55FB0" w:rsidP="00086A8C">
      <w:pPr>
        <w:pStyle w:val="Odstavekseznama"/>
        <w:keepNext/>
        <w:keepLines/>
        <w:numPr>
          <w:ilvl w:val="0"/>
          <w:numId w:val="36"/>
        </w:numPr>
        <w:jc w:val="both"/>
        <w:rPr>
          <w:rFonts w:ascii="Open Sans" w:hAnsi="Open Sans" w:cs="Open Sans"/>
          <w:b/>
          <w:sz w:val="18"/>
          <w:szCs w:val="18"/>
        </w:rPr>
      </w:pPr>
      <w:r>
        <w:rPr>
          <w:rFonts w:ascii="Open Sans" w:hAnsi="Open Sans" w:cs="Open Sans"/>
          <w:b/>
          <w:sz w:val="18"/>
          <w:szCs w:val="18"/>
        </w:rPr>
        <w:t xml:space="preserve">5. </w:t>
      </w:r>
      <w:r w:rsidR="004C518C" w:rsidRPr="004C518C">
        <w:rPr>
          <w:rFonts w:ascii="Open Sans" w:hAnsi="Open Sans" w:cs="Open Sans"/>
          <w:b/>
          <w:sz w:val="18"/>
          <w:szCs w:val="18"/>
        </w:rPr>
        <w:t>sklop: Strojna dela na področju vzdrževanja toplotnih izolacij</w:t>
      </w:r>
      <w:r w:rsidR="0051113B" w:rsidRPr="004C518C">
        <w:rPr>
          <w:rFonts w:ascii="Open Sans" w:hAnsi="Open Sans" w:cs="Open Sans"/>
          <w:b/>
          <w:sz w:val="18"/>
          <w:szCs w:val="18"/>
        </w:rPr>
        <w:t xml:space="preserve"> </w:t>
      </w: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2835"/>
        <w:gridCol w:w="844"/>
      </w:tblGrid>
      <w:tr w:rsidR="004C518C" w:rsidRPr="0051113B" w14:paraId="514BDF29" w14:textId="56617FC7" w:rsidTr="004C518C">
        <w:trPr>
          <w:trHeight w:val="460"/>
        </w:trPr>
        <w:tc>
          <w:tcPr>
            <w:tcW w:w="5665" w:type="dxa"/>
            <w:shd w:val="clear" w:color="auto" w:fill="auto"/>
            <w:vAlign w:val="center"/>
          </w:tcPr>
          <w:bookmarkEnd w:id="27"/>
          <w:p w14:paraId="7A7FF717" w14:textId="77777777" w:rsidR="004C518C" w:rsidRPr="0051113B" w:rsidRDefault="004C518C" w:rsidP="0051113B">
            <w:pPr>
              <w:keepNext/>
              <w:keepLines/>
              <w:spacing w:after="0" w:line="240" w:lineRule="auto"/>
              <w:jc w:val="center"/>
              <w:rPr>
                <w:rFonts w:ascii="Open Sans" w:eastAsia="Times New Roman" w:hAnsi="Open Sans" w:cs="Open Sans"/>
                <w:sz w:val="18"/>
                <w:szCs w:val="18"/>
                <w:lang w:eastAsia="sl-SI"/>
              </w:rPr>
            </w:pPr>
            <w:r w:rsidRPr="0051113B">
              <w:rPr>
                <w:rFonts w:ascii="Open Sans" w:eastAsia="Times New Roman" w:hAnsi="Open Sans" w:cs="Open Sans"/>
                <w:b/>
                <w:bCs/>
                <w:sz w:val="18"/>
                <w:szCs w:val="18"/>
                <w:lang w:eastAsia="sl-SI"/>
              </w:rPr>
              <w:t>NAZIV IN NASLOV PODIZVAJALCA</w:t>
            </w:r>
          </w:p>
        </w:tc>
        <w:tc>
          <w:tcPr>
            <w:tcW w:w="2835" w:type="dxa"/>
            <w:shd w:val="clear" w:color="auto" w:fill="auto"/>
          </w:tcPr>
          <w:p w14:paraId="1A3729D0" w14:textId="77777777" w:rsidR="004C518C" w:rsidRPr="0051113B" w:rsidRDefault="004C518C" w:rsidP="0051113B">
            <w:pPr>
              <w:keepNext/>
              <w:keepLines/>
              <w:spacing w:after="0" w:line="240" w:lineRule="auto"/>
              <w:jc w:val="center"/>
              <w:rPr>
                <w:rFonts w:ascii="Open Sans" w:eastAsia="Times New Roman" w:hAnsi="Open Sans" w:cs="Open Sans"/>
                <w:sz w:val="18"/>
                <w:szCs w:val="18"/>
                <w:lang w:eastAsia="sl-SI"/>
              </w:rPr>
            </w:pPr>
            <w:r w:rsidRPr="0051113B">
              <w:rPr>
                <w:rFonts w:ascii="Open Sans" w:eastAsia="Times New Roman" w:hAnsi="Open Sans" w:cs="Open Sans"/>
                <w:sz w:val="18"/>
                <w:szCs w:val="18"/>
                <w:lang w:eastAsia="sl-SI"/>
              </w:rPr>
              <w:t xml:space="preserve">Zahteva za neposredno plačilo od podizvajalca </w:t>
            </w:r>
            <w:r w:rsidRPr="0051113B">
              <w:rPr>
                <w:rFonts w:ascii="Open Sans" w:eastAsia="Times New Roman" w:hAnsi="Open Sans" w:cs="Open Sans"/>
                <w:b/>
                <w:sz w:val="18"/>
                <w:szCs w:val="18"/>
                <w:lang w:eastAsia="sl-SI"/>
              </w:rPr>
              <w:t xml:space="preserve">DA </w:t>
            </w:r>
            <w:r w:rsidRPr="0051113B">
              <w:rPr>
                <w:rFonts w:ascii="Open Sans" w:eastAsia="Times New Roman" w:hAnsi="Open Sans" w:cs="Open Sans"/>
                <w:sz w:val="18"/>
                <w:szCs w:val="18"/>
                <w:lang w:eastAsia="sl-SI"/>
              </w:rPr>
              <w:t xml:space="preserve">ali </w:t>
            </w:r>
            <w:r w:rsidRPr="0051113B">
              <w:rPr>
                <w:rFonts w:ascii="Open Sans" w:eastAsia="Times New Roman" w:hAnsi="Open Sans" w:cs="Open Sans"/>
                <w:b/>
                <w:sz w:val="18"/>
                <w:szCs w:val="18"/>
                <w:lang w:eastAsia="sl-SI"/>
              </w:rPr>
              <w:t>NE</w:t>
            </w:r>
          </w:p>
        </w:tc>
        <w:tc>
          <w:tcPr>
            <w:tcW w:w="844" w:type="dxa"/>
          </w:tcPr>
          <w:p w14:paraId="756FEC5A" w14:textId="56307FFC" w:rsidR="004C518C" w:rsidRPr="0051113B" w:rsidRDefault="004C518C" w:rsidP="0051113B">
            <w:pPr>
              <w:keepNext/>
              <w:keepLines/>
              <w:spacing w:after="0" w:line="240" w:lineRule="auto"/>
              <w:jc w:val="center"/>
              <w:rPr>
                <w:rFonts w:ascii="Open Sans" w:eastAsia="Times New Roman" w:hAnsi="Open Sans" w:cs="Open Sans"/>
                <w:sz w:val="18"/>
                <w:szCs w:val="18"/>
                <w:lang w:eastAsia="sl-SI"/>
              </w:rPr>
            </w:pPr>
            <w:r>
              <w:rPr>
                <w:rFonts w:ascii="Open Sans" w:eastAsia="Times New Roman" w:hAnsi="Open Sans" w:cs="Open Sans"/>
                <w:sz w:val="18"/>
                <w:szCs w:val="18"/>
                <w:lang w:eastAsia="sl-SI"/>
              </w:rPr>
              <w:t>Št. sklopa:</w:t>
            </w:r>
          </w:p>
        </w:tc>
      </w:tr>
      <w:tr w:rsidR="004C518C" w:rsidRPr="0051113B" w14:paraId="53F74932" w14:textId="61CB2A96" w:rsidTr="004C518C">
        <w:trPr>
          <w:trHeight w:val="460"/>
        </w:trPr>
        <w:tc>
          <w:tcPr>
            <w:tcW w:w="5665" w:type="dxa"/>
            <w:shd w:val="clear" w:color="auto" w:fill="auto"/>
          </w:tcPr>
          <w:p w14:paraId="66BD167D" w14:textId="77777777" w:rsidR="004C518C" w:rsidRPr="0051113B" w:rsidRDefault="004C518C" w:rsidP="0051113B">
            <w:pPr>
              <w:keepNext/>
              <w:keepLines/>
              <w:spacing w:after="0" w:line="240" w:lineRule="auto"/>
              <w:jc w:val="both"/>
              <w:rPr>
                <w:rFonts w:ascii="Open Sans" w:eastAsia="Times New Roman" w:hAnsi="Open Sans" w:cs="Open Sans"/>
                <w:sz w:val="18"/>
                <w:szCs w:val="18"/>
                <w:lang w:eastAsia="sl-SI"/>
              </w:rPr>
            </w:pPr>
          </w:p>
        </w:tc>
        <w:tc>
          <w:tcPr>
            <w:tcW w:w="2835" w:type="dxa"/>
            <w:shd w:val="clear" w:color="auto" w:fill="auto"/>
          </w:tcPr>
          <w:p w14:paraId="7F149724" w14:textId="77777777" w:rsidR="004C518C" w:rsidRPr="0051113B" w:rsidRDefault="004C518C" w:rsidP="0051113B">
            <w:pPr>
              <w:keepNext/>
              <w:keepLines/>
              <w:spacing w:after="0" w:line="240" w:lineRule="auto"/>
              <w:jc w:val="both"/>
              <w:rPr>
                <w:rFonts w:ascii="Open Sans" w:eastAsia="Times New Roman" w:hAnsi="Open Sans" w:cs="Open Sans"/>
                <w:sz w:val="18"/>
                <w:szCs w:val="18"/>
                <w:lang w:eastAsia="sl-SI"/>
              </w:rPr>
            </w:pPr>
          </w:p>
        </w:tc>
        <w:tc>
          <w:tcPr>
            <w:tcW w:w="844" w:type="dxa"/>
          </w:tcPr>
          <w:p w14:paraId="4A2D99ED" w14:textId="77777777" w:rsidR="004C518C" w:rsidRPr="0051113B" w:rsidRDefault="004C518C" w:rsidP="0051113B">
            <w:pPr>
              <w:keepNext/>
              <w:keepLines/>
              <w:spacing w:after="0" w:line="240" w:lineRule="auto"/>
              <w:jc w:val="both"/>
              <w:rPr>
                <w:rFonts w:ascii="Open Sans" w:eastAsia="Times New Roman" w:hAnsi="Open Sans" w:cs="Open Sans"/>
                <w:sz w:val="18"/>
                <w:szCs w:val="18"/>
                <w:lang w:eastAsia="sl-SI"/>
              </w:rPr>
            </w:pPr>
          </w:p>
        </w:tc>
      </w:tr>
    </w:tbl>
    <w:p w14:paraId="50BFEC96" w14:textId="77777777" w:rsidR="0051113B" w:rsidRPr="0051113B" w:rsidRDefault="0051113B" w:rsidP="0051113B">
      <w:pPr>
        <w:keepNext/>
        <w:keepLines/>
        <w:spacing w:after="0" w:line="240" w:lineRule="auto"/>
        <w:jc w:val="both"/>
        <w:rPr>
          <w:rFonts w:ascii="Open Sans" w:eastAsia="Times New Roman" w:hAnsi="Open Sans" w:cs="Open Sans"/>
          <w:b/>
          <w:bCs/>
          <w:sz w:val="16"/>
          <w:szCs w:val="16"/>
          <w:lang w:eastAsia="sl-SI"/>
        </w:rPr>
      </w:pPr>
    </w:p>
    <w:p w14:paraId="6DE42622" w14:textId="77777777" w:rsidR="0051113B" w:rsidRPr="0051113B" w:rsidRDefault="0051113B" w:rsidP="0051113B">
      <w:pPr>
        <w:keepNext/>
        <w:keepLines/>
        <w:spacing w:after="0" w:line="240" w:lineRule="auto"/>
        <w:jc w:val="center"/>
        <w:rPr>
          <w:rFonts w:ascii="Open Sans" w:eastAsia="Times New Roman" w:hAnsi="Open Sans" w:cs="Open Sans"/>
          <w:b/>
          <w:bCs/>
          <w:sz w:val="18"/>
          <w:szCs w:val="18"/>
          <w:lang w:eastAsia="sl-SI"/>
        </w:rPr>
      </w:pPr>
      <w:r w:rsidRPr="0051113B">
        <w:rPr>
          <w:rFonts w:ascii="Open Sans" w:eastAsia="Times New Roman" w:hAnsi="Open Sans" w:cs="Open Sans"/>
          <w:b/>
          <w:bCs/>
          <w:sz w:val="18"/>
          <w:szCs w:val="18"/>
          <w:lang w:eastAsia="sl-SI"/>
        </w:rPr>
        <w:t>Pooblastilo A: v primeru, da je pri podizvajalcu označeno z "DA" - dajemo</w:t>
      </w:r>
    </w:p>
    <w:p w14:paraId="6497D8EA" w14:textId="77777777" w:rsidR="0051113B" w:rsidRPr="0051113B" w:rsidRDefault="0051113B" w:rsidP="0051113B">
      <w:pPr>
        <w:keepNext/>
        <w:keepLines/>
        <w:spacing w:after="0" w:line="240" w:lineRule="auto"/>
        <w:jc w:val="center"/>
        <w:rPr>
          <w:rFonts w:ascii="Open Sans" w:eastAsia="Times New Roman" w:hAnsi="Open Sans" w:cs="Open Sans"/>
          <w:b/>
          <w:bCs/>
          <w:sz w:val="18"/>
          <w:szCs w:val="18"/>
          <w:lang w:eastAsia="sl-SI"/>
        </w:rPr>
      </w:pPr>
      <w:r w:rsidRPr="0051113B">
        <w:rPr>
          <w:rFonts w:ascii="Open Sans" w:eastAsia="Times New Roman" w:hAnsi="Open Sans" w:cs="Open Sans"/>
          <w:b/>
          <w:bCs/>
          <w:sz w:val="18"/>
          <w:szCs w:val="18"/>
          <w:lang w:eastAsia="sl-SI"/>
        </w:rPr>
        <w:t>POOBLASTILO ZA NEPOSREDNO PLAČEVANJE PODIZVAJALCU</w:t>
      </w:r>
    </w:p>
    <w:p w14:paraId="30697EDF" w14:textId="77777777" w:rsidR="0051113B" w:rsidRPr="0051113B" w:rsidRDefault="0051113B" w:rsidP="0051113B">
      <w:pPr>
        <w:keepNext/>
        <w:keepLines/>
        <w:spacing w:after="0" w:line="240" w:lineRule="auto"/>
        <w:jc w:val="both"/>
        <w:rPr>
          <w:rFonts w:ascii="Open Sans" w:eastAsia="Times New Roman" w:hAnsi="Open Sans" w:cs="Open Sans"/>
          <w:sz w:val="18"/>
          <w:szCs w:val="18"/>
          <w:lang w:eastAsia="sl-SI"/>
        </w:rPr>
      </w:pPr>
    </w:p>
    <w:p w14:paraId="5A350022" w14:textId="77777777" w:rsidR="0051113B" w:rsidRPr="0051113B" w:rsidRDefault="0051113B" w:rsidP="0051113B">
      <w:pPr>
        <w:keepNext/>
        <w:keepLines/>
        <w:spacing w:after="0" w:line="240" w:lineRule="auto"/>
        <w:jc w:val="both"/>
        <w:rPr>
          <w:rFonts w:ascii="Open Sans" w:eastAsia="Times New Roman" w:hAnsi="Open Sans" w:cs="Open Sans"/>
          <w:sz w:val="18"/>
          <w:szCs w:val="18"/>
          <w:lang w:eastAsia="sl-SI"/>
        </w:rPr>
      </w:pPr>
      <w:r w:rsidRPr="0051113B">
        <w:rPr>
          <w:rFonts w:ascii="Open Sans" w:eastAsia="Times New Roman" w:hAnsi="Open Sans" w:cs="Open Sans"/>
          <w:sz w:val="18"/>
          <w:szCs w:val="18"/>
          <w:lang w:eastAsia="sl-SI"/>
        </w:rPr>
        <w:t xml:space="preserve">Pooblaščamo naročnika, da na podlagi potrjenega računa/situacije neposredno plačuje ponudnikove obveznosti do podizvajalca podizvajalcu, ki smo ga kot ponudnik navedli v zgornji tabeli in je označen z "DA". </w:t>
      </w:r>
    </w:p>
    <w:p w14:paraId="3E53115C" w14:textId="77777777" w:rsidR="0051113B" w:rsidRPr="0051113B" w:rsidRDefault="0051113B" w:rsidP="0051113B">
      <w:pPr>
        <w:keepNext/>
        <w:keepLines/>
        <w:spacing w:after="0" w:line="240" w:lineRule="auto"/>
        <w:jc w:val="both"/>
        <w:rPr>
          <w:rFonts w:ascii="Open Sans" w:eastAsia="Times New Roman" w:hAnsi="Open Sans" w:cs="Open Sans"/>
          <w:sz w:val="18"/>
          <w:szCs w:val="18"/>
          <w:lang w:eastAsia="sl-SI"/>
        </w:rPr>
      </w:pPr>
      <w:r w:rsidRPr="0051113B">
        <w:rPr>
          <w:rFonts w:ascii="Open Sans" w:eastAsia="Times New Roman" w:hAnsi="Open Sans" w:cs="Open Sans"/>
          <w:sz w:val="18"/>
          <w:szCs w:val="18"/>
          <w:lang w:eastAsia="sl-SI"/>
        </w:rPr>
        <w:t>S plačilom posameznega zneska podizvajalcu obveznost naročnika za plačilo ponudniku ugasne do višine tako plačanega zneska podizvajalcu.</w:t>
      </w:r>
    </w:p>
    <w:p w14:paraId="13CDDDAD" w14:textId="77777777" w:rsidR="0051113B" w:rsidRPr="0051113B" w:rsidRDefault="0051113B" w:rsidP="0051113B">
      <w:pPr>
        <w:keepNext/>
        <w:keepLines/>
        <w:tabs>
          <w:tab w:val="left" w:pos="2552"/>
        </w:tabs>
        <w:spacing w:after="0" w:line="240" w:lineRule="auto"/>
        <w:ind w:left="284" w:hanging="284"/>
        <w:jc w:val="both"/>
        <w:rPr>
          <w:rFonts w:ascii="Open Sans" w:eastAsia="Times New Roman" w:hAnsi="Open Sans" w:cs="Open Sans"/>
          <w:sz w:val="18"/>
          <w:szCs w:val="18"/>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51113B" w:rsidRPr="0051113B" w14:paraId="2E7CE173" w14:textId="77777777" w:rsidTr="002D534A">
        <w:trPr>
          <w:trHeight w:val="235"/>
        </w:trPr>
        <w:tc>
          <w:tcPr>
            <w:tcW w:w="3402" w:type="dxa"/>
            <w:tcBorders>
              <w:bottom w:val="single" w:sz="4" w:space="0" w:color="auto"/>
            </w:tcBorders>
          </w:tcPr>
          <w:p w14:paraId="5BBDF4DC" w14:textId="77777777" w:rsidR="0051113B" w:rsidRPr="0051113B" w:rsidRDefault="0051113B" w:rsidP="0051113B">
            <w:pPr>
              <w:keepNext/>
              <w:keepLines/>
              <w:spacing w:after="0" w:line="240" w:lineRule="auto"/>
              <w:jc w:val="both"/>
              <w:rPr>
                <w:rFonts w:ascii="Open Sans" w:eastAsia="Times New Roman" w:hAnsi="Open Sans" w:cs="Open Sans"/>
                <w:snapToGrid w:val="0"/>
                <w:color w:val="000000"/>
                <w:sz w:val="18"/>
                <w:szCs w:val="18"/>
                <w:lang w:eastAsia="sl-SI"/>
              </w:rPr>
            </w:pPr>
          </w:p>
        </w:tc>
        <w:tc>
          <w:tcPr>
            <w:tcW w:w="2268" w:type="dxa"/>
          </w:tcPr>
          <w:p w14:paraId="216792E9" w14:textId="77777777" w:rsidR="0051113B" w:rsidRPr="0051113B" w:rsidRDefault="0051113B" w:rsidP="0051113B">
            <w:pPr>
              <w:keepNext/>
              <w:keepLines/>
              <w:spacing w:after="0" w:line="240" w:lineRule="auto"/>
              <w:jc w:val="both"/>
              <w:rPr>
                <w:rFonts w:ascii="Open Sans" w:eastAsia="Times New Roman" w:hAnsi="Open Sans" w:cs="Open Sans"/>
                <w:snapToGrid w:val="0"/>
                <w:color w:val="000000"/>
                <w:sz w:val="18"/>
                <w:szCs w:val="18"/>
                <w:lang w:eastAsia="sl-SI"/>
              </w:rPr>
            </w:pPr>
          </w:p>
        </w:tc>
        <w:tc>
          <w:tcPr>
            <w:tcW w:w="3686" w:type="dxa"/>
            <w:tcBorders>
              <w:bottom w:val="single" w:sz="4" w:space="0" w:color="auto"/>
            </w:tcBorders>
          </w:tcPr>
          <w:p w14:paraId="1D7BB935" w14:textId="77777777" w:rsidR="0051113B" w:rsidRPr="0051113B" w:rsidRDefault="0051113B" w:rsidP="0051113B">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18"/>
                <w:szCs w:val="18"/>
                <w:lang w:eastAsia="sl-SI"/>
              </w:rPr>
            </w:pPr>
          </w:p>
        </w:tc>
      </w:tr>
      <w:tr w:rsidR="0051113B" w:rsidRPr="0051113B" w14:paraId="1772F473" w14:textId="77777777" w:rsidTr="002D534A">
        <w:trPr>
          <w:trHeight w:val="235"/>
        </w:trPr>
        <w:tc>
          <w:tcPr>
            <w:tcW w:w="3402" w:type="dxa"/>
            <w:tcBorders>
              <w:top w:val="single" w:sz="4" w:space="0" w:color="auto"/>
            </w:tcBorders>
          </w:tcPr>
          <w:p w14:paraId="07E1BF4A" w14:textId="77777777" w:rsidR="0051113B" w:rsidRPr="0051113B" w:rsidRDefault="0051113B" w:rsidP="0051113B">
            <w:pPr>
              <w:keepNext/>
              <w:keepLines/>
              <w:spacing w:after="0" w:line="240" w:lineRule="auto"/>
              <w:jc w:val="both"/>
              <w:rPr>
                <w:rFonts w:ascii="Open Sans" w:eastAsia="Times New Roman" w:hAnsi="Open Sans" w:cs="Open Sans"/>
                <w:snapToGrid w:val="0"/>
                <w:color w:val="000000"/>
                <w:sz w:val="18"/>
                <w:szCs w:val="18"/>
                <w:lang w:eastAsia="sl-SI"/>
              </w:rPr>
            </w:pPr>
            <w:r w:rsidRPr="0051113B">
              <w:rPr>
                <w:rFonts w:ascii="Open Sans" w:eastAsia="Times New Roman" w:hAnsi="Open Sans" w:cs="Open Sans"/>
                <w:snapToGrid w:val="0"/>
                <w:color w:val="000000"/>
                <w:sz w:val="18"/>
                <w:szCs w:val="18"/>
                <w:lang w:eastAsia="sl-SI"/>
              </w:rPr>
              <w:t>(kraj, datum)</w:t>
            </w:r>
          </w:p>
        </w:tc>
        <w:tc>
          <w:tcPr>
            <w:tcW w:w="2268" w:type="dxa"/>
          </w:tcPr>
          <w:p w14:paraId="7A742A6F" w14:textId="77777777" w:rsidR="0051113B" w:rsidRPr="0051113B" w:rsidRDefault="0051113B" w:rsidP="0051113B">
            <w:pPr>
              <w:keepNext/>
              <w:keepLines/>
              <w:spacing w:after="0" w:line="240" w:lineRule="auto"/>
              <w:jc w:val="center"/>
              <w:rPr>
                <w:rFonts w:ascii="Open Sans" w:eastAsia="Times New Roman" w:hAnsi="Open Sans" w:cs="Open Sans"/>
                <w:snapToGrid w:val="0"/>
                <w:color w:val="000000"/>
                <w:sz w:val="18"/>
                <w:szCs w:val="18"/>
                <w:lang w:eastAsia="sl-SI"/>
              </w:rPr>
            </w:pPr>
            <w:r w:rsidRPr="0051113B">
              <w:rPr>
                <w:rFonts w:ascii="Open Sans" w:eastAsia="Times New Roman" w:hAnsi="Open Sans" w:cs="Open Sans"/>
                <w:snapToGrid w:val="0"/>
                <w:color w:val="000000"/>
                <w:sz w:val="18"/>
                <w:szCs w:val="18"/>
                <w:lang w:eastAsia="sl-SI"/>
              </w:rPr>
              <w:t>žig</w:t>
            </w:r>
          </w:p>
        </w:tc>
        <w:tc>
          <w:tcPr>
            <w:tcW w:w="3686" w:type="dxa"/>
            <w:tcBorders>
              <w:top w:val="single" w:sz="4" w:space="0" w:color="auto"/>
            </w:tcBorders>
          </w:tcPr>
          <w:p w14:paraId="558CD923" w14:textId="77777777" w:rsidR="0051113B" w:rsidRPr="0051113B" w:rsidRDefault="0051113B" w:rsidP="0051113B">
            <w:pPr>
              <w:keepNext/>
              <w:keepLines/>
              <w:spacing w:after="0" w:line="240" w:lineRule="auto"/>
              <w:jc w:val="both"/>
              <w:rPr>
                <w:rFonts w:ascii="Open Sans" w:eastAsia="Times New Roman" w:hAnsi="Open Sans" w:cs="Open Sans"/>
                <w:snapToGrid w:val="0"/>
                <w:color w:val="000000"/>
                <w:sz w:val="18"/>
                <w:szCs w:val="18"/>
                <w:lang w:eastAsia="sl-SI"/>
              </w:rPr>
            </w:pPr>
            <w:r w:rsidRPr="0051113B">
              <w:rPr>
                <w:rFonts w:ascii="Open Sans" w:eastAsia="Times New Roman" w:hAnsi="Open Sans" w:cs="Open Sans"/>
                <w:snapToGrid w:val="0"/>
                <w:color w:val="000000"/>
                <w:sz w:val="18"/>
                <w:szCs w:val="18"/>
                <w:lang w:eastAsia="sl-SI"/>
              </w:rPr>
              <w:t>(</w:t>
            </w:r>
            <w:r w:rsidRPr="0051113B">
              <w:rPr>
                <w:rFonts w:ascii="Open Sans" w:eastAsia="Times New Roman" w:hAnsi="Open Sans" w:cs="Open Sans"/>
                <w:snapToGrid w:val="0"/>
                <w:sz w:val="18"/>
                <w:szCs w:val="18"/>
                <w:lang w:eastAsia="sl-SI"/>
              </w:rPr>
              <w:t>ime in priimek odgovorne osebe ter podpis gospodarskega subjekta</w:t>
            </w:r>
            <w:r w:rsidRPr="0051113B">
              <w:rPr>
                <w:rFonts w:ascii="Open Sans" w:eastAsia="Times New Roman" w:hAnsi="Open Sans" w:cs="Open Sans"/>
                <w:snapToGrid w:val="0"/>
                <w:color w:val="000000"/>
                <w:sz w:val="18"/>
                <w:szCs w:val="18"/>
                <w:lang w:eastAsia="sl-SI"/>
              </w:rPr>
              <w:t>)</w:t>
            </w:r>
          </w:p>
        </w:tc>
      </w:tr>
    </w:tbl>
    <w:p w14:paraId="3018A65C" w14:textId="77777777" w:rsidR="0051113B" w:rsidRPr="0051113B" w:rsidRDefault="0051113B" w:rsidP="0051113B">
      <w:pPr>
        <w:keepNext/>
        <w:keepLines/>
        <w:spacing w:after="0" w:line="240" w:lineRule="auto"/>
        <w:jc w:val="both"/>
        <w:rPr>
          <w:rFonts w:ascii="Open Sans" w:eastAsia="Times New Roman" w:hAnsi="Open Sans" w:cs="Open Sans"/>
          <w:b/>
          <w:sz w:val="18"/>
          <w:szCs w:val="18"/>
          <w:lang w:eastAsia="sl-SI"/>
        </w:rPr>
      </w:pPr>
    </w:p>
    <w:p w14:paraId="3CB2F54F" w14:textId="77777777" w:rsidR="0051113B" w:rsidRPr="0051113B" w:rsidRDefault="0051113B" w:rsidP="0051113B">
      <w:pPr>
        <w:keepNext/>
        <w:keepLines/>
        <w:spacing w:after="0" w:line="240" w:lineRule="auto"/>
        <w:jc w:val="center"/>
        <w:rPr>
          <w:rFonts w:ascii="Open Sans" w:eastAsia="Times New Roman" w:hAnsi="Open Sans" w:cs="Open Sans"/>
          <w:b/>
          <w:bCs/>
          <w:sz w:val="18"/>
          <w:szCs w:val="18"/>
          <w:lang w:eastAsia="sl-SI"/>
        </w:rPr>
      </w:pPr>
      <w:r w:rsidRPr="0051113B">
        <w:rPr>
          <w:rFonts w:ascii="Open Sans" w:eastAsia="Times New Roman" w:hAnsi="Open Sans" w:cs="Open Sans"/>
          <w:b/>
          <w:bCs/>
          <w:sz w:val="18"/>
          <w:szCs w:val="18"/>
          <w:lang w:eastAsia="sl-SI"/>
        </w:rPr>
        <w:t>Pooblastilo B: v primeru, da je pri podizvajalcu označeno z "NE" – ne dajemo</w:t>
      </w:r>
    </w:p>
    <w:p w14:paraId="3879A207" w14:textId="77777777" w:rsidR="0051113B" w:rsidRPr="0051113B" w:rsidRDefault="0051113B" w:rsidP="0051113B">
      <w:pPr>
        <w:keepNext/>
        <w:keepLines/>
        <w:spacing w:after="0" w:line="240" w:lineRule="auto"/>
        <w:jc w:val="center"/>
        <w:rPr>
          <w:rFonts w:ascii="Open Sans" w:eastAsia="Times New Roman" w:hAnsi="Open Sans" w:cs="Open Sans"/>
          <w:b/>
          <w:bCs/>
          <w:sz w:val="18"/>
          <w:szCs w:val="18"/>
          <w:lang w:eastAsia="sl-SI"/>
        </w:rPr>
      </w:pPr>
      <w:r w:rsidRPr="0051113B">
        <w:rPr>
          <w:rFonts w:ascii="Open Sans" w:eastAsia="Times New Roman" w:hAnsi="Open Sans" w:cs="Open Sans"/>
          <w:b/>
          <w:bCs/>
          <w:sz w:val="18"/>
          <w:szCs w:val="18"/>
          <w:lang w:eastAsia="sl-SI"/>
        </w:rPr>
        <w:t>POOBLASTILA ZA NEPOSREDNO PLAČEVANJE PODIZVAJALCU</w:t>
      </w:r>
    </w:p>
    <w:p w14:paraId="2D49C794" w14:textId="77777777" w:rsidR="0051113B" w:rsidRPr="0051113B" w:rsidRDefault="0051113B" w:rsidP="0051113B">
      <w:pPr>
        <w:keepNext/>
        <w:keepLines/>
        <w:spacing w:after="0" w:line="240" w:lineRule="auto"/>
        <w:jc w:val="both"/>
        <w:rPr>
          <w:rFonts w:ascii="Open Sans" w:eastAsia="Times New Roman" w:hAnsi="Open Sans" w:cs="Open Sans"/>
          <w:b/>
          <w:sz w:val="18"/>
          <w:szCs w:val="18"/>
          <w:lang w:eastAsia="sl-SI"/>
        </w:rPr>
      </w:pPr>
    </w:p>
    <w:p w14:paraId="027A34DD" w14:textId="77777777" w:rsidR="0051113B" w:rsidRPr="0051113B" w:rsidRDefault="0051113B" w:rsidP="0051113B">
      <w:pPr>
        <w:keepNext/>
        <w:keepLines/>
        <w:spacing w:after="0" w:line="240" w:lineRule="auto"/>
        <w:jc w:val="both"/>
        <w:rPr>
          <w:rFonts w:ascii="Open Sans" w:eastAsia="Times New Roman" w:hAnsi="Open Sans" w:cs="Open Sans"/>
          <w:sz w:val="18"/>
          <w:szCs w:val="18"/>
          <w:lang w:eastAsia="sl-SI"/>
        </w:rPr>
      </w:pPr>
      <w:r w:rsidRPr="0051113B">
        <w:rPr>
          <w:rFonts w:ascii="Open Sans" w:eastAsia="Times New Roman" w:hAnsi="Open Sans" w:cs="Open Sans"/>
          <w:sz w:val="18"/>
          <w:szCs w:val="18"/>
          <w:lang w:eastAsia="sl-SI"/>
        </w:rPr>
        <w:t>Nastopamo s podizvajalcem, ki ne zahteva neposredno plačilo, kar pomeni, da s tem ni podana zahteva za neposredno plačilo podizvajalcu in naročnik plačuje ponudnikove obveznosti do podizvajalca ponudniku.</w:t>
      </w:r>
    </w:p>
    <w:p w14:paraId="254AA953" w14:textId="77777777" w:rsidR="0051113B" w:rsidRPr="0051113B" w:rsidRDefault="0051113B" w:rsidP="0051113B">
      <w:pPr>
        <w:keepNext/>
        <w:keepLines/>
        <w:spacing w:after="0" w:line="240" w:lineRule="auto"/>
        <w:jc w:val="both"/>
        <w:rPr>
          <w:rFonts w:ascii="Open Sans" w:eastAsia="Times New Roman" w:hAnsi="Open Sans" w:cs="Open Sans"/>
          <w:sz w:val="18"/>
          <w:szCs w:val="18"/>
          <w:lang w:eastAsia="sl-SI"/>
        </w:rPr>
      </w:pPr>
      <w:r w:rsidRPr="0051113B">
        <w:rPr>
          <w:rFonts w:ascii="Open Sans" w:eastAsia="Times New Roman" w:hAnsi="Open Sans" w:cs="Open Sans"/>
          <w:sz w:val="18"/>
          <w:szCs w:val="18"/>
          <w:lang w:eastAsia="sl-SI"/>
        </w:rPr>
        <w:t>V tem primeru bo naročnik od ponudnika zahteval, da mu najpozneje v 60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p w14:paraId="3C4EA0FC" w14:textId="77777777" w:rsidR="0051113B" w:rsidRPr="0051113B" w:rsidRDefault="0051113B" w:rsidP="0051113B">
      <w:pPr>
        <w:keepNext/>
        <w:keepLines/>
        <w:tabs>
          <w:tab w:val="left" w:pos="2552"/>
        </w:tabs>
        <w:spacing w:after="0" w:line="240" w:lineRule="auto"/>
        <w:ind w:left="284" w:hanging="284"/>
        <w:jc w:val="both"/>
        <w:rPr>
          <w:rFonts w:ascii="Open Sans" w:eastAsia="Times New Roman" w:hAnsi="Open Sans" w:cs="Open Sans"/>
          <w:sz w:val="18"/>
          <w:szCs w:val="18"/>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51113B" w:rsidRPr="0051113B" w14:paraId="50C03A50" w14:textId="77777777" w:rsidTr="002D534A">
        <w:trPr>
          <w:trHeight w:val="235"/>
        </w:trPr>
        <w:tc>
          <w:tcPr>
            <w:tcW w:w="3402" w:type="dxa"/>
            <w:tcBorders>
              <w:bottom w:val="single" w:sz="4" w:space="0" w:color="auto"/>
            </w:tcBorders>
          </w:tcPr>
          <w:p w14:paraId="2F82A722" w14:textId="77777777" w:rsidR="0051113B" w:rsidRPr="0051113B" w:rsidRDefault="0051113B" w:rsidP="0051113B">
            <w:pPr>
              <w:keepNext/>
              <w:keepLines/>
              <w:spacing w:after="0" w:line="240" w:lineRule="auto"/>
              <w:jc w:val="both"/>
              <w:rPr>
                <w:rFonts w:ascii="Open Sans" w:eastAsia="Times New Roman" w:hAnsi="Open Sans" w:cs="Open Sans"/>
                <w:snapToGrid w:val="0"/>
                <w:color w:val="000000"/>
                <w:sz w:val="18"/>
                <w:szCs w:val="18"/>
                <w:lang w:eastAsia="sl-SI"/>
              </w:rPr>
            </w:pPr>
          </w:p>
        </w:tc>
        <w:tc>
          <w:tcPr>
            <w:tcW w:w="2268" w:type="dxa"/>
          </w:tcPr>
          <w:p w14:paraId="4252970C" w14:textId="77777777" w:rsidR="0051113B" w:rsidRPr="0051113B" w:rsidRDefault="0051113B" w:rsidP="0051113B">
            <w:pPr>
              <w:keepNext/>
              <w:keepLines/>
              <w:spacing w:after="0" w:line="240" w:lineRule="auto"/>
              <w:jc w:val="both"/>
              <w:rPr>
                <w:rFonts w:ascii="Open Sans" w:eastAsia="Times New Roman" w:hAnsi="Open Sans" w:cs="Open Sans"/>
                <w:snapToGrid w:val="0"/>
                <w:color w:val="000000"/>
                <w:sz w:val="18"/>
                <w:szCs w:val="18"/>
                <w:lang w:eastAsia="sl-SI"/>
              </w:rPr>
            </w:pPr>
          </w:p>
        </w:tc>
        <w:tc>
          <w:tcPr>
            <w:tcW w:w="3686" w:type="dxa"/>
            <w:tcBorders>
              <w:bottom w:val="single" w:sz="4" w:space="0" w:color="auto"/>
            </w:tcBorders>
          </w:tcPr>
          <w:p w14:paraId="75797D13" w14:textId="77777777" w:rsidR="0051113B" w:rsidRPr="0051113B" w:rsidRDefault="0051113B" w:rsidP="0051113B">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18"/>
                <w:szCs w:val="18"/>
                <w:lang w:eastAsia="sl-SI"/>
              </w:rPr>
            </w:pPr>
          </w:p>
        </w:tc>
      </w:tr>
      <w:tr w:rsidR="0051113B" w:rsidRPr="0051113B" w14:paraId="12BDB550" w14:textId="77777777" w:rsidTr="002D534A">
        <w:trPr>
          <w:trHeight w:val="235"/>
        </w:trPr>
        <w:tc>
          <w:tcPr>
            <w:tcW w:w="3402" w:type="dxa"/>
            <w:tcBorders>
              <w:top w:val="single" w:sz="4" w:space="0" w:color="auto"/>
            </w:tcBorders>
          </w:tcPr>
          <w:p w14:paraId="7989E501" w14:textId="77777777" w:rsidR="0051113B" w:rsidRPr="0051113B" w:rsidRDefault="0051113B" w:rsidP="0051113B">
            <w:pPr>
              <w:keepNext/>
              <w:keepLines/>
              <w:spacing w:after="0" w:line="240" w:lineRule="auto"/>
              <w:jc w:val="both"/>
              <w:rPr>
                <w:rFonts w:ascii="Open Sans" w:eastAsia="Times New Roman" w:hAnsi="Open Sans" w:cs="Open Sans"/>
                <w:snapToGrid w:val="0"/>
                <w:color w:val="000000"/>
                <w:sz w:val="18"/>
                <w:szCs w:val="18"/>
                <w:lang w:eastAsia="sl-SI"/>
              </w:rPr>
            </w:pPr>
            <w:r w:rsidRPr="0051113B">
              <w:rPr>
                <w:rFonts w:ascii="Open Sans" w:eastAsia="Times New Roman" w:hAnsi="Open Sans" w:cs="Open Sans"/>
                <w:snapToGrid w:val="0"/>
                <w:color w:val="000000"/>
                <w:sz w:val="18"/>
                <w:szCs w:val="18"/>
                <w:lang w:eastAsia="sl-SI"/>
              </w:rPr>
              <w:t>(kraj, datum)</w:t>
            </w:r>
          </w:p>
        </w:tc>
        <w:tc>
          <w:tcPr>
            <w:tcW w:w="2268" w:type="dxa"/>
          </w:tcPr>
          <w:p w14:paraId="3A233E51" w14:textId="77777777" w:rsidR="0051113B" w:rsidRPr="0051113B" w:rsidRDefault="0051113B" w:rsidP="0051113B">
            <w:pPr>
              <w:keepNext/>
              <w:keepLines/>
              <w:spacing w:after="0" w:line="240" w:lineRule="auto"/>
              <w:jc w:val="center"/>
              <w:rPr>
                <w:rFonts w:ascii="Open Sans" w:eastAsia="Times New Roman" w:hAnsi="Open Sans" w:cs="Open Sans"/>
                <w:snapToGrid w:val="0"/>
                <w:color w:val="000000"/>
                <w:sz w:val="18"/>
                <w:szCs w:val="18"/>
                <w:lang w:eastAsia="sl-SI"/>
              </w:rPr>
            </w:pPr>
            <w:r w:rsidRPr="0051113B">
              <w:rPr>
                <w:rFonts w:ascii="Open Sans" w:eastAsia="Times New Roman" w:hAnsi="Open Sans" w:cs="Open Sans"/>
                <w:snapToGrid w:val="0"/>
                <w:color w:val="000000"/>
                <w:sz w:val="18"/>
                <w:szCs w:val="18"/>
                <w:lang w:eastAsia="sl-SI"/>
              </w:rPr>
              <w:t>žig</w:t>
            </w:r>
          </w:p>
        </w:tc>
        <w:tc>
          <w:tcPr>
            <w:tcW w:w="3686" w:type="dxa"/>
            <w:tcBorders>
              <w:top w:val="single" w:sz="4" w:space="0" w:color="auto"/>
            </w:tcBorders>
          </w:tcPr>
          <w:p w14:paraId="751A7314" w14:textId="77777777" w:rsidR="0051113B" w:rsidRPr="0051113B" w:rsidRDefault="0051113B" w:rsidP="0051113B">
            <w:pPr>
              <w:keepNext/>
              <w:keepLines/>
              <w:spacing w:after="0" w:line="240" w:lineRule="auto"/>
              <w:jc w:val="both"/>
              <w:rPr>
                <w:rFonts w:ascii="Open Sans" w:eastAsia="Times New Roman" w:hAnsi="Open Sans" w:cs="Open Sans"/>
                <w:snapToGrid w:val="0"/>
                <w:color w:val="000000"/>
                <w:sz w:val="18"/>
                <w:szCs w:val="18"/>
                <w:lang w:eastAsia="sl-SI"/>
              </w:rPr>
            </w:pPr>
            <w:r w:rsidRPr="0051113B">
              <w:rPr>
                <w:rFonts w:ascii="Open Sans" w:eastAsia="Times New Roman" w:hAnsi="Open Sans" w:cs="Open Sans"/>
                <w:snapToGrid w:val="0"/>
                <w:color w:val="000000"/>
                <w:sz w:val="18"/>
                <w:szCs w:val="18"/>
                <w:lang w:eastAsia="sl-SI"/>
              </w:rPr>
              <w:t>(</w:t>
            </w:r>
            <w:r w:rsidRPr="0051113B">
              <w:rPr>
                <w:rFonts w:ascii="Open Sans" w:eastAsia="Times New Roman" w:hAnsi="Open Sans" w:cs="Open Sans"/>
                <w:snapToGrid w:val="0"/>
                <w:sz w:val="18"/>
                <w:szCs w:val="18"/>
                <w:lang w:eastAsia="sl-SI"/>
              </w:rPr>
              <w:t>ime in priimek odgovorne osebe ter podpis kandidata - ponudnika</w:t>
            </w:r>
            <w:r w:rsidRPr="0051113B">
              <w:rPr>
                <w:rFonts w:ascii="Open Sans" w:eastAsia="Times New Roman" w:hAnsi="Open Sans" w:cs="Open Sans"/>
                <w:snapToGrid w:val="0"/>
                <w:color w:val="000000"/>
                <w:sz w:val="18"/>
                <w:szCs w:val="18"/>
                <w:lang w:eastAsia="sl-SI"/>
              </w:rPr>
              <w:t>)</w:t>
            </w:r>
          </w:p>
        </w:tc>
      </w:tr>
    </w:tbl>
    <w:p w14:paraId="12E17909"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i/>
          <w:sz w:val="18"/>
          <w:szCs w:val="18"/>
          <w:lang w:eastAsia="sl-SI"/>
        </w:rPr>
      </w:pPr>
    </w:p>
    <w:p w14:paraId="6EECFFDF"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i/>
          <w:sz w:val="16"/>
          <w:szCs w:val="16"/>
          <w:lang w:eastAsia="sl-SI"/>
        </w:rPr>
      </w:pPr>
      <w:r w:rsidRPr="0051113B">
        <w:rPr>
          <w:rFonts w:ascii="Open Sans" w:eastAsia="Times New Roman" w:hAnsi="Open Sans" w:cs="Open Sans"/>
          <w:b/>
          <w:i/>
          <w:sz w:val="16"/>
          <w:szCs w:val="16"/>
          <w:lang w:eastAsia="sl-SI"/>
        </w:rPr>
        <w:t>Opomba:</w:t>
      </w:r>
      <w:r w:rsidRPr="0051113B">
        <w:rPr>
          <w:rFonts w:ascii="Open Sans" w:eastAsia="Times New Roman" w:hAnsi="Open Sans" w:cs="Open Sans"/>
          <w:i/>
          <w:sz w:val="16"/>
          <w:szCs w:val="16"/>
          <w:lang w:eastAsia="sl-SI"/>
        </w:rPr>
        <w:t xml:space="preserve"> </w:t>
      </w:r>
    </w:p>
    <w:p w14:paraId="1520F14B" w14:textId="77777777" w:rsidR="0051113B" w:rsidRPr="0051113B" w:rsidRDefault="0051113B" w:rsidP="0051113B">
      <w:pPr>
        <w:keepNext/>
        <w:keepLines/>
        <w:numPr>
          <w:ilvl w:val="0"/>
          <w:numId w:val="3"/>
        </w:numPr>
        <w:tabs>
          <w:tab w:val="clear" w:pos="360"/>
        </w:tabs>
        <w:spacing w:after="0" w:line="240" w:lineRule="auto"/>
        <w:ind w:left="284" w:hanging="218"/>
        <w:jc w:val="both"/>
        <w:rPr>
          <w:rFonts w:ascii="Open Sans" w:eastAsia="Times New Roman" w:hAnsi="Open Sans" w:cs="Open Sans"/>
          <w:i/>
          <w:iCs/>
          <w:sz w:val="16"/>
          <w:szCs w:val="16"/>
          <w:lang w:eastAsia="sl-SI"/>
        </w:rPr>
      </w:pPr>
      <w:r w:rsidRPr="0051113B">
        <w:rPr>
          <w:rFonts w:ascii="Open Sans" w:eastAsia="Times New Roman" w:hAnsi="Open Sans" w:cs="Open Sans"/>
          <w:i/>
          <w:iCs/>
          <w:sz w:val="16"/>
          <w:szCs w:val="16"/>
          <w:lang w:eastAsia="sl-SI"/>
        </w:rPr>
        <w:t>Obrazec se izpolni in podpiše, kadar namerava ponudnik izvesti javno naročilo s podizvajalcem, in sicer: če je podizvajalec označen z »DA« - se podpiše Pooblastilo A, če je podizvajalec označen z »NE« - se podpiše Pooblastilo B.</w:t>
      </w:r>
    </w:p>
    <w:p w14:paraId="2BD597A6" w14:textId="77777777" w:rsidR="0051113B" w:rsidRPr="0051113B" w:rsidRDefault="0051113B" w:rsidP="0051113B">
      <w:pPr>
        <w:keepNext/>
        <w:keepLines/>
        <w:numPr>
          <w:ilvl w:val="0"/>
          <w:numId w:val="3"/>
        </w:numPr>
        <w:tabs>
          <w:tab w:val="clear" w:pos="360"/>
        </w:tabs>
        <w:spacing w:after="0" w:line="240" w:lineRule="auto"/>
        <w:ind w:left="284" w:hanging="218"/>
        <w:jc w:val="both"/>
        <w:rPr>
          <w:rFonts w:ascii="Open Sans" w:eastAsia="Times New Roman" w:hAnsi="Open Sans" w:cs="Open Sans"/>
          <w:i/>
          <w:iCs/>
          <w:sz w:val="16"/>
          <w:szCs w:val="16"/>
          <w:lang w:eastAsia="sl-SI"/>
        </w:rPr>
      </w:pPr>
      <w:r w:rsidRPr="0051113B">
        <w:rPr>
          <w:rFonts w:ascii="Open Sans" w:eastAsia="Times New Roman" w:hAnsi="Open Sans" w:cs="Open Sans"/>
          <w:i/>
          <w:iCs/>
          <w:sz w:val="16"/>
          <w:szCs w:val="16"/>
          <w:lang w:eastAsia="sl-SI"/>
        </w:rPr>
        <w:t>Obrazec se izpolni za vsakega podizvajalca posebej.</w:t>
      </w:r>
    </w:p>
    <w:p w14:paraId="3C278722" w14:textId="77777777" w:rsidR="0051113B" w:rsidRPr="0051113B" w:rsidRDefault="0051113B" w:rsidP="0051113B">
      <w:pPr>
        <w:keepNext/>
        <w:keepLines/>
        <w:numPr>
          <w:ilvl w:val="0"/>
          <w:numId w:val="3"/>
        </w:numPr>
        <w:tabs>
          <w:tab w:val="clear" w:pos="360"/>
        </w:tabs>
        <w:spacing w:after="0" w:line="240" w:lineRule="auto"/>
        <w:ind w:left="284" w:hanging="218"/>
        <w:jc w:val="both"/>
        <w:rPr>
          <w:rFonts w:ascii="Open Sans" w:eastAsia="Times New Roman" w:hAnsi="Open Sans" w:cs="Open Sans"/>
          <w:i/>
          <w:iCs/>
          <w:sz w:val="16"/>
          <w:szCs w:val="16"/>
          <w:lang w:eastAsia="sl-SI"/>
        </w:rPr>
      </w:pPr>
      <w:r w:rsidRPr="0051113B">
        <w:rPr>
          <w:rFonts w:ascii="Open Sans" w:eastAsia="Times New Roman" w:hAnsi="Open Sans" w:cs="Open Sans"/>
          <w:i/>
          <w:iCs/>
          <w:sz w:val="16"/>
          <w:szCs w:val="16"/>
          <w:lang w:eastAsia="sl-SI"/>
        </w:rPr>
        <w:t xml:space="preserve">V primeru, da ponudnik ne namerava izvesti javno naročilo s podizvajalcem, obrazca ni potrebno izpolniti ter predložiti.  </w:t>
      </w:r>
    </w:p>
    <w:p w14:paraId="5377F64C" w14:textId="77777777" w:rsidR="0051113B" w:rsidRPr="0051113B" w:rsidRDefault="0051113B" w:rsidP="0051113B">
      <w:pPr>
        <w:keepNext/>
        <w:keepLines/>
        <w:tabs>
          <w:tab w:val="left" w:pos="567"/>
          <w:tab w:val="num" w:pos="851"/>
          <w:tab w:val="left" w:pos="993"/>
        </w:tabs>
        <w:spacing w:after="0" w:line="240" w:lineRule="auto"/>
        <w:jc w:val="both"/>
        <w:rPr>
          <w:rFonts w:ascii="Open Sans" w:eastAsia="Times New Roman" w:hAnsi="Open Sans" w:cs="Open Sans"/>
          <w:b/>
          <w:i/>
          <w:sz w:val="16"/>
          <w:szCs w:val="16"/>
          <w:lang w:eastAsia="sl-SI"/>
        </w:rPr>
      </w:pPr>
    </w:p>
    <w:p w14:paraId="3C309E5F" w14:textId="77777777" w:rsidR="0051113B" w:rsidRPr="0051113B" w:rsidRDefault="0051113B" w:rsidP="0051113B">
      <w:pPr>
        <w:keepNext/>
        <w:keepLines/>
        <w:tabs>
          <w:tab w:val="left" w:pos="567"/>
          <w:tab w:val="num" w:pos="851"/>
          <w:tab w:val="left" w:pos="993"/>
        </w:tabs>
        <w:spacing w:after="0" w:line="240" w:lineRule="auto"/>
        <w:jc w:val="both"/>
        <w:rPr>
          <w:rFonts w:ascii="Open Sans" w:eastAsia="Times New Roman" w:hAnsi="Open Sans" w:cs="Open Sans"/>
          <w:sz w:val="16"/>
          <w:szCs w:val="16"/>
          <w:lang w:eastAsia="sl-SI"/>
        </w:rPr>
      </w:pPr>
      <w:r w:rsidRPr="0051113B">
        <w:rPr>
          <w:rFonts w:ascii="Open Sans" w:eastAsia="Times New Roman" w:hAnsi="Open Sans" w:cs="Open Sans"/>
          <w:b/>
          <w:i/>
          <w:sz w:val="16"/>
          <w:szCs w:val="16"/>
          <w:lang w:eastAsia="sl-SI"/>
        </w:rPr>
        <w:t xml:space="preserve">Navodilo: </w:t>
      </w:r>
      <w:r w:rsidRPr="0051113B">
        <w:rPr>
          <w:rFonts w:ascii="Open Sans" w:eastAsia="Times New Roman" w:hAnsi="Open Sans" w:cs="Open Sans"/>
          <w:i/>
          <w:sz w:val="16"/>
          <w:szCs w:val="16"/>
          <w:lang w:eastAsia="sl-SI"/>
        </w:rPr>
        <w:t>Obrazec se po potrebi kopira!</w:t>
      </w:r>
      <w:r w:rsidRPr="0051113B">
        <w:rPr>
          <w:rFonts w:ascii="Open Sans" w:eastAsia="Times New Roman" w:hAnsi="Open Sans" w:cs="Open Sans"/>
          <w:b/>
          <w:sz w:val="16"/>
          <w:szCs w:val="16"/>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51113B" w:rsidRPr="0051113B" w14:paraId="00FB54C2" w14:textId="77777777" w:rsidTr="002D534A">
        <w:tc>
          <w:tcPr>
            <w:tcW w:w="8008" w:type="dxa"/>
            <w:tcBorders>
              <w:top w:val="single" w:sz="4" w:space="0" w:color="auto"/>
              <w:bottom w:val="single" w:sz="4" w:space="0" w:color="auto"/>
            </w:tcBorders>
          </w:tcPr>
          <w:p w14:paraId="30387768" w14:textId="77777777" w:rsidR="0051113B" w:rsidRPr="0051113B" w:rsidRDefault="0051113B" w:rsidP="0051113B">
            <w:pPr>
              <w:keepNext/>
              <w:keepLines/>
              <w:spacing w:after="0" w:line="240" w:lineRule="auto"/>
              <w:jc w:val="both"/>
              <w:outlineLvl w:val="1"/>
              <w:rPr>
                <w:rFonts w:ascii="Open Sans" w:eastAsia="Times New Roman" w:hAnsi="Open Sans" w:cs="Open Sans"/>
                <w:b/>
                <w:sz w:val="20"/>
                <w:szCs w:val="20"/>
                <w:lang w:eastAsia="sl-SI"/>
              </w:rPr>
            </w:pPr>
            <w:bookmarkStart w:id="29" w:name="_Toc495914072"/>
            <w:r w:rsidRPr="0051113B">
              <w:rPr>
                <w:rFonts w:ascii="Open Sans" w:eastAsia="Times New Roman" w:hAnsi="Open Sans" w:cs="Open Sans"/>
                <w:b/>
                <w:sz w:val="20"/>
                <w:szCs w:val="20"/>
                <w:lang w:eastAsia="sl-SI"/>
              </w:rPr>
              <w:lastRenderedPageBreak/>
              <w:t>SOGLASJE PODIZVAJALCA ZA NEPOSREDNA PLAČILA</w:t>
            </w:r>
            <w:bookmarkEnd w:id="29"/>
          </w:p>
        </w:tc>
        <w:tc>
          <w:tcPr>
            <w:tcW w:w="1418" w:type="dxa"/>
            <w:tcBorders>
              <w:top w:val="single" w:sz="4" w:space="0" w:color="auto"/>
              <w:bottom w:val="single" w:sz="4" w:space="0" w:color="auto"/>
            </w:tcBorders>
          </w:tcPr>
          <w:p w14:paraId="0149A2E8" w14:textId="77777777" w:rsidR="0051113B" w:rsidRPr="0051113B" w:rsidRDefault="0051113B" w:rsidP="0051113B">
            <w:pPr>
              <w:keepNext/>
              <w:keepLines/>
              <w:spacing w:after="0" w:line="240" w:lineRule="auto"/>
              <w:jc w:val="both"/>
              <w:outlineLvl w:val="1"/>
              <w:rPr>
                <w:rFonts w:ascii="Open Sans" w:eastAsia="Times New Roman" w:hAnsi="Open Sans" w:cs="Open Sans"/>
                <w:b/>
                <w:i/>
                <w:sz w:val="20"/>
                <w:szCs w:val="20"/>
                <w:lang w:eastAsia="sl-SI"/>
              </w:rPr>
            </w:pPr>
            <w:r w:rsidRPr="0051113B">
              <w:rPr>
                <w:rFonts w:ascii="Open Sans" w:eastAsia="Times New Roman" w:hAnsi="Open Sans" w:cs="Open Sans"/>
                <w:b/>
                <w:sz w:val="20"/>
                <w:szCs w:val="20"/>
                <w:lang w:eastAsia="sl-SI"/>
              </w:rPr>
              <w:t>Priloga 4/2</w:t>
            </w:r>
          </w:p>
        </w:tc>
      </w:tr>
    </w:tbl>
    <w:p w14:paraId="44EF4BFA"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p>
    <w:p w14:paraId="2B428F52" w14:textId="4296FFE4" w:rsidR="0051113B" w:rsidRPr="0051113B" w:rsidRDefault="0051113B" w:rsidP="0051113B">
      <w:pPr>
        <w:keepNext/>
        <w:keepLines/>
        <w:spacing w:after="0" w:line="240" w:lineRule="auto"/>
        <w:jc w:val="both"/>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t>ENLJ-SPV-141/26</w:t>
      </w:r>
      <w:r w:rsidRPr="0051113B">
        <w:rPr>
          <w:rFonts w:ascii="Open Sans" w:eastAsia="Times New Roman" w:hAnsi="Open Sans" w:cs="Open Sans"/>
          <w:b/>
          <w:sz w:val="20"/>
          <w:szCs w:val="20"/>
          <w:lang w:eastAsia="sl-SI"/>
        </w:rPr>
        <w:t xml:space="preserve"> – </w:t>
      </w:r>
      <w:r>
        <w:rPr>
          <w:rFonts w:ascii="Open Sans" w:eastAsia="Times New Roman" w:hAnsi="Open Sans" w:cs="Open Sans"/>
          <w:b/>
          <w:sz w:val="20"/>
          <w:szCs w:val="20"/>
          <w:lang w:eastAsia="sl-SI"/>
        </w:rPr>
        <w:t>Strojno vzdrževalna dela na napravah v glavnem pogonskem objektu po sklopih</w:t>
      </w:r>
    </w:p>
    <w:p w14:paraId="338111AF"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2551"/>
        <w:gridCol w:w="2551"/>
      </w:tblGrid>
      <w:tr w:rsidR="0051113B" w:rsidRPr="0051113B" w14:paraId="23FDE8A9" w14:textId="77777777" w:rsidTr="002D534A">
        <w:trPr>
          <w:trHeight w:val="385"/>
          <w:jc w:val="center"/>
        </w:trPr>
        <w:tc>
          <w:tcPr>
            <w:tcW w:w="4106" w:type="dxa"/>
          </w:tcPr>
          <w:p w14:paraId="799038B1"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r w:rsidRPr="0051113B">
              <w:rPr>
                <w:rFonts w:ascii="Open Sans" w:eastAsia="Times New Roman" w:hAnsi="Open Sans" w:cs="Open Sans"/>
                <w:sz w:val="20"/>
                <w:szCs w:val="20"/>
                <w:lang w:eastAsia="sl-SI"/>
              </w:rPr>
              <w:t>NAZIV PODIZVAJALCA</w:t>
            </w:r>
          </w:p>
          <w:p w14:paraId="2CDBE180"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p>
        </w:tc>
        <w:tc>
          <w:tcPr>
            <w:tcW w:w="5102" w:type="dxa"/>
            <w:gridSpan w:val="2"/>
          </w:tcPr>
          <w:p w14:paraId="0A66C771"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p>
        </w:tc>
      </w:tr>
      <w:tr w:rsidR="0051113B" w:rsidRPr="0051113B" w14:paraId="1ABDDC01" w14:textId="77777777" w:rsidTr="002D534A">
        <w:trPr>
          <w:jc w:val="center"/>
        </w:trPr>
        <w:tc>
          <w:tcPr>
            <w:tcW w:w="4106" w:type="dxa"/>
          </w:tcPr>
          <w:p w14:paraId="5ED34E1F"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r w:rsidRPr="0051113B">
              <w:rPr>
                <w:rFonts w:ascii="Open Sans" w:eastAsia="Times New Roman" w:hAnsi="Open Sans" w:cs="Open Sans"/>
                <w:sz w:val="20"/>
                <w:szCs w:val="20"/>
                <w:lang w:eastAsia="sl-SI"/>
              </w:rPr>
              <w:t>POLNI NASLOV</w:t>
            </w:r>
          </w:p>
          <w:p w14:paraId="6B68D3F9"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p>
        </w:tc>
        <w:tc>
          <w:tcPr>
            <w:tcW w:w="5102" w:type="dxa"/>
            <w:gridSpan w:val="2"/>
          </w:tcPr>
          <w:p w14:paraId="2F98FA0F"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p>
        </w:tc>
      </w:tr>
      <w:tr w:rsidR="0051113B" w:rsidRPr="0051113B" w14:paraId="15209857" w14:textId="77777777" w:rsidTr="002D534A">
        <w:trPr>
          <w:jc w:val="center"/>
        </w:trPr>
        <w:tc>
          <w:tcPr>
            <w:tcW w:w="4106" w:type="dxa"/>
          </w:tcPr>
          <w:p w14:paraId="00ADE1F1"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r w:rsidRPr="0051113B">
              <w:rPr>
                <w:rFonts w:ascii="Open Sans" w:eastAsia="Times New Roman" w:hAnsi="Open Sans" w:cs="Open Sans"/>
                <w:sz w:val="20"/>
                <w:szCs w:val="20"/>
                <w:lang w:eastAsia="sl-SI"/>
              </w:rPr>
              <w:t>TELEFON</w:t>
            </w:r>
          </w:p>
          <w:p w14:paraId="29C18A48"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p>
        </w:tc>
        <w:tc>
          <w:tcPr>
            <w:tcW w:w="5102" w:type="dxa"/>
            <w:gridSpan w:val="2"/>
          </w:tcPr>
          <w:p w14:paraId="00E2BAB0"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p>
        </w:tc>
      </w:tr>
      <w:tr w:rsidR="0051113B" w:rsidRPr="0051113B" w14:paraId="119DD770" w14:textId="77777777" w:rsidTr="002D534A">
        <w:trPr>
          <w:jc w:val="center"/>
        </w:trPr>
        <w:tc>
          <w:tcPr>
            <w:tcW w:w="4106" w:type="dxa"/>
            <w:tcBorders>
              <w:top w:val="single" w:sz="4" w:space="0" w:color="auto"/>
              <w:left w:val="single" w:sz="4" w:space="0" w:color="auto"/>
              <w:bottom w:val="single" w:sz="4" w:space="0" w:color="auto"/>
              <w:right w:val="single" w:sz="4" w:space="0" w:color="auto"/>
            </w:tcBorders>
          </w:tcPr>
          <w:p w14:paraId="1E810BC0"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r w:rsidRPr="0051113B">
              <w:rPr>
                <w:rFonts w:ascii="Open Sans" w:eastAsia="Times New Roman" w:hAnsi="Open Sans" w:cs="Open Sans"/>
                <w:sz w:val="20"/>
                <w:szCs w:val="20"/>
                <w:lang w:eastAsia="sl-SI"/>
              </w:rPr>
              <w:t>KONTAKTNA OSEBA</w:t>
            </w:r>
          </w:p>
        </w:tc>
        <w:tc>
          <w:tcPr>
            <w:tcW w:w="5102" w:type="dxa"/>
            <w:gridSpan w:val="2"/>
            <w:tcBorders>
              <w:top w:val="single" w:sz="4" w:space="0" w:color="auto"/>
              <w:left w:val="single" w:sz="4" w:space="0" w:color="auto"/>
              <w:bottom w:val="single" w:sz="4" w:space="0" w:color="auto"/>
              <w:right w:val="single" w:sz="4" w:space="0" w:color="auto"/>
            </w:tcBorders>
          </w:tcPr>
          <w:p w14:paraId="57AC8CAE"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p>
        </w:tc>
      </w:tr>
      <w:tr w:rsidR="0051113B" w:rsidRPr="0051113B" w14:paraId="3E4777DC" w14:textId="77777777" w:rsidTr="002D534A">
        <w:trPr>
          <w:jc w:val="center"/>
        </w:trPr>
        <w:tc>
          <w:tcPr>
            <w:tcW w:w="4106" w:type="dxa"/>
            <w:tcBorders>
              <w:top w:val="single" w:sz="4" w:space="0" w:color="auto"/>
              <w:left w:val="single" w:sz="4" w:space="0" w:color="auto"/>
              <w:bottom w:val="single" w:sz="4" w:space="0" w:color="auto"/>
              <w:right w:val="single" w:sz="4" w:space="0" w:color="auto"/>
            </w:tcBorders>
          </w:tcPr>
          <w:p w14:paraId="6F5EB090"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r w:rsidRPr="0051113B">
              <w:rPr>
                <w:rFonts w:ascii="Open Sans" w:eastAsia="Times New Roman" w:hAnsi="Open Sans" w:cs="Open Sans"/>
                <w:sz w:val="20"/>
                <w:szCs w:val="20"/>
                <w:lang w:eastAsia="sl-SI"/>
              </w:rPr>
              <w:t>Vse osebe, ki so člani upravnega, vodstvenega ali nadzornega organa tega gospodarskega subjekta ali ki ima pooblastila za njegovo zastopanje ali odločanje ali nadzor v njem</w:t>
            </w:r>
          </w:p>
        </w:tc>
        <w:tc>
          <w:tcPr>
            <w:tcW w:w="5102" w:type="dxa"/>
            <w:gridSpan w:val="2"/>
            <w:tcBorders>
              <w:top w:val="single" w:sz="4" w:space="0" w:color="auto"/>
              <w:left w:val="single" w:sz="4" w:space="0" w:color="auto"/>
              <w:bottom w:val="single" w:sz="4" w:space="0" w:color="auto"/>
              <w:right w:val="single" w:sz="4" w:space="0" w:color="auto"/>
            </w:tcBorders>
          </w:tcPr>
          <w:p w14:paraId="1EA86C17"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p>
        </w:tc>
      </w:tr>
      <w:tr w:rsidR="0051113B" w:rsidRPr="0051113B" w14:paraId="3A33A860" w14:textId="77777777" w:rsidTr="002D534A">
        <w:trPr>
          <w:trHeight w:val="163"/>
          <w:jc w:val="center"/>
        </w:trPr>
        <w:tc>
          <w:tcPr>
            <w:tcW w:w="4106" w:type="dxa"/>
          </w:tcPr>
          <w:p w14:paraId="56CE1407"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r w:rsidRPr="0051113B">
              <w:rPr>
                <w:rFonts w:ascii="Open Sans" w:eastAsia="Times New Roman" w:hAnsi="Open Sans" w:cs="Open Sans"/>
                <w:sz w:val="20"/>
                <w:szCs w:val="20"/>
                <w:lang w:eastAsia="sl-SI"/>
              </w:rPr>
              <w:t>MATIČNA ŠTEVILKA</w:t>
            </w:r>
          </w:p>
        </w:tc>
        <w:tc>
          <w:tcPr>
            <w:tcW w:w="5102" w:type="dxa"/>
            <w:gridSpan w:val="2"/>
          </w:tcPr>
          <w:p w14:paraId="3AE339F8"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p>
        </w:tc>
      </w:tr>
      <w:tr w:rsidR="0051113B" w:rsidRPr="0051113B" w14:paraId="29C65375" w14:textId="77777777" w:rsidTr="002D534A">
        <w:trPr>
          <w:jc w:val="center"/>
        </w:trPr>
        <w:tc>
          <w:tcPr>
            <w:tcW w:w="4106" w:type="dxa"/>
          </w:tcPr>
          <w:p w14:paraId="6ACF3713"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r w:rsidRPr="0051113B">
              <w:rPr>
                <w:rFonts w:ascii="Open Sans" w:eastAsia="Times New Roman" w:hAnsi="Open Sans" w:cs="Open Sans"/>
                <w:sz w:val="20"/>
                <w:szCs w:val="20"/>
                <w:lang w:eastAsia="sl-SI"/>
              </w:rPr>
              <w:t>DAVČNA ŠTEVILKA</w:t>
            </w:r>
          </w:p>
        </w:tc>
        <w:tc>
          <w:tcPr>
            <w:tcW w:w="5102" w:type="dxa"/>
            <w:gridSpan w:val="2"/>
          </w:tcPr>
          <w:p w14:paraId="2A80C9B1"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p>
        </w:tc>
      </w:tr>
      <w:tr w:rsidR="0051113B" w:rsidRPr="0051113B" w14:paraId="28636574" w14:textId="77777777" w:rsidTr="002D534A">
        <w:trPr>
          <w:jc w:val="center"/>
        </w:trPr>
        <w:tc>
          <w:tcPr>
            <w:tcW w:w="4106" w:type="dxa"/>
          </w:tcPr>
          <w:p w14:paraId="387C8646"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r w:rsidRPr="0051113B">
              <w:rPr>
                <w:rFonts w:ascii="Open Sans" w:eastAsia="Times New Roman" w:hAnsi="Open Sans" w:cs="Open Sans"/>
                <w:sz w:val="20"/>
                <w:szCs w:val="20"/>
                <w:lang w:eastAsia="sl-SI"/>
              </w:rPr>
              <w:t>TRANSAKCIJSKI RAČUN in navedba banke</w:t>
            </w:r>
          </w:p>
        </w:tc>
        <w:tc>
          <w:tcPr>
            <w:tcW w:w="5102" w:type="dxa"/>
            <w:gridSpan w:val="2"/>
          </w:tcPr>
          <w:p w14:paraId="1C37EBF2"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p>
        </w:tc>
      </w:tr>
      <w:tr w:rsidR="00557C1C" w:rsidRPr="0051113B" w14:paraId="08F69710" w14:textId="77777777" w:rsidTr="005E31B0">
        <w:trPr>
          <w:trHeight w:val="425"/>
          <w:jc w:val="center"/>
        </w:trPr>
        <w:tc>
          <w:tcPr>
            <w:tcW w:w="4106" w:type="dxa"/>
            <w:vMerge w:val="restart"/>
          </w:tcPr>
          <w:p w14:paraId="0837D202" w14:textId="77777777" w:rsidR="00557C1C" w:rsidRPr="0051113B" w:rsidRDefault="00557C1C" w:rsidP="00557C1C">
            <w:pPr>
              <w:keepNext/>
              <w:keepLines/>
              <w:spacing w:after="0" w:line="240" w:lineRule="auto"/>
              <w:rPr>
                <w:rFonts w:ascii="Open Sans" w:eastAsia="Times New Roman" w:hAnsi="Open Sans" w:cs="Open Sans"/>
                <w:sz w:val="20"/>
                <w:szCs w:val="20"/>
                <w:lang w:eastAsia="sl-SI"/>
              </w:rPr>
            </w:pPr>
            <w:r w:rsidRPr="0051113B">
              <w:rPr>
                <w:rFonts w:ascii="Open Sans" w:eastAsia="Times New Roman" w:hAnsi="Open Sans" w:cs="Open Sans"/>
                <w:sz w:val="20"/>
                <w:szCs w:val="20"/>
                <w:lang w:eastAsia="sl-SI"/>
              </w:rPr>
              <w:t>Vsak del javnega naročila (storitev/gradnja/blago), ki se oddaja v podizvajanje (vrsta/opis del)</w:t>
            </w:r>
          </w:p>
        </w:tc>
        <w:tc>
          <w:tcPr>
            <w:tcW w:w="5102" w:type="dxa"/>
            <w:gridSpan w:val="2"/>
          </w:tcPr>
          <w:p w14:paraId="2906E7C7" w14:textId="2F2ABB82" w:rsidR="00557C1C" w:rsidRPr="0051113B" w:rsidRDefault="00557C1C" w:rsidP="00557C1C">
            <w:pPr>
              <w:keepNext/>
              <w:keepLines/>
              <w:spacing w:after="0" w:line="240" w:lineRule="auto"/>
              <w:jc w:val="both"/>
              <w:rPr>
                <w:rFonts w:ascii="Open Sans" w:eastAsia="Times New Roman" w:hAnsi="Open Sans" w:cs="Open Sans"/>
                <w:sz w:val="20"/>
                <w:szCs w:val="20"/>
                <w:lang w:eastAsia="sl-SI"/>
              </w:rPr>
            </w:pPr>
            <w:r w:rsidRPr="00124E89">
              <w:t>1. Sklop:</w:t>
            </w:r>
          </w:p>
        </w:tc>
      </w:tr>
      <w:tr w:rsidR="00557C1C" w:rsidRPr="0051113B" w14:paraId="07EDFE90" w14:textId="77777777" w:rsidTr="000305AC">
        <w:trPr>
          <w:trHeight w:val="425"/>
          <w:jc w:val="center"/>
        </w:trPr>
        <w:tc>
          <w:tcPr>
            <w:tcW w:w="4106" w:type="dxa"/>
            <w:vMerge/>
          </w:tcPr>
          <w:p w14:paraId="38C44A9C" w14:textId="77777777" w:rsidR="00557C1C" w:rsidRPr="0051113B" w:rsidRDefault="00557C1C" w:rsidP="00557C1C">
            <w:pPr>
              <w:keepNext/>
              <w:keepLines/>
              <w:spacing w:after="0" w:line="240" w:lineRule="auto"/>
              <w:rPr>
                <w:rFonts w:ascii="Open Sans" w:eastAsia="Times New Roman" w:hAnsi="Open Sans" w:cs="Open Sans"/>
                <w:sz w:val="20"/>
                <w:szCs w:val="20"/>
                <w:lang w:eastAsia="sl-SI"/>
              </w:rPr>
            </w:pPr>
          </w:p>
        </w:tc>
        <w:tc>
          <w:tcPr>
            <w:tcW w:w="2551" w:type="dxa"/>
          </w:tcPr>
          <w:p w14:paraId="26D55095" w14:textId="15683FB9" w:rsidR="00557C1C" w:rsidRPr="0051113B" w:rsidRDefault="00557C1C" w:rsidP="00557C1C">
            <w:pPr>
              <w:keepNext/>
              <w:keepLines/>
              <w:spacing w:after="0" w:line="240" w:lineRule="auto"/>
              <w:jc w:val="both"/>
              <w:rPr>
                <w:rFonts w:ascii="Open Sans" w:eastAsia="Times New Roman" w:hAnsi="Open Sans" w:cs="Open Sans"/>
                <w:sz w:val="20"/>
                <w:szCs w:val="20"/>
                <w:lang w:eastAsia="sl-SI"/>
              </w:rPr>
            </w:pPr>
            <w:r w:rsidRPr="00124E89">
              <w:t>2. Sklop:</w:t>
            </w:r>
          </w:p>
        </w:tc>
        <w:tc>
          <w:tcPr>
            <w:tcW w:w="2551" w:type="dxa"/>
          </w:tcPr>
          <w:p w14:paraId="5D6F0A60" w14:textId="5B615959" w:rsidR="00557C1C" w:rsidRPr="0051113B" w:rsidRDefault="00557C1C" w:rsidP="00557C1C">
            <w:pPr>
              <w:keepNext/>
              <w:keepLines/>
              <w:spacing w:after="0" w:line="240" w:lineRule="auto"/>
              <w:jc w:val="both"/>
              <w:rPr>
                <w:rFonts w:ascii="Open Sans" w:eastAsia="Times New Roman" w:hAnsi="Open Sans" w:cs="Open Sans"/>
                <w:sz w:val="20"/>
                <w:szCs w:val="20"/>
                <w:lang w:eastAsia="sl-SI"/>
              </w:rPr>
            </w:pPr>
            <w:r w:rsidRPr="00124E89">
              <w:t>3. Sklop:</w:t>
            </w:r>
          </w:p>
        </w:tc>
      </w:tr>
      <w:tr w:rsidR="00557C1C" w:rsidRPr="0051113B" w14:paraId="7257B359" w14:textId="77777777" w:rsidTr="000305AC">
        <w:trPr>
          <w:trHeight w:val="425"/>
          <w:jc w:val="center"/>
        </w:trPr>
        <w:tc>
          <w:tcPr>
            <w:tcW w:w="4106" w:type="dxa"/>
            <w:vMerge/>
          </w:tcPr>
          <w:p w14:paraId="504B8D30" w14:textId="77777777" w:rsidR="00557C1C" w:rsidRPr="0051113B" w:rsidRDefault="00557C1C" w:rsidP="00557C1C">
            <w:pPr>
              <w:keepNext/>
              <w:keepLines/>
              <w:spacing w:after="0" w:line="240" w:lineRule="auto"/>
              <w:rPr>
                <w:rFonts w:ascii="Open Sans" w:eastAsia="Times New Roman" w:hAnsi="Open Sans" w:cs="Open Sans"/>
                <w:sz w:val="20"/>
                <w:szCs w:val="20"/>
                <w:lang w:eastAsia="sl-SI"/>
              </w:rPr>
            </w:pPr>
          </w:p>
        </w:tc>
        <w:tc>
          <w:tcPr>
            <w:tcW w:w="2551" w:type="dxa"/>
          </w:tcPr>
          <w:p w14:paraId="7FD62C9B" w14:textId="40AD8D90" w:rsidR="00557C1C" w:rsidRPr="0051113B" w:rsidRDefault="00557C1C" w:rsidP="00557C1C">
            <w:pPr>
              <w:keepNext/>
              <w:keepLines/>
              <w:spacing w:after="0" w:line="240" w:lineRule="auto"/>
              <w:jc w:val="both"/>
              <w:rPr>
                <w:rFonts w:ascii="Open Sans" w:eastAsia="Times New Roman" w:hAnsi="Open Sans" w:cs="Open Sans"/>
                <w:sz w:val="20"/>
                <w:szCs w:val="20"/>
                <w:lang w:eastAsia="sl-SI"/>
              </w:rPr>
            </w:pPr>
            <w:r w:rsidRPr="00124E89">
              <w:t>4. Sklop:</w:t>
            </w:r>
          </w:p>
        </w:tc>
        <w:tc>
          <w:tcPr>
            <w:tcW w:w="2551" w:type="dxa"/>
          </w:tcPr>
          <w:p w14:paraId="7D745116" w14:textId="6E424C2B" w:rsidR="00557C1C" w:rsidRPr="0051113B" w:rsidRDefault="00557C1C" w:rsidP="00557C1C">
            <w:pPr>
              <w:keepNext/>
              <w:keepLines/>
              <w:spacing w:after="0" w:line="240" w:lineRule="auto"/>
              <w:jc w:val="both"/>
              <w:rPr>
                <w:rFonts w:ascii="Open Sans" w:eastAsia="Times New Roman" w:hAnsi="Open Sans" w:cs="Open Sans"/>
                <w:sz w:val="20"/>
                <w:szCs w:val="20"/>
                <w:lang w:eastAsia="sl-SI"/>
              </w:rPr>
            </w:pPr>
            <w:r>
              <w:t>5</w:t>
            </w:r>
            <w:r w:rsidRPr="00124E89">
              <w:t>. Sklop:</w:t>
            </w:r>
          </w:p>
        </w:tc>
      </w:tr>
    </w:tbl>
    <w:p w14:paraId="770DE526" w14:textId="77777777" w:rsidR="0051113B" w:rsidRPr="0051113B" w:rsidRDefault="0051113B" w:rsidP="0051113B">
      <w:pPr>
        <w:keepNext/>
        <w:keepLines/>
        <w:spacing w:after="0" w:line="240" w:lineRule="auto"/>
        <w:jc w:val="center"/>
        <w:rPr>
          <w:rFonts w:ascii="Open Sans" w:eastAsia="Times New Roman" w:hAnsi="Open Sans" w:cs="Open Sans"/>
          <w:sz w:val="20"/>
          <w:szCs w:val="20"/>
          <w:lang w:eastAsia="sl-SI"/>
        </w:rPr>
      </w:pPr>
    </w:p>
    <w:p w14:paraId="6B1CE6AD" w14:textId="77777777" w:rsidR="0051113B" w:rsidRPr="0051113B" w:rsidRDefault="0051113B" w:rsidP="0051113B">
      <w:pPr>
        <w:keepNext/>
        <w:keepLines/>
        <w:spacing w:after="0" w:line="240" w:lineRule="auto"/>
        <w:jc w:val="center"/>
        <w:rPr>
          <w:rFonts w:ascii="Open Sans" w:eastAsia="Times New Roman" w:hAnsi="Open Sans" w:cs="Open Sans"/>
          <w:b/>
          <w:bCs/>
          <w:sz w:val="20"/>
          <w:szCs w:val="20"/>
          <w:lang w:eastAsia="sl-SI"/>
        </w:rPr>
      </w:pPr>
      <w:r w:rsidRPr="0051113B">
        <w:rPr>
          <w:rFonts w:ascii="Open Sans" w:eastAsia="Times New Roman" w:hAnsi="Open Sans" w:cs="Open Sans"/>
          <w:b/>
          <w:bCs/>
          <w:sz w:val="20"/>
          <w:szCs w:val="20"/>
          <w:lang w:eastAsia="sl-SI"/>
        </w:rPr>
        <w:t>SOGLASJE ZA NEPOSREDNO PLAČEVANJE PODIZVAJALCEM</w:t>
      </w:r>
    </w:p>
    <w:p w14:paraId="4ECA6F10" w14:textId="77777777" w:rsidR="0051113B" w:rsidRPr="0051113B" w:rsidRDefault="0051113B" w:rsidP="0051113B">
      <w:pPr>
        <w:keepNext/>
        <w:keepLines/>
        <w:spacing w:after="0" w:line="240" w:lineRule="auto"/>
        <w:jc w:val="center"/>
        <w:rPr>
          <w:rFonts w:ascii="Open Sans" w:eastAsia="Times New Roman" w:hAnsi="Open Sans" w:cs="Open Sans"/>
          <w:b/>
          <w:bCs/>
          <w:sz w:val="20"/>
          <w:szCs w:val="20"/>
          <w:lang w:eastAsia="sl-SI"/>
        </w:rPr>
      </w:pPr>
    </w:p>
    <w:p w14:paraId="47138829"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r w:rsidRPr="0051113B">
        <w:rPr>
          <w:rFonts w:ascii="Open Sans" w:eastAsia="Times New Roman" w:hAnsi="Open Sans" w:cs="Open Sans"/>
          <w:sz w:val="20"/>
          <w:szCs w:val="20"/>
          <w:lang w:eastAsia="sl-SI"/>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51113B" w:rsidRPr="0051113B" w14:paraId="6A0AB479" w14:textId="77777777" w:rsidTr="002D534A">
        <w:tc>
          <w:tcPr>
            <w:tcW w:w="4820" w:type="dxa"/>
          </w:tcPr>
          <w:p w14:paraId="535B7472" w14:textId="77777777" w:rsidR="0051113B" w:rsidRPr="0051113B" w:rsidRDefault="0051113B" w:rsidP="00086A8C">
            <w:pPr>
              <w:keepNext/>
              <w:keepLines/>
              <w:numPr>
                <w:ilvl w:val="0"/>
                <w:numId w:val="35"/>
              </w:numPr>
              <w:spacing w:after="0" w:line="240" w:lineRule="auto"/>
              <w:ind w:left="318" w:hanging="426"/>
              <w:jc w:val="both"/>
              <w:rPr>
                <w:rFonts w:ascii="Open Sans" w:eastAsia="Times New Roman" w:hAnsi="Open Sans" w:cs="Open Sans"/>
                <w:b/>
                <w:sz w:val="20"/>
                <w:szCs w:val="20"/>
                <w:lang w:eastAsia="sl-SI"/>
              </w:rPr>
            </w:pPr>
            <w:r w:rsidRPr="0051113B">
              <w:rPr>
                <w:rFonts w:ascii="Open Sans" w:eastAsia="Times New Roman" w:hAnsi="Open Sans" w:cs="Open Sans"/>
                <w:sz w:val="20"/>
                <w:szCs w:val="20"/>
                <w:lang w:eastAsia="sl-SI"/>
              </w:rPr>
              <w:t>zahtevam in soglašam,</w:t>
            </w:r>
          </w:p>
        </w:tc>
        <w:tc>
          <w:tcPr>
            <w:tcW w:w="4394" w:type="dxa"/>
          </w:tcPr>
          <w:p w14:paraId="768F144D" w14:textId="77777777" w:rsidR="0051113B" w:rsidRPr="0051113B" w:rsidRDefault="0051113B" w:rsidP="00086A8C">
            <w:pPr>
              <w:keepNext/>
              <w:keepLines/>
              <w:numPr>
                <w:ilvl w:val="0"/>
                <w:numId w:val="35"/>
              </w:numPr>
              <w:spacing w:after="0" w:line="240" w:lineRule="auto"/>
              <w:ind w:left="459"/>
              <w:jc w:val="both"/>
              <w:rPr>
                <w:rFonts w:ascii="Open Sans" w:eastAsia="Times New Roman" w:hAnsi="Open Sans" w:cs="Open Sans"/>
                <w:b/>
                <w:sz w:val="20"/>
                <w:szCs w:val="20"/>
                <w:lang w:eastAsia="sl-SI"/>
              </w:rPr>
            </w:pPr>
            <w:r w:rsidRPr="0051113B">
              <w:rPr>
                <w:rFonts w:ascii="Open Sans" w:eastAsia="Times New Roman" w:hAnsi="Open Sans" w:cs="Open Sans"/>
                <w:sz w:val="20"/>
                <w:szCs w:val="20"/>
                <w:lang w:eastAsia="sl-SI"/>
              </w:rPr>
              <w:t>ne soglašam,</w:t>
            </w:r>
          </w:p>
        </w:tc>
      </w:tr>
    </w:tbl>
    <w:p w14:paraId="37BA7261"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r w:rsidRPr="0051113B">
        <w:rPr>
          <w:rFonts w:ascii="Open Sans" w:eastAsia="Times New Roman" w:hAnsi="Open Sans" w:cs="Open Sans"/>
          <w:sz w:val="20"/>
          <w:szCs w:val="20"/>
          <w:lang w:eastAsia="sl-SI"/>
        </w:rPr>
        <w:t>da naročnik naše terjatve do ponudnika, v zvezi z izvedbo predmeta javnega naročila, plačuje neposredno na naš transakcijski račun, in sicer na podlagi izstavljenega računa/situacije, ki ga bo predhodno potrdil ponudnik, in bo priloga računu/situaciji, ki ga bo naročniku izstavil ponudnik.</w:t>
      </w:r>
    </w:p>
    <w:p w14:paraId="06C2C6B6" w14:textId="77777777" w:rsidR="0051113B" w:rsidRPr="0051113B" w:rsidRDefault="0051113B" w:rsidP="0051113B">
      <w:pPr>
        <w:keepNext/>
        <w:keepLines/>
        <w:tabs>
          <w:tab w:val="left" w:pos="5400"/>
        </w:tabs>
        <w:spacing w:after="0" w:line="240" w:lineRule="auto"/>
        <w:jc w:val="both"/>
        <w:rPr>
          <w:rFonts w:ascii="Open Sans" w:eastAsia="Times New Roman" w:hAnsi="Open Sans" w:cs="Open Sans"/>
          <w:sz w:val="20"/>
          <w:szCs w:val="20"/>
          <w:lang w:eastAsia="sl-SI"/>
        </w:rPr>
      </w:pPr>
    </w:p>
    <w:p w14:paraId="794DF4ED" w14:textId="77777777" w:rsidR="0051113B" w:rsidRPr="0051113B" w:rsidRDefault="0051113B" w:rsidP="0051113B">
      <w:pPr>
        <w:keepNext/>
        <w:keepLines/>
        <w:tabs>
          <w:tab w:val="left" w:pos="5400"/>
        </w:tabs>
        <w:spacing w:after="0" w:line="240" w:lineRule="auto"/>
        <w:jc w:val="both"/>
        <w:rPr>
          <w:rFonts w:ascii="Open Sans" w:eastAsia="Times New Roman" w:hAnsi="Open Sans" w:cs="Open Sans"/>
          <w:sz w:val="20"/>
          <w:szCs w:val="20"/>
          <w:lang w:eastAsia="sl-SI"/>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51113B" w:rsidRPr="0051113B" w14:paraId="1BF2497A" w14:textId="77777777" w:rsidTr="002D534A">
        <w:trPr>
          <w:trHeight w:val="235"/>
        </w:trPr>
        <w:tc>
          <w:tcPr>
            <w:tcW w:w="3374" w:type="dxa"/>
            <w:tcBorders>
              <w:bottom w:val="single" w:sz="4" w:space="0" w:color="auto"/>
            </w:tcBorders>
          </w:tcPr>
          <w:p w14:paraId="3EBA2CDF" w14:textId="77777777" w:rsidR="0051113B" w:rsidRPr="0051113B" w:rsidRDefault="0051113B" w:rsidP="0051113B">
            <w:pPr>
              <w:keepNext/>
              <w:keepLines/>
              <w:spacing w:after="0" w:line="240" w:lineRule="auto"/>
              <w:jc w:val="both"/>
              <w:rPr>
                <w:rFonts w:ascii="Open Sans" w:eastAsia="Times New Roman" w:hAnsi="Open Sans" w:cs="Open Sans"/>
                <w:snapToGrid w:val="0"/>
                <w:sz w:val="20"/>
                <w:szCs w:val="20"/>
                <w:lang w:eastAsia="sl-SI"/>
              </w:rPr>
            </w:pPr>
          </w:p>
        </w:tc>
        <w:tc>
          <w:tcPr>
            <w:tcW w:w="2977" w:type="dxa"/>
          </w:tcPr>
          <w:p w14:paraId="07583BC2" w14:textId="77777777" w:rsidR="0051113B" w:rsidRPr="0051113B" w:rsidRDefault="0051113B" w:rsidP="0051113B">
            <w:pPr>
              <w:keepNext/>
              <w:keepLines/>
              <w:spacing w:after="0" w:line="240" w:lineRule="auto"/>
              <w:jc w:val="both"/>
              <w:rPr>
                <w:rFonts w:ascii="Open Sans" w:eastAsia="Times New Roman" w:hAnsi="Open Sans" w:cs="Open Sans"/>
                <w:snapToGrid w:val="0"/>
                <w:sz w:val="20"/>
                <w:szCs w:val="20"/>
                <w:lang w:eastAsia="sl-SI"/>
              </w:rPr>
            </w:pPr>
          </w:p>
        </w:tc>
        <w:tc>
          <w:tcPr>
            <w:tcW w:w="3119" w:type="dxa"/>
            <w:tcBorders>
              <w:bottom w:val="single" w:sz="4" w:space="0" w:color="auto"/>
            </w:tcBorders>
          </w:tcPr>
          <w:p w14:paraId="5EF945A9" w14:textId="77777777" w:rsidR="0051113B" w:rsidRPr="0051113B" w:rsidRDefault="0051113B" w:rsidP="0051113B">
            <w:pPr>
              <w:keepNext/>
              <w:keepLines/>
              <w:spacing w:after="0" w:line="240" w:lineRule="auto"/>
              <w:jc w:val="both"/>
              <w:rPr>
                <w:rFonts w:ascii="Open Sans" w:eastAsia="Times New Roman" w:hAnsi="Open Sans" w:cs="Open Sans"/>
                <w:snapToGrid w:val="0"/>
                <w:sz w:val="20"/>
                <w:szCs w:val="20"/>
                <w:lang w:eastAsia="sl-SI"/>
              </w:rPr>
            </w:pPr>
          </w:p>
        </w:tc>
      </w:tr>
      <w:tr w:rsidR="0051113B" w:rsidRPr="0051113B" w14:paraId="4FE17308" w14:textId="77777777" w:rsidTr="002D534A">
        <w:trPr>
          <w:trHeight w:val="235"/>
        </w:trPr>
        <w:tc>
          <w:tcPr>
            <w:tcW w:w="3374" w:type="dxa"/>
            <w:tcBorders>
              <w:top w:val="single" w:sz="4" w:space="0" w:color="auto"/>
            </w:tcBorders>
          </w:tcPr>
          <w:p w14:paraId="38F98212" w14:textId="77777777" w:rsidR="0051113B" w:rsidRPr="0051113B" w:rsidRDefault="0051113B" w:rsidP="0051113B">
            <w:pPr>
              <w:keepNext/>
              <w:keepLines/>
              <w:spacing w:after="0" w:line="240" w:lineRule="auto"/>
              <w:jc w:val="center"/>
              <w:rPr>
                <w:rFonts w:ascii="Open Sans" w:eastAsia="Times New Roman" w:hAnsi="Open Sans" w:cs="Open Sans"/>
                <w:snapToGrid w:val="0"/>
                <w:sz w:val="20"/>
                <w:szCs w:val="20"/>
                <w:lang w:eastAsia="sl-SI"/>
              </w:rPr>
            </w:pPr>
            <w:r w:rsidRPr="0051113B">
              <w:rPr>
                <w:rFonts w:ascii="Open Sans" w:eastAsia="Times New Roman" w:hAnsi="Open Sans" w:cs="Open Sans"/>
                <w:snapToGrid w:val="0"/>
                <w:sz w:val="20"/>
                <w:szCs w:val="20"/>
                <w:lang w:eastAsia="sl-SI"/>
              </w:rPr>
              <w:t>kraj, datum</w:t>
            </w:r>
          </w:p>
        </w:tc>
        <w:tc>
          <w:tcPr>
            <w:tcW w:w="2977" w:type="dxa"/>
          </w:tcPr>
          <w:p w14:paraId="56FFC195" w14:textId="77777777" w:rsidR="0051113B" w:rsidRPr="0051113B" w:rsidRDefault="0051113B" w:rsidP="0051113B">
            <w:pPr>
              <w:keepNext/>
              <w:keepLines/>
              <w:spacing w:after="0" w:line="240" w:lineRule="auto"/>
              <w:jc w:val="center"/>
              <w:rPr>
                <w:rFonts w:ascii="Open Sans" w:eastAsia="Times New Roman" w:hAnsi="Open Sans" w:cs="Open Sans"/>
                <w:snapToGrid w:val="0"/>
                <w:sz w:val="20"/>
                <w:szCs w:val="20"/>
                <w:lang w:eastAsia="sl-SI"/>
              </w:rPr>
            </w:pPr>
            <w:r w:rsidRPr="0051113B">
              <w:rPr>
                <w:rFonts w:ascii="Open Sans" w:eastAsia="Times New Roman" w:hAnsi="Open Sans" w:cs="Open Sans"/>
                <w:snapToGrid w:val="0"/>
                <w:sz w:val="20"/>
                <w:szCs w:val="20"/>
                <w:lang w:eastAsia="sl-SI"/>
              </w:rPr>
              <w:t>žig</w:t>
            </w:r>
          </w:p>
        </w:tc>
        <w:tc>
          <w:tcPr>
            <w:tcW w:w="3119" w:type="dxa"/>
            <w:tcBorders>
              <w:top w:val="single" w:sz="4" w:space="0" w:color="auto"/>
            </w:tcBorders>
          </w:tcPr>
          <w:p w14:paraId="2CB25130" w14:textId="77777777" w:rsidR="0051113B" w:rsidRPr="0051113B" w:rsidRDefault="0051113B" w:rsidP="0051113B">
            <w:pPr>
              <w:keepNext/>
              <w:keepLines/>
              <w:spacing w:after="0" w:line="240" w:lineRule="auto"/>
              <w:jc w:val="center"/>
              <w:rPr>
                <w:rFonts w:ascii="Open Sans" w:eastAsia="Times New Roman" w:hAnsi="Open Sans" w:cs="Open Sans"/>
                <w:snapToGrid w:val="0"/>
                <w:sz w:val="20"/>
                <w:szCs w:val="20"/>
                <w:lang w:eastAsia="sl-SI"/>
              </w:rPr>
            </w:pPr>
            <w:r w:rsidRPr="0051113B">
              <w:rPr>
                <w:rFonts w:ascii="Open Sans" w:eastAsia="Times New Roman" w:hAnsi="Open Sans" w:cs="Open Sans"/>
                <w:sz w:val="20"/>
                <w:szCs w:val="20"/>
                <w:lang w:eastAsia="sl-SI"/>
              </w:rPr>
              <w:t xml:space="preserve">ime in priimek ter </w:t>
            </w:r>
            <w:r w:rsidRPr="0051113B">
              <w:rPr>
                <w:rFonts w:ascii="Open Sans" w:eastAsia="Times New Roman" w:hAnsi="Open Sans" w:cs="Open Sans"/>
                <w:snapToGrid w:val="0"/>
                <w:sz w:val="20"/>
                <w:szCs w:val="20"/>
                <w:lang w:eastAsia="sl-SI"/>
              </w:rPr>
              <w:t>podpis odgovorne osebe podizvajalca</w:t>
            </w:r>
          </w:p>
        </w:tc>
      </w:tr>
    </w:tbl>
    <w:p w14:paraId="1706D685" w14:textId="77777777" w:rsidR="0051113B" w:rsidRPr="0051113B" w:rsidRDefault="0051113B" w:rsidP="0051113B">
      <w:pPr>
        <w:keepNext/>
        <w:keepLines/>
        <w:spacing w:after="0" w:line="240" w:lineRule="auto"/>
        <w:jc w:val="both"/>
        <w:rPr>
          <w:rFonts w:ascii="Open Sans" w:eastAsia="Times New Roman" w:hAnsi="Open Sans" w:cs="Open Sans"/>
          <w:sz w:val="18"/>
          <w:szCs w:val="18"/>
          <w:lang w:eastAsia="sl-SI"/>
        </w:rPr>
      </w:pPr>
    </w:p>
    <w:p w14:paraId="7C607345" w14:textId="77777777" w:rsidR="0051113B" w:rsidRPr="0051113B" w:rsidRDefault="0051113B" w:rsidP="0051113B">
      <w:pPr>
        <w:keepNext/>
        <w:keepLines/>
        <w:spacing w:after="0" w:line="240" w:lineRule="auto"/>
        <w:jc w:val="both"/>
        <w:rPr>
          <w:rFonts w:ascii="Open Sans" w:eastAsia="Times New Roman" w:hAnsi="Open Sans" w:cs="Open Sans"/>
          <w:sz w:val="18"/>
          <w:szCs w:val="18"/>
          <w:lang w:eastAsia="sl-SI"/>
        </w:rPr>
      </w:pPr>
    </w:p>
    <w:p w14:paraId="1B331ECC" w14:textId="77777777" w:rsidR="0051113B" w:rsidRPr="0051113B" w:rsidRDefault="0051113B" w:rsidP="0051113B">
      <w:pPr>
        <w:keepNext/>
        <w:keepLines/>
        <w:spacing w:after="0" w:line="240" w:lineRule="auto"/>
        <w:jc w:val="both"/>
        <w:rPr>
          <w:rFonts w:ascii="Open Sans" w:eastAsia="Times New Roman" w:hAnsi="Open Sans" w:cs="Open Sans"/>
          <w:sz w:val="18"/>
          <w:szCs w:val="18"/>
          <w:lang w:eastAsia="sl-SI"/>
        </w:rPr>
      </w:pPr>
    </w:p>
    <w:p w14:paraId="13312DFC"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i/>
          <w:sz w:val="18"/>
          <w:szCs w:val="18"/>
          <w:lang w:eastAsia="sl-SI"/>
        </w:rPr>
      </w:pPr>
      <w:r w:rsidRPr="0051113B">
        <w:rPr>
          <w:rFonts w:ascii="Open Sans" w:eastAsia="Times New Roman" w:hAnsi="Open Sans" w:cs="Open Sans"/>
          <w:b/>
          <w:i/>
          <w:sz w:val="18"/>
          <w:szCs w:val="18"/>
          <w:lang w:eastAsia="sl-SI"/>
        </w:rPr>
        <w:t>Opomba:</w:t>
      </w:r>
      <w:r w:rsidRPr="0051113B">
        <w:rPr>
          <w:rFonts w:ascii="Open Sans" w:eastAsia="Times New Roman" w:hAnsi="Open Sans" w:cs="Open Sans"/>
          <w:i/>
          <w:sz w:val="18"/>
          <w:szCs w:val="18"/>
          <w:lang w:eastAsia="sl-SI"/>
        </w:rPr>
        <w:t xml:space="preserve"> </w:t>
      </w:r>
    </w:p>
    <w:p w14:paraId="60BDE706" w14:textId="77777777" w:rsidR="0051113B" w:rsidRPr="0051113B" w:rsidRDefault="0051113B" w:rsidP="0051113B">
      <w:pPr>
        <w:keepNext/>
        <w:keepLines/>
        <w:numPr>
          <w:ilvl w:val="0"/>
          <w:numId w:val="3"/>
        </w:numPr>
        <w:tabs>
          <w:tab w:val="clear" w:pos="360"/>
        </w:tabs>
        <w:spacing w:after="0" w:line="240" w:lineRule="auto"/>
        <w:ind w:left="284" w:hanging="218"/>
        <w:jc w:val="both"/>
        <w:rPr>
          <w:rFonts w:ascii="Open Sans" w:eastAsia="Times New Roman" w:hAnsi="Open Sans" w:cs="Open Sans"/>
          <w:i/>
          <w:iCs/>
          <w:sz w:val="18"/>
          <w:szCs w:val="18"/>
          <w:lang w:eastAsia="sl-SI"/>
        </w:rPr>
      </w:pPr>
      <w:r w:rsidRPr="0051113B">
        <w:rPr>
          <w:rFonts w:ascii="Open Sans" w:eastAsia="Times New Roman" w:hAnsi="Open Sans" w:cs="Open Sans"/>
          <w:i/>
          <w:iCs/>
          <w:sz w:val="18"/>
          <w:szCs w:val="18"/>
          <w:lang w:eastAsia="sl-SI"/>
        </w:rPr>
        <w:t>Obrazec se izpolni za vsakega podizvajalca posebej.</w:t>
      </w:r>
    </w:p>
    <w:p w14:paraId="7054C025" w14:textId="77777777" w:rsidR="0051113B" w:rsidRPr="0051113B" w:rsidRDefault="0051113B" w:rsidP="0051113B">
      <w:pPr>
        <w:keepNext/>
        <w:keepLines/>
        <w:tabs>
          <w:tab w:val="left" w:pos="567"/>
          <w:tab w:val="left" w:pos="851"/>
          <w:tab w:val="left" w:pos="993"/>
        </w:tabs>
        <w:suppressAutoHyphens/>
        <w:spacing w:after="0" w:line="240" w:lineRule="auto"/>
        <w:jc w:val="both"/>
        <w:rPr>
          <w:rFonts w:ascii="Open Sans" w:eastAsia="Times New Roman" w:hAnsi="Open Sans" w:cs="Open Sans"/>
          <w:b/>
          <w:i/>
          <w:sz w:val="18"/>
          <w:szCs w:val="18"/>
          <w:lang w:eastAsia="ar-SA"/>
        </w:rPr>
      </w:pPr>
    </w:p>
    <w:p w14:paraId="7E5C4C04" w14:textId="77777777" w:rsidR="0051113B" w:rsidRPr="0051113B" w:rsidRDefault="0051113B" w:rsidP="0051113B">
      <w:pPr>
        <w:keepNext/>
        <w:keepLines/>
        <w:tabs>
          <w:tab w:val="left" w:pos="567"/>
          <w:tab w:val="left" w:pos="851"/>
          <w:tab w:val="left" w:pos="993"/>
        </w:tabs>
        <w:suppressAutoHyphens/>
        <w:spacing w:after="0" w:line="240" w:lineRule="auto"/>
        <w:jc w:val="both"/>
        <w:rPr>
          <w:rFonts w:ascii="Open Sans" w:eastAsia="Times New Roman" w:hAnsi="Open Sans" w:cs="Open Sans"/>
          <w:sz w:val="18"/>
          <w:szCs w:val="18"/>
          <w:lang w:eastAsia="sl-SI"/>
        </w:rPr>
      </w:pPr>
      <w:r w:rsidRPr="0051113B">
        <w:rPr>
          <w:rFonts w:ascii="Open Sans" w:eastAsia="Times New Roman" w:hAnsi="Open Sans" w:cs="Open Sans"/>
          <w:b/>
          <w:i/>
          <w:sz w:val="18"/>
          <w:szCs w:val="18"/>
          <w:lang w:eastAsia="ar-SA"/>
        </w:rPr>
        <w:t>Navodilo</w:t>
      </w:r>
      <w:r w:rsidRPr="0051113B">
        <w:rPr>
          <w:rFonts w:ascii="Open Sans" w:eastAsia="Times New Roman" w:hAnsi="Open Sans" w:cs="Open Sans"/>
          <w:i/>
          <w:sz w:val="18"/>
          <w:szCs w:val="18"/>
          <w:lang w:eastAsia="ar-SA"/>
        </w:rPr>
        <w:t>: Obrazec se po potrebi kopira!</w:t>
      </w:r>
      <w:r w:rsidRPr="0051113B">
        <w:rPr>
          <w:rFonts w:ascii="Open Sans" w:eastAsia="Times New Roman" w:hAnsi="Open Sans" w:cs="Open Sans"/>
          <w:sz w:val="18"/>
          <w:szCs w:val="18"/>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51113B" w:rsidRPr="0051113B" w14:paraId="0E930EB6" w14:textId="77777777" w:rsidTr="002D534A">
        <w:tc>
          <w:tcPr>
            <w:tcW w:w="8008" w:type="dxa"/>
            <w:tcBorders>
              <w:top w:val="single" w:sz="4" w:space="0" w:color="auto"/>
              <w:bottom w:val="single" w:sz="4" w:space="0" w:color="auto"/>
            </w:tcBorders>
          </w:tcPr>
          <w:p w14:paraId="35DD29F8" w14:textId="77777777" w:rsidR="0051113B" w:rsidRPr="0051113B" w:rsidRDefault="0051113B" w:rsidP="0051113B">
            <w:pPr>
              <w:keepNext/>
              <w:keepLines/>
              <w:spacing w:after="0" w:line="240" w:lineRule="auto"/>
              <w:jc w:val="both"/>
              <w:outlineLvl w:val="1"/>
              <w:rPr>
                <w:rFonts w:ascii="Open Sans" w:eastAsia="Times New Roman" w:hAnsi="Open Sans" w:cs="Open Sans"/>
                <w:b/>
                <w:sz w:val="20"/>
                <w:szCs w:val="20"/>
                <w:lang w:eastAsia="sl-SI"/>
              </w:rPr>
            </w:pPr>
            <w:bookmarkStart w:id="30" w:name="_Toc495914073"/>
            <w:r w:rsidRPr="0051113B">
              <w:rPr>
                <w:rFonts w:ascii="Open Sans" w:eastAsia="Times New Roman" w:hAnsi="Open Sans" w:cs="Open Sans"/>
                <w:b/>
                <w:sz w:val="20"/>
                <w:szCs w:val="20"/>
                <w:lang w:eastAsia="sl-SI"/>
              </w:rPr>
              <w:lastRenderedPageBreak/>
              <w:t>SEZNAM SUBJEKTOV, KATERIH ZMOGLJIVOST UPORABLJA PONUDNIK</w:t>
            </w:r>
            <w:bookmarkEnd w:id="30"/>
          </w:p>
        </w:tc>
        <w:tc>
          <w:tcPr>
            <w:tcW w:w="1418" w:type="dxa"/>
            <w:tcBorders>
              <w:top w:val="single" w:sz="4" w:space="0" w:color="auto"/>
              <w:bottom w:val="single" w:sz="4" w:space="0" w:color="auto"/>
            </w:tcBorders>
          </w:tcPr>
          <w:p w14:paraId="009FD3F5" w14:textId="77777777" w:rsidR="0051113B" w:rsidRPr="0051113B" w:rsidRDefault="0051113B" w:rsidP="0051113B">
            <w:pPr>
              <w:keepNext/>
              <w:keepLines/>
              <w:spacing w:after="0" w:line="240" w:lineRule="auto"/>
              <w:jc w:val="both"/>
              <w:outlineLvl w:val="1"/>
              <w:rPr>
                <w:rFonts w:ascii="Open Sans" w:eastAsia="Times New Roman" w:hAnsi="Open Sans" w:cs="Open Sans"/>
                <w:b/>
                <w:i/>
                <w:sz w:val="20"/>
                <w:szCs w:val="20"/>
                <w:lang w:eastAsia="sl-SI"/>
              </w:rPr>
            </w:pPr>
            <w:r w:rsidRPr="0051113B">
              <w:rPr>
                <w:rFonts w:ascii="Open Sans" w:eastAsia="Times New Roman" w:hAnsi="Open Sans" w:cs="Open Sans"/>
                <w:b/>
                <w:sz w:val="20"/>
                <w:szCs w:val="20"/>
                <w:lang w:eastAsia="sl-SI"/>
              </w:rPr>
              <w:t>Priloga 4/3</w:t>
            </w:r>
          </w:p>
        </w:tc>
      </w:tr>
    </w:tbl>
    <w:p w14:paraId="3AA81224"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p>
    <w:p w14:paraId="5CCCD2FE" w14:textId="7AE60E4E" w:rsidR="0051113B" w:rsidRPr="0051113B" w:rsidRDefault="0051113B" w:rsidP="0051113B">
      <w:pPr>
        <w:keepNext/>
        <w:keepLines/>
        <w:spacing w:after="0" w:line="240" w:lineRule="auto"/>
        <w:jc w:val="both"/>
        <w:rPr>
          <w:rFonts w:ascii="Open Sans" w:eastAsia="Times New Roman" w:hAnsi="Open Sans" w:cs="Open Sans"/>
          <w:b/>
          <w:sz w:val="20"/>
          <w:szCs w:val="20"/>
          <w:lang w:eastAsia="sl-SI"/>
        </w:rPr>
      </w:pPr>
      <w:r w:rsidRPr="0051113B">
        <w:rPr>
          <w:rFonts w:ascii="Open Sans" w:eastAsia="Times New Roman" w:hAnsi="Open Sans" w:cs="Open Sans"/>
          <w:bCs/>
          <w:sz w:val="20"/>
          <w:szCs w:val="20"/>
          <w:lang w:eastAsia="sl-SI"/>
        </w:rPr>
        <w:t>Izjavljamo, da bomo pri izvedbi javnega naročila št.</w:t>
      </w:r>
      <w:r w:rsidRPr="0051113B">
        <w:rPr>
          <w:rFonts w:ascii="Open Sans" w:eastAsia="Times New Roman" w:hAnsi="Open Sans" w:cs="Open Sans"/>
          <w:b/>
          <w:sz w:val="20"/>
          <w:szCs w:val="20"/>
          <w:lang w:eastAsia="sl-SI"/>
        </w:rPr>
        <w:t xml:space="preserve"> </w:t>
      </w:r>
      <w:r>
        <w:rPr>
          <w:rFonts w:ascii="Open Sans" w:eastAsia="Times New Roman" w:hAnsi="Open Sans" w:cs="Open Sans"/>
          <w:b/>
          <w:sz w:val="20"/>
          <w:szCs w:val="20"/>
          <w:lang w:eastAsia="sl-SI"/>
        </w:rPr>
        <w:t>ENLJ-SPV-141/26</w:t>
      </w:r>
      <w:r w:rsidRPr="0051113B">
        <w:rPr>
          <w:rFonts w:ascii="Open Sans" w:eastAsia="Times New Roman" w:hAnsi="Open Sans" w:cs="Open Sans"/>
          <w:b/>
          <w:sz w:val="20"/>
          <w:szCs w:val="20"/>
          <w:lang w:eastAsia="sl-SI"/>
        </w:rPr>
        <w:t xml:space="preserve"> – </w:t>
      </w:r>
      <w:r>
        <w:rPr>
          <w:rFonts w:ascii="Open Sans" w:eastAsia="Times New Roman" w:hAnsi="Open Sans" w:cs="Open Sans"/>
          <w:b/>
          <w:sz w:val="20"/>
          <w:szCs w:val="20"/>
          <w:lang w:eastAsia="sl-SI"/>
        </w:rPr>
        <w:t>Strojno vzdrževalna dela na napravah v glavnem pogonskem objektu po sklopih</w:t>
      </w:r>
      <w:r w:rsidRPr="0051113B">
        <w:rPr>
          <w:rFonts w:ascii="Times New Roman" w:eastAsia="Times New Roman" w:hAnsi="Times New Roman"/>
          <w:sz w:val="20"/>
          <w:szCs w:val="20"/>
          <w:lang w:eastAsia="sl-SI"/>
        </w:rPr>
        <w:t xml:space="preserve"> </w:t>
      </w:r>
      <w:r w:rsidRPr="0051113B">
        <w:rPr>
          <w:rFonts w:ascii="Open Sans" w:eastAsia="Times New Roman" w:hAnsi="Open Sans" w:cs="Open Sans"/>
          <w:bCs/>
          <w:sz w:val="20"/>
          <w:szCs w:val="20"/>
          <w:lang w:eastAsia="sl-SI"/>
        </w:rPr>
        <w:t>sodelovali z naslednjim subjektom (označi!):</w:t>
      </w:r>
    </w:p>
    <w:p w14:paraId="64E6A9AA" w14:textId="77777777" w:rsidR="00557C1C" w:rsidRPr="0051113B" w:rsidRDefault="00557C1C" w:rsidP="00882BF4">
      <w:pPr>
        <w:keepNext/>
        <w:keepLines/>
        <w:spacing w:after="0" w:line="240" w:lineRule="auto"/>
        <w:jc w:val="both"/>
        <w:rPr>
          <w:rFonts w:ascii="Open Sans" w:eastAsia="Times New Roman" w:hAnsi="Open Sans" w:cs="Open Sans"/>
          <w:sz w:val="18"/>
          <w:szCs w:val="18"/>
          <w:lang w:eastAsia="sl-SI"/>
        </w:rPr>
      </w:pPr>
    </w:p>
    <w:p w14:paraId="0007CBA2" w14:textId="25DF0DC3" w:rsidR="00557C1C" w:rsidRPr="004C518C" w:rsidRDefault="00A55FB0" w:rsidP="00086A8C">
      <w:pPr>
        <w:pStyle w:val="Odstavekseznama"/>
        <w:keepNext/>
        <w:keepLines/>
        <w:numPr>
          <w:ilvl w:val="0"/>
          <w:numId w:val="36"/>
        </w:numPr>
        <w:jc w:val="both"/>
        <w:rPr>
          <w:rFonts w:ascii="Open Sans" w:hAnsi="Open Sans" w:cs="Open Sans"/>
          <w:b/>
          <w:sz w:val="18"/>
          <w:szCs w:val="18"/>
        </w:rPr>
      </w:pPr>
      <w:r>
        <w:rPr>
          <w:rFonts w:ascii="Open Sans" w:hAnsi="Open Sans" w:cs="Open Sans"/>
          <w:b/>
          <w:sz w:val="18"/>
          <w:szCs w:val="18"/>
        </w:rPr>
        <w:t xml:space="preserve">1. </w:t>
      </w:r>
      <w:r w:rsidR="00557C1C" w:rsidRPr="004C518C">
        <w:rPr>
          <w:rFonts w:ascii="Open Sans" w:hAnsi="Open Sans" w:cs="Open Sans"/>
          <w:b/>
          <w:sz w:val="18"/>
          <w:szCs w:val="18"/>
        </w:rPr>
        <w:t>sklop: Strojno vzdrževalna dela na področju: črpalk, vodočrpalnice, KPV, armatur, kotlovskih mlinov, transporta premoga, pepela in lesnih sekancev, toplotne obdelave jekel z uporabo računalniškega sistema krmiljenja elektro peči in z induktivnim ogrevanjem, rezanje pločevin z uporabo računalniško krmiljenega plamenskega rezalnika in plazemskega pantografa.</w:t>
      </w:r>
    </w:p>
    <w:p w14:paraId="461BB668" w14:textId="5890507F" w:rsidR="00557C1C" w:rsidRPr="004C518C" w:rsidRDefault="00A55FB0" w:rsidP="00086A8C">
      <w:pPr>
        <w:pStyle w:val="Odstavekseznama"/>
        <w:keepNext/>
        <w:keepLines/>
        <w:numPr>
          <w:ilvl w:val="0"/>
          <w:numId w:val="36"/>
        </w:numPr>
        <w:jc w:val="both"/>
        <w:rPr>
          <w:rFonts w:ascii="Open Sans" w:hAnsi="Open Sans" w:cs="Open Sans"/>
          <w:b/>
          <w:sz w:val="18"/>
          <w:szCs w:val="18"/>
        </w:rPr>
      </w:pPr>
      <w:r>
        <w:rPr>
          <w:rFonts w:ascii="Open Sans" w:hAnsi="Open Sans" w:cs="Open Sans"/>
          <w:b/>
          <w:sz w:val="18"/>
          <w:szCs w:val="18"/>
        </w:rPr>
        <w:t xml:space="preserve">2. </w:t>
      </w:r>
      <w:r w:rsidR="00557C1C" w:rsidRPr="004C518C">
        <w:rPr>
          <w:rFonts w:ascii="Open Sans" w:hAnsi="Open Sans" w:cs="Open Sans"/>
          <w:b/>
          <w:sz w:val="18"/>
          <w:szCs w:val="18"/>
        </w:rPr>
        <w:t>sklop: Strojna dela na področju vzdrževanja tlačnega dela kotlov</w:t>
      </w:r>
    </w:p>
    <w:p w14:paraId="3031823C" w14:textId="0814C02A" w:rsidR="00557C1C" w:rsidRPr="004C518C" w:rsidRDefault="00A55FB0" w:rsidP="00086A8C">
      <w:pPr>
        <w:pStyle w:val="Odstavekseznama"/>
        <w:keepNext/>
        <w:keepLines/>
        <w:numPr>
          <w:ilvl w:val="0"/>
          <w:numId w:val="36"/>
        </w:numPr>
        <w:jc w:val="both"/>
        <w:rPr>
          <w:rFonts w:ascii="Open Sans" w:hAnsi="Open Sans" w:cs="Open Sans"/>
          <w:b/>
          <w:sz w:val="18"/>
          <w:szCs w:val="18"/>
        </w:rPr>
      </w:pPr>
      <w:r>
        <w:rPr>
          <w:rFonts w:ascii="Open Sans" w:hAnsi="Open Sans" w:cs="Open Sans"/>
          <w:b/>
          <w:sz w:val="18"/>
          <w:szCs w:val="18"/>
        </w:rPr>
        <w:t xml:space="preserve">3. </w:t>
      </w:r>
      <w:r w:rsidR="00557C1C" w:rsidRPr="004C518C">
        <w:rPr>
          <w:rFonts w:ascii="Open Sans" w:hAnsi="Open Sans" w:cs="Open Sans"/>
          <w:b/>
          <w:sz w:val="18"/>
          <w:szCs w:val="18"/>
        </w:rPr>
        <w:t>sklop: Strojno vzdrževalna dela na področju vzdrževanja kotlovskih naprav</w:t>
      </w:r>
    </w:p>
    <w:p w14:paraId="765DFFBA" w14:textId="6112D95A" w:rsidR="00557C1C" w:rsidRPr="004C518C" w:rsidRDefault="00A55FB0" w:rsidP="00086A8C">
      <w:pPr>
        <w:pStyle w:val="Odstavekseznama"/>
        <w:keepNext/>
        <w:keepLines/>
        <w:numPr>
          <w:ilvl w:val="0"/>
          <w:numId w:val="36"/>
        </w:numPr>
        <w:jc w:val="both"/>
        <w:rPr>
          <w:rFonts w:ascii="Open Sans" w:hAnsi="Open Sans" w:cs="Open Sans"/>
          <w:b/>
          <w:sz w:val="18"/>
          <w:szCs w:val="18"/>
        </w:rPr>
      </w:pPr>
      <w:r>
        <w:rPr>
          <w:rFonts w:ascii="Open Sans" w:hAnsi="Open Sans" w:cs="Open Sans"/>
          <w:b/>
          <w:sz w:val="18"/>
          <w:szCs w:val="18"/>
        </w:rPr>
        <w:t xml:space="preserve">4. </w:t>
      </w:r>
      <w:r w:rsidR="00557C1C" w:rsidRPr="004C518C">
        <w:rPr>
          <w:rFonts w:ascii="Open Sans" w:hAnsi="Open Sans" w:cs="Open Sans"/>
          <w:b/>
          <w:sz w:val="18"/>
          <w:szCs w:val="18"/>
        </w:rPr>
        <w:t>sklop: Strojno vzdrževalna dela na področju turbin, termične priprave vode in toplotnih postaj</w:t>
      </w:r>
    </w:p>
    <w:p w14:paraId="0F286ACD" w14:textId="307F0DC7" w:rsidR="00557C1C" w:rsidRPr="004C518C" w:rsidRDefault="00A55FB0" w:rsidP="00086A8C">
      <w:pPr>
        <w:pStyle w:val="Odstavekseznama"/>
        <w:keepNext/>
        <w:keepLines/>
        <w:numPr>
          <w:ilvl w:val="0"/>
          <w:numId w:val="36"/>
        </w:numPr>
        <w:jc w:val="both"/>
        <w:rPr>
          <w:rFonts w:ascii="Open Sans" w:hAnsi="Open Sans" w:cs="Open Sans"/>
          <w:b/>
          <w:sz w:val="18"/>
          <w:szCs w:val="18"/>
        </w:rPr>
      </w:pPr>
      <w:r>
        <w:rPr>
          <w:rFonts w:ascii="Open Sans" w:hAnsi="Open Sans" w:cs="Open Sans"/>
          <w:b/>
          <w:sz w:val="18"/>
          <w:szCs w:val="18"/>
        </w:rPr>
        <w:t xml:space="preserve">5. </w:t>
      </w:r>
      <w:r w:rsidR="00557C1C" w:rsidRPr="004C518C">
        <w:rPr>
          <w:rFonts w:ascii="Open Sans" w:hAnsi="Open Sans" w:cs="Open Sans"/>
          <w:b/>
          <w:sz w:val="18"/>
          <w:szCs w:val="18"/>
        </w:rPr>
        <w:t xml:space="preserve">sklop: Strojna dela na področju vzdrževanja toplotnih izolacij </w:t>
      </w:r>
    </w:p>
    <w:tbl>
      <w:tblPr>
        <w:tblW w:w="94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2658"/>
        <w:gridCol w:w="2659"/>
      </w:tblGrid>
      <w:tr w:rsidR="0051113B" w:rsidRPr="0051113B" w14:paraId="33D3DC5C" w14:textId="77777777" w:rsidTr="002D534A">
        <w:trPr>
          <w:trHeight w:val="385"/>
          <w:jc w:val="center"/>
        </w:trPr>
        <w:tc>
          <w:tcPr>
            <w:tcW w:w="4106" w:type="dxa"/>
          </w:tcPr>
          <w:p w14:paraId="4B5C6A84"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r w:rsidRPr="0051113B">
              <w:rPr>
                <w:rFonts w:ascii="Open Sans" w:eastAsia="Times New Roman" w:hAnsi="Open Sans" w:cs="Open Sans"/>
                <w:sz w:val="20"/>
                <w:szCs w:val="20"/>
                <w:lang w:eastAsia="sl-SI"/>
              </w:rPr>
              <w:t>NAZIV GOSPODARSKEGA SUBJEKTA</w:t>
            </w:r>
          </w:p>
          <w:p w14:paraId="336F27D7"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p>
        </w:tc>
        <w:tc>
          <w:tcPr>
            <w:tcW w:w="5317" w:type="dxa"/>
            <w:gridSpan w:val="2"/>
          </w:tcPr>
          <w:p w14:paraId="4A582D6F"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p>
        </w:tc>
      </w:tr>
      <w:tr w:rsidR="0051113B" w:rsidRPr="0051113B" w14:paraId="5199FF69" w14:textId="77777777" w:rsidTr="002D534A">
        <w:trPr>
          <w:jc w:val="center"/>
        </w:trPr>
        <w:tc>
          <w:tcPr>
            <w:tcW w:w="4106" w:type="dxa"/>
          </w:tcPr>
          <w:p w14:paraId="61B97183"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r w:rsidRPr="0051113B">
              <w:rPr>
                <w:rFonts w:ascii="Open Sans" w:eastAsia="Times New Roman" w:hAnsi="Open Sans" w:cs="Open Sans"/>
                <w:sz w:val="20"/>
                <w:szCs w:val="20"/>
                <w:lang w:eastAsia="sl-SI"/>
              </w:rPr>
              <w:t>POLNI NASLOV</w:t>
            </w:r>
          </w:p>
          <w:p w14:paraId="2244A25B"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p>
        </w:tc>
        <w:tc>
          <w:tcPr>
            <w:tcW w:w="5317" w:type="dxa"/>
            <w:gridSpan w:val="2"/>
          </w:tcPr>
          <w:p w14:paraId="3E1548E3"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p>
        </w:tc>
      </w:tr>
      <w:tr w:rsidR="0051113B" w:rsidRPr="0051113B" w14:paraId="168F706F" w14:textId="77777777" w:rsidTr="002D534A">
        <w:trPr>
          <w:jc w:val="center"/>
        </w:trPr>
        <w:tc>
          <w:tcPr>
            <w:tcW w:w="4106" w:type="dxa"/>
          </w:tcPr>
          <w:p w14:paraId="1BE83BE9"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r w:rsidRPr="0051113B">
              <w:rPr>
                <w:rFonts w:ascii="Open Sans" w:eastAsia="Times New Roman" w:hAnsi="Open Sans" w:cs="Open Sans"/>
                <w:sz w:val="20"/>
                <w:szCs w:val="20"/>
                <w:lang w:eastAsia="sl-SI"/>
              </w:rPr>
              <w:t>TELEFON</w:t>
            </w:r>
          </w:p>
          <w:p w14:paraId="374F082D"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p>
        </w:tc>
        <w:tc>
          <w:tcPr>
            <w:tcW w:w="5317" w:type="dxa"/>
            <w:gridSpan w:val="2"/>
          </w:tcPr>
          <w:p w14:paraId="6DF97877"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p>
        </w:tc>
      </w:tr>
      <w:tr w:rsidR="0051113B" w:rsidRPr="0051113B" w14:paraId="2D2908C5" w14:textId="77777777" w:rsidTr="002D534A">
        <w:trPr>
          <w:trHeight w:val="341"/>
          <w:jc w:val="center"/>
        </w:trPr>
        <w:tc>
          <w:tcPr>
            <w:tcW w:w="4106" w:type="dxa"/>
          </w:tcPr>
          <w:p w14:paraId="17D907E7"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r w:rsidRPr="0051113B">
              <w:rPr>
                <w:rFonts w:ascii="Open Sans" w:eastAsia="Times New Roman" w:hAnsi="Open Sans" w:cs="Open Sans"/>
                <w:sz w:val="20"/>
                <w:szCs w:val="20"/>
                <w:lang w:eastAsia="sl-SI"/>
              </w:rPr>
              <w:t>KONTAKTNA OSEBA</w:t>
            </w:r>
          </w:p>
        </w:tc>
        <w:tc>
          <w:tcPr>
            <w:tcW w:w="5317" w:type="dxa"/>
            <w:gridSpan w:val="2"/>
          </w:tcPr>
          <w:p w14:paraId="7C10D785"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p>
        </w:tc>
      </w:tr>
      <w:tr w:rsidR="0051113B" w:rsidRPr="0051113B" w14:paraId="29549B10" w14:textId="77777777" w:rsidTr="002D534A">
        <w:trPr>
          <w:jc w:val="center"/>
        </w:trPr>
        <w:tc>
          <w:tcPr>
            <w:tcW w:w="4106" w:type="dxa"/>
          </w:tcPr>
          <w:p w14:paraId="1A42465C"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r w:rsidRPr="0051113B">
              <w:rPr>
                <w:rFonts w:ascii="Open Sans" w:eastAsia="Times New Roman" w:hAnsi="Open Sans" w:cs="Open Sans"/>
                <w:sz w:val="20"/>
                <w:szCs w:val="20"/>
                <w:lang w:eastAsia="sl-SI"/>
              </w:rPr>
              <w:t>Vse osebe, ki so člani upravnega, vodstvenega ali nadzornega organa tega gospodarskega subjekta ali ki ima pooblastila za njegovo zastopanje ali odločanje ali nadzor v njem</w:t>
            </w:r>
          </w:p>
        </w:tc>
        <w:tc>
          <w:tcPr>
            <w:tcW w:w="5317" w:type="dxa"/>
            <w:gridSpan w:val="2"/>
          </w:tcPr>
          <w:p w14:paraId="7B91F443"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p>
        </w:tc>
      </w:tr>
      <w:tr w:rsidR="0051113B" w:rsidRPr="0051113B" w14:paraId="4287317D" w14:textId="77777777" w:rsidTr="002D534A">
        <w:trPr>
          <w:jc w:val="center"/>
        </w:trPr>
        <w:tc>
          <w:tcPr>
            <w:tcW w:w="4106" w:type="dxa"/>
          </w:tcPr>
          <w:p w14:paraId="2DCD7DDE"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r w:rsidRPr="0051113B">
              <w:rPr>
                <w:rFonts w:ascii="Open Sans" w:eastAsia="Times New Roman" w:hAnsi="Open Sans" w:cs="Open Sans"/>
                <w:sz w:val="20"/>
                <w:szCs w:val="20"/>
                <w:lang w:eastAsia="sl-SI"/>
              </w:rPr>
              <w:t>MATIČNA ŠTEVILKA</w:t>
            </w:r>
          </w:p>
        </w:tc>
        <w:tc>
          <w:tcPr>
            <w:tcW w:w="5317" w:type="dxa"/>
            <w:gridSpan w:val="2"/>
          </w:tcPr>
          <w:p w14:paraId="3F628B4F"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p>
        </w:tc>
      </w:tr>
      <w:tr w:rsidR="0051113B" w:rsidRPr="0051113B" w14:paraId="3C731E91" w14:textId="77777777" w:rsidTr="002D534A">
        <w:trPr>
          <w:jc w:val="center"/>
        </w:trPr>
        <w:tc>
          <w:tcPr>
            <w:tcW w:w="4106" w:type="dxa"/>
          </w:tcPr>
          <w:p w14:paraId="57824F71"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r w:rsidRPr="0051113B">
              <w:rPr>
                <w:rFonts w:ascii="Open Sans" w:eastAsia="Times New Roman" w:hAnsi="Open Sans" w:cs="Open Sans"/>
                <w:sz w:val="20"/>
                <w:szCs w:val="20"/>
                <w:lang w:eastAsia="sl-SI"/>
              </w:rPr>
              <w:t>DAVČNA ŠTEVILKA</w:t>
            </w:r>
          </w:p>
        </w:tc>
        <w:tc>
          <w:tcPr>
            <w:tcW w:w="5317" w:type="dxa"/>
            <w:gridSpan w:val="2"/>
          </w:tcPr>
          <w:p w14:paraId="3D2E8362"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p>
        </w:tc>
      </w:tr>
      <w:tr w:rsidR="0051113B" w:rsidRPr="0051113B" w14:paraId="054A39CE" w14:textId="77777777" w:rsidTr="002D534A">
        <w:trPr>
          <w:jc w:val="center"/>
        </w:trPr>
        <w:tc>
          <w:tcPr>
            <w:tcW w:w="4106" w:type="dxa"/>
          </w:tcPr>
          <w:p w14:paraId="276883F5"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r w:rsidRPr="0051113B">
              <w:rPr>
                <w:rFonts w:ascii="Open Sans" w:eastAsia="Times New Roman" w:hAnsi="Open Sans" w:cs="Open Sans"/>
                <w:sz w:val="20"/>
                <w:szCs w:val="20"/>
                <w:lang w:eastAsia="sl-SI"/>
              </w:rPr>
              <w:t>TRANSAKCIJSKI RAČUN in navedba banke</w:t>
            </w:r>
          </w:p>
          <w:p w14:paraId="6F9B1B54"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p>
        </w:tc>
        <w:tc>
          <w:tcPr>
            <w:tcW w:w="5317" w:type="dxa"/>
            <w:gridSpan w:val="2"/>
          </w:tcPr>
          <w:p w14:paraId="2C7450BD"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p>
        </w:tc>
      </w:tr>
      <w:tr w:rsidR="00557C1C" w:rsidRPr="0051113B" w14:paraId="31A8E9EA" w14:textId="77777777" w:rsidTr="000F0E39">
        <w:trPr>
          <w:trHeight w:val="270"/>
          <w:jc w:val="center"/>
        </w:trPr>
        <w:tc>
          <w:tcPr>
            <w:tcW w:w="4106" w:type="dxa"/>
            <w:vMerge w:val="restart"/>
            <w:vAlign w:val="center"/>
          </w:tcPr>
          <w:p w14:paraId="0B9850D5" w14:textId="77777777" w:rsidR="00557C1C" w:rsidRPr="0051113B" w:rsidRDefault="00557C1C" w:rsidP="00557C1C">
            <w:pPr>
              <w:keepNext/>
              <w:keepLines/>
              <w:spacing w:after="0" w:line="240" w:lineRule="auto"/>
              <w:rPr>
                <w:rFonts w:ascii="Open Sans" w:eastAsia="Times New Roman" w:hAnsi="Open Sans" w:cs="Open Sans"/>
                <w:sz w:val="20"/>
                <w:szCs w:val="20"/>
                <w:lang w:eastAsia="sl-SI"/>
              </w:rPr>
            </w:pPr>
            <w:r w:rsidRPr="0051113B">
              <w:rPr>
                <w:rFonts w:ascii="Open Sans" w:eastAsia="Times New Roman" w:hAnsi="Open Sans" w:cs="Open Sans"/>
                <w:sz w:val="20"/>
                <w:szCs w:val="20"/>
                <w:lang w:eastAsia="sl-SI"/>
              </w:rPr>
              <w:t>Vsak del javnega naročila, za katere namerava ponudnik uporabiti zmogljivost gospodarskega subjekta</w:t>
            </w:r>
          </w:p>
        </w:tc>
        <w:tc>
          <w:tcPr>
            <w:tcW w:w="2658" w:type="dxa"/>
          </w:tcPr>
          <w:p w14:paraId="3B29A6CD" w14:textId="58EF3CBF" w:rsidR="00557C1C" w:rsidRPr="0051113B" w:rsidRDefault="00557C1C" w:rsidP="00557C1C">
            <w:pPr>
              <w:keepNext/>
              <w:keepLines/>
              <w:spacing w:after="0" w:line="240" w:lineRule="auto"/>
              <w:rPr>
                <w:rFonts w:ascii="Open Sans" w:eastAsia="Times New Roman" w:hAnsi="Open Sans" w:cs="Open Sans"/>
                <w:sz w:val="20"/>
                <w:szCs w:val="20"/>
                <w:lang w:eastAsia="sl-SI"/>
              </w:rPr>
            </w:pPr>
            <w:r w:rsidRPr="005009B5">
              <w:t>1. Sklop:</w:t>
            </w:r>
          </w:p>
        </w:tc>
        <w:tc>
          <w:tcPr>
            <w:tcW w:w="2659" w:type="dxa"/>
          </w:tcPr>
          <w:p w14:paraId="56A922CD" w14:textId="77777777" w:rsidR="00557C1C" w:rsidRPr="0051113B" w:rsidRDefault="00557C1C" w:rsidP="00557C1C">
            <w:pPr>
              <w:keepNext/>
              <w:keepLines/>
              <w:spacing w:after="0" w:line="240" w:lineRule="auto"/>
              <w:rPr>
                <w:rFonts w:ascii="Open Sans" w:eastAsia="Times New Roman" w:hAnsi="Open Sans" w:cs="Open Sans"/>
                <w:sz w:val="20"/>
                <w:szCs w:val="20"/>
                <w:lang w:eastAsia="sl-SI"/>
              </w:rPr>
            </w:pPr>
          </w:p>
        </w:tc>
      </w:tr>
      <w:tr w:rsidR="00557C1C" w:rsidRPr="0051113B" w14:paraId="5547A39E" w14:textId="77777777" w:rsidTr="000F0E39">
        <w:trPr>
          <w:trHeight w:val="270"/>
          <w:jc w:val="center"/>
        </w:trPr>
        <w:tc>
          <w:tcPr>
            <w:tcW w:w="4106" w:type="dxa"/>
            <w:vMerge/>
            <w:vAlign w:val="center"/>
          </w:tcPr>
          <w:p w14:paraId="2836A279" w14:textId="77777777" w:rsidR="00557C1C" w:rsidRPr="0051113B" w:rsidRDefault="00557C1C" w:rsidP="00557C1C">
            <w:pPr>
              <w:keepNext/>
              <w:keepLines/>
              <w:spacing w:after="0" w:line="240" w:lineRule="auto"/>
              <w:rPr>
                <w:rFonts w:ascii="Open Sans" w:eastAsia="Times New Roman" w:hAnsi="Open Sans" w:cs="Open Sans"/>
                <w:sz w:val="20"/>
                <w:szCs w:val="20"/>
                <w:lang w:eastAsia="sl-SI"/>
              </w:rPr>
            </w:pPr>
          </w:p>
        </w:tc>
        <w:tc>
          <w:tcPr>
            <w:tcW w:w="2658" w:type="dxa"/>
          </w:tcPr>
          <w:p w14:paraId="2FCBDEA8" w14:textId="6CFA3E8E" w:rsidR="00557C1C" w:rsidRPr="0051113B" w:rsidRDefault="00557C1C" w:rsidP="00557C1C">
            <w:pPr>
              <w:keepNext/>
              <w:keepLines/>
              <w:spacing w:after="0" w:line="240" w:lineRule="auto"/>
              <w:rPr>
                <w:rFonts w:ascii="Open Sans" w:eastAsia="Times New Roman" w:hAnsi="Open Sans" w:cs="Open Sans"/>
                <w:sz w:val="20"/>
                <w:szCs w:val="20"/>
                <w:lang w:eastAsia="sl-SI"/>
              </w:rPr>
            </w:pPr>
            <w:r w:rsidRPr="005009B5">
              <w:t>2. Sklop:</w:t>
            </w:r>
          </w:p>
        </w:tc>
        <w:tc>
          <w:tcPr>
            <w:tcW w:w="2659" w:type="dxa"/>
          </w:tcPr>
          <w:p w14:paraId="5303D678" w14:textId="573EBF40" w:rsidR="00557C1C" w:rsidRPr="0051113B" w:rsidRDefault="00557C1C" w:rsidP="00557C1C">
            <w:pPr>
              <w:keepNext/>
              <w:keepLines/>
              <w:spacing w:after="0" w:line="240" w:lineRule="auto"/>
              <w:rPr>
                <w:rFonts w:ascii="Open Sans" w:eastAsia="Times New Roman" w:hAnsi="Open Sans" w:cs="Open Sans"/>
                <w:sz w:val="20"/>
                <w:szCs w:val="20"/>
                <w:lang w:eastAsia="sl-SI"/>
              </w:rPr>
            </w:pPr>
            <w:r w:rsidRPr="005009B5">
              <w:t>3. Sklop:</w:t>
            </w:r>
          </w:p>
        </w:tc>
      </w:tr>
      <w:tr w:rsidR="00557C1C" w:rsidRPr="0051113B" w14:paraId="6CA28090" w14:textId="77777777" w:rsidTr="000F0E39">
        <w:trPr>
          <w:trHeight w:val="270"/>
          <w:jc w:val="center"/>
        </w:trPr>
        <w:tc>
          <w:tcPr>
            <w:tcW w:w="4106" w:type="dxa"/>
            <w:vMerge/>
            <w:vAlign w:val="center"/>
          </w:tcPr>
          <w:p w14:paraId="385CBF10" w14:textId="77777777" w:rsidR="00557C1C" w:rsidRPr="0051113B" w:rsidRDefault="00557C1C" w:rsidP="00557C1C">
            <w:pPr>
              <w:keepNext/>
              <w:keepLines/>
              <w:spacing w:after="0" w:line="240" w:lineRule="auto"/>
              <w:rPr>
                <w:rFonts w:ascii="Open Sans" w:eastAsia="Times New Roman" w:hAnsi="Open Sans" w:cs="Open Sans"/>
                <w:sz w:val="20"/>
                <w:szCs w:val="20"/>
                <w:lang w:eastAsia="sl-SI"/>
              </w:rPr>
            </w:pPr>
          </w:p>
        </w:tc>
        <w:tc>
          <w:tcPr>
            <w:tcW w:w="2658" w:type="dxa"/>
          </w:tcPr>
          <w:p w14:paraId="5860EBB5" w14:textId="1D3BE939" w:rsidR="00557C1C" w:rsidRPr="0051113B" w:rsidRDefault="00557C1C" w:rsidP="00557C1C">
            <w:pPr>
              <w:keepNext/>
              <w:keepLines/>
              <w:spacing w:after="0" w:line="240" w:lineRule="auto"/>
              <w:rPr>
                <w:rFonts w:ascii="Open Sans" w:eastAsia="Times New Roman" w:hAnsi="Open Sans" w:cs="Open Sans"/>
                <w:sz w:val="20"/>
                <w:szCs w:val="20"/>
                <w:lang w:eastAsia="sl-SI"/>
              </w:rPr>
            </w:pPr>
            <w:r w:rsidRPr="005009B5">
              <w:t>4. Sklop:</w:t>
            </w:r>
          </w:p>
        </w:tc>
        <w:tc>
          <w:tcPr>
            <w:tcW w:w="2659" w:type="dxa"/>
          </w:tcPr>
          <w:p w14:paraId="591A9A69" w14:textId="1E6EE38F" w:rsidR="00557C1C" w:rsidRPr="0051113B" w:rsidRDefault="00557C1C" w:rsidP="00557C1C">
            <w:pPr>
              <w:keepNext/>
              <w:keepLines/>
              <w:spacing w:after="0" w:line="240" w:lineRule="auto"/>
              <w:rPr>
                <w:rFonts w:ascii="Open Sans" w:eastAsia="Times New Roman" w:hAnsi="Open Sans" w:cs="Open Sans"/>
                <w:sz w:val="20"/>
                <w:szCs w:val="20"/>
                <w:lang w:eastAsia="sl-SI"/>
              </w:rPr>
            </w:pPr>
            <w:r w:rsidRPr="005009B5">
              <w:t>5. Sklop:</w:t>
            </w:r>
          </w:p>
        </w:tc>
      </w:tr>
    </w:tbl>
    <w:p w14:paraId="38228EE0" w14:textId="77777777" w:rsidR="0051113B" w:rsidRPr="0051113B" w:rsidRDefault="0051113B" w:rsidP="0051113B">
      <w:pPr>
        <w:keepNext/>
        <w:keepLines/>
        <w:tabs>
          <w:tab w:val="left" w:pos="567"/>
          <w:tab w:val="left" w:pos="851"/>
          <w:tab w:val="left" w:pos="993"/>
        </w:tabs>
        <w:suppressAutoHyphens/>
        <w:spacing w:after="0" w:line="240" w:lineRule="auto"/>
        <w:jc w:val="both"/>
        <w:rPr>
          <w:rFonts w:ascii="Open Sans" w:eastAsia="Times New Roman" w:hAnsi="Open Sans" w:cs="Open Sans"/>
          <w:sz w:val="20"/>
          <w:szCs w:val="20"/>
          <w:lang w:eastAsia="ar-SA"/>
        </w:rPr>
      </w:pPr>
    </w:p>
    <w:p w14:paraId="20CFEB30" w14:textId="77777777" w:rsidR="0051113B" w:rsidRPr="0051113B" w:rsidRDefault="0051113B" w:rsidP="0051113B">
      <w:pPr>
        <w:keepNext/>
        <w:keepLines/>
        <w:widowControl w:val="0"/>
        <w:tabs>
          <w:tab w:val="left" w:pos="567"/>
          <w:tab w:val="left" w:pos="851"/>
          <w:tab w:val="left" w:pos="993"/>
        </w:tabs>
        <w:spacing w:after="0" w:line="240" w:lineRule="auto"/>
        <w:jc w:val="both"/>
        <w:rPr>
          <w:rFonts w:ascii="Open Sans" w:eastAsia="Times New Roman" w:hAnsi="Open Sans" w:cs="Open Sans"/>
          <w:sz w:val="20"/>
          <w:szCs w:val="20"/>
          <w:lang w:eastAsia="ar-SA"/>
        </w:rPr>
      </w:pPr>
    </w:p>
    <w:p w14:paraId="637E52AC" w14:textId="77777777" w:rsidR="0051113B" w:rsidRPr="0051113B" w:rsidRDefault="0051113B" w:rsidP="0051113B">
      <w:pPr>
        <w:keepNext/>
        <w:keepLines/>
        <w:tabs>
          <w:tab w:val="left" w:pos="5400"/>
        </w:tabs>
        <w:spacing w:after="0" w:line="240" w:lineRule="auto"/>
        <w:rPr>
          <w:rFonts w:ascii="Open Sans" w:eastAsia="Times New Roman" w:hAnsi="Open Sans" w:cs="Open Sans"/>
          <w:sz w:val="20"/>
          <w:szCs w:val="20"/>
          <w:lang w:val="x-none" w:eastAsia="x-none"/>
        </w:rPr>
      </w:pPr>
      <w:r w:rsidRPr="0051113B">
        <w:rPr>
          <w:rFonts w:ascii="Open Sans" w:eastAsia="Times New Roman" w:hAnsi="Open Sans" w:cs="Open Sans"/>
          <w:sz w:val="20"/>
          <w:szCs w:val="20"/>
          <w:lang w:val="x-none" w:eastAsia="x-none"/>
        </w:rPr>
        <w:t>Datum:.........................</w:t>
      </w:r>
      <w:r w:rsidRPr="0051113B">
        <w:rPr>
          <w:rFonts w:ascii="Open Sans" w:eastAsia="Times New Roman" w:hAnsi="Open Sans" w:cs="Open Sans"/>
          <w:sz w:val="20"/>
          <w:szCs w:val="20"/>
          <w:lang w:val="x-none" w:eastAsia="x-none"/>
        </w:rPr>
        <w:tab/>
      </w:r>
    </w:p>
    <w:p w14:paraId="00368035" w14:textId="77777777" w:rsidR="0051113B" w:rsidRPr="0051113B" w:rsidRDefault="0051113B" w:rsidP="0051113B">
      <w:pPr>
        <w:keepNext/>
        <w:keepLines/>
        <w:tabs>
          <w:tab w:val="left" w:pos="5400"/>
        </w:tabs>
        <w:spacing w:after="0" w:line="240" w:lineRule="auto"/>
        <w:jc w:val="both"/>
        <w:rPr>
          <w:rFonts w:ascii="Open Sans" w:eastAsia="Times New Roman" w:hAnsi="Open Sans" w:cs="Open Sans"/>
          <w:sz w:val="20"/>
          <w:szCs w:val="20"/>
          <w:lang w:eastAsia="x-none"/>
        </w:rPr>
      </w:pPr>
    </w:p>
    <w:p w14:paraId="45E11E10" w14:textId="77777777" w:rsidR="0051113B" w:rsidRPr="0051113B" w:rsidRDefault="0051113B" w:rsidP="0051113B">
      <w:pPr>
        <w:keepNext/>
        <w:keepLines/>
        <w:tabs>
          <w:tab w:val="left" w:pos="5400"/>
        </w:tabs>
        <w:spacing w:after="0" w:line="240" w:lineRule="auto"/>
        <w:jc w:val="both"/>
        <w:rPr>
          <w:rFonts w:ascii="Open Sans" w:eastAsia="Times New Roman" w:hAnsi="Open Sans" w:cs="Open Sans"/>
          <w:sz w:val="20"/>
          <w:szCs w:val="20"/>
          <w:lang w:eastAsia="x-none"/>
        </w:rPr>
      </w:pPr>
    </w:p>
    <w:p w14:paraId="684B171D" w14:textId="77777777" w:rsidR="0051113B" w:rsidRPr="0051113B" w:rsidRDefault="0051113B" w:rsidP="0051113B">
      <w:pPr>
        <w:keepNext/>
        <w:keepLines/>
        <w:tabs>
          <w:tab w:val="left" w:pos="5400"/>
        </w:tabs>
        <w:spacing w:after="0" w:line="240" w:lineRule="auto"/>
        <w:jc w:val="both"/>
        <w:rPr>
          <w:rFonts w:ascii="Open Sans" w:eastAsia="Times New Roman" w:hAnsi="Open Sans" w:cs="Open Sans"/>
          <w:sz w:val="20"/>
          <w:szCs w:val="20"/>
          <w:lang w:eastAsia="x-none"/>
        </w:rPr>
      </w:pPr>
    </w:p>
    <w:tbl>
      <w:tblPr>
        <w:tblW w:w="0" w:type="auto"/>
        <w:tblLook w:val="04A0" w:firstRow="1" w:lastRow="0" w:firstColumn="1" w:lastColumn="0" w:noHBand="0" w:noVBand="1"/>
      </w:tblPr>
      <w:tblGrid>
        <w:gridCol w:w="5406"/>
        <w:gridCol w:w="3948"/>
      </w:tblGrid>
      <w:tr w:rsidR="0051113B" w:rsidRPr="0051113B" w14:paraId="343F075A" w14:textId="77777777" w:rsidTr="002D534A">
        <w:tc>
          <w:tcPr>
            <w:tcW w:w="5495" w:type="dxa"/>
            <w:shd w:val="clear" w:color="auto" w:fill="auto"/>
          </w:tcPr>
          <w:p w14:paraId="23C2B0D1" w14:textId="77777777" w:rsidR="0051113B" w:rsidRPr="0051113B" w:rsidRDefault="0051113B" w:rsidP="0051113B">
            <w:pPr>
              <w:keepNext/>
              <w:keepLines/>
              <w:tabs>
                <w:tab w:val="left" w:pos="5400"/>
              </w:tabs>
              <w:spacing w:after="0" w:line="240" w:lineRule="auto"/>
              <w:jc w:val="both"/>
              <w:rPr>
                <w:rFonts w:ascii="Open Sans" w:eastAsia="Times New Roman" w:hAnsi="Open Sans" w:cs="Open Sans"/>
                <w:snapToGrid w:val="0"/>
                <w:sz w:val="20"/>
                <w:szCs w:val="20"/>
                <w:lang w:eastAsia="sl-SI"/>
              </w:rPr>
            </w:pPr>
            <w:r w:rsidRPr="0051113B">
              <w:rPr>
                <w:rFonts w:ascii="Open Sans" w:eastAsia="Times New Roman" w:hAnsi="Open Sans" w:cs="Open Sans"/>
                <w:snapToGrid w:val="0"/>
                <w:sz w:val="20"/>
                <w:szCs w:val="20"/>
                <w:lang w:eastAsia="sl-SI"/>
              </w:rPr>
              <w:t xml:space="preserve">Ime in priimek odgovorne osebe </w:t>
            </w:r>
          </w:p>
          <w:p w14:paraId="7F06105F" w14:textId="77777777" w:rsidR="0051113B" w:rsidRPr="0051113B" w:rsidRDefault="0051113B" w:rsidP="0051113B">
            <w:pPr>
              <w:keepNext/>
              <w:keepLines/>
              <w:tabs>
                <w:tab w:val="left" w:pos="5400"/>
              </w:tabs>
              <w:spacing w:after="0" w:line="240" w:lineRule="auto"/>
              <w:jc w:val="both"/>
              <w:rPr>
                <w:rFonts w:ascii="Open Sans" w:eastAsia="Times New Roman" w:hAnsi="Open Sans" w:cs="Open Sans"/>
                <w:sz w:val="20"/>
                <w:szCs w:val="20"/>
                <w:lang w:eastAsia="x-none"/>
              </w:rPr>
            </w:pPr>
            <w:r w:rsidRPr="0051113B">
              <w:rPr>
                <w:rFonts w:ascii="Open Sans" w:eastAsia="Times New Roman" w:hAnsi="Open Sans" w:cs="Open Sans"/>
                <w:snapToGrid w:val="0"/>
                <w:sz w:val="20"/>
                <w:szCs w:val="20"/>
                <w:lang w:eastAsia="sl-SI"/>
              </w:rPr>
              <w:t>ter podpis kandidata (ponudnika):</w:t>
            </w:r>
          </w:p>
        </w:tc>
        <w:tc>
          <w:tcPr>
            <w:tcW w:w="3999" w:type="dxa"/>
            <w:shd w:val="clear" w:color="auto" w:fill="auto"/>
          </w:tcPr>
          <w:p w14:paraId="26AF1389" w14:textId="77777777" w:rsidR="0051113B" w:rsidRPr="0051113B" w:rsidRDefault="0051113B" w:rsidP="0051113B">
            <w:pPr>
              <w:keepNext/>
              <w:keepLines/>
              <w:tabs>
                <w:tab w:val="left" w:pos="5400"/>
              </w:tabs>
              <w:spacing w:after="0" w:line="240" w:lineRule="auto"/>
              <w:jc w:val="both"/>
              <w:rPr>
                <w:rFonts w:ascii="Open Sans" w:eastAsia="Times New Roman" w:hAnsi="Open Sans" w:cs="Open Sans"/>
                <w:snapToGrid w:val="0"/>
                <w:sz w:val="20"/>
                <w:szCs w:val="20"/>
                <w:lang w:eastAsia="sl-SI"/>
              </w:rPr>
            </w:pPr>
            <w:r w:rsidRPr="0051113B">
              <w:rPr>
                <w:rFonts w:ascii="Open Sans" w:eastAsia="Times New Roman" w:hAnsi="Open Sans" w:cs="Open Sans"/>
                <w:sz w:val="20"/>
                <w:szCs w:val="20"/>
                <w:lang w:val="x-none" w:eastAsia="x-none"/>
              </w:rPr>
              <w:t xml:space="preserve">Ime in priimek </w:t>
            </w:r>
            <w:r w:rsidRPr="0051113B">
              <w:rPr>
                <w:rFonts w:ascii="Open Sans" w:eastAsia="Times New Roman" w:hAnsi="Open Sans" w:cs="Open Sans"/>
                <w:snapToGrid w:val="0"/>
                <w:sz w:val="20"/>
                <w:szCs w:val="20"/>
                <w:lang w:eastAsia="sl-SI"/>
              </w:rPr>
              <w:t xml:space="preserve">odgovorne osebe </w:t>
            </w:r>
          </w:p>
          <w:p w14:paraId="258D2E89" w14:textId="77777777" w:rsidR="0051113B" w:rsidRPr="0051113B" w:rsidRDefault="0051113B" w:rsidP="0051113B">
            <w:pPr>
              <w:keepNext/>
              <w:keepLines/>
              <w:tabs>
                <w:tab w:val="left" w:pos="5400"/>
              </w:tabs>
              <w:spacing w:after="0" w:line="240" w:lineRule="auto"/>
              <w:jc w:val="both"/>
              <w:rPr>
                <w:rFonts w:ascii="Open Sans" w:eastAsia="Times New Roman" w:hAnsi="Open Sans" w:cs="Open Sans"/>
                <w:sz w:val="20"/>
                <w:szCs w:val="20"/>
                <w:lang w:eastAsia="x-none"/>
              </w:rPr>
            </w:pPr>
            <w:r w:rsidRPr="0051113B">
              <w:rPr>
                <w:rFonts w:ascii="Open Sans" w:eastAsia="Times New Roman" w:hAnsi="Open Sans" w:cs="Open Sans"/>
                <w:snapToGrid w:val="0"/>
                <w:sz w:val="20"/>
                <w:szCs w:val="20"/>
                <w:lang w:eastAsia="sl-SI"/>
              </w:rPr>
              <w:t>ter podpis</w:t>
            </w:r>
            <w:r w:rsidRPr="0051113B">
              <w:rPr>
                <w:rFonts w:ascii="Open Sans" w:eastAsia="Times New Roman" w:hAnsi="Open Sans" w:cs="Open Sans"/>
                <w:sz w:val="20"/>
                <w:szCs w:val="20"/>
                <w:lang w:eastAsia="x-none"/>
              </w:rPr>
              <w:t xml:space="preserve"> gospodarskega subjekta:</w:t>
            </w:r>
          </w:p>
        </w:tc>
      </w:tr>
    </w:tbl>
    <w:p w14:paraId="7109C968" w14:textId="77777777" w:rsidR="0051113B" w:rsidRPr="0051113B" w:rsidRDefault="0051113B" w:rsidP="0051113B">
      <w:pPr>
        <w:keepNext/>
        <w:keepLines/>
        <w:tabs>
          <w:tab w:val="left" w:pos="5400"/>
        </w:tabs>
        <w:spacing w:after="0" w:line="240" w:lineRule="auto"/>
        <w:rPr>
          <w:rFonts w:ascii="Open Sans" w:eastAsia="Times New Roman" w:hAnsi="Open Sans" w:cs="Open Sans"/>
          <w:sz w:val="20"/>
          <w:szCs w:val="20"/>
          <w:lang w:val="x-none" w:eastAsia="x-none"/>
        </w:rPr>
      </w:pPr>
    </w:p>
    <w:p w14:paraId="1F808016" w14:textId="77777777" w:rsidR="0051113B" w:rsidRPr="0051113B" w:rsidRDefault="0051113B" w:rsidP="0051113B">
      <w:pPr>
        <w:keepNext/>
        <w:keepLines/>
        <w:tabs>
          <w:tab w:val="left" w:pos="5387"/>
        </w:tabs>
        <w:spacing w:after="0" w:line="240" w:lineRule="auto"/>
        <w:rPr>
          <w:rFonts w:ascii="Open Sans" w:eastAsia="Times New Roman" w:hAnsi="Open Sans" w:cs="Open Sans"/>
          <w:sz w:val="20"/>
          <w:szCs w:val="20"/>
          <w:lang w:val="x-none" w:eastAsia="x-none"/>
        </w:rPr>
      </w:pPr>
      <w:r w:rsidRPr="0051113B">
        <w:rPr>
          <w:rFonts w:ascii="Open Sans" w:eastAsia="Times New Roman" w:hAnsi="Open Sans" w:cs="Open Sans"/>
          <w:sz w:val="20"/>
          <w:szCs w:val="20"/>
          <w:lang w:val="x-none" w:eastAsia="x-none"/>
        </w:rPr>
        <w:t>..........................................</w:t>
      </w:r>
      <w:r w:rsidRPr="0051113B">
        <w:rPr>
          <w:rFonts w:ascii="Open Sans" w:eastAsia="Times New Roman" w:hAnsi="Open Sans" w:cs="Open Sans"/>
          <w:sz w:val="20"/>
          <w:szCs w:val="20"/>
          <w:lang w:val="x-none" w:eastAsia="x-none"/>
        </w:rPr>
        <w:tab/>
        <w:t>………………………………………………</w:t>
      </w:r>
    </w:p>
    <w:p w14:paraId="1FBE95A6" w14:textId="77777777" w:rsidR="0051113B" w:rsidRPr="0051113B" w:rsidRDefault="0051113B" w:rsidP="0051113B">
      <w:pPr>
        <w:keepNext/>
        <w:keepLines/>
        <w:tabs>
          <w:tab w:val="left" w:pos="284"/>
        </w:tabs>
        <w:spacing w:after="0" w:line="240" w:lineRule="auto"/>
        <w:jc w:val="both"/>
        <w:rPr>
          <w:rFonts w:ascii="Open Sans" w:eastAsia="Times New Roman" w:hAnsi="Open Sans" w:cs="Open Sans"/>
          <w:b/>
          <w:sz w:val="20"/>
          <w:szCs w:val="20"/>
          <w:lang w:eastAsia="sl-SI"/>
        </w:rPr>
      </w:pPr>
      <w:r w:rsidRPr="0051113B">
        <w:rPr>
          <w:rFonts w:ascii="Open Sans" w:eastAsia="Times New Roman" w:hAnsi="Open Sans" w:cs="Open Sans"/>
          <w:b/>
          <w:sz w:val="20"/>
          <w:szCs w:val="20"/>
          <w:lang w:eastAsia="sl-SI"/>
        </w:rPr>
        <w:tab/>
      </w:r>
      <w:r w:rsidRPr="0051113B">
        <w:rPr>
          <w:rFonts w:ascii="Open Sans" w:eastAsia="Times New Roman" w:hAnsi="Open Sans" w:cs="Open Sans"/>
          <w:b/>
          <w:sz w:val="20"/>
          <w:szCs w:val="20"/>
          <w:lang w:eastAsia="sl-SI"/>
        </w:rPr>
        <w:tab/>
        <w:t xml:space="preserve"> </w:t>
      </w:r>
      <w:r w:rsidRPr="0051113B">
        <w:rPr>
          <w:rFonts w:ascii="Open Sans" w:eastAsia="Times New Roman" w:hAnsi="Open Sans" w:cs="Open Sans"/>
          <w:sz w:val="20"/>
          <w:szCs w:val="20"/>
          <w:lang w:eastAsia="sl-SI"/>
        </w:rPr>
        <w:t xml:space="preserve">Žig: </w:t>
      </w:r>
      <w:r w:rsidRPr="0051113B">
        <w:rPr>
          <w:rFonts w:ascii="Open Sans" w:eastAsia="Times New Roman" w:hAnsi="Open Sans" w:cs="Open Sans"/>
          <w:sz w:val="20"/>
          <w:szCs w:val="20"/>
          <w:lang w:eastAsia="sl-SI"/>
        </w:rPr>
        <w:tab/>
      </w:r>
      <w:r w:rsidRPr="0051113B">
        <w:rPr>
          <w:rFonts w:ascii="Open Sans" w:eastAsia="Times New Roman" w:hAnsi="Open Sans" w:cs="Open Sans"/>
          <w:sz w:val="20"/>
          <w:szCs w:val="20"/>
          <w:lang w:eastAsia="sl-SI"/>
        </w:rPr>
        <w:tab/>
      </w:r>
      <w:r w:rsidRPr="0051113B">
        <w:rPr>
          <w:rFonts w:ascii="Open Sans" w:eastAsia="Times New Roman" w:hAnsi="Open Sans" w:cs="Open Sans"/>
          <w:sz w:val="20"/>
          <w:szCs w:val="20"/>
          <w:lang w:eastAsia="sl-SI"/>
        </w:rPr>
        <w:tab/>
      </w:r>
      <w:r w:rsidRPr="0051113B">
        <w:rPr>
          <w:rFonts w:ascii="Open Sans" w:eastAsia="Times New Roman" w:hAnsi="Open Sans" w:cs="Open Sans"/>
          <w:sz w:val="20"/>
          <w:szCs w:val="20"/>
          <w:lang w:eastAsia="sl-SI"/>
        </w:rPr>
        <w:tab/>
      </w:r>
      <w:r w:rsidRPr="0051113B">
        <w:rPr>
          <w:rFonts w:ascii="Open Sans" w:eastAsia="Times New Roman" w:hAnsi="Open Sans" w:cs="Open Sans"/>
          <w:sz w:val="20"/>
          <w:szCs w:val="20"/>
          <w:lang w:eastAsia="sl-SI"/>
        </w:rPr>
        <w:tab/>
      </w:r>
      <w:r w:rsidRPr="0051113B">
        <w:rPr>
          <w:rFonts w:ascii="Open Sans" w:eastAsia="Times New Roman" w:hAnsi="Open Sans" w:cs="Open Sans"/>
          <w:sz w:val="20"/>
          <w:szCs w:val="20"/>
          <w:lang w:eastAsia="sl-SI"/>
        </w:rPr>
        <w:tab/>
      </w:r>
      <w:r w:rsidRPr="0051113B">
        <w:rPr>
          <w:rFonts w:ascii="Open Sans" w:eastAsia="Times New Roman" w:hAnsi="Open Sans" w:cs="Open Sans"/>
          <w:sz w:val="20"/>
          <w:szCs w:val="20"/>
          <w:lang w:eastAsia="sl-SI"/>
        </w:rPr>
        <w:tab/>
      </w:r>
      <w:r w:rsidRPr="0051113B">
        <w:rPr>
          <w:rFonts w:ascii="Open Sans" w:eastAsia="Times New Roman" w:hAnsi="Open Sans" w:cs="Open Sans"/>
          <w:sz w:val="20"/>
          <w:szCs w:val="20"/>
          <w:lang w:eastAsia="sl-SI"/>
        </w:rPr>
        <w:tab/>
        <w:t>Žig:</w:t>
      </w:r>
    </w:p>
    <w:p w14:paraId="6D7FC9FC"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p>
    <w:p w14:paraId="5A74A9BA"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p>
    <w:p w14:paraId="48A0350A"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p>
    <w:p w14:paraId="451F8CC3" w14:textId="77777777" w:rsidR="0051113B" w:rsidRPr="0051113B" w:rsidRDefault="0051113B" w:rsidP="0051113B">
      <w:pPr>
        <w:keepNext/>
        <w:keepLines/>
        <w:spacing w:after="0" w:line="240" w:lineRule="auto"/>
        <w:jc w:val="both"/>
        <w:rPr>
          <w:rFonts w:ascii="Open Sans" w:eastAsia="Times New Roman" w:hAnsi="Open Sans" w:cs="Open Sans"/>
          <w:sz w:val="20"/>
          <w:szCs w:val="20"/>
          <w:lang w:eastAsia="sl-SI"/>
        </w:rPr>
      </w:pPr>
    </w:p>
    <w:p w14:paraId="6667DD4B" w14:textId="77777777" w:rsidR="0051113B" w:rsidRPr="0051113B" w:rsidRDefault="0051113B" w:rsidP="0051113B">
      <w:pPr>
        <w:keepNext/>
        <w:keepLines/>
        <w:tabs>
          <w:tab w:val="left" w:pos="567"/>
          <w:tab w:val="left" w:pos="851"/>
          <w:tab w:val="left" w:pos="993"/>
        </w:tabs>
        <w:suppressAutoHyphens/>
        <w:spacing w:after="0" w:line="240" w:lineRule="auto"/>
        <w:jc w:val="both"/>
        <w:rPr>
          <w:rFonts w:ascii="Open Sans" w:eastAsia="Times New Roman" w:hAnsi="Open Sans" w:cs="Open Sans"/>
          <w:i/>
          <w:sz w:val="16"/>
          <w:szCs w:val="16"/>
          <w:lang w:eastAsia="ar-SA"/>
        </w:rPr>
      </w:pPr>
      <w:r w:rsidRPr="0051113B">
        <w:rPr>
          <w:rFonts w:ascii="Open Sans" w:eastAsia="Times New Roman" w:hAnsi="Open Sans" w:cs="Open Sans"/>
          <w:b/>
          <w:i/>
          <w:sz w:val="16"/>
          <w:szCs w:val="16"/>
          <w:lang w:eastAsia="ar-SA"/>
        </w:rPr>
        <w:t>Navodilo</w:t>
      </w:r>
      <w:r w:rsidRPr="0051113B">
        <w:rPr>
          <w:rFonts w:ascii="Open Sans" w:eastAsia="Times New Roman" w:hAnsi="Open Sans" w:cs="Open Sans"/>
          <w:i/>
          <w:sz w:val="16"/>
          <w:szCs w:val="16"/>
          <w:lang w:eastAsia="ar-SA"/>
        </w:rPr>
        <w:t>: Obrazec se po potrebi kopira!</w:t>
      </w:r>
    </w:p>
    <w:p w14:paraId="69B512ED" w14:textId="77777777" w:rsidR="00557C1C" w:rsidRPr="00F07EB7" w:rsidRDefault="0051113B" w:rsidP="00557C1C">
      <w:pPr>
        <w:keepNext/>
        <w:keepLines/>
        <w:spacing w:after="0" w:line="240" w:lineRule="auto"/>
        <w:rPr>
          <w:rFonts w:ascii="Open Sans" w:hAnsi="Open Sans" w:cs="Open Sans"/>
          <w:sz w:val="20"/>
          <w:szCs w:val="20"/>
        </w:rPr>
      </w:pPr>
      <w:r w:rsidRPr="0051113B">
        <w:rPr>
          <w:rFonts w:ascii="Open Sans" w:eastAsia="Times New Roman" w:hAnsi="Open Sans" w:cs="Open Sans"/>
          <w:sz w:val="20"/>
          <w:szCs w:val="20"/>
          <w:lang w:eastAsia="sl-SI"/>
        </w:rPr>
        <w:br w:type="page"/>
      </w: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559"/>
      </w:tblGrid>
      <w:tr w:rsidR="00557C1C" w:rsidRPr="00F07EB7" w14:paraId="7E7B9969" w14:textId="77777777" w:rsidTr="00882BF4">
        <w:tc>
          <w:tcPr>
            <w:tcW w:w="8150" w:type="dxa"/>
            <w:tcBorders>
              <w:top w:val="single" w:sz="4" w:space="0" w:color="auto"/>
              <w:bottom w:val="single" w:sz="4" w:space="0" w:color="auto"/>
            </w:tcBorders>
          </w:tcPr>
          <w:p w14:paraId="62A3FA5E" w14:textId="77777777" w:rsidR="00557C1C" w:rsidRPr="00F07EB7" w:rsidRDefault="00557C1C" w:rsidP="00882BF4">
            <w:pPr>
              <w:keepNext/>
              <w:keepLines/>
              <w:spacing w:after="0" w:line="240" w:lineRule="auto"/>
              <w:jc w:val="both"/>
              <w:rPr>
                <w:rFonts w:ascii="Open Sans" w:eastAsia="Times New Roman" w:hAnsi="Open Sans" w:cs="Open Sans"/>
                <w:sz w:val="20"/>
                <w:szCs w:val="20"/>
                <w:lang w:eastAsia="sl-SI"/>
              </w:rPr>
            </w:pPr>
            <w:r w:rsidRPr="00F07EB7">
              <w:rPr>
                <w:rFonts w:ascii="Open Sans" w:hAnsi="Open Sans" w:cs="Open Sans"/>
                <w:sz w:val="20"/>
                <w:szCs w:val="20"/>
              </w:rPr>
              <w:lastRenderedPageBreak/>
              <w:t>POTRDILO NAROČNIKA O OGLEDU OBJEKTA</w:t>
            </w:r>
          </w:p>
        </w:tc>
        <w:tc>
          <w:tcPr>
            <w:tcW w:w="1559" w:type="dxa"/>
            <w:tcBorders>
              <w:top w:val="single" w:sz="4" w:space="0" w:color="auto"/>
              <w:bottom w:val="single" w:sz="4" w:space="0" w:color="auto"/>
            </w:tcBorders>
          </w:tcPr>
          <w:p w14:paraId="47C8D40C" w14:textId="62C52513" w:rsidR="00557C1C" w:rsidRPr="00F07EB7" w:rsidRDefault="00A55FB0" w:rsidP="00882BF4">
            <w:pPr>
              <w:keepNext/>
              <w:keepLines/>
              <w:spacing w:after="0" w:line="240" w:lineRule="auto"/>
              <w:jc w:val="both"/>
              <w:rPr>
                <w:rFonts w:ascii="Open Sans" w:eastAsia="Times New Roman" w:hAnsi="Open Sans" w:cs="Open Sans"/>
                <w:b/>
                <w:i/>
                <w:sz w:val="20"/>
                <w:szCs w:val="20"/>
                <w:lang w:eastAsia="sl-SI"/>
              </w:rPr>
            </w:pPr>
            <w:r>
              <w:rPr>
                <w:rFonts w:ascii="Open Sans" w:eastAsia="Times New Roman" w:hAnsi="Open Sans" w:cs="Open Sans"/>
                <w:b/>
                <w:i/>
                <w:sz w:val="20"/>
                <w:szCs w:val="20"/>
                <w:lang w:eastAsia="sl-SI"/>
              </w:rPr>
              <w:t>P</w:t>
            </w:r>
            <w:r w:rsidR="00557C1C" w:rsidRPr="00F07EB7">
              <w:rPr>
                <w:rFonts w:ascii="Open Sans" w:eastAsia="Times New Roman" w:hAnsi="Open Sans" w:cs="Open Sans"/>
                <w:b/>
                <w:i/>
                <w:sz w:val="20"/>
                <w:szCs w:val="20"/>
                <w:lang w:eastAsia="sl-SI"/>
              </w:rPr>
              <w:t xml:space="preserve">riloga </w:t>
            </w:r>
            <w:r>
              <w:rPr>
                <w:rFonts w:ascii="Open Sans" w:eastAsia="Times New Roman" w:hAnsi="Open Sans" w:cs="Open Sans"/>
                <w:b/>
                <w:i/>
                <w:sz w:val="20"/>
                <w:szCs w:val="20"/>
                <w:lang w:eastAsia="sl-SI"/>
              </w:rPr>
              <w:t>5</w:t>
            </w:r>
          </w:p>
        </w:tc>
      </w:tr>
    </w:tbl>
    <w:p w14:paraId="66B9552B" w14:textId="77777777" w:rsidR="00557C1C" w:rsidRPr="00F07EB7" w:rsidRDefault="00557C1C" w:rsidP="00557C1C">
      <w:pPr>
        <w:keepNext/>
        <w:keepLines/>
        <w:tabs>
          <w:tab w:val="left" w:pos="567"/>
          <w:tab w:val="num" w:pos="851"/>
          <w:tab w:val="left" w:pos="993"/>
        </w:tabs>
        <w:spacing w:after="0" w:line="240" w:lineRule="auto"/>
        <w:jc w:val="both"/>
        <w:rPr>
          <w:rFonts w:ascii="Open Sans" w:eastAsia="Times New Roman" w:hAnsi="Open Sans" w:cs="Open Sans"/>
          <w:sz w:val="20"/>
          <w:szCs w:val="20"/>
          <w:lang w:val="x-none" w:eastAsia="sl-SI"/>
        </w:rPr>
      </w:pPr>
    </w:p>
    <w:p w14:paraId="6F052E8E" w14:textId="77777777" w:rsidR="00557C1C" w:rsidRPr="00F07EB7" w:rsidRDefault="00557C1C" w:rsidP="00557C1C">
      <w:pPr>
        <w:keepNext/>
        <w:keepLines/>
        <w:spacing w:after="0" w:line="240" w:lineRule="auto"/>
        <w:jc w:val="both"/>
        <w:rPr>
          <w:rFonts w:ascii="Open Sans" w:eastAsia="Times New Roman" w:hAnsi="Open Sans" w:cs="Open Sans"/>
          <w:sz w:val="20"/>
          <w:szCs w:val="20"/>
          <w:lang w:eastAsia="sl-SI"/>
        </w:rPr>
      </w:pPr>
    </w:p>
    <w:p w14:paraId="34D7F8EB" w14:textId="77777777" w:rsidR="00557C1C" w:rsidRPr="00F07EB7" w:rsidRDefault="00557C1C" w:rsidP="00557C1C">
      <w:pPr>
        <w:keepNext/>
        <w:keepLines/>
        <w:spacing w:after="0" w:line="240" w:lineRule="auto"/>
        <w:jc w:val="both"/>
        <w:rPr>
          <w:rFonts w:ascii="Open Sans" w:eastAsia="Times New Roman" w:hAnsi="Open Sans" w:cs="Open Sans"/>
          <w:sz w:val="20"/>
          <w:szCs w:val="18"/>
          <w:lang w:eastAsia="sl-SI"/>
        </w:rPr>
      </w:pPr>
      <w:r w:rsidRPr="00F07EB7">
        <w:rPr>
          <w:rFonts w:ascii="Open Sans" w:eastAsia="Times New Roman" w:hAnsi="Open Sans" w:cs="Open Sans"/>
          <w:sz w:val="20"/>
          <w:szCs w:val="18"/>
          <w:lang w:eastAsia="sl-SI"/>
        </w:rPr>
        <w:t xml:space="preserve">Kot gospodarski subjekt : </w:t>
      </w:r>
    </w:p>
    <w:p w14:paraId="5C75289C" w14:textId="77777777" w:rsidR="00557C1C" w:rsidRPr="00F07EB7" w:rsidRDefault="00557C1C" w:rsidP="00557C1C">
      <w:pPr>
        <w:keepNext/>
        <w:keepLines/>
        <w:spacing w:after="0" w:line="240" w:lineRule="auto"/>
        <w:jc w:val="both"/>
        <w:rPr>
          <w:rFonts w:ascii="Open Sans" w:eastAsia="Times New Roman" w:hAnsi="Open Sans" w:cs="Open Sans"/>
          <w:sz w:val="20"/>
          <w:szCs w:val="18"/>
          <w:lang w:eastAsia="sl-SI"/>
        </w:rPr>
      </w:pPr>
      <w:r w:rsidRPr="00F07EB7">
        <w:rPr>
          <w:rFonts w:ascii="Open Sans" w:eastAsia="Times New Roman" w:hAnsi="Open Sans" w:cs="Open Sans"/>
          <w:sz w:val="20"/>
          <w:szCs w:val="18"/>
          <w:lang w:eastAsia="sl-SI"/>
        </w:rPr>
        <w:t xml:space="preserve">_____________________________________________________________________________ </w:t>
      </w:r>
    </w:p>
    <w:p w14:paraId="15A3CF54" w14:textId="77777777" w:rsidR="00557C1C" w:rsidRPr="00F07EB7" w:rsidRDefault="00557C1C" w:rsidP="00557C1C">
      <w:pPr>
        <w:keepNext/>
        <w:keepLines/>
        <w:spacing w:after="0" w:line="240" w:lineRule="auto"/>
        <w:jc w:val="both"/>
        <w:rPr>
          <w:rFonts w:ascii="Open Sans" w:eastAsia="Times New Roman" w:hAnsi="Open Sans" w:cs="Open Sans"/>
          <w:sz w:val="20"/>
          <w:szCs w:val="18"/>
          <w:lang w:eastAsia="sl-SI"/>
        </w:rPr>
      </w:pPr>
      <w:r w:rsidRPr="00F07EB7">
        <w:rPr>
          <w:rFonts w:ascii="Open Sans" w:eastAsia="Times New Roman" w:hAnsi="Open Sans" w:cs="Open Sans"/>
          <w:sz w:val="20"/>
          <w:szCs w:val="18"/>
          <w:lang w:eastAsia="sl-SI"/>
        </w:rPr>
        <w:t>za izbiro izvajalca za javno naročilo:</w:t>
      </w:r>
    </w:p>
    <w:p w14:paraId="48557726" w14:textId="77777777" w:rsidR="00557C1C" w:rsidRPr="00F07EB7" w:rsidRDefault="00557C1C" w:rsidP="00557C1C">
      <w:pPr>
        <w:keepNext/>
        <w:keepLines/>
        <w:spacing w:after="0" w:line="240" w:lineRule="auto"/>
        <w:jc w:val="both"/>
        <w:rPr>
          <w:rFonts w:ascii="Open Sans" w:eastAsia="Times New Roman" w:hAnsi="Open Sans" w:cs="Open Sans"/>
          <w:sz w:val="20"/>
          <w:szCs w:val="18"/>
          <w:lang w:eastAsia="sl-SI"/>
        </w:rPr>
      </w:pPr>
    </w:p>
    <w:p w14:paraId="11C8B809" w14:textId="77777777" w:rsidR="00557C1C" w:rsidRPr="00F07EB7" w:rsidRDefault="00557C1C" w:rsidP="00557C1C">
      <w:pPr>
        <w:keepNext/>
        <w:keepLines/>
        <w:spacing w:after="0" w:line="240" w:lineRule="auto"/>
        <w:jc w:val="both"/>
        <w:rPr>
          <w:rFonts w:ascii="Open Sans" w:eastAsia="Times New Roman" w:hAnsi="Open Sans" w:cs="Open Sans"/>
          <w:sz w:val="20"/>
          <w:szCs w:val="18"/>
          <w:lang w:eastAsia="sl-SI"/>
        </w:rPr>
      </w:pPr>
    </w:p>
    <w:p w14:paraId="7598ACBE" w14:textId="37B93E41" w:rsidR="00557C1C" w:rsidRPr="00F07EB7" w:rsidRDefault="00A55FB0" w:rsidP="00557C1C">
      <w:pPr>
        <w:keepNext/>
        <w:keepLines/>
        <w:spacing w:after="0" w:line="240" w:lineRule="auto"/>
        <w:jc w:val="both"/>
        <w:rPr>
          <w:rFonts w:ascii="Open Sans" w:eastAsia="Times New Roman" w:hAnsi="Open Sans" w:cs="Open Sans"/>
          <w:sz w:val="20"/>
          <w:szCs w:val="18"/>
          <w:lang w:eastAsia="sl-SI"/>
        </w:rPr>
      </w:pPr>
      <w:r>
        <w:rPr>
          <w:rFonts w:ascii="Open Sans" w:eastAsia="Times New Roman" w:hAnsi="Open Sans" w:cs="Open Sans"/>
          <w:b/>
          <w:sz w:val="20"/>
          <w:szCs w:val="20"/>
          <w:lang w:eastAsia="sl-SI"/>
        </w:rPr>
        <w:t>ENLJ-SPV-141/26</w:t>
      </w:r>
      <w:r w:rsidRPr="0051113B">
        <w:rPr>
          <w:rFonts w:ascii="Open Sans" w:eastAsia="Times New Roman" w:hAnsi="Open Sans" w:cs="Open Sans"/>
          <w:b/>
          <w:sz w:val="20"/>
          <w:szCs w:val="20"/>
          <w:lang w:eastAsia="sl-SI"/>
        </w:rPr>
        <w:t xml:space="preserve"> – </w:t>
      </w:r>
      <w:r>
        <w:rPr>
          <w:rFonts w:ascii="Open Sans" w:eastAsia="Times New Roman" w:hAnsi="Open Sans" w:cs="Open Sans"/>
          <w:b/>
          <w:sz w:val="20"/>
          <w:szCs w:val="20"/>
          <w:lang w:eastAsia="sl-SI"/>
        </w:rPr>
        <w:t>Strojno vzdrževalna dela na napravah v glavnem pogonskem objektu po sklopih</w:t>
      </w:r>
    </w:p>
    <w:p w14:paraId="7D27ED48" w14:textId="77777777" w:rsidR="00557C1C" w:rsidRPr="00F07EB7" w:rsidRDefault="00557C1C" w:rsidP="00557C1C">
      <w:pPr>
        <w:keepNext/>
        <w:keepLines/>
        <w:spacing w:after="0" w:line="240" w:lineRule="auto"/>
        <w:jc w:val="both"/>
        <w:rPr>
          <w:rFonts w:ascii="Open Sans" w:eastAsia="Times New Roman" w:hAnsi="Open Sans" w:cs="Open Sans"/>
          <w:sz w:val="20"/>
          <w:szCs w:val="18"/>
          <w:lang w:eastAsia="sl-SI"/>
        </w:rPr>
      </w:pPr>
    </w:p>
    <w:p w14:paraId="7FC6D186" w14:textId="77777777" w:rsidR="00557C1C" w:rsidRPr="00F07EB7" w:rsidRDefault="00557C1C" w:rsidP="00557C1C">
      <w:pPr>
        <w:keepNext/>
        <w:keepLines/>
        <w:spacing w:after="0" w:line="240" w:lineRule="auto"/>
        <w:jc w:val="both"/>
        <w:rPr>
          <w:rFonts w:ascii="Open Sans" w:eastAsia="Times New Roman" w:hAnsi="Open Sans" w:cs="Open Sans"/>
          <w:sz w:val="20"/>
          <w:szCs w:val="18"/>
          <w:lang w:eastAsia="sl-SI"/>
        </w:rPr>
      </w:pPr>
    </w:p>
    <w:p w14:paraId="0960F0F4" w14:textId="73258D5D" w:rsidR="00557C1C" w:rsidRPr="00F07EB7" w:rsidRDefault="00557C1C" w:rsidP="00557C1C">
      <w:pPr>
        <w:keepNext/>
        <w:keepLines/>
        <w:spacing w:after="0" w:line="240" w:lineRule="auto"/>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prilagamo potrdilo naročnik o ogledu objekta</w:t>
      </w:r>
      <w:r w:rsidR="00A55FB0">
        <w:rPr>
          <w:rFonts w:ascii="Open Sans" w:eastAsia="Times New Roman" w:hAnsi="Open Sans" w:cs="Open Sans"/>
          <w:sz w:val="20"/>
          <w:szCs w:val="20"/>
          <w:lang w:eastAsia="sl-SI"/>
        </w:rPr>
        <w:t xml:space="preserve"> za naslednji/e sklop/e:</w:t>
      </w:r>
    </w:p>
    <w:p w14:paraId="7C885541" w14:textId="620F4427" w:rsidR="00A55FB0" w:rsidRPr="004C518C" w:rsidRDefault="00A55FB0" w:rsidP="00086A8C">
      <w:pPr>
        <w:pStyle w:val="Odstavekseznama"/>
        <w:keepNext/>
        <w:keepLines/>
        <w:numPr>
          <w:ilvl w:val="0"/>
          <w:numId w:val="36"/>
        </w:numPr>
        <w:jc w:val="both"/>
        <w:rPr>
          <w:rFonts w:ascii="Open Sans" w:hAnsi="Open Sans" w:cs="Open Sans"/>
          <w:b/>
          <w:sz w:val="18"/>
          <w:szCs w:val="18"/>
        </w:rPr>
      </w:pPr>
      <w:r>
        <w:rPr>
          <w:rFonts w:ascii="Open Sans" w:hAnsi="Open Sans" w:cs="Open Sans"/>
          <w:b/>
          <w:sz w:val="18"/>
          <w:szCs w:val="18"/>
        </w:rPr>
        <w:t xml:space="preserve">1. </w:t>
      </w:r>
      <w:r w:rsidRPr="004C518C">
        <w:rPr>
          <w:rFonts w:ascii="Open Sans" w:hAnsi="Open Sans" w:cs="Open Sans"/>
          <w:b/>
          <w:sz w:val="18"/>
          <w:szCs w:val="18"/>
        </w:rPr>
        <w:t>sklop: Strojno vzdrževalna dela na področju: črpalk, vodočrpalnice, KPV, armatur, kotlovskih mlinov, transporta premoga, pepela in lesnih sekancev, toplotne obdelave jekel z uporabo računalniškega sistema krmiljenja elektro peči in z induktivnim ogrevanjem, rezanje pločevin z uporabo računalniško krmiljenega plamenskega rezalnika in plazemskega pantografa.</w:t>
      </w:r>
    </w:p>
    <w:p w14:paraId="153BA184" w14:textId="05E16574" w:rsidR="00A55FB0" w:rsidRPr="004C518C" w:rsidRDefault="00A55FB0" w:rsidP="00086A8C">
      <w:pPr>
        <w:pStyle w:val="Odstavekseznama"/>
        <w:keepNext/>
        <w:keepLines/>
        <w:numPr>
          <w:ilvl w:val="0"/>
          <w:numId w:val="36"/>
        </w:numPr>
        <w:jc w:val="both"/>
        <w:rPr>
          <w:rFonts w:ascii="Open Sans" w:hAnsi="Open Sans" w:cs="Open Sans"/>
          <w:b/>
          <w:sz w:val="18"/>
          <w:szCs w:val="18"/>
        </w:rPr>
      </w:pPr>
      <w:r>
        <w:rPr>
          <w:rFonts w:ascii="Open Sans" w:hAnsi="Open Sans" w:cs="Open Sans"/>
          <w:b/>
          <w:sz w:val="18"/>
          <w:szCs w:val="18"/>
        </w:rPr>
        <w:t xml:space="preserve">2. </w:t>
      </w:r>
      <w:r w:rsidRPr="004C518C">
        <w:rPr>
          <w:rFonts w:ascii="Open Sans" w:hAnsi="Open Sans" w:cs="Open Sans"/>
          <w:b/>
          <w:sz w:val="18"/>
          <w:szCs w:val="18"/>
        </w:rPr>
        <w:t>sklop: Strojna dela na področju vzdrževanja tlačnega dela kotlov</w:t>
      </w:r>
    </w:p>
    <w:p w14:paraId="2BB00505" w14:textId="26135252" w:rsidR="00A55FB0" w:rsidRPr="004C518C" w:rsidRDefault="00A55FB0" w:rsidP="00086A8C">
      <w:pPr>
        <w:pStyle w:val="Odstavekseznama"/>
        <w:keepNext/>
        <w:keepLines/>
        <w:numPr>
          <w:ilvl w:val="0"/>
          <w:numId w:val="36"/>
        </w:numPr>
        <w:jc w:val="both"/>
        <w:rPr>
          <w:rFonts w:ascii="Open Sans" w:hAnsi="Open Sans" w:cs="Open Sans"/>
          <w:b/>
          <w:sz w:val="18"/>
          <w:szCs w:val="18"/>
        </w:rPr>
      </w:pPr>
      <w:r>
        <w:rPr>
          <w:rFonts w:ascii="Open Sans" w:hAnsi="Open Sans" w:cs="Open Sans"/>
          <w:b/>
          <w:sz w:val="18"/>
          <w:szCs w:val="18"/>
        </w:rPr>
        <w:t xml:space="preserve">3. </w:t>
      </w:r>
      <w:r w:rsidRPr="004C518C">
        <w:rPr>
          <w:rFonts w:ascii="Open Sans" w:hAnsi="Open Sans" w:cs="Open Sans"/>
          <w:b/>
          <w:sz w:val="18"/>
          <w:szCs w:val="18"/>
        </w:rPr>
        <w:t>sklop: Strojno vzdrževalna dela na področju vzdrževanja kotlovskih naprav</w:t>
      </w:r>
    </w:p>
    <w:p w14:paraId="1ABD4FE9" w14:textId="492AC32E" w:rsidR="00A55FB0" w:rsidRPr="004C518C" w:rsidRDefault="00A55FB0" w:rsidP="00086A8C">
      <w:pPr>
        <w:pStyle w:val="Odstavekseznama"/>
        <w:keepNext/>
        <w:keepLines/>
        <w:numPr>
          <w:ilvl w:val="0"/>
          <w:numId w:val="36"/>
        </w:numPr>
        <w:jc w:val="both"/>
        <w:rPr>
          <w:rFonts w:ascii="Open Sans" w:hAnsi="Open Sans" w:cs="Open Sans"/>
          <w:b/>
          <w:sz w:val="18"/>
          <w:szCs w:val="18"/>
        </w:rPr>
      </w:pPr>
      <w:r>
        <w:rPr>
          <w:rFonts w:ascii="Open Sans" w:hAnsi="Open Sans" w:cs="Open Sans"/>
          <w:b/>
          <w:sz w:val="18"/>
          <w:szCs w:val="18"/>
        </w:rPr>
        <w:t xml:space="preserve">4. </w:t>
      </w:r>
      <w:r w:rsidRPr="004C518C">
        <w:rPr>
          <w:rFonts w:ascii="Open Sans" w:hAnsi="Open Sans" w:cs="Open Sans"/>
          <w:b/>
          <w:sz w:val="18"/>
          <w:szCs w:val="18"/>
        </w:rPr>
        <w:t>sklop: Strojno vzdrževalna dela na področju turbin, termične priprave vode in toplotnih postaj</w:t>
      </w:r>
    </w:p>
    <w:p w14:paraId="6BAF4EDF" w14:textId="5E5AA25B" w:rsidR="00A55FB0" w:rsidRPr="004C518C" w:rsidRDefault="00A55FB0" w:rsidP="00086A8C">
      <w:pPr>
        <w:pStyle w:val="Odstavekseznama"/>
        <w:keepNext/>
        <w:keepLines/>
        <w:numPr>
          <w:ilvl w:val="0"/>
          <w:numId w:val="36"/>
        </w:numPr>
        <w:jc w:val="both"/>
        <w:rPr>
          <w:rFonts w:ascii="Open Sans" w:hAnsi="Open Sans" w:cs="Open Sans"/>
          <w:b/>
          <w:sz w:val="18"/>
          <w:szCs w:val="18"/>
        </w:rPr>
      </w:pPr>
      <w:r>
        <w:rPr>
          <w:rFonts w:ascii="Open Sans" w:hAnsi="Open Sans" w:cs="Open Sans"/>
          <w:b/>
          <w:sz w:val="18"/>
          <w:szCs w:val="18"/>
        </w:rPr>
        <w:t xml:space="preserve">5. </w:t>
      </w:r>
      <w:r w:rsidRPr="004C518C">
        <w:rPr>
          <w:rFonts w:ascii="Open Sans" w:hAnsi="Open Sans" w:cs="Open Sans"/>
          <w:b/>
          <w:sz w:val="18"/>
          <w:szCs w:val="18"/>
        </w:rPr>
        <w:t xml:space="preserve">sklop: </w:t>
      </w:r>
      <w:bookmarkStart w:id="31" w:name="_Hlk227240657"/>
      <w:r w:rsidRPr="004C518C">
        <w:rPr>
          <w:rFonts w:ascii="Open Sans" w:hAnsi="Open Sans" w:cs="Open Sans"/>
          <w:b/>
          <w:sz w:val="18"/>
          <w:szCs w:val="18"/>
        </w:rPr>
        <w:t xml:space="preserve">Strojna dela na področju vzdrževanja toplotnih izolacij </w:t>
      </w:r>
      <w:bookmarkEnd w:id="31"/>
    </w:p>
    <w:p w14:paraId="67086A13" w14:textId="77777777" w:rsidR="00557C1C" w:rsidRPr="00F07EB7" w:rsidRDefault="00557C1C" w:rsidP="00557C1C">
      <w:pPr>
        <w:keepNext/>
        <w:keepLines/>
        <w:spacing w:after="0" w:line="240" w:lineRule="auto"/>
        <w:jc w:val="both"/>
        <w:rPr>
          <w:rFonts w:ascii="Open Sans" w:eastAsia="Times New Roman" w:hAnsi="Open Sans" w:cs="Open Sans"/>
          <w:sz w:val="20"/>
          <w:szCs w:val="20"/>
          <w:lang w:eastAsia="sl-SI"/>
        </w:rPr>
      </w:pPr>
    </w:p>
    <w:p w14:paraId="48DA45E6" w14:textId="77777777" w:rsidR="00557C1C" w:rsidRPr="00F07EB7" w:rsidRDefault="00557C1C" w:rsidP="00557C1C">
      <w:pPr>
        <w:keepNext/>
        <w:keepLines/>
        <w:spacing w:after="0" w:line="360" w:lineRule="auto"/>
        <w:jc w:val="both"/>
        <w:rPr>
          <w:rFonts w:ascii="Open Sans" w:eastAsia="Times New Roman" w:hAnsi="Open Sans" w:cs="Open Sans"/>
          <w:sz w:val="20"/>
          <w:szCs w:val="20"/>
          <w:lang w:eastAsia="sl-SI"/>
        </w:rPr>
      </w:pPr>
    </w:p>
    <w:p w14:paraId="78B87114" w14:textId="19660FA3" w:rsidR="00557C1C" w:rsidRPr="00F07EB7" w:rsidRDefault="00557C1C" w:rsidP="00557C1C">
      <w:pPr>
        <w:keepNext/>
        <w:keepLines/>
        <w:spacing w:after="0" w:line="360" w:lineRule="auto"/>
        <w:jc w:val="both"/>
        <w:rPr>
          <w:rFonts w:ascii="Open Sans" w:eastAsia="Times New Roman" w:hAnsi="Open Sans" w:cs="Open Sans"/>
          <w:sz w:val="20"/>
          <w:szCs w:val="20"/>
          <w:lang w:eastAsia="sl-SI"/>
        </w:rPr>
      </w:pPr>
      <w:r w:rsidRPr="00F07EB7">
        <w:rPr>
          <w:rFonts w:ascii="Open Sans" w:eastAsia="Times New Roman" w:hAnsi="Open Sans" w:cs="Open Sans"/>
          <w:sz w:val="20"/>
          <w:szCs w:val="20"/>
          <w:lang w:eastAsia="sl-SI"/>
        </w:rPr>
        <w:t xml:space="preserve">Na osnovi zahteve iz razpisne dokumentacije št. </w:t>
      </w:r>
      <w:r w:rsidR="00A55FB0" w:rsidRPr="00A55FB0">
        <w:rPr>
          <w:rFonts w:ascii="Open Sans" w:eastAsia="Times New Roman" w:hAnsi="Open Sans" w:cs="Open Sans"/>
          <w:bCs/>
          <w:sz w:val="20"/>
          <w:szCs w:val="20"/>
          <w:lang w:eastAsia="sl-SI"/>
        </w:rPr>
        <w:t>ENLJ-SPV-141/26</w:t>
      </w:r>
      <w:r w:rsidRPr="00F07EB7">
        <w:rPr>
          <w:rFonts w:ascii="Open Sans" w:eastAsia="Times New Roman" w:hAnsi="Open Sans" w:cs="Open Sans"/>
          <w:sz w:val="20"/>
          <w:szCs w:val="20"/>
          <w:lang w:eastAsia="sl-SI"/>
        </w:rPr>
        <w:t xml:space="preserve"> potrjujemo, da se je predstavnik(ca) gospodarskega subjekta ____________________________________________ </w:t>
      </w:r>
      <w:r w:rsidRPr="00F07EB7">
        <w:rPr>
          <w:rFonts w:ascii="Open Sans" w:eastAsia="Times New Roman" w:hAnsi="Open Sans" w:cs="Open Sans"/>
          <w:sz w:val="16"/>
          <w:szCs w:val="20"/>
          <w:lang w:eastAsia="sl-SI"/>
        </w:rPr>
        <w:t>(ime, priimek)</w:t>
      </w:r>
      <w:r w:rsidRPr="00F07EB7">
        <w:rPr>
          <w:rFonts w:ascii="Open Sans" w:eastAsia="Times New Roman" w:hAnsi="Open Sans" w:cs="Open Sans"/>
          <w:sz w:val="20"/>
          <w:szCs w:val="20"/>
          <w:lang w:eastAsia="sl-SI"/>
        </w:rPr>
        <w:t>, ki je na sestanku predložil(a) ustrezno pooblastilo dne …………………………… ob ……… uri udeležil(a) sestanka in terenskega ogleda na lokaciji naročnika Toplarniška ulica 19, v Ljubljani.</w:t>
      </w:r>
    </w:p>
    <w:p w14:paraId="56D6F504" w14:textId="77777777" w:rsidR="00557C1C" w:rsidRPr="00F07EB7" w:rsidRDefault="00557C1C" w:rsidP="00557C1C">
      <w:pPr>
        <w:keepNext/>
        <w:keepLines/>
        <w:spacing w:after="0" w:line="360" w:lineRule="auto"/>
        <w:jc w:val="both"/>
        <w:rPr>
          <w:rFonts w:ascii="Open Sans" w:eastAsia="Times New Roman" w:hAnsi="Open Sans" w:cs="Open Sans"/>
          <w:snapToGrid w:val="0"/>
          <w:color w:val="000000"/>
          <w:sz w:val="20"/>
          <w:szCs w:val="20"/>
          <w:lang w:eastAsia="sl-SI"/>
        </w:rPr>
      </w:pPr>
    </w:p>
    <w:p w14:paraId="0F8271E6" w14:textId="77777777" w:rsidR="00557C1C" w:rsidRPr="00F07EB7" w:rsidRDefault="00557C1C" w:rsidP="00557C1C">
      <w:pPr>
        <w:keepNext/>
        <w:keepLines/>
        <w:spacing w:after="0" w:line="240" w:lineRule="auto"/>
        <w:jc w:val="both"/>
        <w:rPr>
          <w:rFonts w:ascii="Open Sans" w:eastAsia="Times New Roman" w:hAnsi="Open Sans" w:cs="Open Sans"/>
          <w:snapToGrid w:val="0"/>
          <w:color w:val="000000"/>
          <w:sz w:val="20"/>
          <w:szCs w:val="20"/>
          <w:lang w:eastAsia="sl-SI"/>
        </w:rPr>
      </w:pPr>
    </w:p>
    <w:p w14:paraId="1A58370F" w14:textId="77777777" w:rsidR="00557C1C" w:rsidRPr="00F07EB7" w:rsidRDefault="00557C1C" w:rsidP="00557C1C">
      <w:pPr>
        <w:keepNext/>
        <w:keepLines/>
        <w:spacing w:after="0" w:line="240" w:lineRule="auto"/>
        <w:rPr>
          <w:rFonts w:ascii="Open Sans" w:hAnsi="Open Sans" w:cs="Open Sans"/>
          <w:sz w:val="20"/>
          <w:szCs w:val="20"/>
        </w:rPr>
      </w:pPr>
    </w:p>
    <w:p w14:paraId="4544FE42" w14:textId="77777777" w:rsidR="00557C1C" w:rsidRPr="00F07EB7" w:rsidRDefault="00557C1C" w:rsidP="00557C1C">
      <w:pPr>
        <w:keepNext/>
        <w:keepLines/>
        <w:spacing w:after="0" w:line="240" w:lineRule="auto"/>
        <w:rPr>
          <w:rFonts w:ascii="Open Sans" w:hAnsi="Open Sans" w:cs="Open Sans"/>
          <w:sz w:val="20"/>
          <w:szCs w:val="20"/>
        </w:rPr>
      </w:pPr>
    </w:p>
    <w:p w14:paraId="02DB1295" w14:textId="77777777" w:rsidR="00557C1C" w:rsidRPr="00F07EB7" w:rsidRDefault="00557C1C" w:rsidP="00557C1C">
      <w:pPr>
        <w:keepNext/>
        <w:keepLines/>
        <w:spacing w:after="0" w:line="240" w:lineRule="auto"/>
        <w:rPr>
          <w:rFonts w:ascii="Open Sans" w:hAnsi="Open Sans" w:cs="Open Sans"/>
          <w:sz w:val="20"/>
          <w:szCs w:val="20"/>
        </w:rPr>
      </w:pPr>
    </w:p>
    <w:p w14:paraId="2964811F" w14:textId="77777777" w:rsidR="00557C1C" w:rsidRPr="00F07EB7" w:rsidRDefault="00557C1C" w:rsidP="00557C1C">
      <w:pPr>
        <w:keepNext/>
        <w:keepLines/>
        <w:spacing w:after="0" w:line="240" w:lineRule="auto"/>
        <w:rPr>
          <w:rFonts w:ascii="Open Sans" w:hAnsi="Open Sans" w:cs="Open Sans"/>
          <w:sz w:val="20"/>
          <w:szCs w:val="20"/>
        </w:rPr>
      </w:pPr>
    </w:p>
    <w:p w14:paraId="0FBA5570" w14:textId="77777777" w:rsidR="00557C1C" w:rsidRPr="00F07EB7" w:rsidRDefault="00557C1C" w:rsidP="00557C1C">
      <w:pPr>
        <w:keepNext/>
        <w:keepLines/>
        <w:spacing w:after="0" w:line="240" w:lineRule="auto"/>
        <w:rPr>
          <w:rFonts w:ascii="Open Sans" w:hAnsi="Open Sans" w:cs="Open Sans"/>
          <w:sz w:val="20"/>
          <w:szCs w:val="20"/>
        </w:rPr>
      </w:pPr>
    </w:p>
    <w:tbl>
      <w:tblPr>
        <w:tblW w:w="9326" w:type="dxa"/>
        <w:tblInd w:w="30" w:type="dxa"/>
        <w:tblLayout w:type="fixed"/>
        <w:tblCellMar>
          <w:left w:w="30" w:type="dxa"/>
          <w:right w:w="30" w:type="dxa"/>
        </w:tblCellMar>
        <w:tblLook w:val="04A0" w:firstRow="1" w:lastRow="0" w:firstColumn="1" w:lastColumn="0" w:noHBand="0" w:noVBand="1"/>
      </w:tblPr>
      <w:tblGrid>
        <w:gridCol w:w="3372"/>
        <w:gridCol w:w="2410"/>
        <w:gridCol w:w="3544"/>
      </w:tblGrid>
      <w:tr w:rsidR="00557C1C" w:rsidRPr="00F07EB7" w14:paraId="3D1AA543" w14:textId="77777777" w:rsidTr="00882BF4">
        <w:trPr>
          <w:trHeight w:val="235"/>
        </w:trPr>
        <w:tc>
          <w:tcPr>
            <w:tcW w:w="3372" w:type="dxa"/>
            <w:tcBorders>
              <w:left w:val="nil"/>
              <w:right w:val="nil"/>
            </w:tcBorders>
          </w:tcPr>
          <w:p w14:paraId="7A6C65A0" w14:textId="77777777" w:rsidR="00557C1C" w:rsidRPr="00F07EB7" w:rsidRDefault="00557C1C" w:rsidP="00882BF4">
            <w:pPr>
              <w:keepNext/>
              <w:keepLines/>
              <w:spacing w:after="0" w:line="240" w:lineRule="auto"/>
              <w:jc w:val="center"/>
              <w:rPr>
                <w:rFonts w:ascii="Open Sans" w:eastAsia="Times New Roman" w:hAnsi="Open Sans" w:cs="Open Sans"/>
                <w:snapToGrid w:val="0"/>
                <w:color w:val="000000"/>
                <w:sz w:val="20"/>
                <w:szCs w:val="20"/>
                <w:lang w:eastAsia="sl-SI"/>
              </w:rPr>
            </w:pPr>
            <w:r w:rsidRPr="00F07EB7">
              <w:rPr>
                <w:rFonts w:ascii="Open Sans" w:eastAsia="Times New Roman" w:hAnsi="Open Sans" w:cs="Open Sans"/>
                <w:snapToGrid w:val="0"/>
                <w:color w:val="000000"/>
                <w:sz w:val="20"/>
                <w:szCs w:val="20"/>
                <w:lang w:eastAsia="sl-SI"/>
              </w:rPr>
              <w:t>_________________________</w:t>
            </w:r>
          </w:p>
          <w:p w14:paraId="2B83B751" w14:textId="77777777" w:rsidR="00557C1C" w:rsidRPr="00F07EB7" w:rsidRDefault="00557C1C" w:rsidP="00882BF4">
            <w:pPr>
              <w:keepNext/>
              <w:keepLines/>
              <w:spacing w:after="0" w:line="240" w:lineRule="auto"/>
              <w:jc w:val="center"/>
              <w:rPr>
                <w:rFonts w:ascii="Open Sans" w:eastAsia="Times New Roman" w:hAnsi="Open Sans" w:cs="Open Sans"/>
                <w:snapToGrid w:val="0"/>
                <w:color w:val="000000"/>
                <w:sz w:val="20"/>
                <w:szCs w:val="20"/>
                <w:lang w:eastAsia="sl-SI"/>
              </w:rPr>
            </w:pPr>
            <w:r w:rsidRPr="00F07EB7">
              <w:rPr>
                <w:rFonts w:ascii="Open Sans" w:eastAsia="Times New Roman" w:hAnsi="Open Sans" w:cs="Open Sans"/>
                <w:snapToGrid w:val="0"/>
                <w:color w:val="000000"/>
                <w:sz w:val="20"/>
                <w:szCs w:val="20"/>
                <w:lang w:eastAsia="sl-SI"/>
              </w:rPr>
              <w:t>(podpis predstavnika gospodarskega subjekta)</w:t>
            </w:r>
          </w:p>
        </w:tc>
        <w:tc>
          <w:tcPr>
            <w:tcW w:w="2410" w:type="dxa"/>
          </w:tcPr>
          <w:p w14:paraId="771C7291" w14:textId="77777777" w:rsidR="00557C1C" w:rsidRPr="00F07EB7" w:rsidRDefault="00557C1C" w:rsidP="00882BF4">
            <w:pPr>
              <w:keepNext/>
              <w:keepLines/>
              <w:spacing w:after="0" w:line="240" w:lineRule="auto"/>
              <w:jc w:val="center"/>
              <w:rPr>
                <w:rFonts w:ascii="Open Sans" w:eastAsia="Times New Roman" w:hAnsi="Open Sans" w:cs="Open Sans"/>
                <w:snapToGrid w:val="0"/>
                <w:color w:val="000000"/>
                <w:sz w:val="20"/>
                <w:szCs w:val="20"/>
                <w:lang w:eastAsia="sl-SI"/>
              </w:rPr>
            </w:pPr>
            <w:r w:rsidRPr="00F07EB7">
              <w:rPr>
                <w:rFonts w:ascii="Open Sans" w:eastAsia="Times New Roman" w:hAnsi="Open Sans" w:cs="Open Sans"/>
                <w:snapToGrid w:val="0"/>
                <w:color w:val="000000"/>
                <w:sz w:val="20"/>
                <w:szCs w:val="20"/>
                <w:lang w:eastAsia="sl-SI"/>
              </w:rPr>
              <w:t>Žig naročnika</w:t>
            </w:r>
          </w:p>
        </w:tc>
        <w:tc>
          <w:tcPr>
            <w:tcW w:w="3544" w:type="dxa"/>
            <w:tcBorders>
              <w:left w:val="nil"/>
              <w:right w:val="nil"/>
            </w:tcBorders>
          </w:tcPr>
          <w:p w14:paraId="19642435" w14:textId="77777777" w:rsidR="00557C1C" w:rsidRPr="00F07EB7" w:rsidRDefault="00557C1C" w:rsidP="00882BF4">
            <w:pPr>
              <w:keepNext/>
              <w:keepLines/>
              <w:spacing w:after="0" w:line="240" w:lineRule="auto"/>
              <w:jc w:val="center"/>
              <w:rPr>
                <w:rFonts w:ascii="Open Sans" w:eastAsia="Times New Roman" w:hAnsi="Open Sans" w:cs="Open Sans"/>
                <w:snapToGrid w:val="0"/>
                <w:color w:val="000000"/>
                <w:sz w:val="20"/>
                <w:szCs w:val="20"/>
                <w:lang w:eastAsia="sl-SI"/>
              </w:rPr>
            </w:pPr>
            <w:r w:rsidRPr="00F07EB7">
              <w:rPr>
                <w:rFonts w:ascii="Open Sans" w:eastAsia="Times New Roman" w:hAnsi="Open Sans" w:cs="Open Sans"/>
                <w:snapToGrid w:val="0"/>
                <w:color w:val="000000"/>
                <w:sz w:val="20"/>
                <w:szCs w:val="20"/>
                <w:lang w:eastAsia="sl-SI"/>
              </w:rPr>
              <w:t>_________________________</w:t>
            </w:r>
          </w:p>
          <w:p w14:paraId="31CDBEBA" w14:textId="77777777" w:rsidR="00557C1C" w:rsidRPr="00F07EB7" w:rsidRDefault="00557C1C" w:rsidP="00882BF4">
            <w:pPr>
              <w:keepNext/>
              <w:keepLines/>
              <w:spacing w:after="0" w:line="240" w:lineRule="auto"/>
              <w:jc w:val="center"/>
              <w:rPr>
                <w:rFonts w:ascii="Open Sans" w:eastAsia="Times New Roman" w:hAnsi="Open Sans" w:cs="Open Sans"/>
                <w:snapToGrid w:val="0"/>
                <w:color w:val="000000"/>
                <w:sz w:val="20"/>
                <w:szCs w:val="20"/>
                <w:lang w:eastAsia="sl-SI"/>
              </w:rPr>
            </w:pPr>
            <w:r w:rsidRPr="00F07EB7">
              <w:rPr>
                <w:rFonts w:ascii="Open Sans" w:eastAsia="Times New Roman" w:hAnsi="Open Sans" w:cs="Open Sans"/>
                <w:snapToGrid w:val="0"/>
                <w:color w:val="000000"/>
                <w:sz w:val="20"/>
                <w:szCs w:val="20"/>
                <w:lang w:eastAsia="sl-SI"/>
              </w:rPr>
              <w:t>(podpis predstavnika naročnika za lokacijo Toplarniška ulica 19 v Ljubljani)</w:t>
            </w:r>
          </w:p>
        </w:tc>
      </w:tr>
    </w:tbl>
    <w:p w14:paraId="4242BDF4" w14:textId="77777777" w:rsidR="00557C1C" w:rsidRPr="00F07EB7" w:rsidRDefault="00557C1C" w:rsidP="00557C1C">
      <w:pPr>
        <w:keepNext/>
        <w:keepLines/>
        <w:spacing w:after="0" w:line="240" w:lineRule="auto"/>
        <w:jc w:val="both"/>
        <w:rPr>
          <w:rFonts w:ascii="Open Sans" w:eastAsia="Times New Roman" w:hAnsi="Open Sans" w:cs="Open Sans"/>
          <w:sz w:val="18"/>
          <w:szCs w:val="20"/>
          <w:lang w:eastAsia="sl-SI"/>
        </w:rPr>
      </w:pPr>
      <w:r w:rsidRPr="00F07EB7">
        <w:rPr>
          <w:rFonts w:ascii="Open Sans" w:eastAsia="Times New Roman" w:hAnsi="Open Sans" w:cs="Open Sans"/>
          <w:sz w:val="18"/>
          <w:szCs w:val="20"/>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557C1C" w:rsidRPr="00086A8C" w14:paraId="22A50EDE" w14:textId="77777777" w:rsidTr="00882BF4">
        <w:tc>
          <w:tcPr>
            <w:tcW w:w="8008" w:type="dxa"/>
            <w:tcBorders>
              <w:top w:val="single" w:sz="4" w:space="0" w:color="auto"/>
              <w:bottom w:val="single" w:sz="4" w:space="0" w:color="auto"/>
            </w:tcBorders>
          </w:tcPr>
          <w:p w14:paraId="1DBEA9E3" w14:textId="77777777" w:rsidR="00557C1C" w:rsidRPr="00086A8C" w:rsidRDefault="00557C1C" w:rsidP="00882BF4">
            <w:pPr>
              <w:keepNext/>
              <w:keepLines/>
              <w:spacing w:after="0" w:line="240" w:lineRule="auto"/>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lastRenderedPageBreak/>
              <w:br w:type="page"/>
            </w:r>
            <w:r w:rsidRPr="00086A8C">
              <w:rPr>
                <w:rFonts w:ascii="Open Sans" w:eastAsia="Times New Roman" w:hAnsi="Open Sans" w:cs="Open Sans"/>
                <w:sz w:val="20"/>
                <w:szCs w:val="20"/>
                <w:lang w:eastAsia="sl-SI"/>
              </w:rPr>
              <w:br w:type="page"/>
              <w:t>ZAGOTAVLJANJE VARNOSTI IN ZDRAVJA PRI DELU</w:t>
            </w:r>
          </w:p>
        </w:tc>
        <w:tc>
          <w:tcPr>
            <w:tcW w:w="1418" w:type="dxa"/>
            <w:tcBorders>
              <w:top w:val="single" w:sz="4" w:space="0" w:color="auto"/>
              <w:bottom w:val="single" w:sz="4" w:space="0" w:color="auto"/>
            </w:tcBorders>
          </w:tcPr>
          <w:p w14:paraId="368836A4" w14:textId="5DB91D73" w:rsidR="00557C1C" w:rsidRPr="00086A8C" w:rsidRDefault="00557C1C" w:rsidP="00882BF4">
            <w:pPr>
              <w:keepNext/>
              <w:keepLines/>
              <w:spacing w:after="0" w:line="240" w:lineRule="auto"/>
              <w:jc w:val="both"/>
              <w:rPr>
                <w:rFonts w:ascii="Open Sans" w:eastAsia="Times New Roman" w:hAnsi="Open Sans" w:cs="Open Sans"/>
                <w:b/>
                <w:i/>
                <w:sz w:val="20"/>
                <w:szCs w:val="20"/>
                <w:lang w:eastAsia="sl-SI"/>
              </w:rPr>
            </w:pPr>
            <w:r w:rsidRPr="00086A8C">
              <w:rPr>
                <w:rFonts w:ascii="Open Sans" w:eastAsia="Times New Roman" w:hAnsi="Open Sans" w:cs="Open Sans"/>
                <w:b/>
                <w:i/>
                <w:sz w:val="20"/>
                <w:szCs w:val="20"/>
                <w:lang w:eastAsia="sl-SI"/>
              </w:rPr>
              <w:t xml:space="preserve">Priloga </w:t>
            </w:r>
            <w:r w:rsidR="000E4724" w:rsidRPr="00086A8C">
              <w:rPr>
                <w:rFonts w:ascii="Open Sans" w:eastAsia="Times New Roman" w:hAnsi="Open Sans" w:cs="Open Sans"/>
                <w:b/>
                <w:i/>
                <w:sz w:val="20"/>
                <w:szCs w:val="20"/>
                <w:lang w:eastAsia="sl-SI"/>
              </w:rPr>
              <w:t>6</w:t>
            </w:r>
          </w:p>
        </w:tc>
      </w:tr>
    </w:tbl>
    <w:p w14:paraId="31381398" w14:textId="77777777" w:rsidR="00557C1C" w:rsidRPr="00086A8C" w:rsidRDefault="00557C1C" w:rsidP="00557C1C">
      <w:pPr>
        <w:keepNext/>
        <w:keepLines/>
        <w:tabs>
          <w:tab w:val="left" w:pos="993"/>
        </w:tabs>
        <w:spacing w:after="0" w:line="240" w:lineRule="auto"/>
        <w:ind w:left="993" w:hanging="993"/>
        <w:jc w:val="both"/>
        <w:rPr>
          <w:rFonts w:ascii="Open Sans" w:eastAsia="Times New Roman" w:hAnsi="Open Sans" w:cs="Open Sans"/>
          <w:sz w:val="14"/>
          <w:szCs w:val="18"/>
          <w:lang w:eastAsia="sl-SI"/>
        </w:rPr>
      </w:pPr>
    </w:p>
    <w:p w14:paraId="2C716107" w14:textId="77777777" w:rsidR="00557C1C" w:rsidRPr="00086A8C" w:rsidRDefault="00557C1C" w:rsidP="00557C1C">
      <w:pPr>
        <w:keepNext/>
        <w:keepLines/>
        <w:spacing w:after="0" w:line="240" w:lineRule="auto"/>
        <w:jc w:val="both"/>
        <w:rPr>
          <w:rFonts w:ascii="Open Sans" w:eastAsia="Times New Roman" w:hAnsi="Open Sans" w:cs="Open Sans"/>
          <w:sz w:val="18"/>
          <w:szCs w:val="16"/>
          <w:lang w:eastAsia="sl-SI"/>
        </w:rPr>
      </w:pPr>
      <w:r w:rsidRPr="00086A8C">
        <w:rPr>
          <w:rFonts w:ascii="Open Sans" w:eastAsia="Times New Roman" w:hAnsi="Open Sans" w:cs="Open Sans"/>
          <w:sz w:val="18"/>
          <w:szCs w:val="16"/>
          <w:lang w:eastAsia="sl-SI"/>
        </w:rPr>
        <w:t>Kot ponudnik: _________________________________________________________________ za izbiro izvajalca za javno naročilo:</w:t>
      </w:r>
    </w:p>
    <w:p w14:paraId="14A420D6" w14:textId="77777777" w:rsidR="00557C1C" w:rsidRPr="00086A8C" w:rsidRDefault="00557C1C" w:rsidP="00557C1C">
      <w:pPr>
        <w:keepNext/>
        <w:keepLines/>
        <w:spacing w:after="0" w:line="240" w:lineRule="auto"/>
        <w:jc w:val="both"/>
        <w:rPr>
          <w:rFonts w:ascii="Open Sans" w:eastAsia="Times New Roman" w:hAnsi="Open Sans" w:cs="Open Sans"/>
          <w:sz w:val="18"/>
          <w:szCs w:val="16"/>
          <w:lang w:eastAsia="sl-SI"/>
        </w:rPr>
      </w:pPr>
    </w:p>
    <w:p w14:paraId="63979E89" w14:textId="56D0B7CC" w:rsidR="00557C1C" w:rsidRPr="00086A8C" w:rsidRDefault="00A55FB0" w:rsidP="00557C1C">
      <w:pPr>
        <w:keepNext/>
        <w:keepLines/>
        <w:spacing w:after="0" w:line="240" w:lineRule="auto"/>
        <w:jc w:val="both"/>
        <w:rPr>
          <w:rFonts w:ascii="Open Sans" w:eastAsia="Times New Roman" w:hAnsi="Open Sans" w:cs="Open Sans"/>
          <w:b/>
          <w:sz w:val="18"/>
          <w:szCs w:val="18"/>
          <w:lang w:eastAsia="sl-SI"/>
        </w:rPr>
      </w:pPr>
      <w:r w:rsidRPr="00086A8C">
        <w:rPr>
          <w:rFonts w:ascii="Open Sans" w:eastAsia="Times New Roman" w:hAnsi="Open Sans" w:cs="Open Sans"/>
          <w:b/>
          <w:sz w:val="18"/>
          <w:szCs w:val="18"/>
          <w:lang w:eastAsia="sl-SI"/>
        </w:rPr>
        <w:t>ENLJ-SPV-141/26 – Strojno vzdrževalna dela na napravah v glavnem pogonskem objektu po</w:t>
      </w:r>
      <w:r w:rsidR="000E4724" w:rsidRPr="00086A8C">
        <w:rPr>
          <w:rFonts w:ascii="Open Sans" w:eastAsia="Times New Roman" w:hAnsi="Open Sans" w:cs="Open Sans"/>
          <w:b/>
          <w:sz w:val="18"/>
          <w:szCs w:val="18"/>
          <w:lang w:eastAsia="sl-SI"/>
        </w:rPr>
        <w:t xml:space="preserve"> sklopih</w:t>
      </w:r>
    </w:p>
    <w:p w14:paraId="485285F2" w14:textId="77777777" w:rsidR="00A55FB0" w:rsidRPr="00086A8C" w:rsidRDefault="00A55FB0" w:rsidP="00557C1C">
      <w:pPr>
        <w:keepNext/>
        <w:keepLines/>
        <w:spacing w:after="0" w:line="240" w:lineRule="auto"/>
        <w:jc w:val="both"/>
        <w:rPr>
          <w:rFonts w:ascii="Open Sans" w:eastAsia="Times New Roman" w:hAnsi="Open Sans" w:cs="Open Sans"/>
          <w:sz w:val="18"/>
          <w:szCs w:val="16"/>
          <w:lang w:eastAsia="sl-SI"/>
        </w:rPr>
      </w:pPr>
    </w:p>
    <w:p w14:paraId="4AA9D5B2" w14:textId="77777777" w:rsidR="00557C1C" w:rsidRPr="00086A8C" w:rsidRDefault="00557C1C" w:rsidP="00557C1C">
      <w:pPr>
        <w:keepNext/>
        <w:keepLines/>
        <w:spacing w:after="0" w:line="240" w:lineRule="auto"/>
        <w:jc w:val="center"/>
        <w:rPr>
          <w:rFonts w:ascii="Open Sans" w:eastAsia="Times New Roman" w:hAnsi="Open Sans" w:cs="Open Sans"/>
          <w:b/>
          <w:sz w:val="18"/>
          <w:szCs w:val="18"/>
          <w:lang w:eastAsia="sl-SI"/>
        </w:rPr>
      </w:pPr>
      <w:r w:rsidRPr="00086A8C">
        <w:rPr>
          <w:rFonts w:ascii="Open Sans" w:eastAsia="Times New Roman" w:hAnsi="Open Sans" w:cs="Open Sans"/>
          <w:b/>
          <w:sz w:val="18"/>
          <w:szCs w:val="18"/>
          <w:lang w:eastAsia="sl-SI"/>
        </w:rPr>
        <w:t>IZJAVLJAMO</w:t>
      </w:r>
    </w:p>
    <w:p w14:paraId="429A35CE" w14:textId="77777777" w:rsidR="00557C1C" w:rsidRPr="00086A8C" w:rsidRDefault="00557C1C" w:rsidP="00557C1C">
      <w:pPr>
        <w:keepNext/>
        <w:keepLines/>
        <w:spacing w:after="0" w:line="240" w:lineRule="auto"/>
        <w:jc w:val="both"/>
        <w:rPr>
          <w:rFonts w:ascii="Open Sans" w:eastAsia="Times New Roman" w:hAnsi="Open Sans" w:cs="Open Sans"/>
          <w:sz w:val="20"/>
          <w:szCs w:val="16"/>
          <w:lang w:eastAsia="sl-SI"/>
        </w:rPr>
      </w:pPr>
    </w:p>
    <w:p w14:paraId="310EE7D8" w14:textId="77777777" w:rsidR="00557C1C" w:rsidRPr="00086A8C" w:rsidRDefault="00557C1C" w:rsidP="00557C1C">
      <w:pPr>
        <w:keepNext/>
        <w:keepLines/>
        <w:spacing w:after="0" w:line="240" w:lineRule="auto"/>
        <w:jc w:val="both"/>
        <w:rPr>
          <w:rFonts w:ascii="Open Sans" w:eastAsia="Times New Roman" w:hAnsi="Open Sans" w:cs="Open Sans"/>
          <w:sz w:val="18"/>
          <w:szCs w:val="18"/>
          <w:lang w:eastAsia="sl-SI"/>
        </w:rPr>
      </w:pPr>
      <w:r w:rsidRPr="00086A8C">
        <w:rPr>
          <w:rFonts w:ascii="Open Sans" w:eastAsia="Times New Roman" w:hAnsi="Open Sans" w:cs="Open Sans"/>
          <w:sz w:val="18"/>
          <w:szCs w:val="18"/>
          <w:lang w:eastAsia="sl-SI"/>
        </w:rPr>
        <w:t>Da se zavezujemo, da bomo dosledno upoštevali določbe iz razpisne dokumentacije, točka</w:t>
      </w:r>
      <w:r w:rsidRPr="00086A8C">
        <w:rPr>
          <w:rFonts w:ascii="Open Sans" w:eastAsia="Times New Roman" w:hAnsi="Open Sans" w:cs="Open Sans"/>
          <w:strike/>
          <w:sz w:val="18"/>
          <w:szCs w:val="18"/>
          <w:lang w:eastAsia="sl-SI"/>
        </w:rPr>
        <w:t xml:space="preserve"> </w:t>
      </w:r>
      <w:r w:rsidRPr="00086A8C">
        <w:rPr>
          <w:rFonts w:ascii="Open Sans" w:eastAsia="Times New Roman" w:hAnsi="Open Sans" w:cs="Open Sans"/>
          <w:sz w:val="18"/>
          <w:szCs w:val="18"/>
          <w:lang w:eastAsia="sl-SI"/>
        </w:rPr>
        <w:t>4. Zahteve iz varstva pri delu in požarnega varstva glede:</w:t>
      </w:r>
    </w:p>
    <w:p w14:paraId="23E1124D" w14:textId="77777777" w:rsidR="00557C1C" w:rsidRPr="00086A8C" w:rsidRDefault="00557C1C" w:rsidP="00086A8C">
      <w:pPr>
        <w:keepNext/>
        <w:keepLines/>
        <w:numPr>
          <w:ilvl w:val="0"/>
          <w:numId w:val="38"/>
        </w:numPr>
        <w:spacing w:after="0" w:line="240" w:lineRule="auto"/>
        <w:ind w:left="426" w:hanging="426"/>
        <w:jc w:val="both"/>
        <w:rPr>
          <w:rFonts w:ascii="Open Sans" w:eastAsia="Times New Roman" w:hAnsi="Open Sans" w:cs="Open Sans"/>
          <w:sz w:val="18"/>
          <w:szCs w:val="18"/>
          <w:lang w:eastAsia="sl-SI"/>
        </w:rPr>
      </w:pPr>
      <w:r w:rsidRPr="00086A8C">
        <w:rPr>
          <w:rFonts w:ascii="Open Sans" w:eastAsia="Times New Roman" w:hAnsi="Open Sans" w:cs="Open Sans"/>
          <w:sz w:val="18"/>
          <w:szCs w:val="18"/>
          <w:lang w:eastAsia="sl-SI"/>
        </w:rPr>
        <w:t>usposobljenosti delavcev za varno izvajanje dela,</w:t>
      </w:r>
    </w:p>
    <w:p w14:paraId="0C87DCBB" w14:textId="77777777" w:rsidR="00557C1C" w:rsidRPr="00086A8C" w:rsidRDefault="00557C1C" w:rsidP="00086A8C">
      <w:pPr>
        <w:keepNext/>
        <w:keepLines/>
        <w:numPr>
          <w:ilvl w:val="0"/>
          <w:numId w:val="38"/>
        </w:numPr>
        <w:spacing w:after="0" w:line="240" w:lineRule="auto"/>
        <w:ind w:left="426" w:hanging="426"/>
        <w:jc w:val="both"/>
        <w:rPr>
          <w:rFonts w:ascii="Open Sans" w:eastAsia="Times New Roman" w:hAnsi="Open Sans" w:cs="Open Sans"/>
          <w:sz w:val="18"/>
          <w:szCs w:val="18"/>
          <w:lang w:eastAsia="sl-SI"/>
        </w:rPr>
      </w:pPr>
      <w:r w:rsidRPr="00086A8C">
        <w:rPr>
          <w:rFonts w:ascii="Open Sans" w:eastAsia="Times New Roman" w:hAnsi="Open Sans" w:cs="Open Sans"/>
          <w:sz w:val="18"/>
          <w:szCs w:val="18"/>
          <w:lang w:eastAsia="sl-SI"/>
        </w:rPr>
        <w:t>zdravstvene sposobnosti delavcev,</w:t>
      </w:r>
    </w:p>
    <w:p w14:paraId="532BB3B8" w14:textId="77777777" w:rsidR="00557C1C" w:rsidRPr="00086A8C" w:rsidRDefault="00557C1C" w:rsidP="00086A8C">
      <w:pPr>
        <w:keepNext/>
        <w:keepLines/>
        <w:numPr>
          <w:ilvl w:val="0"/>
          <w:numId w:val="38"/>
        </w:numPr>
        <w:spacing w:after="0" w:line="240" w:lineRule="auto"/>
        <w:ind w:left="426" w:hanging="426"/>
        <w:jc w:val="both"/>
        <w:rPr>
          <w:rFonts w:ascii="Open Sans" w:eastAsia="Times New Roman" w:hAnsi="Open Sans" w:cs="Open Sans"/>
          <w:sz w:val="18"/>
          <w:szCs w:val="18"/>
          <w:lang w:eastAsia="sl-SI"/>
        </w:rPr>
      </w:pPr>
      <w:r w:rsidRPr="00086A8C">
        <w:rPr>
          <w:rFonts w:ascii="Open Sans" w:eastAsia="Times New Roman" w:hAnsi="Open Sans" w:cs="Open Sans"/>
          <w:sz w:val="18"/>
          <w:szCs w:val="18"/>
          <w:lang w:eastAsia="sl-SI"/>
        </w:rPr>
        <w:t xml:space="preserve">sklepanja pisnega sporazuma o skupnih varnostnih ukrepih, </w:t>
      </w:r>
    </w:p>
    <w:p w14:paraId="4E9A861D" w14:textId="77777777" w:rsidR="00557C1C" w:rsidRPr="00086A8C" w:rsidRDefault="00557C1C" w:rsidP="00086A8C">
      <w:pPr>
        <w:keepNext/>
        <w:keepLines/>
        <w:numPr>
          <w:ilvl w:val="0"/>
          <w:numId w:val="38"/>
        </w:numPr>
        <w:spacing w:after="0" w:line="240" w:lineRule="auto"/>
        <w:ind w:left="426" w:hanging="426"/>
        <w:jc w:val="both"/>
        <w:rPr>
          <w:rFonts w:ascii="Open Sans" w:eastAsia="Times New Roman" w:hAnsi="Open Sans" w:cs="Open Sans"/>
          <w:sz w:val="18"/>
          <w:szCs w:val="18"/>
          <w:lang w:eastAsia="sl-SI"/>
        </w:rPr>
      </w:pPr>
      <w:r w:rsidRPr="00086A8C">
        <w:rPr>
          <w:rFonts w:ascii="Open Sans" w:eastAsia="Times New Roman" w:hAnsi="Open Sans" w:cs="Open Sans"/>
          <w:sz w:val="18"/>
          <w:szCs w:val="18"/>
          <w:lang w:eastAsia="sl-SI"/>
        </w:rPr>
        <w:t>spoštovanja internih predpisov naročnika.</w:t>
      </w:r>
    </w:p>
    <w:p w14:paraId="1917F26F" w14:textId="77777777" w:rsidR="00557C1C" w:rsidRPr="00086A8C" w:rsidRDefault="00557C1C" w:rsidP="00557C1C">
      <w:pPr>
        <w:keepNext/>
        <w:keepLines/>
        <w:spacing w:after="0" w:line="240" w:lineRule="auto"/>
        <w:jc w:val="both"/>
        <w:rPr>
          <w:rFonts w:ascii="Open Sans" w:eastAsia="Times New Roman" w:hAnsi="Open Sans" w:cs="Open Sans"/>
          <w:color w:val="0070C0"/>
          <w:sz w:val="18"/>
          <w:szCs w:val="18"/>
          <w:lang w:eastAsia="sl-SI"/>
        </w:rPr>
      </w:pPr>
    </w:p>
    <w:p w14:paraId="14E61598" w14:textId="705C277A" w:rsidR="000E4724" w:rsidRPr="00086A8C" w:rsidRDefault="000E4724" w:rsidP="006B6301">
      <w:pPr>
        <w:keepNext/>
        <w:keepLines/>
        <w:spacing w:after="0" w:line="240" w:lineRule="auto"/>
        <w:ind w:left="709" w:right="-285" w:hanging="709"/>
        <w:jc w:val="both"/>
        <w:rPr>
          <w:rFonts w:ascii="Open Sans" w:hAnsi="Open Sans" w:cs="Open Sans"/>
          <w:b/>
          <w:bCs/>
          <w:sz w:val="16"/>
          <w:szCs w:val="16"/>
        </w:rPr>
      </w:pPr>
      <w:r w:rsidRPr="00086A8C">
        <w:rPr>
          <w:rFonts w:ascii="Open Sans" w:hAnsi="Open Sans" w:cs="Open Sans"/>
          <w:b/>
          <w:bCs/>
          <w:sz w:val="16"/>
          <w:szCs w:val="16"/>
        </w:rPr>
        <w:t xml:space="preserve">1. sklop: </w:t>
      </w:r>
      <w:r w:rsidRPr="00086A8C">
        <w:rPr>
          <w:rFonts w:ascii="Open Sans" w:hAnsi="Open Sans" w:cs="Open Sans"/>
          <w:b/>
          <w:sz w:val="16"/>
          <w:szCs w:val="16"/>
        </w:rPr>
        <w:t>Strojno vzdrževalna dela na področju: črpalk, vodočrpalnice, KPV, armatur, kotlovskih mlinov, transporta premoga, pepela in lesnih sekancev, toplotne obdelave jekel z uporabo računalniškega sistema krmiljenja elektro peči in z induktivnim ogrevanjem, rezanje pločevin z uporabo računalniško krmiljenega plamenskega rezalnika in plazemskega pantografa</w:t>
      </w: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0"/>
        <w:gridCol w:w="6491"/>
        <w:gridCol w:w="29"/>
      </w:tblGrid>
      <w:tr w:rsidR="000E4724" w:rsidRPr="00086A8C" w14:paraId="5DBFDE39" w14:textId="77777777" w:rsidTr="00D7585A">
        <w:trPr>
          <w:gridAfter w:val="1"/>
          <w:wAfter w:w="29" w:type="dxa"/>
          <w:trHeight w:val="390"/>
        </w:trPr>
        <w:tc>
          <w:tcPr>
            <w:tcW w:w="3290" w:type="dxa"/>
            <w:tcBorders>
              <w:top w:val="single" w:sz="4" w:space="0" w:color="auto"/>
              <w:left w:val="single" w:sz="4" w:space="0" w:color="auto"/>
              <w:bottom w:val="single" w:sz="4" w:space="0" w:color="auto"/>
              <w:right w:val="dashSmallGap" w:sz="4" w:space="0" w:color="auto"/>
            </w:tcBorders>
            <w:shd w:val="clear" w:color="auto" w:fill="auto"/>
          </w:tcPr>
          <w:p w14:paraId="59D72A87" w14:textId="77777777" w:rsidR="000E4724" w:rsidRPr="00086A8C" w:rsidRDefault="000E4724" w:rsidP="00882BF4">
            <w:pPr>
              <w:keepNext/>
              <w:keepLines/>
              <w:spacing w:after="0" w:line="240" w:lineRule="auto"/>
              <w:jc w:val="both"/>
              <w:rPr>
                <w:rFonts w:ascii="Open Sans" w:hAnsi="Open Sans" w:cs="Open Sans"/>
                <w:sz w:val="16"/>
                <w:szCs w:val="16"/>
              </w:rPr>
            </w:pPr>
            <w:r w:rsidRPr="00086A8C">
              <w:rPr>
                <w:rFonts w:ascii="Open Sans" w:hAnsi="Open Sans" w:cs="Open Sans"/>
                <w:sz w:val="16"/>
                <w:szCs w:val="16"/>
              </w:rPr>
              <w:t xml:space="preserve">Vodja del </w:t>
            </w:r>
          </w:p>
        </w:tc>
        <w:tc>
          <w:tcPr>
            <w:tcW w:w="6491" w:type="dxa"/>
            <w:tcBorders>
              <w:top w:val="single" w:sz="4" w:space="0" w:color="auto"/>
              <w:left w:val="dashSmallGap" w:sz="4" w:space="0" w:color="auto"/>
              <w:bottom w:val="single" w:sz="4" w:space="0" w:color="auto"/>
              <w:right w:val="single" w:sz="4" w:space="0" w:color="auto"/>
            </w:tcBorders>
            <w:shd w:val="clear" w:color="auto" w:fill="auto"/>
          </w:tcPr>
          <w:p w14:paraId="2E8773BB" w14:textId="77777777" w:rsidR="000E4724" w:rsidRPr="00086A8C" w:rsidRDefault="000E4724" w:rsidP="00882BF4">
            <w:pPr>
              <w:keepNext/>
              <w:keepLines/>
              <w:spacing w:after="60" w:line="240" w:lineRule="auto"/>
              <w:jc w:val="both"/>
              <w:rPr>
                <w:rFonts w:ascii="Open Sans" w:hAnsi="Open Sans" w:cs="Open Sans"/>
                <w:sz w:val="16"/>
                <w:szCs w:val="16"/>
              </w:rPr>
            </w:pPr>
            <w:r w:rsidRPr="00086A8C">
              <w:rPr>
                <w:rFonts w:ascii="Open Sans" w:hAnsi="Open Sans" w:cs="Open Sans"/>
                <w:sz w:val="16"/>
                <w:szCs w:val="16"/>
              </w:rPr>
              <w:t>Ime in Priimek:</w:t>
            </w:r>
          </w:p>
          <w:p w14:paraId="31694CE3" w14:textId="77777777" w:rsidR="00DB1FAC" w:rsidRDefault="000E4724" w:rsidP="00882BF4">
            <w:pPr>
              <w:keepNext/>
              <w:keepLines/>
              <w:spacing w:after="60" w:line="240" w:lineRule="auto"/>
              <w:jc w:val="both"/>
              <w:rPr>
                <w:rFonts w:ascii="Open Sans" w:hAnsi="Open Sans" w:cs="Open Sans"/>
                <w:sz w:val="16"/>
                <w:szCs w:val="16"/>
              </w:rPr>
            </w:pPr>
            <w:r w:rsidRPr="00086A8C">
              <w:rPr>
                <w:rFonts w:ascii="Open Sans" w:hAnsi="Open Sans" w:cs="Open Sans"/>
                <w:sz w:val="16"/>
                <w:szCs w:val="16"/>
              </w:rPr>
              <w:t xml:space="preserve">Mobilni telefon:      </w:t>
            </w:r>
          </w:p>
          <w:p w14:paraId="1D6F9BFC" w14:textId="531995D0" w:rsidR="000E4724" w:rsidRPr="00086A8C" w:rsidRDefault="00DB1FAC" w:rsidP="00882BF4">
            <w:pPr>
              <w:keepNext/>
              <w:keepLines/>
              <w:spacing w:after="60" w:line="240" w:lineRule="auto"/>
              <w:jc w:val="both"/>
              <w:rPr>
                <w:rFonts w:ascii="Open Sans" w:hAnsi="Open Sans" w:cs="Open Sans"/>
                <w:sz w:val="16"/>
                <w:szCs w:val="16"/>
              </w:rPr>
            </w:pPr>
            <w:r w:rsidRPr="00086A8C">
              <w:rPr>
                <w:rFonts w:ascii="Open Sans" w:hAnsi="Open Sans" w:cs="Open Sans"/>
                <w:sz w:val="16"/>
                <w:szCs w:val="16"/>
              </w:rPr>
              <w:t>e-pošta:</w:t>
            </w:r>
            <w:r w:rsidR="000E4724" w:rsidRPr="00086A8C">
              <w:rPr>
                <w:rFonts w:ascii="Open Sans" w:hAnsi="Open Sans" w:cs="Open Sans"/>
                <w:sz w:val="16"/>
                <w:szCs w:val="16"/>
              </w:rPr>
              <w:t xml:space="preserve">                                                              </w:t>
            </w:r>
          </w:p>
        </w:tc>
      </w:tr>
      <w:tr w:rsidR="000E4724" w:rsidRPr="00086A8C" w14:paraId="03411FC9" w14:textId="77777777" w:rsidTr="00D7585A">
        <w:trPr>
          <w:gridAfter w:val="1"/>
          <w:wAfter w:w="29" w:type="dxa"/>
          <w:trHeight w:val="340"/>
        </w:trPr>
        <w:tc>
          <w:tcPr>
            <w:tcW w:w="3290" w:type="dxa"/>
            <w:tcBorders>
              <w:right w:val="dashSmallGap" w:sz="4" w:space="0" w:color="auto"/>
            </w:tcBorders>
            <w:shd w:val="clear" w:color="auto" w:fill="auto"/>
          </w:tcPr>
          <w:p w14:paraId="24BD1C15" w14:textId="77777777" w:rsidR="000E4724" w:rsidRPr="00086A8C" w:rsidRDefault="000E4724" w:rsidP="00882BF4">
            <w:pPr>
              <w:keepNext/>
              <w:keepLines/>
              <w:spacing w:after="0" w:line="240" w:lineRule="auto"/>
              <w:jc w:val="both"/>
              <w:rPr>
                <w:rFonts w:ascii="Open Sans" w:hAnsi="Open Sans" w:cs="Open Sans"/>
                <w:sz w:val="16"/>
                <w:szCs w:val="16"/>
              </w:rPr>
            </w:pPr>
            <w:r w:rsidRPr="00086A8C">
              <w:rPr>
                <w:rFonts w:ascii="Open Sans" w:hAnsi="Open Sans" w:cs="Open Sans"/>
                <w:sz w:val="16"/>
                <w:szCs w:val="16"/>
              </w:rPr>
              <w:t xml:space="preserve">Strokovni delavec VPD in PV </w:t>
            </w:r>
          </w:p>
        </w:tc>
        <w:tc>
          <w:tcPr>
            <w:tcW w:w="6491" w:type="dxa"/>
            <w:tcBorders>
              <w:left w:val="dashSmallGap" w:sz="4" w:space="0" w:color="auto"/>
            </w:tcBorders>
            <w:shd w:val="clear" w:color="auto" w:fill="auto"/>
          </w:tcPr>
          <w:p w14:paraId="05EB1046" w14:textId="77777777" w:rsidR="000E4724" w:rsidRPr="00086A8C" w:rsidRDefault="000E4724" w:rsidP="00882BF4">
            <w:pPr>
              <w:keepNext/>
              <w:keepLines/>
              <w:spacing w:after="60" w:line="240" w:lineRule="auto"/>
              <w:jc w:val="both"/>
              <w:rPr>
                <w:rFonts w:ascii="Open Sans" w:hAnsi="Open Sans" w:cs="Open Sans"/>
                <w:sz w:val="16"/>
                <w:szCs w:val="16"/>
              </w:rPr>
            </w:pPr>
            <w:r w:rsidRPr="00086A8C">
              <w:rPr>
                <w:rFonts w:ascii="Open Sans" w:hAnsi="Open Sans" w:cs="Open Sans"/>
                <w:sz w:val="16"/>
                <w:szCs w:val="16"/>
              </w:rPr>
              <w:t>Ime in Priimek:</w:t>
            </w:r>
          </w:p>
          <w:p w14:paraId="6C52113B" w14:textId="77777777" w:rsidR="00DB1FAC" w:rsidRDefault="000E4724" w:rsidP="00882BF4">
            <w:pPr>
              <w:keepNext/>
              <w:keepLines/>
              <w:spacing w:after="60" w:line="240" w:lineRule="auto"/>
              <w:jc w:val="both"/>
              <w:rPr>
                <w:rFonts w:ascii="Open Sans" w:hAnsi="Open Sans" w:cs="Open Sans"/>
                <w:sz w:val="16"/>
                <w:szCs w:val="16"/>
              </w:rPr>
            </w:pPr>
            <w:r w:rsidRPr="00086A8C">
              <w:rPr>
                <w:rFonts w:ascii="Open Sans" w:hAnsi="Open Sans" w:cs="Open Sans"/>
                <w:sz w:val="16"/>
                <w:szCs w:val="16"/>
              </w:rPr>
              <w:t xml:space="preserve">Mobilni telefon:    </w:t>
            </w:r>
          </w:p>
          <w:p w14:paraId="25DBFB36" w14:textId="17952535" w:rsidR="000E4724" w:rsidRPr="00086A8C" w:rsidRDefault="00DB1FAC" w:rsidP="00882BF4">
            <w:pPr>
              <w:keepNext/>
              <w:keepLines/>
              <w:spacing w:after="60" w:line="240" w:lineRule="auto"/>
              <w:jc w:val="both"/>
              <w:rPr>
                <w:rFonts w:ascii="Open Sans" w:hAnsi="Open Sans" w:cs="Open Sans"/>
                <w:sz w:val="16"/>
                <w:szCs w:val="16"/>
              </w:rPr>
            </w:pPr>
            <w:r w:rsidRPr="00086A8C">
              <w:rPr>
                <w:rFonts w:ascii="Open Sans" w:hAnsi="Open Sans" w:cs="Open Sans"/>
                <w:sz w:val="16"/>
                <w:szCs w:val="16"/>
              </w:rPr>
              <w:t>e-pošta:</w:t>
            </w:r>
            <w:r w:rsidR="000E4724" w:rsidRPr="00086A8C">
              <w:rPr>
                <w:rFonts w:ascii="Open Sans" w:hAnsi="Open Sans" w:cs="Open Sans"/>
                <w:sz w:val="16"/>
                <w:szCs w:val="16"/>
              </w:rPr>
              <w:t xml:space="preserve">                                                       </w:t>
            </w:r>
          </w:p>
        </w:tc>
      </w:tr>
      <w:tr w:rsidR="00DB1FAC" w:rsidRPr="00086A8C" w14:paraId="578380CF" w14:textId="77777777" w:rsidTr="00D7585A">
        <w:tc>
          <w:tcPr>
            <w:tcW w:w="3290" w:type="dxa"/>
            <w:tcBorders>
              <w:right w:val="dashSmallGap" w:sz="4" w:space="0" w:color="auto"/>
            </w:tcBorders>
            <w:shd w:val="clear" w:color="auto" w:fill="auto"/>
          </w:tcPr>
          <w:p w14:paraId="7DE4F4B8" w14:textId="77777777" w:rsidR="00DB1FAC" w:rsidRPr="00086A8C" w:rsidRDefault="00DB1FAC" w:rsidP="00D7585A">
            <w:pPr>
              <w:keepNext/>
              <w:keepLines/>
              <w:spacing w:after="0" w:line="240" w:lineRule="auto"/>
              <w:jc w:val="both"/>
              <w:rPr>
                <w:rFonts w:ascii="Open Sans" w:hAnsi="Open Sans" w:cs="Open Sans"/>
                <w:b/>
                <w:sz w:val="20"/>
                <w:szCs w:val="20"/>
              </w:rPr>
            </w:pPr>
            <w:r w:rsidRPr="00D7585A">
              <w:rPr>
                <w:rFonts w:ascii="Open Sans" w:hAnsi="Open Sans" w:cs="Open Sans"/>
                <w:sz w:val="16"/>
                <w:szCs w:val="16"/>
              </w:rPr>
              <w:t>Odg. osebe za nadzor nad izvajanjem ravnanja z nevarnimi snovmi in odpadki ter izrednimi razmerami</w:t>
            </w:r>
          </w:p>
        </w:tc>
        <w:tc>
          <w:tcPr>
            <w:tcW w:w="6520" w:type="dxa"/>
            <w:gridSpan w:val="2"/>
            <w:tcBorders>
              <w:left w:val="dashSmallGap" w:sz="4" w:space="0" w:color="auto"/>
              <w:right w:val="dashSmallGap" w:sz="4" w:space="0" w:color="auto"/>
            </w:tcBorders>
            <w:shd w:val="clear" w:color="auto" w:fill="auto"/>
          </w:tcPr>
          <w:p w14:paraId="0E2DF18E" w14:textId="77777777" w:rsidR="00DB1FAC" w:rsidRPr="00086A8C" w:rsidRDefault="00DB1FAC" w:rsidP="00DB1FAC">
            <w:pPr>
              <w:keepNext/>
              <w:keepLines/>
              <w:spacing w:after="60" w:line="240" w:lineRule="auto"/>
              <w:jc w:val="both"/>
              <w:rPr>
                <w:rFonts w:ascii="Open Sans" w:hAnsi="Open Sans" w:cs="Open Sans"/>
                <w:sz w:val="16"/>
                <w:szCs w:val="16"/>
              </w:rPr>
            </w:pPr>
            <w:r w:rsidRPr="00086A8C">
              <w:rPr>
                <w:rFonts w:ascii="Open Sans" w:hAnsi="Open Sans" w:cs="Open Sans"/>
                <w:sz w:val="16"/>
                <w:szCs w:val="16"/>
              </w:rPr>
              <w:t>Ime in Priimek:</w:t>
            </w:r>
          </w:p>
          <w:p w14:paraId="13987FAC" w14:textId="77777777" w:rsidR="00DB1FAC" w:rsidRDefault="00DB1FAC" w:rsidP="00DB1FAC">
            <w:pPr>
              <w:keepNext/>
              <w:keepLines/>
              <w:spacing w:after="60" w:line="240" w:lineRule="auto"/>
              <w:jc w:val="both"/>
              <w:rPr>
                <w:rFonts w:ascii="Open Sans" w:hAnsi="Open Sans" w:cs="Open Sans"/>
                <w:sz w:val="16"/>
                <w:szCs w:val="16"/>
              </w:rPr>
            </w:pPr>
            <w:r w:rsidRPr="00086A8C">
              <w:rPr>
                <w:rFonts w:ascii="Open Sans" w:hAnsi="Open Sans" w:cs="Open Sans"/>
                <w:sz w:val="16"/>
                <w:szCs w:val="16"/>
              </w:rPr>
              <w:t xml:space="preserve">Mobilni telefon:    </w:t>
            </w:r>
          </w:p>
          <w:p w14:paraId="6B9F77DD" w14:textId="5C66ADF8" w:rsidR="00DB1FAC" w:rsidRPr="00E90DAD" w:rsidRDefault="00DB1FAC" w:rsidP="00D7585A">
            <w:pPr>
              <w:spacing w:after="0" w:line="240" w:lineRule="auto"/>
              <w:rPr>
                <w:rFonts w:ascii="Open Sans" w:hAnsi="Open Sans" w:cs="Open Sans"/>
                <w:b/>
                <w:sz w:val="20"/>
                <w:szCs w:val="20"/>
              </w:rPr>
            </w:pPr>
            <w:r w:rsidRPr="00086A8C">
              <w:rPr>
                <w:rFonts w:ascii="Open Sans" w:hAnsi="Open Sans" w:cs="Open Sans"/>
                <w:sz w:val="16"/>
                <w:szCs w:val="16"/>
              </w:rPr>
              <w:t xml:space="preserve">e-pošta:                                                       </w:t>
            </w:r>
          </w:p>
        </w:tc>
      </w:tr>
    </w:tbl>
    <w:p w14:paraId="6D92EC1B" w14:textId="77777777" w:rsidR="00DB1FAC" w:rsidRDefault="00DB1FAC" w:rsidP="000E4724">
      <w:pPr>
        <w:keepNext/>
        <w:keepLines/>
        <w:tabs>
          <w:tab w:val="left" w:pos="2552"/>
        </w:tabs>
        <w:spacing w:after="0" w:line="240" w:lineRule="auto"/>
        <w:ind w:left="284" w:hanging="284"/>
        <w:jc w:val="both"/>
        <w:rPr>
          <w:rFonts w:ascii="Open Sans" w:hAnsi="Open Sans" w:cs="Open Sans"/>
          <w:b/>
          <w:bCs/>
          <w:sz w:val="14"/>
          <w:szCs w:val="14"/>
        </w:rPr>
      </w:pPr>
    </w:p>
    <w:p w14:paraId="43D8D046" w14:textId="77777777" w:rsidR="00DB1FAC" w:rsidRPr="00086A8C" w:rsidRDefault="00DB1FAC" w:rsidP="000E4724">
      <w:pPr>
        <w:keepNext/>
        <w:keepLines/>
        <w:tabs>
          <w:tab w:val="left" w:pos="2552"/>
        </w:tabs>
        <w:spacing w:after="0" w:line="240" w:lineRule="auto"/>
        <w:ind w:left="284" w:hanging="284"/>
        <w:jc w:val="both"/>
        <w:rPr>
          <w:rFonts w:ascii="Open Sans" w:hAnsi="Open Sans" w:cs="Open Sans"/>
          <w:b/>
          <w:bCs/>
          <w:sz w:val="14"/>
          <w:szCs w:val="14"/>
        </w:rPr>
      </w:pPr>
    </w:p>
    <w:p w14:paraId="18BEB0BA" w14:textId="49958D73" w:rsidR="000E4724" w:rsidRPr="00086A8C" w:rsidRDefault="000E4724" w:rsidP="000E4724">
      <w:pPr>
        <w:keepNext/>
        <w:keepLines/>
        <w:tabs>
          <w:tab w:val="left" w:pos="2552"/>
        </w:tabs>
        <w:spacing w:after="0" w:line="240" w:lineRule="auto"/>
        <w:ind w:left="284" w:hanging="284"/>
        <w:jc w:val="both"/>
        <w:rPr>
          <w:rFonts w:ascii="Open Sans" w:hAnsi="Open Sans" w:cs="Open Sans"/>
          <w:b/>
          <w:bCs/>
          <w:sz w:val="16"/>
          <w:szCs w:val="16"/>
        </w:rPr>
      </w:pPr>
      <w:r w:rsidRPr="00086A8C">
        <w:rPr>
          <w:rFonts w:ascii="Open Sans" w:hAnsi="Open Sans" w:cs="Open Sans"/>
          <w:b/>
          <w:bCs/>
          <w:sz w:val="16"/>
          <w:szCs w:val="16"/>
        </w:rPr>
        <w:t xml:space="preserve">2. sklop: </w:t>
      </w:r>
      <w:r w:rsidRPr="00086A8C">
        <w:rPr>
          <w:rFonts w:ascii="Open Sans" w:hAnsi="Open Sans" w:cs="Open Sans"/>
          <w:b/>
          <w:sz w:val="16"/>
          <w:szCs w:val="16"/>
        </w:rPr>
        <w:t>Strojna dela na področju vzdrževanja tlačnega dela kotlov</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0"/>
        <w:gridCol w:w="6491"/>
      </w:tblGrid>
      <w:tr w:rsidR="00501CC1" w:rsidRPr="00086A8C" w14:paraId="2EECF120" w14:textId="77777777" w:rsidTr="00D7585A">
        <w:trPr>
          <w:trHeight w:val="340"/>
        </w:trPr>
        <w:tc>
          <w:tcPr>
            <w:tcW w:w="3290" w:type="dxa"/>
            <w:tcBorders>
              <w:top w:val="single" w:sz="4" w:space="0" w:color="auto"/>
              <w:left w:val="single" w:sz="4" w:space="0" w:color="auto"/>
              <w:bottom w:val="single" w:sz="4" w:space="0" w:color="auto"/>
              <w:right w:val="dashSmallGap" w:sz="4" w:space="0" w:color="auto"/>
            </w:tcBorders>
            <w:shd w:val="clear" w:color="auto" w:fill="auto"/>
          </w:tcPr>
          <w:p w14:paraId="65D568BD" w14:textId="77777777" w:rsidR="00501CC1" w:rsidRPr="00086A8C" w:rsidRDefault="00501CC1" w:rsidP="007300B3">
            <w:pPr>
              <w:keepNext/>
              <w:keepLines/>
              <w:spacing w:after="0" w:line="240" w:lineRule="auto"/>
              <w:jc w:val="both"/>
              <w:rPr>
                <w:rFonts w:ascii="Open Sans" w:hAnsi="Open Sans" w:cs="Open Sans"/>
                <w:sz w:val="16"/>
                <w:szCs w:val="16"/>
              </w:rPr>
            </w:pPr>
            <w:r w:rsidRPr="00086A8C">
              <w:rPr>
                <w:rFonts w:ascii="Open Sans" w:hAnsi="Open Sans" w:cs="Open Sans"/>
                <w:sz w:val="16"/>
                <w:szCs w:val="16"/>
              </w:rPr>
              <w:t xml:space="preserve">Vodja del </w:t>
            </w:r>
          </w:p>
        </w:tc>
        <w:tc>
          <w:tcPr>
            <w:tcW w:w="6491" w:type="dxa"/>
            <w:tcBorders>
              <w:top w:val="single" w:sz="4" w:space="0" w:color="auto"/>
              <w:left w:val="dashSmallGap" w:sz="4" w:space="0" w:color="auto"/>
              <w:bottom w:val="single" w:sz="4" w:space="0" w:color="auto"/>
              <w:right w:val="single" w:sz="4" w:space="0" w:color="auto"/>
            </w:tcBorders>
            <w:shd w:val="clear" w:color="auto" w:fill="auto"/>
          </w:tcPr>
          <w:p w14:paraId="471FFFF7" w14:textId="77777777" w:rsidR="00501CC1" w:rsidRPr="00086A8C" w:rsidRDefault="00501CC1" w:rsidP="007300B3">
            <w:pPr>
              <w:keepNext/>
              <w:keepLines/>
              <w:spacing w:after="60" w:line="240" w:lineRule="auto"/>
              <w:jc w:val="both"/>
              <w:rPr>
                <w:rFonts w:ascii="Open Sans" w:hAnsi="Open Sans" w:cs="Open Sans"/>
                <w:sz w:val="16"/>
                <w:szCs w:val="16"/>
              </w:rPr>
            </w:pPr>
            <w:r w:rsidRPr="00086A8C">
              <w:rPr>
                <w:rFonts w:ascii="Open Sans" w:hAnsi="Open Sans" w:cs="Open Sans"/>
                <w:sz w:val="16"/>
                <w:szCs w:val="16"/>
              </w:rPr>
              <w:t>Ime in Priimek:</w:t>
            </w:r>
          </w:p>
          <w:p w14:paraId="31AB7063" w14:textId="77777777" w:rsidR="00501CC1" w:rsidRDefault="00501CC1" w:rsidP="007300B3">
            <w:pPr>
              <w:keepNext/>
              <w:keepLines/>
              <w:spacing w:after="60" w:line="240" w:lineRule="auto"/>
              <w:jc w:val="both"/>
              <w:rPr>
                <w:rFonts w:ascii="Open Sans" w:hAnsi="Open Sans" w:cs="Open Sans"/>
                <w:sz w:val="16"/>
                <w:szCs w:val="16"/>
              </w:rPr>
            </w:pPr>
            <w:r w:rsidRPr="00086A8C">
              <w:rPr>
                <w:rFonts w:ascii="Open Sans" w:hAnsi="Open Sans" w:cs="Open Sans"/>
                <w:sz w:val="16"/>
                <w:szCs w:val="16"/>
              </w:rPr>
              <w:t xml:space="preserve">Mobilni telefon:      </w:t>
            </w:r>
          </w:p>
          <w:p w14:paraId="19034EA6" w14:textId="77777777" w:rsidR="00501CC1" w:rsidRPr="00086A8C" w:rsidRDefault="00501CC1" w:rsidP="007300B3">
            <w:pPr>
              <w:keepNext/>
              <w:keepLines/>
              <w:spacing w:after="60" w:line="240" w:lineRule="auto"/>
              <w:jc w:val="both"/>
              <w:rPr>
                <w:rFonts w:ascii="Open Sans" w:hAnsi="Open Sans" w:cs="Open Sans"/>
                <w:sz w:val="16"/>
                <w:szCs w:val="16"/>
              </w:rPr>
            </w:pPr>
            <w:r w:rsidRPr="00086A8C">
              <w:rPr>
                <w:rFonts w:ascii="Open Sans" w:hAnsi="Open Sans" w:cs="Open Sans"/>
                <w:sz w:val="16"/>
                <w:szCs w:val="16"/>
              </w:rPr>
              <w:t xml:space="preserve">e-pošta:                                                              </w:t>
            </w:r>
          </w:p>
        </w:tc>
      </w:tr>
      <w:tr w:rsidR="00501CC1" w:rsidRPr="00086A8C" w14:paraId="2F74DFFE" w14:textId="77777777" w:rsidTr="00501CC1">
        <w:trPr>
          <w:trHeight w:val="340"/>
        </w:trPr>
        <w:tc>
          <w:tcPr>
            <w:tcW w:w="3290" w:type="dxa"/>
            <w:tcBorders>
              <w:top w:val="single" w:sz="4" w:space="0" w:color="auto"/>
              <w:left w:val="single" w:sz="4" w:space="0" w:color="auto"/>
              <w:bottom w:val="single" w:sz="4" w:space="0" w:color="auto"/>
              <w:right w:val="dashSmallGap" w:sz="4" w:space="0" w:color="auto"/>
            </w:tcBorders>
            <w:shd w:val="clear" w:color="auto" w:fill="auto"/>
          </w:tcPr>
          <w:p w14:paraId="52EB22A7" w14:textId="77777777" w:rsidR="00501CC1" w:rsidRPr="00086A8C" w:rsidRDefault="00501CC1" w:rsidP="007300B3">
            <w:pPr>
              <w:keepNext/>
              <w:keepLines/>
              <w:spacing w:after="0" w:line="240" w:lineRule="auto"/>
              <w:jc w:val="both"/>
              <w:rPr>
                <w:rFonts w:ascii="Open Sans" w:hAnsi="Open Sans" w:cs="Open Sans"/>
                <w:sz w:val="16"/>
                <w:szCs w:val="16"/>
              </w:rPr>
            </w:pPr>
            <w:r w:rsidRPr="00086A8C">
              <w:rPr>
                <w:rFonts w:ascii="Open Sans" w:hAnsi="Open Sans" w:cs="Open Sans"/>
                <w:sz w:val="16"/>
                <w:szCs w:val="16"/>
              </w:rPr>
              <w:t xml:space="preserve">Strokovni delavec VPD in PV </w:t>
            </w:r>
          </w:p>
        </w:tc>
        <w:tc>
          <w:tcPr>
            <w:tcW w:w="6491" w:type="dxa"/>
            <w:tcBorders>
              <w:top w:val="single" w:sz="4" w:space="0" w:color="auto"/>
              <w:left w:val="dashSmallGap" w:sz="4" w:space="0" w:color="auto"/>
              <w:bottom w:val="single" w:sz="4" w:space="0" w:color="auto"/>
              <w:right w:val="single" w:sz="4" w:space="0" w:color="auto"/>
            </w:tcBorders>
            <w:shd w:val="clear" w:color="auto" w:fill="auto"/>
          </w:tcPr>
          <w:p w14:paraId="219D4C31" w14:textId="77777777" w:rsidR="00501CC1" w:rsidRPr="00086A8C" w:rsidRDefault="00501CC1" w:rsidP="007300B3">
            <w:pPr>
              <w:keepNext/>
              <w:keepLines/>
              <w:spacing w:after="60" w:line="240" w:lineRule="auto"/>
              <w:jc w:val="both"/>
              <w:rPr>
                <w:rFonts w:ascii="Open Sans" w:hAnsi="Open Sans" w:cs="Open Sans"/>
                <w:sz w:val="16"/>
                <w:szCs w:val="16"/>
              </w:rPr>
            </w:pPr>
            <w:r w:rsidRPr="00086A8C">
              <w:rPr>
                <w:rFonts w:ascii="Open Sans" w:hAnsi="Open Sans" w:cs="Open Sans"/>
                <w:sz w:val="16"/>
                <w:szCs w:val="16"/>
              </w:rPr>
              <w:t>Ime in Priimek:</w:t>
            </w:r>
          </w:p>
          <w:p w14:paraId="2A80C061" w14:textId="77777777" w:rsidR="00501CC1" w:rsidRDefault="00501CC1" w:rsidP="007300B3">
            <w:pPr>
              <w:keepNext/>
              <w:keepLines/>
              <w:spacing w:after="60" w:line="240" w:lineRule="auto"/>
              <w:jc w:val="both"/>
              <w:rPr>
                <w:rFonts w:ascii="Open Sans" w:hAnsi="Open Sans" w:cs="Open Sans"/>
                <w:sz w:val="16"/>
                <w:szCs w:val="16"/>
              </w:rPr>
            </w:pPr>
            <w:r w:rsidRPr="00086A8C">
              <w:rPr>
                <w:rFonts w:ascii="Open Sans" w:hAnsi="Open Sans" w:cs="Open Sans"/>
                <w:sz w:val="16"/>
                <w:szCs w:val="16"/>
              </w:rPr>
              <w:t xml:space="preserve">Mobilni telefon:    </w:t>
            </w:r>
          </w:p>
          <w:p w14:paraId="28611524" w14:textId="77777777" w:rsidR="00501CC1" w:rsidRPr="00086A8C" w:rsidRDefault="00501CC1" w:rsidP="007300B3">
            <w:pPr>
              <w:keepNext/>
              <w:keepLines/>
              <w:spacing w:after="60" w:line="240" w:lineRule="auto"/>
              <w:jc w:val="both"/>
              <w:rPr>
                <w:rFonts w:ascii="Open Sans" w:hAnsi="Open Sans" w:cs="Open Sans"/>
                <w:sz w:val="16"/>
                <w:szCs w:val="16"/>
              </w:rPr>
            </w:pPr>
            <w:r w:rsidRPr="00086A8C">
              <w:rPr>
                <w:rFonts w:ascii="Open Sans" w:hAnsi="Open Sans" w:cs="Open Sans"/>
                <w:sz w:val="16"/>
                <w:szCs w:val="16"/>
              </w:rPr>
              <w:t xml:space="preserve">e-pošta:                                                       </w:t>
            </w:r>
          </w:p>
        </w:tc>
      </w:tr>
      <w:tr w:rsidR="00501CC1" w:rsidRPr="00086A8C" w14:paraId="594975F2" w14:textId="77777777" w:rsidTr="00D7585A">
        <w:trPr>
          <w:trHeight w:val="340"/>
        </w:trPr>
        <w:tc>
          <w:tcPr>
            <w:tcW w:w="3290" w:type="dxa"/>
            <w:tcBorders>
              <w:top w:val="single" w:sz="4" w:space="0" w:color="auto"/>
              <w:left w:val="single" w:sz="4" w:space="0" w:color="auto"/>
              <w:bottom w:val="single" w:sz="4" w:space="0" w:color="auto"/>
              <w:right w:val="dashSmallGap" w:sz="4" w:space="0" w:color="auto"/>
            </w:tcBorders>
            <w:shd w:val="clear" w:color="auto" w:fill="auto"/>
          </w:tcPr>
          <w:p w14:paraId="31C1EBEA" w14:textId="77777777" w:rsidR="00501CC1" w:rsidRPr="00501CC1" w:rsidRDefault="00501CC1" w:rsidP="007300B3">
            <w:pPr>
              <w:keepNext/>
              <w:keepLines/>
              <w:spacing w:after="0" w:line="240" w:lineRule="auto"/>
              <w:jc w:val="both"/>
              <w:rPr>
                <w:rFonts w:ascii="Open Sans" w:hAnsi="Open Sans" w:cs="Open Sans"/>
                <w:sz w:val="16"/>
                <w:szCs w:val="16"/>
              </w:rPr>
            </w:pPr>
            <w:r w:rsidRPr="007300B3">
              <w:rPr>
                <w:rFonts w:ascii="Open Sans" w:hAnsi="Open Sans" w:cs="Open Sans"/>
                <w:sz w:val="16"/>
                <w:szCs w:val="16"/>
              </w:rPr>
              <w:t>Odg. osebe za nadzor nad izvajanjem ravnanja z nevarnimi snovmi in odpadki ter izrednimi razmerami</w:t>
            </w:r>
          </w:p>
        </w:tc>
        <w:tc>
          <w:tcPr>
            <w:tcW w:w="6491" w:type="dxa"/>
            <w:tcBorders>
              <w:top w:val="single" w:sz="4" w:space="0" w:color="auto"/>
              <w:left w:val="dashSmallGap" w:sz="4" w:space="0" w:color="auto"/>
              <w:bottom w:val="single" w:sz="4" w:space="0" w:color="auto"/>
              <w:right w:val="single" w:sz="4" w:space="0" w:color="auto"/>
            </w:tcBorders>
            <w:shd w:val="clear" w:color="auto" w:fill="auto"/>
          </w:tcPr>
          <w:p w14:paraId="77844546" w14:textId="77777777" w:rsidR="00501CC1" w:rsidRPr="00086A8C" w:rsidRDefault="00501CC1" w:rsidP="007300B3">
            <w:pPr>
              <w:keepNext/>
              <w:keepLines/>
              <w:spacing w:after="60" w:line="240" w:lineRule="auto"/>
              <w:jc w:val="both"/>
              <w:rPr>
                <w:rFonts w:ascii="Open Sans" w:hAnsi="Open Sans" w:cs="Open Sans"/>
                <w:sz w:val="16"/>
                <w:szCs w:val="16"/>
              </w:rPr>
            </w:pPr>
            <w:r w:rsidRPr="00086A8C">
              <w:rPr>
                <w:rFonts w:ascii="Open Sans" w:hAnsi="Open Sans" w:cs="Open Sans"/>
                <w:sz w:val="16"/>
                <w:szCs w:val="16"/>
              </w:rPr>
              <w:t>Ime in Priimek:</w:t>
            </w:r>
          </w:p>
          <w:p w14:paraId="28628365" w14:textId="77777777" w:rsidR="00501CC1" w:rsidRDefault="00501CC1" w:rsidP="007300B3">
            <w:pPr>
              <w:keepNext/>
              <w:keepLines/>
              <w:spacing w:after="60" w:line="240" w:lineRule="auto"/>
              <w:jc w:val="both"/>
              <w:rPr>
                <w:rFonts w:ascii="Open Sans" w:hAnsi="Open Sans" w:cs="Open Sans"/>
                <w:sz w:val="16"/>
                <w:szCs w:val="16"/>
              </w:rPr>
            </w:pPr>
            <w:r w:rsidRPr="00086A8C">
              <w:rPr>
                <w:rFonts w:ascii="Open Sans" w:hAnsi="Open Sans" w:cs="Open Sans"/>
                <w:sz w:val="16"/>
                <w:szCs w:val="16"/>
              </w:rPr>
              <w:t xml:space="preserve">Mobilni telefon:    </w:t>
            </w:r>
          </w:p>
          <w:p w14:paraId="665781FF" w14:textId="77777777" w:rsidR="00501CC1" w:rsidRPr="00501CC1" w:rsidRDefault="00501CC1" w:rsidP="00501CC1">
            <w:pPr>
              <w:keepNext/>
              <w:keepLines/>
              <w:spacing w:after="60" w:line="240" w:lineRule="auto"/>
              <w:jc w:val="both"/>
              <w:rPr>
                <w:rFonts w:ascii="Open Sans" w:hAnsi="Open Sans" w:cs="Open Sans"/>
                <w:sz w:val="16"/>
                <w:szCs w:val="16"/>
              </w:rPr>
            </w:pPr>
            <w:r w:rsidRPr="00086A8C">
              <w:rPr>
                <w:rFonts w:ascii="Open Sans" w:hAnsi="Open Sans" w:cs="Open Sans"/>
                <w:sz w:val="16"/>
                <w:szCs w:val="16"/>
              </w:rPr>
              <w:t xml:space="preserve">e-pošta:                                                       </w:t>
            </w:r>
          </w:p>
        </w:tc>
      </w:tr>
    </w:tbl>
    <w:p w14:paraId="769A4122" w14:textId="77777777" w:rsidR="000E4724" w:rsidRPr="00086A8C" w:rsidRDefault="000E4724" w:rsidP="000E4724">
      <w:pPr>
        <w:keepNext/>
        <w:keepLines/>
        <w:tabs>
          <w:tab w:val="left" w:pos="2552"/>
        </w:tabs>
        <w:spacing w:after="0" w:line="240" w:lineRule="auto"/>
        <w:ind w:left="284" w:hanging="284"/>
        <w:jc w:val="both"/>
        <w:rPr>
          <w:rFonts w:ascii="Open Sans" w:hAnsi="Open Sans" w:cs="Open Sans"/>
          <w:b/>
          <w:bCs/>
          <w:sz w:val="14"/>
          <w:szCs w:val="14"/>
        </w:rPr>
      </w:pPr>
    </w:p>
    <w:p w14:paraId="16C1B4E2" w14:textId="13CBC3BC" w:rsidR="000E4724" w:rsidRPr="00086A8C" w:rsidRDefault="000E4724" w:rsidP="000E4724">
      <w:pPr>
        <w:keepNext/>
        <w:keepLines/>
        <w:tabs>
          <w:tab w:val="left" w:pos="2552"/>
        </w:tabs>
        <w:spacing w:after="0" w:line="240" w:lineRule="auto"/>
        <w:ind w:left="284" w:hanging="284"/>
        <w:jc w:val="both"/>
        <w:rPr>
          <w:rFonts w:ascii="Open Sans" w:hAnsi="Open Sans" w:cs="Open Sans"/>
          <w:b/>
          <w:bCs/>
          <w:sz w:val="16"/>
          <w:szCs w:val="16"/>
        </w:rPr>
      </w:pPr>
      <w:r w:rsidRPr="00086A8C">
        <w:rPr>
          <w:rFonts w:ascii="Open Sans" w:hAnsi="Open Sans" w:cs="Open Sans"/>
          <w:b/>
          <w:bCs/>
          <w:sz w:val="16"/>
          <w:szCs w:val="16"/>
        </w:rPr>
        <w:t xml:space="preserve">3. sklop: </w:t>
      </w:r>
      <w:r w:rsidRPr="00086A8C">
        <w:rPr>
          <w:rFonts w:ascii="Open Sans" w:hAnsi="Open Sans" w:cs="Open Sans"/>
          <w:b/>
          <w:sz w:val="16"/>
          <w:szCs w:val="16"/>
        </w:rPr>
        <w:t>Strojno vzdrževalna dela na področju vzdrževanja kotlovskih naprav</w:t>
      </w:r>
    </w:p>
    <w:p w14:paraId="5219F3F7" w14:textId="77777777" w:rsidR="000E4724" w:rsidRDefault="000E4724" w:rsidP="000E4724">
      <w:pPr>
        <w:keepNext/>
        <w:keepLines/>
        <w:tabs>
          <w:tab w:val="left" w:pos="2552"/>
        </w:tabs>
        <w:spacing w:after="0" w:line="240" w:lineRule="auto"/>
        <w:ind w:left="284" w:hanging="284"/>
        <w:jc w:val="both"/>
        <w:rPr>
          <w:rFonts w:ascii="Open Sans" w:hAnsi="Open Sans" w:cs="Open Sans"/>
          <w:b/>
          <w:bCs/>
          <w:sz w:val="14"/>
          <w:szCs w:val="14"/>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0"/>
        <w:gridCol w:w="6491"/>
        <w:gridCol w:w="29"/>
      </w:tblGrid>
      <w:tr w:rsidR="00501CC1" w:rsidRPr="00086A8C" w14:paraId="4F1AECAF" w14:textId="77777777" w:rsidTr="00D7585A">
        <w:trPr>
          <w:gridAfter w:val="1"/>
          <w:wAfter w:w="29" w:type="dxa"/>
          <w:trHeight w:val="390"/>
        </w:trPr>
        <w:tc>
          <w:tcPr>
            <w:tcW w:w="3290" w:type="dxa"/>
            <w:tcBorders>
              <w:top w:val="single" w:sz="4" w:space="0" w:color="auto"/>
              <w:left w:val="single" w:sz="4" w:space="0" w:color="auto"/>
              <w:bottom w:val="single" w:sz="4" w:space="0" w:color="auto"/>
              <w:right w:val="dashSmallGap" w:sz="4" w:space="0" w:color="auto"/>
            </w:tcBorders>
            <w:shd w:val="clear" w:color="auto" w:fill="auto"/>
          </w:tcPr>
          <w:p w14:paraId="2955345D" w14:textId="77777777" w:rsidR="00501CC1" w:rsidRPr="00086A8C" w:rsidRDefault="00501CC1" w:rsidP="007300B3">
            <w:pPr>
              <w:keepNext/>
              <w:keepLines/>
              <w:spacing w:after="0" w:line="240" w:lineRule="auto"/>
              <w:jc w:val="both"/>
              <w:rPr>
                <w:rFonts w:ascii="Open Sans" w:hAnsi="Open Sans" w:cs="Open Sans"/>
                <w:sz w:val="16"/>
                <w:szCs w:val="16"/>
              </w:rPr>
            </w:pPr>
            <w:r w:rsidRPr="00086A8C">
              <w:rPr>
                <w:rFonts w:ascii="Open Sans" w:hAnsi="Open Sans" w:cs="Open Sans"/>
                <w:sz w:val="16"/>
                <w:szCs w:val="16"/>
              </w:rPr>
              <w:t xml:space="preserve">Vodja del </w:t>
            </w:r>
          </w:p>
        </w:tc>
        <w:tc>
          <w:tcPr>
            <w:tcW w:w="6491" w:type="dxa"/>
            <w:tcBorders>
              <w:top w:val="single" w:sz="4" w:space="0" w:color="auto"/>
              <w:left w:val="dashSmallGap" w:sz="4" w:space="0" w:color="auto"/>
              <w:bottom w:val="single" w:sz="4" w:space="0" w:color="auto"/>
              <w:right w:val="single" w:sz="4" w:space="0" w:color="auto"/>
            </w:tcBorders>
            <w:shd w:val="clear" w:color="auto" w:fill="auto"/>
          </w:tcPr>
          <w:p w14:paraId="44C6AC80" w14:textId="77777777" w:rsidR="00501CC1" w:rsidRPr="00086A8C" w:rsidRDefault="00501CC1" w:rsidP="007300B3">
            <w:pPr>
              <w:keepNext/>
              <w:keepLines/>
              <w:spacing w:after="60" w:line="240" w:lineRule="auto"/>
              <w:jc w:val="both"/>
              <w:rPr>
                <w:rFonts w:ascii="Open Sans" w:hAnsi="Open Sans" w:cs="Open Sans"/>
                <w:sz w:val="16"/>
                <w:szCs w:val="16"/>
              </w:rPr>
            </w:pPr>
            <w:r w:rsidRPr="00086A8C">
              <w:rPr>
                <w:rFonts w:ascii="Open Sans" w:hAnsi="Open Sans" w:cs="Open Sans"/>
                <w:sz w:val="16"/>
                <w:szCs w:val="16"/>
              </w:rPr>
              <w:t>Ime in Priimek:</w:t>
            </w:r>
          </w:p>
          <w:p w14:paraId="14D486BD" w14:textId="77777777" w:rsidR="00501CC1" w:rsidRDefault="00501CC1" w:rsidP="007300B3">
            <w:pPr>
              <w:keepNext/>
              <w:keepLines/>
              <w:spacing w:after="60" w:line="240" w:lineRule="auto"/>
              <w:jc w:val="both"/>
              <w:rPr>
                <w:rFonts w:ascii="Open Sans" w:hAnsi="Open Sans" w:cs="Open Sans"/>
                <w:sz w:val="16"/>
                <w:szCs w:val="16"/>
              </w:rPr>
            </w:pPr>
            <w:r w:rsidRPr="00086A8C">
              <w:rPr>
                <w:rFonts w:ascii="Open Sans" w:hAnsi="Open Sans" w:cs="Open Sans"/>
                <w:sz w:val="16"/>
                <w:szCs w:val="16"/>
              </w:rPr>
              <w:t xml:space="preserve">Mobilni telefon:      </w:t>
            </w:r>
          </w:p>
          <w:p w14:paraId="3841CB24" w14:textId="77777777" w:rsidR="00501CC1" w:rsidRPr="00086A8C" w:rsidRDefault="00501CC1" w:rsidP="007300B3">
            <w:pPr>
              <w:keepNext/>
              <w:keepLines/>
              <w:spacing w:after="60" w:line="240" w:lineRule="auto"/>
              <w:jc w:val="both"/>
              <w:rPr>
                <w:rFonts w:ascii="Open Sans" w:hAnsi="Open Sans" w:cs="Open Sans"/>
                <w:sz w:val="16"/>
                <w:szCs w:val="16"/>
              </w:rPr>
            </w:pPr>
            <w:r w:rsidRPr="00086A8C">
              <w:rPr>
                <w:rFonts w:ascii="Open Sans" w:hAnsi="Open Sans" w:cs="Open Sans"/>
                <w:sz w:val="16"/>
                <w:szCs w:val="16"/>
              </w:rPr>
              <w:t xml:space="preserve">e-pošta:                                                              </w:t>
            </w:r>
          </w:p>
        </w:tc>
      </w:tr>
      <w:tr w:rsidR="00501CC1" w:rsidRPr="00086A8C" w14:paraId="20AB7F16" w14:textId="77777777" w:rsidTr="00D7585A">
        <w:trPr>
          <w:gridAfter w:val="1"/>
          <w:wAfter w:w="29" w:type="dxa"/>
          <w:trHeight w:val="340"/>
        </w:trPr>
        <w:tc>
          <w:tcPr>
            <w:tcW w:w="3290" w:type="dxa"/>
            <w:tcBorders>
              <w:right w:val="dashSmallGap" w:sz="4" w:space="0" w:color="auto"/>
            </w:tcBorders>
            <w:shd w:val="clear" w:color="auto" w:fill="auto"/>
          </w:tcPr>
          <w:p w14:paraId="56F6CFC9" w14:textId="77777777" w:rsidR="00501CC1" w:rsidRPr="00086A8C" w:rsidRDefault="00501CC1" w:rsidP="007300B3">
            <w:pPr>
              <w:keepNext/>
              <w:keepLines/>
              <w:spacing w:after="0" w:line="240" w:lineRule="auto"/>
              <w:jc w:val="both"/>
              <w:rPr>
                <w:rFonts w:ascii="Open Sans" w:hAnsi="Open Sans" w:cs="Open Sans"/>
                <w:sz w:val="16"/>
                <w:szCs w:val="16"/>
              </w:rPr>
            </w:pPr>
            <w:r w:rsidRPr="00086A8C">
              <w:rPr>
                <w:rFonts w:ascii="Open Sans" w:hAnsi="Open Sans" w:cs="Open Sans"/>
                <w:sz w:val="16"/>
                <w:szCs w:val="16"/>
              </w:rPr>
              <w:t xml:space="preserve">Strokovni delavec VPD in PV </w:t>
            </w:r>
          </w:p>
        </w:tc>
        <w:tc>
          <w:tcPr>
            <w:tcW w:w="6491" w:type="dxa"/>
            <w:tcBorders>
              <w:left w:val="dashSmallGap" w:sz="4" w:space="0" w:color="auto"/>
            </w:tcBorders>
            <w:shd w:val="clear" w:color="auto" w:fill="auto"/>
          </w:tcPr>
          <w:p w14:paraId="558E4688" w14:textId="77777777" w:rsidR="00501CC1" w:rsidRPr="00086A8C" w:rsidRDefault="00501CC1" w:rsidP="007300B3">
            <w:pPr>
              <w:keepNext/>
              <w:keepLines/>
              <w:spacing w:after="60" w:line="240" w:lineRule="auto"/>
              <w:jc w:val="both"/>
              <w:rPr>
                <w:rFonts w:ascii="Open Sans" w:hAnsi="Open Sans" w:cs="Open Sans"/>
                <w:sz w:val="16"/>
                <w:szCs w:val="16"/>
              </w:rPr>
            </w:pPr>
            <w:r w:rsidRPr="00086A8C">
              <w:rPr>
                <w:rFonts w:ascii="Open Sans" w:hAnsi="Open Sans" w:cs="Open Sans"/>
                <w:sz w:val="16"/>
                <w:szCs w:val="16"/>
              </w:rPr>
              <w:t>Ime in Priimek:</w:t>
            </w:r>
          </w:p>
          <w:p w14:paraId="4E34BA8E" w14:textId="77777777" w:rsidR="00501CC1" w:rsidRDefault="00501CC1" w:rsidP="007300B3">
            <w:pPr>
              <w:keepNext/>
              <w:keepLines/>
              <w:spacing w:after="60" w:line="240" w:lineRule="auto"/>
              <w:jc w:val="both"/>
              <w:rPr>
                <w:rFonts w:ascii="Open Sans" w:hAnsi="Open Sans" w:cs="Open Sans"/>
                <w:sz w:val="16"/>
                <w:szCs w:val="16"/>
              </w:rPr>
            </w:pPr>
            <w:r w:rsidRPr="00086A8C">
              <w:rPr>
                <w:rFonts w:ascii="Open Sans" w:hAnsi="Open Sans" w:cs="Open Sans"/>
                <w:sz w:val="16"/>
                <w:szCs w:val="16"/>
              </w:rPr>
              <w:t xml:space="preserve">Mobilni telefon:    </w:t>
            </w:r>
          </w:p>
          <w:p w14:paraId="57E5A9AF" w14:textId="77777777" w:rsidR="00501CC1" w:rsidRPr="00086A8C" w:rsidRDefault="00501CC1" w:rsidP="007300B3">
            <w:pPr>
              <w:keepNext/>
              <w:keepLines/>
              <w:spacing w:after="60" w:line="240" w:lineRule="auto"/>
              <w:jc w:val="both"/>
              <w:rPr>
                <w:rFonts w:ascii="Open Sans" w:hAnsi="Open Sans" w:cs="Open Sans"/>
                <w:sz w:val="16"/>
                <w:szCs w:val="16"/>
              </w:rPr>
            </w:pPr>
            <w:r w:rsidRPr="00086A8C">
              <w:rPr>
                <w:rFonts w:ascii="Open Sans" w:hAnsi="Open Sans" w:cs="Open Sans"/>
                <w:sz w:val="16"/>
                <w:szCs w:val="16"/>
              </w:rPr>
              <w:t xml:space="preserve">e-pošta:                                                       </w:t>
            </w:r>
          </w:p>
        </w:tc>
      </w:tr>
      <w:tr w:rsidR="00501CC1" w:rsidRPr="00086A8C" w14:paraId="52AE5D97" w14:textId="77777777" w:rsidTr="00D7585A">
        <w:tc>
          <w:tcPr>
            <w:tcW w:w="3290" w:type="dxa"/>
            <w:tcBorders>
              <w:right w:val="dashSmallGap" w:sz="4" w:space="0" w:color="auto"/>
            </w:tcBorders>
            <w:shd w:val="clear" w:color="auto" w:fill="auto"/>
          </w:tcPr>
          <w:p w14:paraId="6E3720AB" w14:textId="77777777" w:rsidR="00501CC1" w:rsidRPr="00086A8C" w:rsidRDefault="00501CC1" w:rsidP="007300B3">
            <w:pPr>
              <w:keepNext/>
              <w:keepLines/>
              <w:spacing w:after="0" w:line="240" w:lineRule="auto"/>
              <w:jc w:val="both"/>
              <w:rPr>
                <w:rFonts w:ascii="Open Sans" w:hAnsi="Open Sans" w:cs="Open Sans"/>
                <w:b/>
                <w:sz w:val="20"/>
                <w:szCs w:val="20"/>
              </w:rPr>
            </w:pPr>
            <w:r w:rsidRPr="007300B3">
              <w:rPr>
                <w:rFonts w:ascii="Open Sans" w:hAnsi="Open Sans" w:cs="Open Sans"/>
                <w:sz w:val="16"/>
                <w:szCs w:val="16"/>
              </w:rPr>
              <w:t>Odg. osebe za nadzor nad izvajanjem ravnanja z nevarnimi snovmi in odpadki ter izrednimi razmerami</w:t>
            </w:r>
          </w:p>
        </w:tc>
        <w:tc>
          <w:tcPr>
            <w:tcW w:w="6520" w:type="dxa"/>
            <w:gridSpan w:val="2"/>
            <w:tcBorders>
              <w:left w:val="dashSmallGap" w:sz="4" w:space="0" w:color="auto"/>
              <w:right w:val="dashSmallGap" w:sz="4" w:space="0" w:color="auto"/>
            </w:tcBorders>
            <w:shd w:val="clear" w:color="auto" w:fill="auto"/>
          </w:tcPr>
          <w:p w14:paraId="53ED2A5E" w14:textId="77777777" w:rsidR="00501CC1" w:rsidRPr="00086A8C" w:rsidRDefault="00501CC1" w:rsidP="007300B3">
            <w:pPr>
              <w:keepNext/>
              <w:keepLines/>
              <w:spacing w:after="60" w:line="240" w:lineRule="auto"/>
              <w:jc w:val="both"/>
              <w:rPr>
                <w:rFonts w:ascii="Open Sans" w:hAnsi="Open Sans" w:cs="Open Sans"/>
                <w:sz w:val="16"/>
                <w:szCs w:val="16"/>
              </w:rPr>
            </w:pPr>
            <w:r w:rsidRPr="00086A8C">
              <w:rPr>
                <w:rFonts w:ascii="Open Sans" w:hAnsi="Open Sans" w:cs="Open Sans"/>
                <w:sz w:val="16"/>
                <w:szCs w:val="16"/>
              </w:rPr>
              <w:t>Ime in Priimek:</w:t>
            </w:r>
          </w:p>
          <w:p w14:paraId="4C7F47DE" w14:textId="77777777" w:rsidR="00501CC1" w:rsidRDefault="00501CC1" w:rsidP="007300B3">
            <w:pPr>
              <w:keepNext/>
              <w:keepLines/>
              <w:spacing w:after="60" w:line="240" w:lineRule="auto"/>
              <w:jc w:val="both"/>
              <w:rPr>
                <w:rFonts w:ascii="Open Sans" w:hAnsi="Open Sans" w:cs="Open Sans"/>
                <w:sz w:val="16"/>
                <w:szCs w:val="16"/>
              </w:rPr>
            </w:pPr>
            <w:r w:rsidRPr="00086A8C">
              <w:rPr>
                <w:rFonts w:ascii="Open Sans" w:hAnsi="Open Sans" w:cs="Open Sans"/>
                <w:sz w:val="16"/>
                <w:szCs w:val="16"/>
              </w:rPr>
              <w:t xml:space="preserve">Mobilni telefon:    </w:t>
            </w:r>
          </w:p>
          <w:p w14:paraId="49F4E2D2" w14:textId="77777777" w:rsidR="00501CC1" w:rsidRPr="00E90DAD" w:rsidRDefault="00501CC1" w:rsidP="007300B3">
            <w:pPr>
              <w:spacing w:after="0" w:line="240" w:lineRule="auto"/>
              <w:rPr>
                <w:rFonts w:ascii="Open Sans" w:hAnsi="Open Sans" w:cs="Open Sans"/>
                <w:b/>
                <w:sz w:val="20"/>
                <w:szCs w:val="20"/>
              </w:rPr>
            </w:pPr>
            <w:r w:rsidRPr="00086A8C">
              <w:rPr>
                <w:rFonts w:ascii="Open Sans" w:hAnsi="Open Sans" w:cs="Open Sans"/>
                <w:sz w:val="16"/>
                <w:szCs w:val="16"/>
              </w:rPr>
              <w:t xml:space="preserve">e-pošta:                                                       </w:t>
            </w:r>
          </w:p>
        </w:tc>
      </w:tr>
    </w:tbl>
    <w:p w14:paraId="4801D2C2" w14:textId="77777777" w:rsidR="00501CC1" w:rsidRPr="00086A8C" w:rsidRDefault="00501CC1" w:rsidP="000E4724">
      <w:pPr>
        <w:keepNext/>
        <w:keepLines/>
        <w:tabs>
          <w:tab w:val="left" w:pos="2552"/>
        </w:tabs>
        <w:spacing w:after="0" w:line="240" w:lineRule="auto"/>
        <w:ind w:left="284" w:hanging="284"/>
        <w:jc w:val="both"/>
        <w:rPr>
          <w:rFonts w:ascii="Open Sans" w:hAnsi="Open Sans" w:cs="Open Sans"/>
          <w:b/>
          <w:bCs/>
          <w:sz w:val="14"/>
          <w:szCs w:val="14"/>
        </w:rPr>
      </w:pPr>
    </w:p>
    <w:p w14:paraId="5E0E5A94" w14:textId="77777777" w:rsidR="00D7585A" w:rsidRDefault="00D7585A">
      <w:pPr>
        <w:spacing w:after="0" w:line="240" w:lineRule="auto"/>
        <w:rPr>
          <w:rFonts w:ascii="Open Sans" w:hAnsi="Open Sans" w:cs="Open Sans"/>
          <w:b/>
          <w:bCs/>
          <w:sz w:val="16"/>
          <w:szCs w:val="16"/>
        </w:rPr>
      </w:pPr>
      <w:r>
        <w:rPr>
          <w:rFonts w:ascii="Open Sans" w:hAnsi="Open Sans" w:cs="Open Sans"/>
          <w:b/>
          <w:bCs/>
          <w:sz w:val="16"/>
          <w:szCs w:val="16"/>
        </w:rPr>
        <w:br w:type="page"/>
      </w:r>
    </w:p>
    <w:p w14:paraId="48B12C70" w14:textId="6A51C563" w:rsidR="000E4724" w:rsidRPr="00086A8C" w:rsidRDefault="000E4724" w:rsidP="000E4724">
      <w:pPr>
        <w:keepNext/>
        <w:keepLines/>
        <w:tabs>
          <w:tab w:val="left" w:pos="2552"/>
        </w:tabs>
        <w:spacing w:after="0" w:line="240" w:lineRule="auto"/>
        <w:ind w:left="284" w:hanging="284"/>
        <w:jc w:val="both"/>
        <w:rPr>
          <w:rFonts w:ascii="Open Sans" w:hAnsi="Open Sans" w:cs="Open Sans"/>
          <w:b/>
          <w:bCs/>
          <w:sz w:val="16"/>
          <w:szCs w:val="16"/>
        </w:rPr>
      </w:pPr>
      <w:r w:rsidRPr="00086A8C">
        <w:rPr>
          <w:rFonts w:ascii="Open Sans" w:hAnsi="Open Sans" w:cs="Open Sans"/>
          <w:b/>
          <w:bCs/>
          <w:sz w:val="16"/>
          <w:szCs w:val="16"/>
        </w:rPr>
        <w:lastRenderedPageBreak/>
        <w:t xml:space="preserve">4. sklop: </w:t>
      </w:r>
      <w:r w:rsidRPr="00086A8C">
        <w:rPr>
          <w:rFonts w:ascii="Open Sans" w:hAnsi="Open Sans" w:cs="Open Sans"/>
          <w:b/>
          <w:sz w:val="16"/>
          <w:szCs w:val="16"/>
        </w:rPr>
        <w:t>Strojno vzdrževalna dela na področju turbin, termične priprave vode in toplotnih postaj</w:t>
      </w:r>
    </w:p>
    <w:p w14:paraId="4FB1BA64" w14:textId="77777777" w:rsidR="000E4724" w:rsidRDefault="000E4724" w:rsidP="000E4724">
      <w:pPr>
        <w:keepNext/>
        <w:keepLines/>
        <w:tabs>
          <w:tab w:val="left" w:pos="2552"/>
        </w:tabs>
        <w:spacing w:after="0" w:line="240" w:lineRule="auto"/>
        <w:ind w:left="284" w:hanging="284"/>
        <w:jc w:val="both"/>
        <w:rPr>
          <w:rFonts w:ascii="Open Sans" w:hAnsi="Open Sans" w:cs="Open Sans"/>
          <w:b/>
          <w:bCs/>
          <w:sz w:val="14"/>
          <w:szCs w:val="14"/>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0"/>
        <w:gridCol w:w="6491"/>
        <w:gridCol w:w="29"/>
      </w:tblGrid>
      <w:tr w:rsidR="00501CC1" w:rsidRPr="00086A8C" w14:paraId="08FD9BED" w14:textId="77777777" w:rsidTr="00D7585A">
        <w:trPr>
          <w:gridAfter w:val="1"/>
          <w:wAfter w:w="29" w:type="dxa"/>
          <w:trHeight w:val="390"/>
        </w:trPr>
        <w:tc>
          <w:tcPr>
            <w:tcW w:w="3290" w:type="dxa"/>
            <w:tcBorders>
              <w:top w:val="single" w:sz="4" w:space="0" w:color="auto"/>
              <w:left w:val="single" w:sz="4" w:space="0" w:color="auto"/>
              <w:bottom w:val="single" w:sz="4" w:space="0" w:color="auto"/>
              <w:right w:val="dashSmallGap" w:sz="4" w:space="0" w:color="auto"/>
            </w:tcBorders>
            <w:shd w:val="clear" w:color="auto" w:fill="auto"/>
          </w:tcPr>
          <w:p w14:paraId="6370E774" w14:textId="77777777" w:rsidR="00501CC1" w:rsidRPr="00086A8C" w:rsidRDefault="00501CC1" w:rsidP="007300B3">
            <w:pPr>
              <w:keepNext/>
              <w:keepLines/>
              <w:spacing w:after="0" w:line="240" w:lineRule="auto"/>
              <w:jc w:val="both"/>
              <w:rPr>
                <w:rFonts w:ascii="Open Sans" w:hAnsi="Open Sans" w:cs="Open Sans"/>
                <w:sz w:val="16"/>
                <w:szCs w:val="16"/>
              </w:rPr>
            </w:pPr>
            <w:r w:rsidRPr="00086A8C">
              <w:rPr>
                <w:rFonts w:ascii="Open Sans" w:hAnsi="Open Sans" w:cs="Open Sans"/>
                <w:sz w:val="16"/>
                <w:szCs w:val="16"/>
              </w:rPr>
              <w:t xml:space="preserve">Vodja del </w:t>
            </w:r>
          </w:p>
        </w:tc>
        <w:tc>
          <w:tcPr>
            <w:tcW w:w="6491" w:type="dxa"/>
            <w:tcBorders>
              <w:top w:val="single" w:sz="4" w:space="0" w:color="auto"/>
              <w:left w:val="dashSmallGap" w:sz="4" w:space="0" w:color="auto"/>
              <w:bottom w:val="single" w:sz="4" w:space="0" w:color="auto"/>
              <w:right w:val="single" w:sz="4" w:space="0" w:color="auto"/>
            </w:tcBorders>
            <w:shd w:val="clear" w:color="auto" w:fill="auto"/>
          </w:tcPr>
          <w:p w14:paraId="7D6C2913" w14:textId="77777777" w:rsidR="00501CC1" w:rsidRPr="00086A8C" w:rsidRDefault="00501CC1" w:rsidP="007300B3">
            <w:pPr>
              <w:keepNext/>
              <w:keepLines/>
              <w:spacing w:after="60" w:line="240" w:lineRule="auto"/>
              <w:jc w:val="both"/>
              <w:rPr>
                <w:rFonts w:ascii="Open Sans" w:hAnsi="Open Sans" w:cs="Open Sans"/>
                <w:sz w:val="16"/>
                <w:szCs w:val="16"/>
              </w:rPr>
            </w:pPr>
            <w:r w:rsidRPr="00086A8C">
              <w:rPr>
                <w:rFonts w:ascii="Open Sans" w:hAnsi="Open Sans" w:cs="Open Sans"/>
                <w:sz w:val="16"/>
                <w:szCs w:val="16"/>
              </w:rPr>
              <w:t>Ime in Priimek:</w:t>
            </w:r>
          </w:p>
          <w:p w14:paraId="3970B93C" w14:textId="77777777" w:rsidR="00501CC1" w:rsidRDefault="00501CC1" w:rsidP="007300B3">
            <w:pPr>
              <w:keepNext/>
              <w:keepLines/>
              <w:spacing w:after="60" w:line="240" w:lineRule="auto"/>
              <w:jc w:val="both"/>
              <w:rPr>
                <w:rFonts w:ascii="Open Sans" w:hAnsi="Open Sans" w:cs="Open Sans"/>
                <w:sz w:val="16"/>
                <w:szCs w:val="16"/>
              </w:rPr>
            </w:pPr>
            <w:r w:rsidRPr="00086A8C">
              <w:rPr>
                <w:rFonts w:ascii="Open Sans" w:hAnsi="Open Sans" w:cs="Open Sans"/>
                <w:sz w:val="16"/>
                <w:szCs w:val="16"/>
              </w:rPr>
              <w:t xml:space="preserve">Mobilni telefon:      </w:t>
            </w:r>
          </w:p>
          <w:p w14:paraId="347F0C0A" w14:textId="77777777" w:rsidR="00501CC1" w:rsidRPr="00086A8C" w:rsidRDefault="00501CC1" w:rsidP="007300B3">
            <w:pPr>
              <w:keepNext/>
              <w:keepLines/>
              <w:spacing w:after="60" w:line="240" w:lineRule="auto"/>
              <w:jc w:val="both"/>
              <w:rPr>
                <w:rFonts w:ascii="Open Sans" w:hAnsi="Open Sans" w:cs="Open Sans"/>
                <w:sz w:val="16"/>
                <w:szCs w:val="16"/>
              </w:rPr>
            </w:pPr>
            <w:r w:rsidRPr="00086A8C">
              <w:rPr>
                <w:rFonts w:ascii="Open Sans" w:hAnsi="Open Sans" w:cs="Open Sans"/>
                <w:sz w:val="16"/>
                <w:szCs w:val="16"/>
              </w:rPr>
              <w:t xml:space="preserve">e-pošta:                                                              </w:t>
            </w:r>
          </w:p>
        </w:tc>
      </w:tr>
      <w:tr w:rsidR="00501CC1" w:rsidRPr="00086A8C" w14:paraId="2288B2EE" w14:textId="77777777" w:rsidTr="00D7585A">
        <w:trPr>
          <w:gridAfter w:val="1"/>
          <w:wAfter w:w="29" w:type="dxa"/>
          <w:trHeight w:val="340"/>
        </w:trPr>
        <w:tc>
          <w:tcPr>
            <w:tcW w:w="3290" w:type="dxa"/>
            <w:tcBorders>
              <w:right w:val="dashSmallGap" w:sz="4" w:space="0" w:color="auto"/>
            </w:tcBorders>
            <w:shd w:val="clear" w:color="auto" w:fill="auto"/>
          </w:tcPr>
          <w:p w14:paraId="045380BC" w14:textId="77777777" w:rsidR="00501CC1" w:rsidRPr="00086A8C" w:rsidRDefault="00501CC1" w:rsidP="007300B3">
            <w:pPr>
              <w:keepNext/>
              <w:keepLines/>
              <w:spacing w:after="0" w:line="240" w:lineRule="auto"/>
              <w:jc w:val="both"/>
              <w:rPr>
                <w:rFonts w:ascii="Open Sans" w:hAnsi="Open Sans" w:cs="Open Sans"/>
                <w:sz w:val="16"/>
                <w:szCs w:val="16"/>
              </w:rPr>
            </w:pPr>
            <w:r w:rsidRPr="00086A8C">
              <w:rPr>
                <w:rFonts w:ascii="Open Sans" w:hAnsi="Open Sans" w:cs="Open Sans"/>
                <w:sz w:val="16"/>
                <w:szCs w:val="16"/>
              </w:rPr>
              <w:t xml:space="preserve">Strokovni delavec VPD in PV </w:t>
            </w:r>
          </w:p>
        </w:tc>
        <w:tc>
          <w:tcPr>
            <w:tcW w:w="6491" w:type="dxa"/>
            <w:tcBorders>
              <w:left w:val="dashSmallGap" w:sz="4" w:space="0" w:color="auto"/>
            </w:tcBorders>
            <w:shd w:val="clear" w:color="auto" w:fill="auto"/>
          </w:tcPr>
          <w:p w14:paraId="127E512A" w14:textId="77777777" w:rsidR="00501CC1" w:rsidRPr="00086A8C" w:rsidRDefault="00501CC1" w:rsidP="007300B3">
            <w:pPr>
              <w:keepNext/>
              <w:keepLines/>
              <w:spacing w:after="60" w:line="240" w:lineRule="auto"/>
              <w:jc w:val="both"/>
              <w:rPr>
                <w:rFonts w:ascii="Open Sans" w:hAnsi="Open Sans" w:cs="Open Sans"/>
                <w:sz w:val="16"/>
                <w:szCs w:val="16"/>
              </w:rPr>
            </w:pPr>
            <w:r w:rsidRPr="00086A8C">
              <w:rPr>
                <w:rFonts w:ascii="Open Sans" w:hAnsi="Open Sans" w:cs="Open Sans"/>
                <w:sz w:val="16"/>
                <w:szCs w:val="16"/>
              </w:rPr>
              <w:t>Ime in Priimek:</w:t>
            </w:r>
          </w:p>
          <w:p w14:paraId="12FC79D3" w14:textId="77777777" w:rsidR="00501CC1" w:rsidRDefault="00501CC1" w:rsidP="007300B3">
            <w:pPr>
              <w:keepNext/>
              <w:keepLines/>
              <w:spacing w:after="60" w:line="240" w:lineRule="auto"/>
              <w:jc w:val="both"/>
              <w:rPr>
                <w:rFonts w:ascii="Open Sans" w:hAnsi="Open Sans" w:cs="Open Sans"/>
                <w:sz w:val="16"/>
                <w:szCs w:val="16"/>
              </w:rPr>
            </w:pPr>
            <w:r w:rsidRPr="00086A8C">
              <w:rPr>
                <w:rFonts w:ascii="Open Sans" w:hAnsi="Open Sans" w:cs="Open Sans"/>
                <w:sz w:val="16"/>
                <w:szCs w:val="16"/>
              </w:rPr>
              <w:t xml:space="preserve">Mobilni telefon:    </w:t>
            </w:r>
          </w:p>
          <w:p w14:paraId="7ADA44A7" w14:textId="77777777" w:rsidR="00501CC1" w:rsidRPr="00086A8C" w:rsidRDefault="00501CC1" w:rsidP="007300B3">
            <w:pPr>
              <w:keepNext/>
              <w:keepLines/>
              <w:spacing w:after="60" w:line="240" w:lineRule="auto"/>
              <w:jc w:val="both"/>
              <w:rPr>
                <w:rFonts w:ascii="Open Sans" w:hAnsi="Open Sans" w:cs="Open Sans"/>
                <w:sz w:val="16"/>
                <w:szCs w:val="16"/>
              </w:rPr>
            </w:pPr>
            <w:r w:rsidRPr="00086A8C">
              <w:rPr>
                <w:rFonts w:ascii="Open Sans" w:hAnsi="Open Sans" w:cs="Open Sans"/>
                <w:sz w:val="16"/>
                <w:szCs w:val="16"/>
              </w:rPr>
              <w:t xml:space="preserve">e-pošta:                                                       </w:t>
            </w:r>
          </w:p>
        </w:tc>
      </w:tr>
      <w:tr w:rsidR="00501CC1" w:rsidRPr="00086A8C" w14:paraId="6E07DCBD" w14:textId="77777777" w:rsidTr="00D7585A">
        <w:tc>
          <w:tcPr>
            <w:tcW w:w="3290" w:type="dxa"/>
            <w:tcBorders>
              <w:right w:val="dashSmallGap" w:sz="4" w:space="0" w:color="auto"/>
            </w:tcBorders>
            <w:shd w:val="clear" w:color="auto" w:fill="auto"/>
          </w:tcPr>
          <w:p w14:paraId="71451C77" w14:textId="77777777" w:rsidR="00501CC1" w:rsidRPr="00086A8C" w:rsidRDefault="00501CC1" w:rsidP="007300B3">
            <w:pPr>
              <w:keepNext/>
              <w:keepLines/>
              <w:spacing w:after="0" w:line="240" w:lineRule="auto"/>
              <w:jc w:val="both"/>
              <w:rPr>
                <w:rFonts w:ascii="Open Sans" w:hAnsi="Open Sans" w:cs="Open Sans"/>
                <w:b/>
                <w:sz w:val="20"/>
                <w:szCs w:val="20"/>
              </w:rPr>
            </w:pPr>
            <w:r w:rsidRPr="007300B3">
              <w:rPr>
                <w:rFonts w:ascii="Open Sans" w:hAnsi="Open Sans" w:cs="Open Sans"/>
                <w:sz w:val="16"/>
                <w:szCs w:val="16"/>
              </w:rPr>
              <w:t>Odg. osebe za nadzor nad izvajanjem ravnanja z nevarnimi snovmi in odpadki ter izrednimi razmerami</w:t>
            </w:r>
          </w:p>
        </w:tc>
        <w:tc>
          <w:tcPr>
            <w:tcW w:w="6520" w:type="dxa"/>
            <w:gridSpan w:val="2"/>
            <w:tcBorders>
              <w:left w:val="dashSmallGap" w:sz="4" w:space="0" w:color="auto"/>
              <w:right w:val="dashSmallGap" w:sz="4" w:space="0" w:color="auto"/>
            </w:tcBorders>
            <w:shd w:val="clear" w:color="auto" w:fill="auto"/>
          </w:tcPr>
          <w:p w14:paraId="0361F06E" w14:textId="77777777" w:rsidR="00501CC1" w:rsidRPr="00086A8C" w:rsidRDefault="00501CC1" w:rsidP="007300B3">
            <w:pPr>
              <w:keepNext/>
              <w:keepLines/>
              <w:spacing w:after="60" w:line="240" w:lineRule="auto"/>
              <w:jc w:val="both"/>
              <w:rPr>
                <w:rFonts w:ascii="Open Sans" w:hAnsi="Open Sans" w:cs="Open Sans"/>
                <w:sz w:val="16"/>
                <w:szCs w:val="16"/>
              </w:rPr>
            </w:pPr>
            <w:r w:rsidRPr="00086A8C">
              <w:rPr>
                <w:rFonts w:ascii="Open Sans" w:hAnsi="Open Sans" w:cs="Open Sans"/>
                <w:sz w:val="16"/>
                <w:szCs w:val="16"/>
              </w:rPr>
              <w:t>Ime in Priimek:</w:t>
            </w:r>
          </w:p>
          <w:p w14:paraId="5F514E5A" w14:textId="77777777" w:rsidR="00501CC1" w:rsidRDefault="00501CC1" w:rsidP="007300B3">
            <w:pPr>
              <w:keepNext/>
              <w:keepLines/>
              <w:spacing w:after="60" w:line="240" w:lineRule="auto"/>
              <w:jc w:val="both"/>
              <w:rPr>
                <w:rFonts w:ascii="Open Sans" w:hAnsi="Open Sans" w:cs="Open Sans"/>
                <w:sz w:val="16"/>
                <w:szCs w:val="16"/>
              </w:rPr>
            </w:pPr>
            <w:r w:rsidRPr="00086A8C">
              <w:rPr>
                <w:rFonts w:ascii="Open Sans" w:hAnsi="Open Sans" w:cs="Open Sans"/>
                <w:sz w:val="16"/>
                <w:szCs w:val="16"/>
              </w:rPr>
              <w:t xml:space="preserve">Mobilni telefon:    </w:t>
            </w:r>
          </w:p>
          <w:p w14:paraId="4D37BAD8" w14:textId="77777777" w:rsidR="00501CC1" w:rsidRPr="00E90DAD" w:rsidRDefault="00501CC1" w:rsidP="007300B3">
            <w:pPr>
              <w:spacing w:after="0" w:line="240" w:lineRule="auto"/>
              <w:rPr>
                <w:rFonts w:ascii="Open Sans" w:hAnsi="Open Sans" w:cs="Open Sans"/>
                <w:b/>
                <w:sz w:val="20"/>
                <w:szCs w:val="20"/>
              </w:rPr>
            </w:pPr>
            <w:r w:rsidRPr="00086A8C">
              <w:rPr>
                <w:rFonts w:ascii="Open Sans" w:hAnsi="Open Sans" w:cs="Open Sans"/>
                <w:sz w:val="16"/>
                <w:szCs w:val="16"/>
              </w:rPr>
              <w:t xml:space="preserve">e-pošta:                                                       </w:t>
            </w:r>
          </w:p>
        </w:tc>
      </w:tr>
    </w:tbl>
    <w:p w14:paraId="0189E63D" w14:textId="77777777" w:rsidR="00501CC1" w:rsidRPr="00086A8C" w:rsidRDefault="00501CC1" w:rsidP="000E4724">
      <w:pPr>
        <w:keepNext/>
        <w:keepLines/>
        <w:tabs>
          <w:tab w:val="left" w:pos="2552"/>
        </w:tabs>
        <w:spacing w:after="0" w:line="240" w:lineRule="auto"/>
        <w:ind w:left="284" w:hanging="284"/>
        <w:jc w:val="both"/>
        <w:rPr>
          <w:rFonts w:ascii="Open Sans" w:hAnsi="Open Sans" w:cs="Open Sans"/>
          <w:b/>
          <w:bCs/>
          <w:sz w:val="14"/>
          <w:szCs w:val="14"/>
        </w:rPr>
      </w:pPr>
    </w:p>
    <w:p w14:paraId="148392E7" w14:textId="311BA0A9" w:rsidR="000E4724" w:rsidRPr="00086A8C" w:rsidRDefault="000E4724" w:rsidP="000E4724">
      <w:pPr>
        <w:keepNext/>
        <w:keepLines/>
        <w:tabs>
          <w:tab w:val="left" w:pos="2552"/>
        </w:tabs>
        <w:spacing w:after="0" w:line="240" w:lineRule="auto"/>
        <w:ind w:left="284" w:hanging="284"/>
        <w:jc w:val="both"/>
        <w:rPr>
          <w:rFonts w:ascii="Open Sans" w:hAnsi="Open Sans" w:cs="Open Sans"/>
          <w:b/>
          <w:bCs/>
          <w:sz w:val="16"/>
          <w:szCs w:val="16"/>
        </w:rPr>
      </w:pPr>
      <w:r w:rsidRPr="00086A8C">
        <w:rPr>
          <w:rFonts w:ascii="Open Sans" w:hAnsi="Open Sans" w:cs="Open Sans"/>
          <w:b/>
          <w:bCs/>
          <w:sz w:val="16"/>
          <w:szCs w:val="16"/>
        </w:rPr>
        <w:t xml:space="preserve">5. sklop: </w:t>
      </w:r>
      <w:r w:rsidRPr="00086A8C">
        <w:rPr>
          <w:rFonts w:ascii="Open Sans" w:hAnsi="Open Sans" w:cs="Open Sans"/>
          <w:b/>
          <w:sz w:val="16"/>
          <w:szCs w:val="16"/>
        </w:rPr>
        <w:t>Strojna dela na področju vzdrževanja toplotnih izolacij</w:t>
      </w:r>
    </w:p>
    <w:p w14:paraId="1916A7A4" w14:textId="77777777" w:rsidR="00557C1C" w:rsidRDefault="00557C1C" w:rsidP="00557C1C">
      <w:pPr>
        <w:keepNext/>
        <w:keepLines/>
        <w:spacing w:after="0" w:line="240" w:lineRule="auto"/>
        <w:jc w:val="both"/>
        <w:rPr>
          <w:rFonts w:ascii="Open Sans" w:eastAsia="Times New Roman" w:hAnsi="Open Sans" w:cs="Open Sans"/>
          <w:sz w:val="18"/>
          <w:szCs w:val="18"/>
          <w:lang w:eastAsia="sl-SI"/>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0"/>
        <w:gridCol w:w="6491"/>
        <w:gridCol w:w="29"/>
      </w:tblGrid>
      <w:tr w:rsidR="00501CC1" w:rsidRPr="00086A8C" w14:paraId="1437478D" w14:textId="77777777" w:rsidTr="00D7585A">
        <w:trPr>
          <w:gridAfter w:val="1"/>
          <w:wAfter w:w="29" w:type="dxa"/>
          <w:trHeight w:val="390"/>
        </w:trPr>
        <w:tc>
          <w:tcPr>
            <w:tcW w:w="3290" w:type="dxa"/>
            <w:tcBorders>
              <w:top w:val="single" w:sz="4" w:space="0" w:color="auto"/>
              <w:left w:val="single" w:sz="4" w:space="0" w:color="auto"/>
              <w:bottom w:val="single" w:sz="4" w:space="0" w:color="auto"/>
              <w:right w:val="dashSmallGap" w:sz="4" w:space="0" w:color="auto"/>
            </w:tcBorders>
            <w:shd w:val="clear" w:color="auto" w:fill="auto"/>
          </w:tcPr>
          <w:p w14:paraId="29915738" w14:textId="77777777" w:rsidR="00501CC1" w:rsidRPr="00086A8C" w:rsidRDefault="00501CC1" w:rsidP="007300B3">
            <w:pPr>
              <w:keepNext/>
              <w:keepLines/>
              <w:spacing w:after="0" w:line="240" w:lineRule="auto"/>
              <w:jc w:val="both"/>
              <w:rPr>
                <w:rFonts w:ascii="Open Sans" w:hAnsi="Open Sans" w:cs="Open Sans"/>
                <w:sz w:val="16"/>
                <w:szCs w:val="16"/>
              </w:rPr>
            </w:pPr>
            <w:r w:rsidRPr="00086A8C">
              <w:rPr>
                <w:rFonts w:ascii="Open Sans" w:hAnsi="Open Sans" w:cs="Open Sans"/>
                <w:sz w:val="16"/>
                <w:szCs w:val="16"/>
              </w:rPr>
              <w:t xml:space="preserve">Vodja del </w:t>
            </w:r>
          </w:p>
        </w:tc>
        <w:tc>
          <w:tcPr>
            <w:tcW w:w="6491" w:type="dxa"/>
            <w:tcBorders>
              <w:top w:val="single" w:sz="4" w:space="0" w:color="auto"/>
              <w:left w:val="dashSmallGap" w:sz="4" w:space="0" w:color="auto"/>
              <w:bottom w:val="single" w:sz="4" w:space="0" w:color="auto"/>
              <w:right w:val="single" w:sz="4" w:space="0" w:color="auto"/>
            </w:tcBorders>
            <w:shd w:val="clear" w:color="auto" w:fill="auto"/>
          </w:tcPr>
          <w:p w14:paraId="47CBDB5B" w14:textId="77777777" w:rsidR="00501CC1" w:rsidRPr="00086A8C" w:rsidRDefault="00501CC1" w:rsidP="007300B3">
            <w:pPr>
              <w:keepNext/>
              <w:keepLines/>
              <w:spacing w:after="60" w:line="240" w:lineRule="auto"/>
              <w:jc w:val="both"/>
              <w:rPr>
                <w:rFonts w:ascii="Open Sans" w:hAnsi="Open Sans" w:cs="Open Sans"/>
                <w:sz w:val="16"/>
                <w:szCs w:val="16"/>
              </w:rPr>
            </w:pPr>
            <w:r w:rsidRPr="00086A8C">
              <w:rPr>
                <w:rFonts w:ascii="Open Sans" w:hAnsi="Open Sans" w:cs="Open Sans"/>
                <w:sz w:val="16"/>
                <w:szCs w:val="16"/>
              </w:rPr>
              <w:t>Ime in Priimek:</w:t>
            </w:r>
          </w:p>
          <w:p w14:paraId="72AB0DFE" w14:textId="77777777" w:rsidR="00501CC1" w:rsidRDefault="00501CC1" w:rsidP="007300B3">
            <w:pPr>
              <w:keepNext/>
              <w:keepLines/>
              <w:spacing w:after="60" w:line="240" w:lineRule="auto"/>
              <w:jc w:val="both"/>
              <w:rPr>
                <w:rFonts w:ascii="Open Sans" w:hAnsi="Open Sans" w:cs="Open Sans"/>
                <w:sz w:val="16"/>
                <w:szCs w:val="16"/>
              </w:rPr>
            </w:pPr>
            <w:r w:rsidRPr="00086A8C">
              <w:rPr>
                <w:rFonts w:ascii="Open Sans" w:hAnsi="Open Sans" w:cs="Open Sans"/>
                <w:sz w:val="16"/>
                <w:szCs w:val="16"/>
              </w:rPr>
              <w:t xml:space="preserve">Mobilni telefon:      </w:t>
            </w:r>
          </w:p>
          <w:p w14:paraId="2744C49B" w14:textId="77777777" w:rsidR="00501CC1" w:rsidRPr="00086A8C" w:rsidRDefault="00501CC1" w:rsidP="007300B3">
            <w:pPr>
              <w:keepNext/>
              <w:keepLines/>
              <w:spacing w:after="60" w:line="240" w:lineRule="auto"/>
              <w:jc w:val="both"/>
              <w:rPr>
                <w:rFonts w:ascii="Open Sans" w:hAnsi="Open Sans" w:cs="Open Sans"/>
                <w:sz w:val="16"/>
                <w:szCs w:val="16"/>
              </w:rPr>
            </w:pPr>
            <w:r w:rsidRPr="00086A8C">
              <w:rPr>
                <w:rFonts w:ascii="Open Sans" w:hAnsi="Open Sans" w:cs="Open Sans"/>
                <w:sz w:val="16"/>
                <w:szCs w:val="16"/>
              </w:rPr>
              <w:t xml:space="preserve">e-pošta:                                                              </w:t>
            </w:r>
          </w:p>
        </w:tc>
      </w:tr>
      <w:tr w:rsidR="00501CC1" w:rsidRPr="00086A8C" w14:paraId="1A2790EF" w14:textId="77777777" w:rsidTr="00D7585A">
        <w:trPr>
          <w:gridAfter w:val="1"/>
          <w:wAfter w:w="29" w:type="dxa"/>
          <w:trHeight w:val="340"/>
        </w:trPr>
        <w:tc>
          <w:tcPr>
            <w:tcW w:w="3290" w:type="dxa"/>
            <w:tcBorders>
              <w:right w:val="dashSmallGap" w:sz="4" w:space="0" w:color="auto"/>
            </w:tcBorders>
            <w:shd w:val="clear" w:color="auto" w:fill="auto"/>
          </w:tcPr>
          <w:p w14:paraId="27C0AC83" w14:textId="77777777" w:rsidR="00501CC1" w:rsidRPr="00086A8C" w:rsidRDefault="00501CC1" w:rsidP="007300B3">
            <w:pPr>
              <w:keepNext/>
              <w:keepLines/>
              <w:spacing w:after="0" w:line="240" w:lineRule="auto"/>
              <w:jc w:val="both"/>
              <w:rPr>
                <w:rFonts w:ascii="Open Sans" w:hAnsi="Open Sans" w:cs="Open Sans"/>
                <w:sz w:val="16"/>
                <w:szCs w:val="16"/>
              </w:rPr>
            </w:pPr>
            <w:r w:rsidRPr="00086A8C">
              <w:rPr>
                <w:rFonts w:ascii="Open Sans" w:hAnsi="Open Sans" w:cs="Open Sans"/>
                <w:sz w:val="16"/>
                <w:szCs w:val="16"/>
              </w:rPr>
              <w:t xml:space="preserve">Strokovni delavec VPD in PV </w:t>
            </w:r>
          </w:p>
        </w:tc>
        <w:tc>
          <w:tcPr>
            <w:tcW w:w="6491" w:type="dxa"/>
            <w:tcBorders>
              <w:left w:val="dashSmallGap" w:sz="4" w:space="0" w:color="auto"/>
            </w:tcBorders>
            <w:shd w:val="clear" w:color="auto" w:fill="auto"/>
          </w:tcPr>
          <w:p w14:paraId="25A6F196" w14:textId="77777777" w:rsidR="00501CC1" w:rsidRPr="00086A8C" w:rsidRDefault="00501CC1" w:rsidP="007300B3">
            <w:pPr>
              <w:keepNext/>
              <w:keepLines/>
              <w:spacing w:after="60" w:line="240" w:lineRule="auto"/>
              <w:jc w:val="both"/>
              <w:rPr>
                <w:rFonts w:ascii="Open Sans" w:hAnsi="Open Sans" w:cs="Open Sans"/>
                <w:sz w:val="16"/>
                <w:szCs w:val="16"/>
              </w:rPr>
            </w:pPr>
            <w:r w:rsidRPr="00086A8C">
              <w:rPr>
                <w:rFonts w:ascii="Open Sans" w:hAnsi="Open Sans" w:cs="Open Sans"/>
                <w:sz w:val="16"/>
                <w:szCs w:val="16"/>
              </w:rPr>
              <w:t>Ime in Priimek:</w:t>
            </w:r>
          </w:p>
          <w:p w14:paraId="108ED2B9" w14:textId="77777777" w:rsidR="00501CC1" w:rsidRDefault="00501CC1" w:rsidP="007300B3">
            <w:pPr>
              <w:keepNext/>
              <w:keepLines/>
              <w:spacing w:after="60" w:line="240" w:lineRule="auto"/>
              <w:jc w:val="both"/>
              <w:rPr>
                <w:rFonts w:ascii="Open Sans" w:hAnsi="Open Sans" w:cs="Open Sans"/>
                <w:sz w:val="16"/>
                <w:szCs w:val="16"/>
              </w:rPr>
            </w:pPr>
            <w:r w:rsidRPr="00086A8C">
              <w:rPr>
                <w:rFonts w:ascii="Open Sans" w:hAnsi="Open Sans" w:cs="Open Sans"/>
                <w:sz w:val="16"/>
                <w:szCs w:val="16"/>
              </w:rPr>
              <w:t xml:space="preserve">Mobilni telefon:    </w:t>
            </w:r>
          </w:p>
          <w:p w14:paraId="5236C4C5" w14:textId="77777777" w:rsidR="00501CC1" w:rsidRPr="00086A8C" w:rsidRDefault="00501CC1" w:rsidP="007300B3">
            <w:pPr>
              <w:keepNext/>
              <w:keepLines/>
              <w:spacing w:after="60" w:line="240" w:lineRule="auto"/>
              <w:jc w:val="both"/>
              <w:rPr>
                <w:rFonts w:ascii="Open Sans" w:hAnsi="Open Sans" w:cs="Open Sans"/>
                <w:sz w:val="16"/>
                <w:szCs w:val="16"/>
              </w:rPr>
            </w:pPr>
            <w:r w:rsidRPr="00086A8C">
              <w:rPr>
                <w:rFonts w:ascii="Open Sans" w:hAnsi="Open Sans" w:cs="Open Sans"/>
                <w:sz w:val="16"/>
                <w:szCs w:val="16"/>
              </w:rPr>
              <w:t xml:space="preserve">e-pošta:                                                       </w:t>
            </w:r>
          </w:p>
        </w:tc>
      </w:tr>
      <w:tr w:rsidR="00501CC1" w:rsidRPr="00086A8C" w14:paraId="67C12C5F" w14:textId="77777777" w:rsidTr="00D7585A">
        <w:tc>
          <w:tcPr>
            <w:tcW w:w="3290" w:type="dxa"/>
            <w:tcBorders>
              <w:right w:val="dashSmallGap" w:sz="4" w:space="0" w:color="auto"/>
            </w:tcBorders>
            <w:shd w:val="clear" w:color="auto" w:fill="auto"/>
          </w:tcPr>
          <w:p w14:paraId="7AEFF2B8" w14:textId="77777777" w:rsidR="00501CC1" w:rsidRPr="00086A8C" w:rsidRDefault="00501CC1" w:rsidP="007300B3">
            <w:pPr>
              <w:keepNext/>
              <w:keepLines/>
              <w:spacing w:after="0" w:line="240" w:lineRule="auto"/>
              <w:jc w:val="both"/>
              <w:rPr>
                <w:rFonts w:ascii="Open Sans" w:hAnsi="Open Sans" w:cs="Open Sans"/>
                <w:b/>
                <w:sz w:val="20"/>
                <w:szCs w:val="20"/>
              </w:rPr>
            </w:pPr>
            <w:r w:rsidRPr="007300B3">
              <w:rPr>
                <w:rFonts w:ascii="Open Sans" w:hAnsi="Open Sans" w:cs="Open Sans"/>
                <w:sz w:val="16"/>
                <w:szCs w:val="16"/>
              </w:rPr>
              <w:t>Odg. osebe za nadzor nad izvajanjem ravnanja z nevarnimi snovmi in odpadki ter izrednimi razmerami</w:t>
            </w:r>
          </w:p>
        </w:tc>
        <w:tc>
          <w:tcPr>
            <w:tcW w:w="6520" w:type="dxa"/>
            <w:gridSpan w:val="2"/>
            <w:tcBorders>
              <w:left w:val="dashSmallGap" w:sz="4" w:space="0" w:color="auto"/>
              <w:right w:val="dashSmallGap" w:sz="4" w:space="0" w:color="auto"/>
            </w:tcBorders>
            <w:shd w:val="clear" w:color="auto" w:fill="auto"/>
          </w:tcPr>
          <w:p w14:paraId="623F6B23" w14:textId="77777777" w:rsidR="00501CC1" w:rsidRPr="00086A8C" w:rsidRDefault="00501CC1" w:rsidP="007300B3">
            <w:pPr>
              <w:keepNext/>
              <w:keepLines/>
              <w:spacing w:after="60" w:line="240" w:lineRule="auto"/>
              <w:jc w:val="both"/>
              <w:rPr>
                <w:rFonts w:ascii="Open Sans" w:hAnsi="Open Sans" w:cs="Open Sans"/>
                <w:sz w:val="16"/>
                <w:szCs w:val="16"/>
              </w:rPr>
            </w:pPr>
            <w:r w:rsidRPr="00086A8C">
              <w:rPr>
                <w:rFonts w:ascii="Open Sans" w:hAnsi="Open Sans" w:cs="Open Sans"/>
                <w:sz w:val="16"/>
                <w:szCs w:val="16"/>
              </w:rPr>
              <w:t>Ime in Priimek:</w:t>
            </w:r>
          </w:p>
          <w:p w14:paraId="35FE05F1" w14:textId="77777777" w:rsidR="00501CC1" w:rsidRDefault="00501CC1" w:rsidP="007300B3">
            <w:pPr>
              <w:keepNext/>
              <w:keepLines/>
              <w:spacing w:after="60" w:line="240" w:lineRule="auto"/>
              <w:jc w:val="both"/>
              <w:rPr>
                <w:rFonts w:ascii="Open Sans" w:hAnsi="Open Sans" w:cs="Open Sans"/>
                <w:sz w:val="16"/>
                <w:szCs w:val="16"/>
              </w:rPr>
            </w:pPr>
            <w:r w:rsidRPr="00086A8C">
              <w:rPr>
                <w:rFonts w:ascii="Open Sans" w:hAnsi="Open Sans" w:cs="Open Sans"/>
                <w:sz w:val="16"/>
                <w:szCs w:val="16"/>
              </w:rPr>
              <w:t xml:space="preserve">Mobilni telefon:    </w:t>
            </w:r>
          </w:p>
          <w:p w14:paraId="6D36BB6D" w14:textId="77777777" w:rsidR="00501CC1" w:rsidRPr="00E90DAD" w:rsidRDefault="00501CC1" w:rsidP="007300B3">
            <w:pPr>
              <w:spacing w:after="0" w:line="240" w:lineRule="auto"/>
              <w:rPr>
                <w:rFonts w:ascii="Open Sans" w:hAnsi="Open Sans" w:cs="Open Sans"/>
                <w:b/>
                <w:sz w:val="20"/>
                <w:szCs w:val="20"/>
              </w:rPr>
            </w:pPr>
            <w:r w:rsidRPr="00086A8C">
              <w:rPr>
                <w:rFonts w:ascii="Open Sans" w:hAnsi="Open Sans" w:cs="Open Sans"/>
                <w:sz w:val="16"/>
                <w:szCs w:val="16"/>
              </w:rPr>
              <w:t xml:space="preserve">e-pošta:                                                       </w:t>
            </w:r>
          </w:p>
        </w:tc>
      </w:tr>
    </w:tbl>
    <w:p w14:paraId="2A46FFF7" w14:textId="77777777" w:rsidR="00501CC1" w:rsidRPr="00086A8C" w:rsidRDefault="00501CC1" w:rsidP="00557C1C">
      <w:pPr>
        <w:keepNext/>
        <w:keepLines/>
        <w:spacing w:after="0" w:line="240" w:lineRule="auto"/>
        <w:jc w:val="both"/>
        <w:rPr>
          <w:rFonts w:ascii="Open Sans" w:eastAsia="Times New Roman" w:hAnsi="Open Sans" w:cs="Open Sans"/>
          <w:sz w:val="18"/>
          <w:szCs w:val="18"/>
          <w:lang w:eastAsia="sl-SI"/>
        </w:rPr>
      </w:pPr>
    </w:p>
    <w:p w14:paraId="152A0CCE" w14:textId="77777777" w:rsidR="00557C1C" w:rsidRPr="00086A8C" w:rsidRDefault="00557C1C" w:rsidP="00557C1C">
      <w:pPr>
        <w:keepNext/>
        <w:keepLines/>
        <w:spacing w:after="0" w:line="240" w:lineRule="auto"/>
        <w:jc w:val="both"/>
        <w:rPr>
          <w:rFonts w:ascii="Open Sans" w:eastAsia="Times New Roman" w:hAnsi="Open Sans" w:cs="Open Sans"/>
          <w:sz w:val="18"/>
          <w:szCs w:val="18"/>
          <w:lang w:eastAsia="sl-SI"/>
        </w:rPr>
      </w:pPr>
      <w:r w:rsidRPr="00086A8C">
        <w:rPr>
          <w:rFonts w:ascii="Open Sans" w:eastAsia="Times New Roman" w:hAnsi="Open Sans" w:cs="Open Sans"/>
          <w:sz w:val="18"/>
          <w:szCs w:val="18"/>
          <w:lang w:eastAsia="sl-SI"/>
        </w:rPr>
        <w:t>Nespoštovanje določil je razlog za prekinitev in odstop od okvirnega sporazuma, brez kakršnekoli obveznosti do izvajalca.</w:t>
      </w:r>
    </w:p>
    <w:p w14:paraId="7DAD019F" w14:textId="77777777" w:rsidR="00557C1C" w:rsidRPr="00086A8C" w:rsidRDefault="00557C1C" w:rsidP="00557C1C">
      <w:pPr>
        <w:keepNext/>
        <w:keepLines/>
        <w:spacing w:after="0" w:line="240" w:lineRule="auto"/>
        <w:jc w:val="both"/>
        <w:rPr>
          <w:rFonts w:ascii="Open Sans" w:eastAsia="Times New Roman" w:hAnsi="Open Sans" w:cs="Open Sans"/>
          <w:sz w:val="18"/>
          <w:szCs w:val="18"/>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119"/>
        <w:gridCol w:w="2552"/>
        <w:gridCol w:w="3685"/>
      </w:tblGrid>
      <w:tr w:rsidR="00557C1C" w:rsidRPr="00086A8C" w14:paraId="198FE366" w14:textId="77777777" w:rsidTr="00882BF4">
        <w:trPr>
          <w:trHeight w:val="235"/>
        </w:trPr>
        <w:tc>
          <w:tcPr>
            <w:tcW w:w="3119" w:type="dxa"/>
            <w:tcBorders>
              <w:bottom w:val="single" w:sz="4" w:space="0" w:color="auto"/>
            </w:tcBorders>
          </w:tcPr>
          <w:p w14:paraId="71243994" w14:textId="77777777" w:rsidR="00557C1C" w:rsidRPr="00086A8C" w:rsidRDefault="00557C1C" w:rsidP="00882BF4">
            <w:pPr>
              <w:keepNext/>
              <w:keepLines/>
              <w:spacing w:after="0" w:line="240" w:lineRule="auto"/>
              <w:jc w:val="both"/>
              <w:rPr>
                <w:rFonts w:ascii="Open Sans" w:eastAsia="Times New Roman" w:hAnsi="Open Sans" w:cs="Open Sans"/>
                <w:snapToGrid w:val="0"/>
                <w:color w:val="000000"/>
                <w:sz w:val="18"/>
                <w:szCs w:val="18"/>
                <w:lang w:eastAsia="sl-SI"/>
              </w:rPr>
            </w:pPr>
          </w:p>
        </w:tc>
        <w:tc>
          <w:tcPr>
            <w:tcW w:w="2552" w:type="dxa"/>
          </w:tcPr>
          <w:p w14:paraId="15C1D6AF" w14:textId="77777777" w:rsidR="00557C1C" w:rsidRPr="00086A8C" w:rsidRDefault="00557C1C" w:rsidP="00882BF4">
            <w:pPr>
              <w:keepNext/>
              <w:keepLines/>
              <w:spacing w:after="0" w:line="240" w:lineRule="auto"/>
              <w:jc w:val="both"/>
              <w:rPr>
                <w:rFonts w:ascii="Open Sans" w:eastAsia="Times New Roman" w:hAnsi="Open Sans" w:cs="Open Sans"/>
                <w:snapToGrid w:val="0"/>
                <w:color w:val="000000"/>
                <w:sz w:val="18"/>
                <w:szCs w:val="18"/>
                <w:lang w:eastAsia="sl-SI"/>
              </w:rPr>
            </w:pPr>
          </w:p>
        </w:tc>
        <w:tc>
          <w:tcPr>
            <w:tcW w:w="3685" w:type="dxa"/>
            <w:tcBorders>
              <w:bottom w:val="single" w:sz="4" w:space="0" w:color="auto"/>
            </w:tcBorders>
          </w:tcPr>
          <w:p w14:paraId="4855AB0D" w14:textId="77777777" w:rsidR="00557C1C" w:rsidRPr="00086A8C" w:rsidRDefault="00557C1C" w:rsidP="00882BF4">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18"/>
                <w:szCs w:val="18"/>
                <w:lang w:eastAsia="sl-SI"/>
              </w:rPr>
            </w:pPr>
          </w:p>
        </w:tc>
      </w:tr>
      <w:tr w:rsidR="00557C1C" w:rsidRPr="00086A8C" w14:paraId="4E1EDC0A" w14:textId="77777777" w:rsidTr="00882BF4">
        <w:trPr>
          <w:trHeight w:val="235"/>
        </w:trPr>
        <w:tc>
          <w:tcPr>
            <w:tcW w:w="3119" w:type="dxa"/>
            <w:tcBorders>
              <w:top w:val="single" w:sz="4" w:space="0" w:color="auto"/>
            </w:tcBorders>
          </w:tcPr>
          <w:p w14:paraId="40137315" w14:textId="77777777" w:rsidR="00557C1C" w:rsidRPr="00086A8C" w:rsidRDefault="00557C1C" w:rsidP="00882BF4">
            <w:pPr>
              <w:keepNext/>
              <w:keepLines/>
              <w:spacing w:after="0" w:line="240" w:lineRule="auto"/>
              <w:jc w:val="both"/>
              <w:rPr>
                <w:rFonts w:ascii="Open Sans" w:eastAsia="Times New Roman" w:hAnsi="Open Sans" w:cs="Open Sans"/>
                <w:snapToGrid w:val="0"/>
                <w:color w:val="000000"/>
                <w:sz w:val="18"/>
                <w:szCs w:val="18"/>
                <w:lang w:eastAsia="sl-SI"/>
              </w:rPr>
            </w:pPr>
            <w:r w:rsidRPr="00086A8C">
              <w:rPr>
                <w:rFonts w:ascii="Open Sans" w:eastAsia="Times New Roman" w:hAnsi="Open Sans" w:cs="Open Sans"/>
                <w:snapToGrid w:val="0"/>
                <w:color w:val="000000"/>
                <w:sz w:val="18"/>
                <w:szCs w:val="18"/>
                <w:lang w:eastAsia="sl-SI"/>
              </w:rPr>
              <w:t>(kraj, datum)</w:t>
            </w:r>
          </w:p>
        </w:tc>
        <w:tc>
          <w:tcPr>
            <w:tcW w:w="2552" w:type="dxa"/>
          </w:tcPr>
          <w:p w14:paraId="4532BADB" w14:textId="77777777" w:rsidR="00557C1C" w:rsidRPr="00086A8C" w:rsidRDefault="00557C1C" w:rsidP="00882BF4">
            <w:pPr>
              <w:keepNext/>
              <w:keepLines/>
              <w:spacing w:after="0" w:line="240" w:lineRule="auto"/>
              <w:jc w:val="center"/>
              <w:rPr>
                <w:rFonts w:ascii="Open Sans" w:eastAsia="Times New Roman" w:hAnsi="Open Sans" w:cs="Open Sans"/>
                <w:snapToGrid w:val="0"/>
                <w:color w:val="000000"/>
                <w:sz w:val="18"/>
                <w:szCs w:val="18"/>
                <w:lang w:eastAsia="sl-SI"/>
              </w:rPr>
            </w:pPr>
            <w:r w:rsidRPr="00086A8C">
              <w:rPr>
                <w:rFonts w:ascii="Open Sans" w:eastAsia="Times New Roman" w:hAnsi="Open Sans" w:cs="Open Sans"/>
                <w:snapToGrid w:val="0"/>
                <w:color w:val="000000"/>
                <w:sz w:val="18"/>
                <w:szCs w:val="18"/>
                <w:lang w:eastAsia="sl-SI"/>
              </w:rPr>
              <w:t>žig</w:t>
            </w:r>
          </w:p>
        </w:tc>
        <w:tc>
          <w:tcPr>
            <w:tcW w:w="3685" w:type="dxa"/>
            <w:tcBorders>
              <w:top w:val="single" w:sz="4" w:space="0" w:color="auto"/>
            </w:tcBorders>
          </w:tcPr>
          <w:p w14:paraId="46372F50" w14:textId="77777777" w:rsidR="00557C1C" w:rsidRPr="00086A8C" w:rsidRDefault="00557C1C" w:rsidP="00882BF4">
            <w:pPr>
              <w:keepNext/>
              <w:keepLines/>
              <w:spacing w:after="0" w:line="240" w:lineRule="auto"/>
              <w:jc w:val="both"/>
              <w:rPr>
                <w:rFonts w:ascii="Open Sans" w:eastAsia="Times New Roman" w:hAnsi="Open Sans" w:cs="Open Sans"/>
                <w:snapToGrid w:val="0"/>
                <w:color w:val="000000"/>
                <w:sz w:val="18"/>
                <w:szCs w:val="18"/>
                <w:lang w:eastAsia="sl-SI"/>
              </w:rPr>
            </w:pPr>
            <w:r w:rsidRPr="00086A8C">
              <w:rPr>
                <w:rFonts w:ascii="Open Sans" w:eastAsia="Times New Roman" w:hAnsi="Open Sans" w:cs="Open Sans"/>
                <w:snapToGrid w:val="0"/>
                <w:color w:val="000000"/>
                <w:sz w:val="18"/>
                <w:szCs w:val="18"/>
                <w:lang w:eastAsia="sl-SI"/>
              </w:rPr>
              <w:t>(i</w:t>
            </w:r>
            <w:r w:rsidRPr="00086A8C">
              <w:rPr>
                <w:rFonts w:ascii="Open Sans" w:hAnsi="Open Sans" w:cs="Open Sans"/>
                <w:snapToGrid w:val="0"/>
                <w:color w:val="000000"/>
                <w:sz w:val="18"/>
                <w:szCs w:val="18"/>
              </w:rPr>
              <w:t>me in priimek ter podpis</w:t>
            </w:r>
            <w:r w:rsidRPr="00086A8C">
              <w:rPr>
                <w:rFonts w:ascii="Open Sans" w:eastAsia="Times New Roman" w:hAnsi="Open Sans" w:cs="Open Sans"/>
                <w:snapToGrid w:val="0"/>
                <w:color w:val="000000"/>
                <w:sz w:val="18"/>
                <w:szCs w:val="18"/>
                <w:lang w:eastAsia="sl-SI"/>
              </w:rPr>
              <w:t xml:space="preserve"> odgovorne osebe</w:t>
            </w:r>
            <w:r w:rsidRPr="00086A8C">
              <w:rPr>
                <w:rFonts w:ascii="Open Sans" w:hAnsi="Open Sans" w:cs="Open Sans"/>
                <w:snapToGrid w:val="0"/>
                <w:color w:val="000000"/>
                <w:sz w:val="18"/>
                <w:szCs w:val="18"/>
              </w:rPr>
              <w:t xml:space="preserve"> ponudnika</w:t>
            </w:r>
            <w:r w:rsidRPr="00086A8C">
              <w:rPr>
                <w:rFonts w:ascii="Open Sans" w:eastAsia="Times New Roman" w:hAnsi="Open Sans" w:cs="Open Sans"/>
                <w:snapToGrid w:val="0"/>
                <w:color w:val="000000"/>
                <w:sz w:val="18"/>
                <w:szCs w:val="18"/>
                <w:lang w:eastAsia="sl-SI"/>
              </w:rPr>
              <w:t>)</w:t>
            </w:r>
          </w:p>
        </w:tc>
      </w:tr>
    </w:tbl>
    <w:p w14:paraId="54403879" w14:textId="77777777" w:rsidR="00557C1C" w:rsidRPr="00086A8C" w:rsidRDefault="00557C1C" w:rsidP="00557C1C">
      <w:pPr>
        <w:keepNext/>
        <w:keepLines/>
        <w:spacing w:after="0" w:line="240" w:lineRule="auto"/>
        <w:jc w:val="both"/>
        <w:rPr>
          <w:rFonts w:ascii="Open Sans" w:eastAsia="Times New Roman" w:hAnsi="Open Sans" w:cs="Open Sans"/>
          <w:sz w:val="18"/>
          <w:szCs w:val="18"/>
          <w:lang w:eastAsia="sl-SI"/>
        </w:rPr>
      </w:pPr>
      <w:r w:rsidRPr="00086A8C">
        <w:rPr>
          <w:rFonts w:ascii="Open Sans" w:eastAsia="Times New Roman" w:hAnsi="Open Sans" w:cs="Open Sans"/>
          <w:sz w:val="18"/>
          <w:szCs w:val="18"/>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557C1C" w:rsidRPr="00086A8C" w14:paraId="65D19205" w14:textId="77777777" w:rsidTr="00882BF4">
        <w:tc>
          <w:tcPr>
            <w:tcW w:w="9426" w:type="dxa"/>
            <w:tcBorders>
              <w:top w:val="single" w:sz="4" w:space="0" w:color="auto"/>
              <w:bottom w:val="single" w:sz="4" w:space="0" w:color="auto"/>
            </w:tcBorders>
          </w:tcPr>
          <w:p w14:paraId="3EC34F9A" w14:textId="77777777" w:rsidR="00557C1C" w:rsidRPr="00086A8C" w:rsidRDefault="00557C1C" w:rsidP="00882BF4">
            <w:pPr>
              <w:keepNext/>
              <w:keepLines/>
              <w:spacing w:after="0" w:line="240" w:lineRule="auto"/>
              <w:jc w:val="both"/>
              <w:rPr>
                <w:rFonts w:ascii="Open Sans" w:eastAsia="Times New Roman" w:hAnsi="Open Sans" w:cs="Open Sans"/>
                <w:b/>
                <w:i/>
                <w:sz w:val="20"/>
                <w:szCs w:val="20"/>
                <w:lang w:eastAsia="sl-SI"/>
              </w:rPr>
            </w:pPr>
            <w:r w:rsidRPr="00086A8C">
              <w:rPr>
                <w:rFonts w:ascii="Open Sans" w:eastAsia="Times New Roman" w:hAnsi="Open Sans" w:cs="Open Sans"/>
                <w:sz w:val="20"/>
                <w:szCs w:val="20"/>
                <w:lang w:eastAsia="sl-SI"/>
              </w:rPr>
              <w:lastRenderedPageBreak/>
              <w:br w:type="page"/>
              <w:t>PISNI SPORAZUM</w:t>
            </w:r>
            <w:r w:rsidRPr="00086A8C">
              <w:rPr>
                <w:rFonts w:ascii="Open Sans" w:eastAsia="Times New Roman" w:hAnsi="Open Sans" w:cs="Open Sans"/>
                <w:color w:val="FF0000"/>
                <w:sz w:val="20"/>
                <w:szCs w:val="20"/>
                <w:lang w:eastAsia="sl-SI"/>
              </w:rPr>
              <w:t xml:space="preserve"> - ni potrebno prilagati v ponudbi</w:t>
            </w:r>
          </w:p>
        </w:tc>
      </w:tr>
    </w:tbl>
    <w:p w14:paraId="33DBCA2B" w14:textId="77777777" w:rsidR="00557C1C" w:rsidRPr="00086A8C" w:rsidRDefault="00557C1C" w:rsidP="00557C1C">
      <w:pPr>
        <w:keepNext/>
        <w:keepLines/>
        <w:spacing w:after="0" w:line="240" w:lineRule="auto"/>
        <w:jc w:val="both"/>
        <w:rPr>
          <w:rFonts w:ascii="Open Sans" w:eastAsia="Times New Roman" w:hAnsi="Open Sans" w:cs="Open Sans"/>
          <w:sz w:val="20"/>
          <w:szCs w:val="20"/>
          <w:lang w:eastAsia="sl-SI"/>
        </w:rPr>
      </w:pPr>
    </w:p>
    <w:p w14:paraId="11E7B33C" w14:textId="0787724A" w:rsidR="00557C1C" w:rsidRPr="00086A8C" w:rsidRDefault="00557C1C" w:rsidP="00557C1C">
      <w:pPr>
        <w:keepNext/>
        <w:keepLines/>
        <w:spacing w:after="0" w:line="240" w:lineRule="auto"/>
        <w:jc w:val="center"/>
        <w:rPr>
          <w:rFonts w:ascii="Open Sans" w:eastAsia="Times New Roman" w:hAnsi="Open Sans" w:cs="Open Sans"/>
          <w:b/>
          <w:sz w:val="20"/>
          <w:szCs w:val="20"/>
          <w:lang w:eastAsia="sl-SI"/>
        </w:rPr>
      </w:pPr>
      <w:r w:rsidRPr="00086A8C">
        <w:rPr>
          <w:rFonts w:ascii="Open Sans" w:eastAsia="Times New Roman" w:hAnsi="Open Sans" w:cs="Open Sans"/>
          <w:b/>
          <w:sz w:val="20"/>
          <w:szCs w:val="20"/>
          <w:lang w:eastAsia="sl-SI"/>
        </w:rPr>
        <w:t>Priloga št. 3</w:t>
      </w:r>
      <w:r w:rsidRPr="00086A8C">
        <w:rPr>
          <w:rFonts w:ascii="Open Sans" w:eastAsia="Times New Roman" w:hAnsi="Open Sans" w:cs="Open Sans"/>
          <w:b/>
          <w:sz w:val="20"/>
          <w:szCs w:val="20"/>
          <w:lang w:eastAsia="sl-SI"/>
        </w:rPr>
        <w:fldChar w:fldCharType="begin"/>
      </w:r>
      <w:r w:rsidRPr="00086A8C">
        <w:rPr>
          <w:rFonts w:ascii="Open Sans" w:eastAsia="Times New Roman" w:hAnsi="Open Sans" w:cs="Open Sans"/>
          <w:b/>
          <w:sz w:val="20"/>
          <w:szCs w:val="20"/>
          <w:lang w:eastAsia="sl-SI"/>
        </w:rPr>
        <w:instrText xml:space="preserve"> FILLIN  \* MERGEFORMAT </w:instrText>
      </w:r>
      <w:r w:rsidRPr="00086A8C">
        <w:rPr>
          <w:rFonts w:ascii="Open Sans" w:eastAsia="Times New Roman" w:hAnsi="Open Sans" w:cs="Open Sans"/>
          <w:b/>
          <w:sz w:val="20"/>
          <w:szCs w:val="20"/>
          <w:lang w:eastAsia="sl-SI"/>
        </w:rPr>
        <w:fldChar w:fldCharType="end"/>
      </w:r>
      <w:r w:rsidRPr="00086A8C">
        <w:rPr>
          <w:rFonts w:ascii="Open Sans" w:eastAsia="Times New Roman" w:hAnsi="Open Sans" w:cs="Open Sans"/>
          <w:b/>
          <w:sz w:val="20"/>
          <w:szCs w:val="20"/>
          <w:lang w:eastAsia="sl-SI"/>
        </w:rPr>
        <w:t xml:space="preserve"> k okvirnemu sporazumu št. ENLJ-SPV-</w:t>
      </w:r>
      <w:r w:rsidR="006B6301" w:rsidRPr="00086A8C">
        <w:rPr>
          <w:rFonts w:ascii="Open Sans" w:eastAsia="Times New Roman" w:hAnsi="Open Sans" w:cs="Open Sans"/>
          <w:b/>
          <w:sz w:val="20"/>
          <w:szCs w:val="20"/>
          <w:lang w:eastAsia="sl-SI"/>
        </w:rPr>
        <w:t>141</w:t>
      </w:r>
      <w:r w:rsidRPr="00086A8C">
        <w:rPr>
          <w:rFonts w:ascii="Open Sans" w:eastAsia="Times New Roman" w:hAnsi="Open Sans" w:cs="Open Sans"/>
          <w:b/>
          <w:sz w:val="20"/>
          <w:szCs w:val="20"/>
          <w:lang w:eastAsia="sl-SI"/>
        </w:rPr>
        <w:t>/26</w:t>
      </w:r>
      <w:r w:rsidR="006B6301" w:rsidRPr="00086A8C">
        <w:rPr>
          <w:rFonts w:ascii="Open Sans" w:eastAsia="Times New Roman" w:hAnsi="Open Sans" w:cs="Open Sans"/>
          <w:b/>
          <w:sz w:val="20"/>
          <w:szCs w:val="20"/>
          <w:lang w:eastAsia="sl-SI"/>
        </w:rPr>
        <w:t>-_</w:t>
      </w:r>
    </w:p>
    <w:p w14:paraId="00D3AF96" w14:textId="77777777" w:rsidR="00557C1C" w:rsidRPr="00086A8C" w:rsidRDefault="00557C1C" w:rsidP="00557C1C">
      <w:pPr>
        <w:keepNext/>
        <w:keepLines/>
        <w:spacing w:after="0" w:line="240" w:lineRule="auto"/>
        <w:jc w:val="both"/>
        <w:rPr>
          <w:rFonts w:ascii="Open Sans" w:eastAsia="Times New Roman" w:hAnsi="Open Sans" w:cs="Open Sans"/>
          <w:b/>
          <w:sz w:val="20"/>
          <w:szCs w:val="20"/>
          <w:lang w:eastAsia="sl-SI"/>
        </w:rPr>
      </w:pPr>
    </w:p>
    <w:p w14:paraId="5403B61A" w14:textId="77777777" w:rsidR="00557C1C" w:rsidRPr="00086A8C" w:rsidRDefault="00557C1C" w:rsidP="00557C1C">
      <w:pPr>
        <w:keepNext/>
        <w:keepLines/>
        <w:spacing w:after="0" w:line="240" w:lineRule="auto"/>
        <w:jc w:val="both"/>
        <w:rPr>
          <w:rFonts w:ascii="Open Sans" w:eastAsia="Times New Roman" w:hAnsi="Open Sans" w:cs="Open Sans"/>
          <w:sz w:val="20"/>
          <w:szCs w:val="20"/>
          <w:lang w:eastAsia="sl-SI"/>
        </w:rPr>
      </w:pPr>
    </w:p>
    <w:p w14:paraId="2D6DEE85" w14:textId="77777777" w:rsidR="00557C1C" w:rsidRPr="00086A8C" w:rsidRDefault="00557C1C" w:rsidP="00557C1C">
      <w:pPr>
        <w:keepNext/>
        <w:keepLines/>
        <w:spacing w:after="0" w:line="240" w:lineRule="auto"/>
        <w:jc w:val="both"/>
        <w:rPr>
          <w:rFonts w:ascii="Open Sans" w:eastAsia="Times New Roman" w:hAnsi="Open Sans" w:cs="Open Sans"/>
          <w:sz w:val="20"/>
          <w:szCs w:val="20"/>
          <w:lang w:eastAsia="sl-SI"/>
        </w:rPr>
      </w:pPr>
    </w:p>
    <w:p w14:paraId="6D6438E8" w14:textId="77777777" w:rsidR="00557C1C" w:rsidRPr="00086A8C" w:rsidRDefault="00557C1C" w:rsidP="00557C1C">
      <w:pPr>
        <w:keepNext/>
        <w:keepLines/>
        <w:spacing w:after="0" w:line="240" w:lineRule="auto"/>
        <w:jc w:val="both"/>
        <w:rPr>
          <w:rFonts w:ascii="Open Sans" w:eastAsia="Times New Roman" w:hAnsi="Open Sans" w:cs="Open Sans"/>
          <w:sz w:val="20"/>
          <w:szCs w:val="20"/>
          <w:lang w:eastAsia="sl-SI"/>
        </w:rPr>
      </w:pPr>
    </w:p>
    <w:p w14:paraId="38E81F42" w14:textId="77777777" w:rsidR="00557C1C" w:rsidRPr="00086A8C" w:rsidRDefault="00557C1C" w:rsidP="00557C1C">
      <w:pPr>
        <w:keepNext/>
        <w:keepLines/>
        <w:spacing w:after="0" w:line="240" w:lineRule="auto"/>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 xml:space="preserve">Na osnovi 39. Člena Zakona o varnosti in zdravju pri delu (Ur. List RS, št. 43/2011) skleneta: </w:t>
      </w:r>
    </w:p>
    <w:p w14:paraId="3C03EDEF" w14:textId="77777777" w:rsidR="00557C1C" w:rsidRPr="00086A8C" w:rsidRDefault="00557C1C" w:rsidP="00557C1C">
      <w:pPr>
        <w:keepNext/>
        <w:keepLines/>
        <w:spacing w:after="0" w:line="240" w:lineRule="auto"/>
        <w:jc w:val="both"/>
        <w:rPr>
          <w:rFonts w:ascii="Open Sans" w:eastAsia="Times New Roman" w:hAnsi="Open Sans" w:cs="Open Sans"/>
          <w:sz w:val="20"/>
          <w:szCs w:val="20"/>
          <w:lang w:eastAsia="sl-SI"/>
        </w:rPr>
      </w:pPr>
    </w:p>
    <w:p w14:paraId="7DCBC42F" w14:textId="77777777" w:rsidR="00557C1C" w:rsidRPr="00086A8C" w:rsidRDefault="00557C1C" w:rsidP="00557C1C">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b/>
          <w:sz w:val="20"/>
          <w:szCs w:val="20"/>
          <w:lang w:eastAsia="sl-SI"/>
        </w:rPr>
      </w:pPr>
    </w:p>
    <w:p w14:paraId="0D324187" w14:textId="77777777" w:rsidR="00557C1C" w:rsidRPr="00086A8C" w:rsidRDefault="00557C1C" w:rsidP="00557C1C">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hAnsi="Open Sans" w:cs="Open Sans"/>
          <w:sz w:val="20"/>
          <w:szCs w:val="20"/>
        </w:rPr>
      </w:pPr>
      <w:r w:rsidRPr="00086A8C">
        <w:rPr>
          <w:rFonts w:ascii="Open Sans" w:eastAsia="Times New Roman" w:hAnsi="Open Sans" w:cs="Open Sans"/>
          <w:b/>
          <w:snapToGrid w:val="0"/>
          <w:sz w:val="20"/>
          <w:szCs w:val="20"/>
          <w:lang w:eastAsia="sl-SI"/>
        </w:rPr>
        <w:t>JAVNO PODJETJE ENERGETIKA LJUBLJANA d.o.o.</w:t>
      </w:r>
      <w:r w:rsidRPr="00086A8C">
        <w:rPr>
          <w:rFonts w:ascii="Open Sans" w:eastAsia="Times New Roman" w:hAnsi="Open Sans" w:cs="Open Sans"/>
          <w:snapToGrid w:val="0"/>
          <w:sz w:val="20"/>
          <w:szCs w:val="20"/>
          <w:lang w:eastAsia="sl-SI"/>
        </w:rPr>
        <w:t>, Verovškova ulica 62, 1000 Ljubljana, ki ga zastopa direktor Samo Lozej</w:t>
      </w:r>
    </w:p>
    <w:p w14:paraId="5C0894A9" w14:textId="77777777" w:rsidR="00557C1C" w:rsidRPr="00086A8C" w:rsidRDefault="00557C1C" w:rsidP="00557C1C">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sz w:val="20"/>
          <w:szCs w:val="20"/>
          <w:lang w:eastAsia="sl-SI"/>
        </w:rPr>
      </w:pPr>
    </w:p>
    <w:p w14:paraId="503BEF36" w14:textId="77777777" w:rsidR="00557C1C" w:rsidRPr="00086A8C" w:rsidRDefault="00557C1C" w:rsidP="00557C1C">
      <w:pPr>
        <w:keepNext/>
        <w:keepLines/>
        <w:spacing w:after="0" w:line="240" w:lineRule="auto"/>
        <w:ind w:right="-476"/>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 xml:space="preserve">(v nadaljevanju: </w:t>
      </w:r>
      <w:r w:rsidRPr="00086A8C">
        <w:rPr>
          <w:rFonts w:ascii="Open Sans" w:eastAsia="Times New Roman" w:hAnsi="Open Sans" w:cs="Open Sans"/>
          <w:b/>
          <w:bCs/>
          <w:sz w:val="20"/>
          <w:szCs w:val="20"/>
          <w:lang w:eastAsia="sl-SI"/>
        </w:rPr>
        <w:t>naročnik</w:t>
      </w:r>
      <w:r w:rsidRPr="00086A8C">
        <w:rPr>
          <w:rFonts w:ascii="Open Sans" w:eastAsia="Times New Roman" w:hAnsi="Open Sans" w:cs="Open Sans"/>
          <w:sz w:val="20"/>
          <w:szCs w:val="20"/>
          <w:lang w:eastAsia="sl-SI"/>
        </w:rPr>
        <w:t>)</w:t>
      </w:r>
    </w:p>
    <w:p w14:paraId="2654BFF6" w14:textId="77777777" w:rsidR="00557C1C" w:rsidRPr="00086A8C" w:rsidRDefault="00557C1C" w:rsidP="00557C1C">
      <w:pPr>
        <w:keepNext/>
        <w:keepLines/>
        <w:tabs>
          <w:tab w:val="center" w:pos="4536"/>
          <w:tab w:val="right" w:pos="9072"/>
        </w:tabs>
        <w:spacing w:after="0" w:line="240" w:lineRule="auto"/>
        <w:jc w:val="both"/>
        <w:rPr>
          <w:rFonts w:ascii="Open Sans" w:eastAsia="Times New Roman" w:hAnsi="Open Sans" w:cs="Open Sans"/>
          <w:sz w:val="20"/>
          <w:szCs w:val="20"/>
          <w:lang w:eastAsia="sl-SI"/>
        </w:rPr>
      </w:pPr>
    </w:p>
    <w:p w14:paraId="1C5515F0" w14:textId="77777777" w:rsidR="00557C1C" w:rsidRPr="00086A8C" w:rsidRDefault="00557C1C" w:rsidP="00557C1C">
      <w:pPr>
        <w:keepNext/>
        <w:keepLines/>
        <w:spacing w:after="0" w:line="240" w:lineRule="auto"/>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in</w:t>
      </w:r>
    </w:p>
    <w:p w14:paraId="07375C4D" w14:textId="77777777" w:rsidR="00557C1C" w:rsidRPr="00086A8C" w:rsidRDefault="00557C1C" w:rsidP="00557C1C">
      <w:pPr>
        <w:keepNext/>
        <w:keepLines/>
        <w:tabs>
          <w:tab w:val="left" w:pos="567"/>
          <w:tab w:val="num" w:pos="851"/>
          <w:tab w:val="left" w:pos="993"/>
        </w:tabs>
        <w:spacing w:after="0" w:line="240" w:lineRule="auto"/>
        <w:jc w:val="both"/>
        <w:outlineLvl w:val="4"/>
        <w:rPr>
          <w:rFonts w:ascii="Open Sans" w:eastAsia="Times New Roman" w:hAnsi="Open Sans" w:cs="Open Sans"/>
          <w:b/>
          <w:sz w:val="20"/>
          <w:szCs w:val="20"/>
          <w:lang w:eastAsia="sl-SI"/>
        </w:rPr>
      </w:pPr>
    </w:p>
    <w:p w14:paraId="71DCADB7" w14:textId="77777777" w:rsidR="00557C1C" w:rsidRPr="00086A8C" w:rsidRDefault="00557C1C" w:rsidP="00557C1C">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sz w:val="20"/>
          <w:szCs w:val="20"/>
          <w:lang w:eastAsia="sl-SI"/>
        </w:rPr>
      </w:pPr>
    </w:p>
    <w:p w14:paraId="3A014B14" w14:textId="77777777" w:rsidR="00557C1C" w:rsidRPr="00086A8C" w:rsidRDefault="00557C1C" w:rsidP="00557C1C">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b/>
          <w:sz w:val="20"/>
          <w:szCs w:val="20"/>
          <w:lang w:eastAsia="sl-SI"/>
        </w:rPr>
      </w:pPr>
      <w:r w:rsidRPr="00086A8C">
        <w:rPr>
          <w:rFonts w:ascii="Open Sans" w:eastAsia="Times New Roman" w:hAnsi="Open Sans" w:cs="Open Sans"/>
          <w:b/>
          <w:sz w:val="20"/>
          <w:szCs w:val="20"/>
          <w:lang w:eastAsia="sl-SI"/>
        </w:rPr>
        <w:t>……………………………………………………………….(naziv izvajalca),</w:t>
      </w:r>
    </w:p>
    <w:p w14:paraId="5EAA1302" w14:textId="77777777" w:rsidR="00557C1C" w:rsidRPr="00086A8C" w:rsidRDefault="00557C1C" w:rsidP="00557C1C">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ki ga/jo zastopa ………………………….</w:t>
      </w:r>
    </w:p>
    <w:p w14:paraId="3DA81E46" w14:textId="77777777" w:rsidR="00557C1C" w:rsidRPr="00086A8C" w:rsidRDefault="00557C1C" w:rsidP="00557C1C">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Open Sans" w:eastAsia="Times New Roman" w:hAnsi="Open Sans" w:cs="Open Sans"/>
          <w:sz w:val="20"/>
          <w:szCs w:val="20"/>
          <w:lang w:eastAsia="sl-SI"/>
        </w:rPr>
      </w:pPr>
    </w:p>
    <w:p w14:paraId="759E4881" w14:textId="77777777" w:rsidR="00557C1C" w:rsidRPr="00086A8C" w:rsidRDefault="00557C1C" w:rsidP="00557C1C">
      <w:pPr>
        <w:keepNext/>
        <w:keepLines/>
        <w:spacing w:after="0" w:line="240" w:lineRule="auto"/>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 xml:space="preserve">(v nadaljevanju: </w:t>
      </w:r>
      <w:r w:rsidRPr="00086A8C">
        <w:rPr>
          <w:rFonts w:ascii="Open Sans" w:eastAsia="Times New Roman" w:hAnsi="Open Sans" w:cs="Open Sans"/>
          <w:b/>
          <w:bCs/>
          <w:sz w:val="20"/>
          <w:szCs w:val="20"/>
          <w:lang w:eastAsia="sl-SI"/>
        </w:rPr>
        <w:t>izvajalec</w:t>
      </w:r>
      <w:r w:rsidRPr="00086A8C">
        <w:rPr>
          <w:rFonts w:ascii="Open Sans" w:eastAsia="Times New Roman" w:hAnsi="Open Sans" w:cs="Open Sans"/>
          <w:sz w:val="20"/>
          <w:szCs w:val="20"/>
          <w:lang w:eastAsia="sl-SI"/>
        </w:rPr>
        <w:t>)</w:t>
      </w:r>
    </w:p>
    <w:p w14:paraId="54507E57" w14:textId="77777777" w:rsidR="00557C1C" w:rsidRPr="00086A8C" w:rsidRDefault="00557C1C" w:rsidP="00557C1C">
      <w:pPr>
        <w:keepNext/>
        <w:keepLines/>
        <w:spacing w:after="0" w:line="240" w:lineRule="auto"/>
        <w:ind w:right="-476"/>
        <w:jc w:val="both"/>
        <w:rPr>
          <w:rFonts w:ascii="Open Sans" w:eastAsia="Times New Roman" w:hAnsi="Open Sans" w:cs="Open Sans"/>
          <w:sz w:val="20"/>
          <w:szCs w:val="20"/>
          <w:lang w:eastAsia="sl-SI"/>
        </w:rPr>
      </w:pPr>
    </w:p>
    <w:p w14:paraId="2F0BA4A7" w14:textId="77777777" w:rsidR="00557C1C" w:rsidRPr="00086A8C" w:rsidRDefault="00557C1C" w:rsidP="00557C1C">
      <w:pPr>
        <w:keepNext/>
        <w:keepLines/>
        <w:spacing w:after="0" w:line="240" w:lineRule="auto"/>
        <w:ind w:right="-476"/>
        <w:jc w:val="both"/>
        <w:rPr>
          <w:rFonts w:ascii="Open Sans" w:eastAsia="Times New Roman" w:hAnsi="Open Sans" w:cs="Open Sans"/>
          <w:sz w:val="20"/>
          <w:szCs w:val="20"/>
          <w:lang w:eastAsia="sl-SI"/>
        </w:rPr>
      </w:pPr>
    </w:p>
    <w:p w14:paraId="6CB8545C" w14:textId="77777777" w:rsidR="00557C1C" w:rsidRPr="00086A8C" w:rsidRDefault="00557C1C" w:rsidP="00557C1C">
      <w:pPr>
        <w:keepNext/>
        <w:keepLines/>
        <w:spacing w:after="0" w:line="240" w:lineRule="auto"/>
        <w:ind w:right="-476"/>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(v nadaljevanju: naročnik in izvajalec skupaj/posamično: podpisnik/a sporazuma)</w:t>
      </w:r>
    </w:p>
    <w:p w14:paraId="76894860" w14:textId="77777777" w:rsidR="00557C1C" w:rsidRPr="00086A8C" w:rsidRDefault="00557C1C" w:rsidP="00557C1C">
      <w:pPr>
        <w:keepNext/>
        <w:keepLines/>
        <w:spacing w:after="0" w:line="240" w:lineRule="auto"/>
        <w:jc w:val="both"/>
        <w:rPr>
          <w:rFonts w:ascii="Open Sans" w:eastAsia="Times New Roman" w:hAnsi="Open Sans" w:cs="Open Sans"/>
          <w:sz w:val="20"/>
          <w:szCs w:val="20"/>
          <w:lang w:eastAsia="sl-SI"/>
        </w:rPr>
      </w:pPr>
    </w:p>
    <w:p w14:paraId="0BAA8DEE" w14:textId="77777777" w:rsidR="00557C1C" w:rsidRPr="00086A8C" w:rsidRDefault="00557C1C" w:rsidP="00557C1C">
      <w:pPr>
        <w:keepNext/>
        <w:keepLines/>
        <w:spacing w:after="0" w:line="240" w:lineRule="auto"/>
        <w:jc w:val="both"/>
        <w:rPr>
          <w:rFonts w:ascii="Open Sans" w:eastAsia="Times New Roman" w:hAnsi="Open Sans" w:cs="Open Sans"/>
          <w:sz w:val="20"/>
          <w:szCs w:val="20"/>
          <w:lang w:eastAsia="sl-SI"/>
        </w:rPr>
      </w:pPr>
    </w:p>
    <w:p w14:paraId="29138B1A" w14:textId="77777777" w:rsidR="00557C1C" w:rsidRPr="00086A8C" w:rsidRDefault="00557C1C" w:rsidP="00557C1C">
      <w:pPr>
        <w:keepNext/>
        <w:keepLines/>
        <w:spacing w:after="0" w:line="240" w:lineRule="auto"/>
        <w:jc w:val="both"/>
        <w:rPr>
          <w:rFonts w:ascii="Open Sans" w:eastAsia="Times New Roman" w:hAnsi="Open Sans" w:cs="Open Sans"/>
          <w:sz w:val="20"/>
          <w:szCs w:val="20"/>
          <w:lang w:eastAsia="sl-SI"/>
        </w:rPr>
      </w:pPr>
    </w:p>
    <w:p w14:paraId="6DCC1B4A" w14:textId="77777777" w:rsidR="00557C1C" w:rsidRPr="00086A8C" w:rsidRDefault="00557C1C" w:rsidP="00557C1C">
      <w:pPr>
        <w:keepNext/>
        <w:keepLines/>
        <w:pBdr>
          <w:top w:val="single" w:sz="6" w:space="1" w:color="auto"/>
          <w:left w:val="single" w:sz="6" w:space="4" w:color="auto"/>
          <w:bottom w:val="single" w:sz="6" w:space="1" w:color="auto"/>
          <w:right w:val="single" w:sz="6" w:space="4" w:color="auto"/>
        </w:pBdr>
        <w:spacing w:after="0" w:line="240" w:lineRule="auto"/>
        <w:jc w:val="both"/>
        <w:rPr>
          <w:rFonts w:ascii="Open Sans" w:eastAsia="Times New Roman" w:hAnsi="Open Sans" w:cs="Open Sans"/>
          <w:b/>
          <w:sz w:val="20"/>
          <w:szCs w:val="20"/>
          <w:lang w:eastAsia="sl-SI"/>
        </w:rPr>
      </w:pPr>
    </w:p>
    <w:p w14:paraId="4A3FE496" w14:textId="77777777" w:rsidR="00557C1C" w:rsidRPr="00086A8C" w:rsidRDefault="00557C1C" w:rsidP="00557C1C">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eastAsia="Times New Roman" w:hAnsi="Open Sans" w:cs="Open Sans"/>
          <w:b/>
          <w:sz w:val="20"/>
          <w:szCs w:val="20"/>
          <w:lang w:eastAsia="sl-SI"/>
        </w:rPr>
      </w:pPr>
      <w:r w:rsidRPr="00086A8C">
        <w:rPr>
          <w:rFonts w:ascii="Open Sans" w:eastAsia="Times New Roman" w:hAnsi="Open Sans" w:cs="Open Sans"/>
          <w:b/>
          <w:sz w:val="20"/>
          <w:szCs w:val="20"/>
          <w:lang w:eastAsia="sl-SI"/>
        </w:rPr>
        <w:t>PISNI SPORAZUM</w:t>
      </w:r>
    </w:p>
    <w:p w14:paraId="10312E54" w14:textId="77777777" w:rsidR="00557C1C" w:rsidRPr="00086A8C" w:rsidRDefault="00557C1C" w:rsidP="00557C1C">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eastAsia="Times New Roman" w:hAnsi="Open Sans" w:cs="Open Sans"/>
          <w:b/>
          <w:sz w:val="20"/>
          <w:szCs w:val="20"/>
          <w:lang w:eastAsia="sl-SI"/>
        </w:rPr>
      </w:pPr>
    </w:p>
    <w:p w14:paraId="49CB0C34" w14:textId="77777777" w:rsidR="00557C1C" w:rsidRPr="00086A8C" w:rsidRDefault="00557C1C" w:rsidP="00557C1C">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hAnsi="Open Sans" w:cs="Open Sans"/>
          <w:b/>
          <w:sz w:val="20"/>
          <w:szCs w:val="20"/>
        </w:rPr>
      </w:pPr>
      <w:r w:rsidRPr="00086A8C">
        <w:rPr>
          <w:rFonts w:ascii="Open Sans" w:hAnsi="Open Sans" w:cs="Open Sans"/>
          <w:b/>
          <w:sz w:val="20"/>
          <w:szCs w:val="20"/>
        </w:rPr>
        <w:t>O SKUPNIH VARNOSTNIH UKREPIH IN RAVNANJU Z OKOLJEM V</w:t>
      </w:r>
    </w:p>
    <w:p w14:paraId="0DA00FDE" w14:textId="77777777" w:rsidR="00557C1C" w:rsidRPr="00086A8C" w:rsidRDefault="00557C1C" w:rsidP="00557C1C">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hAnsi="Open Sans" w:cs="Open Sans"/>
          <w:b/>
          <w:sz w:val="20"/>
          <w:szCs w:val="20"/>
        </w:rPr>
      </w:pPr>
      <w:r w:rsidRPr="00086A8C">
        <w:rPr>
          <w:rFonts w:ascii="Open Sans" w:hAnsi="Open Sans" w:cs="Open Sans"/>
          <w:b/>
          <w:sz w:val="20"/>
          <w:szCs w:val="20"/>
        </w:rPr>
        <w:t>JAVNEM PODJETJU ENERGETIKA LJUBLJANA d.o.o.</w:t>
      </w:r>
    </w:p>
    <w:p w14:paraId="508D7D7B" w14:textId="77777777" w:rsidR="00557C1C" w:rsidRPr="00086A8C" w:rsidRDefault="00557C1C" w:rsidP="00557C1C">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hAnsi="Open Sans" w:cs="Open Sans"/>
          <w:sz w:val="20"/>
          <w:szCs w:val="20"/>
        </w:rPr>
      </w:pPr>
      <w:r w:rsidRPr="00086A8C">
        <w:rPr>
          <w:rFonts w:ascii="Open Sans" w:hAnsi="Open Sans" w:cs="Open Sans"/>
          <w:sz w:val="20"/>
          <w:szCs w:val="20"/>
        </w:rPr>
        <w:t>(v nadaljevanju: Sporazum)</w:t>
      </w:r>
    </w:p>
    <w:p w14:paraId="5F13BC9C" w14:textId="77777777" w:rsidR="00557C1C" w:rsidRPr="00086A8C" w:rsidRDefault="00557C1C" w:rsidP="00557C1C">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eastAsia="Times New Roman" w:hAnsi="Open Sans" w:cs="Open Sans"/>
          <w:b/>
          <w:sz w:val="20"/>
          <w:szCs w:val="20"/>
          <w:lang w:eastAsia="sl-SI"/>
        </w:rPr>
      </w:pPr>
    </w:p>
    <w:p w14:paraId="3D9AE740" w14:textId="77777777" w:rsidR="006B6301" w:rsidRPr="00086A8C" w:rsidRDefault="00557C1C" w:rsidP="006B6301">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eastAsia="Times New Roman" w:hAnsi="Open Sans" w:cs="Open Sans"/>
          <w:b/>
          <w:sz w:val="20"/>
          <w:szCs w:val="20"/>
          <w:lang w:eastAsia="sl-SI"/>
        </w:rPr>
      </w:pPr>
      <w:r w:rsidRPr="00086A8C">
        <w:rPr>
          <w:rFonts w:ascii="Open Sans" w:eastAsia="Times New Roman" w:hAnsi="Open Sans" w:cs="Open Sans"/>
          <w:b/>
          <w:sz w:val="20"/>
          <w:szCs w:val="20"/>
          <w:lang w:eastAsia="sl-SI"/>
        </w:rPr>
        <w:t>za izvedbo storitev po okvirnem sporazumu št. ENLJ-SPV-1</w:t>
      </w:r>
      <w:r w:rsidR="006B6301" w:rsidRPr="00086A8C">
        <w:rPr>
          <w:rFonts w:ascii="Open Sans" w:eastAsia="Times New Roman" w:hAnsi="Open Sans" w:cs="Open Sans"/>
          <w:b/>
          <w:sz w:val="20"/>
          <w:szCs w:val="20"/>
          <w:lang w:eastAsia="sl-SI"/>
        </w:rPr>
        <w:t>41</w:t>
      </w:r>
      <w:r w:rsidRPr="00086A8C">
        <w:rPr>
          <w:rFonts w:ascii="Open Sans" w:eastAsia="Times New Roman" w:hAnsi="Open Sans" w:cs="Open Sans"/>
          <w:b/>
          <w:sz w:val="20"/>
          <w:szCs w:val="20"/>
          <w:lang w:eastAsia="sl-SI"/>
        </w:rPr>
        <w:t>/26</w:t>
      </w:r>
      <w:r w:rsidR="006B6301" w:rsidRPr="00086A8C">
        <w:rPr>
          <w:rFonts w:ascii="Open Sans" w:eastAsia="Times New Roman" w:hAnsi="Open Sans" w:cs="Open Sans"/>
          <w:b/>
          <w:sz w:val="20"/>
          <w:szCs w:val="20"/>
          <w:lang w:eastAsia="sl-SI"/>
        </w:rPr>
        <w:t>-_</w:t>
      </w:r>
      <w:r w:rsidRPr="00086A8C">
        <w:rPr>
          <w:rFonts w:ascii="Open Sans" w:eastAsia="Times New Roman" w:hAnsi="Open Sans" w:cs="Open Sans"/>
          <w:b/>
          <w:sz w:val="20"/>
          <w:szCs w:val="20"/>
          <w:lang w:eastAsia="sl-SI"/>
        </w:rPr>
        <w:t xml:space="preserve"> </w:t>
      </w:r>
      <w:r w:rsidR="006B6301" w:rsidRPr="00086A8C">
        <w:rPr>
          <w:rFonts w:ascii="Open Sans" w:eastAsia="Times New Roman" w:hAnsi="Open Sans" w:cs="Open Sans"/>
          <w:b/>
          <w:sz w:val="20"/>
          <w:szCs w:val="20"/>
          <w:lang w:eastAsia="sl-SI"/>
        </w:rPr>
        <w:t>za</w:t>
      </w:r>
      <w:r w:rsidRPr="00086A8C">
        <w:rPr>
          <w:rFonts w:ascii="Open Sans" w:eastAsia="Times New Roman" w:hAnsi="Open Sans" w:cs="Open Sans"/>
          <w:b/>
          <w:sz w:val="20"/>
          <w:szCs w:val="20"/>
          <w:lang w:eastAsia="sl-SI"/>
        </w:rPr>
        <w:t xml:space="preserve"> </w:t>
      </w:r>
    </w:p>
    <w:p w14:paraId="5CB17E4F" w14:textId="77777777" w:rsidR="006B6301" w:rsidRPr="00086A8C" w:rsidRDefault="006B6301" w:rsidP="006B6301">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eastAsia="Times New Roman" w:hAnsi="Open Sans" w:cs="Open Sans"/>
          <w:b/>
          <w:sz w:val="20"/>
          <w:szCs w:val="20"/>
          <w:lang w:eastAsia="sl-SI"/>
        </w:rPr>
      </w:pPr>
      <w:r w:rsidRPr="00086A8C">
        <w:rPr>
          <w:rFonts w:ascii="Open Sans" w:eastAsia="Times New Roman" w:hAnsi="Open Sans" w:cs="Open Sans"/>
          <w:b/>
          <w:sz w:val="20"/>
          <w:szCs w:val="20"/>
          <w:lang w:eastAsia="sl-SI"/>
        </w:rPr>
        <w:t xml:space="preserve">strojno vzdrževalna dela na napravah v glavnem pogonskem objektu za </w:t>
      </w:r>
    </w:p>
    <w:p w14:paraId="15D0C13B" w14:textId="7AA6665A" w:rsidR="00557C1C" w:rsidRPr="00086A8C" w:rsidRDefault="006B6301" w:rsidP="006B6301">
      <w:pPr>
        <w:keepNext/>
        <w:keepLines/>
        <w:pBdr>
          <w:top w:val="single" w:sz="6" w:space="1" w:color="auto"/>
          <w:left w:val="single" w:sz="6" w:space="4" w:color="auto"/>
          <w:bottom w:val="single" w:sz="6" w:space="1" w:color="auto"/>
          <w:right w:val="single" w:sz="6" w:space="4" w:color="auto"/>
        </w:pBdr>
        <w:spacing w:after="0" w:line="240" w:lineRule="auto"/>
        <w:jc w:val="center"/>
        <w:rPr>
          <w:rFonts w:ascii="Open Sans" w:eastAsia="Times New Roman" w:hAnsi="Open Sans" w:cs="Open Sans"/>
          <w:b/>
          <w:sz w:val="20"/>
          <w:szCs w:val="20"/>
          <w:lang w:eastAsia="sl-SI"/>
        </w:rPr>
      </w:pPr>
      <w:r w:rsidRPr="00086A8C">
        <w:rPr>
          <w:rFonts w:ascii="Open Sans" w:eastAsia="Times New Roman" w:hAnsi="Open Sans" w:cs="Open Sans"/>
          <w:b/>
          <w:sz w:val="20"/>
          <w:szCs w:val="20"/>
          <w:lang w:eastAsia="sl-SI"/>
        </w:rPr>
        <w:t>_. Sklop: ______________________</w:t>
      </w:r>
    </w:p>
    <w:p w14:paraId="0491A9B6" w14:textId="77777777" w:rsidR="00557C1C" w:rsidRPr="00086A8C" w:rsidRDefault="00557C1C" w:rsidP="00557C1C">
      <w:pPr>
        <w:keepNext/>
        <w:keepLines/>
        <w:spacing w:after="0" w:line="240" w:lineRule="auto"/>
        <w:jc w:val="both"/>
        <w:rPr>
          <w:rFonts w:ascii="Open Sans" w:eastAsia="Times New Roman" w:hAnsi="Open Sans" w:cs="Open Sans"/>
          <w:sz w:val="20"/>
          <w:szCs w:val="20"/>
          <w:lang w:eastAsia="sl-SI"/>
        </w:rPr>
      </w:pPr>
    </w:p>
    <w:p w14:paraId="63286436" w14:textId="77777777" w:rsidR="00557C1C" w:rsidRPr="00086A8C" w:rsidRDefault="00557C1C" w:rsidP="00557C1C">
      <w:pPr>
        <w:keepNext/>
        <w:keepLines/>
        <w:spacing w:after="0" w:line="240" w:lineRule="auto"/>
        <w:jc w:val="both"/>
        <w:rPr>
          <w:rFonts w:ascii="Open Sans" w:eastAsia="Times New Roman" w:hAnsi="Open Sans" w:cs="Open Sans"/>
          <w:sz w:val="20"/>
          <w:szCs w:val="20"/>
          <w:lang w:eastAsia="sl-SI"/>
        </w:rPr>
      </w:pPr>
    </w:p>
    <w:p w14:paraId="1F995532" w14:textId="77777777" w:rsidR="00557C1C" w:rsidRPr="00086A8C" w:rsidRDefault="00557C1C" w:rsidP="00557C1C">
      <w:pPr>
        <w:keepNext/>
        <w:keepLines/>
        <w:spacing w:after="0" w:line="240" w:lineRule="auto"/>
        <w:jc w:val="both"/>
        <w:rPr>
          <w:rFonts w:ascii="Open Sans" w:eastAsia="Times New Roman" w:hAnsi="Open Sans" w:cs="Open Sans"/>
          <w:sz w:val="20"/>
          <w:szCs w:val="20"/>
          <w:lang w:eastAsia="sl-SI"/>
        </w:rPr>
      </w:pPr>
    </w:p>
    <w:p w14:paraId="58661004" w14:textId="77777777" w:rsidR="00557C1C" w:rsidRPr="00086A8C" w:rsidRDefault="00557C1C" w:rsidP="00557C1C">
      <w:pPr>
        <w:keepNext/>
        <w:keepLines/>
        <w:spacing w:after="0" w:line="240" w:lineRule="auto"/>
        <w:ind w:right="46"/>
        <w:jc w:val="both"/>
        <w:rPr>
          <w:rFonts w:ascii="Open Sans" w:eastAsia="Times New Roman" w:hAnsi="Open Sans" w:cs="Open Sans"/>
          <w:sz w:val="20"/>
          <w:szCs w:val="20"/>
          <w:lang w:eastAsia="sl-SI"/>
        </w:rPr>
      </w:pPr>
    </w:p>
    <w:p w14:paraId="5E8153C6" w14:textId="77777777" w:rsidR="00557C1C" w:rsidRPr="00086A8C" w:rsidRDefault="00557C1C" w:rsidP="00557C1C">
      <w:pPr>
        <w:keepNext/>
        <w:keepLines/>
        <w:spacing w:after="0" w:line="240" w:lineRule="auto"/>
        <w:jc w:val="both"/>
        <w:rPr>
          <w:rFonts w:ascii="Open Sans" w:eastAsia="Times New Roman" w:hAnsi="Open Sans" w:cs="Open Sans"/>
          <w:sz w:val="20"/>
          <w:szCs w:val="20"/>
          <w:lang w:eastAsia="sl-SI"/>
        </w:rPr>
      </w:pPr>
    </w:p>
    <w:p w14:paraId="2277C978" w14:textId="77777777" w:rsidR="00557C1C" w:rsidRPr="00086A8C" w:rsidRDefault="00557C1C" w:rsidP="00557C1C">
      <w:pPr>
        <w:keepNext/>
        <w:keepLines/>
        <w:spacing w:after="0" w:line="240" w:lineRule="auto"/>
        <w:jc w:val="both"/>
        <w:rPr>
          <w:rFonts w:ascii="Open Sans" w:eastAsia="Times New Roman" w:hAnsi="Open Sans" w:cs="Open Sans"/>
          <w:sz w:val="20"/>
          <w:szCs w:val="20"/>
          <w:lang w:eastAsia="sl-SI"/>
        </w:rPr>
      </w:pPr>
    </w:p>
    <w:p w14:paraId="6878C1B4" w14:textId="77777777" w:rsidR="00557C1C" w:rsidRPr="00086A8C" w:rsidRDefault="00557C1C" w:rsidP="00557C1C">
      <w:pPr>
        <w:keepNext/>
        <w:keepLines/>
        <w:spacing w:after="0" w:line="240" w:lineRule="auto"/>
        <w:rPr>
          <w:rFonts w:ascii="Open Sans" w:eastAsia="Times New Roman" w:hAnsi="Open Sans" w:cs="Open Sans"/>
          <w:b/>
          <w:bCs/>
          <w:sz w:val="20"/>
          <w:szCs w:val="20"/>
          <w:lang w:eastAsia="sl-SI"/>
        </w:rPr>
      </w:pPr>
    </w:p>
    <w:p w14:paraId="7BAC10AC" w14:textId="77777777" w:rsidR="00557C1C" w:rsidRPr="00086A8C" w:rsidRDefault="00557C1C" w:rsidP="00557C1C">
      <w:pPr>
        <w:spacing w:after="0" w:line="240" w:lineRule="auto"/>
        <w:rPr>
          <w:rFonts w:ascii="Open Sans" w:hAnsi="Open Sans" w:cs="Open Sans"/>
          <w:b/>
          <w:bCs/>
          <w:sz w:val="20"/>
          <w:szCs w:val="20"/>
        </w:rPr>
      </w:pPr>
      <w:r w:rsidRPr="00086A8C">
        <w:rPr>
          <w:rFonts w:ascii="Open Sans" w:hAnsi="Open Sans" w:cs="Open Sans"/>
          <w:b/>
          <w:bCs/>
          <w:sz w:val="20"/>
          <w:szCs w:val="20"/>
        </w:rPr>
        <w:br w:type="page"/>
      </w:r>
    </w:p>
    <w:p w14:paraId="1308811C" w14:textId="77777777" w:rsidR="00557C1C" w:rsidRPr="00086A8C" w:rsidRDefault="00557C1C" w:rsidP="00086A8C">
      <w:pPr>
        <w:keepNext/>
        <w:keepLines/>
        <w:widowControl w:val="0"/>
        <w:numPr>
          <w:ilvl w:val="0"/>
          <w:numId w:val="53"/>
        </w:numPr>
        <w:tabs>
          <w:tab w:val="left" w:pos="709"/>
        </w:tabs>
        <w:spacing w:after="0" w:line="240" w:lineRule="auto"/>
        <w:ind w:right="45"/>
        <w:contextualSpacing/>
        <w:jc w:val="both"/>
        <w:rPr>
          <w:rFonts w:ascii="Open Sans" w:hAnsi="Open Sans" w:cs="Open Sans"/>
          <w:b/>
          <w:bCs/>
          <w:sz w:val="20"/>
          <w:szCs w:val="20"/>
        </w:rPr>
      </w:pPr>
      <w:r w:rsidRPr="00086A8C">
        <w:rPr>
          <w:rFonts w:ascii="Open Sans" w:hAnsi="Open Sans" w:cs="Open Sans"/>
          <w:b/>
          <w:bCs/>
          <w:sz w:val="20"/>
          <w:szCs w:val="20"/>
        </w:rPr>
        <w:lastRenderedPageBreak/>
        <w:t>SPLOŠNA DOLOČILA</w:t>
      </w:r>
    </w:p>
    <w:p w14:paraId="484DD4EE" w14:textId="77777777" w:rsidR="00557C1C" w:rsidRPr="00086A8C" w:rsidRDefault="00557C1C" w:rsidP="00557C1C">
      <w:pPr>
        <w:keepNext/>
        <w:keepLines/>
        <w:widowControl w:val="0"/>
        <w:spacing w:after="0" w:line="240" w:lineRule="auto"/>
        <w:ind w:left="426" w:right="45" w:hanging="426"/>
        <w:jc w:val="both"/>
        <w:rPr>
          <w:rFonts w:ascii="Open Sans" w:hAnsi="Open Sans" w:cs="Open Sans"/>
          <w:bCs/>
          <w:sz w:val="20"/>
          <w:szCs w:val="20"/>
        </w:rPr>
      </w:pPr>
      <w:r w:rsidRPr="00086A8C">
        <w:rPr>
          <w:rFonts w:ascii="Open Sans" w:hAnsi="Open Sans" w:cs="Open Sans"/>
          <w:b/>
          <w:bCs/>
          <w:sz w:val="20"/>
          <w:szCs w:val="20"/>
        </w:rPr>
        <w:t xml:space="preserve">1.1.  </w:t>
      </w:r>
      <w:r w:rsidRPr="00086A8C">
        <w:rPr>
          <w:rFonts w:ascii="Open Sans" w:hAnsi="Open Sans" w:cs="Open Sans"/>
          <w:bCs/>
          <w:sz w:val="20"/>
          <w:szCs w:val="20"/>
        </w:rPr>
        <w:t xml:space="preserve">S tem dokumentom se urejajo na delovišču, ki je na območju JAVNEGA PODJETJA ENERGETIKA </w:t>
      </w:r>
    </w:p>
    <w:p w14:paraId="6CEE8C6B" w14:textId="67906D8E" w:rsidR="00557C1C" w:rsidRPr="00086A8C" w:rsidRDefault="00557C1C" w:rsidP="00557C1C">
      <w:pPr>
        <w:keepNext/>
        <w:keepLines/>
        <w:widowControl w:val="0"/>
        <w:spacing w:after="0" w:line="240" w:lineRule="auto"/>
        <w:ind w:left="426" w:right="45" w:hanging="426"/>
        <w:jc w:val="both"/>
        <w:rPr>
          <w:rFonts w:ascii="Open Sans" w:hAnsi="Open Sans" w:cs="Open Sans"/>
          <w:bCs/>
          <w:sz w:val="20"/>
          <w:szCs w:val="20"/>
        </w:rPr>
      </w:pPr>
      <w:r w:rsidRPr="00086A8C">
        <w:rPr>
          <w:rFonts w:ascii="Open Sans" w:hAnsi="Open Sans" w:cs="Open Sans"/>
          <w:bCs/>
          <w:sz w:val="20"/>
          <w:szCs w:val="20"/>
        </w:rPr>
        <w:tab/>
        <w:t xml:space="preserve">LJUBLJANA d. o. o., na lokaciji naročnika </w:t>
      </w:r>
      <w:r w:rsidR="00A76195" w:rsidRPr="00086A8C">
        <w:rPr>
          <w:rFonts w:ascii="Open Sans" w:hAnsi="Open Sans" w:cs="Open Sans"/>
          <w:bCs/>
          <w:sz w:val="20"/>
          <w:szCs w:val="20"/>
        </w:rPr>
        <w:t>____________________________________</w:t>
      </w:r>
      <w:r w:rsidRPr="00086A8C">
        <w:rPr>
          <w:rFonts w:ascii="Open Sans" w:hAnsi="Open Sans" w:cs="Open Sans"/>
          <w:bCs/>
          <w:sz w:val="20"/>
          <w:szCs w:val="20"/>
        </w:rPr>
        <w:t>, skupni varnostni ukrepi, skupna organizacija varnosti pri delu, ter obveznosti in pravice delavcev, ki jim je naložena skrb za izvajanje in zagotavljanje varnih delovnih pogojev na skupnem delovišču.</w:t>
      </w:r>
    </w:p>
    <w:p w14:paraId="168DDC89" w14:textId="77777777" w:rsidR="00557C1C" w:rsidRPr="00086A8C" w:rsidRDefault="00557C1C" w:rsidP="00557C1C">
      <w:pPr>
        <w:keepNext/>
        <w:keepLines/>
        <w:widowControl w:val="0"/>
        <w:spacing w:after="0" w:line="240" w:lineRule="auto"/>
        <w:ind w:left="426" w:right="45" w:hanging="426"/>
        <w:jc w:val="both"/>
        <w:rPr>
          <w:rFonts w:ascii="Open Sans" w:hAnsi="Open Sans" w:cs="Open Sans"/>
          <w:bCs/>
          <w:sz w:val="20"/>
          <w:szCs w:val="20"/>
        </w:rPr>
      </w:pPr>
      <w:r w:rsidRPr="00086A8C">
        <w:rPr>
          <w:rFonts w:ascii="Open Sans" w:hAnsi="Open Sans" w:cs="Open Sans"/>
          <w:bCs/>
          <w:sz w:val="20"/>
          <w:szCs w:val="20"/>
        </w:rPr>
        <w:t xml:space="preserve"> </w:t>
      </w:r>
    </w:p>
    <w:p w14:paraId="5B522A64" w14:textId="77777777" w:rsidR="00557C1C" w:rsidRPr="00086A8C" w:rsidRDefault="00557C1C" w:rsidP="00557C1C">
      <w:pPr>
        <w:keepNext/>
        <w:keepLines/>
        <w:widowControl w:val="0"/>
        <w:spacing w:after="0" w:line="240" w:lineRule="auto"/>
        <w:ind w:left="426" w:right="45" w:hanging="426"/>
        <w:jc w:val="both"/>
        <w:rPr>
          <w:rFonts w:ascii="Open Sans" w:hAnsi="Open Sans" w:cs="Open Sans"/>
          <w:bCs/>
          <w:sz w:val="20"/>
          <w:szCs w:val="20"/>
        </w:rPr>
      </w:pPr>
      <w:r w:rsidRPr="00086A8C">
        <w:rPr>
          <w:rFonts w:ascii="Open Sans" w:hAnsi="Open Sans" w:cs="Open Sans"/>
          <w:b/>
          <w:bCs/>
          <w:sz w:val="20"/>
          <w:szCs w:val="20"/>
        </w:rPr>
        <w:t xml:space="preserve">        </w:t>
      </w:r>
      <w:r w:rsidRPr="00086A8C">
        <w:rPr>
          <w:rFonts w:ascii="Open Sans" w:hAnsi="Open Sans" w:cs="Open Sans"/>
          <w:sz w:val="20"/>
          <w:szCs w:val="20"/>
        </w:rPr>
        <w:t xml:space="preserve">Kot skupno delovišče se šteje tista delovna površina, kjer istočasno opravljajo storitve delavci dveh ali več izvajalcev. </w:t>
      </w:r>
      <w:r w:rsidRPr="00086A8C">
        <w:rPr>
          <w:rFonts w:ascii="Open Sans" w:hAnsi="Open Sans" w:cs="Open Sans"/>
          <w:bCs/>
          <w:sz w:val="20"/>
          <w:szCs w:val="20"/>
        </w:rPr>
        <w:t>Podpisnika sta dolžna izvajati vse storitve v skladu s tem dogovorom z namenom, da se zagotovi varnost in zdravje pri delu, varnost pred požarom in varni delovni pogoji vseh delavcev na gradbišču/delovišču, kot tudi tretjih oseb (mimoidoči, itd.) ter opreme in premoženja.</w:t>
      </w:r>
    </w:p>
    <w:p w14:paraId="7A312820" w14:textId="77777777" w:rsidR="00557C1C" w:rsidRPr="00086A8C" w:rsidRDefault="00557C1C" w:rsidP="00557C1C">
      <w:pPr>
        <w:keepNext/>
        <w:keepLines/>
        <w:widowControl w:val="0"/>
        <w:spacing w:after="0" w:line="240" w:lineRule="auto"/>
        <w:ind w:left="426" w:right="45" w:hanging="426"/>
        <w:jc w:val="both"/>
        <w:rPr>
          <w:rFonts w:ascii="Open Sans" w:hAnsi="Open Sans" w:cs="Open Sans"/>
          <w:bCs/>
          <w:sz w:val="20"/>
          <w:szCs w:val="20"/>
        </w:rPr>
      </w:pPr>
    </w:p>
    <w:p w14:paraId="4ADD3FBF" w14:textId="77777777" w:rsidR="00557C1C" w:rsidRPr="00086A8C" w:rsidRDefault="00557C1C" w:rsidP="00557C1C">
      <w:pPr>
        <w:keepNext/>
        <w:keepLines/>
        <w:widowControl w:val="0"/>
        <w:spacing w:after="0" w:line="240" w:lineRule="auto"/>
        <w:ind w:left="426" w:right="45" w:hanging="426"/>
        <w:jc w:val="both"/>
        <w:rPr>
          <w:rFonts w:ascii="Open Sans" w:hAnsi="Open Sans" w:cs="Open Sans"/>
          <w:bCs/>
          <w:sz w:val="20"/>
          <w:szCs w:val="20"/>
        </w:rPr>
      </w:pPr>
      <w:r w:rsidRPr="00086A8C">
        <w:rPr>
          <w:rFonts w:ascii="Open Sans" w:hAnsi="Open Sans" w:cs="Open Sans"/>
          <w:bCs/>
          <w:sz w:val="20"/>
          <w:szCs w:val="20"/>
        </w:rPr>
        <w:t xml:space="preserve">        Upoštevati sta dolžna vso veljavno zakonodajo, ki ureja varnost in zdravje pri delu in varstvo pred požarom v Republiki Sloveniji, predvsem Zakon o varnosti in zdravja pri delu (Ur. list RS, št. 43/11, v nadaljevanju: ZVZD-1) in Uredbo o zagotavljanju varnosti in zdravja pri delu na začasnih in premičnih gradbiščih (Ur. List RS, št. 83/05), kot tudi interna varnostna navodila ter opise delovnih postopkov naročnika in sta dolžna zagotavljati, da se te določbe dejansko izvajajo.</w:t>
      </w:r>
    </w:p>
    <w:p w14:paraId="24E3606C" w14:textId="77777777" w:rsidR="00557C1C" w:rsidRPr="00086A8C" w:rsidRDefault="00557C1C" w:rsidP="00557C1C">
      <w:pPr>
        <w:keepNext/>
        <w:keepLines/>
        <w:widowControl w:val="0"/>
        <w:spacing w:after="0" w:line="240" w:lineRule="auto"/>
        <w:ind w:left="426" w:right="45" w:hanging="426"/>
        <w:jc w:val="both"/>
        <w:rPr>
          <w:rFonts w:ascii="Open Sans" w:hAnsi="Open Sans" w:cs="Open Sans"/>
          <w:bCs/>
          <w:sz w:val="20"/>
          <w:szCs w:val="20"/>
        </w:rPr>
      </w:pPr>
    </w:p>
    <w:p w14:paraId="41F6E780" w14:textId="77777777" w:rsidR="00557C1C" w:rsidRPr="00086A8C" w:rsidRDefault="00557C1C" w:rsidP="00557C1C">
      <w:pPr>
        <w:keepNext/>
        <w:keepLines/>
        <w:widowControl w:val="0"/>
        <w:spacing w:after="0" w:line="240" w:lineRule="auto"/>
        <w:ind w:left="426" w:right="45" w:hanging="426"/>
        <w:jc w:val="both"/>
        <w:rPr>
          <w:rFonts w:ascii="Open Sans" w:hAnsi="Open Sans" w:cs="Open Sans"/>
          <w:bCs/>
          <w:sz w:val="20"/>
          <w:szCs w:val="20"/>
        </w:rPr>
      </w:pPr>
      <w:r w:rsidRPr="00086A8C">
        <w:rPr>
          <w:rFonts w:ascii="Open Sans" w:hAnsi="Open Sans" w:cs="Open Sans"/>
          <w:b/>
          <w:bCs/>
          <w:sz w:val="20"/>
          <w:szCs w:val="20"/>
        </w:rPr>
        <w:t xml:space="preserve">1.2.  </w:t>
      </w:r>
      <w:r w:rsidRPr="00086A8C">
        <w:rPr>
          <w:rFonts w:ascii="Open Sans" w:hAnsi="Open Sans" w:cs="Open Sans"/>
          <w:bCs/>
          <w:sz w:val="20"/>
          <w:szCs w:val="20"/>
        </w:rPr>
        <w:t>Pisni sporazum o skupnih varnostnih ukrepih in ravnanju z okoljem (v nadaljevanju: sporazum) velja za dela določena v skladu s tem okvirnim sporazumom.</w:t>
      </w:r>
    </w:p>
    <w:p w14:paraId="381BF24A" w14:textId="77777777" w:rsidR="00557C1C" w:rsidRPr="00086A8C" w:rsidRDefault="00557C1C" w:rsidP="00557C1C">
      <w:pPr>
        <w:keepNext/>
        <w:keepLines/>
        <w:widowControl w:val="0"/>
        <w:spacing w:after="0" w:line="240" w:lineRule="auto"/>
        <w:ind w:left="426" w:right="45" w:hanging="426"/>
        <w:jc w:val="both"/>
        <w:rPr>
          <w:rFonts w:ascii="Open Sans" w:hAnsi="Open Sans" w:cs="Open Sans"/>
          <w:bCs/>
          <w:sz w:val="20"/>
          <w:szCs w:val="20"/>
        </w:rPr>
      </w:pPr>
    </w:p>
    <w:p w14:paraId="232AE417" w14:textId="77777777" w:rsidR="00557C1C" w:rsidRPr="00086A8C" w:rsidRDefault="00557C1C" w:rsidP="00557C1C">
      <w:pPr>
        <w:keepNext/>
        <w:keepLines/>
        <w:widowControl w:val="0"/>
        <w:spacing w:after="0" w:line="240" w:lineRule="auto"/>
        <w:ind w:left="426" w:right="45" w:hanging="426"/>
        <w:jc w:val="both"/>
        <w:rPr>
          <w:rFonts w:ascii="Open Sans" w:hAnsi="Open Sans" w:cs="Open Sans"/>
          <w:bCs/>
          <w:sz w:val="20"/>
          <w:szCs w:val="20"/>
        </w:rPr>
      </w:pPr>
      <w:r w:rsidRPr="00086A8C">
        <w:rPr>
          <w:rFonts w:ascii="Open Sans" w:hAnsi="Open Sans" w:cs="Open Sans"/>
          <w:b/>
          <w:bCs/>
          <w:sz w:val="20"/>
          <w:szCs w:val="20"/>
        </w:rPr>
        <w:t>1.3.</w:t>
      </w:r>
      <w:r w:rsidRPr="00086A8C">
        <w:rPr>
          <w:rFonts w:ascii="Open Sans" w:hAnsi="Open Sans" w:cs="Open Sans"/>
          <w:bCs/>
          <w:sz w:val="20"/>
          <w:szCs w:val="20"/>
        </w:rPr>
        <w:t xml:space="preserve">  Izvajalec mora v tem sporazumu navesti vodjo del in odgovorno osebo izvajalca za zagotavljanje VZD (strokovnega sodelavca za VPD in PV) na skupnem delovišču, ki so podpisniki tega sporazuma. Ta sporazum podpišejo tudi vsi morebitni njegovi podizvajalci. Izvajalec se obvezuje in prevzema izključno odgovornost za varnost in zdravje za svoje delavce, kot tudi za svoje morebitne podizvajalce.</w:t>
      </w:r>
    </w:p>
    <w:p w14:paraId="3F7D0CB7" w14:textId="77777777" w:rsidR="00557C1C" w:rsidRPr="00086A8C" w:rsidRDefault="00557C1C" w:rsidP="00557C1C">
      <w:pPr>
        <w:keepNext/>
        <w:keepLines/>
        <w:widowControl w:val="0"/>
        <w:tabs>
          <w:tab w:val="left" w:pos="426"/>
        </w:tabs>
        <w:spacing w:after="0" w:line="240" w:lineRule="auto"/>
        <w:ind w:left="705" w:right="45" w:hanging="705"/>
        <w:jc w:val="both"/>
        <w:rPr>
          <w:rFonts w:ascii="Open Sans" w:hAnsi="Open Sans" w:cs="Open Sans"/>
          <w:bCs/>
          <w:sz w:val="20"/>
          <w:szCs w:val="20"/>
        </w:rPr>
      </w:pPr>
    </w:p>
    <w:p w14:paraId="3B5D9176" w14:textId="77777777" w:rsidR="00557C1C" w:rsidRPr="00086A8C" w:rsidRDefault="00557C1C" w:rsidP="00086A8C">
      <w:pPr>
        <w:keepNext/>
        <w:keepLines/>
        <w:widowControl w:val="0"/>
        <w:numPr>
          <w:ilvl w:val="0"/>
          <w:numId w:val="53"/>
        </w:numPr>
        <w:tabs>
          <w:tab w:val="left" w:pos="709"/>
        </w:tabs>
        <w:spacing w:after="0" w:line="240" w:lineRule="auto"/>
        <w:ind w:right="45"/>
        <w:contextualSpacing/>
        <w:jc w:val="both"/>
        <w:rPr>
          <w:rFonts w:ascii="Open Sans" w:hAnsi="Open Sans" w:cs="Open Sans"/>
          <w:b/>
          <w:bCs/>
          <w:sz w:val="20"/>
          <w:szCs w:val="20"/>
        </w:rPr>
      </w:pPr>
      <w:r w:rsidRPr="00086A8C">
        <w:rPr>
          <w:rFonts w:ascii="Open Sans" w:hAnsi="Open Sans" w:cs="Open Sans"/>
          <w:b/>
          <w:bCs/>
          <w:sz w:val="20"/>
          <w:szCs w:val="20"/>
        </w:rPr>
        <w:t>DOLOČITEV DRUGIH OBVEZNOSTI STRANK PO OKVIRNEM SPORAZUMU</w:t>
      </w:r>
    </w:p>
    <w:p w14:paraId="0FA23290" w14:textId="77777777" w:rsidR="00557C1C" w:rsidRPr="00086A8C" w:rsidRDefault="00557C1C" w:rsidP="00557C1C">
      <w:pPr>
        <w:keepNext/>
        <w:keepLines/>
        <w:widowControl w:val="0"/>
        <w:spacing w:after="0" w:line="240" w:lineRule="auto"/>
        <w:ind w:left="705" w:hanging="705"/>
        <w:jc w:val="both"/>
        <w:rPr>
          <w:rFonts w:ascii="Open Sans" w:hAnsi="Open Sans" w:cs="Open Sans"/>
          <w:b/>
          <w:sz w:val="20"/>
          <w:szCs w:val="20"/>
        </w:rPr>
      </w:pPr>
    </w:p>
    <w:p w14:paraId="5C7A77DB" w14:textId="77777777" w:rsidR="00557C1C" w:rsidRPr="00086A8C" w:rsidRDefault="00557C1C" w:rsidP="00557C1C">
      <w:pPr>
        <w:keepNext/>
        <w:keepLines/>
        <w:widowControl w:val="0"/>
        <w:spacing w:after="0" w:line="240" w:lineRule="auto"/>
        <w:ind w:left="705" w:hanging="705"/>
        <w:jc w:val="both"/>
        <w:rPr>
          <w:rFonts w:ascii="Open Sans" w:hAnsi="Open Sans" w:cs="Open Sans"/>
          <w:b/>
          <w:sz w:val="20"/>
          <w:szCs w:val="20"/>
        </w:rPr>
      </w:pPr>
      <w:r w:rsidRPr="00086A8C">
        <w:rPr>
          <w:rFonts w:ascii="Open Sans" w:hAnsi="Open Sans" w:cs="Open Sans"/>
          <w:b/>
          <w:sz w:val="20"/>
          <w:szCs w:val="20"/>
        </w:rPr>
        <w:t>2.1. Skupne obveznosti strank po okvirnem sporazumu</w:t>
      </w:r>
    </w:p>
    <w:p w14:paraId="6154F994" w14:textId="77777777" w:rsidR="00557C1C" w:rsidRPr="00086A8C" w:rsidRDefault="00557C1C" w:rsidP="00557C1C">
      <w:pPr>
        <w:keepNext/>
        <w:keepLines/>
        <w:widowControl w:val="0"/>
        <w:spacing w:after="0" w:line="240" w:lineRule="auto"/>
        <w:ind w:left="705" w:hanging="705"/>
        <w:jc w:val="both"/>
        <w:rPr>
          <w:rFonts w:ascii="Open Sans" w:hAnsi="Open Sans" w:cs="Open Sans"/>
          <w:b/>
          <w:sz w:val="20"/>
          <w:szCs w:val="20"/>
        </w:rPr>
      </w:pPr>
    </w:p>
    <w:p w14:paraId="13F7879F" w14:textId="77777777" w:rsidR="00557C1C" w:rsidRPr="00086A8C" w:rsidRDefault="00557C1C" w:rsidP="00557C1C">
      <w:pPr>
        <w:keepNext/>
        <w:keepLines/>
        <w:widowControl w:val="0"/>
        <w:spacing w:after="0" w:line="240" w:lineRule="auto"/>
        <w:ind w:left="705" w:hanging="705"/>
        <w:jc w:val="both"/>
        <w:rPr>
          <w:rFonts w:ascii="Open Sans" w:hAnsi="Open Sans" w:cs="Open Sans"/>
          <w:sz w:val="20"/>
          <w:szCs w:val="20"/>
        </w:rPr>
      </w:pPr>
      <w:r w:rsidRPr="00086A8C">
        <w:rPr>
          <w:rFonts w:ascii="Open Sans" w:hAnsi="Open Sans" w:cs="Open Sans"/>
          <w:sz w:val="20"/>
          <w:szCs w:val="20"/>
        </w:rPr>
        <w:t>Stranki okvirnega sporazuma imata na skupnem delovišču zlasti naslednje skupne obveznosti:</w:t>
      </w:r>
    </w:p>
    <w:p w14:paraId="1A1AA4F9" w14:textId="77777777" w:rsidR="00557C1C" w:rsidRPr="00086A8C" w:rsidRDefault="00557C1C" w:rsidP="00086A8C">
      <w:pPr>
        <w:keepNext/>
        <w:keepLines/>
        <w:widowControl w:val="0"/>
        <w:numPr>
          <w:ilvl w:val="0"/>
          <w:numId w:val="50"/>
        </w:numPr>
        <w:spacing w:after="0" w:line="240" w:lineRule="auto"/>
        <w:ind w:left="284" w:right="45" w:hanging="284"/>
        <w:contextualSpacing/>
        <w:jc w:val="both"/>
        <w:rPr>
          <w:rFonts w:ascii="Open Sans" w:hAnsi="Open Sans" w:cs="Open Sans"/>
          <w:sz w:val="20"/>
          <w:szCs w:val="20"/>
        </w:rPr>
      </w:pPr>
      <w:r w:rsidRPr="00086A8C">
        <w:rPr>
          <w:rFonts w:ascii="Open Sans" w:hAnsi="Open Sans" w:cs="Open Sans"/>
          <w:sz w:val="20"/>
          <w:szCs w:val="20"/>
        </w:rPr>
        <w:t>storitve na delovišču se ne smejo pričeti, dokler niso zagotovljeni vsi predpisani ukrepi navedeni v tem sporazumu,</w:t>
      </w:r>
    </w:p>
    <w:p w14:paraId="0B379F81" w14:textId="77777777" w:rsidR="00557C1C" w:rsidRPr="00086A8C" w:rsidRDefault="00557C1C" w:rsidP="00086A8C">
      <w:pPr>
        <w:keepNext/>
        <w:keepLines/>
        <w:widowControl w:val="0"/>
        <w:numPr>
          <w:ilvl w:val="0"/>
          <w:numId w:val="50"/>
        </w:numPr>
        <w:spacing w:after="0" w:line="240" w:lineRule="auto"/>
        <w:ind w:left="284" w:right="45" w:hanging="284"/>
        <w:contextualSpacing/>
        <w:jc w:val="both"/>
        <w:rPr>
          <w:rFonts w:ascii="Open Sans" w:hAnsi="Open Sans" w:cs="Open Sans"/>
          <w:sz w:val="20"/>
          <w:szCs w:val="20"/>
        </w:rPr>
      </w:pPr>
      <w:r w:rsidRPr="00086A8C">
        <w:rPr>
          <w:rFonts w:ascii="Open Sans" w:hAnsi="Open Sans" w:cs="Open Sans"/>
          <w:sz w:val="20"/>
          <w:szCs w:val="20"/>
        </w:rPr>
        <w:t>delovišče mora izvajalec po predhodnem dogovoru s skrbnikom okvirnega sporazuma primerno urediti, zavarovati, označiti, preprečiti dostop nepooblaščenim osebam, urediti poti in zavarovati nevarne cone in sicer tako, da:</w:t>
      </w:r>
    </w:p>
    <w:p w14:paraId="6FEED06E" w14:textId="77777777" w:rsidR="00557C1C" w:rsidRPr="00086A8C" w:rsidRDefault="00557C1C" w:rsidP="00086A8C">
      <w:pPr>
        <w:keepNext/>
        <w:keepLines/>
        <w:widowControl w:val="0"/>
        <w:numPr>
          <w:ilvl w:val="0"/>
          <w:numId w:val="39"/>
        </w:numPr>
        <w:spacing w:after="0" w:line="240" w:lineRule="auto"/>
        <w:ind w:left="567" w:right="45" w:hanging="284"/>
        <w:contextualSpacing/>
        <w:jc w:val="both"/>
        <w:rPr>
          <w:rFonts w:ascii="Open Sans" w:hAnsi="Open Sans" w:cs="Open Sans"/>
          <w:sz w:val="20"/>
          <w:szCs w:val="20"/>
        </w:rPr>
      </w:pPr>
      <w:r w:rsidRPr="00086A8C">
        <w:rPr>
          <w:rFonts w:ascii="Open Sans" w:hAnsi="Open Sans" w:cs="Open Sans"/>
          <w:sz w:val="20"/>
          <w:szCs w:val="20"/>
        </w:rPr>
        <w:t>zagotovita varne poti za gibanje, da bodo evakuacijske poti stalno proste in prehodne oziroma prevozne,</w:t>
      </w:r>
    </w:p>
    <w:p w14:paraId="37BF117C" w14:textId="77777777" w:rsidR="00557C1C" w:rsidRPr="00086A8C" w:rsidRDefault="00557C1C" w:rsidP="00086A8C">
      <w:pPr>
        <w:keepNext/>
        <w:keepLines/>
        <w:widowControl w:val="0"/>
        <w:numPr>
          <w:ilvl w:val="0"/>
          <w:numId w:val="39"/>
        </w:numPr>
        <w:spacing w:after="0" w:line="240" w:lineRule="auto"/>
        <w:ind w:left="567" w:hanging="284"/>
        <w:contextualSpacing/>
        <w:jc w:val="both"/>
        <w:rPr>
          <w:rFonts w:ascii="Open Sans" w:hAnsi="Open Sans" w:cs="Open Sans"/>
          <w:sz w:val="20"/>
          <w:szCs w:val="20"/>
        </w:rPr>
      </w:pPr>
      <w:r w:rsidRPr="00086A8C">
        <w:rPr>
          <w:rFonts w:ascii="Open Sans" w:hAnsi="Open Sans" w:cs="Open Sans"/>
          <w:sz w:val="20"/>
          <w:szCs w:val="20"/>
        </w:rPr>
        <w:t>skupaj določita: kraj, prostore in način razmestitve in shranjevanja materiala,</w:t>
      </w:r>
    </w:p>
    <w:p w14:paraId="380E8FE6" w14:textId="77777777" w:rsidR="00557C1C" w:rsidRPr="00086A8C" w:rsidRDefault="00557C1C" w:rsidP="00086A8C">
      <w:pPr>
        <w:keepNext/>
        <w:keepLines/>
        <w:widowControl w:val="0"/>
        <w:numPr>
          <w:ilvl w:val="0"/>
          <w:numId w:val="39"/>
        </w:numPr>
        <w:spacing w:after="0" w:line="240" w:lineRule="auto"/>
        <w:ind w:left="567" w:hanging="284"/>
        <w:contextualSpacing/>
        <w:jc w:val="both"/>
        <w:rPr>
          <w:rFonts w:ascii="Open Sans" w:hAnsi="Open Sans" w:cs="Open Sans"/>
          <w:sz w:val="20"/>
          <w:szCs w:val="20"/>
        </w:rPr>
      </w:pPr>
      <w:r w:rsidRPr="00086A8C">
        <w:rPr>
          <w:rFonts w:ascii="Open Sans" w:hAnsi="Open Sans" w:cs="Open Sans"/>
          <w:sz w:val="20"/>
          <w:szCs w:val="20"/>
        </w:rPr>
        <w:t>določita prostore za hrambo nevarnega materiala,</w:t>
      </w:r>
    </w:p>
    <w:p w14:paraId="21B339D5" w14:textId="77777777" w:rsidR="00557C1C" w:rsidRPr="00086A8C" w:rsidRDefault="00557C1C" w:rsidP="00086A8C">
      <w:pPr>
        <w:keepNext/>
        <w:keepLines/>
        <w:widowControl w:val="0"/>
        <w:numPr>
          <w:ilvl w:val="0"/>
          <w:numId w:val="39"/>
        </w:numPr>
        <w:spacing w:after="0" w:line="240" w:lineRule="auto"/>
        <w:ind w:left="567" w:hanging="284"/>
        <w:contextualSpacing/>
        <w:jc w:val="both"/>
        <w:rPr>
          <w:rFonts w:ascii="Open Sans" w:hAnsi="Open Sans" w:cs="Open Sans"/>
          <w:sz w:val="20"/>
          <w:szCs w:val="20"/>
        </w:rPr>
      </w:pPr>
      <w:r w:rsidRPr="00086A8C">
        <w:rPr>
          <w:rFonts w:ascii="Open Sans" w:hAnsi="Open Sans" w:cs="Open Sans"/>
          <w:sz w:val="20"/>
          <w:szCs w:val="20"/>
        </w:rPr>
        <w:t>določita način prevažanja, nakladanja in razkladanja materiala in težkih predmetov,</w:t>
      </w:r>
    </w:p>
    <w:p w14:paraId="73BE5A98" w14:textId="77777777" w:rsidR="00557C1C" w:rsidRPr="00086A8C" w:rsidRDefault="00557C1C" w:rsidP="00086A8C">
      <w:pPr>
        <w:keepNext/>
        <w:keepLines/>
        <w:widowControl w:val="0"/>
        <w:numPr>
          <w:ilvl w:val="0"/>
          <w:numId w:val="39"/>
        </w:numPr>
        <w:spacing w:after="0" w:line="240" w:lineRule="auto"/>
        <w:ind w:left="567" w:hanging="284"/>
        <w:contextualSpacing/>
        <w:jc w:val="both"/>
        <w:rPr>
          <w:rFonts w:ascii="Open Sans" w:hAnsi="Open Sans" w:cs="Open Sans"/>
          <w:sz w:val="20"/>
          <w:szCs w:val="20"/>
        </w:rPr>
      </w:pPr>
      <w:r w:rsidRPr="00086A8C">
        <w:rPr>
          <w:rFonts w:ascii="Open Sans" w:hAnsi="Open Sans" w:cs="Open Sans"/>
          <w:sz w:val="20"/>
          <w:szCs w:val="20"/>
        </w:rPr>
        <w:t>določita način zavarovanja nevarnih mest na ogroženih območjih na delovišču,</w:t>
      </w:r>
    </w:p>
    <w:p w14:paraId="68A67E97" w14:textId="77777777" w:rsidR="00557C1C" w:rsidRPr="00086A8C" w:rsidRDefault="00557C1C" w:rsidP="00086A8C">
      <w:pPr>
        <w:keepNext/>
        <w:keepLines/>
        <w:widowControl w:val="0"/>
        <w:numPr>
          <w:ilvl w:val="0"/>
          <w:numId w:val="39"/>
        </w:numPr>
        <w:spacing w:after="0" w:line="240" w:lineRule="auto"/>
        <w:ind w:left="567" w:hanging="284"/>
        <w:contextualSpacing/>
        <w:jc w:val="both"/>
        <w:rPr>
          <w:rFonts w:ascii="Open Sans" w:hAnsi="Open Sans" w:cs="Open Sans"/>
          <w:sz w:val="20"/>
          <w:szCs w:val="20"/>
        </w:rPr>
      </w:pPr>
      <w:r w:rsidRPr="00086A8C">
        <w:rPr>
          <w:rFonts w:ascii="Open Sans" w:hAnsi="Open Sans" w:cs="Open Sans"/>
          <w:sz w:val="20"/>
          <w:szCs w:val="20"/>
        </w:rPr>
        <w:t>določita način dela in zavarujeta dela v neposredni bližini ali na krajih, kjer nastajajo zdravju škodljivi plini, prah in hlapi ali kjer lahko nastane požar ali eksplozija,</w:t>
      </w:r>
    </w:p>
    <w:p w14:paraId="56534CFB" w14:textId="77777777" w:rsidR="00557C1C" w:rsidRPr="00086A8C" w:rsidRDefault="00557C1C" w:rsidP="00086A8C">
      <w:pPr>
        <w:keepNext/>
        <w:keepLines/>
        <w:widowControl w:val="0"/>
        <w:numPr>
          <w:ilvl w:val="0"/>
          <w:numId w:val="39"/>
        </w:numPr>
        <w:spacing w:after="0" w:line="240" w:lineRule="auto"/>
        <w:ind w:left="567" w:hanging="284"/>
        <w:contextualSpacing/>
        <w:jc w:val="both"/>
        <w:rPr>
          <w:rFonts w:ascii="Open Sans" w:hAnsi="Open Sans" w:cs="Open Sans"/>
          <w:sz w:val="20"/>
          <w:szCs w:val="20"/>
        </w:rPr>
      </w:pPr>
      <w:r w:rsidRPr="00086A8C">
        <w:rPr>
          <w:rFonts w:ascii="Open Sans" w:hAnsi="Open Sans" w:cs="Open Sans"/>
          <w:sz w:val="20"/>
          <w:szCs w:val="20"/>
        </w:rPr>
        <w:t>določita namestitev električne napeljave za pogon naprav in strojev ter razsvetljave,</w:t>
      </w:r>
    </w:p>
    <w:p w14:paraId="54BD2920" w14:textId="77777777" w:rsidR="00557C1C" w:rsidRPr="00086A8C" w:rsidRDefault="00557C1C" w:rsidP="00086A8C">
      <w:pPr>
        <w:keepNext/>
        <w:keepLines/>
        <w:widowControl w:val="0"/>
        <w:numPr>
          <w:ilvl w:val="0"/>
          <w:numId w:val="39"/>
        </w:numPr>
        <w:spacing w:after="0" w:line="240" w:lineRule="auto"/>
        <w:ind w:left="567" w:hanging="284"/>
        <w:contextualSpacing/>
        <w:jc w:val="both"/>
        <w:rPr>
          <w:rFonts w:ascii="Open Sans" w:hAnsi="Open Sans" w:cs="Open Sans"/>
          <w:sz w:val="20"/>
          <w:szCs w:val="20"/>
        </w:rPr>
      </w:pPr>
      <w:r w:rsidRPr="00086A8C">
        <w:rPr>
          <w:rFonts w:ascii="Open Sans" w:hAnsi="Open Sans" w:cs="Open Sans"/>
          <w:sz w:val="20"/>
          <w:szCs w:val="20"/>
        </w:rPr>
        <w:t>določita mesta za postavitev strojev in naprav ter izvedbo zavarovanja glede na lokacijo,</w:t>
      </w:r>
    </w:p>
    <w:p w14:paraId="77DF98B3" w14:textId="77777777" w:rsidR="00557C1C" w:rsidRPr="00086A8C" w:rsidRDefault="00557C1C" w:rsidP="00086A8C">
      <w:pPr>
        <w:keepNext/>
        <w:keepLines/>
        <w:widowControl w:val="0"/>
        <w:numPr>
          <w:ilvl w:val="0"/>
          <w:numId w:val="39"/>
        </w:numPr>
        <w:spacing w:after="0" w:line="240" w:lineRule="auto"/>
        <w:ind w:left="567" w:hanging="284"/>
        <w:contextualSpacing/>
        <w:jc w:val="both"/>
        <w:rPr>
          <w:rFonts w:ascii="Open Sans" w:hAnsi="Open Sans" w:cs="Open Sans"/>
          <w:sz w:val="20"/>
          <w:szCs w:val="20"/>
        </w:rPr>
      </w:pPr>
      <w:r w:rsidRPr="00086A8C">
        <w:rPr>
          <w:rFonts w:ascii="Open Sans" w:hAnsi="Open Sans" w:cs="Open Sans"/>
          <w:sz w:val="20"/>
          <w:szCs w:val="20"/>
        </w:rPr>
        <w:t>določita vrste in načina izvedbe ter prevzem gradbenih odrov,</w:t>
      </w:r>
    </w:p>
    <w:p w14:paraId="57F1F054" w14:textId="77777777" w:rsidR="00557C1C" w:rsidRPr="00086A8C" w:rsidRDefault="00557C1C" w:rsidP="00086A8C">
      <w:pPr>
        <w:keepNext/>
        <w:keepLines/>
        <w:widowControl w:val="0"/>
        <w:numPr>
          <w:ilvl w:val="0"/>
          <w:numId w:val="39"/>
        </w:numPr>
        <w:spacing w:after="0" w:line="240" w:lineRule="auto"/>
        <w:ind w:left="567" w:hanging="284"/>
        <w:contextualSpacing/>
        <w:jc w:val="both"/>
        <w:rPr>
          <w:rFonts w:ascii="Open Sans" w:hAnsi="Open Sans" w:cs="Open Sans"/>
          <w:sz w:val="20"/>
          <w:szCs w:val="20"/>
        </w:rPr>
      </w:pPr>
      <w:r w:rsidRPr="00086A8C">
        <w:rPr>
          <w:rFonts w:ascii="Open Sans" w:hAnsi="Open Sans" w:cs="Open Sans"/>
          <w:sz w:val="20"/>
          <w:szCs w:val="20"/>
        </w:rPr>
        <w:t>določita ukrepe varstva pred požarom ter opreme, naprav in sredstev za gašenje požarov, po potrebi organizirata izvajanje požarne straže,</w:t>
      </w:r>
    </w:p>
    <w:p w14:paraId="779DB688" w14:textId="77777777" w:rsidR="00557C1C" w:rsidRPr="00086A8C" w:rsidRDefault="00557C1C" w:rsidP="00086A8C">
      <w:pPr>
        <w:keepNext/>
        <w:keepLines/>
        <w:widowControl w:val="0"/>
        <w:numPr>
          <w:ilvl w:val="0"/>
          <w:numId w:val="39"/>
        </w:numPr>
        <w:spacing w:after="0" w:line="240" w:lineRule="auto"/>
        <w:ind w:left="567" w:hanging="284"/>
        <w:contextualSpacing/>
        <w:jc w:val="both"/>
        <w:rPr>
          <w:rFonts w:ascii="Open Sans" w:hAnsi="Open Sans" w:cs="Open Sans"/>
          <w:sz w:val="20"/>
          <w:szCs w:val="20"/>
        </w:rPr>
      </w:pPr>
      <w:r w:rsidRPr="00086A8C">
        <w:rPr>
          <w:rFonts w:ascii="Open Sans" w:hAnsi="Open Sans" w:cs="Open Sans"/>
          <w:sz w:val="20"/>
          <w:szCs w:val="20"/>
        </w:rPr>
        <w:t>izvajalec organizira prvo pomoč na delovišču za svoje delavce,</w:t>
      </w:r>
    </w:p>
    <w:p w14:paraId="78706E72" w14:textId="77777777" w:rsidR="00557C1C" w:rsidRPr="00086A8C" w:rsidRDefault="00557C1C" w:rsidP="00086A8C">
      <w:pPr>
        <w:keepNext/>
        <w:keepLines/>
        <w:widowControl w:val="0"/>
        <w:numPr>
          <w:ilvl w:val="0"/>
          <w:numId w:val="39"/>
        </w:numPr>
        <w:spacing w:after="0" w:line="240" w:lineRule="auto"/>
        <w:ind w:left="567" w:hanging="284"/>
        <w:contextualSpacing/>
        <w:jc w:val="both"/>
        <w:rPr>
          <w:rFonts w:ascii="Open Sans" w:hAnsi="Open Sans" w:cs="Open Sans"/>
          <w:sz w:val="20"/>
          <w:szCs w:val="20"/>
        </w:rPr>
      </w:pPr>
      <w:r w:rsidRPr="00086A8C">
        <w:rPr>
          <w:rFonts w:ascii="Open Sans" w:hAnsi="Open Sans" w:cs="Open Sans"/>
          <w:sz w:val="20"/>
          <w:szCs w:val="20"/>
        </w:rPr>
        <w:lastRenderedPageBreak/>
        <w:t>pri posebno nevarnih delih, po potrebi dodatno zavarujeta oz. seznanita delavce z nevarnostmi na področju izvajanja storitev.</w:t>
      </w:r>
    </w:p>
    <w:p w14:paraId="0C4A131D" w14:textId="77777777" w:rsidR="00557C1C" w:rsidRPr="00086A8C" w:rsidRDefault="00557C1C" w:rsidP="00557C1C">
      <w:pPr>
        <w:keepNext/>
        <w:keepLines/>
        <w:widowControl w:val="0"/>
        <w:spacing w:after="0" w:line="240" w:lineRule="auto"/>
        <w:contextualSpacing/>
        <w:jc w:val="both"/>
        <w:rPr>
          <w:rFonts w:ascii="Open Sans" w:hAnsi="Open Sans" w:cs="Open Sans"/>
          <w:sz w:val="20"/>
          <w:szCs w:val="20"/>
        </w:rPr>
      </w:pPr>
      <w:r w:rsidRPr="00086A8C">
        <w:rPr>
          <w:rFonts w:ascii="Open Sans" w:hAnsi="Open Sans" w:cs="Open Sans"/>
          <w:sz w:val="20"/>
          <w:szCs w:val="20"/>
        </w:rPr>
        <w:t xml:space="preserve">Določiti morata tudi druge skupne varnostne ukrepe na delovišču, zlasti pa ukrepe: </w:t>
      </w:r>
    </w:p>
    <w:p w14:paraId="10CBF137" w14:textId="77777777" w:rsidR="00557C1C" w:rsidRPr="00086A8C" w:rsidRDefault="00557C1C" w:rsidP="00086A8C">
      <w:pPr>
        <w:keepNext/>
        <w:keepLines/>
        <w:widowControl w:val="0"/>
        <w:numPr>
          <w:ilvl w:val="0"/>
          <w:numId w:val="39"/>
        </w:numPr>
        <w:spacing w:after="0" w:line="240" w:lineRule="auto"/>
        <w:ind w:left="567" w:right="45" w:hanging="284"/>
        <w:contextualSpacing/>
        <w:jc w:val="both"/>
        <w:rPr>
          <w:rFonts w:ascii="Open Sans" w:hAnsi="Open Sans" w:cs="Open Sans"/>
          <w:sz w:val="20"/>
          <w:szCs w:val="20"/>
        </w:rPr>
      </w:pPr>
      <w:r w:rsidRPr="00086A8C">
        <w:rPr>
          <w:rFonts w:ascii="Open Sans" w:hAnsi="Open Sans" w:cs="Open Sans"/>
          <w:sz w:val="20"/>
          <w:szCs w:val="20"/>
        </w:rPr>
        <w:t>za organizacijo varnega gibanja v energetskih objektih,</w:t>
      </w:r>
    </w:p>
    <w:p w14:paraId="7AF18EDD" w14:textId="77777777" w:rsidR="00557C1C" w:rsidRPr="00086A8C" w:rsidRDefault="00557C1C" w:rsidP="00086A8C">
      <w:pPr>
        <w:keepNext/>
        <w:keepLines/>
        <w:widowControl w:val="0"/>
        <w:numPr>
          <w:ilvl w:val="0"/>
          <w:numId w:val="39"/>
        </w:numPr>
        <w:spacing w:after="0" w:line="240" w:lineRule="auto"/>
        <w:ind w:left="567" w:right="45" w:hanging="284"/>
        <w:contextualSpacing/>
        <w:jc w:val="both"/>
        <w:rPr>
          <w:rFonts w:ascii="Open Sans" w:hAnsi="Open Sans" w:cs="Open Sans"/>
          <w:sz w:val="20"/>
          <w:szCs w:val="20"/>
        </w:rPr>
      </w:pPr>
      <w:r w:rsidRPr="00086A8C">
        <w:rPr>
          <w:rFonts w:ascii="Open Sans" w:hAnsi="Open Sans" w:cs="Open Sans"/>
          <w:sz w:val="20"/>
          <w:szCs w:val="20"/>
        </w:rPr>
        <w:t>za varen poseg v obratovalno stanje energetskih naprav,</w:t>
      </w:r>
    </w:p>
    <w:p w14:paraId="2002A3DB" w14:textId="77777777" w:rsidR="00557C1C" w:rsidRPr="00086A8C" w:rsidRDefault="00557C1C" w:rsidP="00086A8C">
      <w:pPr>
        <w:keepNext/>
        <w:keepLines/>
        <w:widowControl w:val="0"/>
        <w:numPr>
          <w:ilvl w:val="0"/>
          <w:numId w:val="39"/>
        </w:numPr>
        <w:spacing w:after="0" w:line="240" w:lineRule="auto"/>
        <w:ind w:left="567" w:right="45" w:hanging="284"/>
        <w:contextualSpacing/>
        <w:jc w:val="both"/>
        <w:rPr>
          <w:rFonts w:ascii="Open Sans" w:hAnsi="Open Sans" w:cs="Open Sans"/>
          <w:sz w:val="20"/>
          <w:szCs w:val="20"/>
        </w:rPr>
      </w:pPr>
      <w:r w:rsidRPr="00086A8C">
        <w:rPr>
          <w:rFonts w:ascii="Open Sans" w:hAnsi="Open Sans" w:cs="Open Sans"/>
          <w:sz w:val="20"/>
          <w:szCs w:val="20"/>
        </w:rPr>
        <w:t>za varno izvajanje del na višini,</w:t>
      </w:r>
    </w:p>
    <w:p w14:paraId="2054CDDF" w14:textId="77777777" w:rsidR="00557C1C" w:rsidRPr="00086A8C" w:rsidRDefault="00557C1C" w:rsidP="00086A8C">
      <w:pPr>
        <w:keepNext/>
        <w:keepLines/>
        <w:widowControl w:val="0"/>
        <w:numPr>
          <w:ilvl w:val="0"/>
          <w:numId w:val="39"/>
        </w:numPr>
        <w:spacing w:after="0" w:line="240" w:lineRule="auto"/>
        <w:ind w:left="567" w:right="45" w:hanging="284"/>
        <w:contextualSpacing/>
        <w:jc w:val="both"/>
        <w:rPr>
          <w:rFonts w:ascii="Open Sans" w:hAnsi="Open Sans" w:cs="Open Sans"/>
          <w:sz w:val="20"/>
          <w:szCs w:val="20"/>
        </w:rPr>
      </w:pPr>
      <w:r w:rsidRPr="00086A8C">
        <w:rPr>
          <w:rFonts w:ascii="Open Sans" w:hAnsi="Open Sans" w:cs="Open Sans"/>
          <w:sz w:val="20"/>
          <w:szCs w:val="20"/>
        </w:rPr>
        <w:t>za varno uporabo električne energije,</w:t>
      </w:r>
    </w:p>
    <w:p w14:paraId="706A9829" w14:textId="77777777" w:rsidR="00557C1C" w:rsidRPr="00086A8C" w:rsidRDefault="00557C1C" w:rsidP="00086A8C">
      <w:pPr>
        <w:keepNext/>
        <w:keepLines/>
        <w:widowControl w:val="0"/>
        <w:numPr>
          <w:ilvl w:val="0"/>
          <w:numId w:val="39"/>
        </w:numPr>
        <w:spacing w:after="0" w:line="240" w:lineRule="auto"/>
        <w:ind w:left="567" w:right="45" w:hanging="284"/>
        <w:contextualSpacing/>
        <w:jc w:val="both"/>
        <w:rPr>
          <w:rFonts w:ascii="Open Sans" w:hAnsi="Open Sans" w:cs="Open Sans"/>
          <w:sz w:val="20"/>
          <w:szCs w:val="20"/>
        </w:rPr>
      </w:pPr>
      <w:r w:rsidRPr="00086A8C">
        <w:rPr>
          <w:rFonts w:ascii="Open Sans" w:hAnsi="Open Sans" w:cs="Open Sans"/>
          <w:sz w:val="20"/>
          <w:szCs w:val="20"/>
        </w:rPr>
        <w:t>pri izvajanju dela v zaprtih prostorih,</w:t>
      </w:r>
    </w:p>
    <w:p w14:paraId="445C46EB" w14:textId="77777777" w:rsidR="00557C1C" w:rsidRPr="00086A8C" w:rsidRDefault="00557C1C" w:rsidP="00086A8C">
      <w:pPr>
        <w:keepNext/>
        <w:keepLines/>
        <w:widowControl w:val="0"/>
        <w:numPr>
          <w:ilvl w:val="0"/>
          <w:numId w:val="39"/>
        </w:numPr>
        <w:spacing w:after="0" w:line="240" w:lineRule="auto"/>
        <w:ind w:left="567" w:right="45" w:hanging="284"/>
        <w:contextualSpacing/>
        <w:jc w:val="both"/>
        <w:rPr>
          <w:rFonts w:ascii="Open Sans" w:hAnsi="Open Sans" w:cs="Open Sans"/>
          <w:sz w:val="20"/>
          <w:szCs w:val="20"/>
        </w:rPr>
      </w:pPr>
      <w:r w:rsidRPr="00086A8C">
        <w:rPr>
          <w:rFonts w:ascii="Open Sans" w:hAnsi="Open Sans" w:cs="Open Sans"/>
          <w:sz w:val="20"/>
          <w:szCs w:val="20"/>
        </w:rPr>
        <w:t>za varno delo v eksplozijsko nevarnih območjih,</w:t>
      </w:r>
    </w:p>
    <w:p w14:paraId="2319801D" w14:textId="77777777" w:rsidR="00557C1C" w:rsidRPr="00086A8C" w:rsidRDefault="00557C1C" w:rsidP="00086A8C">
      <w:pPr>
        <w:keepNext/>
        <w:keepLines/>
        <w:widowControl w:val="0"/>
        <w:numPr>
          <w:ilvl w:val="0"/>
          <w:numId w:val="39"/>
        </w:numPr>
        <w:spacing w:after="0" w:line="240" w:lineRule="auto"/>
        <w:ind w:left="567" w:right="45" w:hanging="284"/>
        <w:contextualSpacing/>
        <w:jc w:val="both"/>
        <w:rPr>
          <w:rFonts w:ascii="Open Sans" w:hAnsi="Open Sans" w:cs="Open Sans"/>
          <w:sz w:val="20"/>
          <w:szCs w:val="20"/>
        </w:rPr>
      </w:pPr>
      <w:r w:rsidRPr="00086A8C">
        <w:rPr>
          <w:rFonts w:ascii="Open Sans" w:hAnsi="Open Sans" w:cs="Open Sans"/>
          <w:sz w:val="20"/>
          <w:szCs w:val="20"/>
        </w:rPr>
        <w:t>za varno delo z nevarnimi snovmi in ravnanjem z odpadki,</w:t>
      </w:r>
    </w:p>
    <w:p w14:paraId="24548ABD" w14:textId="77777777" w:rsidR="00557C1C" w:rsidRPr="00086A8C" w:rsidRDefault="00557C1C" w:rsidP="00086A8C">
      <w:pPr>
        <w:keepNext/>
        <w:keepLines/>
        <w:widowControl w:val="0"/>
        <w:numPr>
          <w:ilvl w:val="0"/>
          <w:numId w:val="39"/>
        </w:numPr>
        <w:spacing w:after="0" w:line="240" w:lineRule="auto"/>
        <w:ind w:left="567" w:right="45" w:hanging="284"/>
        <w:contextualSpacing/>
        <w:jc w:val="both"/>
        <w:rPr>
          <w:rFonts w:ascii="Open Sans" w:hAnsi="Open Sans" w:cs="Open Sans"/>
          <w:sz w:val="20"/>
          <w:szCs w:val="20"/>
        </w:rPr>
      </w:pPr>
      <w:r w:rsidRPr="00086A8C">
        <w:rPr>
          <w:rFonts w:ascii="Open Sans" w:hAnsi="Open Sans" w:cs="Open Sans"/>
          <w:sz w:val="20"/>
          <w:szCs w:val="20"/>
        </w:rPr>
        <w:t>za varno delo z dvigali in dvižnimi pripomočki,</w:t>
      </w:r>
    </w:p>
    <w:p w14:paraId="5A5B42F5" w14:textId="77777777" w:rsidR="00557C1C" w:rsidRPr="00086A8C" w:rsidRDefault="00557C1C" w:rsidP="00086A8C">
      <w:pPr>
        <w:keepNext/>
        <w:keepLines/>
        <w:widowControl w:val="0"/>
        <w:numPr>
          <w:ilvl w:val="0"/>
          <w:numId w:val="39"/>
        </w:numPr>
        <w:spacing w:after="0" w:line="240" w:lineRule="auto"/>
        <w:ind w:left="567" w:right="45" w:hanging="284"/>
        <w:contextualSpacing/>
        <w:jc w:val="both"/>
        <w:rPr>
          <w:rFonts w:ascii="Open Sans" w:hAnsi="Open Sans" w:cs="Open Sans"/>
          <w:sz w:val="20"/>
          <w:szCs w:val="20"/>
        </w:rPr>
      </w:pPr>
      <w:r w:rsidRPr="00086A8C">
        <w:rPr>
          <w:rFonts w:ascii="Open Sans" w:hAnsi="Open Sans" w:cs="Open Sans"/>
          <w:sz w:val="20"/>
          <w:szCs w:val="20"/>
        </w:rPr>
        <w:t>za varno delo pri montažnih delih.</w:t>
      </w:r>
    </w:p>
    <w:p w14:paraId="7A24AA16" w14:textId="77777777" w:rsidR="00557C1C" w:rsidRPr="00086A8C" w:rsidRDefault="00557C1C" w:rsidP="00086A8C">
      <w:pPr>
        <w:keepNext/>
        <w:keepLines/>
        <w:widowControl w:val="0"/>
        <w:numPr>
          <w:ilvl w:val="0"/>
          <w:numId w:val="50"/>
        </w:numPr>
        <w:spacing w:after="0" w:line="240" w:lineRule="auto"/>
        <w:ind w:left="284" w:right="45" w:hanging="284"/>
        <w:contextualSpacing/>
        <w:jc w:val="both"/>
        <w:rPr>
          <w:rFonts w:ascii="Open Sans" w:hAnsi="Open Sans" w:cs="Open Sans"/>
          <w:sz w:val="20"/>
          <w:szCs w:val="20"/>
        </w:rPr>
      </w:pPr>
      <w:r w:rsidRPr="00086A8C">
        <w:rPr>
          <w:rFonts w:ascii="Open Sans" w:hAnsi="Open Sans" w:cs="Open Sans"/>
          <w:sz w:val="20"/>
          <w:szCs w:val="20"/>
        </w:rPr>
        <w:t>Zagotoviti morata, da bodo dela na delovišču opravljali le delavci, ki so za ta dela strokovno usposobljeni in imajo opravljen preizkus znanja iz varnosti in zdravja pri delu ter varstva pred požarom ter opravljen zdravstveni pregled pri izvajalcu medicine dela,</w:t>
      </w:r>
    </w:p>
    <w:p w14:paraId="6B9DFC36" w14:textId="77777777" w:rsidR="00557C1C" w:rsidRPr="00086A8C" w:rsidRDefault="00557C1C" w:rsidP="00086A8C">
      <w:pPr>
        <w:keepNext/>
        <w:keepLines/>
        <w:widowControl w:val="0"/>
        <w:numPr>
          <w:ilvl w:val="0"/>
          <w:numId w:val="50"/>
        </w:numPr>
        <w:spacing w:after="0" w:line="240" w:lineRule="auto"/>
        <w:ind w:left="284" w:right="45" w:hanging="284"/>
        <w:contextualSpacing/>
        <w:jc w:val="both"/>
        <w:rPr>
          <w:rFonts w:ascii="Open Sans" w:hAnsi="Open Sans" w:cs="Open Sans"/>
          <w:sz w:val="20"/>
          <w:szCs w:val="20"/>
        </w:rPr>
      </w:pPr>
      <w:r w:rsidRPr="00086A8C">
        <w:rPr>
          <w:rFonts w:ascii="Open Sans" w:hAnsi="Open Sans" w:cs="Open Sans"/>
          <w:sz w:val="20"/>
          <w:szCs w:val="20"/>
        </w:rPr>
        <w:t>svoje delo morata stranki načrtovati in izvajati v skladu z določili tega sporazuma, tako da bo delo na delovišču potekalo nemoteno in hkrati ne bo prihajalo do medsebojnega ogrožanja, tako delavcev strank po okvirnem sporazumu, kot tudi delavcev drugih izvajalcev, obiskovalcev in nadzornega osebja,</w:t>
      </w:r>
    </w:p>
    <w:p w14:paraId="26E184F3" w14:textId="77777777" w:rsidR="00557C1C" w:rsidRPr="00086A8C" w:rsidRDefault="00557C1C" w:rsidP="00086A8C">
      <w:pPr>
        <w:keepNext/>
        <w:keepLines/>
        <w:widowControl w:val="0"/>
        <w:numPr>
          <w:ilvl w:val="0"/>
          <w:numId w:val="50"/>
        </w:numPr>
        <w:spacing w:after="0" w:line="240" w:lineRule="auto"/>
        <w:ind w:left="284" w:right="45" w:hanging="284"/>
        <w:contextualSpacing/>
        <w:jc w:val="both"/>
        <w:rPr>
          <w:rFonts w:ascii="Open Sans" w:hAnsi="Open Sans" w:cs="Open Sans"/>
          <w:sz w:val="20"/>
          <w:szCs w:val="20"/>
        </w:rPr>
      </w:pPr>
      <w:r w:rsidRPr="00086A8C">
        <w:rPr>
          <w:rFonts w:ascii="Open Sans" w:hAnsi="Open Sans" w:cs="Open Sans"/>
          <w:sz w:val="20"/>
          <w:szCs w:val="20"/>
        </w:rPr>
        <w:t>podrobno morata seznaniti druga drugo z vsemi nevarnostmi in tveganji za poškodbe, ki izhajajo iz njunih dejavnosti,</w:t>
      </w:r>
    </w:p>
    <w:p w14:paraId="34B63652" w14:textId="77777777" w:rsidR="00557C1C" w:rsidRPr="00086A8C" w:rsidRDefault="00557C1C" w:rsidP="00086A8C">
      <w:pPr>
        <w:keepNext/>
        <w:keepLines/>
        <w:widowControl w:val="0"/>
        <w:numPr>
          <w:ilvl w:val="0"/>
          <w:numId w:val="50"/>
        </w:numPr>
        <w:spacing w:after="0" w:line="240" w:lineRule="auto"/>
        <w:ind w:left="284" w:right="45" w:hanging="284"/>
        <w:contextualSpacing/>
        <w:jc w:val="both"/>
        <w:rPr>
          <w:rFonts w:ascii="Open Sans" w:hAnsi="Open Sans" w:cs="Open Sans"/>
          <w:sz w:val="20"/>
          <w:szCs w:val="20"/>
        </w:rPr>
      </w:pPr>
      <w:r w:rsidRPr="00086A8C">
        <w:rPr>
          <w:rFonts w:ascii="Open Sans" w:hAnsi="Open Sans" w:cs="Open Sans"/>
          <w:sz w:val="20"/>
          <w:szCs w:val="20"/>
        </w:rPr>
        <w:t>podrobno morata seznaniti svoje delavce z deli in varnim načinom dela,</w:t>
      </w:r>
    </w:p>
    <w:p w14:paraId="4D4EABAC" w14:textId="77777777" w:rsidR="00557C1C" w:rsidRPr="00086A8C" w:rsidRDefault="00557C1C" w:rsidP="00086A8C">
      <w:pPr>
        <w:keepNext/>
        <w:keepLines/>
        <w:widowControl w:val="0"/>
        <w:numPr>
          <w:ilvl w:val="0"/>
          <w:numId w:val="50"/>
        </w:numPr>
        <w:spacing w:after="0" w:line="240" w:lineRule="auto"/>
        <w:ind w:left="284" w:right="45" w:hanging="284"/>
        <w:contextualSpacing/>
        <w:jc w:val="both"/>
        <w:rPr>
          <w:rFonts w:ascii="Open Sans" w:hAnsi="Open Sans" w:cs="Open Sans"/>
          <w:sz w:val="20"/>
          <w:szCs w:val="20"/>
        </w:rPr>
      </w:pPr>
      <w:r w:rsidRPr="00086A8C">
        <w:rPr>
          <w:rFonts w:ascii="Open Sans" w:hAnsi="Open Sans" w:cs="Open Sans"/>
          <w:sz w:val="20"/>
          <w:szCs w:val="20"/>
        </w:rPr>
        <w:t>v primeru uporabe nevarnih snovi morata druga drugi predložiti varnostne liste za te snovi,</w:t>
      </w:r>
    </w:p>
    <w:p w14:paraId="5E1CD50D" w14:textId="77777777" w:rsidR="00557C1C" w:rsidRPr="00086A8C" w:rsidRDefault="00557C1C" w:rsidP="00086A8C">
      <w:pPr>
        <w:keepNext/>
        <w:keepLines/>
        <w:widowControl w:val="0"/>
        <w:numPr>
          <w:ilvl w:val="0"/>
          <w:numId w:val="50"/>
        </w:numPr>
        <w:spacing w:after="0" w:line="240" w:lineRule="auto"/>
        <w:ind w:left="284" w:right="45" w:hanging="284"/>
        <w:contextualSpacing/>
        <w:jc w:val="both"/>
        <w:rPr>
          <w:rFonts w:ascii="Open Sans" w:hAnsi="Open Sans" w:cs="Open Sans"/>
          <w:sz w:val="20"/>
          <w:szCs w:val="20"/>
        </w:rPr>
      </w:pPr>
      <w:r w:rsidRPr="00086A8C">
        <w:rPr>
          <w:rFonts w:ascii="Open Sans" w:hAnsi="Open Sans" w:cs="Open Sans"/>
          <w:sz w:val="20"/>
          <w:szCs w:val="20"/>
        </w:rPr>
        <w:t>striktno morata izvajati varnostne ukrepe, ki so določeni s tem sporazumom.</w:t>
      </w:r>
    </w:p>
    <w:p w14:paraId="13263F53" w14:textId="77777777" w:rsidR="00557C1C" w:rsidRPr="00086A8C" w:rsidRDefault="00557C1C" w:rsidP="00557C1C">
      <w:pPr>
        <w:keepNext/>
        <w:keepLines/>
        <w:widowControl w:val="0"/>
        <w:spacing w:after="0" w:line="240" w:lineRule="auto"/>
        <w:ind w:left="705" w:hanging="705"/>
        <w:jc w:val="both"/>
        <w:rPr>
          <w:rFonts w:ascii="Open Sans" w:hAnsi="Open Sans" w:cs="Open Sans"/>
          <w:b/>
          <w:sz w:val="20"/>
          <w:szCs w:val="20"/>
        </w:rPr>
      </w:pPr>
    </w:p>
    <w:p w14:paraId="3D580056" w14:textId="77777777" w:rsidR="00557C1C" w:rsidRPr="00086A8C" w:rsidRDefault="00557C1C" w:rsidP="00557C1C">
      <w:pPr>
        <w:keepNext/>
        <w:keepLines/>
        <w:widowControl w:val="0"/>
        <w:spacing w:after="0" w:line="240" w:lineRule="auto"/>
        <w:ind w:left="705" w:hanging="705"/>
        <w:jc w:val="both"/>
        <w:rPr>
          <w:rFonts w:ascii="Open Sans" w:hAnsi="Open Sans" w:cs="Open Sans"/>
          <w:b/>
          <w:sz w:val="20"/>
          <w:szCs w:val="20"/>
        </w:rPr>
      </w:pPr>
      <w:r w:rsidRPr="00086A8C">
        <w:rPr>
          <w:rFonts w:ascii="Open Sans" w:hAnsi="Open Sans" w:cs="Open Sans"/>
          <w:b/>
          <w:sz w:val="20"/>
          <w:szCs w:val="20"/>
        </w:rPr>
        <w:t>2.2. Posebne obveznosti naročnika</w:t>
      </w:r>
    </w:p>
    <w:p w14:paraId="7411AB05" w14:textId="77777777" w:rsidR="00557C1C" w:rsidRPr="00086A8C" w:rsidRDefault="00557C1C" w:rsidP="00557C1C">
      <w:pPr>
        <w:keepNext/>
        <w:keepLines/>
        <w:widowControl w:val="0"/>
        <w:spacing w:after="0" w:line="240" w:lineRule="auto"/>
        <w:ind w:left="705" w:hanging="705"/>
        <w:jc w:val="both"/>
        <w:rPr>
          <w:rFonts w:ascii="Open Sans" w:hAnsi="Open Sans" w:cs="Open Sans"/>
          <w:sz w:val="20"/>
          <w:szCs w:val="20"/>
        </w:rPr>
      </w:pPr>
    </w:p>
    <w:p w14:paraId="64DADF77" w14:textId="77777777" w:rsidR="00557C1C" w:rsidRPr="00086A8C" w:rsidRDefault="00557C1C" w:rsidP="00557C1C">
      <w:pPr>
        <w:keepNext/>
        <w:keepLines/>
        <w:widowControl w:val="0"/>
        <w:spacing w:after="0" w:line="240" w:lineRule="auto"/>
        <w:ind w:left="705" w:hanging="705"/>
        <w:jc w:val="both"/>
        <w:rPr>
          <w:rFonts w:ascii="Open Sans" w:hAnsi="Open Sans" w:cs="Open Sans"/>
          <w:sz w:val="20"/>
          <w:szCs w:val="20"/>
        </w:rPr>
      </w:pPr>
      <w:r w:rsidRPr="00086A8C">
        <w:rPr>
          <w:rFonts w:ascii="Open Sans" w:hAnsi="Open Sans" w:cs="Open Sans"/>
          <w:sz w:val="20"/>
          <w:szCs w:val="20"/>
        </w:rPr>
        <w:t>Naročnik ima naslednje posebne obveznosti:</w:t>
      </w:r>
    </w:p>
    <w:p w14:paraId="3BBBD3CA" w14:textId="77777777" w:rsidR="00557C1C" w:rsidRPr="00086A8C" w:rsidRDefault="00557C1C" w:rsidP="00086A8C">
      <w:pPr>
        <w:keepNext/>
        <w:keepLines/>
        <w:widowControl w:val="0"/>
        <w:numPr>
          <w:ilvl w:val="0"/>
          <w:numId w:val="52"/>
        </w:numPr>
        <w:spacing w:after="0" w:line="240" w:lineRule="auto"/>
        <w:ind w:left="284" w:hanging="284"/>
        <w:contextualSpacing/>
        <w:jc w:val="both"/>
        <w:rPr>
          <w:rFonts w:ascii="Open Sans" w:hAnsi="Open Sans" w:cs="Open Sans"/>
          <w:sz w:val="20"/>
          <w:szCs w:val="20"/>
        </w:rPr>
      </w:pPr>
      <w:r w:rsidRPr="00086A8C">
        <w:rPr>
          <w:rFonts w:ascii="Open Sans" w:hAnsi="Open Sans" w:cs="Open Sans"/>
          <w:sz w:val="20"/>
          <w:szCs w:val="20"/>
        </w:rPr>
        <w:t>seznaniti mora izvajalca z internimi predpisi, ki se nanašajo na območje/objekt izvajanja dela, zlasti pa:</w:t>
      </w:r>
    </w:p>
    <w:p w14:paraId="2FB8B404" w14:textId="77777777" w:rsidR="00557C1C" w:rsidRPr="00086A8C" w:rsidRDefault="00557C1C" w:rsidP="00086A8C">
      <w:pPr>
        <w:keepNext/>
        <w:keepLines/>
        <w:widowControl w:val="0"/>
        <w:numPr>
          <w:ilvl w:val="0"/>
          <w:numId w:val="39"/>
        </w:numPr>
        <w:spacing w:after="0" w:line="240" w:lineRule="auto"/>
        <w:ind w:left="567" w:right="45" w:hanging="284"/>
        <w:contextualSpacing/>
        <w:jc w:val="both"/>
        <w:rPr>
          <w:rFonts w:ascii="Open Sans" w:hAnsi="Open Sans" w:cs="Open Sans"/>
          <w:sz w:val="20"/>
          <w:szCs w:val="20"/>
        </w:rPr>
      </w:pPr>
      <w:r w:rsidRPr="00086A8C">
        <w:rPr>
          <w:rFonts w:ascii="Open Sans" w:hAnsi="Open Sans" w:cs="Open Sans"/>
          <w:sz w:val="20"/>
          <w:szCs w:val="20"/>
        </w:rPr>
        <w:t>dvoriščnim redom (dostopi v podjetje, garažni objekti, parkirni prostori, zunanje površine znotraj podjetja, ki vodijo do območja/objekta, kjer je delovišče),</w:t>
      </w:r>
    </w:p>
    <w:p w14:paraId="5BDEC9CE" w14:textId="77777777" w:rsidR="00557C1C" w:rsidRPr="00086A8C" w:rsidRDefault="00557C1C" w:rsidP="00086A8C">
      <w:pPr>
        <w:keepNext/>
        <w:keepLines/>
        <w:widowControl w:val="0"/>
        <w:numPr>
          <w:ilvl w:val="0"/>
          <w:numId w:val="39"/>
        </w:numPr>
        <w:spacing w:after="0" w:line="240" w:lineRule="auto"/>
        <w:ind w:left="567" w:right="45" w:hanging="284"/>
        <w:contextualSpacing/>
        <w:jc w:val="both"/>
        <w:rPr>
          <w:rFonts w:ascii="Open Sans" w:hAnsi="Open Sans" w:cs="Open Sans"/>
          <w:sz w:val="20"/>
          <w:szCs w:val="20"/>
        </w:rPr>
      </w:pPr>
      <w:r w:rsidRPr="00086A8C">
        <w:rPr>
          <w:rFonts w:ascii="Open Sans" w:hAnsi="Open Sans" w:cs="Open Sans"/>
          <w:sz w:val="20"/>
          <w:szCs w:val="20"/>
        </w:rPr>
        <w:t>z redi in navodili za obravnavano območje/objekt,</w:t>
      </w:r>
    </w:p>
    <w:p w14:paraId="0CF0C133" w14:textId="77777777" w:rsidR="00557C1C" w:rsidRPr="00086A8C" w:rsidRDefault="00557C1C" w:rsidP="00086A8C">
      <w:pPr>
        <w:keepNext/>
        <w:keepLines/>
        <w:widowControl w:val="0"/>
        <w:numPr>
          <w:ilvl w:val="0"/>
          <w:numId w:val="39"/>
        </w:numPr>
        <w:spacing w:after="0" w:line="240" w:lineRule="auto"/>
        <w:ind w:left="567" w:right="45" w:hanging="284"/>
        <w:contextualSpacing/>
        <w:jc w:val="both"/>
        <w:rPr>
          <w:rFonts w:ascii="Open Sans" w:hAnsi="Open Sans" w:cs="Open Sans"/>
          <w:sz w:val="20"/>
          <w:szCs w:val="20"/>
        </w:rPr>
      </w:pPr>
      <w:r w:rsidRPr="00086A8C">
        <w:rPr>
          <w:rFonts w:ascii="Open Sans" w:hAnsi="Open Sans" w:cs="Open Sans"/>
          <w:sz w:val="20"/>
          <w:szCs w:val="20"/>
        </w:rPr>
        <w:t>z izvlečkom iz požarnega reda in morebitnim evakuacijskim načrtom,</w:t>
      </w:r>
    </w:p>
    <w:p w14:paraId="0B308172" w14:textId="77777777" w:rsidR="00557C1C" w:rsidRPr="00086A8C" w:rsidRDefault="00557C1C" w:rsidP="00086A8C">
      <w:pPr>
        <w:keepNext/>
        <w:keepLines/>
        <w:widowControl w:val="0"/>
        <w:numPr>
          <w:ilvl w:val="0"/>
          <w:numId w:val="39"/>
        </w:numPr>
        <w:spacing w:after="0" w:line="240" w:lineRule="auto"/>
        <w:ind w:left="567" w:right="45" w:hanging="284"/>
        <w:contextualSpacing/>
        <w:jc w:val="both"/>
        <w:rPr>
          <w:rFonts w:ascii="Open Sans" w:hAnsi="Open Sans" w:cs="Open Sans"/>
          <w:sz w:val="20"/>
          <w:szCs w:val="20"/>
        </w:rPr>
      </w:pPr>
      <w:r w:rsidRPr="00086A8C">
        <w:rPr>
          <w:rFonts w:ascii="Open Sans" w:hAnsi="Open Sans" w:cs="Open Sans"/>
          <w:sz w:val="20"/>
          <w:szCs w:val="20"/>
        </w:rPr>
        <w:t xml:space="preserve">preventivnimi ukrepi iz požarnega varstva, ki se nanašajo na delovišče. Pri izvajanju vročih del (rezanje, varjenje, </w:t>
      </w:r>
      <w:proofErr w:type="spellStart"/>
      <w:r w:rsidRPr="00086A8C">
        <w:rPr>
          <w:rFonts w:ascii="Open Sans" w:hAnsi="Open Sans" w:cs="Open Sans"/>
          <w:sz w:val="20"/>
          <w:szCs w:val="20"/>
        </w:rPr>
        <w:t>lotanje</w:t>
      </w:r>
      <w:proofErr w:type="spellEnd"/>
      <w:r w:rsidRPr="00086A8C">
        <w:rPr>
          <w:rFonts w:ascii="Open Sans" w:hAnsi="Open Sans" w:cs="Open Sans"/>
          <w:sz w:val="20"/>
          <w:szCs w:val="20"/>
        </w:rPr>
        <w:t xml:space="preserve">, brušenje, uporaba odprtega ognja ipd.) na delovišču se mora izvajalec o ukrepih varstva pred požarom predhodno dogovoriti s skrbnikom okvirnega sporazuma in od njega pridobiti »Dovoljenje za delo z odprtim ognjem in orodjem, ki iskri« in po potrebi izvesti tudi druge preventivne ukrepe PV in eksplozijske varnosti, </w:t>
      </w:r>
    </w:p>
    <w:p w14:paraId="5EE2A391" w14:textId="77777777" w:rsidR="00557C1C" w:rsidRPr="00086A8C" w:rsidRDefault="00557C1C" w:rsidP="00086A8C">
      <w:pPr>
        <w:keepNext/>
        <w:keepLines/>
        <w:widowControl w:val="0"/>
        <w:numPr>
          <w:ilvl w:val="0"/>
          <w:numId w:val="52"/>
        </w:numPr>
        <w:spacing w:after="0" w:line="240" w:lineRule="auto"/>
        <w:ind w:left="284" w:hanging="284"/>
        <w:contextualSpacing/>
        <w:jc w:val="both"/>
        <w:rPr>
          <w:rFonts w:ascii="Open Sans" w:hAnsi="Open Sans" w:cs="Open Sans"/>
          <w:sz w:val="20"/>
          <w:szCs w:val="20"/>
        </w:rPr>
      </w:pPr>
      <w:r w:rsidRPr="00086A8C">
        <w:rPr>
          <w:rFonts w:ascii="Open Sans" w:hAnsi="Open Sans" w:cs="Open Sans"/>
          <w:sz w:val="20"/>
          <w:szCs w:val="20"/>
        </w:rPr>
        <w:t>zagotoviti mora (po potrebi) brezhibno delovno opremo in pripomočke, kot so:</w:t>
      </w:r>
    </w:p>
    <w:p w14:paraId="37A9D183" w14:textId="77777777" w:rsidR="00557C1C" w:rsidRPr="00086A8C" w:rsidRDefault="00557C1C" w:rsidP="00086A8C">
      <w:pPr>
        <w:keepNext/>
        <w:keepLines/>
        <w:widowControl w:val="0"/>
        <w:numPr>
          <w:ilvl w:val="0"/>
          <w:numId w:val="39"/>
        </w:numPr>
        <w:spacing w:after="0" w:line="240" w:lineRule="auto"/>
        <w:ind w:left="567" w:right="45" w:hanging="284"/>
        <w:contextualSpacing/>
        <w:jc w:val="both"/>
        <w:rPr>
          <w:rFonts w:ascii="Open Sans" w:hAnsi="Open Sans" w:cs="Open Sans"/>
          <w:sz w:val="20"/>
          <w:szCs w:val="20"/>
        </w:rPr>
      </w:pPr>
      <w:r w:rsidRPr="00086A8C">
        <w:rPr>
          <w:rFonts w:ascii="Open Sans" w:hAnsi="Open Sans" w:cs="Open Sans"/>
          <w:sz w:val="20"/>
          <w:szCs w:val="20"/>
        </w:rPr>
        <w:t>dvigala – lifti z osebnim spremstvom za dostope in transport materiala, ter</w:t>
      </w:r>
    </w:p>
    <w:p w14:paraId="08D74E48" w14:textId="77777777" w:rsidR="00557C1C" w:rsidRPr="00086A8C" w:rsidRDefault="00557C1C" w:rsidP="00086A8C">
      <w:pPr>
        <w:keepNext/>
        <w:keepLines/>
        <w:widowControl w:val="0"/>
        <w:numPr>
          <w:ilvl w:val="0"/>
          <w:numId w:val="39"/>
        </w:numPr>
        <w:spacing w:after="0" w:line="240" w:lineRule="auto"/>
        <w:ind w:left="567" w:right="45" w:hanging="284"/>
        <w:contextualSpacing/>
        <w:jc w:val="both"/>
        <w:rPr>
          <w:rFonts w:ascii="Open Sans" w:hAnsi="Open Sans" w:cs="Open Sans"/>
          <w:sz w:val="20"/>
          <w:szCs w:val="20"/>
        </w:rPr>
      </w:pPr>
      <w:r w:rsidRPr="00086A8C">
        <w:rPr>
          <w:rFonts w:ascii="Open Sans" w:hAnsi="Open Sans" w:cs="Open Sans"/>
          <w:sz w:val="20"/>
          <w:szCs w:val="20"/>
        </w:rPr>
        <w:t xml:space="preserve">mostna dvigala, vitle in druge dvižne pripomočke za izvajanje montažno/demontažnih del z veljavnimi poročili o pregledu in preizkusu, ki so stalno nameščeni na objektih, </w:t>
      </w:r>
    </w:p>
    <w:p w14:paraId="46E2E2C4" w14:textId="77777777" w:rsidR="00557C1C" w:rsidRPr="00086A8C" w:rsidRDefault="00557C1C" w:rsidP="00086A8C">
      <w:pPr>
        <w:keepNext/>
        <w:keepLines/>
        <w:widowControl w:val="0"/>
        <w:numPr>
          <w:ilvl w:val="0"/>
          <w:numId w:val="52"/>
        </w:numPr>
        <w:spacing w:after="0" w:line="240" w:lineRule="auto"/>
        <w:ind w:left="284" w:hanging="284"/>
        <w:contextualSpacing/>
        <w:jc w:val="both"/>
        <w:rPr>
          <w:rFonts w:ascii="Open Sans" w:hAnsi="Open Sans" w:cs="Open Sans"/>
          <w:sz w:val="20"/>
          <w:szCs w:val="20"/>
        </w:rPr>
      </w:pPr>
      <w:r w:rsidRPr="00086A8C">
        <w:rPr>
          <w:rFonts w:ascii="Open Sans" w:hAnsi="Open Sans" w:cs="Open Sans"/>
          <w:sz w:val="20"/>
          <w:szCs w:val="20"/>
        </w:rPr>
        <w:t>z deloviščem mora seznaniti druge izvajalce del, obiskovalce ali nadzorno osebje, ki zahajajo na območje izvajanja storitev po okvirnem sporazumu.</w:t>
      </w:r>
    </w:p>
    <w:p w14:paraId="09226567" w14:textId="77777777" w:rsidR="00557C1C" w:rsidRPr="00086A8C" w:rsidRDefault="00557C1C" w:rsidP="00557C1C">
      <w:pPr>
        <w:keepNext/>
        <w:keepLines/>
        <w:widowControl w:val="0"/>
        <w:spacing w:after="0" w:line="240" w:lineRule="auto"/>
        <w:jc w:val="both"/>
        <w:rPr>
          <w:rFonts w:ascii="Open Sans" w:hAnsi="Open Sans" w:cs="Open Sans"/>
          <w:b/>
          <w:sz w:val="20"/>
          <w:szCs w:val="20"/>
        </w:rPr>
      </w:pPr>
    </w:p>
    <w:p w14:paraId="0798DEFD" w14:textId="77777777" w:rsidR="00557C1C" w:rsidRPr="00086A8C" w:rsidRDefault="00557C1C" w:rsidP="00557C1C">
      <w:pPr>
        <w:keepNext/>
        <w:keepLines/>
        <w:widowControl w:val="0"/>
        <w:spacing w:after="0" w:line="240" w:lineRule="auto"/>
        <w:jc w:val="both"/>
        <w:rPr>
          <w:rFonts w:ascii="Open Sans" w:hAnsi="Open Sans" w:cs="Open Sans"/>
          <w:b/>
          <w:sz w:val="20"/>
          <w:szCs w:val="20"/>
        </w:rPr>
      </w:pPr>
      <w:r w:rsidRPr="00086A8C">
        <w:rPr>
          <w:rFonts w:ascii="Open Sans" w:hAnsi="Open Sans" w:cs="Open Sans"/>
          <w:b/>
          <w:sz w:val="20"/>
          <w:szCs w:val="20"/>
        </w:rPr>
        <w:t>2.3. Posebne obveznosti izvajalca</w:t>
      </w:r>
    </w:p>
    <w:p w14:paraId="0EAF36BA" w14:textId="77777777" w:rsidR="00557C1C" w:rsidRPr="00086A8C" w:rsidRDefault="00557C1C" w:rsidP="00557C1C">
      <w:pPr>
        <w:keepNext/>
        <w:keepLines/>
        <w:widowControl w:val="0"/>
        <w:spacing w:after="0" w:line="240" w:lineRule="auto"/>
        <w:jc w:val="both"/>
        <w:rPr>
          <w:rFonts w:ascii="Open Sans" w:hAnsi="Open Sans" w:cs="Open Sans"/>
          <w:sz w:val="20"/>
          <w:szCs w:val="20"/>
          <w:u w:val="single"/>
        </w:rPr>
      </w:pPr>
    </w:p>
    <w:p w14:paraId="72D3347D" w14:textId="77777777" w:rsidR="00557C1C" w:rsidRPr="00086A8C" w:rsidRDefault="00557C1C" w:rsidP="00557C1C">
      <w:pPr>
        <w:keepNext/>
        <w:keepLines/>
        <w:widowControl w:val="0"/>
        <w:spacing w:after="0" w:line="240" w:lineRule="auto"/>
        <w:jc w:val="both"/>
        <w:rPr>
          <w:rFonts w:ascii="Open Sans" w:hAnsi="Open Sans" w:cs="Open Sans"/>
          <w:sz w:val="20"/>
          <w:szCs w:val="20"/>
        </w:rPr>
      </w:pPr>
      <w:r w:rsidRPr="00086A8C">
        <w:rPr>
          <w:rFonts w:ascii="Open Sans" w:hAnsi="Open Sans" w:cs="Open Sans"/>
          <w:sz w:val="20"/>
          <w:szCs w:val="20"/>
        </w:rPr>
        <w:t>Izvajalec ima naslednje posebne obveznosti:</w:t>
      </w:r>
    </w:p>
    <w:p w14:paraId="2B91A515" w14:textId="77777777" w:rsidR="00557C1C" w:rsidRPr="00086A8C" w:rsidRDefault="00557C1C" w:rsidP="00086A8C">
      <w:pPr>
        <w:keepNext/>
        <w:keepLines/>
        <w:widowControl w:val="0"/>
        <w:numPr>
          <w:ilvl w:val="0"/>
          <w:numId w:val="40"/>
        </w:numPr>
        <w:spacing w:after="0" w:line="240" w:lineRule="auto"/>
        <w:ind w:left="284" w:hanging="284"/>
        <w:contextualSpacing/>
        <w:jc w:val="both"/>
        <w:rPr>
          <w:rFonts w:ascii="Open Sans" w:hAnsi="Open Sans" w:cs="Open Sans"/>
          <w:sz w:val="20"/>
          <w:szCs w:val="20"/>
        </w:rPr>
      </w:pPr>
      <w:r w:rsidRPr="00086A8C">
        <w:rPr>
          <w:rFonts w:ascii="Open Sans" w:hAnsi="Open Sans" w:cs="Open Sans"/>
          <w:sz w:val="20"/>
          <w:szCs w:val="20"/>
        </w:rPr>
        <w:t>pri delih mora uporabljati, če ni pisno drugače določeno, izključno svojo delovno in osebno varovalno opremo in pripomočke, ki morajo biti brezhibni,</w:t>
      </w:r>
    </w:p>
    <w:p w14:paraId="0D76F245" w14:textId="77777777" w:rsidR="00557C1C" w:rsidRPr="00086A8C" w:rsidRDefault="00557C1C" w:rsidP="00086A8C">
      <w:pPr>
        <w:keepNext/>
        <w:keepLines/>
        <w:widowControl w:val="0"/>
        <w:numPr>
          <w:ilvl w:val="0"/>
          <w:numId w:val="40"/>
        </w:numPr>
        <w:spacing w:after="0" w:line="240" w:lineRule="auto"/>
        <w:ind w:left="284" w:hanging="284"/>
        <w:contextualSpacing/>
        <w:jc w:val="both"/>
        <w:rPr>
          <w:rFonts w:ascii="Open Sans" w:hAnsi="Open Sans" w:cs="Open Sans"/>
          <w:sz w:val="20"/>
          <w:szCs w:val="20"/>
        </w:rPr>
      </w:pPr>
      <w:r w:rsidRPr="00086A8C">
        <w:rPr>
          <w:rFonts w:ascii="Open Sans" w:hAnsi="Open Sans" w:cs="Open Sans"/>
          <w:sz w:val="20"/>
          <w:szCs w:val="20"/>
        </w:rPr>
        <w:t>dela mora izvajati izključno z delavci, ki jih navede v ponudbi in okvirnem sporazumu,</w:t>
      </w:r>
    </w:p>
    <w:p w14:paraId="2738FA2A" w14:textId="77777777" w:rsidR="00557C1C" w:rsidRPr="00086A8C" w:rsidRDefault="00557C1C" w:rsidP="00086A8C">
      <w:pPr>
        <w:keepNext/>
        <w:keepLines/>
        <w:widowControl w:val="0"/>
        <w:numPr>
          <w:ilvl w:val="0"/>
          <w:numId w:val="40"/>
        </w:numPr>
        <w:spacing w:after="0" w:line="240" w:lineRule="auto"/>
        <w:ind w:left="284" w:hanging="284"/>
        <w:contextualSpacing/>
        <w:jc w:val="both"/>
        <w:rPr>
          <w:rFonts w:ascii="Open Sans" w:hAnsi="Open Sans" w:cs="Open Sans"/>
          <w:sz w:val="20"/>
          <w:szCs w:val="20"/>
        </w:rPr>
      </w:pPr>
      <w:r w:rsidRPr="00086A8C">
        <w:rPr>
          <w:rFonts w:ascii="Open Sans" w:hAnsi="Open Sans" w:cs="Open Sans"/>
          <w:sz w:val="20"/>
          <w:szCs w:val="20"/>
        </w:rPr>
        <w:lastRenderedPageBreak/>
        <w:t>za vsakega svojega delavca in/ali delavca njegovega podizvajalca mora razpolagati z ustrezno dokumentacijo:</w:t>
      </w:r>
    </w:p>
    <w:p w14:paraId="4FE1E078" w14:textId="77777777" w:rsidR="00557C1C" w:rsidRPr="00086A8C" w:rsidRDefault="00557C1C" w:rsidP="00086A8C">
      <w:pPr>
        <w:keepNext/>
        <w:keepLines/>
        <w:widowControl w:val="0"/>
        <w:numPr>
          <w:ilvl w:val="0"/>
          <w:numId w:val="39"/>
        </w:numPr>
        <w:spacing w:after="0" w:line="240" w:lineRule="auto"/>
        <w:ind w:left="567" w:right="45" w:hanging="284"/>
        <w:contextualSpacing/>
        <w:jc w:val="both"/>
        <w:rPr>
          <w:rFonts w:ascii="Open Sans" w:hAnsi="Open Sans" w:cs="Open Sans"/>
          <w:sz w:val="20"/>
          <w:szCs w:val="20"/>
        </w:rPr>
      </w:pPr>
      <w:r w:rsidRPr="00086A8C">
        <w:rPr>
          <w:rFonts w:ascii="Open Sans" w:hAnsi="Open Sans" w:cs="Open Sans"/>
          <w:sz w:val="20"/>
          <w:szCs w:val="20"/>
        </w:rPr>
        <w:t>»</w:t>
      </w:r>
      <w:proofErr w:type="spellStart"/>
      <w:r w:rsidRPr="00086A8C">
        <w:rPr>
          <w:rFonts w:ascii="Open Sans" w:hAnsi="Open Sans" w:cs="Open Sans"/>
          <w:sz w:val="20"/>
          <w:szCs w:val="20"/>
        </w:rPr>
        <w:t>Obr</w:t>
      </w:r>
      <w:proofErr w:type="spellEnd"/>
      <w:r w:rsidRPr="00086A8C">
        <w:rPr>
          <w:rFonts w:ascii="Open Sans" w:hAnsi="Open Sans" w:cs="Open Sans"/>
          <w:sz w:val="20"/>
          <w:szCs w:val="20"/>
        </w:rPr>
        <w:t>. M-1« - Prijava za pokojninsko in invalidsko ter zdravstveno zavarovanje,</w:t>
      </w:r>
    </w:p>
    <w:p w14:paraId="276D32D0" w14:textId="77777777" w:rsidR="00557C1C" w:rsidRPr="00086A8C" w:rsidRDefault="00557C1C" w:rsidP="00086A8C">
      <w:pPr>
        <w:keepNext/>
        <w:keepLines/>
        <w:widowControl w:val="0"/>
        <w:numPr>
          <w:ilvl w:val="0"/>
          <w:numId w:val="39"/>
        </w:numPr>
        <w:spacing w:after="0" w:line="240" w:lineRule="auto"/>
        <w:ind w:left="567" w:right="45" w:hanging="284"/>
        <w:contextualSpacing/>
        <w:jc w:val="both"/>
        <w:rPr>
          <w:rFonts w:ascii="Open Sans" w:hAnsi="Open Sans" w:cs="Open Sans"/>
          <w:sz w:val="20"/>
          <w:szCs w:val="20"/>
        </w:rPr>
      </w:pPr>
      <w:r w:rsidRPr="00086A8C">
        <w:rPr>
          <w:rFonts w:ascii="Open Sans" w:hAnsi="Open Sans" w:cs="Open Sans"/>
          <w:sz w:val="20"/>
          <w:szCs w:val="20"/>
        </w:rPr>
        <w:t>dokazilom o zdravstveni sposobnosti - zdravniško spričevalo, za izvajanje (naročenih) storitev,</w:t>
      </w:r>
    </w:p>
    <w:p w14:paraId="23431986" w14:textId="77777777" w:rsidR="00557C1C" w:rsidRPr="00086A8C" w:rsidRDefault="00557C1C" w:rsidP="00086A8C">
      <w:pPr>
        <w:keepNext/>
        <w:keepLines/>
        <w:widowControl w:val="0"/>
        <w:numPr>
          <w:ilvl w:val="0"/>
          <w:numId w:val="39"/>
        </w:numPr>
        <w:spacing w:after="0" w:line="240" w:lineRule="auto"/>
        <w:ind w:left="567" w:right="45" w:hanging="284"/>
        <w:contextualSpacing/>
        <w:jc w:val="both"/>
        <w:rPr>
          <w:rFonts w:ascii="Open Sans" w:hAnsi="Open Sans" w:cs="Open Sans"/>
          <w:sz w:val="20"/>
          <w:szCs w:val="20"/>
        </w:rPr>
      </w:pPr>
      <w:r w:rsidRPr="00086A8C">
        <w:rPr>
          <w:rFonts w:ascii="Open Sans" w:hAnsi="Open Sans" w:cs="Open Sans"/>
          <w:sz w:val="20"/>
          <w:szCs w:val="20"/>
        </w:rPr>
        <w:t>potrebnimi dokazili o opravljenem usposabljanju s področja varstva pri delu - zapisnik o preizkusu, za izvajanje (naročenih) storitev,</w:t>
      </w:r>
    </w:p>
    <w:p w14:paraId="6036F9DA" w14:textId="77777777" w:rsidR="00557C1C" w:rsidRPr="00086A8C" w:rsidRDefault="00557C1C" w:rsidP="00086A8C">
      <w:pPr>
        <w:keepNext/>
        <w:keepLines/>
        <w:widowControl w:val="0"/>
        <w:numPr>
          <w:ilvl w:val="0"/>
          <w:numId w:val="39"/>
        </w:numPr>
        <w:spacing w:after="0" w:line="240" w:lineRule="auto"/>
        <w:ind w:left="567" w:right="45" w:hanging="284"/>
        <w:contextualSpacing/>
        <w:jc w:val="both"/>
        <w:rPr>
          <w:rFonts w:ascii="Open Sans" w:hAnsi="Open Sans" w:cs="Open Sans"/>
          <w:sz w:val="20"/>
          <w:szCs w:val="20"/>
        </w:rPr>
      </w:pPr>
      <w:r w:rsidRPr="00086A8C">
        <w:rPr>
          <w:rFonts w:ascii="Open Sans" w:hAnsi="Open Sans" w:cs="Open Sans"/>
          <w:sz w:val="20"/>
          <w:szCs w:val="20"/>
        </w:rPr>
        <w:t>potrebnimi dokazili o dodatnih usposobljenostih: za uporabo delovne opreme in pripomočkov, za posebno nevarna dela, ipd.,</w:t>
      </w:r>
    </w:p>
    <w:p w14:paraId="381C07AC" w14:textId="77777777" w:rsidR="00557C1C" w:rsidRPr="00086A8C" w:rsidRDefault="00557C1C" w:rsidP="00086A8C">
      <w:pPr>
        <w:keepNext/>
        <w:keepLines/>
        <w:widowControl w:val="0"/>
        <w:numPr>
          <w:ilvl w:val="0"/>
          <w:numId w:val="39"/>
        </w:numPr>
        <w:spacing w:after="0" w:line="240" w:lineRule="auto"/>
        <w:ind w:left="567" w:right="45" w:hanging="284"/>
        <w:contextualSpacing/>
        <w:jc w:val="both"/>
        <w:rPr>
          <w:rFonts w:ascii="Open Sans" w:hAnsi="Open Sans" w:cs="Open Sans"/>
          <w:sz w:val="20"/>
          <w:szCs w:val="20"/>
        </w:rPr>
      </w:pPr>
      <w:r w:rsidRPr="00086A8C">
        <w:rPr>
          <w:rFonts w:ascii="Open Sans" w:hAnsi="Open Sans" w:cs="Open Sans"/>
          <w:sz w:val="20"/>
          <w:szCs w:val="20"/>
        </w:rPr>
        <w:t>delovnim dovoljenjem pristojnega organa, kopijo delovne vize (velja za delavce, ki niso državljani RS),</w:t>
      </w:r>
    </w:p>
    <w:p w14:paraId="265F2568" w14:textId="77777777" w:rsidR="00557C1C" w:rsidRPr="00086A8C" w:rsidRDefault="00557C1C" w:rsidP="00086A8C">
      <w:pPr>
        <w:keepNext/>
        <w:keepLines/>
        <w:widowControl w:val="0"/>
        <w:numPr>
          <w:ilvl w:val="0"/>
          <w:numId w:val="39"/>
        </w:numPr>
        <w:spacing w:after="0" w:line="240" w:lineRule="auto"/>
        <w:ind w:left="567" w:right="45" w:hanging="284"/>
        <w:contextualSpacing/>
        <w:jc w:val="both"/>
        <w:rPr>
          <w:rFonts w:ascii="Open Sans" w:hAnsi="Open Sans" w:cs="Open Sans"/>
          <w:sz w:val="20"/>
          <w:szCs w:val="20"/>
        </w:rPr>
      </w:pPr>
      <w:r w:rsidRPr="00086A8C">
        <w:rPr>
          <w:rFonts w:ascii="Open Sans" w:hAnsi="Open Sans" w:cs="Open Sans"/>
          <w:sz w:val="20"/>
          <w:szCs w:val="20"/>
        </w:rPr>
        <w:t>pisnim dokazilom, da je delavec, oz. da so delavci seznanjeni z varnostnimi listi za nevarne snovi, ki jih bo/bodo uporabljal/i pri naročniku,</w:t>
      </w:r>
    </w:p>
    <w:p w14:paraId="2B2ACB0B" w14:textId="77777777" w:rsidR="00557C1C" w:rsidRPr="00086A8C" w:rsidRDefault="00557C1C" w:rsidP="00086A8C">
      <w:pPr>
        <w:keepNext/>
        <w:keepLines/>
        <w:widowControl w:val="0"/>
        <w:numPr>
          <w:ilvl w:val="0"/>
          <w:numId w:val="40"/>
        </w:numPr>
        <w:spacing w:after="0" w:line="240" w:lineRule="auto"/>
        <w:ind w:left="284" w:hanging="284"/>
        <w:contextualSpacing/>
        <w:jc w:val="both"/>
        <w:rPr>
          <w:rFonts w:ascii="Open Sans" w:hAnsi="Open Sans" w:cs="Open Sans"/>
          <w:sz w:val="20"/>
          <w:szCs w:val="20"/>
        </w:rPr>
      </w:pPr>
      <w:r w:rsidRPr="00086A8C">
        <w:rPr>
          <w:rFonts w:ascii="Open Sans" w:hAnsi="Open Sans" w:cs="Open Sans"/>
          <w:sz w:val="20"/>
          <w:szCs w:val="20"/>
        </w:rPr>
        <w:t>zagotavljati stalen nadzor svojih delavcev na delovišču,</w:t>
      </w:r>
    </w:p>
    <w:p w14:paraId="23BC2AAE" w14:textId="77777777" w:rsidR="00557C1C" w:rsidRPr="00086A8C" w:rsidRDefault="00557C1C" w:rsidP="00086A8C">
      <w:pPr>
        <w:keepNext/>
        <w:keepLines/>
        <w:widowControl w:val="0"/>
        <w:numPr>
          <w:ilvl w:val="0"/>
          <w:numId w:val="40"/>
        </w:numPr>
        <w:spacing w:after="0" w:line="240" w:lineRule="auto"/>
        <w:ind w:left="284" w:hanging="284"/>
        <w:contextualSpacing/>
        <w:jc w:val="both"/>
        <w:rPr>
          <w:rFonts w:ascii="Open Sans" w:hAnsi="Open Sans" w:cs="Open Sans"/>
          <w:sz w:val="20"/>
          <w:szCs w:val="20"/>
        </w:rPr>
      </w:pPr>
      <w:r w:rsidRPr="00086A8C">
        <w:rPr>
          <w:rFonts w:ascii="Open Sans" w:hAnsi="Open Sans" w:cs="Open Sans"/>
          <w:sz w:val="20"/>
          <w:szCs w:val="20"/>
        </w:rPr>
        <w:t>poskrbeti mora, da bo skladno z zakonodajo, sproti (vsakodnevno, razen če ni dogovorjeno drugače) odstranjeval z delovišča oz. objekta naročnika lastni odpadni material, ki bo nastajal pri njegovem delu,</w:t>
      </w:r>
    </w:p>
    <w:p w14:paraId="04BE2C35" w14:textId="77777777" w:rsidR="00557C1C" w:rsidRPr="00086A8C" w:rsidRDefault="00557C1C" w:rsidP="00557C1C">
      <w:pPr>
        <w:keepNext/>
        <w:keepLines/>
        <w:widowControl w:val="0"/>
        <w:spacing w:after="0" w:line="240" w:lineRule="auto"/>
        <w:jc w:val="both"/>
        <w:rPr>
          <w:rFonts w:ascii="Open Sans" w:hAnsi="Open Sans" w:cs="Open Sans"/>
          <w:b/>
          <w:sz w:val="20"/>
          <w:szCs w:val="20"/>
        </w:rPr>
      </w:pPr>
    </w:p>
    <w:p w14:paraId="0EB29C50" w14:textId="77777777" w:rsidR="00557C1C" w:rsidRPr="00086A8C" w:rsidRDefault="00557C1C" w:rsidP="00557C1C">
      <w:pPr>
        <w:keepNext/>
        <w:keepLines/>
        <w:widowControl w:val="0"/>
        <w:spacing w:after="0" w:line="240" w:lineRule="auto"/>
        <w:ind w:left="705" w:hanging="705"/>
        <w:jc w:val="both"/>
        <w:rPr>
          <w:rFonts w:ascii="Open Sans" w:hAnsi="Open Sans" w:cs="Open Sans"/>
          <w:b/>
          <w:sz w:val="20"/>
          <w:szCs w:val="20"/>
        </w:rPr>
      </w:pPr>
      <w:r w:rsidRPr="00086A8C">
        <w:rPr>
          <w:rFonts w:ascii="Open Sans" w:hAnsi="Open Sans" w:cs="Open Sans"/>
          <w:b/>
          <w:sz w:val="20"/>
          <w:szCs w:val="20"/>
        </w:rPr>
        <w:t>2.4. Obveznosti v zvezi z delom z nevarnimi snovmi in ravnanje z odpadki</w:t>
      </w:r>
    </w:p>
    <w:p w14:paraId="75235F3C" w14:textId="77777777" w:rsidR="00557C1C" w:rsidRPr="00086A8C" w:rsidRDefault="00557C1C" w:rsidP="00557C1C">
      <w:pPr>
        <w:keepNext/>
        <w:keepLines/>
        <w:widowControl w:val="0"/>
        <w:spacing w:after="0" w:line="240" w:lineRule="auto"/>
        <w:ind w:left="1068" w:hanging="285"/>
        <w:jc w:val="both"/>
        <w:rPr>
          <w:rFonts w:ascii="Open Sans" w:hAnsi="Open Sans" w:cs="Open Sans"/>
          <w:b/>
          <w:sz w:val="20"/>
          <w:szCs w:val="20"/>
        </w:rPr>
      </w:pPr>
    </w:p>
    <w:p w14:paraId="69096726" w14:textId="77777777" w:rsidR="00557C1C" w:rsidRPr="00086A8C" w:rsidRDefault="00557C1C" w:rsidP="00557C1C">
      <w:pPr>
        <w:keepNext/>
        <w:keepLines/>
        <w:widowControl w:val="0"/>
        <w:tabs>
          <w:tab w:val="left" w:pos="709"/>
        </w:tabs>
        <w:spacing w:after="0" w:line="240" w:lineRule="auto"/>
        <w:ind w:right="45"/>
        <w:jc w:val="both"/>
        <w:rPr>
          <w:rFonts w:ascii="Open Sans" w:hAnsi="Open Sans" w:cs="Open Sans"/>
          <w:sz w:val="20"/>
          <w:szCs w:val="20"/>
        </w:rPr>
      </w:pPr>
      <w:r w:rsidRPr="00086A8C">
        <w:rPr>
          <w:rFonts w:ascii="Open Sans" w:hAnsi="Open Sans" w:cs="Open Sans"/>
          <w:sz w:val="20"/>
          <w:szCs w:val="20"/>
        </w:rPr>
        <w:t>Podpisnika soglašata:</w:t>
      </w:r>
    </w:p>
    <w:p w14:paraId="28C6FB71" w14:textId="77777777" w:rsidR="00557C1C" w:rsidRPr="00086A8C" w:rsidRDefault="00557C1C" w:rsidP="00086A8C">
      <w:pPr>
        <w:keepNext/>
        <w:keepLines/>
        <w:widowControl w:val="0"/>
        <w:numPr>
          <w:ilvl w:val="0"/>
          <w:numId w:val="41"/>
        </w:numPr>
        <w:spacing w:after="0" w:line="240" w:lineRule="auto"/>
        <w:ind w:left="284" w:right="45" w:hanging="284"/>
        <w:contextualSpacing/>
        <w:jc w:val="both"/>
        <w:rPr>
          <w:rFonts w:ascii="Open Sans" w:hAnsi="Open Sans" w:cs="Open Sans"/>
          <w:sz w:val="20"/>
          <w:szCs w:val="20"/>
        </w:rPr>
      </w:pPr>
      <w:r w:rsidRPr="00086A8C">
        <w:rPr>
          <w:rFonts w:ascii="Open Sans" w:hAnsi="Open Sans" w:cs="Open Sans"/>
          <w:sz w:val="20"/>
          <w:szCs w:val="20"/>
        </w:rPr>
        <w:t>da bo izvajalec pri izvajanju del ravnal v skladu z okoljsko politiko, ki je pri naročniku določena s poslovnikom ravnanja z okoljem,</w:t>
      </w:r>
    </w:p>
    <w:p w14:paraId="74A8E155" w14:textId="77777777" w:rsidR="00557C1C" w:rsidRPr="00086A8C" w:rsidRDefault="00557C1C" w:rsidP="00086A8C">
      <w:pPr>
        <w:keepNext/>
        <w:keepLines/>
        <w:widowControl w:val="0"/>
        <w:numPr>
          <w:ilvl w:val="0"/>
          <w:numId w:val="41"/>
        </w:numPr>
        <w:spacing w:after="0" w:line="240" w:lineRule="auto"/>
        <w:ind w:left="284" w:right="45" w:hanging="284"/>
        <w:contextualSpacing/>
        <w:jc w:val="both"/>
        <w:rPr>
          <w:rFonts w:ascii="Open Sans" w:hAnsi="Open Sans" w:cs="Open Sans"/>
          <w:sz w:val="20"/>
          <w:szCs w:val="20"/>
        </w:rPr>
      </w:pPr>
      <w:r w:rsidRPr="00086A8C">
        <w:rPr>
          <w:rFonts w:ascii="Open Sans" w:hAnsi="Open Sans" w:cs="Open Sans"/>
          <w:sz w:val="20"/>
          <w:szCs w:val="20"/>
        </w:rPr>
        <w:t>da bo izvajalec pri uporabi nevarnih snovi opredelil: količine snovi, oznake, mesto hrambe, delo z nevarnimi snovmi in odvoz nevarnih odpadkov,</w:t>
      </w:r>
    </w:p>
    <w:p w14:paraId="0DD97E6E" w14:textId="77777777" w:rsidR="00557C1C" w:rsidRPr="00086A8C" w:rsidRDefault="00557C1C" w:rsidP="00086A8C">
      <w:pPr>
        <w:keepNext/>
        <w:keepLines/>
        <w:widowControl w:val="0"/>
        <w:numPr>
          <w:ilvl w:val="0"/>
          <w:numId w:val="41"/>
        </w:numPr>
        <w:spacing w:after="0" w:line="240" w:lineRule="auto"/>
        <w:ind w:left="284" w:hanging="284"/>
        <w:contextualSpacing/>
        <w:jc w:val="both"/>
        <w:rPr>
          <w:rFonts w:ascii="Open Sans" w:hAnsi="Open Sans" w:cs="Open Sans"/>
          <w:b/>
          <w:sz w:val="20"/>
          <w:szCs w:val="20"/>
        </w:rPr>
      </w:pPr>
      <w:r w:rsidRPr="00086A8C">
        <w:rPr>
          <w:rFonts w:ascii="Open Sans" w:hAnsi="Open Sans" w:cs="Open Sans"/>
          <w:sz w:val="20"/>
          <w:szCs w:val="20"/>
        </w:rPr>
        <w:t>da bosta, v primeru uporabe ali dela v bližini nevarnih snovi, drug drugega seznanila z ukrepi v primeru izrednih razmer (razlitje, uhajanje) in sicer z načinom reševanja, sanacijo, obveščanjem in drugimi potrebnimi podatki.</w:t>
      </w:r>
    </w:p>
    <w:p w14:paraId="6BD401DF" w14:textId="77777777" w:rsidR="00557C1C" w:rsidRPr="00086A8C" w:rsidRDefault="00557C1C" w:rsidP="00557C1C">
      <w:pPr>
        <w:keepNext/>
        <w:keepLines/>
        <w:widowControl w:val="0"/>
        <w:spacing w:after="0" w:line="240" w:lineRule="auto"/>
        <w:ind w:left="705" w:hanging="705"/>
        <w:jc w:val="both"/>
        <w:rPr>
          <w:rFonts w:ascii="Open Sans" w:hAnsi="Open Sans" w:cs="Open Sans"/>
          <w:b/>
          <w:sz w:val="20"/>
          <w:szCs w:val="20"/>
        </w:rPr>
      </w:pPr>
    </w:p>
    <w:p w14:paraId="3F58C5E4" w14:textId="77777777" w:rsidR="00557C1C" w:rsidRPr="00086A8C" w:rsidRDefault="00557C1C" w:rsidP="00557C1C">
      <w:pPr>
        <w:keepNext/>
        <w:keepLines/>
        <w:widowControl w:val="0"/>
        <w:spacing w:after="0" w:line="240" w:lineRule="auto"/>
        <w:ind w:left="705" w:hanging="705"/>
        <w:jc w:val="both"/>
        <w:rPr>
          <w:rFonts w:ascii="Open Sans" w:hAnsi="Open Sans" w:cs="Open Sans"/>
          <w:b/>
          <w:sz w:val="20"/>
          <w:szCs w:val="20"/>
        </w:rPr>
      </w:pPr>
      <w:r w:rsidRPr="00086A8C">
        <w:rPr>
          <w:rFonts w:ascii="Open Sans" w:hAnsi="Open Sans" w:cs="Open Sans"/>
          <w:b/>
          <w:sz w:val="20"/>
          <w:szCs w:val="20"/>
        </w:rPr>
        <w:t>2.5. Knjiga ukrepov</w:t>
      </w:r>
    </w:p>
    <w:p w14:paraId="4BAC9BA9" w14:textId="77777777" w:rsidR="00557C1C" w:rsidRPr="00086A8C" w:rsidRDefault="00557C1C" w:rsidP="00557C1C">
      <w:pPr>
        <w:keepNext/>
        <w:keepLines/>
        <w:widowControl w:val="0"/>
        <w:spacing w:after="0" w:line="240" w:lineRule="auto"/>
        <w:ind w:left="705" w:hanging="705"/>
        <w:jc w:val="both"/>
        <w:rPr>
          <w:rFonts w:ascii="Open Sans" w:hAnsi="Open Sans" w:cs="Open Sans"/>
          <w:b/>
          <w:sz w:val="20"/>
          <w:szCs w:val="20"/>
        </w:rPr>
      </w:pPr>
    </w:p>
    <w:p w14:paraId="37DC8873" w14:textId="77777777" w:rsidR="00557C1C" w:rsidRPr="00086A8C" w:rsidRDefault="00557C1C" w:rsidP="00557C1C">
      <w:pPr>
        <w:keepNext/>
        <w:keepLines/>
        <w:widowControl w:val="0"/>
        <w:spacing w:after="0" w:line="240" w:lineRule="auto"/>
        <w:jc w:val="both"/>
        <w:rPr>
          <w:rFonts w:ascii="Open Sans" w:hAnsi="Open Sans" w:cs="Open Sans"/>
          <w:sz w:val="20"/>
          <w:szCs w:val="20"/>
        </w:rPr>
      </w:pPr>
      <w:r w:rsidRPr="00086A8C">
        <w:rPr>
          <w:rFonts w:ascii="Open Sans" w:hAnsi="Open Sans" w:cs="Open Sans"/>
          <w:sz w:val="20"/>
          <w:szCs w:val="20"/>
        </w:rPr>
        <w:t xml:space="preserve">Podpisnika se zavežeta, da bosta v času izvajanja storitev oziroma naročilnici vodila knjigo ukrepov. Knjiga ukrepov je dokument, ki se ga vodi v elektronski obliki in je arhiv zapisov poslanih z e-pošto. V knjigo imajo pravico vpisa vse odgovorne osebe, imenovane s tem sporazumom. </w:t>
      </w:r>
    </w:p>
    <w:p w14:paraId="226B6664" w14:textId="77777777" w:rsidR="00557C1C" w:rsidRPr="00086A8C" w:rsidRDefault="00557C1C" w:rsidP="00557C1C">
      <w:pPr>
        <w:keepNext/>
        <w:keepLines/>
        <w:widowControl w:val="0"/>
        <w:spacing w:after="0" w:line="240" w:lineRule="auto"/>
        <w:ind w:left="705"/>
        <w:jc w:val="both"/>
        <w:rPr>
          <w:rFonts w:ascii="Open Sans" w:hAnsi="Open Sans" w:cs="Open Sans"/>
          <w:sz w:val="20"/>
          <w:szCs w:val="20"/>
        </w:rPr>
      </w:pPr>
    </w:p>
    <w:p w14:paraId="0D43D02A" w14:textId="77777777" w:rsidR="00557C1C" w:rsidRPr="00086A8C" w:rsidRDefault="00557C1C" w:rsidP="00557C1C">
      <w:pPr>
        <w:keepNext/>
        <w:keepLines/>
        <w:widowControl w:val="0"/>
        <w:spacing w:after="0" w:line="240" w:lineRule="auto"/>
        <w:jc w:val="both"/>
        <w:rPr>
          <w:rFonts w:ascii="Open Sans" w:hAnsi="Open Sans" w:cs="Open Sans"/>
          <w:sz w:val="20"/>
          <w:szCs w:val="20"/>
        </w:rPr>
      </w:pPr>
      <w:r w:rsidRPr="00086A8C">
        <w:rPr>
          <w:rFonts w:ascii="Open Sans" w:hAnsi="Open Sans" w:cs="Open Sans"/>
          <w:sz w:val="20"/>
          <w:szCs w:val="20"/>
        </w:rPr>
        <w:t xml:space="preserve">V knjigo ukrepov se vpisuje zlasti: </w:t>
      </w:r>
    </w:p>
    <w:p w14:paraId="7D9599D2" w14:textId="77777777" w:rsidR="00557C1C" w:rsidRPr="00086A8C" w:rsidRDefault="00557C1C" w:rsidP="00086A8C">
      <w:pPr>
        <w:keepNext/>
        <w:keepLines/>
        <w:widowControl w:val="0"/>
        <w:numPr>
          <w:ilvl w:val="0"/>
          <w:numId w:val="51"/>
        </w:numPr>
        <w:spacing w:after="0" w:line="240" w:lineRule="auto"/>
        <w:ind w:left="284" w:hanging="284"/>
        <w:contextualSpacing/>
        <w:jc w:val="both"/>
        <w:rPr>
          <w:rFonts w:ascii="Open Sans" w:hAnsi="Open Sans" w:cs="Open Sans"/>
          <w:sz w:val="20"/>
          <w:szCs w:val="20"/>
        </w:rPr>
      </w:pPr>
      <w:r w:rsidRPr="00086A8C">
        <w:rPr>
          <w:rFonts w:ascii="Open Sans" w:hAnsi="Open Sans" w:cs="Open Sans"/>
          <w:sz w:val="20"/>
          <w:szCs w:val="20"/>
        </w:rPr>
        <w:t xml:space="preserve">naknadno ugotovljene nevarnosti ter dodatno določeni varnostni ukrepi, </w:t>
      </w:r>
    </w:p>
    <w:p w14:paraId="6F3B00D3" w14:textId="77777777" w:rsidR="00557C1C" w:rsidRPr="00086A8C" w:rsidRDefault="00557C1C" w:rsidP="00086A8C">
      <w:pPr>
        <w:keepNext/>
        <w:keepLines/>
        <w:widowControl w:val="0"/>
        <w:numPr>
          <w:ilvl w:val="0"/>
          <w:numId w:val="51"/>
        </w:numPr>
        <w:spacing w:after="0" w:line="240" w:lineRule="auto"/>
        <w:ind w:left="284" w:hanging="284"/>
        <w:contextualSpacing/>
        <w:jc w:val="both"/>
        <w:rPr>
          <w:rFonts w:ascii="Open Sans" w:hAnsi="Open Sans" w:cs="Open Sans"/>
          <w:sz w:val="20"/>
          <w:szCs w:val="20"/>
        </w:rPr>
      </w:pPr>
      <w:r w:rsidRPr="00086A8C">
        <w:rPr>
          <w:rFonts w:ascii="Open Sans" w:hAnsi="Open Sans" w:cs="Open Sans"/>
          <w:sz w:val="20"/>
          <w:szCs w:val="20"/>
        </w:rPr>
        <w:t>spremembe na delovišču,</w:t>
      </w:r>
    </w:p>
    <w:p w14:paraId="459BA274" w14:textId="77777777" w:rsidR="00557C1C" w:rsidRPr="00086A8C" w:rsidRDefault="00557C1C" w:rsidP="00086A8C">
      <w:pPr>
        <w:keepNext/>
        <w:keepLines/>
        <w:widowControl w:val="0"/>
        <w:numPr>
          <w:ilvl w:val="0"/>
          <w:numId w:val="51"/>
        </w:numPr>
        <w:spacing w:after="0" w:line="240" w:lineRule="auto"/>
        <w:ind w:left="284" w:hanging="284"/>
        <w:contextualSpacing/>
        <w:jc w:val="both"/>
        <w:rPr>
          <w:rFonts w:ascii="Open Sans" w:hAnsi="Open Sans" w:cs="Open Sans"/>
          <w:sz w:val="20"/>
          <w:szCs w:val="20"/>
        </w:rPr>
      </w:pPr>
      <w:r w:rsidRPr="00086A8C">
        <w:rPr>
          <w:rFonts w:ascii="Open Sans" w:hAnsi="Open Sans" w:cs="Open Sans"/>
          <w:sz w:val="20"/>
          <w:szCs w:val="20"/>
        </w:rPr>
        <w:t>ugotovljene kršitve ukrepov določenih s tem sporazumom,</w:t>
      </w:r>
    </w:p>
    <w:p w14:paraId="7EB40318" w14:textId="77777777" w:rsidR="00557C1C" w:rsidRPr="00086A8C" w:rsidRDefault="00557C1C" w:rsidP="00086A8C">
      <w:pPr>
        <w:keepNext/>
        <w:keepLines/>
        <w:widowControl w:val="0"/>
        <w:numPr>
          <w:ilvl w:val="0"/>
          <w:numId w:val="51"/>
        </w:numPr>
        <w:spacing w:after="0" w:line="240" w:lineRule="auto"/>
        <w:ind w:left="284" w:hanging="284"/>
        <w:contextualSpacing/>
        <w:jc w:val="both"/>
        <w:rPr>
          <w:rFonts w:ascii="Open Sans" w:hAnsi="Open Sans" w:cs="Open Sans"/>
          <w:sz w:val="20"/>
          <w:szCs w:val="20"/>
        </w:rPr>
      </w:pPr>
      <w:r w:rsidRPr="00086A8C">
        <w:rPr>
          <w:rFonts w:ascii="Open Sans" w:hAnsi="Open Sans" w:cs="Open Sans"/>
          <w:sz w:val="20"/>
          <w:szCs w:val="20"/>
        </w:rPr>
        <w:t>vsako poškodbo pri delu,</w:t>
      </w:r>
    </w:p>
    <w:p w14:paraId="5AE7B072" w14:textId="77777777" w:rsidR="00557C1C" w:rsidRPr="00086A8C" w:rsidRDefault="00557C1C" w:rsidP="00086A8C">
      <w:pPr>
        <w:keepNext/>
        <w:keepLines/>
        <w:widowControl w:val="0"/>
        <w:numPr>
          <w:ilvl w:val="0"/>
          <w:numId w:val="51"/>
        </w:numPr>
        <w:spacing w:after="0" w:line="240" w:lineRule="auto"/>
        <w:ind w:left="284" w:hanging="284"/>
        <w:contextualSpacing/>
        <w:jc w:val="both"/>
        <w:rPr>
          <w:rFonts w:ascii="Open Sans" w:hAnsi="Open Sans" w:cs="Open Sans"/>
          <w:sz w:val="20"/>
          <w:szCs w:val="20"/>
        </w:rPr>
      </w:pPr>
      <w:r w:rsidRPr="00086A8C">
        <w:rPr>
          <w:rFonts w:ascii="Open Sans" w:hAnsi="Open Sans" w:cs="Open Sans"/>
          <w:sz w:val="20"/>
          <w:szCs w:val="20"/>
        </w:rPr>
        <w:t>druge podatke pomembne za varnost delavcev in okolja na skupnem delovišču.</w:t>
      </w:r>
    </w:p>
    <w:p w14:paraId="0568E1A8" w14:textId="77777777" w:rsidR="00557C1C" w:rsidRPr="00086A8C" w:rsidRDefault="00557C1C" w:rsidP="00557C1C">
      <w:pPr>
        <w:keepNext/>
        <w:keepLines/>
        <w:widowControl w:val="0"/>
        <w:spacing w:after="0" w:line="240" w:lineRule="auto"/>
        <w:ind w:left="705" w:hanging="705"/>
        <w:jc w:val="both"/>
        <w:rPr>
          <w:rFonts w:ascii="Open Sans" w:hAnsi="Open Sans" w:cs="Open Sans"/>
          <w:sz w:val="20"/>
          <w:szCs w:val="20"/>
        </w:rPr>
      </w:pPr>
    </w:p>
    <w:p w14:paraId="23A58E26" w14:textId="77777777" w:rsidR="00557C1C" w:rsidRPr="00086A8C" w:rsidRDefault="00557C1C" w:rsidP="00557C1C">
      <w:pPr>
        <w:keepNext/>
        <w:keepLines/>
        <w:widowControl w:val="0"/>
        <w:spacing w:after="0" w:line="240" w:lineRule="auto"/>
        <w:ind w:left="705" w:hanging="705"/>
        <w:jc w:val="both"/>
        <w:rPr>
          <w:rFonts w:ascii="Open Sans" w:hAnsi="Open Sans" w:cs="Open Sans"/>
          <w:b/>
          <w:sz w:val="20"/>
          <w:szCs w:val="20"/>
        </w:rPr>
      </w:pPr>
      <w:r w:rsidRPr="00086A8C">
        <w:rPr>
          <w:rFonts w:ascii="Open Sans" w:hAnsi="Open Sans" w:cs="Open Sans"/>
          <w:b/>
          <w:sz w:val="20"/>
          <w:szCs w:val="20"/>
        </w:rPr>
        <w:t>2.6. Prijavljanje poškodb pri delu</w:t>
      </w:r>
    </w:p>
    <w:p w14:paraId="214B106A" w14:textId="77777777" w:rsidR="00557C1C" w:rsidRPr="00086A8C" w:rsidRDefault="00557C1C" w:rsidP="00557C1C">
      <w:pPr>
        <w:keepNext/>
        <w:keepLines/>
        <w:widowControl w:val="0"/>
        <w:spacing w:after="0" w:line="240" w:lineRule="auto"/>
        <w:ind w:left="705" w:hanging="705"/>
        <w:jc w:val="both"/>
        <w:rPr>
          <w:rFonts w:ascii="Open Sans" w:hAnsi="Open Sans" w:cs="Open Sans"/>
          <w:b/>
          <w:sz w:val="20"/>
          <w:szCs w:val="20"/>
        </w:rPr>
      </w:pPr>
    </w:p>
    <w:p w14:paraId="57C1665B" w14:textId="77777777" w:rsidR="00557C1C" w:rsidRPr="00086A8C" w:rsidRDefault="00557C1C" w:rsidP="00557C1C">
      <w:pPr>
        <w:keepNext/>
        <w:keepLines/>
        <w:widowControl w:val="0"/>
        <w:numPr>
          <w:ilvl w:val="12"/>
          <w:numId w:val="0"/>
        </w:numPr>
        <w:tabs>
          <w:tab w:val="left" w:pos="709"/>
        </w:tabs>
        <w:spacing w:after="0" w:line="240" w:lineRule="auto"/>
        <w:ind w:left="709" w:right="45" w:hanging="709"/>
        <w:jc w:val="both"/>
        <w:rPr>
          <w:rFonts w:ascii="Open Sans" w:hAnsi="Open Sans" w:cs="Open Sans"/>
          <w:sz w:val="20"/>
          <w:szCs w:val="20"/>
        </w:rPr>
      </w:pPr>
      <w:r w:rsidRPr="00086A8C">
        <w:rPr>
          <w:rFonts w:ascii="Open Sans" w:hAnsi="Open Sans" w:cs="Open Sans"/>
          <w:sz w:val="20"/>
          <w:szCs w:val="20"/>
        </w:rPr>
        <w:t>Izvajalec soglaša, da bo glede prijavljanja poškodb pri delu spoštoval naslednja določila:</w:t>
      </w:r>
    </w:p>
    <w:p w14:paraId="3180A593" w14:textId="77777777" w:rsidR="00557C1C" w:rsidRPr="00086A8C" w:rsidRDefault="00557C1C" w:rsidP="00086A8C">
      <w:pPr>
        <w:keepNext/>
        <w:keepLines/>
        <w:widowControl w:val="0"/>
        <w:numPr>
          <w:ilvl w:val="0"/>
          <w:numId w:val="49"/>
        </w:numPr>
        <w:spacing w:after="0" w:line="240" w:lineRule="auto"/>
        <w:ind w:left="284" w:right="45" w:hanging="284"/>
        <w:contextualSpacing/>
        <w:jc w:val="both"/>
        <w:rPr>
          <w:rFonts w:ascii="Open Sans" w:hAnsi="Open Sans" w:cs="Open Sans"/>
          <w:sz w:val="20"/>
          <w:szCs w:val="20"/>
        </w:rPr>
      </w:pPr>
      <w:r w:rsidRPr="00086A8C">
        <w:rPr>
          <w:rFonts w:ascii="Open Sans" w:hAnsi="Open Sans" w:cs="Open Sans"/>
          <w:sz w:val="20"/>
          <w:szCs w:val="20"/>
        </w:rPr>
        <w:t>da bo prijavil</w:t>
      </w:r>
      <w:r w:rsidRPr="00086A8C">
        <w:rPr>
          <w:rFonts w:ascii="Open Sans" w:hAnsi="Open Sans" w:cs="Open Sans"/>
          <w:color w:val="FF0000"/>
          <w:sz w:val="20"/>
          <w:szCs w:val="20"/>
        </w:rPr>
        <w:t xml:space="preserve"> </w:t>
      </w:r>
      <w:r w:rsidRPr="00086A8C">
        <w:rPr>
          <w:rFonts w:ascii="Open Sans" w:hAnsi="Open Sans" w:cs="Open Sans"/>
          <w:sz w:val="20"/>
          <w:szCs w:val="20"/>
        </w:rPr>
        <w:t>inšpekciji vsako morebitno nezgodo pri delu s smrtnim izidom oziroma nezgodo pri delu, pri kateri je delavec nezmožen za delo več kot 3 (tri) delovne dni,</w:t>
      </w:r>
    </w:p>
    <w:p w14:paraId="2F5CBD30" w14:textId="77777777" w:rsidR="00557C1C" w:rsidRPr="00086A8C" w:rsidRDefault="00557C1C" w:rsidP="00086A8C">
      <w:pPr>
        <w:keepNext/>
        <w:keepLines/>
        <w:widowControl w:val="0"/>
        <w:numPr>
          <w:ilvl w:val="0"/>
          <w:numId w:val="49"/>
        </w:numPr>
        <w:spacing w:after="0" w:line="240" w:lineRule="auto"/>
        <w:ind w:left="284" w:right="45" w:hanging="284"/>
        <w:contextualSpacing/>
        <w:jc w:val="both"/>
        <w:rPr>
          <w:rFonts w:ascii="Open Sans" w:hAnsi="Open Sans" w:cs="Open Sans"/>
          <w:sz w:val="20"/>
          <w:szCs w:val="20"/>
        </w:rPr>
      </w:pPr>
      <w:r w:rsidRPr="00086A8C">
        <w:rPr>
          <w:rFonts w:ascii="Open Sans" w:hAnsi="Open Sans" w:cs="Open Sans"/>
          <w:sz w:val="20"/>
          <w:szCs w:val="20"/>
        </w:rPr>
        <w:t xml:space="preserve">da bo seznanil delavce, da je potrebno </w:t>
      </w:r>
      <w:r w:rsidRPr="00086A8C">
        <w:rPr>
          <w:rFonts w:ascii="Open Sans" w:hAnsi="Open Sans" w:cs="Open Sans"/>
          <w:b/>
          <w:sz w:val="20"/>
          <w:szCs w:val="20"/>
          <w:u w:val="single"/>
        </w:rPr>
        <w:t>vsako</w:t>
      </w:r>
      <w:r w:rsidRPr="00086A8C">
        <w:rPr>
          <w:rFonts w:ascii="Open Sans" w:hAnsi="Open Sans" w:cs="Open Sans"/>
          <w:sz w:val="20"/>
          <w:szCs w:val="20"/>
        </w:rPr>
        <w:t xml:space="preserve"> poškodbo pri delu prijaviti </w:t>
      </w:r>
      <w:r w:rsidRPr="00086A8C">
        <w:rPr>
          <w:rFonts w:ascii="Open Sans" w:hAnsi="Open Sans" w:cs="Open Sans"/>
          <w:b/>
          <w:sz w:val="20"/>
          <w:szCs w:val="20"/>
          <w:u w:val="single"/>
        </w:rPr>
        <w:t>takoj</w:t>
      </w:r>
      <w:r w:rsidRPr="00086A8C">
        <w:rPr>
          <w:rFonts w:ascii="Open Sans" w:hAnsi="Open Sans" w:cs="Open Sans"/>
          <w:sz w:val="20"/>
          <w:szCs w:val="20"/>
        </w:rPr>
        <w:t>,</w:t>
      </w:r>
    </w:p>
    <w:p w14:paraId="13D2AA8A" w14:textId="77777777" w:rsidR="00557C1C" w:rsidRPr="00086A8C" w:rsidRDefault="00557C1C" w:rsidP="00086A8C">
      <w:pPr>
        <w:keepNext/>
        <w:keepLines/>
        <w:widowControl w:val="0"/>
        <w:numPr>
          <w:ilvl w:val="0"/>
          <w:numId w:val="49"/>
        </w:numPr>
        <w:spacing w:after="0" w:line="240" w:lineRule="auto"/>
        <w:ind w:left="284" w:right="45" w:hanging="284"/>
        <w:contextualSpacing/>
        <w:jc w:val="both"/>
        <w:rPr>
          <w:rFonts w:ascii="Open Sans" w:hAnsi="Open Sans" w:cs="Open Sans"/>
          <w:sz w:val="20"/>
          <w:szCs w:val="20"/>
        </w:rPr>
      </w:pPr>
      <w:r w:rsidRPr="00086A8C">
        <w:rPr>
          <w:rFonts w:ascii="Open Sans" w:hAnsi="Open Sans" w:cs="Open Sans"/>
          <w:sz w:val="20"/>
          <w:szCs w:val="20"/>
        </w:rPr>
        <w:t>da bo ob prijavi poškodbe izvedel preizkus alkoholiziranosti skladno s svojimi internimi navodili,</w:t>
      </w:r>
    </w:p>
    <w:p w14:paraId="13E52A48" w14:textId="77777777" w:rsidR="00557C1C" w:rsidRPr="00086A8C" w:rsidRDefault="00557C1C" w:rsidP="00086A8C">
      <w:pPr>
        <w:keepNext/>
        <w:keepLines/>
        <w:widowControl w:val="0"/>
        <w:numPr>
          <w:ilvl w:val="0"/>
          <w:numId w:val="49"/>
        </w:numPr>
        <w:spacing w:after="0" w:line="240" w:lineRule="auto"/>
        <w:ind w:left="284" w:right="45" w:hanging="284"/>
        <w:contextualSpacing/>
        <w:jc w:val="both"/>
        <w:rPr>
          <w:rFonts w:ascii="Open Sans" w:hAnsi="Open Sans" w:cs="Open Sans"/>
          <w:sz w:val="20"/>
          <w:szCs w:val="20"/>
        </w:rPr>
      </w:pPr>
      <w:r w:rsidRPr="00086A8C">
        <w:rPr>
          <w:rFonts w:ascii="Open Sans" w:hAnsi="Open Sans" w:cs="Open Sans"/>
          <w:sz w:val="20"/>
          <w:szCs w:val="20"/>
        </w:rPr>
        <w:t>da bo vsako poškodbo na skupnem delovišču zavedel v Knjigo ukrepov.</w:t>
      </w:r>
    </w:p>
    <w:p w14:paraId="5993BDD5" w14:textId="77777777" w:rsidR="00557C1C" w:rsidRPr="00086A8C" w:rsidRDefault="00557C1C" w:rsidP="00557C1C">
      <w:pPr>
        <w:keepNext/>
        <w:keepLines/>
        <w:widowControl w:val="0"/>
        <w:spacing w:after="0" w:line="240" w:lineRule="auto"/>
        <w:ind w:left="705" w:hanging="705"/>
        <w:jc w:val="both"/>
        <w:rPr>
          <w:rFonts w:ascii="Open Sans" w:hAnsi="Open Sans" w:cs="Open Sans"/>
          <w:b/>
          <w:sz w:val="20"/>
          <w:szCs w:val="20"/>
        </w:rPr>
      </w:pPr>
    </w:p>
    <w:p w14:paraId="13E67EA1" w14:textId="77777777" w:rsidR="00557C1C" w:rsidRPr="00086A8C" w:rsidRDefault="00557C1C" w:rsidP="00557C1C">
      <w:pPr>
        <w:keepNext/>
        <w:keepLines/>
        <w:widowControl w:val="0"/>
        <w:spacing w:after="0" w:line="240" w:lineRule="auto"/>
        <w:ind w:left="705" w:hanging="705"/>
        <w:jc w:val="both"/>
        <w:rPr>
          <w:rFonts w:ascii="Open Sans" w:hAnsi="Open Sans" w:cs="Open Sans"/>
          <w:b/>
          <w:sz w:val="20"/>
          <w:szCs w:val="20"/>
        </w:rPr>
      </w:pPr>
      <w:r w:rsidRPr="00086A8C">
        <w:rPr>
          <w:rFonts w:ascii="Open Sans" w:hAnsi="Open Sans" w:cs="Open Sans"/>
          <w:b/>
          <w:sz w:val="20"/>
          <w:szCs w:val="20"/>
        </w:rPr>
        <w:t>2.7. Prepoznavnost delavcev</w:t>
      </w:r>
    </w:p>
    <w:p w14:paraId="0C94AFB2" w14:textId="77777777" w:rsidR="00557C1C" w:rsidRPr="00086A8C" w:rsidRDefault="00557C1C" w:rsidP="00557C1C">
      <w:pPr>
        <w:keepNext/>
        <w:keepLines/>
        <w:widowControl w:val="0"/>
        <w:numPr>
          <w:ilvl w:val="12"/>
          <w:numId w:val="0"/>
        </w:numPr>
        <w:spacing w:after="0" w:line="240" w:lineRule="auto"/>
        <w:ind w:right="45" w:hanging="709"/>
        <w:jc w:val="both"/>
        <w:rPr>
          <w:rFonts w:ascii="Open Sans" w:hAnsi="Open Sans" w:cs="Open Sans"/>
          <w:sz w:val="20"/>
          <w:szCs w:val="20"/>
        </w:rPr>
      </w:pPr>
      <w:r w:rsidRPr="00086A8C">
        <w:rPr>
          <w:rFonts w:ascii="Open Sans" w:hAnsi="Open Sans" w:cs="Open Sans"/>
          <w:sz w:val="20"/>
          <w:szCs w:val="20"/>
        </w:rPr>
        <w:lastRenderedPageBreak/>
        <w:tab/>
        <w:t>Izvajalec del je dolžan poskrbeti, da bodo njegovi delavci uporabljali prepoznavna, nepoškodovana delovna oblačila z originalnim emblemom izvajalca.</w:t>
      </w:r>
    </w:p>
    <w:p w14:paraId="3F2504E6" w14:textId="77777777" w:rsidR="00557C1C" w:rsidRPr="00086A8C" w:rsidRDefault="00557C1C" w:rsidP="00557C1C">
      <w:pPr>
        <w:keepNext/>
        <w:keepLines/>
        <w:widowControl w:val="0"/>
        <w:numPr>
          <w:ilvl w:val="12"/>
          <w:numId w:val="0"/>
        </w:numPr>
        <w:spacing w:after="0" w:line="240" w:lineRule="auto"/>
        <w:ind w:right="45" w:hanging="709"/>
        <w:jc w:val="both"/>
        <w:rPr>
          <w:rFonts w:ascii="Open Sans" w:hAnsi="Open Sans" w:cs="Open Sans"/>
          <w:sz w:val="20"/>
          <w:szCs w:val="20"/>
        </w:rPr>
      </w:pPr>
    </w:p>
    <w:p w14:paraId="0A39BF1A" w14:textId="77777777" w:rsidR="00557C1C" w:rsidRPr="00086A8C" w:rsidRDefault="00557C1C" w:rsidP="00557C1C">
      <w:pPr>
        <w:keepNext/>
        <w:keepLines/>
        <w:widowControl w:val="0"/>
        <w:spacing w:after="0" w:line="240" w:lineRule="auto"/>
        <w:ind w:left="705" w:hanging="705"/>
        <w:jc w:val="both"/>
        <w:rPr>
          <w:rFonts w:ascii="Open Sans" w:hAnsi="Open Sans" w:cs="Open Sans"/>
          <w:sz w:val="20"/>
          <w:szCs w:val="20"/>
        </w:rPr>
      </w:pPr>
      <w:r w:rsidRPr="00086A8C">
        <w:rPr>
          <w:rFonts w:ascii="Open Sans" w:hAnsi="Open Sans" w:cs="Open Sans"/>
          <w:b/>
          <w:sz w:val="20"/>
          <w:szCs w:val="20"/>
        </w:rPr>
        <w:t>2.8. Prepoved dela pod vplivom alkohola, drog in drugih substanc</w:t>
      </w:r>
    </w:p>
    <w:p w14:paraId="6465103A" w14:textId="77777777" w:rsidR="00557C1C" w:rsidRPr="00086A8C" w:rsidRDefault="00557C1C" w:rsidP="00557C1C">
      <w:pPr>
        <w:keepNext/>
        <w:keepLines/>
        <w:widowControl w:val="0"/>
        <w:spacing w:after="0" w:line="240" w:lineRule="auto"/>
        <w:ind w:left="705" w:hanging="705"/>
        <w:jc w:val="both"/>
        <w:rPr>
          <w:rFonts w:ascii="Open Sans" w:hAnsi="Open Sans" w:cs="Open Sans"/>
          <w:sz w:val="20"/>
          <w:szCs w:val="20"/>
        </w:rPr>
      </w:pPr>
      <w:r w:rsidRPr="00086A8C">
        <w:rPr>
          <w:rFonts w:ascii="Open Sans" w:hAnsi="Open Sans" w:cs="Open Sans"/>
          <w:sz w:val="20"/>
          <w:szCs w:val="20"/>
        </w:rPr>
        <w:t>Podpisnika soglašata:</w:t>
      </w:r>
    </w:p>
    <w:p w14:paraId="142C5B5D" w14:textId="77777777" w:rsidR="00557C1C" w:rsidRPr="00086A8C" w:rsidRDefault="00557C1C" w:rsidP="00086A8C">
      <w:pPr>
        <w:keepNext/>
        <w:keepLines/>
        <w:widowControl w:val="0"/>
        <w:numPr>
          <w:ilvl w:val="0"/>
          <w:numId w:val="48"/>
        </w:numPr>
        <w:spacing w:after="0" w:line="240" w:lineRule="auto"/>
        <w:ind w:left="284" w:hanging="284"/>
        <w:contextualSpacing/>
        <w:jc w:val="both"/>
        <w:rPr>
          <w:rFonts w:ascii="Open Sans" w:hAnsi="Open Sans" w:cs="Open Sans"/>
          <w:sz w:val="20"/>
          <w:szCs w:val="20"/>
        </w:rPr>
      </w:pPr>
      <w:r w:rsidRPr="00086A8C">
        <w:rPr>
          <w:rFonts w:ascii="Open Sans" w:hAnsi="Open Sans" w:cs="Open Sans"/>
          <w:sz w:val="20"/>
          <w:szCs w:val="20"/>
        </w:rPr>
        <w:t xml:space="preserve">da delavci na celotnem območju del </w:t>
      </w:r>
      <w:r w:rsidRPr="00086A8C">
        <w:rPr>
          <w:rFonts w:ascii="Open Sans" w:hAnsi="Open Sans" w:cs="Open Sans"/>
          <w:b/>
          <w:sz w:val="20"/>
          <w:szCs w:val="20"/>
          <w:u w:val="single"/>
        </w:rPr>
        <w:t>ne smejo</w:t>
      </w:r>
      <w:r w:rsidRPr="00086A8C">
        <w:rPr>
          <w:rFonts w:ascii="Open Sans" w:hAnsi="Open Sans" w:cs="Open Sans"/>
          <w:b/>
          <w:sz w:val="20"/>
          <w:szCs w:val="20"/>
        </w:rPr>
        <w:t xml:space="preserve"> </w:t>
      </w:r>
      <w:r w:rsidRPr="00086A8C">
        <w:rPr>
          <w:rFonts w:ascii="Open Sans" w:hAnsi="Open Sans" w:cs="Open Sans"/>
          <w:sz w:val="20"/>
          <w:szCs w:val="20"/>
        </w:rPr>
        <w:t>biti pod vplivom alkohola, drog ali drugih psihoaktivnih substanc,</w:t>
      </w:r>
    </w:p>
    <w:p w14:paraId="04B9AD8B" w14:textId="77777777" w:rsidR="00557C1C" w:rsidRPr="00086A8C" w:rsidRDefault="00557C1C" w:rsidP="00086A8C">
      <w:pPr>
        <w:keepNext/>
        <w:keepLines/>
        <w:widowControl w:val="0"/>
        <w:numPr>
          <w:ilvl w:val="0"/>
          <w:numId w:val="48"/>
        </w:numPr>
        <w:spacing w:after="0" w:line="240" w:lineRule="auto"/>
        <w:ind w:left="284" w:hanging="284"/>
        <w:contextualSpacing/>
        <w:jc w:val="both"/>
        <w:rPr>
          <w:rFonts w:ascii="Open Sans" w:hAnsi="Open Sans" w:cs="Open Sans"/>
          <w:sz w:val="20"/>
          <w:szCs w:val="20"/>
        </w:rPr>
      </w:pPr>
      <w:r w:rsidRPr="00086A8C">
        <w:rPr>
          <w:rFonts w:ascii="Open Sans" w:hAnsi="Open Sans" w:cs="Open Sans"/>
          <w:sz w:val="20"/>
          <w:szCs w:val="20"/>
        </w:rPr>
        <w:t>da delavci ne smejo delati ali biti pod vplivom zdravil, ki lahko vplivajo na psihofizično sposobnost, na tistih delovnih mestih, na katerih je zaradi večje nevarnosti nezgode,</w:t>
      </w:r>
    </w:p>
    <w:p w14:paraId="62436E28" w14:textId="77777777" w:rsidR="00557C1C" w:rsidRPr="00086A8C" w:rsidRDefault="00557C1C" w:rsidP="00086A8C">
      <w:pPr>
        <w:keepNext/>
        <w:keepLines/>
        <w:widowControl w:val="0"/>
        <w:numPr>
          <w:ilvl w:val="0"/>
          <w:numId w:val="48"/>
        </w:numPr>
        <w:spacing w:after="0" w:line="240" w:lineRule="auto"/>
        <w:ind w:left="284" w:hanging="284"/>
        <w:contextualSpacing/>
        <w:jc w:val="both"/>
        <w:rPr>
          <w:rFonts w:ascii="Open Sans" w:hAnsi="Open Sans" w:cs="Open Sans"/>
          <w:sz w:val="20"/>
          <w:szCs w:val="20"/>
        </w:rPr>
      </w:pPr>
      <w:r w:rsidRPr="00086A8C">
        <w:rPr>
          <w:rFonts w:ascii="Open Sans" w:hAnsi="Open Sans" w:cs="Open Sans"/>
          <w:sz w:val="20"/>
          <w:szCs w:val="20"/>
        </w:rPr>
        <w:t>da stanje iz točke a. ugotavlja vsak podpisnik za svoje delavce, skladno s svojimi internimi predpisi,</w:t>
      </w:r>
    </w:p>
    <w:p w14:paraId="4FE5EB5E" w14:textId="77777777" w:rsidR="00557C1C" w:rsidRPr="00086A8C" w:rsidRDefault="00557C1C" w:rsidP="00086A8C">
      <w:pPr>
        <w:keepNext/>
        <w:keepLines/>
        <w:widowControl w:val="0"/>
        <w:numPr>
          <w:ilvl w:val="0"/>
          <w:numId w:val="48"/>
        </w:numPr>
        <w:spacing w:after="0" w:line="240" w:lineRule="auto"/>
        <w:ind w:left="284" w:hanging="284"/>
        <w:contextualSpacing/>
        <w:jc w:val="both"/>
        <w:rPr>
          <w:rFonts w:ascii="Open Sans" w:hAnsi="Open Sans" w:cs="Open Sans"/>
          <w:sz w:val="20"/>
          <w:szCs w:val="20"/>
        </w:rPr>
      </w:pPr>
      <w:r w:rsidRPr="00086A8C">
        <w:rPr>
          <w:rFonts w:ascii="Open Sans" w:hAnsi="Open Sans" w:cs="Open Sans"/>
          <w:sz w:val="20"/>
          <w:szCs w:val="20"/>
        </w:rPr>
        <w:t>da se odstrani delavce s skupnega delovišča, ki so delali v nasprotju z določbami iz točke a. in b. z delovišča.</w:t>
      </w:r>
    </w:p>
    <w:p w14:paraId="42835222" w14:textId="77777777" w:rsidR="00557C1C" w:rsidRPr="00086A8C" w:rsidRDefault="00557C1C" w:rsidP="00557C1C">
      <w:pPr>
        <w:keepNext/>
        <w:keepLines/>
        <w:widowControl w:val="0"/>
        <w:spacing w:after="0" w:line="240" w:lineRule="auto"/>
        <w:jc w:val="both"/>
        <w:rPr>
          <w:rFonts w:ascii="Open Sans" w:hAnsi="Open Sans" w:cs="Open Sans"/>
          <w:b/>
          <w:bCs/>
          <w:sz w:val="20"/>
          <w:szCs w:val="20"/>
        </w:rPr>
      </w:pPr>
    </w:p>
    <w:p w14:paraId="42F2CC27" w14:textId="77777777" w:rsidR="00557C1C" w:rsidRPr="00086A8C" w:rsidRDefault="00557C1C" w:rsidP="00086A8C">
      <w:pPr>
        <w:keepNext/>
        <w:keepLines/>
        <w:widowControl w:val="0"/>
        <w:numPr>
          <w:ilvl w:val="0"/>
          <w:numId w:val="53"/>
        </w:numPr>
        <w:tabs>
          <w:tab w:val="left" w:pos="709"/>
        </w:tabs>
        <w:spacing w:after="0" w:line="240" w:lineRule="auto"/>
        <w:ind w:right="45"/>
        <w:contextualSpacing/>
        <w:jc w:val="both"/>
        <w:rPr>
          <w:rFonts w:ascii="Open Sans" w:hAnsi="Open Sans" w:cs="Open Sans"/>
          <w:b/>
          <w:bCs/>
          <w:sz w:val="20"/>
          <w:szCs w:val="20"/>
        </w:rPr>
      </w:pPr>
      <w:r w:rsidRPr="00086A8C">
        <w:rPr>
          <w:rFonts w:ascii="Open Sans" w:hAnsi="Open Sans" w:cs="Open Sans"/>
          <w:b/>
          <w:bCs/>
          <w:sz w:val="20"/>
          <w:szCs w:val="20"/>
        </w:rPr>
        <w:t xml:space="preserve">DOLOČITEV ODGOVORNIH OSEB IN NJIHOVIH OBVEZNOSTI </w:t>
      </w:r>
    </w:p>
    <w:p w14:paraId="778EB9EC" w14:textId="77777777" w:rsidR="00557C1C" w:rsidRPr="00086A8C" w:rsidRDefault="00557C1C" w:rsidP="00557C1C">
      <w:pPr>
        <w:keepNext/>
        <w:keepLines/>
        <w:widowControl w:val="0"/>
        <w:tabs>
          <w:tab w:val="left" w:pos="709"/>
        </w:tabs>
        <w:spacing w:after="0" w:line="240" w:lineRule="auto"/>
        <w:ind w:right="45"/>
        <w:contextualSpacing/>
        <w:jc w:val="both"/>
        <w:rPr>
          <w:rFonts w:ascii="Open Sans" w:hAnsi="Open Sans" w:cs="Open Sans"/>
          <w:b/>
          <w:bCs/>
          <w:sz w:val="20"/>
          <w:szCs w:val="20"/>
        </w:rPr>
      </w:pPr>
    </w:p>
    <w:p w14:paraId="397F970F" w14:textId="77777777" w:rsidR="00557C1C" w:rsidRPr="00086A8C" w:rsidRDefault="00557C1C" w:rsidP="00086A8C">
      <w:pPr>
        <w:keepNext/>
        <w:keepLines/>
        <w:widowControl w:val="0"/>
        <w:numPr>
          <w:ilvl w:val="1"/>
          <w:numId w:val="37"/>
        </w:numPr>
        <w:spacing w:after="0" w:line="240" w:lineRule="auto"/>
        <w:ind w:left="426" w:hanging="426"/>
        <w:jc w:val="both"/>
        <w:rPr>
          <w:rFonts w:ascii="Open Sans" w:hAnsi="Open Sans" w:cs="Open Sans"/>
          <w:b/>
          <w:sz w:val="20"/>
          <w:szCs w:val="20"/>
        </w:rPr>
      </w:pPr>
      <w:r w:rsidRPr="00086A8C">
        <w:rPr>
          <w:rFonts w:ascii="Open Sans" w:hAnsi="Open Sans" w:cs="Open Sans"/>
          <w:b/>
          <w:sz w:val="20"/>
          <w:szCs w:val="20"/>
        </w:rPr>
        <w:t xml:space="preserve"> Določitev odgovornih oseb na delovišču</w:t>
      </w:r>
    </w:p>
    <w:p w14:paraId="6ED2EBE5" w14:textId="77777777" w:rsidR="00557C1C" w:rsidRPr="00086A8C" w:rsidRDefault="00557C1C" w:rsidP="00557C1C">
      <w:pPr>
        <w:keepNext/>
        <w:keepLines/>
        <w:spacing w:after="0" w:line="240" w:lineRule="auto"/>
        <w:ind w:left="360"/>
        <w:contextualSpacing/>
        <w:jc w:val="both"/>
        <w:rPr>
          <w:rFonts w:ascii="Open Sans" w:eastAsia="Times New Roman" w:hAnsi="Open Sans" w:cs="Open Sans"/>
          <w:sz w:val="20"/>
          <w:szCs w:val="20"/>
          <w:lang w:eastAsia="sl-SI"/>
        </w:rPr>
      </w:pP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3260"/>
        <w:gridCol w:w="3261"/>
      </w:tblGrid>
      <w:tr w:rsidR="00557C1C" w:rsidRPr="00086A8C" w14:paraId="0F461F92" w14:textId="77777777" w:rsidTr="00D7585A">
        <w:tc>
          <w:tcPr>
            <w:tcW w:w="3573" w:type="dxa"/>
            <w:tcBorders>
              <w:top w:val="single" w:sz="4" w:space="0" w:color="auto"/>
              <w:left w:val="single" w:sz="4" w:space="0" w:color="auto"/>
              <w:bottom w:val="single" w:sz="4" w:space="0" w:color="auto"/>
              <w:right w:val="dashSmallGap" w:sz="4" w:space="0" w:color="auto"/>
            </w:tcBorders>
            <w:shd w:val="clear" w:color="auto" w:fill="auto"/>
          </w:tcPr>
          <w:p w14:paraId="2CB09B0A" w14:textId="77777777" w:rsidR="00557C1C" w:rsidRPr="00086A8C" w:rsidRDefault="00557C1C" w:rsidP="00882BF4">
            <w:pPr>
              <w:keepNext/>
              <w:keepLines/>
              <w:spacing w:after="0" w:line="240" w:lineRule="auto"/>
              <w:rPr>
                <w:rFonts w:ascii="Open Sans" w:eastAsia="Times New Roman" w:hAnsi="Open Sans" w:cs="Open Sans"/>
                <w:b/>
                <w:sz w:val="20"/>
                <w:szCs w:val="20"/>
                <w:lang w:eastAsia="sl-SI"/>
              </w:rPr>
            </w:pPr>
          </w:p>
        </w:tc>
        <w:tc>
          <w:tcPr>
            <w:tcW w:w="3260" w:type="dxa"/>
            <w:tcBorders>
              <w:top w:val="single" w:sz="4" w:space="0" w:color="auto"/>
              <w:left w:val="dashSmallGap" w:sz="4" w:space="0" w:color="auto"/>
              <w:bottom w:val="single" w:sz="4" w:space="0" w:color="auto"/>
              <w:right w:val="dashSmallGap" w:sz="4" w:space="0" w:color="auto"/>
            </w:tcBorders>
            <w:shd w:val="clear" w:color="auto" w:fill="auto"/>
          </w:tcPr>
          <w:p w14:paraId="0E38A960" w14:textId="77777777" w:rsidR="00557C1C" w:rsidRPr="00086A8C" w:rsidRDefault="00557C1C" w:rsidP="00882BF4">
            <w:pPr>
              <w:keepNext/>
              <w:keepLines/>
              <w:spacing w:after="0" w:line="240" w:lineRule="auto"/>
              <w:rPr>
                <w:rFonts w:ascii="Open Sans" w:eastAsia="Times New Roman" w:hAnsi="Open Sans" w:cs="Open Sans"/>
                <w:b/>
                <w:sz w:val="20"/>
                <w:szCs w:val="20"/>
                <w:lang w:eastAsia="sl-SI"/>
              </w:rPr>
            </w:pPr>
            <w:r w:rsidRPr="00086A8C">
              <w:rPr>
                <w:rFonts w:ascii="Open Sans" w:eastAsia="Times New Roman" w:hAnsi="Open Sans" w:cs="Open Sans"/>
                <w:b/>
                <w:sz w:val="20"/>
                <w:szCs w:val="20"/>
                <w:lang w:eastAsia="sl-SI"/>
              </w:rPr>
              <w:t>Naročnik:</w:t>
            </w:r>
          </w:p>
        </w:tc>
        <w:tc>
          <w:tcPr>
            <w:tcW w:w="3261" w:type="dxa"/>
            <w:tcBorders>
              <w:top w:val="single" w:sz="4" w:space="0" w:color="auto"/>
              <w:left w:val="dashSmallGap" w:sz="4" w:space="0" w:color="auto"/>
              <w:bottom w:val="single" w:sz="4" w:space="0" w:color="auto"/>
              <w:right w:val="single" w:sz="4" w:space="0" w:color="auto"/>
            </w:tcBorders>
            <w:shd w:val="clear" w:color="auto" w:fill="auto"/>
          </w:tcPr>
          <w:p w14:paraId="2EC67A14" w14:textId="77777777" w:rsidR="00557C1C" w:rsidRPr="00086A8C" w:rsidRDefault="00557C1C" w:rsidP="00882BF4">
            <w:pPr>
              <w:keepNext/>
              <w:keepLines/>
              <w:spacing w:after="0" w:line="240" w:lineRule="auto"/>
              <w:rPr>
                <w:rFonts w:ascii="Open Sans" w:eastAsia="Times New Roman" w:hAnsi="Open Sans" w:cs="Open Sans"/>
                <w:b/>
                <w:sz w:val="20"/>
                <w:szCs w:val="20"/>
                <w:lang w:eastAsia="sl-SI"/>
              </w:rPr>
            </w:pPr>
            <w:r w:rsidRPr="00086A8C">
              <w:rPr>
                <w:rFonts w:ascii="Open Sans" w:eastAsia="Times New Roman" w:hAnsi="Open Sans" w:cs="Open Sans"/>
                <w:b/>
                <w:sz w:val="20"/>
                <w:szCs w:val="20"/>
                <w:lang w:eastAsia="sl-SI"/>
              </w:rPr>
              <w:t>Izvajalec:</w:t>
            </w:r>
          </w:p>
        </w:tc>
      </w:tr>
      <w:tr w:rsidR="00557C1C" w:rsidRPr="00086A8C" w14:paraId="4391EBE7" w14:textId="77777777" w:rsidTr="00D7585A">
        <w:trPr>
          <w:trHeight w:val="258"/>
        </w:trPr>
        <w:tc>
          <w:tcPr>
            <w:tcW w:w="3573" w:type="dxa"/>
            <w:tcBorders>
              <w:right w:val="dashSmallGap" w:sz="4" w:space="0" w:color="auto"/>
            </w:tcBorders>
            <w:shd w:val="clear" w:color="auto" w:fill="auto"/>
          </w:tcPr>
          <w:p w14:paraId="1035D066" w14:textId="77777777" w:rsidR="00557C1C" w:rsidRPr="00086A8C" w:rsidRDefault="00557C1C" w:rsidP="00882BF4">
            <w:pPr>
              <w:keepNext/>
              <w:keepLines/>
              <w:widowControl w:val="0"/>
              <w:spacing w:after="0" w:line="240" w:lineRule="auto"/>
              <w:rPr>
                <w:rFonts w:ascii="Open Sans" w:hAnsi="Open Sans" w:cs="Open Sans"/>
                <w:b/>
                <w:sz w:val="20"/>
                <w:szCs w:val="20"/>
              </w:rPr>
            </w:pPr>
            <w:r w:rsidRPr="00086A8C">
              <w:rPr>
                <w:rFonts w:ascii="Open Sans" w:hAnsi="Open Sans" w:cs="Open Sans"/>
                <w:b/>
                <w:sz w:val="20"/>
                <w:szCs w:val="20"/>
              </w:rPr>
              <w:t>Skrbnik okvirnega sporazuma</w:t>
            </w:r>
          </w:p>
        </w:tc>
        <w:tc>
          <w:tcPr>
            <w:tcW w:w="6521" w:type="dxa"/>
            <w:gridSpan w:val="2"/>
            <w:tcBorders>
              <w:left w:val="dashSmallGap" w:sz="4" w:space="0" w:color="auto"/>
            </w:tcBorders>
            <w:shd w:val="clear" w:color="auto" w:fill="auto"/>
          </w:tcPr>
          <w:p w14:paraId="360F1124" w14:textId="77777777" w:rsidR="00E90DAD" w:rsidRPr="00E90DAD" w:rsidRDefault="00E90DAD" w:rsidP="00E90DAD">
            <w:pPr>
              <w:spacing w:after="0" w:line="240" w:lineRule="auto"/>
              <w:jc w:val="center"/>
              <w:rPr>
                <w:rFonts w:ascii="Open Sans" w:eastAsia="Times New Roman" w:hAnsi="Open Sans" w:cs="Open Sans"/>
                <w:sz w:val="16"/>
                <w:szCs w:val="16"/>
                <w:lang w:eastAsia="sl-SI"/>
              </w:rPr>
            </w:pPr>
            <w:r w:rsidRPr="00E90DAD">
              <w:rPr>
                <w:rFonts w:ascii="Open Sans" w:eastAsia="Times New Roman" w:hAnsi="Open Sans" w:cs="Open Sans"/>
                <w:sz w:val="16"/>
                <w:szCs w:val="16"/>
                <w:lang w:eastAsia="sl-SI"/>
              </w:rPr>
              <w:t>Ime in Priimek/Mobilni telefon/e-pošta:</w:t>
            </w:r>
          </w:p>
          <w:p w14:paraId="7B88A0E8" w14:textId="319FD34E" w:rsidR="00557C1C" w:rsidRPr="00E90DAD" w:rsidRDefault="00557C1C" w:rsidP="00E90DAD">
            <w:pPr>
              <w:spacing w:after="0" w:line="240" w:lineRule="auto"/>
              <w:jc w:val="center"/>
              <w:rPr>
                <w:rFonts w:ascii="Open Sans" w:hAnsi="Open Sans" w:cs="Open Sans"/>
                <w:sz w:val="16"/>
                <w:szCs w:val="16"/>
              </w:rPr>
            </w:pPr>
          </w:p>
        </w:tc>
      </w:tr>
      <w:tr w:rsidR="00557C1C" w:rsidRPr="00086A8C" w14:paraId="01A9A5DF" w14:textId="77777777" w:rsidTr="00D7585A">
        <w:tc>
          <w:tcPr>
            <w:tcW w:w="3573" w:type="dxa"/>
            <w:tcBorders>
              <w:right w:val="dashSmallGap" w:sz="4" w:space="0" w:color="auto"/>
            </w:tcBorders>
            <w:shd w:val="clear" w:color="auto" w:fill="auto"/>
          </w:tcPr>
          <w:p w14:paraId="5013CE11" w14:textId="77777777" w:rsidR="00557C1C" w:rsidRPr="00086A8C" w:rsidRDefault="00557C1C" w:rsidP="00882BF4">
            <w:pPr>
              <w:keepNext/>
              <w:keepLines/>
              <w:widowControl w:val="0"/>
              <w:spacing w:after="0" w:line="240" w:lineRule="auto"/>
              <w:rPr>
                <w:rFonts w:ascii="Open Sans" w:hAnsi="Open Sans" w:cs="Open Sans"/>
                <w:b/>
                <w:sz w:val="20"/>
                <w:szCs w:val="20"/>
              </w:rPr>
            </w:pPr>
            <w:r w:rsidRPr="00086A8C">
              <w:rPr>
                <w:rFonts w:ascii="Open Sans" w:hAnsi="Open Sans" w:cs="Open Sans"/>
                <w:b/>
                <w:sz w:val="20"/>
                <w:szCs w:val="20"/>
              </w:rPr>
              <w:t>Vodje OE na območju izvajanja del</w:t>
            </w:r>
          </w:p>
        </w:tc>
        <w:tc>
          <w:tcPr>
            <w:tcW w:w="3260" w:type="dxa"/>
            <w:tcBorders>
              <w:left w:val="dashSmallGap" w:sz="4" w:space="0" w:color="auto"/>
              <w:right w:val="dashSmallGap" w:sz="4" w:space="0" w:color="auto"/>
            </w:tcBorders>
            <w:shd w:val="clear" w:color="auto" w:fill="auto"/>
          </w:tcPr>
          <w:p w14:paraId="1817DEFB" w14:textId="77777777" w:rsidR="00E90DAD" w:rsidRDefault="00E90DAD" w:rsidP="00E90DAD">
            <w:pPr>
              <w:spacing w:after="0" w:line="240" w:lineRule="auto"/>
              <w:jc w:val="center"/>
              <w:rPr>
                <w:rFonts w:ascii="Open Sans" w:hAnsi="Open Sans" w:cs="Open Sans"/>
                <w:sz w:val="16"/>
                <w:szCs w:val="16"/>
              </w:rPr>
            </w:pPr>
            <w:r>
              <w:rPr>
                <w:rFonts w:ascii="Open Sans" w:hAnsi="Open Sans" w:cs="Open Sans"/>
                <w:sz w:val="16"/>
                <w:szCs w:val="16"/>
              </w:rPr>
              <w:t>Ime in Priimek/Mobilni telefon/e-pošta:</w:t>
            </w:r>
          </w:p>
          <w:p w14:paraId="22D53127" w14:textId="6AA75CCB" w:rsidR="00E90DAD" w:rsidRPr="00086A8C" w:rsidRDefault="00E90DAD" w:rsidP="00E90DAD">
            <w:pPr>
              <w:keepNext/>
              <w:keepLines/>
              <w:widowControl w:val="0"/>
              <w:spacing w:after="0" w:line="240" w:lineRule="auto"/>
              <w:jc w:val="center"/>
              <w:rPr>
                <w:rFonts w:ascii="Open Sans" w:hAnsi="Open Sans" w:cs="Open Sans"/>
                <w:b/>
                <w:bCs/>
                <w:sz w:val="20"/>
                <w:szCs w:val="20"/>
              </w:rPr>
            </w:pPr>
          </w:p>
        </w:tc>
        <w:tc>
          <w:tcPr>
            <w:tcW w:w="3261" w:type="dxa"/>
            <w:tcBorders>
              <w:left w:val="dashSmallGap" w:sz="4" w:space="0" w:color="auto"/>
            </w:tcBorders>
            <w:shd w:val="clear" w:color="auto" w:fill="auto"/>
          </w:tcPr>
          <w:p w14:paraId="67CB69E0" w14:textId="77777777" w:rsidR="00557C1C" w:rsidRPr="00086A8C" w:rsidRDefault="00557C1C" w:rsidP="00D7585A">
            <w:pPr>
              <w:spacing w:after="0" w:line="240" w:lineRule="auto"/>
              <w:jc w:val="center"/>
              <w:rPr>
                <w:rFonts w:ascii="Open Sans" w:hAnsi="Open Sans" w:cs="Open Sans"/>
                <w:sz w:val="20"/>
                <w:szCs w:val="20"/>
              </w:rPr>
            </w:pPr>
            <w:r w:rsidRPr="00D7585A">
              <w:rPr>
                <w:rFonts w:ascii="Open Sans" w:hAnsi="Open Sans" w:cs="Open Sans"/>
                <w:sz w:val="16"/>
                <w:szCs w:val="16"/>
              </w:rPr>
              <w:t>Ime in Priimek/Mobilni telefon/e-pošta:</w:t>
            </w:r>
          </w:p>
        </w:tc>
      </w:tr>
      <w:tr w:rsidR="00557C1C" w:rsidRPr="00086A8C" w14:paraId="0116A92D" w14:textId="77777777" w:rsidTr="00D7585A">
        <w:tc>
          <w:tcPr>
            <w:tcW w:w="3573" w:type="dxa"/>
            <w:tcBorders>
              <w:right w:val="dashSmallGap" w:sz="4" w:space="0" w:color="auto"/>
            </w:tcBorders>
            <w:shd w:val="clear" w:color="auto" w:fill="auto"/>
          </w:tcPr>
          <w:p w14:paraId="0D2D6CE7" w14:textId="77777777" w:rsidR="00557C1C" w:rsidRPr="00086A8C" w:rsidRDefault="00557C1C" w:rsidP="00882BF4">
            <w:pPr>
              <w:keepNext/>
              <w:keepLines/>
              <w:widowControl w:val="0"/>
              <w:spacing w:after="0" w:line="240" w:lineRule="auto"/>
              <w:rPr>
                <w:rFonts w:ascii="Open Sans" w:hAnsi="Open Sans" w:cs="Open Sans"/>
                <w:b/>
                <w:sz w:val="20"/>
                <w:szCs w:val="20"/>
              </w:rPr>
            </w:pPr>
            <w:r w:rsidRPr="00086A8C">
              <w:rPr>
                <w:rFonts w:ascii="Open Sans" w:hAnsi="Open Sans" w:cs="Open Sans"/>
                <w:b/>
                <w:sz w:val="20"/>
                <w:szCs w:val="20"/>
              </w:rPr>
              <w:t>Vodje del – na območju izvajanja del</w:t>
            </w:r>
          </w:p>
        </w:tc>
        <w:tc>
          <w:tcPr>
            <w:tcW w:w="3260" w:type="dxa"/>
            <w:tcBorders>
              <w:left w:val="dashSmallGap" w:sz="4" w:space="0" w:color="auto"/>
              <w:right w:val="dashSmallGap" w:sz="4" w:space="0" w:color="auto"/>
            </w:tcBorders>
            <w:shd w:val="clear" w:color="auto" w:fill="auto"/>
          </w:tcPr>
          <w:p w14:paraId="5A7B5871" w14:textId="23753D05" w:rsidR="00E90DAD" w:rsidRPr="00E90DAD" w:rsidRDefault="00E90DAD" w:rsidP="00E90DAD">
            <w:pPr>
              <w:spacing w:after="0" w:line="240" w:lineRule="auto"/>
              <w:jc w:val="center"/>
              <w:rPr>
                <w:rFonts w:ascii="Open Sans" w:hAnsi="Open Sans" w:cs="Open Sans"/>
                <w:sz w:val="16"/>
                <w:szCs w:val="16"/>
              </w:rPr>
            </w:pPr>
            <w:r>
              <w:rPr>
                <w:rFonts w:ascii="Open Sans" w:hAnsi="Open Sans" w:cs="Open Sans"/>
                <w:sz w:val="16"/>
                <w:szCs w:val="16"/>
              </w:rPr>
              <w:t>Ime in Priimek/Mobilni telefon/e-pošta:</w:t>
            </w:r>
          </w:p>
          <w:p w14:paraId="22B7889A" w14:textId="6BCB2069" w:rsidR="00E90DAD" w:rsidRPr="00086A8C" w:rsidRDefault="00E90DAD" w:rsidP="00882BF4">
            <w:pPr>
              <w:keepNext/>
              <w:keepLines/>
              <w:widowControl w:val="0"/>
              <w:spacing w:after="0" w:line="240" w:lineRule="auto"/>
              <w:jc w:val="center"/>
              <w:rPr>
                <w:rFonts w:ascii="Open Sans" w:hAnsi="Open Sans" w:cs="Open Sans"/>
                <w:sz w:val="20"/>
                <w:szCs w:val="20"/>
              </w:rPr>
            </w:pPr>
          </w:p>
        </w:tc>
        <w:tc>
          <w:tcPr>
            <w:tcW w:w="3261" w:type="dxa"/>
            <w:tcBorders>
              <w:left w:val="dashSmallGap" w:sz="4" w:space="0" w:color="auto"/>
            </w:tcBorders>
            <w:shd w:val="clear" w:color="auto" w:fill="auto"/>
          </w:tcPr>
          <w:p w14:paraId="760035A3" w14:textId="77777777" w:rsidR="00557C1C" w:rsidRPr="00D7585A" w:rsidRDefault="00557C1C" w:rsidP="00D7585A">
            <w:pPr>
              <w:spacing w:after="0" w:line="240" w:lineRule="auto"/>
              <w:jc w:val="center"/>
              <w:rPr>
                <w:rFonts w:ascii="Open Sans" w:hAnsi="Open Sans" w:cs="Open Sans"/>
                <w:sz w:val="16"/>
                <w:szCs w:val="16"/>
              </w:rPr>
            </w:pPr>
            <w:r w:rsidRPr="00D7585A">
              <w:rPr>
                <w:rFonts w:ascii="Open Sans" w:hAnsi="Open Sans" w:cs="Open Sans"/>
                <w:sz w:val="16"/>
                <w:szCs w:val="16"/>
              </w:rPr>
              <w:t>Ime in Priimek/Mobilni telefon/e-pošta:</w:t>
            </w:r>
          </w:p>
        </w:tc>
      </w:tr>
      <w:tr w:rsidR="00557C1C" w:rsidRPr="00086A8C" w14:paraId="63EEF9A4" w14:textId="77777777" w:rsidTr="00D7585A">
        <w:trPr>
          <w:trHeight w:val="411"/>
        </w:trPr>
        <w:tc>
          <w:tcPr>
            <w:tcW w:w="3573" w:type="dxa"/>
            <w:tcBorders>
              <w:right w:val="dashSmallGap" w:sz="4" w:space="0" w:color="auto"/>
            </w:tcBorders>
            <w:shd w:val="clear" w:color="auto" w:fill="auto"/>
          </w:tcPr>
          <w:p w14:paraId="5D64D9AB" w14:textId="77777777" w:rsidR="00557C1C" w:rsidRPr="00086A8C" w:rsidRDefault="00557C1C" w:rsidP="00882BF4">
            <w:pPr>
              <w:keepNext/>
              <w:keepLines/>
              <w:widowControl w:val="0"/>
              <w:spacing w:after="0" w:line="240" w:lineRule="auto"/>
              <w:rPr>
                <w:rFonts w:ascii="Open Sans" w:hAnsi="Open Sans" w:cs="Open Sans"/>
                <w:sz w:val="20"/>
                <w:szCs w:val="20"/>
              </w:rPr>
            </w:pPr>
            <w:r w:rsidRPr="00086A8C">
              <w:rPr>
                <w:rFonts w:ascii="Open Sans" w:hAnsi="Open Sans" w:cs="Open Sans"/>
                <w:b/>
                <w:sz w:val="20"/>
                <w:szCs w:val="20"/>
              </w:rPr>
              <w:t xml:space="preserve">Strokovni delavci VPD in PV </w:t>
            </w:r>
          </w:p>
        </w:tc>
        <w:tc>
          <w:tcPr>
            <w:tcW w:w="3260" w:type="dxa"/>
            <w:tcBorders>
              <w:left w:val="dashSmallGap" w:sz="4" w:space="0" w:color="auto"/>
              <w:right w:val="dashSmallGap" w:sz="4" w:space="0" w:color="auto"/>
            </w:tcBorders>
            <w:shd w:val="clear" w:color="auto" w:fill="auto"/>
          </w:tcPr>
          <w:p w14:paraId="2A43F20A" w14:textId="77777777" w:rsidR="00E90DAD" w:rsidRDefault="00E90DAD" w:rsidP="00E90DAD">
            <w:pPr>
              <w:spacing w:after="0" w:line="240" w:lineRule="auto"/>
              <w:jc w:val="center"/>
              <w:rPr>
                <w:rFonts w:ascii="Open Sans" w:hAnsi="Open Sans" w:cs="Open Sans"/>
                <w:sz w:val="16"/>
                <w:szCs w:val="16"/>
              </w:rPr>
            </w:pPr>
            <w:r>
              <w:rPr>
                <w:rFonts w:ascii="Open Sans" w:hAnsi="Open Sans" w:cs="Open Sans"/>
                <w:sz w:val="16"/>
                <w:szCs w:val="16"/>
              </w:rPr>
              <w:t>Ime in Priimek/Mobilni telefon/e-pošta:</w:t>
            </w:r>
          </w:p>
          <w:p w14:paraId="00FF696A" w14:textId="4779E49B" w:rsidR="00557C1C" w:rsidRPr="00086A8C" w:rsidRDefault="00557C1C" w:rsidP="000043CE">
            <w:pPr>
              <w:spacing w:after="0" w:line="240" w:lineRule="auto"/>
              <w:jc w:val="center"/>
              <w:rPr>
                <w:rFonts w:ascii="Open Sans" w:hAnsi="Open Sans" w:cs="Open Sans"/>
                <w:color w:val="0000FF" w:themeColor="hyperlink"/>
                <w:sz w:val="20"/>
                <w:szCs w:val="20"/>
                <w:u w:val="single"/>
              </w:rPr>
            </w:pPr>
          </w:p>
        </w:tc>
        <w:tc>
          <w:tcPr>
            <w:tcW w:w="3261" w:type="dxa"/>
            <w:tcBorders>
              <w:left w:val="dashSmallGap" w:sz="4" w:space="0" w:color="auto"/>
            </w:tcBorders>
            <w:shd w:val="clear" w:color="auto" w:fill="auto"/>
          </w:tcPr>
          <w:p w14:paraId="617BC2D9" w14:textId="77777777" w:rsidR="00557C1C" w:rsidRPr="00D7585A" w:rsidRDefault="00557C1C" w:rsidP="00D7585A">
            <w:pPr>
              <w:spacing w:after="0" w:line="240" w:lineRule="auto"/>
              <w:jc w:val="center"/>
              <w:rPr>
                <w:rFonts w:ascii="Open Sans" w:hAnsi="Open Sans" w:cs="Open Sans"/>
                <w:sz w:val="16"/>
                <w:szCs w:val="16"/>
              </w:rPr>
            </w:pPr>
            <w:r w:rsidRPr="00D7585A">
              <w:rPr>
                <w:rFonts w:ascii="Open Sans" w:hAnsi="Open Sans" w:cs="Open Sans"/>
                <w:sz w:val="16"/>
                <w:szCs w:val="16"/>
              </w:rPr>
              <w:t>Ime in Priimek/Mobilni telefon/e-pošta:</w:t>
            </w:r>
          </w:p>
        </w:tc>
      </w:tr>
      <w:tr w:rsidR="00557C1C" w:rsidRPr="00086A8C" w14:paraId="380E8080" w14:textId="77777777" w:rsidTr="00D7585A">
        <w:tc>
          <w:tcPr>
            <w:tcW w:w="3573" w:type="dxa"/>
            <w:tcBorders>
              <w:right w:val="dashSmallGap" w:sz="4" w:space="0" w:color="auto"/>
            </w:tcBorders>
            <w:shd w:val="clear" w:color="auto" w:fill="auto"/>
          </w:tcPr>
          <w:p w14:paraId="61EBE2B7" w14:textId="77777777" w:rsidR="00557C1C" w:rsidRPr="00086A8C" w:rsidRDefault="00557C1C" w:rsidP="00882BF4">
            <w:pPr>
              <w:keepNext/>
              <w:keepLines/>
              <w:widowControl w:val="0"/>
              <w:spacing w:after="0" w:line="240" w:lineRule="auto"/>
              <w:rPr>
                <w:rFonts w:ascii="Open Sans" w:hAnsi="Open Sans" w:cs="Open Sans"/>
                <w:b/>
                <w:sz w:val="20"/>
                <w:szCs w:val="20"/>
              </w:rPr>
            </w:pPr>
            <w:r w:rsidRPr="00086A8C">
              <w:rPr>
                <w:rFonts w:ascii="Open Sans" w:hAnsi="Open Sans" w:cs="Open Sans"/>
                <w:b/>
                <w:sz w:val="20"/>
                <w:szCs w:val="20"/>
              </w:rPr>
              <w:t>Odg. osebe za nadzor nad izvajanjem ravnanja z nevarnimi snovmi in odpadki ter izrednimi razmerami</w:t>
            </w:r>
          </w:p>
        </w:tc>
        <w:tc>
          <w:tcPr>
            <w:tcW w:w="3260" w:type="dxa"/>
            <w:tcBorders>
              <w:left w:val="dashSmallGap" w:sz="4" w:space="0" w:color="auto"/>
              <w:right w:val="dashSmallGap" w:sz="4" w:space="0" w:color="auto"/>
            </w:tcBorders>
            <w:shd w:val="clear" w:color="auto" w:fill="auto"/>
          </w:tcPr>
          <w:p w14:paraId="20DB367A" w14:textId="77777777" w:rsidR="00E90DAD" w:rsidRPr="00E90DAD" w:rsidRDefault="00E90DAD" w:rsidP="00E90DAD">
            <w:pPr>
              <w:spacing w:after="0" w:line="240" w:lineRule="auto"/>
              <w:jc w:val="center"/>
              <w:rPr>
                <w:rFonts w:ascii="Open Sans" w:hAnsi="Open Sans" w:cs="Open Sans"/>
                <w:sz w:val="16"/>
                <w:szCs w:val="16"/>
              </w:rPr>
            </w:pPr>
            <w:r w:rsidRPr="00E90DAD">
              <w:rPr>
                <w:rFonts w:ascii="Open Sans" w:hAnsi="Open Sans" w:cs="Open Sans"/>
                <w:sz w:val="16"/>
                <w:szCs w:val="16"/>
              </w:rPr>
              <w:t>Ime in Priimek/Mobilni telefon/e-pošta:</w:t>
            </w:r>
          </w:p>
          <w:p w14:paraId="31657407" w14:textId="7DBA75AB" w:rsidR="00E90DAD" w:rsidRPr="00E90DAD" w:rsidRDefault="00E90DAD" w:rsidP="000043CE">
            <w:pPr>
              <w:keepNext/>
              <w:keepLines/>
              <w:widowControl w:val="0"/>
              <w:spacing w:after="0" w:line="240" w:lineRule="auto"/>
              <w:jc w:val="center"/>
              <w:rPr>
                <w:rFonts w:ascii="Open Sans" w:hAnsi="Open Sans" w:cs="Open Sans"/>
                <w:b/>
                <w:sz w:val="20"/>
                <w:szCs w:val="20"/>
              </w:rPr>
            </w:pPr>
          </w:p>
        </w:tc>
        <w:tc>
          <w:tcPr>
            <w:tcW w:w="3261" w:type="dxa"/>
            <w:tcBorders>
              <w:left w:val="dashSmallGap" w:sz="4" w:space="0" w:color="auto"/>
            </w:tcBorders>
            <w:shd w:val="clear" w:color="auto" w:fill="auto"/>
          </w:tcPr>
          <w:p w14:paraId="1C20F973" w14:textId="77777777" w:rsidR="00557C1C" w:rsidRPr="00D7585A" w:rsidRDefault="00557C1C" w:rsidP="00D7585A">
            <w:pPr>
              <w:spacing w:after="0" w:line="240" w:lineRule="auto"/>
              <w:jc w:val="center"/>
              <w:rPr>
                <w:rFonts w:ascii="Open Sans" w:hAnsi="Open Sans" w:cs="Open Sans"/>
                <w:sz w:val="16"/>
                <w:szCs w:val="16"/>
              </w:rPr>
            </w:pPr>
            <w:r w:rsidRPr="00D7585A">
              <w:rPr>
                <w:rFonts w:ascii="Open Sans" w:hAnsi="Open Sans" w:cs="Open Sans"/>
                <w:sz w:val="16"/>
                <w:szCs w:val="16"/>
              </w:rPr>
              <w:t>Ime in Priimek/Mobilni telefon/e-pošta:</w:t>
            </w:r>
          </w:p>
        </w:tc>
      </w:tr>
    </w:tbl>
    <w:p w14:paraId="1F649288" w14:textId="77777777" w:rsidR="00557C1C" w:rsidRPr="00086A8C" w:rsidRDefault="00557C1C" w:rsidP="00557C1C">
      <w:pPr>
        <w:keepNext/>
        <w:keepLines/>
        <w:spacing w:after="0" w:line="240" w:lineRule="auto"/>
        <w:ind w:left="705" w:hanging="705"/>
        <w:jc w:val="both"/>
        <w:rPr>
          <w:rFonts w:ascii="Open Sans" w:eastAsia="Times New Roman" w:hAnsi="Open Sans" w:cs="Open Sans"/>
          <w:b/>
          <w:sz w:val="20"/>
          <w:szCs w:val="20"/>
          <w:lang w:eastAsia="sl-SI"/>
        </w:rPr>
      </w:pPr>
    </w:p>
    <w:p w14:paraId="705631B0" w14:textId="77777777" w:rsidR="00557C1C" w:rsidRPr="00086A8C" w:rsidRDefault="00557C1C" w:rsidP="00557C1C">
      <w:pPr>
        <w:keepNext/>
        <w:keepLines/>
        <w:spacing w:after="0" w:line="240" w:lineRule="auto"/>
        <w:jc w:val="both"/>
        <w:rPr>
          <w:rFonts w:ascii="Open Sans" w:hAnsi="Open Sans" w:cs="Open Sans"/>
          <w:sz w:val="20"/>
          <w:szCs w:val="20"/>
        </w:rPr>
      </w:pPr>
      <w:bookmarkStart w:id="32" w:name="_Hlk189029997"/>
      <w:r w:rsidRPr="00086A8C">
        <w:rPr>
          <w:rFonts w:ascii="Open Sans" w:hAnsi="Open Sans" w:cs="Open Sans"/>
          <w:sz w:val="20"/>
          <w:szCs w:val="20"/>
        </w:rPr>
        <w:t xml:space="preserve">V primeru spremembe odgovornih oseb na delovišču morata stranki o spremembi obvestiti druga drugo na elektronske naslove predstavnikov strank po okvirnem sporazumu. Nova odgovorna oseba na delovišču mora izpolnjevati enake zahteve kot prvo imenovana oseba iz Pisnega sporazuma. </w:t>
      </w:r>
    </w:p>
    <w:p w14:paraId="35BD1550" w14:textId="77777777" w:rsidR="00557C1C" w:rsidRPr="00086A8C" w:rsidRDefault="00557C1C" w:rsidP="00557C1C">
      <w:pPr>
        <w:keepNext/>
        <w:keepLines/>
        <w:spacing w:after="0" w:line="240" w:lineRule="auto"/>
        <w:jc w:val="both"/>
        <w:rPr>
          <w:rFonts w:ascii="Open Sans" w:hAnsi="Open Sans" w:cs="Open Sans"/>
          <w:sz w:val="20"/>
          <w:szCs w:val="20"/>
        </w:rPr>
      </w:pPr>
    </w:p>
    <w:bookmarkEnd w:id="32"/>
    <w:p w14:paraId="31E778F4" w14:textId="77777777" w:rsidR="00557C1C" w:rsidRPr="00086A8C" w:rsidRDefault="00557C1C" w:rsidP="00557C1C">
      <w:pPr>
        <w:keepNext/>
        <w:keepLines/>
        <w:widowControl w:val="0"/>
        <w:spacing w:after="0" w:line="240" w:lineRule="auto"/>
        <w:ind w:left="705" w:hanging="705"/>
        <w:rPr>
          <w:rFonts w:ascii="Open Sans" w:hAnsi="Open Sans" w:cs="Open Sans"/>
          <w:sz w:val="20"/>
          <w:szCs w:val="20"/>
        </w:rPr>
      </w:pPr>
      <w:r w:rsidRPr="00086A8C">
        <w:rPr>
          <w:rFonts w:ascii="Open Sans" w:hAnsi="Open Sans" w:cs="Open Sans"/>
          <w:b/>
          <w:sz w:val="20"/>
          <w:szCs w:val="20"/>
        </w:rPr>
        <w:t>3.2. Določitev skupnih nalog vseh odgovornih oseb</w:t>
      </w:r>
    </w:p>
    <w:p w14:paraId="1817E8C8" w14:textId="77777777" w:rsidR="00557C1C" w:rsidRPr="00086A8C" w:rsidRDefault="00557C1C" w:rsidP="00557C1C">
      <w:pPr>
        <w:keepNext/>
        <w:keepLines/>
        <w:widowControl w:val="0"/>
        <w:spacing w:after="0" w:line="240" w:lineRule="auto"/>
        <w:ind w:left="705" w:hanging="705"/>
        <w:rPr>
          <w:rFonts w:ascii="Open Sans" w:hAnsi="Open Sans" w:cs="Open Sans"/>
          <w:sz w:val="20"/>
          <w:szCs w:val="20"/>
        </w:rPr>
      </w:pPr>
    </w:p>
    <w:p w14:paraId="684A06B6" w14:textId="77777777" w:rsidR="00557C1C" w:rsidRPr="00086A8C" w:rsidRDefault="00557C1C" w:rsidP="00557C1C">
      <w:pPr>
        <w:keepNext/>
        <w:keepLines/>
        <w:widowControl w:val="0"/>
        <w:spacing w:after="0" w:line="240" w:lineRule="auto"/>
        <w:ind w:left="705" w:hanging="705"/>
        <w:jc w:val="both"/>
        <w:rPr>
          <w:rFonts w:ascii="Open Sans" w:hAnsi="Open Sans" w:cs="Open Sans"/>
          <w:sz w:val="20"/>
          <w:szCs w:val="20"/>
        </w:rPr>
      </w:pPr>
      <w:r w:rsidRPr="00086A8C">
        <w:rPr>
          <w:rFonts w:ascii="Open Sans" w:hAnsi="Open Sans" w:cs="Open Sans"/>
          <w:sz w:val="20"/>
          <w:szCs w:val="20"/>
        </w:rPr>
        <w:t>Odgovorne osebe po tem sporazumu imajo naslednje skupne naloge in obveznosti:</w:t>
      </w:r>
    </w:p>
    <w:p w14:paraId="7AF06DF3" w14:textId="77777777" w:rsidR="00557C1C" w:rsidRPr="00086A8C" w:rsidRDefault="00557C1C" w:rsidP="00086A8C">
      <w:pPr>
        <w:keepNext/>
        <w:keepLines/>
        <w:widowControl w:val="0"/>
        <w:numPr>
          <w:ilvl w:val="0"/>
          <w:numId w:val="42"/>
        </w:numPr>
        <w:spacing w:after="0" w:line="240" w:lineRule="auto"/>
        <w:ind w:left="284" w:hanging="284"/>
        <w:contextualSpacing/>
        <w:jc w:val="both"/>
        <w:rPr>
          <w:rFonts w:ascii="Open Sans" w:hAnsi="Open Sans" w:cs="Open Sans"/>
          <w:sz w:val="20"/>
          <w:szCs w:val="20"/>
        </w:rPr>
      </w:pPr>
      <w:r w:rsidRPr="00086A8C">
        <w:rPr>
          <w:rFonts w:ascii="Open Sans" w:hAnsi="Open Sans" w:cs="Open Sans"/>
          <w:sz w:val="20"/>
          <w:szCs w:val="20"/>
        </w:rPr>
        <w:t>obvezno se morajo udeležiti vseh sestankov, ki jih skliče skrbnik okvirnega sporazuma, zlasti pa uvodnega sestanka najmanj 10 (deset) dni pred pričetkom izvajanja storitev,</w:t>
      </w:r>
    </w:p>
    <w:p w14:paraId="74B6EA73" w14:textId="77777777" w:rsidR="00557C1C" w:rsidRPr="00086A8C" w:rsidRDefault="00557C1C" w:rsidP="00086A8C">
      <w:pPr>
        <w:keepNext/>
        <w:keepLines/>
        <w:widowControl w:val="0"/>
        <w:numPr>
          <w:ilvl w:val="0"/>
          <w:numId w:val="42"/>
        </w:numPr>
        <w:spacing w:after="0" w:line="240" w:lineRule="auto"/>
        <w:ind w:left="284" w:hanging="284"/>
        <w:contextualSpacing/>
        <w:jc w:val="both"/>
        <w:rPr>
          <w:rFonts w:ascii="Open Sans" w:hAnsi="Open Sans" w:cs="Open Sans"/>
          <w:sz w:val="20"/>
          <w:szCs w:val="20"/>
        </w:rPr>
      </w:pPr>
      <w:r w:rsidRPr="00086A8C">
        <w:rPr>
          <w:rFonts w:ascii="Open Sans" w:hAnsi="Open Sans" w:cs="Open Sans"/>
          <w:sz w:val="20"/>
          <w:szCs w:val="20"/>
        </w:rPr>
        <w:t>obvezno morajo zahtevati sklic sestanka v primeru izrednih razmer ali pojavov neposredne nevarnosti na delovišču, ki na uvodnem sestanku in ogledu niso bili ugotovljeni,</w:t>
      </w:r>
    </w:p>
    <w:p w14:paraId="284D42A1" w14:textId="77777777" w:rsidR="00557C1C" w:rsidRPr="00086A8C" w:rsidRDefault="00557C1C" w:rsidP="00086A8C">
      <w:pPr>
        <w:keepNext/>
        <w:keepLines/>
        <w:widowControl w:val="0"/>
        <w:numPr>
          <w:ilvl w:val="0"/>
          <w:numId w:val="42"/>
        </w:numPr>
        <w:spacing w:after="0" w:line="240" w:lineRule="auto"/>
        <w:ind w:left="284" w:hanging="284"/>
        <w:contextualSpacing/>
        <w:jc w:val="both"/>
        <w:rPr>
          <w:rFonts w:ascii="Open Sans" w:hAnsi="Open Sans" w:cs="Open Sans"/>
          <w:sz w:val="20"/>
          <w:szCs w:val="20"/>
        </w:rPr>
      </w:pPr>
      <w:r w:rsidRPr="00086A8C">
        <w:rPr>
          <w:rFonts w:ascii="Open Sans" w:hAnsi="Open Sans" w:cs="Open Sans"/>
          <w:sz w:val="20"/>
          <w:szCs w:val="20"/>
        </w:rPr>
        <w:t>odgovorne so za striktno izvajanje ukrepov, določenih s tem sporazumom, ter upoštevati pisne in, v nujnih primerih, ustne zahteve skrbnika okvirnega sporazuma,</w:t>
      </w:r>
    </w:p>
    <w:p w14:paraId="3701CFEA" w14:textId="77777777" w:rsidR="00557C1C" w:rsidRPr="00086A8C" w:rsidRDefault="00557C1C" w:rsidP="00086A8C">
      <w:pPr>
        <w:keepNext/>
        <w:keepLines/>
        <w:widowControl w:val="0"/>
        <w:numPr>
          <w:ilvl w:val="0"/>
          <w:numId w:val="42"/>
        </w:numPr>
        <w:spacing w:after="0" w:line="240" w:lineRule="auto"/>
        <w:ind w:left="284" w:hanging="284"/>
        <w:contextualSpacing/>
        <w:jc w:val="both"/>
        <w:rPr>
          <w:rFonts w:ascii="Open Sans" w:hAnsi="Open Sans" w:cs="Open Sans"/>
          <w:sz w:val="20"/>
          <w:szCs w:val="20"/>
        </w:rPr>
      </w:pPr>
      <w:r w:rsidRPr="00086A8C">
        <w:rPr>
          <w:rFonts w:ascii="Open Sans" w:hAnsi="Open Sans" w:cs="Open Sans"/>
          <w:sz w:val="20"/>
          <w:szCs w:val="20"/>
        </w:rPr>
        <w:t>v primeru kršitev določil tega sporazuma so dolžne zaustaviti dela, dokler se kršitev ne odpravi, samo kršitev pa morajo vpisati v Knjigo ukrepov in obvestiti ostale odgovorne osebe po tem sporazumu,</w:t>
      </w:r>
    </w:p>
    <w:p w14:paraId="5B920B0A" w14:textId="77777777" w:rsidR="00557C1C" w:rsidRPr="00086A8C" w:rsidRDefault="00557C1C" w:rsidP="00086A8C">
      <w:pPr>
        <w:keepNext/>
        <w:keepLines/>
        <w:widowControl w:val="0"/>
        <w:numPr>
          <w:ilvl w:val="0"/>
          <w:numId w:val="42"/>
        </w:numPr>
        <w:spacing w:after="0" w:line="240" w:lineRule="auto"/>
        <w:ind w:left="284" w:hanging="284"/>
        <w:contextualSpacing/>
        <w:jc w:val="both"/>
        <w:rPr>
          <w:rFonts w:ascii="Open Sans" w:hAnsi="Open Sans" w:cs="Open Sans"/>
          <w:sz w:val="20"/>
          <w:szCs w:val="20"/>
        </w:rPr>
      </w:pPr>
      <w:r w:rsidRPr="00086A8C">
        <w:rPr>
          <w:rFonts w:ascii="Open Sans" w:hAnsi="Open Sans" w:cs="Open Sans"/>
          <w:sz w:val="20"/>
          <w:szCs w:val="20"/>
        </w:rPr>
        <w:t>v primeru težjih kršitev oz. neposredne nevarnosti za življenje in zdravje delavcev na delovišču, so dolžne obvesti direktorja naročnika in izvajalca,</w:t>
      </w:r>
    </w:p>
    <w:p w14:paraId="0CBE5FF8" w14:textId="77777777" w:rsidR="00557C1C" w:rsidRPr="00086A8C" w:rsidRDefault="00557C1C" w:rsidP="00086A8C">
      <w:pPr>
        <w:keepNext/>
        <w:keepLines/>
        <w:widowControl w:val="0"/>
        <w:numPr>
          <w:ilvl w:val="0"/>
          <w:numId w:val="42"/>
        </w:numPr>
        <w:spacing w:after="0" w:line="240" w:lineRule="auto"/>
        <w:ind w:left="284" w:hanging="284"/>
        <w:contextualSpacing/>
        <w:jc w:val="both"/>
        <w:rPr>
          <w:rFonts w:ascii="Open Sans" w:hAnsi="Open Sans" w:cs="Open Sans"/>
          <w:sz w:val="20"/>
          <w:szCs w:val="20"/>
        </w:rPr>
      </w:pPr>
      <w:r w:rsidRPr="00086A8C">
        <w:rPr>
          <w:rFonts w:ascii="Open Sans" w:hAnsi="Open Sans" w:cs="Open Sans"/>
          <w:sz w:val="20"/>
          <w:szCs w:val="20"/>
        </w:rPr>
        <w:t xml:space="preserve">seznanijo vsak svoje delavce z vsemi nevarnostmi in preventivnimi varnostnimi ukrepi, ki so predvideni za dela določena s tem sporazumom. </w:t>
      </w:r>
    </w:p>
    <w:p w14:paraId="7E745EB1" w14:textId="77777777" w:rsidR="00557C1C" w:rsidRPr="00086A8C" w:rsidRDefault="00557C1C" w:rsidP="00086A8C">
      <w:pPr>
        <w:keepNext/>
        <w:keepLines/>
        <w:widowControl w:val="0"/>
        <w:numPr>
          <w:ilvl w:val="0"/>
          <w:numId w:val="42"/>
        </w:numPr>
        <w:spacing w:after="0" w:line="240" w:lineRule="auto"/>
        <w:ind w:left="284" w:hanging="284"/>
        <w:contextualSpacing/>
        <w:jc w:val="both"/>
        <w:rPr>
          <w:rFonts w:ascii="Open Sans" w:hAnsi="Open Sans" w:cs="Open Sans"/>
          <w:sz w:val="20"/>
          <w:szCs w:val="20"/>
        </w:rPr>
      </w:pPr>
      <w:r w:rsidRPr="00086A8C">
        <w:rPr>
          <w:rFonts w:ascii="Open Sans" w:hAnsi="Open Sans" w:cs="Open Sans"/>
          <w:sz w:val="20"/>
          <w:szCs w:val="20"/>
        </w:rPr>
        <w:t>vse opažene pomanjkljivosti so dolžni vpisovati v Knjigo ukrepov.</w:t>
      </w:r>
    </w:p>
    <w:p w14:paraId="5161B5F1" w14:textId="77777777" w:rsidR="00557C1C" w:rsidRPr="00086A8C" w:rsidRDefault="00557C1C" w:rsidP="00557C1C">
      <w:pPr>
        <w:keepNext/>
        <w:keepLines/>
        <w:widowControl w:val="0"/>
        <w:spacing w:after="0" w:line="240" w:lineRule="auto"/>
        <w:rPr>
          <w:rFonts w:ascii="Open Sans" w:hAnsi="Open Sans" w:cs="Open Sans"/>
          <w:b/>
          <w:sz w:val="20"/>
          <w:szCs w:val="20"/>
        </w:rPr>
      </w:pPr>
    </w:p>
    <w:p w14:paraId="2C8DD251" w14:textId="77777777" w:rsidR="00557C1C" w:rsidRPr="00086A8C" w:rsidRDefault="00557C1C" w:rsidP="00557C1C">
      <w:pPr>
        <w:keepNext/>
        <w:keepLines/>
        <w:widowControl w:val="0"/>
        <w:spacing w:after="0" w:line="240" w:lineRule="auto"/>
        <w:ind w:left="705" w:hanging="705"/>
        <w:jc w:val="both"/>
        <w:rPr>
          <w:rFonts w:ascii="Open Sans" w:hAnsi="Open Sans" w:cs="Open Sans"/>
          <w:sz w:val="20"/>
          <w:szCs w:val="20"/>
        </w:rPr>
      </w:pPr>
      <w:r w:rsidRPr="00086A8C">
        <w:rPr>
          <w:rFonts w:ascii="Open Sans" w:hAnsi="Open Sans" w:cs="Open Sans"/>
          <w:b/>
          <w:sz w:val="20"/>
          <w:szCs w:val="20"/>
        </w:rPr>
        <w:t>3.3. Določitev posebnih pristojnosti in odgovornosti odgovornih oseb</w:t>
      </w:r>
    </w:p>
    <w:p w14:paraId="57CA3941" w14:textId="77777777" w:rsidR="00557C1C" w:rsidRPr="00086A8C" w:rsidRDefault="00557C1C" w:rsidP="00557C1C">
      <w:pPr>
        <w:keepNext/>
        <w:keepLines/>
        <w:widowControl w:val="0"/>
        <w:spacing w:after="0" w:line="240" w:lineRule="auto"/>
        <w:ind w:left="705" w:hanging="705"/>
        <w:jc w:val="both"/>
        <w:rPr>
          <w:rFonts w:ascii="Open Sans" w:hAnsi="Open Sans" w:cs="Open Sans"/>
          <w:sz w:val="20"/>
          <w:szCs w:val="20"/>
        </w:rPr>
      </w:pPr>
    </w:p>
    <w:p w14:paraId="04034590" w14:textId="77777777" w:rsidR="00557C1C" w:rsidRPr="00086A8C" w:rsidRDefault="00557C1C" w:rsidP="00557C1C">
      <w:pPr>
        <w:keepNext/>
        <w:keepLines/>
        <w:widowControl w:val="0"/>
        <w:spacing w:after="0" w:line="240" w:lineRule="auto"/>
        <w:ind w:left="705" w:hanging="705"/>
        <w:jc w:val="both"/>
        <w:rPr>
          <w:rFonts w:ascii="Open Sans" w:hAnsi="Open Sans" w:cs="Open Sans"/>
          <w:sz w:val="20"/>
          <w:szCs w:val="20"/>
        </w:rPr>
      </w:pPr>
      <w:r w:rsidRPr="00086A8C">
        <w:rPr>
          <w:rFonts w:ascii="Open Sans" w:hAnsi="Open Sans" w:cs="Open Sans"/>
          <w:b/>
          <w:sz w:val="20"/>
          <w:szCs w:val="20"/>
        </w:rPr>
        <w:t>Skrbnik okvirnega sporazuma</w:t>
      </w:r>
      <w:r w:rsidRPr="00086A8C">
        <w:rPr>
          <w:rFonts w:ascii="Open Sans" w:hAnsi="Open Sans" w:cs="Open Sans"/>
          <w:sz w:val="20"/>
          <w:szCs w:val="20"/>
        </w:rPr>
        <w:t xml:space="preserve"> ima naslednje posebne naloge:</w:t>
      </w:r>
    </w:p>
    <w:p w14:paraId="0C905BB7" w14:textId="77777777" w:rsidR="00557C1C" w:rsidRPr="00086A8C" w:rsidRDefault="00557C1C" w:rsidP="00086A8C">
      <w:pPr>
        <w:keepNext/>
        <w:keepLines/>
        <w:widowControl w:val="0"/>
        <w:numPr>
          <w:ilvl w:val="0"/>
          <w:numId w:val="43"/>
        </w:numPr>
        <w:spacing w:after="0" w:line="240" w:lineRule="auto"/>
        <w:ind w:left="284" w:hanging="284"/>
        <w:contextualSpacing/>
        <w:jc w:val="both"/>
        <w:rPr>
          <w:rFonts w:ascii="Open Sans" w:hAnsi="Open Sans" w:cs="Open Sans"/>
          <w:sz w:val="20"/>
          <w:szCs w:val="20"/>
        </w:rPr>
      </w:pPr>
      <w:r w:rsidRPr="00086A8C">
        <w:rPr>
          <w:rFonts w:ascii="Open Sans" w:hAnsi="Open Sans" w:cs="Open Sans"/>
          <w:sz w:val="20"/>
          <w:szCs w:val="20"/>
        </w:rPr>
        <w:t>odgovoren je za sklic uvodnega sestanka in periodičnih sestankov ali sestankov v primeru težjih kršitev skupnih varnostnih ukrepov. Uvodnega sestanka se morajo udeležiti vse odgovorne osebe navedene v tem sporazumu,</w:t>
      </w:r>
    </w:p>
    <w:p w14:paraId="191B2A03" w14:textId="77777777" w:rsidR="00557C1C" w:rsidRPr="00086A8C" w:rsidRDefault="00557C1C" w:rsidP="00086A8C">
      <w:pPr>
        <w:keepNext/>
        <w:keepLines/>
        <w:widowControl w:val="0"/>
        <w:numPr>
          <w:ilvl w:val="0"/>
          <w:numId w:val="43"/>
        </w:numPr>
        <w:spacing w:after="0" w:line="240" w:lineRule="auto"/>
        <w:ind w:left="284" w:hanging="284"/>
        <w:contextualSpacing/>
        <w:jc w:val="both"/>
        <w:rPr>
          <w:rFonts w:ascii="Open Sans" w:hAnsi="Open Sans" w:cs="Open Sans"/>
          <w:sz w:val="20"/>
          <w:szCs w:val="20"/>
        </w:rPr>
      </w:pPr>
      <w:r w:rsidRPr="00086A8C">
        <w:rPr>
          <w:rFonts w:ascii="Open Sans" w:hAnsi="Open Sans" w:cs="Open Sans"/>
          <w:sz w:val="20"/>
          <w:szCs w:val="20"/>
        </w:rPr>
        <w:t>seznaniti mora izvajalca z:</w:t>
      </w:r>
    </w:p>
    <w:p w14:paraId="42278736" w14:textId="77777777" w:rsidR="00557C1C" w:rsidRPr="00086A8C" w:rsidRDefault="00557C1C" w:rsidP="00086A8C">
      <w:pPr>
        <w:keepNext/>
        <w:keepLines/>
        <w:widowControl w:val="0"/>
        <w:numPr>
          <w:ilvl w:val="0"/>
          <w:numId w:val="39"/>
        </w:numPr>
        <w:spacing w:after="0" w:line="240" w:lineRule="auto"/>
        <w:ind w:left="567" w:hanging="284"/>
        <w:contextualSpacing/>
        <w:jc w:val="both"/>
        <w:rPr>
          <w:rFonts w:ascii="Open Sans" w:hAnsi="Open Sans" w:cs="Open Sans"/>
          <w:sz w:val="20"/>
          <w:szCs w:val="20"/>
        </w:rPr>
      </w:pPr>
      <w:r w:rsidRPr="00086A8C">
        <w:rPr>
          <w:rFonts w:ascii="Open Sans" w:hAnsi="Open Sans" w:cs="Open Sans"/>
          <w:sz w:val="20"/>
          <w:szCs w:val="20"/>
        </w:rPr>
        <w:t>objekti na katerih se bodo izvajale storitve,</w:t>
      </w:r>
    </w:p>
    <w:p w14:paraId="017AFF75" w14:textId="77777777" w:rsidR="00557C1C" w:rsidRPr="00086A8C" w:rsidRDefault="00557C1C" w:rsidP="00086A8C">
      <w:pPr>
        <w:keepNext/>
        <w:keepLines/>
        <w:widowControl w:val="0"/>
        <w:numPr>
          <w:ilvl w:val="0"/>
          <w:numId w:val="39"/>
        </w:numPr>
        <w:spacing w:after="0" w:line="240" w:lineRule="auto"/>
        <w:ind w:left="567" w:hanging="284"/>
        <w:contextualSpacing/>
        <w:jc w:val="both"/>
        <w:rPr>
          <w:rFonts w:ascii="Open Sans" w:hAnsi="Open Sans" w:cs="Open Sans"/>
          <w:sz w:val="20"/>
          <w:szCs w:val="20"/>
        </w:rPr>
      </w:pPr>
      <w:r w:rsidRPr="00086A8C">
        <w:rPr>
          <w:rFonts w:ascii="Open Sans" w:hAnsi="Open Sans" w:cs="Open Sans"/>
          <w:sz w:val="20"/>
          <w:szCs w:val="20"/>
        </w:rPr>
        <w:t>obstoječimi instalacijami in napravami, ter drugimi vplivi, na lokaciji, kjer se bodo dela izvajala,</w:t>
      </w:r>
    </w:p>
    <w:p w14:paraId="66A6E100" w14:textId="77777777" w:rsidR="00557C1C" w:rsidRPr="00086A8C" w:rsidRDefault="00557C1C" w:rsidP="00086A8C">
      <w:pPr>
        <w:keepNext/>
        <w:keepLines/>
        <w:widowControl w:val="0"/>
        <w:numPr>
          <w:ilvl w:val="0"/>
          <w:numId w:val="39"/>
        </w:numPr>
        <w:spacing w:after="0" w:line="240" w:lineRule="auto"/>
        <w:ind w:left="567" w:hanging="284"/>
        <w:contextualSpacing/>
        <w:jc w:val="both"/>
        <w:rPr>
          <w:rFonts w:ascii="Open Sans" w:hAnsi="Open Sans" w:cs="Open Sans"/>
          <w:sz w:val="20"/>
          <w:szCs w:val="20"/>
        </w:rPr>
      </w:pPr>
      <w:r w:rsidRPr="00086A8C">
        <w:rPr>
          <w:rFonts w:ascii="Open Sans" w:hAnsi="Open Sans" w:cs="Open Sans"/>
          <w:sz w:val="20"/>
          <w:szCs w:val="20"/>
        </w:rPr>
        <w:t>ureditvijo in vzdrževanjem pisarn, garderob, sanitarij in nastanitvenimi objekti,</w:t>
      </w:r>
    </w:p>
    <w:p w14:paraId="2B12B15E" w14:textId="77777777" w:rsidR="00557C1C" w:rsidRPr="00086A8C" w:rsidRDefault="00557C1C" w:rsidP="00086A8C">
      <w:pPr>
        <w:keepNext/>
        <w:keepLines/>
        <w:widowControl w:val="0"/>
        <w:numPr>
          <w:ilvl w:val="0"/>
          <w:numId w:val="39"/>
        </w:numPr>
        <w:spacing w:after="0" w:line="240" w:lineRule="auto"/>
        <w:ind w:left="567" w:hanging="284"/>
        <w:contextualSpacing/>
        <w:jc w:val="both"/>
        <w:rPr>
          <w:rFonts w:ascii="Open Sans" w:hAnsi="Open Sans" w:cs="Open Sans"/>
          <w:sz w:val="20"/>
          <w:szCs w:val="20"/>
        </w:rPr>
      </w:pPr>
      <w:r w:rsidRPr="00086A8C">
        <w:rPr>
          <w:rFonts w:ascii="Open Sans" w:hAnsi="Open Sans" w:cs="Open Sans"/>
          <w:sz w:val="20"/>
          <w:szCs w:val="20"/>
        </w:rPr>
        <w:t>ureditvijo prometnih komunikacij, zasilnih poti in izhodov,</w:t>
      </w:r>
    </w:p>
    <w:p w14:paraId="072B2577" w14:textId="77777777" w:rsidR="00557C1C" w:rsidRPr="00086A8C" w:rsidRDefault="00557C1C" w:rsidP="00086A8C">
      <w:pPr>
        <w:keepNext/>
        <w:keepLines/>
        <w:widowControl w:val="0"/>
        <w:numPr>
          <w:ilvl w:val="0"/>
          <w:numId w:val="43"/>
        </w:numPr>
        <w:spacing w:after="0" w:line="240" w:lineRule="auto"/>
        <w:ind w:left="284" w:hanging="284"/>
        <w:contextualSpacing/>
        <w:jc w:val="both"/>
        <w:rPr>
          <w:rFonts w:ascii="Open Sans" w:hAnsi="Open Sans" w:cs="Open Sans"/>
          <w:sz w:val="20"/>
          <w:szCs w:val="20"/>
        </w:rPr>
      </w:pPr>
      <w:r w:rsidRPr="00086A8C">
        <w:rPr>
          <w:rFonts w:ascii="Open Sans" w:hAnsi="Open Sans" w:cs="Open Sans"/>
          <w:sz w:val="20"/>
          <w:szCs w:val="20"/>
        </w:rPr>
        <w:t>odgovoren je za usklajeno izvajanje ukrepov, določenih na podlagi tega sporazuma, z namenom, da ne pride do medsebojnega ogrožanja delavcev na skupnem delovišču,</w:t>
      </w:r>
    </w:p>
    <w:p w14:paraId="1D48F031" w14:textId="77777777" w:rsidR="00557C1C" w:rsidRPr="00086A8C" w:rsidRDefault="00557C1C" w:rsidP="00086A8C">
      <w:pPr>
        <w:keepNext/>
        <w:keepLines/>
        <w:widowControl w:val="0"/>
        <w:numPr>
          <w:ilvl w:val="0"/>
          <w:numId w:val="43"/>
        </w:numPr>
        <w:spacing w:after="0" w:line="240" w:lineRule="auto"/>
        <w:ind w:left="284" w:hanging="284"/>
        <w:contextualSpacing/>
        <w:jc w:val="both"/>
        <w:rPr>
          <w:rFonts w:ascii="Open Sans" w:hAnsi="Open Sans" w:cs="Open Sans"/>
          <w:sz w:val="20"/>
          <w:szCs w:val="20"/>
        </w:rPr>
      </w:pPr>
      <w:r w:rsidRPr="00086A8C">
        <w:rPr>
          <w:rFonts w:ascii="Open Sans" w:hAnsi="Open Sans" w:cs="Open Sans"/>
          <w:sz w:val="20"/>
          <w:szCs w:val="20"/>
        </w:rPr>
        <w:t>v primeru posega v obratovalno stanje energetskih naprav je dolžan poskrbeti za izvedbo tehnoloških varnostnih ukrepov, zlasti pa ukrepov za varno izločitev naprav ali dela energetskih naprav in izdajo dovoljenja za delo,</w:t>
      </w:r>
    </w:p>
    <w:p w14:paraId="123356DA" w14:textId="77777777" w:rsidR="00557C1C" w:rsidRPr="00086A8C" w:rsidRDefault="00557C1C" w:rsidP="00086A8C">
      <w:pPr>
        <w:keepNext/>
        <w:keepLines/>
        <w:widowControl w:val="0"/>
        <w:numPr>
          <w:ilvl w:val="0"/>
          <w:numId w:val="43"/>
        </w:numPr>
        <w:spacing w:after="0" w:line="240" w:lineRule="auto"/>
        <w:ind w:left="284" w:hanging="284"/>
        <w:contextualSpacing/>
        <w:jc w:val="both"/>
        <w:rPr>
          <w:rFonts w:ascii="Open Sans" w:hAnsi="Open Sans" w:cs="Open Sans"/>
          <w:sz w:val="20"/>
          <w:szCs w:val="20"/>
        </w:rPr>
      </w:pPr>
      <w:r w:rsidRPr="00086A8C">
        <w:rPr>
          <w:rFonts w:ascii="Open Sans" w:hAnsi="Open Sans" w:cs="Open Sans"/>
          <w:sz w:val="20"/>
          <w:szCs w:val="20"/>
        </w:rPr>
        <w:t>v primeru morebitnih potreb izvajalca po posebni delovni opremi in pripomočkih, zlasti pa za potrebe dvigovanja in prenosa bremen z mostnimi dvigali in dela na višini z gradbenimi odri, posreduje pri pristojnih službah.</w:t>
      </w:r>
    </w:p>
    <w:p w14:paraId="5697B4DF" w14:textId="77777777" w:rsidR="00557C1C" w:rsidRPr="00086A8C" w:rsidRDefault="00557C1C" w:rsidP="00557C1C">
      <w:pPr>
        <w:keepNext/>
        <w:keepLines/>
        <w:widowControl w:val="0"/>
        <w:spacing w:after="0" w:line="240" w:lineRule="auto"/>
        <w:jc w:val="both"/>
        <w:rPr>
          <w:rFonts w:ascii="Open Sans" w:hAnsi="Open Sans" w:cs="Open Sans"/>
          <w:b/>
          <w:sz w:val="20"/>
          <w:szCs w:val="20"/>
        </w:rPr>
      </w:pPr>
    </w:p>
    <w:p w14:paraId="1502BA63" w14:textId="77777777" w:rsidR="00557C1C" w:rsidRPr="00086A8C" w:rsidRDefault="00557C1C" w:rsidP="00557C1C">
      <w:pPr>
        <w:keepNext/>
        <w:keepLines/>
        <w:widowControl w:val="0"/>
        <w:spacing w:after="0" w:line="240" w:lineRule="auto"/>
        <w:jc w:val="both"/>
        <w:rPr>
          <w:rFonts w:ascii="Open Sans" w:hAnsi="Open Sans" w:cs="Open Sans"/>
          <w:sz w:val="20"/>
          <w:szCs w:val="20"/>
        </w:rPr>
      </w:pPr>
      <w:r w:rsidRPr="00086A8C">
        <w:rPr>
          <w:rFonts w:ascii="Open Sans" w:hAnsi="Open Sans" w:cs="Open Sans"/>
          <w:b/>
          <w:sz w:val="20"/>
          <w:szCs w:val="20"/>
        </w:rPr>
        <w:t>Odgovorne osebe OE naročnika</w:t>
      </w:r>
      <w:r w:rsidRPr="00086A8C">
        <w:rPr>
          <w:rFonts w:ascii="Open Sans" w:hAnsi="Open Sans" w:cs="Open Sans"/>
          <w:sz w:val="20"/>
          <w:szCs w:val="20"/>
        </w:rPr>
        <w:t xml:space="preserve"> imajo naslednje posebne naloge:</w:t>
      </w:r>
    </w:p>
    <w:p w14:paraId="24B5269B" w14:textId="77777777" w:rsidR="00557C1C" w:rsidRPr="00086A8C" w:rsidRDefault="00557C1C" w:rsidP="00086A8C">
      <w:pPr>
        <w:keepNext/>
        <w:keepLines/>
        <w:widowControl w:val="0"/>
        <w:numPr>
          <w:ilvl w:val="0"/>
          <w:numId w:val="44"/>
        </w:numPr>
        <w:spacing w:after="0" w:line="240" w:lineRule="auto"/>
        <w:ind w:left="284" w:hanging="284"/>
        <w:contextualSpacing/>
        <w:jc w:val="both"/>
        <w:rPr>
          <w:rFonts w:ascii="Open Sans" w:hAnsi="Open Sans" w:cs="Open Sans"/>
          <w:sz w:val="20"/>
          <w:szCs w:val="20"/>
        </w:rPr>
      </w:pPr>
      <w:r w:rsidRPr="00086A8C">
        <w:rPr>
          <w:rFonts w:ascii="Open Sans" w:hAnsi="Open Sans" w:cs="Open Sans"/>
          <w:sz w:val="20"/>
          <w:szCs w:val="20"/>
        </w:rPr>
        <w:t>vodjo del izvajalca so dolžni seznaniti z delovnimi procesi v podjetju, ki potekajo na območju ali v neposredni bližini storitev oziroma delovišča,</w:t>
      </w:r>
    </w:p>
    <w:p w14:paraId="5496DC74" w14:textId="77777777" w:rsidR="00557C1C" w:rsidRPr="00086A8C" w:rsidRDefault="00557C1C" w:rsidP="00086A8C">
      <w:pPr>
        <w:keepNext/>
        <w:keepLines/>
        <w:widowControl w:val="0"/>
        <w:numPr>
          <w:ilvl w:val="0"/>
          <w:numId w:val="44"/>
        </w:numPr>
        <w:spacing w:after="0" w:line="240" w:lineRule="auto"/>
        <w:ind w:left="284" w:hanging="284"/>
        <w:contextualSpacing/>
        <w:jc w:val="both"/>
        <w:rPr>
          <w:rFonts w:ascii="Open Sans" w:hAnsi="Open Sans" w:cs="Open Sans"/>
          <w:sz w:val="20"/>
          <w:szCs w:val="20"/>
        </w:rPr>
      </w:pPr>
      <w:r w:rsidRPr="00086A8C">
        <w:rPr>
          <w:rFonts w:ascii="Open Sans" w:hAnsi="Open Sans" w:cs="Open Sans"/>
          <w:sz w:val="20"/>
          <w:szCs w:val="20"/>
        </w:rPr>
        <w:t>poskrbijo, da so delavci OE, ki jih vodijo, seznanjeni z nevarnostmi in varnostnimi ukrepi na skupnem delovišču,</w:t>
      </w:r>
    </w:p>
    <w:p w14:paraId="3A94274E" w14:textId="77777777" w:rsidR="00557C1C" w:rsidRPr="00086A8C" w:rsidRDefault="00557C1C" w:rsidP="00086A8C">
      <w:pPr>
        <w:keepNext/>
        <w:keepLines/>
        <w:widowControl w:val="0"/>
        <w:numPr>
          <w:ilvl w:val="0"/>
          <w:numId w:val="44"/>
        </w:numPr>
        <w:spacing w:after="0" w:line="240" w:lineRule="auto"/>
        <w:ind w:left="284" w:hanging="284"/>
        <w:contextualSpacing/>
        <w:jc w:val="both"/>
        <w:rPr>
          <w:rFonts w:ascii="Open Sans" w:hAnsi="Open Sans" w:cs="Open Sans"/>
          <w:sz w:val="20"/>
          <w:szCs w:val="20"/>
        </w:rPr>
      </w:pPr>
      <w:r w:rsidRPr="00086A8C">
        <w:rPr>
          <w:rFonts w:ascii="Open Sans" w:hAnsi="Open Sans" w:cs="Open Sans"/>
          <w:sz w:val="20"/>
          <w:szCs w:val="20"/>
        </w:rPr>
        <w:t>določijo vodjo del naročnika na območju izvajanja del.</w:t>
      </w:r>
    </w:p>
    <w:p w14:paraId="60B4BB05" w14:textId="77777777" w:rsidR="00557C1C" w:rsidRPr="00086A8C" w:rsidRDefault="00557C1C" w:rsidP="00557C1C">
      <w:pPr>
        <w:keepNext/>
        <w:keepLines/>
        <w:widowControl w:val="0"/>
        <w:spacing w:after="0" w:line="240" w:lineRule="auto"/>
        <w:contextualSpacing/>
        <w:jc w:val="both"/>
        <w:rPr>
          <w:rFonts w:ascii="Open Sans" w:hAnsi="Open Sans" w:cs="Open Sans"/>
          <w:sz w:val="20"/>
          <w:szCs w:val="20"/>
        </w:rPr>
      </w:pPr>
    </w:p>
    <w:p w14:paraId="107786EF" w14:textId="77777777" w:rsidR="00557C1C" w:rsidRPr="00086A8C" w:rsidRDefault="00557C1C" w:rsidP="00557C1C">
      <w:pPr>
        <w:keepNext/>
        <w:keepLines/>
        <w:widowControl w:val="0"/>
        <w:spacing w:after="0" w:line="240" w:lineRule="auto"/>
        <w:ind w:left="705" w:hanging="705"/>
        <w:jc w:val="both"/>
        <w:rPr>
          <w:rFonts w:ascii="Open Sans" w:hAnsi="Open Sans" w:cs="Open Sans"/>
          <w:sz w:val="20"/>
          <w:szCs w:val="20"/>
        </w:rPr>
      </w:pPr>
      <w:r w:rsidRPr="00086A8C">
        <w:rPr>
          <w:rFonts w:ascii="Open Sans" w:hAnsi="Open Sans" w:cs="Open Sans"/>
          <w:b/>
          <w:sz w:val="20"/>
          <w:szCs w:val="20"/>
        </w:rPr>
        <w:t xml:space="preserve">Vodja del – naročnik </w:t>
      </w:r>
      <w:r w:rsidRPr="00086A8C">
        <w:rPr>
          <w:rFonts w:ascii="Open Sans" w:hAnsi="Open Sans" w:cs="Open Sans"/>
          <w:sz w:val="20"/>
          <w:szCs w:val="20"/>
        </w:rPr>
        <w:t>ima naslednje posebne naloge:</w:t>
      </w:r>
    </w:p>
    <w:p w14:paraId="548049AD" w14:textId="77777777" w:rsidR="00557C1C" w:rsidRPr="00086A8C" w:rsidRDefault="00557C1C" w:rsidP="00086A8C">
      <w:pPr>
        <w:pStyle w:val="Odstavekseznama"/>
        <w:keepNext/>
        <w:keepLines/>
        <w:numPr>
          <w:ilvl w:val="0"/>
          <w:numId w:val="54"/>
        </w:numPr>
        <w:ind w:left="284" w:hanging="284"/>
        <w:jc w:val="both"/>
        <w:rPr>
          <w:rFonts w:ascii="Open Sans" w:hAnsi="Open Sans" w:cs="Open Sans"/>
        </w:rPr>
      </w:pPr>
      <w:r w:rsidRPr="00086A8C">
        <w:rPr>
          <w:rFonts w:ascii="Open Sans" w:hAnsi="Open Sans" w:cs="Open Sans"/>
        </w:rPr>
        <w:t>obvezno se udeležijo uvodnega sestanka in periodičnih sestankov ali sestankov v primeru težjih kršitev skupnih varnostnih ukrepov, ki jih skliče skrbnik okvirnega sporazuma;</w:t>
      </w:r>
    </w:p>
    <w:p w14:paraId="58975D4B" w14:textId="77777777" w:rsidR="00557C1C" w:rsidRPr="00086A8C" w:rsidRDefault="00557C1C" w:rsidP="00086A8C">
      <w:pPr>
        <w:pStyle w:val="Odstavekseznama"/>
        <w:keepNext/>
        <w:keepLines/>
        <w:numPr>
          <w:ilvl w:val="0"/>
          <w:numId w:val="54"/>
        </w:numPr>
        <w:ind w:left="284" w:hanging="284"/>
        <w:jc w:val="both"/>
        <w:rPr>
          <w:rFonts w:ascii="Open Sans" w:hAnsi="Open Sans" w:cs="Open Sans"/>
        </w:rPr>
      </w:pPr>
      <w:r w:rsidRPr="00086A8C">
        <w:rPr>
          <w:rFonts w:ascii="Open Sans" w:hAnsi="Open Sans" w:cs="Open Sans"/>
        </w:rPr>
        <w:t>pred pričetkom del seznani vodjo del izvajalca in druge delavce izvajalca na delovišču s tehnološkimi nevarnostmi, ki so lahko prisotne na lokaciji izvajanja del;</w:t>
      </w:r>
    </w:p>
    <w:p w14:paraId="41E2F238" w14:textId="77777777" w:rsidR="00557C1C" w:rsidRPr="00086A8C" w:rsidRDefault="00557C1C" w:rsidP="00086A8C">
      <w:pPr>
        <w:pStyle w:val="Odstavekseznama"/>
        <w:keepNext/>
        <w:keepLines/>
        <w:numPr>
          <w:ilvl w:val="0"/>
          <w:numId w:val="54"/>
        </w:numPr>
        <w:ind w:left="284" w:hanging="284"/>
        <w:jc w:val="both"/>
        <w:rPr>
          <w:rFonts w:ascii="Open Sans" w:hAnsi="Open Sans" w:cs="Open Sans"/>
        </w:rPr>
      </w:pPr>
      <w:r w:rsidRPr="00086A8C">
        <w:rPr>
          <w:rFonts w:ascii="Open Sans" w:hAnsi="Open Sans" w:cs="Open Sans"/>
        </w:rPr>
        <w:t>izvaja nadzor nad izvajanjem del vseh delavcev na delovišču s področja varstva pri delu, požarnega varstva in eksplozijske varnosti ter striktno spoštovanje določil internih predpisov;</w:t>
      </w:r>
    </w:p>
    <w:p w14:paraId="3A731E5E" w14:textId="77777777" w:rsidR="00557C1C" w:rsidRPr="00086A8C" w:rsidRDefault="00557C1C" w:rsidP="00086A8C">
      <w:pPr>
        <w:pStyle w:val="Odstavekseznama"/>
        <w:keepNext/>
        <w:keepLines/>
        <w:numPr>
          <w:ilvl w:val="0"/>
          <w:numId w:val="54"/>
        </w:numPr>
        <w:ind w:left="284" w:hanging="284"/>
        <w:jc w:val="both"/>
        <w:rPr>
          <w:rFonts w:ascii="Open Sans" w:hAnsi="Open Sans" w:cs="Open Sans"/>
        </w:rPr>
      </w:pPr>
      <w:r w:rsidRPr="00086A8C">
        <w:rPr>
          <w:rFonts w:ascii="Open Sans" w:hAnsi="Open Sans" w:cs="Open Sans"/>
        </w:rPr>
        <w:t>v primeru kršitev določil tega sporazuma, s strani delavcev je dolžan takoj zaustaviti dela, ter obvestiti odgovorne navedene v tem sporazumu.</w:t>
      </w:r>
    </w:p>
    <w:p w14:paraId="6D60D5AF" w14:textId="77777777" w:rsidR="00557C1C" w:rsidRPr="00086A8C" w:rsidRDefault="00557C1C" w:rsidP="00557C1C">
      <w:pPr>
        <w:keepNext/>
        <w:keepLines/>
        <w:widowControl w:val="0"/>
        <w:spacing w:after="0" w:line="240" w:lineRule="auto"/>
        <w:contextualSpacing/>
        <w:jc w:val="both"/>
        <w:rPr>
          <w:rFonts w:ascii="Open Sans" w:hAnsi="Open Sans" w:cs="Open Sans"/>
          <w:sz w:val="20"/>
          <w:szCs w:val="20"/>
        </w:rPr>
      </w:pPr>
    </w:p>
    <w:p w14:paraId="36F29D1A" w14:textId="77777777" w:rsidR="00557C1C" w:rsidRPr="00086A8C" w:rsidRDefault="00557C1C" w:rsidP="00557C1C">
      <w:pPr>
        <w:keepNext/>
        <w:keepLines/>
        <w:widowControl w:val="0"/>
        <w:spacing w:after="0" w:line="240" w:lineRule="auto"/>
        <w:ind w:left="705" w:hanging="705"/>
        <w:jc w:val="both"/>
        <w:rPr>
          <w:rFonts w:ascii="Open Sans" w:hAnsi="Open Sans" w:cs="Open Sans"/>
          <w:sz w:val="20"/>
          <w:szCs w:val="20"/>
        </w:rPr>
      </w:pPr>
      <w:r w:rsidRPr="00086A8C">
        <w:rPr>
          <w:rFonts w:ascii="Open Sans" w:hAnsi="Open Sans" w:cs="Open Sans"/>
          <w:b/>
          <w:sz w:val="20"/>
          <w:szCs w:val="20"/>
        </w:rPr>
        <w:t>Strokovni delavci za VPD in PV</w:t>
      </w:r>
      <w:r w:rsidRPr="00086A8C">
        <w:rPr>
          <w:rFonts w:ascii="Open Sans" w:hAnsi="Open Sans" w:cs="Open Sans"/>
          <w:sz w:val="20"/>
          <w:szCs w:val="20"/>
        </w:rPr>
        <w:t xml:space="preserve"> imajo po tem sporazumu naslednje posebne naloge:</w:t>
      </w:r>
    </w:p>
    <w:p w14:paraId="1481B21C" w14:textId="77777777" w:rsidR="00557C1C" w:rsidRPr="00086A8C" w:rsidRDefault="00557C1C" w:rsidP="00086A8C">
      <w:pPr>
        <w:keepNext/>
        <w:keepLines/>
        <w:widowControl w:val="0"/>
        <w:numPr>
          <w:ilvl w:val="0"/>
          <w:numId w:val="45"/>
        </w:numPr>
        <w:spacing w:after="0" w:line="240" w:lineRule="auto"/>
        <w:ind w:left="284" w:hanging="284"/>
        <w:contextualSpacing/>
        <w:jc w:val="both"/>
        <w:rPr>
          <w:rFonts w:ascii="Open Sans" w:hAnsi="Open Sans" w:cs="Open Sans"/>
          <w:sz w:val="20"/>
          <w:szCs w:val="20"/>
        </w:rPr>
      </w:pPr>
      <w:r w:rsidRPr="00086A8C">
        <w:rPr>
          <w:rFonts w:ascii="Open Sans" w:hAnsi="Open Sans" w:cs="Open Sans"/>
          <w:sz w:val="20"/>
          <w:szCs w:val="20"/>
        </w:rPr>
        <w:t>strokovni delavec naročnika je dolžan seznaniti vodjo del izvajalca z internimi predpisi iz varstva pri delu in požarnega varstva, ki so veljavni na območju skupnega delovišča,</w:t>
      </w:r>
    </w:p>
    <w:p w14:paraId="4E9A9079" w14:textId="77777777" w:rsidR="00557C1C" w:rsidRPr="00086A8C" w:rsidRDefault="00557C1C" w:rsidP="00086A8C">
      <w:pPr>
        <w:keepNext/>
        <w:keepLines/>
        <w:widowControl w:val="0"/>
        <w:numPr>
          <w:ilvl w:val="0"/>
          <w:numId w:val="45"/>
        </w:numPr>
        <w:spacing w:after="0" w:line="240" w:lineRule="auto"/>
        <w:ind w:left="284" w:hanging="284"/>
        <w:contextualSpacing/>
        <w:jc w:val="both"/>
        <w:rPr>
          <w:rFonts w:ascii="Open Sans" w:hAnsi="Open Sans" w:cs="Open Sans"/>
          <w:sz w:val="20"/>
          <w:szCs w:val="20"/>
        </w:rPr>
      </w:pPr>
      <w:r w:rsidRPr="00086A8C">
        <w:rPr>
          <w:rFonts w:ascii="Open Sans" w:hAnsi="Open Sans" w:cs="Open Sans"/>
          <w:sz w:val="20"/>
          <w:szCs w:val="20"/>
        </w:rPr>
        <w:t>dolžan je izvajati zakonsko določen notranji nadzor nad izvajanjem ukrepov iz varstva pri delu in požarnega varstva,</w:t>
      </w:r>
    </w:p>
    <w:p w14:paraId="1AA5438E" w14:textId="77777777" w:rsidR="00557C1C" w:rsidRPr="00086A8C" w:rsidRDefault="00557C1C" w:rsidP="00086A8C">
      <w:pPr>
        <w:keepNext/>
        <w:keepLines/>
        <w:widowControl w:val="0"/>
        <w:numPr>
          <w:ilvl w:val="0"/>
          <w:numId w:val="45"/>
        </w:numPr>
        <w:spacing w:after="0" w:line="240" w:lineRule="auto"/>
        <w:ind w:left="284" w:hanging="284"/>
        <w:contextualSpacing/>
        <w:jc w:val="both"/>
        <w:rPr>
          <w:rFonts w:ascii="Open Sans" w:hAnsi="Open Sans" w:cs="Open Sans"/>
          <w:sz w:val="20"/>
          <w:szCs w:val="20"/>
        </w:rPr>
      </w:pPr>
      <w:r w:rsidRPr="00086A8C">
        <w:rPr>
          <w:rFonts w:ascii="Open Sans" w:hAnsi="Open Sans" w:cs="Open Sans"/>
          <w:sz w:val="20"/>
          <w:szCs w:val="20"/>
        </w:rPr>
        <w:t>v primeru poškodbe pri delu delavcev naročnika so dolžni opraviti interno raziskavo in prijavo poškodbe v skladu z zakonom.</w:t>
      </w:r>
    </w:p>
    <w:p w14:paraId="511D7102" w14:textId="77777777" w:rsidR="00557C1C" w:rsidRPr="00086A8C" w:rsidRDefault="00557C1C" w:rsidP="00557C1C">
      <w:pPr>
        <w:keepNext/>
        <w:keepLines/>
        <w:widowControl w:val="0"/>
        <w:spacing w:after="0" w:line="240" w:lineRule="auto"/>
        <w:ind w:left="720"/>
        <w:contextualSpacing/>
        <w:jc w:val="both"/>
        <w:rPr>
          <w:rFonts w:ascii="Open Sans" w:hAnsi="Open Sans" w:cs="Open Sans"/>
          <w:sz w:val="20"/>
          <w:szCs w:val="20"/>
        </w:rPr>
      </w:pPr>
    </w:p>
    <w:p w14:paraId="71852C12" w14:textId="77777777" w:rsidR="00557C1C" w:rsidRPr="00086A8C" w:rsidRDefault="00557C1C" w:rsidP="00557C1C">
      <w:pPr>
        <w:keepNext/>
        <w:keepLines/>
        <w:widowControl w:val="0"/>
        <w:spacing w:after="0" w:line="240" w:lineRule="auto"/>
        <w:jc w:val="both"/>
        <w:rPr>
          <w:rFonts w:ascii="Open Sans" w:hAnsi="Open Sans" w:cs="Open Sans"/>
          <w:b/>
          <w:sz w:val="20"/>
          <w:szCs w:val="20"/>
        </w:rPr>
      </w:pPr>
      <w:r w:rsidRPr="00086A8C">
        <w:rPr>
          <w:rFonts w:ascii="Open Sans" w:hAnsi="Open Sans" w:cs="Open Sans"/>
          <w:b/>
          <w:sz w:val="20"/>
          <w:szCs w:val="20"/>
        </w:rPr>
        <w:t>Odgovorna oseba za nadzor nad izvajanjem ravnanja z nevarnimi snovmi in</w:t>
      </w:r>
    </w:p>
    <w:p w14:paraId="1CF8A048" w14:textId="77777777" w:rsidR="00557C1C" w:rsidRPr="00086A8C" w:rsidRDefault="00557C1C" w:rsidP="00557C1C">
      <w:pPr>
        <w:keepNext/>
        <w:keepLines/>
        <w:widowControl w:val="0"/>
        <w:spacing w:after="0" w:line="240" w:lineRule="auto"/>
        <w:ind w:left="705" w:hanging="705"/>
        <w:jc w:val="both"/>
        <w:rPr>
          <w:rFonts w:ascii="Open Sans" w:hAnsi="Open Sans" w:cs="Open Sans"/>
          <w:sz w:val="20"/>
          <w:szCs w:val="20"/>
        </w:rPr>
      </w:pPr>
      <w:r w:rsidRPr="00086A8C">
        <w:rPr>
          <w:rFonts w:ascii="Open Sans" w:hAnsi="Open Sans" w:cs="Open Sans"/>
          <w:b/>
          <w:sz w:val="20"/>
          <w:szCs w:val="20"/>
        </w:rPr>
        <w:t xml:space="preserve">odpadki ter izrednimi razmerami </w:t>
      </w:r>
      <w:r w:rsidRPr="00086A8C">
        <w:rPr>
          <w:rFonts w:ascii="Open Sans" w:hAnsi="Open Sans" w:cs="Open Sans"/>
          <w:sz w:val="20"/>
          <w:szCs w:val="20"/>
        </w:rPr>
        <w:t>ima naslednje posebne naloge:</w:t>
      </w:r>
    </w:p>
    <w:p w14:paraId="0929B9CF" w14:textId="77777777" w:rsidR="00557C1C" w:rsidRPr="00086A8C" w:rsidRDefault="00557C1C" w:rsidP="00086A8C">
      <w:pPr>
        <w:keepNext/>
        <w:keepLines/>
        <w:widowControl w:val="0"/>
        <w:numPr>
          <w:ilvl w:val="0"/>
          <w:numId w:val="46"/>
        </w:numPr>
        <w:spacing w:after="0" w:line="240" w:lineRule="auto"/>
        <w:ind w:left="284" w:hanging="284"/>
        <w:contextualSpacing/>
        <w:jc w:val="both"/>
        <w:rPr>
          <w:rFonts w:ascii="Open Sans" w:hAnsi="Open Sans" w:cs="Open Sans"/>
          <w:sz w:val="20"/>
          <w:szCs w:val="20"/>
        </w:rPr>
      </w:pPr>
      <w:r w:rsidRPr="00086A8C">
        <w:rPr>
          <w:rFonts w:ascii="Open Sans" w:hAnsi="Open Sans" w:cs="Open Sans"/>
          <w:sz w:val="20"/>
          <w:szCs w:val="20"/>
        </w:rPr>
        <w:t>na uvodnem sestanku seznaniti vodjo izvajalca z zahtevami sistema ravnanja z okoljem,</w:t>
      </w:r>
    </w:p>
    <w:p w14:paraId="20C9F0E6" w14:textId="77777777" w:rsidR="00557C1C" w:rsidRPr="00086A8C" w:rsidRDefault="00557C1C" w:rsidP="00086A8C">
      <w:pPr>
        <w:keepNext/>
        <w:keepLines/>
        <w:widowControl w:val="0"/>
        <w:numPr>
          <w:ilvl w:val="0"/>
          <w:numId w:val="46"/>
        </w:numPr>
        <w:spacing w:after="0" w:line="240" w:lineRule="auto"/>
        <w:ind w:left="284" w:hanging="284"/>
        <w:contextualSpacing/>
        <w:jc w:val="both"/>
        <w:rPr>
          <w:rFonts w:ascii="Open Sans" w:hAnsi="Open Sans" w:cs="Open Sans"/>
          <w:sz w:val="20"/>
          <w:szCs w:val="20"/>
        </w:rPr>
      </w:pPr>
      <w:r w:rsidRPr="00086A8C">
        <w:rPr>
          <w:rFonts w:ascii="Open Sans" w:hAnsi="Open Sans" w:cs="Open Sans"/>
          <w:sz w:val="20"/>
          <w:szCs w:val="20"/>
        </w:rPr>
        <w:t>nadzor nad izvajanjem ravnanja z nevarnimi snovmi in odpadki ter izrednimi razmerami na skupnem delovišču.</w:t>
      </w:r>
    </w:p>
    <w:p w14:paraId="7E2B71F4" w14:textId="77777777" w:rsidR="00557C1C" w:rsidRPr="00086A8C" w:rsidRDefault="00557C1C" w:rsidP="00557C1C">
      <w:pPr>
        <w:keepNext/>
        <w:keepLines/>
        <w:widowControl w:val="0"/>
        <w:spacing w:after="0" w:line="240" w:lineRule="auto"/>
        <w:contextualSpacing/>
        <w:jc w:val="both"/>
        <w:rPr>
          <w:rFonts w:ascii="Open Sans" w:hAnsi="Open Sans" w:cs="Open Sans"/>
          <w:sz w:val="20"/>
          <w:szCs w:val="20"/>
        </w:rPr>
      </w:pPr>
    </w:p>
    <w:p w14:paraId="63BFAC01" w14:textId="77777777" w:rsidR="00557C1C" w:rsidRPr="00086A8C" w:rsidRDefault="00557C1C" w:rsidP="00557C1C">
      <w:pPr>
        <w:keepNext/>
        <w:keepLines/>
        <w:widowControl w:val="0"/>
        <w:spacing w:after="0" w:line="240" w:lineRule="auto"/>
        <w:ind w:left="705" w:hanging="705"/>
        <w:jc w:val="both"/>
        <w:rPr>
          <w:rFonts w:ascii="Open Sans" w:hAnsi="Open Sans" w:cs="Open Sans"/>
          <w:sz w:val="20"/>
          <w:szCs w:val="20"/>
        </w:rPr>
      </w:pPr>
      <w:r w:rsidRPr="00086A8C">
        <w:rPr>
          <w:rFonts w:ascii="Open Sans" w:hAnsi="Open Sans" w:cs="Open Sans"/>
          <w:b/>
          <w:sz w:val="20"/>
          <w:szCs w:val="20"/>
        </w:rPr>
        <w:lastRenderedPageBreak/>
        <w:t>Vodja del – izvajalec</w:t>
      </w:r>
      <w:r w:rsidRPr="00086A8C">
        <w:rPr>
          <w:rFonts w:ascii="Open Sans" w:hAnsi="Open Sans" w:cs="Open Sans"/>
          <w:sz w:val="20"/>
          <w:szCs w:val="20"/>
        </w:rPr>
        <w:t xml:space="preserve"> ima naslednje posebne naloge:</w:t>
      </w:r>
    </w:p>
    <w:p w14:paraId="4B3680B3" w14:textId="77777777" w:rsidR="00557C1C" w:rsidRPr="00086A8C" w:rsidRDefault="00557C1C" w:rsidP="00086A8C">
      <w:pPr>
        <w:keepNext/>
        <w:keepLines/>
        <w:widowControl w:val="0"/>
        <w:numPr>
          <w:ilvl w:val="0"/>
          <w:numId w:val="47"/>
        </w:numPr>
        <w:spacing w:after="0" w:line="240" w:lineRule="auto"/>
        <w:ind w:left="284" w:hanging="284"/>
        <w:contextualSpacing/>
        <w:jc w:val="both"/>
        <w:rPr>
          <w:rFonts w:ascii="Open Sans" w:hAnsi="Open Sans" w:cs="Open Sans"/>
          <w:b/>
          <w:sz w:val="20"/>
          <w:szCs w:val="20"/>
        </w:rPr>
      </w:pPr>
      <w:r w:rsidRPr="00086A8C">
        <w:rPr>
          <w:rFonts w:ascii="Open Sans" w:hAnsi="Open Sans" w:cs="Open Sans"/>
          <w:sz w:val="20"/>
          <w:szCs w:val="20"/>
        </w:rPr>
        <w:t xml:space="preserve">na uvodnem sestanku predloži skrbniku okvirnega sporazuma na vpogled vso zahtevano dokumentacijo iz točke 2.3. tega sporazuma, </w:t>
      </w:r>
    </w:p>
    <w:p w14:paraId="04F420CF" w14:textId="77777777" w:rsidR="00557C1C" w:rsidRPr="00086A8C" w:rsidRDefault="00557C1C" w:rsidP="00086A8C">
      <w:pPr>
        <w:keepNext/>
        <w:keepLines/>
        <w:widowControl w:val="0"/>
        <w:numPr>
          <w:ilvl w:val="0"/>
          <w:numId w:val="47"/>
        </w:numPr>
        <w:spacing w:after="0" w:line="240" w:lineRule="auto"/>
        <w:ind w:left="284" w:hanging="284"/>
        <w:contextualSpacing/>
        <w:jc w:val="both"/>
        <w:rPr>
          <w:rFonts w:ascii="Open Sans" w:hAnsi="Open Sans" w:cs="Open Sans"/>
          <w:b/>
          <w:sz w:val="20"/>
          <w:szCs w:val="20"/>
        </w:rPr>
      </w:pPr>
      <w:r w:rsidRPr="00086A8C">
        <w:rPr>
          <w:rFonts w:ascii="Open Sans" w:hAnsi="Open Sans" w:cs="Open Sans"/>
          <w:sz w:val="20"/>
          <w:szCs w:val="20"/>
        </w:rPr>
        <w:t>druge odgovorne osebe je dolžan seznaniti s tehnologijo/načini izvajanja del in z nevarnostmi, ki iz njih izvirajo,</w:t>
      </w:r>
    </w:p>
    <w:p w14:paraId="249B4725" w14:textId="77777777" w:rsidR="00557C1C" w:rsidRPr="00086A8C" w:rsidRDefault="00557C1C" w:rsidP="00086A8C">
      <w:pPr>
        <w:keepNext/>
        <w:keepLines/>
        <w:widowControl w:val="0"/>
        <w:numPr>
          <w:ilvl w:val="0"/>
          <w:numId w:val="47"/>
        </w:numPr>
        <w:spacing w:after="0" w:line="240" w:lineRule="auto"/>
        <w:ind w:left="284" w:hanging="284"/>
        <w:contextualSpacing/>
        <w:jc w:val="both"/>
        <w:rPr>
          <w:rFonts w:ascii="Open Sans" w:hAnsi="Open Sans" w:cs="Open Sans"/>
          <w:b/>
          <w:sz w:val="20"/>
          <w:szCs w:val="20"/>
        </w:rPr>
      </w:pPr>
      <w:r w:rsidRPr="00086A8C">
        <w:rPr>
          <w:rFonts w:ascii="Open Sans" w:hAnsi="Open Sans" w:cs="Open Sans"/>
          <w:sz w:val="20"/>
          <w:szCs w:val="20"/>
        </w:rPr>
        <w:t>odgovarja za striktno spoštovanje določil internih predpisov naročnika, ki so v veljavi na območju dela in gibanja delavcev izvajalca, kot tudi ustnih opozoril odgovornih oseb naročnika,</w:t>
      </w:r>
    </w:p>
    <w:p w14:paraId="740514C7" w14:textId="77777777" w:rsidR="00557C1C" w:rsidRPr="00086A8C" w:rsidRDefault="00557C1C" w:rsidP="00086A8C">
      <w:pPr>
        <w:keepNext/>
        <w:keepLines/>
        <w:widowControl w:val="0"/>
        <w:numPr>
          <w:ilvl w:val="0"/>
          <w:numId w:val="47"/>
        </w:numPr>
        <w:spacing w:after="0" w:line="240" w:lineRule="auto"/>
        <w:ind w:left="284" w:hanging="284"/>
        <w:contextualSpacing/>
        <w:jc w:val="both"/>
        <w:rPr>
          <w:rFonts w:ascii="Open Sans" w:hAnsi="Open Sans" w:cs="Open Sans"/>
          <w:b/>
          <w:sz w:val="20"/>
          <w:szCs w:val="20"/>
        </w:rPr>
      </w:pPr>
      <w:r w:rsidRPr="00086A8C">
        <w:rPr>
          <w:rFonts w:ascii="Open Sans" w:hAnsi="Open Sans" w:cs="Open Sans"/>
          <w:sz w:val="20"/>
          <w:szCs w:val="20"/>
        </w:rPr>
        <w:t>odgovarja za striktno spoštovanje določil internih predpisov naročnika iz področja varstva pri delu, požarnega varstva in varovanja okolja, ki so v veljavi na območju dela in gibanja delavcev izvajalca, kot tudi ustnih opozoril odgovornih oseb naročnika,</w:t>
      </w:r>
    </w:p>
    <w:p w14:paraId="01FB1B4B" w14:textId="77777777" w:rsidR="00557C1C" w:rsidRPr="00086A8C" w:rsidRDefault="00557C1C" w:rsidP="00086A8C">
      <w:pPr>
        <w:keepNext/>
        <w:keepLines/>
        <w:widowControl w:val="0"/>
        <w:numPr>
          <w:ilvl w:val="0"/>
          <w:numId w:val="47"/>
        </w:numPr>
        <w:spacing w:after="0" w:line="240" w:lineRule="auto"/>
        <w:ind w:left="284" w:hanging="284"/>
        <w:contextualSpacing/>
        <w:jc w:val="both"/>
        <w:rPr>
          <w:rFonts w:ascii="Open Sans" w:hAnsi="Open Sans" w:cs="Open Sans"/>
          <w:b/>
          <w:sz w:val="20"/>
          <w:szCs w:val="20"/>
        </w:rPr>
      </w:pPr>
      <w:r w:rsidRPr="00086A8C">
        <w:rPr>
          <w:rFonts w:ascii="Open Sans" w:hAnsi="Open Sans" w:cs="Open Sans"/>
          <w:sz w:val="20"/>
          <w:szCs w:val="20"/>
        </w:rPr>
        <w:t>v primeru kršitev določil tega sporazuma, s strani njegovih delavcev, je dolžan takoj zaustaviti dela, ter ukrepati zoper kršitelje.</w:t>
      </w:r>
    </w:p>
    <w:p w14:paraId="1952CF9C" w14:textId="77777777" w:rsidR="00557C1C" w:rsidRPr="00086A8C" w:rsidRDefault="00557C1C" w:rsidP="00557C1C">
      <w:pPr>
        <w:keepNext/>
        <w:keepLines/>
        <w:widowControl w:val="0"/>
        <w:spacing w:after="0" w:line="240" w:lineRule="auto"/>
        <w:contextualSpacing/>
        <w:jc w:val="both"/>
        <w:rPr>
          <w:rFonts w:ascii="Open Sans" w:hAnsi="Open Sans" w:cs="Open Sans"/>
          <w:sz w:val="20"/>
          <w:szCs w:val="20"/>
        </w:rPr>
      </w:pPr>
    </w:p>
    <w:p w14:paraId="18F35278" w14:textId="77777777" w:rsidR="00557C1C" w:rsidRPr="00086A8C" w:rsidRDefault="00557C1C" w:rsidP="00086A8C">
      <w:pPr>
        <w:keepNext/>
        <w:keepLines/>
        <w:widowControl w:val="0"/>
        <w:numPr>
          <w:ilvl w:val="0"/>
          <w:numId w:val="53"/>
        </w:numPr>
        <w:tabs>
          <w:tab w:val="left" w:pos="709"/>
        </w:tabs>
        <w:spacing w:after="0" w:line="240" w:lineRule="auto"/>
        <w:ind w:right="45"/>
        <w:contextualSpacing/>
        <w:jc w:val="both"/>
        <w:rPr>
          <w:rFonts w:ascii="Open Sans" w:hAnsi="Open Sans" w:cs="Open Sans"/>
          <w:b/>
          <w:bCs/>
          <w:sz w:val="20"/>
          <w:szCs w:val="20"/>
        </w:rPr>
      </w:pPr>
      <w:r w:rsidRPr="00086A8C">
        <w:rPr>
          <w:rFonts w:ascii="Open Sans" w:hAnsi="Open Sans" w:cs="Open Sans"/>
          <w:b/>
          <w:bCs/>
          <w:sz w:val="20"/>
          <w:szCs w:val="20"/>
        </w:rPr>
        <w:t xml:space="preserve"> KONČNE DOLOČBE</w:t>
      </w:r>
    </w:p>
    <w:p w14:paraId="49AF71F3" w14:textId="77777777" w:rsidR="00557C1C" w:rsidRPr="00086A8C" w:rsidRDefault="00557C1C" w:rsidP="00557C1C">
      <w:pPr>
        <w:keepNext/>
        <w:keepLines/>
        <w:widowControl w:val="0"/>
        <w:tabs>
          <w:tab w:val="left" w:pos="709"/>
        </w:tabs>
        <w:spacing w:after="0" w:line="240" w:lineRule="auto"/>
        <w:ind w:left="709" w:right="45"/>
        <w:jc w:val="both"/>
        <w:rPr>
          <w:rFonts w:ascii="Open Sans" w:hAnsi="Open Sans" w:cs="Open Sans"/>
          <w:b/>
          <w:bCs/>
          <w:sz w:val="20"/>
          <w:szCs w:val="20"/>
        </w:rPr>
      </w:pPr>
      <w:r w:rsidRPr="00086A8C">
        <w:rPr>
          <w:rFonts w:ascii="Open Sans" w:hAnsi="Open Sans" w:cs="Open Sans"/>
          <w:b/>
          <w:bCs/>
          <w:sz w:val="20"/>
          <w:szCs w:val="20"/>
        </w:rPr>
        <w:t xml:space="preserve"> </w:t>
      </w:r>
    </w:p>
    <w:p w14:paraId="6AB3657F" w14:textId="77777777" w:rsidR="00557C1C" w:rsidRPr="00086A8C" w:rsidRDefault="00557C1C" w:rsidP="00557C1C">
      <w:pPr>
        <w:keepNext/>
        <w:keepLines/>
        <w:widowControl w:val="0"/>
        <w:tabs>
          <w:tab w:val="left" w:pos="709"/>
        </w:tabs>
        <w:spacing w:after="0" w:line="240" w:lineRule="auto"/>
        <w:ind w:left="705" w:right="45" w:hanging="705"/>
        <w:jc w:val="both"/>
        <w:rPr>
          <w:rFonts w:ascii="Open Sans" w:hAnsi="Open Sans" w:cs="Open Sans"/>
          <w:sz w:val="20"/>
          <w:szCs w:val="20"/>
        </w:rPr>
      </w:pPr>
      <w:r w:rsidRPr="00086A8C">
        <w:rPr>
          <w:rFonts w:ascii="Open Sans" w:hAnsi="Open Sans" w:cs="Open Sans"/>
          <w:b/>
          <w:sz w:val="20"/>
          <w:szCs w:val="20"/>
        </w:rPr>
        <w:t xml:space="preserve">4.1. </w:t>
      </w:r>
      <w:r w:rsidRPr="00086A8C">
        <w:rPr>
          <w:rFonts w:ascii="Open Sans" w:hAnsi="Open Sans" w:cs="Open Sans"/>
          <w:b/>
          <w:sz w:val="20"/>
          <w:szCs w:val="20"/>
        </w:rPr>
        <w:tab/>
      </w:r>
      <w:r w:rsidRPr="00086A8C">
        <w:rPr>
          <w:rFonts w:ascii="Open Sans" w:hAnsi="Open Sans" w:cs="Open Sans"/>
          <w:sz w:val="20"/>
          <w:szCs w:val="20"/>
        </w:rPr>
        <w:t xml:space="preserve">Izvajalec se strinja in soglaša, da prevzema sleherno odgovornost za posledice, ki bi nastale zaradi kršitve oz. kršitev sporazuma vključno z odgovornostjo za vso nastalo materialno škodo. </w:t>
      </w:r>
    </w:p>
    <w:p w14:paraId="7F499A64" w14:textId="77777777" w:rsidR="00557C1C" w:rsidRPr="00086A8C" w:rsidRDefault="00557C1C" w:rsidP="00557C1C">
      <w:pPr>
        <w:keepNext/>
        <w:keepLines/>
        <w:widowControl w:val="0"/>
        <w:tabs>
          <w:tab w:val="left" w:pos="709"/>
        </w:tabs>
        <w:spacing w:after="0" w:line="240" w:lineRule="auto"/>
        <w:ind w:left="705" w:right="45" w:hanging="705"/>
        <w:jc w:val="both"/>
        <w:rPr>
          <w:rFonts w:ascii="Open Sans" w:hAnsi="Open Sans" w:cs="Open Sans"/>
          <w:sz w:val="20"/>
          <w:szCs w:val="20"/>
        </w:rPr>
      </w:pPr>
    </w:p>
    <w:p w14:paraId="45B4E5B0" w14:textId="77777777" w:rsidR="00557C1C" w:rsidRPr="00086A8C" w:rsidRDefault="00557C1C" w:rsidP="00557C1C">
      <w:pPr>
        <w:keepNext/>
        <w:keepLines/>
        <w:widowControl w:val="0"/>
        <w:tabs>
          <w:tab w:val="left" w:pos="709"/>
        </w:tabs>
        <w:spacing w:after="0" w:line="240" w:lineRule="auto"/>
        <w:ind w:left="705" w:right="45" w:hanging="705"/>
        <w:jc w:val="both"/>
        <w:rPr>
          <w:rFonts w:ascii="Open Sans" w:hAnsi="Open Sans" w:cs="Open Sans"/>
          <w:sz w:val="20"/>
          <w:szCs w:val="20"/>
        </w:rPr>
      </w:pPr>
      <w:r w:rsidRPr="00086A8C">
        <w:rPr>
          <w:rFonts w:ascii="Open Sans" w:hAnsi="Open Sans" w:cs="Open Sans"/>
          <w:b/>
          <w:sz w:val="20"/>
          <w:szCs w:val="20"/>
        </w:rPr>
        <w:t>4.2.</w:t>
      </w:r>
      <w:r w:rsidRPr="00086A8C">
        <w:rPr>
          <w:rFonts w:ascii="Open Sans" w:hAnsi="Open Sans" w:cs="Open Sans"/>
          <w:b/>
          <w:sz w:val="20"/>
          <w:szCs w:val="20"/>
        </w:rPr>
        <w:tab/>
      </w:r>
      <w:r w:rsidRPr="00086A8C">
        <w:rPr>
          <w:rFonts w:ascii="Open Sans" w:hAnsi="Open Sans" w:cs="Open Sans"/>
          <w:sz w:val="20"/>
          <w:szCs w:val="20"/>
        </w:rPr>
        <w:t>Določila sporazuma veljajo tudi za morebitnega izvajalčevega podizvajalca oz. podizvajalce in izvajalec je dolžan zagotavljati, da bo sporazum spoštoval tudi njegov/-i podizvajalec oz. podizvajalci, za katere odgovarja kot za samega sebe.</w:t>
      </w:r>
    </w:p>
    <w:p w14:paraId="47DC786A" w14:textId="77777777" w:rsidR="00557C1C" w:rsidRPr="00086A8C" w:rsidRDefault="00557C1C" w:rsidP="00557C1C">
      <w:pPr>
        <w:keepNext/>
        <w:keepLines/>
        <w:widowControl w:val="0"/>
        <w:tabs>
          <w:tab w:val="left" w:pos="709"/>
        </w:tabs>
        <w:spacing w:after="0" w:line="240" w:lineRule="auto"/>
        <w:ind w:left="705" w:right="45" w:hanging="705"/>
        <w:jc w:val="both"/>
        <w:rPr>
          <w:rFonts w:ascii="Open Sans" w:hAnsi="Open Sans" w:cs="Open Sans"/>
          <w:sz w:val="20"/>
          <w:szCs w:val="20"/>
        </w:rPr>
      </w:pPr>
    </w:p>
    <w:p w14:paraId="70044E6D" w14:textId="77777777" w:rsidR="00557C1C" w:rsidRPr="00086A8C" w:rsidRDefault="00557C1C" w:rsidP="00557C1C">
      <w:pPr>
        <w:keepNext/>
        <w:keepLines/>
        <w:widowControl w:val="0"/>
        <w:tabs>
          <w:tab w:val="left" w:pos="709"/>
        </w:tabs>
        <w:spacing w:after="0" w:line="240" w:lineRule="auto"/>
        <w:ind w:left="705" w:right="45" w:hanging="705"/>
        <w:jc w:val="both"/>
        <w:rPr>
          <w:rFonts w:ascii="Open Sans" w:hAnsi="Open Sans" w:cs="Open Sans"/>
          <w:sz w:val="20"/>
          <w:szCs w:val="20"/>
        </w:rPr>
      </w:pPr>
      <w:r w:rsidRPr="00086A8C">
        <w:rPr>
          <w:rFonts w:ascii="Open Sans" w:hAnsi="Open Sans" w:cs="Open Sans"/>
          <w:b/>
          <w:sz w:val="20"/>
          <w:szCs w:val="20"/>
        </w:rPr>
        <w:t xml:space="preserve">4.3.  </w:t>
      </w:r>
      <w:r w:rsidRPr="00086A8C">
        <w:rPr>
          <w:rFonts w:ascii="Open Sans" w:hAnsi="Open Sans" w:cs="Open Sans"/>
          <w:b/>
          <w:sz w:val="20"/>
          <w:szCs w:val="20"/>
        </w:rPr>
        <w:tab/>
      </w:r>
      <w:r w:rsidRPr="00086A8C">
        <w:rPr>
          <w:rFonts w:ascii="Open Sans" w:hAnsi="Open Sans" w:cs="Open Sans"/>
          <w:sz w:val="20"/>
          <w:szCs w:val="20"/>
        </w:rPr>
        <w:t>Ta sporazum začne veljati in se prične uporabljati z dnem podpisa vseh podpisnikov. Sporazum je sestavni del okvirnega sporazuma o izvedbi storitev. Sestavljen je v 2 (dveh) enakih izvodih, od katerih prejme naročnik 1 (en) izvod in izvajalec 1 (en) izvod.</w:t>
      </w:r>
    </w:p>
    <w:p w14:paraId="70419638" w14:textId="77777777" w:rsidR="00557C1C" w:rsidRPr="00086A8C" w:rsidRDefault="00557C1C" w:rsidP="00557C1C">
      <w:pPr>
        <w:keepNext/>
        <w:keepLines/>
        <w:widowControl w:val="0"/>
        <w:spacing w:after="0" w:line="240" w:lineRule="auto"/>
        <w:jc w:val="both"/>
        <w:rPr>
          <w:rFonts w:ascii="Open Sans" w:eastAsia="Times New Roman" w:hAnsi="Open Sans" w:cs="Open Sans"/>
          <w:sz w:val="20"/>
          <w:szCs w:val="20"/>
          <w:lang w:eastAsia="sl-SI"/>
        </w:rPr>
      </w:pPr>
    </w:p>
    <w:p w14:paraId="1F2CCE78" w14:textId="77777777" w:rsidR="00557C1C" w:rsidRPr="00086A8C" w:rsidRDefault="00557C1C" w:rsidP="00557C1C">
      <w:pPr>
        <w:keepNext/>
        <w:keepLines/>
        <w:widowControl w:val="0"/>
        <w:spacing w:after="0" w:line="240" w:lineRule="auto"/>
        <w:jc w:val="both"/>
        <w:rPr>
          <w:rFonts w:ascii="Open Sans" w:eastAsia="Times New Roman" w:hAnsi="Open Sans" w:cs="Open Sans"/>
          <w:sz w:val="20"/>
          <w:szCs w:val="20"/>
          <w:lang w:eastAsia="sl-SI"/>
        </w:rPr>
      </w:pPr>
    </w:p>
    <w:p w14:paraId="14F98945" w14:textId="77777777" w:rsidR="00557C1C" w:rsidRPr="00086A8C" w:rsidRDefault="00557C1C" w:rsidP="00557C1C">
      <w:pPr>
        <w:keepNext/>
        <w:keepLines/>
        <w:widowControl w:val="0"/>
        <w:spacing w:after="0" w:line="240" w:lineRule="auto"/>
        <w:jc w:val="both"/>
        <w:rPr>
          <w:rFonts w:ascii="Open Sans" w:eastAsia="Times New Roman" w:hAnsi="Open Sans" w:cs="Open Sans"/>
          <w:sz w:val="20"/>
          <w:szCs w:val="20"/>
          <w:lang w:eastAsia="sl-SI"/>
        </w:rPr>
      </w:pPr>
    </w:p>
    <w:p w14:paraId="4413CDF8" w14:textId="77777777" w:rsidR="00557C1C" w:rsidRPr="00086A8C" w:rsidRDefault="00557C1C" w:rsidP="00557C1C">
      <w:pPr>
        <w:keepNext/>
        <w:keepLines/>
        <w:spacing w:after="0" w:line="240" w:lineRule="auto"/>
        <w:jc w:val="both"/>
        <w:rPr>
          <w:rFonts w:ascii="Open Sans" w:eastAsia="Times New Roman" w:hAnsi="Open Sans" w:cs="Open Sans"/>
          <w:sz w:val="20"/>
          <w:szCs w:val="20"/>
          <w:lang w:eastAsia="sl-SI"/>
        </w:rPr>
      </w:pPr>
    </w:p>
    <w:p w14:paraId="46D17BE2" w14:textId="77777777" w:rsidR="00557C1C" w:rsidRPr="00086A8C" w:rsidRDefault="00557C1C" w:rsidP="00557C1C">
      <w:pPr>
        <w:keepNext/>
        <w:keepLines/>
        <w:tabs>
          <w:tab w:val="left" w:pos="4962"/>
        </w:tabs>
        <w:spacing w:after="0" w:line="240" w:lineRule="auto"/>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____________, dne ___________</w:t>
      </w:r>
      <w:r w:rsidRPr="00086A8C">
        <w:rPr>
          <w:rFonts w:ascii="Open Sans" w:eastAsia="Times New Roman" w:hAnsi="Open Sans" w:cs="Open Sans"/>
          <w:sz w:val="20"/>
          <w:szCs w:val="20"/>
          <w:lang w:eastAsia="sl-SI"/>
        </w:rPr>
        <w:tab/>
        <w:t>Ljubljana, dne __________</w:t>
      </w:r>
    </w:p>
    <w:p w14:paraId="6D8A704E" w14:textId="77777777" w:rsidR="00557C1C" w:rsidRPr="00086A8C" w:rsidRDefault="00557C1C" w:rsidP="00557C1C">
      <w:pPr>
        <w:keepNext/>
        <w:keepLines/>
        <w:tabs>
          <w:tab w:val="left" w:pos="4820"/>
        </w:tabs>
        <w:spacing w:after="0" w:line="240" w:lineRule="auto"/>
        <w:jc w:val="both"/>
        <w:rPr>
          <w:rFonts w:ascii="Open Sans" w:eastAsia="Times New Roman" w:hAnsi="Open Sans" w:cs="Open Sans"/>
          <w:sz w:val="20"/>
          <w:szCs w:val="20"/>
          <w:lang w:eastAsia="sl-SI"/>
        </w:rPr>
      </w:pPr>
    </w:p>
    <w:p w14:paraId="73034D0E" w14:textId="77777777" w:rsidR="00557C1C" w:rsidRPr="00086A8C" w:rsidRDefault="00557C1C" w:rsidP="00557C1C">
      <w:pPr>
        <w:keepNext/>
        <w:keepLines/>
        <w:tabs>
          <w:tab w:val="left" w:pos="4962"/>
        </w:tabs>
        <w:spacing w:after="0" w:line="240" w:lineRule="auto"/>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IZVAJALEC:</w:t>
      </w:r>
      <w:r w:rsidRPr="00086A8C">
        <w:rPr>
          <w:rFonts w:ascii="Open Sans" w:eastAsia="Times New Roman" w:hAnsi="Open Sans" w:cs="Open Sans"/>
          <w:sz w:val="20"/>
          <w:szCs w:val="20"/>
          <w:lang w:eastAsia="sl-SI"/>
        </w:rPr>
        <w:tab/>
        <w:t>NAROČNIK:</w:t>
      </w:r>
    </w:p>
    <w:p w14:paraId="60B00181" w14:textId="77777777" w:rsidR="00557C1C" w:rsidRPr="00086A8C" w:rsidRDefault="00557C1C" w:rsidP="00557C1C">
      <w:pPr>
        <w:keepNext/>
        <w:keepLines/>
        <w:tabs>
          <w:tab w:val="left" w:pos="4820"/>
        </w:tabs>
        <w:spacing w:after="0" w:line="240" w:lineRule="auto"/>
        <w:jc w:val="both"/>
        <w:rPr>
          <w:rFonts w:ascii="Open Sans" w:eastAsia="Times New Roman" w:hAnsi="Open Sans" w:cs="Open Sans"/>
          <w:sz w:val="20"/>
          <w:szCs w:val="20"/>
          <w:lang w:eastAsia="sl-SI"/>
        </w:rPr>
      </w:pPr>
    </w:p>
    <w:p w14:paraId="5B368F99" w14:textId="77777777" w:rsidR="00557C1C" w:rsidRPr="00086A8C" w:rsidRDefault="00557C1C" w:rsidP="00557C1C">
      <w:pPr>
        <w:keepNext/>
        <w:keepLines/>
        <w:tabs>
          <w:tab w:val="left" w:pos="4962"/>
        </w:tabs>
        <w:spacing w:after="0" w:line="240" w:lineRule="auto"/>
        <w:jc w:val="both"/>
        <w:rPr>
          <w:rFonts w:ascii="Open Sans" w:eastAsia="Times New Roman" w:hAnsi="Open Sans" w:cs="Open Sans"/>
          <w:bCs/>
          <w:sz w:val="20"/>
          <w:szCs w:val="20"/>
          <w:lang w:eastAsia="sl-SI"/>
        </w:rPr>
      </w:pPr>
      <w:r w:rsidRPr="00086A8C">
        <w:rPr>
          <w:rFonts w:ascii="Open Sans" w:eastAsia="Times New Roman" w:hAnsi="Open Sans" w:cs="Open Sans"/>
          <w:bCs/>
          <w:sz w:val="20"/>
          <w:szCs w:val="20"/>
          <w:lang w:eastAsia="sl-SI"/>
        </w:rPr>
        <w:tab/>
        <w:t>JAVNO PODJETJE</w:t>
      </w:r>
    </w:p>
    <w:p w14:paraId="572FC356" w14:textId="77777777" w:rsidR="00557C1C" w:rsidRPr="00086A8C" w:rsidRDefault="00557C1C" w:rsidP="00557C1C">
      <w:pPr>
        <w:keepNext/>
        <w:keepLines/>
        <w:tabs>
          <w:tab w:val="left" w:pos="4962"/>
        </w:tabs>
        <w:spacing w:after="0" w:line="240" w:lineRule="auto"/>
        <w:jc w:val="both"/>
        <w:rPr>
          <w:rFonts w:ascii="Open Sans" w:eastAsia="Times New Roman" w:hAnsi="Open Sans" w:cs="Open Sans"/>
          <w:bCs/>
          <w:sz w:val="20"/>
          <w:szCs w:val="20"/>
          <w:lang w:eastAsia="sl-SI"/>
        </w:rPr>
      </w:pPr>
      <w:r w:rsidRPr="00086A8C">
        <w:rPr>
          <w:rFonts w:ascii="Open Sans" w:eastAsia="Times New Roman" w:hAnsi="Open Sans" w:cs="Open Sans"/>
          <w:bCs/>
          <w:sz w:val="20"/>
          <w:szCs w:val="20"/>
          <w:lang w:eastAsia="sl-SI"/>
        </w:rPr>
        <w:tab/>
        <w:t>ENERGETIKA LJUBLJANA d.o.o.</w:t>
      </w:r>
      <w:r w:rsidRPr="00086A8C">
        <w:rPr>
          <w:rFonts w:ascii="Open Sans" w:eastAsia="Times New Roman" w:hAnsi="Open Sans" w:cs="Open Sans"/>
          <w:sz w:val="20"/>
          <w:szCs w:val="20"/>
          <w:lang w:eastAsia="sl-SI"/>
        </w:rPr>
        <w:tab/>
      </w:r>
    </w:p>
    <w:p w14:paraId="5E65A384" w14:textId="77777777" w:rsidR="00557C1C" w:rsidRPr="00086A8C" w:rsidRDefault="00557C1C" w:rsidP="00557C1C">
      <w:pPr>
        <w:keepNext/>
        <w:keepLines/>
        <w:tabs>
          <w:tab w:val="left" w:pos="4962"/>
        </w:tabs>
        <w:spacing w:after="0" w:line="240" w:lineRule="auto"/>
        <w:jc w:val="both"/>
        <w:rPr>
          <w:rFonts w:ascii="Open Sans" w:eastAsia="Times New Roman" w:hAnsi="Open Sans" w:cs="Open Sans"/>
          <w:sz w:val="20"/>
          <w:szCs w:val="20"/>
          <w:lang w:eastAsia="sl-SI"/>
        </w:rPr>
      </w:pPr>
    </w:p>
    <w:p w14:paraId="7C3EE0A8" w14:textId="77777777" w:rsidR="00557C1C" w:rsidRPr="00086A8C" w:rsidRDefault="00557C1C" w:rsidP="00557C1C">
      <w:pPr>
        <w:keepNext/>
        <w:keepLines/>
        <w:tabs>
          <w:tab w:val="left" w:pos="4962"/>
        </w:tabs>
        <w:spacing w:after="0" w:line="240" w:lineRule="auto"/>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ab/>
        <w:t>Direktor:</w:t>
      </w:r>
    </w:p>
    <w:p w14:paraId="133D87D7" w14:textId="77777777" w:rsidR="00557C1C" w:rsidRPr="00086A8C" w:rsidRDefault="00557C1C" w:rsidP="00557C1C">
      <w:pPr>
        <w:keepNext/>
        <w:keepLines/>
        <w:tabs>
          <w:tab w:val="left" w:pos="4962"/>
        </w:tabs>
        <w:spacing w:after="0" w:line="240" w:lineRule="auto"/>
        <w:jc w:val="both"/>
        <w:rPr>
          <w:rFonts w:ascii="Open Sans" w:eastAsia="Times New Roman" w:hAnsi="Open Sans" w:cs="Open Sans"/>
          <w:b/>
          <w:bCs/>
          <w:sz w:val="20"/>
          <w:szCs w:val="20"/>
          <w:lang w:eastAsia="sl-SI"/>
        </w:rPr>
      </w:pPr>
      <w:r w:rsidRPr="00086A8C">
        <w:rPr>
          <w:rFonts w:ascii="Open Sans" w:eastAsia="Times New Roman" w:hAnsi="Open Sans" w:cs="Open Sans"/>
          <w:b/>
          <w:bCs/>
          <w:sz w:val="20"/>
          <w:szCs w:val="20"/>
          <w:lang w:eastAsia="sl-SI"/>
        </w:rPr>
        <w:tab/>
      </w:r>
      <w:r w:rsidRPr="00086A8C">
        <w:rPr>
          <w:rFonts w:ascii="Open Sans" w:eastAsia="Times New Roman" w:hAnsi="Open Sans" w:cs="Open Sans"/>
          <w:b/>
          <w:bCs/>
          <w:sz w:val="20"/>
          <w:szCs w:val="20"/>
          <w:lang w:eastAsia="sl-SI"/>
        </w:rPr>
        <w:tab/>
        <w:t>Samo Lozej</w:t>
      </w:r>
    </w:p>
    <w:p w14:paraId="39A178E3" w14:textId="3A9111DB" w:rsidR="0051113B" w:rsidRPr="00086A8C" w:rsidRDefault="0051113B" w:rsidP="0051113B">
      <w:pPr>
        <w:keepNext/>
        <w:keepLines/>
        <w:spacing w:after="0" w:line="240" w:lineRule="auto"/>
        <w:rPr>
          <w:rFonts w:ascii="Open Sans" w:eastAsia="Times New Roman" w:hAnsi="Open Sans" w:cs="Open Sans"/>
          <w:sz w:val="20"/>
          <w:szCs w:val="20"/>
          <w:lang w:eastAsia="sl-SI"/>
        </w:rPr>
      </w:pPr>
    </w:p>
    <w:p w14:paraId="10C594CA" w14:textId="77777777" w:rsidR="00557C1C" w:rsidRPr="00086A8C" w:rsidRDefault="00557C1C">
      <w:pPr>
        <w:rPr>
          <w:rFonts w:ascii="Open Sans" w:hAnsi="Open Sans" w:cs="Open Sans"/>
          <w:sz w:val="20"/>
          <w:szCs w:val="20"/>
        </w:rPr>
      </w:pPr>
      <w:r w:rsidRPr="00086A8C">
        <w:rPr>
          <w:rFonts w:ascii="Open Sans" w:hAnsi="Open Sans" w:cs="Open Sans"/>
          <w:sz w:val="20"/>
          <w:szCs w:val="20"/>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565"/>
      </w:tblGrid>
      <w:tr w:rsidR="0051113B" w:rsidRPr="00086A8C" w14:paraId="0732FF27" w14:textId="77777777" w:rsidTr="002D534A">
        <w:tc>
          <w:tcPr>
            <w:tcW w:w="8150" w:type="dxa"/>
            <w:tcBorders>
              <w:top w:val="single" w:sz="4" w:space="0" w:color="auto"/>
              <w:bottom w:val="single" w:sz="4" w:space="0" w:color="auto"/>
            </w:tcBorders>
          </w:tcPr>
          <w:p w14:paraId="02A772DC" w14:textId="4E32DFEE" w:rsidR="0051113B" w:rsidRPr="00086A8C" w:rsidRDefault="0051113B" w:rsidP="0051113B">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lastRenderedPageBreak/>
              <w:t>REFERENCE KANDIDATA (PONUDNIKA)</w:t>
            </w:r>
          </w:p>
        </w:tc>
        <w:tc>
          <w:tcPr>
            <w:tcW w:w="1565" w:type="dxa"/>
            <w:tcBorders>
              <w:top w:val="single" w:sz="4" w:space="0" w:color="auto"/>
              <w:bottom w:val="single" w:sz="4" w:space="0" w:color="auto"/>
            </w:tcBorders>
          </w:tcPr>
          <w:p w14:paraId="6CEE25F4" w14:textId="4CAA42ED" w:rsidR="0051113B" w:rsidRPr="00086A8C" w:rsidRDefault="0051113B" w:rsidP="0051113B">
            <w:pPr>
              <w:keepNext/>
              <w:keepLines/>
              <w:spacing w:after="0" w:line="240" w:lineRule="auto"/>
              <w:rPr>
                <w:rFonts w:ascii="Open Sans" w:eastAsia="Times New Roman" w:hAnsi="Open Sans" w:cs="Open Sans"/>
                <w:b/>
                <w:i/>
                <w:sz w:val="20"/>
                <w:szCs w:val="20"/>
                <w:lang w:eastAsia="sl-SI"/>
              </w:rPr>
            </w:pPr>
            <w:r w:rsidRPr="00086A8C">
              <w:rPr>
                <w:rFonts w:ascii="Open Sans" w:eastAsia="Times New Roman" w:hAnsi="Open Sans" w:cs="Open Sans"/>
                <w:b/>
                <w:i/>
                <w:sz w:val="20"/>
                <w:szCs w:val="20"/>
                <w:lang w:eastAsia="sl-SI"/>
              </w:rPr>
              <w:t xml:space="preserve">Priloga </w:t>
            </w:r>
            <w:r w:rsidR="00856943" w:rsidRPr="00086A8C">
              <w:rPr>
                <w:rFonts w:ascii="Open Sans" w:eastAsia="Times New Roman" w:hAnsi="Open Sans" w:cs="Open Sans"/>
                <w:b/>
                <w:i/>
                <w:sz w:val="20"/>
                <w:szCs w:val="20"/>
                <w:lang w:eastAsia="sl-SI"/>
              </w:rPr>
              <w:t>7</w:t>
            </w:r>
          </w:p>
        </w:tc>
      </w:tr>
    </w:tbl>
    <w:p w14:paraId="4A7328CD" w14:textId="65F130B9" w:rsidR="0051113B" w:rsidRPr="00086A8C" w:rsidRDefault="0051113B" w:rsidP="0051113B">
      <w:pPr>
        <w:keepNext/>
        <w:keepLines/>
        <w:spacing w:after="0" w:line="240" w:lineRule="auto"/>
        <w:jc w:val="center"/>
        <w:rPr>
          <w:rFonts w:ascii="Open Sans" w:eastAsia="Times New Roman" w:hAnsi="Open Sans" w:cs="Open Sans"/>
          <w:b/>
          <w:sz w:val="20"/>
          <w:szCs w:val="20"/>
          <w:lang w:eastAsia="sl-SI"/>
        </w:rPr>
      </w:pPr>
      <w:r w:rsidRPr="00086A8C">
        <w:rPr>
          <w:rFonts w:ascii="Open Sans" w:eastAsia="Times New Roman" w:hAnsi="Open Sans" w:cs="Open Sans"/>
          <w:b/>
          <w:sz w:val="20"/>
          <w:szCs w:val="20"/>
          <w:lang w:eastAsia="sl-SI"/>
        </w:rPr>
        <w:t>ENLJ-SPV-141/26 – Strojno vzdrževalna dela na napravah v glavnem pogonskem objektu po sklopih</w:t>
      </w:r>
    </w:p>
    <w:p w14:paraId="3EF10BB3" w14:textId="77777777" w:rsidR="0051113B" w:rsidRPr="00086A8C" w:rsidRDefault="0051113B" w:rsidP="0051113B">
      <w:pPr>
        <w:keepNext/>
        <w:keepLines/>
        <w:spacing w:after="0" w:line="240" w:lineRule="auto"/>
        <w:rPr>
          <w:rFonts w:ascii="Open Sans" w:eastAsia="Times New Roman" w:hAnsi="Open Sans" w:cs="Open Sans"/>
          <w:i/>
          <w:sz w:val="20"/>
          <w:szCs w:val="20"/>
          <w:lang w:eastAsia="sl-SI"/>
        </w:rPr>
      </w:pPr>
    </w:p>
    <w:p w14:paraId="405AB9F4" w14:textId="77777777" w:rsidR="0051113B" w:rsidRPr="00086A8C" w:rsidRDefault="0051113B" w:rsidP="0051113B">
      <w:pPr>
        <w:keepNext/>
        <w:keepLines/>
        <w:spacing w:after="0" w:line="240" w:lineRule="auto"/>
        <w:jc w:val="right"/>
        <w:rPr>
          <w:rFonts w:ascii="Open Sans" w:eastAsia="Times New Roman" w:hAnsi="Open Sans" w:cs="Open Sans"/>
          <w:i/>
          <w:sz w:val="20"/>
          <w:szCs w:val="20"/>
          <w:lang w:eastAsia="sl-SI"/>
        </w:rPr>
      </w:pPr>
      <w:r w:rsidRPr="00086A8C">
        <w:rPr>
          <w:rFonts w:ascii="Open Sans" w:eastAsia="Times New Roman" w:hAnsi="Open Sans" w:cs="Open Sans"/>
          <w:i/>
          <w:sz w:val="20"/>
          <w:szCs w:val="20"/>
          <w:lang w:eastAsia="sl-SI"/>
        </w:rPr>
        <w:t>……/…… (št. izvoda / št. vseh izvodov)</w:t>
      </w:r>
    </w:p>
    <w:p w14:paraId="739C9D01" w14:textId="77777777" w:rsidR="0051113B" w:rsidRPr="00086A8C" w:rsidRDefault="0051113B" w:rsidP="0051113B">
      <w:pPr>
        <w:keepNext/>
        <w:keepLines/>
        <w:spacing w:after="0" w:line="240" w:lineRule="auto"/>
        <w:jc w:val="right"/>
        <w:rPr>
          <w:rFonts w:ascii="Open Sans" w:eastAsia="Times New Roman" w:hAnsi="Open Sans" w:cs="Open Sans"/>
          <w:b/>
          <w:i/>
          <w:sz w:val="20"/>
          <w:szCs w:val="20"/>
          <w:lang w:eastAsia="sl-SI"/>
        </w:rPr>
      </w:pPr>
    </w:p>
    <w:p w14:paraId="5A40279F" w14:textId="77777777" w:rsidR="0051113B" w:rsidRPr="00086A8C" w:rsidRDefault="0051113B" w:rsidP="0051113B">
      <w:pPr>
        <w:keepNext/>
        <w:keepLines/>
        <w:tabs>
          <w:tab w:val="left" w:pos="0"/>
        </w:tabs>
        <w:spacing w:after="0" w:line="240" w:lineRule="auto"/>
        <w:jc w:val="center"/>
        <w:rPr>
          <w:rFonts w:ascii="Open Sans" w:eastAsia="Times New Roman" w:hAnsi="Open Sans" w:cs="Open Sans"/>
          <w:b/>
          <w:sz w:val="20"/>
          <w:szCs w:val="20"/>
          <w:lang w:eastAsia="sl-SI"/>
        </w:rPr>
      </w:pPr>
      <w:r w:rsidRPr="00086A8C">
        <w:rPr>
          <w:rFonts w:ascii="Open Sans" w:eastAsia="Times New Roman" w:hAnsi="Open Sans" w:cs="Open Sans"/>
          <w:b/>
          <w:sz w:val="20"/>
          <w:szCs w:val="20"/>
          <w:lang w:eastAsia="sl-SI"/>
        </w:rPr>
        <w:t>Seznam referenčnih objektov</w:t>
      </w:r>
    </w:p>
    <w:p w14:paraId="6A3CED21" w14:textId="77777777" w:rsidR="0051113B" w:rsidRPr="00086A8C" w:rsidRDefault="0051113B" w:rsidP="0051113B">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4"/>
        <w:gridCol w:w="3402"/>
        <w:gridCol w:w="3402"/>
        <w:gridCol w:w="1133"/>
        <w:gridCol w:w="1134"/>
      </w:tblGrid>
      <w:tr w:rsidR="00936AB0" w:rsidRPr="00936AB0" w14:paraId="258C8CF9" w14:textId="77777777" w:rsidTr="009139CC">
        <w:trPr>
          <w:trHeight w:val="482"/>
        </w:trPr>
        <w:tc>
          <w:tcPr>
            <w:tcW w:w="564" w:type="dxa"/>
            <w:tcBorders>
              <w:top w:val="single" w:sz="2" w:space="0" w:color="auto"/>
              <w:left w:val="single" w:sz="2" w:space="0" w:color="auto"/>
              <w:bottom w:val="single" w:sz="12" w:space="0" w:color="auto"/>
              <w:right w:val="single" w:sz="2" w:space="0" w:color="auto"/>
            </w:tcBorders>
            <w:hideMark/>
          </w:tcPr>
          <w:p w14:paraId="3E61FA2F" w14:textId="77777777" w:rsidR="00936AB0" w:rsidRPr="00936AB0" w:rsidRDefault="00936AB0" w:rsidP="0051113B">
            <w:pPr>
              <w:keepNext/>
              <w:keepLines/>
              <w:spacing w:after="0" w:line="240" w:lineRule="auto"/>
              <w:jc w:val="center"/>
              <w:rPr>
                <w:rFonts w:ascii="Open Sans" w:eastAsia="Times New Roman" w:hAnsi="Open Sans" w:cs="Open Sans"/>
                <w:sz w:val="18"/>
                <w:szCs w:val="18"/>
                <w:lang w:eastAsia="sl-SI"/>
              </w:rPr>
            </w:pPr>
            <w:r w:rsidRPr="00936AB0">
              <w:rPr>
                <w:rFonts w:ascii="Open Sans" w:eastAsia="Times New Roman" w:hAnsi="Open Sans" w:cs="Open Sans"/>
                <w:sz w:val="18"/>
                <w:szCs w:val="18"/>
                <w:lang w:eastAsia="sl-SI"/>
              </w:rPr>
              <w:t>Zap. št.</w:t>
            </w:r>
          </w:p>
        </w:tc>
        <w:tc>
          <w:tcPr>
            <w:tcW w:w="3402" w:type="dxa"/>
            <w:tcBorders>
              <w:top w:val="single" w:sz="2" w:space="0" w:color="auto"/>
              <w:left w:val="single" w:sz="2" w:space="0" w:color="auto"/>
              <w:bottom w:val="single" w:sz="12" w:space="0" w:color="auto"/>
              <w:right w:val="single" w:sz="2" w:space="0" w:color="auto"/>
            </w:tcBorders>
            <w:vAlign w:val="center"/>
            <w:hideMark/>
          </w:tcPr>
          <w:p w14:paraId="4FC7A5D4" w14:textId="77777777" w:rsidR="00936AB0" w:rsidRPr="00936AB0" w:rsidRDefault="00936AB0" w:rsidP="0051113B">
            <w:pPr>
              <w:keepNext/>
              <w:keepLines/>
              <w:tabs>
                <w:tab w:val="left" w:pos="567"/>
                <w:tab w:val="num" w:pos="851"/>
                <w:tab w:val="left" w:pos="993"/>
              </w:tabs>
              <w:spacing w:after="0" w:line="240" w:lineRule="auto"/>
              <w:jc w:val="center"/>
              <w:rPr>
                <w:rFonts w:ascii="Open Sans" w:eastAsia="Times New Roman" w:hAnsi="Open Sans" w:cs="Open Sans"/>
                <w:sz w:val="18"/>
                <w:szCs w:val="18"/>
                <w:lang w:eastAsia="sl-SI"/>
              </w:rPr>
            </w:pPr>
            <w:r w:rsidRPr="00936AB0">
              <w:rPr>
                <w:rFonts w:ascii="Open Sans" w:eastAsia="Times New Roman" w:hAnsi="Open Sans" w:cs="Open Sans"/>
                <w:sz w:val="18"/>
                <w:szCs w:val="18"/>
                <w:lang w:eastAsia="sl-SI"/>
              </w:rPr>
              <w:t>Investitor referenčnega objekta</w:t>
            </w:r>
          </w:p>
          <w:p w14:paraId="39319E2B" w14:textId="77777777" w:rsidR="00936AB0" w:rsidRPr="00936AB0" w:rsidRDefault="00936AB0" w:rsidP="0051113B">
            <w:pPr>
              <w:keepNext/>
              <w:keepLines/>
              <w:tabs>
                <w:tab w:val="left" w:pos="567"/>
                <w:tab w:val="num" w:pos="851"/>
                <w:tab w:val="left" w:pos="993"/>
              </w:tabs>
              <w:spacing w:after="0" w:line="240" w:lineRule="auto"/>
              <w:jc w:val="center"/>
              <w:rPr>
                <w:rFonts w:ascii="Open Sans" w:eastAsia="Times New Roman" w:hAnsi="Open Sans" w:cs="Open Sans"/>
                <w:sz w:val="18"/>
                <w:szCs w:val="18"/>
                <w:lang w:eastAsia="sl-SI"/>
              </w:rPr>
            </w:pPr>
            <w:r w:rsidRPr="00936AB0">
              <w:rPr>
                <w:rFonts w:ascii="Open Sans" w:eastAsia="Times New Roman" w:hAnsi="Open Sans" w:cs="Open Sans"/>
                <w:sz w:val="18"/>
                <w:szCs w:val="18"/>
                <w:lang w:eastAsia="sl-SI"/>
              </w:rPr>
              <w:t>naziv in naslov</w:t>
            </w:r>
          </w:p>
        </w:tc>
        <w:tc>
          <w:tcPr>
            <w:tcW w:w="3402" w:type="dxa"/>
            <w:tcBorders>
              <w:top w:val="single" w:sz="2" w:space="0" w:color="auto"/>
              <w:left w:val="single" w:sz="2" w:space="0" w:color="auto"/>
              <w:bottom w:val="single" w:sz="12" w:space="0" w:color="auto"/>
              <w:right w:val="single" w:sz="2" w:space="0" w:color="auto"/>
            </w:tcBorders>
            <w:vAlign w:val="center"/>
            <w:hideMark/>
          </w:tcPr>
          <w:p w14:paraId="3F8D9D88" w14:textId="64F63732" w:rsidR="00936AB0" w:rsidRPr="00936AB0" w:rsidRDefault="00936AB0" w:rsidP="0051113B">
            <w:pPr>
              <w:keepNext/>
              <w:keepLines/>
              <w:tabs>
                <w:tab w:val="left" w:pos="567"/>
                <w:tab w:val="num" w:pos="851"/>
                <w:tab w:val="left" w:pos="993"/>
              </w:tabs>
              <w:spacing w:after="0" w:line="240" w:lineRule="auto"/>
              <w:jc w:val="center"/>
              <w:rPr>
                <w:rFonts w:ascii="Open Sans" w:eastAsia="Times New Roman" w:hAnsi="Open Sans" w:cs="Open Sans"/>
                <w:sz w:val="18"/>
                <w:szCs w:val="18"/>
                <w:lang w:eastAsia="sl-SI"/>
              </w:rPr>
            </w:pPr>
            <w:r w:rsidRPr="00936AB0">
              <w:rPr>
                <w:rFonts w:ascii="Open Sans" w:eastAsia="Times New Roman" w:hAnsi="Open Sans" w:cs="Open Sans"/>
                <w:sz w:val="18"/>
                <w:szCs w:val="18"/>
                <w:lang w:eastAsia="sl-SI"/>
              </w:rPr>
              <w:t>Naziv investicije iz pogodbe/OS</w:t>
            </w:r>
          </w:p>
        </w:tc>
        <w:tc>
          <w:tcPr>
            <w:tcW w:w="1133" w:type="dxa"/>
            <w:tcBorders>
              <w:top w:val="single" w:sz="2" w:space="0" w:color="auto"/>
              <w:left w:val="single" w:sz="2" w:space="0" w:color="auto"/>
              <w:right w:val="single" w:sz="2" w:space="0" w:color="auto"/>
            </w:tcBorders>
          </w:tcPr>
          <w:p w14:paraId="77191288" w14:textId="7875816A" w:rsidR="00936AB0" w:rsidRPr="00936AB0" w:rsidRDefault="00936AB0" w:rsidP="0051113B">
            <w:pPr>
              <w:keepNext/>
              <w:keepLines/>
              <w:tabs>
                <w:tab w:val="left" w:pos="567"/>
                <w:tab w:val="num" w:pos="851"/>
                <w:tab w:val="left" w:pos="993"/>
              </w:tabs>
              <w:spacing w:after="0" w:line="240" w:lineRule="auto"/>
              <w:jc w:val="center"/>
              <w:rPr>
                <w:rFonts w:ascii="Open Sans" w:eastAsia="Times New Roman" w:hAnsi="Open Sans" w:cs="Open Sans"/>
                <w:sz w:val="18"/>
                <w:szCs w:val="18"/>
                <w:lang w:eastAsia="sl-SI"/>
              </w:rPr>
            </w:pPr>
            <w:r w:rsidRPr="00936AB0">
              <w:rPr>
                <w:rFonts w:ascii="Open Sans" w:eastAsia="Times New Roman" w:hAnsi="Open Sans" w:cs="Open Sans"/>
                <w:sz w:val="18"/>
                <w:szCs w:val="18"/>
                <w:lang w:eastAsia="sl-SI"/>
              </w:rPr>
              <w:t>Leto izvedbe</w:t>
            </w:r>
          </w:p>
        </w:tc>
        <w:tc>
          <w:tcPr>
            <w:tcW w:w="1134" w:type="dxa"/>
            <w:tcBorders>
              <w:top w:val="single" w:sz="2" w:space="0" w:color="auto"/>
              <w:left w:val="single" w:sz="2" w:space="0" w:color="auto"/>
              <w:right w:val="single" w:sz="2" w:space="0" w:color="auto"/>
            </w:tcBorders>
          </w:tcPr>
          <w:p w14:paraId="2ED80362" w14:textId="77777777" w:rsidR="00936AB0" w:rsidRPr="00936AB0" w:rsidRDefault="00936AB0" w:rsidP="0051113B">
            <w:pPr>
              <w:keepNext/>
              <w:keepLines/>
              <w:tabs>
                <w:tab w:val="left" w:pos="567"/>
                <w:tab w:val="num" w:pos="851"/>
                <w:tab w:val="left" w:pos="993"/>
              </w:tabs>
              <w:spacing w:after="0" w:line="240" w:lineRule="auto"/>
              <w:jc w:val="center"/>
              <w:rPr>
                <w:rFonts w:ascii="Open Sans" w:eastAsia="Times New Roman" w:hAnsi="Open Sans" w:cs="Open Sans"/>
                <w:sz w:val="18"/>
                <w:szCs w:val="18"/>
                <w:lang w:eastAsia="sl-SI"/>
              </w:rPr>
            </w:pPr>
            <w:r w:rsidRPr="00936AB0">
              <w:rPr>
                <w:rFonts w:ascii="Open Sans" w:eastAsia="Times New Roman" w:hAnsi="Open Sans" w:cs="Open Sans"/>
                <w:sz w:val="18"/>
                <w:szCs w:val="18"/>
                <w:lang w:eastAsia="sl-SI"/>
              </w:rPr>
              <w:t xml:space="preserve">Priloga </w:t>
            </w:r>
          </w:p>
          <w:p w14:paraId="77F8F99A" w14:textId="3006938E" w:rsidR="00936AB0" w:rsidRPr="00936AB0" w:rsidRDefault="00936AB0" w:rsidP="0051113B">
            <w:pPr>
              <w:keepNext/>
              <w:keepLines/>
              <w:tabs>
                <w:tab w:val="left" w:pos="567"/>
                <w:tab w:val="num" w:pos="851"/>
                <w:tab w:val="left" w:pos="993"/>
              </w:tabs>
              <w:spacing w:after="0" w:line="240" w:lineRule="auto"/>
              <w:jc w:val="center"/>
              <w:rPr>
                <w:rFonts w:ascii="Open Sans" w:eastAsia="Times New Roman" w:hAnsi="Open Sans" w:cs="Open Sans"/>
                <w:sz w:val="18"/>
                <w:szCs w:val="18"/>
                <w:lang w:eastAsia="sl-SI"/>
              </w:rPr>
            </w:pPr>
            <w:r w:rsidRPr="00936AB0">
              <w:rPr>
                <w:rFonts w:ascii="Open Sans" w:eastAsia="Times New Roman" w:hAnsi="Open Sans" w:cs="Open Sans"/>
                <w:sz w:val="18"/>
                <w:szCs w:val="18"/>
                <w:lang w:eastAsia="sl-SI"/>
              </w:rPr>
              <w:t>7/1 do 7/17</w:t>
            </w:r>
          </w:p>
        </w:tc>
      </w:tr>
      <w:tr w:rsidR="00936AB0" w:rsidRPr="00086A8C" w14:paraId="6015FAC7" w14:textId="77777777" w:rsidTr="009139CC">
        <w:trPr>
          <w:trHeight w:val="780"/>
        </w:trPr>
        <w:tc>
          <w:tcPr>
            <w:tcW w:w="564" w:type="dxa"/>
            <w:tcBorders>
              <w:top w:val="nil"/>
              <w:left w:val="single" w:sz="4" w:space="0" w:color="auto"/>
              <w:bottom w:val="single" w:sz="4" w:space="0" w:color="auto"/>
              <w:right w:val="single" w:sz="4" w:space="0" w:color="auto"/>
            </w:tcBorders>
            <w:vAlign w:val="center"/>
            <w:hideMark/>
          </w:tcPr>
          <w:p w14:paraId="1C08E209" w14:textId="77777777" w:rsidR="00936AB0" w:rsidRPr="00086A8C" w:rsidRDefault="00936AB0" w:rsidP="0051113B">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1.</w:t>
            </w:r>
          </w:p>
        </w:tc>
        <w:tc>
          <w:tcPr>
            <w:tcW w:w="3402" w:type="dxa"/>
            <w:tcBorders>
              <w:top w:val="nil"/>
              <w:left w:val="single" w:sz="4" w:space="0" w:color="auto"/>
              <w:bottom w:val="single" w:sz="4" w:space="0" w:color="auto"/>
              <w:right w:val="single" w:sz="4" w:space="0" w:color="auto"/>
            </w:tcBorders>
          </w:tcPr>
          <w:p w14:paraId="1BD421E1" w14:textId="77777777" w:rsidR="00936AB0" w:rsidRPr="00086A8C" w:rsidRDefault="00936AB0" w:rsidP="0051113B">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p w14:paraId="34246777" w14:textId="77777777" w:rsidR="00936AB0" w:rsidRPr="00086A8C" w:rsidRDefault="00936AB0" w:rsidP="0051113B">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p w14:paraId="73A218F1" w14:textId="77777777" w:rsidR="00936AB0" w:rsidRPr="00086A8C" w:rsidRDefault="00936AB0" w:rsidP="0051113B">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3402" w:type="dxa"/>
            <w:tcBorders>
              <w:top w:val="nil"/>
              <w:left w:val="single" w:sz="4" w:space="0" w:color="auto"/>
              <w:bottom w:val="single" w:sz="4" w:space="0" w:color="auto"/>
              <w:right w:val="single" w:sz="2" w:space="0" w:color="auto"/>
            </w:tcBorders>
          </w:tcPr>
          <w:p w14:paraId="2CA3D827" w14:textId="77777777" w:rsidR="00936AB0" w:rsidRPr="00086A8C" w:rsidRDefault="00936AB0" w:rsidP="0051113B">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1133" w:type="dxa"/>
            <w:tcBorders>
              <w:left w:val="single" w:sz="2" w:space="0" w:color="auto"/>
              <w:right w:val="single" w:sz="2" w:space="0" w:color="auto"/>
            </w:tcBorders>
          </w:tcPr>
          <w:p w14:paraId="18B729AF" w14:textId="77777777" w:rsidR="00936AB0" w:rsidRPr="00086A8C" w:rsidRDefault="00936AB0" w:rsidP="0051113B">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1134" w:type="dxa"/>
            <w:tcBorders>
              <w:left w:val="single" w:sz="2" w:space="0" w:color="auto"/>
              <w:right w:val="single" w:sz="2" w:space="0" w:color="auto"/>
            </w:tcBorders>
          </w:tcPr>
          <w:p w14:paraId="24A81AB9" w14:textId="3F7F7BA4" w:rsidR="00936AB0" w:rsidRPr="00086A8C" w:rsidRDefault="00936AB0" w:rsidP="0051113B">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r>
      <w:tr w:rsidR="00936AB0" w:rsidRPr="00086A8C" w14:paraId="4DE9C0ED" w14:textId="77777777" w:rsidTr="009139CC">
        <w:trPr>
          <w:trHeight w:val="780"/>
        </w:trPr>
        <w:tc>
          <w:tcPr>
            <w:tcW w:w="564" w:type="dxa"/>
            <w:tcBorders>
              <w:top w:val="single" w:sz="4" w:space="0" w:color="auto"/>
              <w:left w:val="single" w:sz="4" w:space="0" w:color="auto"/>
              <w:bottom w:val="single" w:sz="4" w:space="0" w:color="auto"/>
              <w:right w:val="single" w:sz="4" w:space="0" w:color="auto"/>
            </w:tcBorders>
            <w:vAlign w:val="center"/>
            <w:hideMark/>
          </w:tcPr>
          <w:p w14:paraId="4642A0C0" w14:textId="77777777" w:rsidR="00936AB0" w:rsidRPr="00086A8C" w:rsidRDefault="00936AB0" w:rsidP="0051113B">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2.</w:t>
            </w:r>
          </w:p>
        </w:tc>
        <w:tc>
          <w:tcPr>
            <w:tcW w:w="3402" w:type="dxa"/>
            <w:tcBorders>
              <w:top w:val="single" w:sz="4" w:space="0" w:color="auto"/>
              <w:left w:val="single" w:sz="4" w:space="0" w:color="auto"/>
              <w:bottom w:val="single" w:sz="4" w:space="0" w:color="auto"/>
              <w:right w:val="single" w:sz="4" w:space="0" w:color="auto"/>
            </w:tcBorders>
          </w:tcPr>
          <w:p w14:paraId="051DB447" w14:textId="77777777" w:rsidR="00936AB0" w:rsidRPr="00086A8C" w:rsidRDefault="00936AB0" w:rsidP="0051113B">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p w14:paraId="5F99C90E" w14:textId="77777777" w:rsidR="00936AB0" w:rsidRPr="00086A8C" w:rsidRDefault="00936AB0" w:rsidP="0051113B">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p w14:paraId="29C2FFF2" w14:textId="77777777" w:rsidR="00936AB0" w:rsidRPr="00086A8C" w:rsidRDefault="00936AB0" w:rsidP="0051113B">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3402" w:type="dxa"/>
            <w:tcBorders>
              <w:top w:val="single" w:sz="4" w:space="0" w:color="auto"/>
              <w:left w:val="single" w:sz="4" w:space="0" w:color="auto"/>
              <w:bottom w:val="single" w:sz="4" w:space="0" w:color="auto"/>
              <w:right w:val="single" w:sz="2" w:space="0" w:color="auto"/>
            </w:tcBorders>
          </w:tcPr>
          <w:p w14:paraId="38E1A2EF" w14:textId="77777777" w:rsidR="00936AB0" w:rsidRPr="00086A8C" w:rsidRDefault="00936AB0" w:rsidP="0051113B">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1133" w:type="dxa"/>
            <w:tcBorders>
              <w:left w:val="single" w:sz="2" w:space="0" w:color="auto"/>
              <w:right w:val="single" w:sz="2" w:space="0" w:color="auto"/>
            </w:tcBorders>
          </w:tcPr>
          <w:p w14:paraId="4C6AFD2D" w14:textId="77777777" w:rsidR="00936AB0" w:rsidRPr="00086A8C" w:rsidRDefault="00936AB0" w:rsidP="0051113B">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1134" w:type="dxa"/>
            <w:tcBorders>
              <w:left w:val="single" w:sz="2" w:space="0" w:color="auto"/>
              <w:right w:val="single" w:sz="2" w:space="0" w:color="auto"/>
            </w:tcBorders>
          </w:tcPr>
          <w:p w14:paraId="43347142" w14:textId="42EAFFFA" w:rsidR="00936AB0" w:rsidRPr="00086A8C" w:rsidRDefault="00936AB0" w:rsidP="0051113B">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r>
      <w:tr w:rsidR="00936AB0" w:rsidRPr="00086A8C" w14:paraId="111F25B4" w14:textId="77777777" w:rsidTr="009139CC">
        <w:trPr>
          <w:trHeight w:val="780"/>
        </w:trPr>
        <w:tc>
          <w:tcPr>
            <w:tcW w:w="564" w:type="dxa"/>
            <w:tcBorders>
              <w:top w:val="single" w:sz="4" w:space="0" w:color="auto"/>
              <w:left w:val="single" w:sz="4" w:space="0" w:color="auto"/>
              <w:bottom w:val="single" w:sz="4" w:space="0" w:color="auto"/>
              <w:right w:val="single" w:sz="4" w:space="0" w:color="auto"/>
            </w:tcBorders>
            <w:vAlign w:val="center"/>
            <w:hideMark/>
          </w:tcPr>
          <w:p w14:paraId="1B9B16AC" w14:textId="77777777" w:rsidR="00936AB0" w:rsidRPr="00086A8C" w:rsidRDefault="00936AB0" w:rsidP="0051113B">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3.</w:t>
            </w:r>
          </w:p>
        </w:tc>
        <w:tc>
          <w:tcPr>
            <w:tcW w:w="3402" w:type="dxa"/>
            <w:tcBorders>
              <w:top w:val="single" w:sz="4" w:space="0" w:color="auto"/>
              <w:left w:val="single" w:sz="4" w:space="0" w:color="auto"/>
              <w:bottom w:val="single" w:sz="4" w:space="0" w:color="auto"/>
              <w:right w:val="single" w:sz="4" w:space="0" w:color="auto"/>
            </w:tcBorders>
          </w:tcPr>
          <w:p w14:paraId="27C17E68" w14:textId="77777777" w:rsidR="00936AB0" w:rsidRPr="00086A8C" w:rsidRDefault="00936AB0" w:rsidP="0051113B">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p w14:paraId="451B1EEB" w14:textId="77777777" w:rsidR="00936AB0" w:rsidRPr="00086A8C" w:rsidRDefault="00936AB0" w:rsidP="0051113B">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p w14:paraId="3C7DED9F" w14:textId="77777777" w:rsidR="00936AB0" w:rsidRPr="00086A8C" w:rsidRDefault="00936AB0" w:rsidP="0051113B">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3402" w:type="dxa"/>
            <w:tcBorders>
              <w:top w:val="single" w:sz="4" w:space="0" w:color="auto"/>
              <w:left w:val="single" w:sz="4" w:space="0" w:color="auto"/>
              <w:bottom w:val="single" w:sz="4" w:space="0" w:color="auto"/>
              <w:right w:val="single" w:sz="2" w:space="0" w:color="auto"/>
            </w:tcBorders>
          </w:tcPr>
          <w:p w14:paraId="4611B4D8" w14:textId="77777777" w:rsidR="00936AB0" w:rsidRPr="00086A8C" w:rsidRDefault="00936AB0" w:rsidP="0051113B">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1133" w:type="dxa"/>
            <w:tcBorders>
              <w:left w:val="single" w:sz="2" w:space="0" w:color="auto"/>
              <w:right w:val="single" w:sz="2" w:space="0" w:color="auto"/>
            </w:tcBorders>
          </w:tcPr>
          <w:p w14:paraId="36F3D2CE" w14:textId="77777777" w:rsidR="00936AB0" w:rsidRPr="00086A8C" w:rsidRDefault="00936AB0" w:rsidP="0051113B">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1134" w:type="dxa"/>
            <w:tcBorders>
              <w:left w:val="single" w:sz="2" w:space="0" w:color="auto"/>
              <w:right w:val="single" w:sz="2" w:space="0" w:color="auto"/>
            </w:tcBorders>
          </w:tcPr>
          <w:p w14:paraId="30539245" w14:textId="06063389" w:rsidR="00936AB0" w:rsidRPr="00086A8C" w:rsidRDefault="00936AB0" w:rsidP="0051113B">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r>
      <w:tr w:rsidR="00936AB0" w:rsidRPr="00086A8C" w14:paraId="139B1FF1" w14:textId="77777777" w:rsidTr="009139CC">
        <w:trPr>
          <w:trHeight w:val="780"/>
        </w:trPr>
        <w:tc>
          <w:tcPr>
            <w:tcW w:w="564" w:type="dxa"/>
            <w:tcBorders>
              <w:top w:val="single" w:sz="4" w:space="0" w:color="auto"/>
              <w:left w:val="single" w:sz="4" w:space="0" w:color="auto"/>
              <w:bottom w:val="single" w:sz="4" w:space="0" w:color="auto"/>
              <w:right w:val="single" w:sz="4" w:space="0" w:color="auto"/>
            </w:tcBorders>
            <w:vAlign w:val="center"/>
            <w:hideMark/>
          </w:tcPr>
          <w:p w14:paraId="72F62C8D" w14:textId="77777777" w:rsidR="00936AB0" w:rsidRPr="00086A8C" w:rsidRDefault="00936AB0" w:rsidP="0051113B">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4.</w:t>
            </w:r>
          </w:p>
        </w:tc>
        <w:tc>
          <w:tcPr>
            <w:tcW w:w="3402" w:type="dxa"/>
            <w:tcBorders>
              <w:top w:val="single" w:sz="4" w:space="0" w:color="auto"/>
              <w:left w:val="single" w:sz="4" w:space="0" w:color="auto"/>
              <w:bottom w:val="single" w:sz="4" w:space="0" w:color="auto"/>
              <w:right w:val="single" w:sz="4" w:space="0" w:color="auto"/>
            </w:tcBorders>
          </w:tcPr>
          <w:p w14:paraId="691805F8" w14:textId="77777777" w:rsidR="00936AB0" w:rsidRPr="00086A8C" w:rsidRDefault="00936AB0" w:rsidP="0051113B">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p w14:paraId="59A9F8E6" w14:textId="77777777" w:rsidR="00936AB0" w:rsidRPr="00086A8C" w:rsidRDefault="00936AB0" w:rsidP="0051113B">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p w14:paraId="68BE686B" w14:textId="77777777" w:rsidR="00936AB0" w:rsidRPr="00086A8C" w:rsidRDefault="00936AB0" w:rsidP="0051113B">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3402" w:type="dxa"/>
            <w:tcBorders>
              <w:top w:val="single" w:sz="4" w:space="0" w:color="auto"/>
              <w:left w:val="single" w:sz="4" w:space="0" w:color="auto"/>
              <w:bottom w:val="single" w:sz="4" w:space="0" w:color="auto"/>
              <w:right w:val="single" w:sz="2" w:space="0" w:color="auto"/>
            </w:tcBorders>
          </w:tcPr>
          <w:p w14:paraId="6BB8BB0B" w14:textId="77777777" w:rsidR="00936AB0" w:rsidRPr="00086A8C" w:rsidRDefault="00936AB0" w:rsidP="0051113B">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1133" w:type="dxa"/>
            <w:tcBorders>
              <w:left w:val="single" w:sz="2" w:space="0" w:color="auto"/>
              <w:right w:val="single" w:sz="2" w:space="0" w:color="auto"/>
            </w:tcBorders>
          </w:tcPr>
          <w:p w14:paraId="2EB23774" w14:textId="77777777" w:rsidR="00936AB0" w:rsidRPr="00086A8C" w:rsidRDefault="00936AB0" w:rsidP="0051113B">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1134" w:type="dxa"/>
            <w:tcBorders>
              <w:left w:val="single" w:sz="2" w:space="0" w:color="auto"/>
              <w:right w:val="single" w:sz="2" w:space="0" w:color="auto"/>
            </w:tcBorders>
          </w:tcPr>
          <w:p w14:paraId="28EC7D99" w14:textId="64626B10" w:rsidR="00936AB0" w:rsidRPr="00086A8C" w:rsidRDefault="00936AB0" w:rsidP="0051113B">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r>
      <w:tr w:rsidR="00936AB0" w:rsidRPr="00086A8C" w14:paraId="5A23DF2E" w14:textId="77777777" w:rsidTr="009139CC">
        <w:trPr>
          <w:trHeight w:val="780"/>
        </w:trPr>
        <w:tc>
          <w:tcPr>
            <w:tcW w:w="564" w:type="dxa"/>
            <w:tcBorders>
              <w:top w:val="single" w:sz="4" w:space="0" w:color="auto"/>
              <w:left w:val="single" w:sz="4" w:space="0" w:color="auto"/>
              <w:bottom w:val="single" w:sz="4" w:space="0" w:color="auto"/>
              <w:right w:val="single" w:sz="4" w:space="0" w:color="auto"/>
            </w:tcBorders>
            <w:vAlign w:val="center"/>
            <w:hideMark/>
          </w:tcPr>
          <w:p w14:paraId="41250D5C" w14:textId="77777777" w:rsidR="00936AB0" w:rsidRPr="00086A8C" w:rsidRDefault="00936AB0" w:rsidP="0051113B">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5.</w:t>
            </w:r>
          </w:p>
        </w:tc>
        <w:tc>
          <w:tcPr>
            <w:tcW w:w="3402" w:type="dxa"/>
            <w:tcBorders>
              <w:top w:val="single" w:sz="4" w:space="0" w:color="auto"/>
              <w:left w:val="single" w:sz="4" w:space="0" w:color="auto"/>
              <w:bottom w:val="single" w:sz="4" w:space="0" w:color="auto"/>
              <w:right w:val="single" w:sz="4" w:space="0" w:color="auto"/>
            </w:tcBorders>
          </w:tcPr>
          <w:p w14:paraId="457E4DBA" w14:textId="77777777" w:rsidR="00936AB0" w:rsidRPr="00086A8C" w:rsidRDefault="00936AB0" w:rsidP="0051113B">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p w14:paraId="1978A11B" w14:textId="77777777" w:rsidR="00936AB0" w:rsidRPr="00086A8C" w:rsidRDefault="00936AB0" w:rsidP="0051113B">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p w14:paraId="43C935B1" w14:textId="77777777" w:rsidR="00936AB0" w:rsidRPr="00086A8C" w:rsidRDefault="00936AB0" w:rsidP="0051113B">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3402" w:type="dxa"/>
            <w:tcBorders>
              <w:top w:val="single" w:sz="4" w:space="0" w:color="auto"/>
              <w:left w:val="single" w:sz="4" w:space="0" w:color="auto"/>
              <w:bottom w:val="single" w:sz="4" w:space="0" w:color="auto"/>
              <w:right w:val="single" w:sz="2" w:space="0" w:color="auto"/>
            </w:tcBorders>
          </w:tcPr>
          <w:p w14:paraId="191D9993" w14:textId="77777777" w:rsidR="00936AB0" w:rsidRPr="00086A8C" w:rsidRDefault="00936AB0" w:rsidP="0051113B">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1133" w:type="dxa"/>
            <w:tcBorders>
              <w:left w:val="single" w:sz="2" w:space="0" w:color="auto"/>
              <w:right w:val="single" w:sz="2" w:space="0" w:color="auto"/>
            </w:tcBorders>
          </w:tcPr>
          <w:p w14:paraId="1B714B4C" w14:textId="77777777" w:rsidR="00936AB0" w:rsidRPr="00086A8C" w:rsidRDefault="00936AB0" w:rsidP="0051113B">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1134" w:type="dxa"/>
            <w:tcBorders>
              <w:left w:val="single" w:sz="2" w:space="0" w:color="auto"/>
              <w:right w:val="single" w:sz="2" w:space="0" w:color="auto"/>
            </w:tcBorders>
          </w:tcPr>
          <w:p w14:paraId="1F9960D0" w14:textId="57C0D326" w:rsidR="00936AB0" w:rsidRPr="00086A8C" w:rsidRDefault="00936AB0" w:rsidP="0051113B">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r>
      <w:tr w:rsidR="00936AB0" w:rsidRPr="00086A8C" w14:paraId="2F17B73D" w14:textId="77777777" w:rsidTr="009139CC">
        <w:trPr>
          <w:trHeight w:val="780"/>
        </w:trPr>
        <w:tc>
          <w:tcPr>
            <w:tcW w:w="564" w:type="dxa"/>
            <w:tcBorders>
              <w:top w:val="single" w:sz="4" w:space="0" w:color="auto"/>
              <w:left w:val="single" w:sz="4" w:space="0" w:color="auto"/>
              <w:bottom w:val="single" w:sz="4" w:space="0" w:color="auto"/>
              <w:right w:val="single" w:sz="4" w:space="0" w:color="auto"/>
            </w:tcBorders>
            <w:vAlign w:val="center"/>
            <w:hideMark/>
          </w:tcPr>
          <w:p w14:paraId="2D35DCD3" w14:textId="77777777" w:rsidR="00936AB0" w:rsidRPr="00086A8C" w:rsidRDefault="00936AB0" w:rsidP="0051113B">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6.</w:t>
            </w:r>
          </w:p>
        </w:tc>
        <w:tc>
          <w:tcPr>
            <w:tcW w:w="3402" w:type="dxa"/>
            <w:tcBorders>
              <w:top w:val="single" w:sz="4" w:space="0" w:color="auto"/>
              <w:left w:val="single" w:sz="4" w:space="0" w:color="auto"/>
              <w:bottom w:val="single" w:sz="4" w:space="0" w:color="auto"/>
              <w:right w:val="single" w:sz="4" w:space="0" w:color="auto"/>
            </w:tcBorders>
          </w:tcPr>
          <w:p w14:paraId="066560D3" w14:textId="77777777" w:rsidR="00936AB0" w:rsidRPr="00086A8C" w:rsidRDefault="00936AB0" w:rsidP="0051113B">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p w14:paraId="7A402DC7" w14:textId="77777777" w:rsidR="00936AB0" w:rsidRPr="00086A8C" w:rsidRDefault="00936AB0" w:rsidP="0051113B">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p w14:paraId="0B29352A" w14:textId="77777777" w:rsidR="00936AB0" w:rsidRPr="00086A8C" w:rsidRDefault="00936AB0" w:rsidP="0051113B">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3402" w:type="dxa"/>
            <w:tcBorders>
              <w:top w:val="single" w:sz="4" w:space="0" w:color="auto"/>
              <w:left w:val="single" w:sz="4" w:space="0" w:color="auto"/>
              <w:bottom w:val="single" w:sz="4" w:space="0" w:color="auto"/>
              <w:right w:val="single" w:sz="2" w:space="0" w:color="auto"/>
            </w:tcBorders>
          </w:tcPr>
          <w:p w14:paraId="46E94820" w14:textId="77777777" w:rsidR="00936AB0" w:rsidRPr="00086A8C" w:rsidRDefault="00936AB0" w:rsidP="0051113B">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1133" w:type="dxa"/>
            <w:tcBorders>
              <w:left w:val="single" w:sz="2" w:space="0" w:color="auto"/>
              <w:right w:val="single" w:sz="2" w:space="0" w:color="auto"/>
            </w:tcBorders>
          </w:tcPr>
          <w:p w14:paraId="5BA8047B" w14:textId="77777777" w:rsidR="00936AB0" w:rsidRPr="00086A8C" w:rsidRDefault="00936AB0" w:rsidP="0051113B">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1134" w:type="dxa"/>
            <w:tcBorders>
              <w:left w:val="single" w:sz="2" w:space="0" w:color="auto"/>
              <w:right w:val="single" w:sz="2" w:space="0" w:color="auto"/>
            </w:tcBorders>
          </w:tcPr>
          <w:p w14:paraId="7E80D27B" w14:textId="62C932A0" w:rsidR="00936AB0" w:rsidRPr="00086A8C" w:rsidRDefault="00936AB0" w:rsidP="0051113B">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r>
      <w:tr w:rsidR="00936AB0" w:rsidRPr="00086A8C" w14:paraId="39B91CCE" w14:textId="77777777" w:rsidTr="009139CC">
        <w:trPr>
          <w:trHeight w:val="780"/>
        </w:trPr>
        <w:tc>
          <w:tcPr>
            <w:tcW w:w="564" w:type="dxa"/>
            <w:tcBorders>
              <w:top w:val="single" w:sz="4" w:space="0" w:color="auto"/>
              <w:left w:val="single" w:sz="4" w:space="0" w:color="auto"/>
              <w:bottom w:val="single" w:sz="4" w:space="0" w:color="auto"/>
              <w:right w:val="single" w:sz="4" w:space="0" w:color="auto"/>
            </w:tcBorders>
            <w:vAlign w:val="center"/>
            <w:hideMark/>
          </w:tcPr>
          <w:p w14:paraId="3BDD710F" w14:textId="77777777" w:rsidR="00936AB0" w:rsidRPr="00086A8C" w:rsidRDefault="00936AB0" w:rsidP="0051113B">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7.</w:t>
            </w:r>
          </w:p>
        </w:tc>
        <w:tc>
          <w:tcPr>
            <w:tcW w:w="3402" w:type="dxa"/>
            <w:tcBorders>
              <w:top w:val="single" w:sz="4" w:space="0" w:color="auto"/>
              <w:left w:val="single" w:sz="4" w:space="0" w:color="auto"/>
              <w:bottom w:val="single" w:sz="4" w:space="0" w:color="auto"/>
              <w:right w:val="single" w:sz="4" w:space="0" w:color="auto"/>
            </w:tcBorders>
          </w:tcPr>
          <w:p w14:paraId="39471462" w14:textId="77777777" w:rsidR="00936AB0" w:rsidRPr="00086A8C" w:rsidRDefault="00936AB0" w:rsidP="0051113B">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p w14:paraId="76E5B576" w14:textId="77777777" w:rsidR="00936AB0" w:rsidRPr="00086A8C" w:rsidRDefault="00936AB0" w:rsidP="0051113B">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p w14:paraId="656F631B" w14:textId="77777777" w:rsidR="00936AB0" w:rsidRPr="00086A8C" w:rsidRDefault="00936AB0" w:rsidP="0051113B">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3402" w:type="dxa"/>
            <w:tcBorders>
              <w:top w:val="single" w:sz="4" w:space="0" w:color="auto"/>
              <w:left w:val="single" w:sz="4" w:space="0" w:color="auto"/>
              <w:bottom w:val="single" w:sz="4" w:space="0" w:color="auto"/>
              <w:right w:val="single" w:sz="2" w:space="0" w:color="auto"/>
            </w:tcBorders>
          </w:tcPr>
          <w:p w14:paraId="7D39EABB" w14:textId="77777777" w:rsidR="00936AB0" w:rsidRPr="00086A8C" w:rsidRDefault="00936AB0" w:rsidP="0051113B">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1133" w:type="dxa"/>
            <w:tcBorders>
              <w:left w:val="single" w:sz="2" w:space="0" w:color="auto"/>
              <w:right w:val="single" w:sz="2" w:space="0" w:color="auto"/>
            </w:tcBorders>
          </w:tcPr>
          <w:p w14:paraId="5FABF454" w14:textId="77777777" w:rsidR="00936AB0" w:rsidRPr="00086A8C" w:rsidRDefault="00936AB0" w:rsidP="0051113B">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1134" w:type="dxa"/>
            <w:tcBorders>
              <w:left w:val="single" w:sz="2" w:space="0" w:color="auto"/>
              <w:right w:val="single" w:sz="2" w:space="0" w:color="auto"/>
            </w:tcBorders>
          </w:tcPr>
          <w:p w14:paraId="31EF05AA" w14:textId="4C0B1185" w:rsidR="00936AB0" w:rsidRPr="00086A8C" w:rsidRDefault="00936AB0" w:rsidP="0051113B">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r>
      <w:tr w:rsidR="00936AB0" w:rsidRPr="00086A8C" w14:paraId="14160462" w14:textId="77777777" w:rsidTr="009139CC">
        <w:trPr>
          <w:trHeight w:val="780"/>
        </w:trPr>
        <w:tc>
          <w:tcPr>
            <w:tcW w:w="564" w:type="dxa"/>
            <w:tcBorders>
              <w:top w:val="single" w:sz="4" w:space="0" w:color="auto"/>
              <w:left w:val="single" w:sz="4" w:space="0" w:color="auto"/>
              <w:bottom w:val="single" w:sz="4" w:space="0" w:color="auto"/>
              <w:right w:val="single" w:sz="4" w:space="0" w:color="auto"/>
            </w:tcBorders>
            <w:vAlign w:val="center"/>
            <w:hideMark/>
          </w:tcPr>
          <w:p w14:paraId="0D92E0B5" w14:textId="77777777" w:rsidR="00936AB0" w:rsidRPr="00086A8C" w:rsidRDefault="00936AB0" w:rsidP="0051113B">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8.</w:t>
            </w:r>
          </w:p>
        </w:tc>
        <w:tc>
          <w:tcPr>
            <w:tcW w:w="3402" w:type="dxa"/>
            <w:tcBorders>
              <w:top w:val="single" w:sz="4" w:space="0" w:color="auto"/>
              <w:left w:val="single" w:sz="4" w:space="0" w:color="auto"/>
              <w:bottom w:val="single" w:sz="4" w:space="0" w:color="auto"/>
              <w:right w:val="single" w:sz="4" w:space="0" w:color="auto"/>
            </w:tcBorders>
          </w:tcPr>
          <w:p w14:paraId="56C3395F" w14:textId="77777777" w:rsidR="00936AB0" w:rsidRPr="00086A8C" w:rsidRDefault="00936AB0" w:rsidP="0051113B">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3402" w:type="dxa"/>
            <w:tcBorders>
              <w:top w:val="single" w:sz="4" w:space="0" w:color="auto"/>
              <w:left w:val="single" w:sz="4" w:space="0" w:color="auto"/>
              <w:bottom w:val="single" w:sz="4" w:space="0" w:color="auto"/>
              <w:right w:val="single" w:sz="2" w:space="0" w:color="auto"/>
            </w:tcBorders>
          </w:tcPr>
          <w:p w14:paraId="1A7CE581" w14:textId="77777777" w:rsidR="00936AB0" w:rsidRPr="00086A8C" w:rsidRDefault="00936AB0" w:rsidP="0051113B">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1133" w:type="dxa"/>
            <w:tcBorders>
              <w:left w:val="single" w:sz="2" w:space="0" w:color="auto"/>
              <w:right w:val="single" w:sz="2" w:space="0" w:color="auto"/>
            </w:tcBorders>
          </w:tcPr>
          <w:p w14:paraId="2958BB02" w14:textId="77777777" w:rsidR="00936AB0" w:rsidRPr="00086A8C" w:rsidRDefault="00936AB0" w:rsidP="0051113B">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1134" w:type="dxa"/>
            <w:tcBorders>
              <w:left w:val="single" w:sz="2" w:space="0" w:color="auto"/>
              <w:right w:val="single" w:sz="2" w:space="0" w:color="auto"/>
            </w:tcBorders>
          </w:tcPr>
          <w:p w14:paraId="447D403C" w14:textId="15CE6080" w:rsidR="00936AB0" w:rsidRPr="00086A8C" w:rsidRDefault="00936AB0" w:rsidP="0051113B">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r>
      <w:tr w:rsidR="00936AB0" w:rsidRPr="00086A8C" w14:paraId="744C5FF3" w14:textId="77777777" w:rsidTr="009139CC">
        <w:trPr>
          <w:trHeight w:val="780"/>
        </w:trPr>
        <w:tc>
          <w:tcPr>
            <w:tcW w:w="564" w:type="dxa"/>
            <w:tcBorders>
              <w:top w:val="single" w:sz="4" w:space="0" w:color="auto"/>
              <w:left w:val="single" w:sz="4" w:space="0" w:color="auto"/>
              <w:bottom w:val="single" w:sz="4" w:space="0" w:color="auto"/>
              <w:right w:val="single" w:sz="4" w:space="0" w:color="auto"/>
            </w:tcBorders>
            <w:vAlign w:val="center"/>
            <w:hideMark/>
          </w:tcPr>
          <w:p w14:paraId="2BB2DB20" w14:textId="77777777" w:rsidR="00936AB0" w:rsidRPr="00086A8C" w:rsidRDefault="00936AB0" w:rsidP="0051113B">
            <w:pPr>
              <w:keepNext/>
              <w:keepLines/>
              <w:tabs>
                <w:tab w:val="left" w:pos="567"/>
                <w:tab w:val="num" w:pos="851"/>
                <w:tab w:val="left" w:pos="993"/>
              </w:tabs>
              <w:spacing w:after="0" w:line="240" w:lineRule="auto"/>
              <w:jc w:val="center"/>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9.</w:t>
            </w:r>
          </w:p>
        </w:tc>
        <w:tc>
          <w:tcPr>
            <w:tcW w:w="3402" w:type="dxa"/>
            <w:tcBorders>
              <w:top w:val="single" w:sz="4" w:space="0" w:color="auto"/>
              <w:left w:val="single" w:sz="4" w:space="0" w:color="auto"/>
              <w:bottom w:val="single" w:sz="4" w:space="0" w:color="auto"/>
              <w:right w:val="single" w:sz="4" w:space="0" w:color="auto"/>
            </w:tcBorders>
          </w:tcPr>
          <w:p w14:paraId="078D24F5" w14:textId="77777777" w:rsidR="00936AB0" w:rsidRPr="00086A8C" w:rsidRDefault="00936AB0" w:rsidP="0051113B">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3402" w:type="dxa"/>
            <w:tcBorders>
              <w:top w:val="single" w:sz="4" w:space="0" w:color="auto"/>
              <w:left w:val="single" w:sz="4" w:space="0" w:color="auto"/>
              <w:bottom w:val="single" w:sz="4" w:space="0" w:color="auto"/>
              <w:right w:val="single" w:sz="2" w:space="0" w:color="auto"/>
            </w:tcBorders>
          </w:tcPr>
          <w:p w14:paraId="4CCF85AC" w14:textId="77777777" w:rsidR="00936AB0" w:rsidRPr="00086A8C" w:rsidRDefault="00936AB0" w:rsidP="0051113B">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1133" w:type="dxa"/>
            <w:tcBorders>
              <w:left w:val="single" w:sz="2" w:space="0" w:color="auto"/>
              <w:bottom w:val="single" w:sz="4" w:space="0" w:color="auto"/>
              <w:right w:val="single" w:sz="2" w:space="0" w:color="auto"/>
            </w:tcBorders>
          </w:tcPr>
          <w:p w14:paraId="10BBF5B8" w14:textId="77777777" w:rsidR="00936AB0" w:rsidRPr="00086A8C" w:rsidRDefault="00936AB0" w:rsidP="0051113B">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c>
          <w:tcPr>
            <w:tcW w:w="1134" w:type="dxa"/>
            <w:tcBorders>
              <w:left w:val="single" w:sz="2" w:space="0" w:color="auto"/>
              <w:bottom w:val="single" w:sz="4" w:space="0" w:color="auto"/>
              <w:right w:val="single" w:sz="2" w:space="0" w:color="auto"/>
            </w:tcBorders>
          </w:tcPr>
          <w:p w14:paraId="5047F9F1" w14:textId="0B6DDCCA" w:rsidR="00936AB0" w:rsidRPr="00086A8C" w:rsidRDefault="00936AB0" w:rsidP="0051113B">
            <w:pPr>
              <w:keepNext/>
              <w:keepLines/>
              <w:tabs>
                <w:tab w:val="left" w:pos="567"/>
                <w:tab w:val="num" w:pos="851"/>
                <w:tab w:val="left" w:pos="993"/>
              </w:tabs>
              <w:spacing w:after="0" w:line="240" w:lineRule="auto"/>
              <w:rPr>
                <w:rFonts w:ascii="Open Sans" w:eastAsia="Times New Roman" w:hAnsi="Open Sans" w:cs="Open Sans"/>
                <w:sz w:val="20"/>
                <w:szCs w:val="20"/>
                <w:lang w:eastAsia="sl-SI"/>
              </w:rPr>
            </w:pPr>
          </w:p>
        </w:tc>
      </w:tr>
    </w:tbl>
    <w:p w14:paraId="3109DF78" w14:textId="77777777" w:rsidR="0051113B" w:rsidRPr="00086A8C" w:rsidRDefault="0051113B" w:rsidP="0051113B">
      <w:pPr>
        <w:keepNext/>
        <w:keepLines/>
        <w:spacing w:after="0" w:line="240" w:lineRule="auto"/>
        <w:jc w:val="both"/>
        <w:rPr>
          <w:rFonts w:ascii="Open Sans" w:eastAsia="Times New Roman" w:hAnsi="Open Sans" w:cs="Open Sans"/>
          <w:sz w:val="20"/>
          <w:szCs w:val="20"/>
          <w:lang w:eastAsia="sl-SI"/>
        </w:rPr>
      </w:pPr>
    </w:p>
    <w:p w14:paraId="62CED18A" w14:textId="77777777" w:rsidR="0051113B" w:rsidRPr="00086A8C" w:rsidRDefault="0051113B" w:rsidP="0051113B">
      <w:pPr>
        <w:keepNext/>
        <w:keepLines/>
        <w:spacing w:after="0" w:line="240" w:lineRule="auto"/>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OPOMBA: Obrazec po potrebi tudi kopirate.</w:t>
      </w:r>
    </w:p>
    <w:p w14:paraId="334977E5" w14:textId="77777777" w:rsidR="0051113B" w:rsidRPr="00086A8C" w:rsidRDefault="0051113B" w:rsidP="0051113B">
      <w:pPr>
        <w:keepNext/>
        <w:keepLines/>
        <w:spacing w:after="0" w:line="240" w:lineRule="auto"/>
        <w:jc w:val="both"/>
        <w:rPr>
          <w:rFonts w:ascii="Open Sans" w:eastAsia="Times New Roman" w:hAnsi="Open Sans" w:cs="Open Sans"/>
          <w:sz w:val="20"/>
          <w:szCs w:val="20"/>
          <w:lang w:eastAsia="sl-SI"/>
        </w:rPr>
      </w:pPr>
    </w:p>
    <w:p w14:paraId="24896116" w14:textId="77777777" w:rsidR="0051113B" w:rsidRPr="00086A8C" w:rsidRDefault="0051113B" w:rsidP="0051113B">
      <w:pPr>
        <w:keepNext/>
        <w:keepLines/>
        <w:spacing w:after="0" w:line="240" w:lineRule="auto"/>
        <w:rPr>
          <w:rFonts w:ascii="Open Sans" w:eastAsia="Times New Roman" w:hAnsi="Open Sans" w:cs="Open Sans"/>
          <w:sz w:val="20"/>
          <w:szCs w:val="20"/>
          <w:lang w:val="x-none" w:eastAsia="sl-SI"/>
        </w:rPr>
      </w:pPr>
    </w:p>
    <w:tbl>
      <w:tblPr>
        <w:tblW w:w="9637" w:type="dxa"/>
        <w:tblInd w:w="2" w:type="dxa"/>
        <w:tblLayout w:type="fixed"/>
        <w:tblCellMar>
          <w:left w:w="30" w:type="dxa"/>
          <w:right w:w="30" w:type="dxa"/>
        </w:tblCellMar>
        <w:tblLook w:val="0000" w:firstRow="0" w:lastRow="0" w:firstColumn="0" w:lastColumn="0" w:noHBand="0" w:noVBand="0"/>
      </w:tblPr>
      <w:tblGrid>
        <w:gridCol w:w="3402"/>
        <w:gridCol w:w="2408"/>
        <w:gridCol w:w="3827"/>
      </w:tblGrid>
      <w:tr w:rsidR="0051113B" w:rsidRPr="00086A8C" w14:paraId="0C164CE1" w14:textId="77777777" w:rsidTr="002D534A">
        <w:trPr>
          <w:trHeight w:val="235"/>
        </w:trPr>
        <w:tc>
          <w:tcPr>
            <w:tcW w:w="3402" w:type="dxa"/>
            <w:tcBorders>
              <w:bottom w:val="single" w:sz="4" w:space="0" w:color="auto"/>
            </w:tcBorders>
          </w:tcPr>
          <w:p w14:paraId="455E5B1D" w14:textId="77777777" w:rsidR="0051113B" w:rsidRPr="00086A8C" w:rsidRDefault="0051113B" w:rsidP="0051113B">
            <w:pPr>
              <w:keepNext/>
              <w:keepLines/>
              <w:spacing w:after="0" w:line="240" w:lineRule="auto"/>
              <w:jc w:val="both"/>
              <w:rPr>
                <w:rFonts w:ascii="Open Sans" w:eastAsia="Times New Roman" w:hAnsi="Open Sans" w:cs="Open Sans"/>
                <w:snapToGrid w:val="0"/>
                <w:sz w:val="20"/>
                <w:szCs w:val="20"/>
                <w:lang w:eastAsia="sl-SI"/>
              </w:rPr>
            </w:pPr>
          </w:p>
        </w:tc>
        <w:tc>
          <w:tcPr>
            <w:tcW w:w="2408" w:type="dxa"/>
          </w:tcPr>
          <w:p w14:paraId="4FDA445F" w14:textId="77777777" w:rsidR="0051113B" w:rsidRPr="00086A8C" w:rsidRDefault="0051113B" w:rsidP="0051113B">
            <w:pPr>
              <w:keepNext/>
              <w:keepLines/>
              <w:spacing w:after="0" w:line="240" w:lineRule="auto"/>
              <w:jc w:val="center"/>
              <w:rPr>
                <w:rFonts w:ascii="Open Sans" w:eastAsia="Times New Roman" w:hAnsi="Open Sans" w:cs="Open Sans"/>
                <w:snapToGrid w:val="0"/>
                <w:sz w:val="20"/>
                <w:szCs w:val="20"/>
                <w:lang w:eastAsia="sl-SI"/>
              </w:rPr>
            </w:pPr>
          </w:p>
        </w:tc>
        <w:tc>
          <w:tcPr>
            <w:tcW w:w="3827" w:type="dxa"/>
            <w:tcBorders>
              <w:bottom w:val="single" w:sz="4" w:space="0" w:color="auto"/>
            </w:tcBorders>
          </w:tcPr>
          <w:p w14:paraId="037DCC61" w14:textId="77777777" w:rsidR="0051113B" w:rsidRPr="00086A8C" w:rsidRDefault="0051113B" w:rsidP="0051113B">
            <w:pPr>
              <w:keepNext/>
              <w:keepLines/>
              <w:tabs>
                <w:tab w:val="left" w:pos="567"/>
                <w:tab w:val="num" w:pos="851"/>
                <w:tab w:val="left" w:pos="993"/>
              </w:tabs>
              <w:spacing w:after="0" w:line="240" w:lineRule="auto"/>
              <w:jc w:val="both"/>
              <w:rPr>
                <w:rFonts w:ascii="Open Sans" w:eastAsia="Times New Roman" w:hAnsi="Open Sans" w:cs="Open Sans"/>
                <w:snapToGrid w:val="0"/>
                <w:sz w:val="20"/>
                <w:szCs w:val="20"/>
                <w:lang w:eastAsia="sl-SI"/>
              </w:rPr>
            </w:pPr>
          </w:p>
        </w:tc>
      </w:tr>
      <w:tr w:rsidR="0051113B" w:rsidRPr="00086A8C" w14:paraId="7F5F70CC" w14:textId="77777777" w:rsidTr="002D534A">
        <w:trPr>
          <w:trHeight w:val="235"/>
        </w:trPr>
        <w:tc>
          <w:tcPr>
            <w:tcW w:w="3402" w:type="dxa"/>
            <w:tcBorders>
              <w:top w:val="single" w:sz="4" w:space="0" w:color="auto"/>
            </w:tcBorders>
          </w:tcPr>
          <w:p w14:paraId="4E900A96" w14:textId="77777777" w:rsidR="0051113B" w:rsidRPr="00086A8C" w:rsidRDefault="0051113B" w:rsidP="0051113B">
            <w:pPr>
              <w:keepNext/>
              <w:keepLines/>
              <w:spacing w:after="0" w:line="240" w:lineRule="auto"/>
              <w:jc w:val="center"/>
              <w:rPr>
                <w:rFonts w:ascii="Open Sans" w:eastAsia="Times New Roman" w:hAnsi="Open Sans" w:cs="Open Sans"/>
                <w:snapToGrid w:val="0"/>
                <w:sz w:val="20"/>
                <w:szCs w:val="20"/>
                <w:lang w:eastAsia="sl-SI"/>
              </w:rPr>
            </w:pPr>
            <w:r w:rsidRPr="00086A8C">
              <w:rPr>
                <w:rFonts w:ascii="Open Sans" w:eastAsia="Times New Roman" w:hAnsi="Open Sans" w:cs="Open Sans"/>
                <w:snapToGrid w:val="0"/>
                <w:sz w:val="20"/>
                <w:szCs w:val="20"/>
                <w:lang w:eastAsia="sl-SI"/>
              </w:rPr>
              <w:t>(kraj, datum)</w:t>
            </w:r>
          </w:p>
        </w:tc>
        <w:tc>
          <w:tcPr>
            <w:tcW w:w="2408" w:type="dxa"/>
          </w:tcPr>
          <w:p w14:paraId="06F2F4D6" w14:textId="77777777" w:rsidR="0051113B" w:rsidRPr="00086A8C" w:rsidRDefault="0051113B" w:rsidP="0051113B">
            <w:pPr>
              <w:keepNext/>
              <w:keepLines/>
              <w:spacing w:after="0" w:line="240" w:lineRule="auto"/>
              <w:jc w:val="center"/>
              <w:rPr>
                <w:rFonts w:ascii="Open Sans" w:eastAsia="Times New Roman" w:hAnsi="Open Sans" w:cs="Open Sans"/>
                <w:snapToGrid w:val="0"/>
                <w:sz w:val="20"/>
                <w:szCs w:val="20"/>
                <w:lang w:eastAsia="sl-SI"/>
              </w:rPr>
            </w:pPr>
            <w:r w:rsidRPr="00086A8C">
              <w:rPr>
                <w:rFonts w:ascii="Open Sans" w:eastAsia="Times New Roman" w:hAnsi="Open Sans" w:cs="Open Sans"/>
                <w:snapToGrid w:val="0"/>
                <w:sz w:val="20"/>
                <w:szCs w:val="20"/>
                <w:lang w:eastAsia="sl-SI"/>
              </w:rPr>
              <w:t>žig</w:t>
            </w:r>
          </w:p>
        </w:tc>
        <w:tc>
          <w:tcPr>
            <w:tcW w:w="3827" w:type="dxa"/>
            <w:tcBorders>
              <w:top w:val="single" w:sz="4" w:space="0" w:color="auto"/>
            </w:tcBorders>
          </w:tcPr>
          <w:p w14:paraId="31A76F23" w14:textId="77777777" w:rsidR="0051113B" w:rsidRPr="00086A8C" w:rsidRDefault="0051113B" w:rsidP="0051113B">
            <w:pPr>
              <w:keepNext/>
              <w:keepLines/>
              <w:spacing w:after="0" w:line="240" w:lineRule="auto"/>
              <w:jc w:val="center"/>
              <w:rPr>
                <w:rFonts w:ascii="Open Sans" w:eastAsia="Times New Roman" w:hAnsi="Open Sans" w:cs="Open Sans"/>
                <w:snapToGrid w:val="0"/>
                <w:sz w:val="20"/>
                <w:szCs w:val="20"/>
                <w:lang w:eastAsia="sl-SI"/>
              </w:rPr>
            </w:pPr>
            <w:r w:rsidRPr="00086A8C">
              <w:rPr>
                <w:rFonts w:ascii="Open Sans" w:eastAsia="Times New Roman" w:hAnsi="Open Sans" w:cs="Open Sans"/>
                <w:snapToGrid w:val="0"/>
                <w:sz w:val="20"/>
                <w:szCs w:val="20"/>
                <w:lang w:eastAsia="sl-SI"/>
              </w:rPr>
              <w:t>(</w:t>
            </w:r>
            <w:r w:rsidRPr="00086A8C">
              <w:rPr>
                <w:rFonts w:ascii="Open Sans" w:eastAsia="Times New Roman" w:hAnsi="Open Sans" w:cs="Open Sans"/>
                <w:snapToGrid w:val="0"/>
                <w:color w:val="000000"/>
                <w:sz w:val="20"/>
                <w:szCs w:val="20"/>
                <w:lang w:eastAsia="sl-SI"/>
              </w:rPr>
              <w:t>ime in priimek ter podpis odgovorne osebe gospodarskega subjekta</w:t>
            </w:r>
            <w:r w:rsidRPr="00086A8C">
              <w:rPr>
                <w:rFonts w:ascii="Open Sans" w:eastAsia="Times New Roman" w:hAnsi="Open Sans" w:cs="Open Sans"/>
                <w:snapToGrid w:val="0"/>
                <w:sz w:val="20"/>
                <w:szCs w:val="20"/>
                <w:lang w:eastAsia="sl-SI"/>
              </w:rPr>
              <w:t>)</w:t>
            </w:r>
          </w:p>
        </w:tc>
      </w:tr>
    </w:tbl>
    <w:p w14:paraId="0B772F35" w14:textId="77777777" w:rsidR="0051113B" w:rsidRPr="00086A8C" w:rsidRDefault="0051113B" w:rsidP="0051113B">
      <w:pPr>
        <w:keepNext/>
        <w:keepLines/>
        <w:tabs>
          <w:tab w:val="left" w:pos="6120"/>
        </w:tabs>
        <w:spacing w:after="0" w:line="240" w:lineRule="auto"/>
        <w:rPr>
          <w:rFonts w:ascii="Open Sans" w:eastAsia="Times New Roman" w:hAnsi="Open Sans" w:cs="Open Sans"/>
          <w:sz w:val="20"/>
          <w:szCs w:val="20"/>
          <w:lang w:val="x-none" w:eastAsia="sl-SI"/>
        </w:rPr>
      </w:pPr>
      <w:r w:rsidRPr="00086A8C">
        <w:rPr>
          <w:rFonts w:ascii="Open Sans" w:eastAsia="Times New Roman" w:hAnsi="Open Sans" w:cs="Open Sans"/>
          <w:sz w:val="20"/>
          <w:szCs w:val="20"/>
          <w:lang w:val="x-none" w:eastAsia="sl-SI"/>
        </w:rPr>
        <w:tab/>
      </w:r>
    </w:p>
    <w:p w14:paraId="5B5637B9" w14:textId="77777777" w:rsidR="001A1B65" w:rsidRPr="00086A8C" w:rsidRDefault="0051113B" w:rsidP="0051113B">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1A1B65" w:rsidRPr="00086A8C" w14:paraId="36D69201" w14:textId="77777777" w:rsidTr="00882BF4">
        <w:tc>
          <w:tcPr>
            <w:tcW w:w="7867" w:type="dxa"/>
            <w:tcBorders>
              <w:top w:val="single" w:sz="4" w:space="0" w:color="auto"/>
              <w:bottom w:val="single" w:sz="4" w:space="0" w:color="auto"/>
            </w:tcBorders>
          </w:tcPr>
          <w:p w14:paraId="15A49937" w14:textId="77777777" w:rsidR="001A1B65" w:rsidRPr="00086A8C" w:rsidRDefault="001A1B65" w:rsidP="00882BF4">
            <w:pPr>
              <w:keepNext/>
              <w:keepLines/>
              <w:spacing w:after="0" w:line="240" w:lineRule="auto"/>
              <w:jc w:val="both"/>
              <w:rPr>
                <w:rFonts w:ascii="Open Sans" w:hAnsi="Open Sans" w:cs="Open Sans"/>
                <w:sz w:val="20"/>
                <w:szCs w:val="20"/>
              </w:rPr>
            </w:pPr>
            <w:r w:rsidRPr="00086A8C">
              <w:rPr>
                <w:rFonts w:ascii="Open Sans" w:eastAsia="Times New Roman" w:hAnsi="Open Sans" w:cs="Open Sans"/>
                <w:b/>
                <w:sz w:val="20"/>
                <w:szCs w:val="20"/>
                <w:lang w:eastAsia="sl-SI"/>
              </w:rPr>
              <w:lastRenderedPageBreak/>
              <w:br w:type="page"/>
            </w:r>
            <w:r w:rsidRPr="00086A8C">
              <w:rPr>
                <w:rFonts w:ascii="Open Sans" w:eastAsia="Times New Roman" w:hAnsi="Open Sans" w:cs="Open Sans"/>
                <w:b/>
                <w:sz w:val="20"/>
                <w:szCs w:val="20"/>
                <w:lang w:eastAsia="sl-SI"/>
              </w:rPr>
              <w:br w:type="page"/>
            </w:r>
            <w:r w:rsidRPr="00086A8C">
              <w:rPr>
                <w:rFonts w:ascii="Open Sans" w:hAnsi="Open Sans" w:cs="Open Sans"/>
                <w:b/>
                <w:sz w:val="20"/>
                <w:szCs w:val="20"/>
              </w:rPr>
              <w:br w:type="page"/>
            </w:r>
            <w:r w:rsidRPr="00086A8C">
              <w:rPr>
                <w:rFonts w:ascii="Open Sans" w:hAnsi="Open Sans" w:cs="Open Sans"/>
                <w:sz w:val="20"/>
                <w:szCs w:val="20"/>
              </w:rPr>
              <w:t>POTRDITEV REFERENC S STRANI POSAMEZNIH NAROČNIKOV</w:t>
            </w:r>
          </w:p>
        </w:tc>
        <w:tc>
          <w:tcPr>
            <w:tcW w:w="1559" w:type="dxa"/>
            <w:tcBorders>
              <w:top w:val="single" w:sz="4" w:space="0" w:color="auto"/>
              <w:bottom w:val="single" w:sz="4" w:space="0" w:color="auto"/>
            </w:tcBorders>
          </w:tcPr>
          <w:p w14:paraId="669680C2" w14:textId="5EAC88D9" w:rsidR="001A1B65" w:rsidRPr="00086A8C" w:rsidRDefault="001A1B65" w:rsidP="00882BF4">
            <w:pPr>
              <w:keepNext/>
              <w:keepLines/>
              <w:spacing w:after="0" w:line="240" w:lineRule="auto"/>
              <w:jc w:val="both"/>
              <w:rPr>
                <w:rFonts w:ascii="Open Sans" w:hAnsi="Open Sans" w:cs="Open Sans"/>
                <w:b/>
                <w:i/>
                <w:sz w:val="20"/>
                <w:szCs w:val="20"/>
              </w:rPr>
            </w:pPr>
            <w:r w:rsidRPr="00086A8C">
              <w:rPr>
                <w:rFonts w:ascii="Open Sans" w:hAnsi="Open Sans" w:cs="Open Sans"/>
                <w:b/>
                <w:i/>
                <w:sz w:val="20"/>
                <w:szCs w:val="20"/>
              </w:rPr>
              <w:t xml:space="preserve">Priloga </w:t>
            </w:r>
            <w:r w:rsidR="00086A8C">
              <w:rPr>
                <w:rFonts w:ascii="Open Sans" w:hAnsi="Open Sans" w:cs="Open Sans"/>
                <w:b/>
                <w:i/>
                <w:sz w:val="20"/>
                <w:szCs w:val="20"/>
              </w:rPr>
              <w:t>7</w:t>
            </w:r>
            <w:r w:rsidRPr="00086A8C">
              <w:rPr>
                <w:rFonts w:ascii="Open Sans" w:hAnsi="Open Sans" w:cs="Open Sans"/>
                <w:b/>
                <w:i/>
                <w:sz w:val="20"/>
                <w:szCs w:val="20"/>
              </w:rPr>
              <w:t>/1</w:t>
            </w:r>
          </w:p>
        </w:tc>
      </w:tr>
    </w:tbl>
    <w:p w14:paraId="43F0747A" w14:textId="426FF251" w:rsidR="001A1B65" w:rsidRPr="007E551A" w:rsidRDefault="001A1B65" w:rsidP="001A1B65">
      <w:pPr>
        <w:keepNext/>
        <w:keepLines/>
        <w:spacing w:after="0" w:line="240" w:lineRule="auto"/>
        <w:jc w:val="center"/>
        <w:rPr>
          <w:rFonts w:ascii="Open Sans" w:eastAsia="Times New Roman" w:hAnsi="Open Sans" w:cs="Open Sans"/>
          <w:b/>
          <w:sz w:val="18"/>
          <w:szCs w:val="18"/>
          <w:lang w:eastAsia="sl-SI"/>
        </w:rPr>
      </w:pPr>
      <w:r w:rsidRPr="007E551A">
        <w:rPr>
          <w:rFonts w:ascii="Open Sans" w:eastAsia="Times New Roman" w:hAnsi="Open Sans" w:cs="Open Sans"/>
          <w:b/>
          <w:sz w:val="18"/>
          <w:szCs w:val="18"/>
          <w:lang w:eastAsia="sl-SI"/>
        </w:rPr>
        <w:t>Javno naročilo</w:t>
      </w:r>
      <w:r w:rsidR="007E551A" w:rsidRPr="007E551A">
        <w:rPr>
          <w:rFonts w:ascii="Open Sans" w:eastAsia="Times New Roman" w:hAnsi="Open Sans" w:cs="Open Sans"/>
          <w:b/>
          <w:sz w:val="18"/>
          <w:szCs w:val="18"/>
          <w:lang w:eastAsia="sl-SI"/>
        </w:rPr>
        <w:t xml:space="preserve"> št. ENLJ-SPV-141/26 – Strojno vzdrževalna dela na napravah v glavnem pogonskem objektu za 1. sklop: </w:t>
      </w:r>
      <w:r w:rsidR="00086A8C" w:rsidRPr="007E551A">
        <w:rPr>
          <w:rFonts w:ascii="Open Sans" w:eastAsia="Times New Roman" w:hAnsi="Open Sans" w:cs="Open Sans"/>
          <w:b/>
          <w:sz w:val="18"/>
          <w:szCs w:val="18"/>
          <w:lang w:eastAsia="sl-SI"/>
        </w:rPr>
        <w:t>Strojno vzdrževalna dela na področju: črpalk, vodočrpalnice, KPV, armatur, kotlovskih mlinov, transporta premoga, pepela in lesnih sekancev, toplotne obdelave jekel z uporabo računalniškega sistema krmiljenja elektro peči in z induktivnim ogrevanjem, rezanje pločevin z uporabo računalniško krmiljenega plamenskega rezalnika in plazemskega pantografa</w:t>
      </w:r>
    </w:p>
    <w:p w14:paraId="7AB1372C" w14:textId="77777777" w:rsidR="001A1B65" w:rsidRPr="00086A8C" w:rsidRDefault="001A1B65" w:rsidP="001A1B65">
      <w:pPr>
        <w:keepNext/>
        <w:keepLines/>
        <w:spacing w:after="0" w:line="240" w:lineRule="auto"/>
        <w:jc w:val="both"/>
        <w:rPr>
          <w:rFonts w:ascii="Open Sans" w:eastAsia="Times New Roman" w:hAnsi="Open Sans" w:cs="Open Sans"/>
          <w:b/>
          <w:sz w:val="20"/>
          <w:szCs w:val="20"/>
          <w:lang w:eastAsia="sl-SI"/>
        </w:rPr>
      </w:pPr>
    </w:p>
    <w:p w14:paraId="7B9E7E6E" w14:textId="77777777" w:rsidR="001A1B65" w:rsidRPr="00086A8C" w:rsidRDefault="001A1B65" w:rsidP="001A1B65">
      <w:pPr>
        <w:keepNext/>
        <w:keepLines/>
        <w:spacing w:after="0" w:line="240" w:lineRule="auto"/>
        <w:jc w:val="right"/>
        <w:rPr>
          <w:rFonts w:ascii="Open Sans" w:eastAsia="Times New Roman" w:hAnsi="Open Sans" w:cs="Open Sans"/>
          <w:i/>
          <w:sz w:val="20"/>
          <w:szCs w:val="20"/>
          <w:lang w:eastAsia="sl-SI"/>
        </w:rPr>
      </w:pPr>
      <w:r w:rsidRPr="00086A8C">
        <w:rPr>
          <w:rFonts w:ascii="Open Sans" w:eastAsia="Times New Roman" w:hAnsi="Open Sans" w:cs="Open Sans"/>
          <w:i/>
          <w:sz w:val="20"/>
          <w:szCs w:val="20"/>
          <w:lang w:eastAsia="sl-SI"/>
        </w:rPr>
        <w:t>……/…… (št. izvoda / št. vseh izvodov)</w:t>
      </w:r>
    </w:p>
    <w:p w14:paraId="0A652E16" w14:textId="77777777" w:rsidR="001A1B65" w:rsidRPr="00086A8C" w:rsidRDefault="001A1B65" w:rsidP="001A1B65">
      <w:pPr>
        <w:keepNext/>
        <w:keepLines/>
        <w:spacing w:after="0" w:line="240" w:lineRule="auto"/>
        <w:jc w:val="both"/>
        <w:rPr>
          <w:rFonts w:ascii="Open Sans" w:eastAsia="Times New Roman" w:hAnsi="Open Sans" w:cs="Open Sans"/>
          <w:b/>
          <w:i/>
          <w:sz w:val="20"/>
          <w:szCs w:val="20"/>
          <w:lang w:eastAsia="sl-SI"/>
        </w:rPr>
      </w:pPr>
    </w:p>
    <w:p w14:paraId="66A5B9A9" w14:textId="77777777" w:rsidR="001A1B65" w:rsidRPr="004C0280" w:rsidRDefault="001A1B65" w:rsidP="001A1B65">
      <w:pPr>
        <w:keepNext/>
        <w:keepLines/>
        <w:spacing w:after="0" w:line="240" w:lineRule="auto"/>
        <w:jc w:val="both"/>
        <w:rPr>
          <w:rFonts w:ascii="Open Sans" w:hAnsi="Open Sans" w:cs="Open Sans"/>
          <w:sz w:val="18"/>
          <w:szCs w:val="18"/>
          <w:lang w:eastAsia="sl-SI"/>
        </w:rPr>
      </w:pPr>
      <w:bookmarkStart w:id="33" w:name="_Hlk229563613"/>
      <w:r w:rsidRPr="004C0280">
        <w:rPr>
          <w:rFonts w:ascii="Open Sans" w:eastAsia="Times New Roman" w:hAnsi="Open Sans" w:cs="Open Sans"/>
          <w:sz w:val="18"/>
          <w:szCs w:val="18"/>
          <w:lang w:eastAsia="sl-SI"/>
        </w:rPr>
        <w:t xml:space="preserve">Pod kazensko in materialno odgovornostjo izjavljamo, da so spodaj navedeni podatki o referenčnih delih resnični in da z njimi dokazujemo, da je izvajalec izvedel </w:t>
      </w:r>
      <w:bookmarkEnd w:id="33"/>
      <w:r w:rsidRPr="004C0280">
        <w:rPr>
          <w:rFonts w:ascii="Open Sans" w:eastAsia="Times New Roman" w:hAnsi="Open Sans" w:cs="Open Sans"/>
          <w:sz w:val="18"/>
          <w:szCs w:val="18"/>
          <w:lang w:eastAsia="sl-SI"/>
        </w:rPr>
        <w:t>popravila na večstopenjskih centrifugalnih črpalkah z močjo najmanj 500 kW</w:t>
      </w:r>
      <w:r w:rsidRPr="004C0280">
        <w:rPr>
          <w:rFonts w:ascii="Open Sans" w:hAnsi="Open Sans" w:cs="Open Sans"/>
          <w:sz w:val="18"/>
          <w:szCs w:val="18"/>
          <w:lang w:eastAsia="sl-SI"/>
        </w:rPr>
        <w:t xml:space="preserve">. </w:t>
      </w:r>
      <w:r w:rsidRPr="004C0280">
        <w:rPr>
          <w:rFonts w:ascii="Open Sans" w:eastAsia="Times New Roman" w:hAnsi="Open Sans" w:cs="Open Sans"/>
          <w:sz w:val="18"/>
          <w:szCs w:val="18"/>
          <w:lang w:eastAsia="sl-SI"/>
        </w:rPr>
        <w:t>Na podlagi poziva bomo naročniku v zahtevanem roku predložili dodatna dokazila o uspešni izvedbi navedenih referenčnih del oziroma</w:t>
      </w:r>
      <w:r w:rsidRPr="004C0280">
        <w:rPr>
          <w:rFonts w:ascii="Open Sans" w:eastAsia="Times New Roman" w:hAnsi="Open Sans" w:cs="Open Sans"/>
          <w:b/>
          <w:sz w:val="18"/>
          <w:szCs w:val="18"/>
          <w:lang w:eastAsia="sl-SI"/>
        </w:rPr>
        <w:t xml:space="preserve"> </w:t>
      </w:r>
      <w:r w:rsidRPr="004C0280">
        <w:rPr>
          <w:rFonts w:ascii="Open Sans" w:eastAsia="Times New Roman" w:hAnsi="Open Sans" w:cs="Open Sans"/>
          <w:sz w:val="18"/>
          <w:szCs w:val="18"/>
          <w:lang w:eastAsia="sl-SI"/>
        </w:rPr>
        <w:t xml:space="preserve">uspešno izvedenih poslov ponudnika. </w:t>
      </w:r>
    </w:p>
    <w:p w14:paraId="7ED08705" w14:textId="77777777" w:rsidR="001A1B65" w:rsidRPr="00086A8C" w:rsidRDefault="001A1B65" w:rsidP="001A1B65">
      <w:pPr>
        <w:keepNext/>
        <w:keepLines/>
        <w:spacing w:after="0" w:line="240" w:lineRule="auto"/>
        <w:jc w:val="both"/>
        <w:rPr>
          <w:rFonts w:ascii="Open Sans" w:hAnsi="Open Sans" w:cs="Open Sans"/>
          <w:sz w:val="20"/>
          <w:szCs w:val="20"/>
          <w:lang w:eastAsia="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812"/>
      </w:tblGrid>
      <w:tr w:rsidR="001A1B65" w:rsidRPr="00086A8C" w14:paraId="37D2BA34" w14:textId="77777777" w:rsidTr="00882BF4">
        <w:trPr>
          <w:trHeight w:val="368"/>
        </w:trPr>
        <w:tc>
          <w:tcPr>
            <w:tcW w:w="3544" w:type="dxa"/>
            <w:vAlign w:val="center"/>
          </w:tcPr>
          <w:p w14:paraId="20D8C9F9" w14:textId="77777777" w:rsidR="001A1B65" w:rsidRPr="00086A8C" w:rsidRDefault="001A1B65" w:rsidP="00882BF4">
            <w:pPr>
              <w:keepNext/>
              <w:keepLines/>
              <w:spacing w:after="0" w:line="240" w:lineRule="auto"/>
              <w:rPr>
                <w:rFonts w:ascii="Open Sans" w:eastAsia="Times New Roman" w:hAnsi="Open Sans" w:cs="Open Sans"/>
                <w:b/>
                <w:sz w:val="20"/>
                <w:szCs w:val="20"/>
                <w:lang w:eastAsia="sl-SI"/>
              </w:rPr>
            </w:pPr>
            <w:r w:rsidRPr="00086A8C">
              <w:rPr>
                <w:rFonts w:ascii="Open Sans" w:eastAsia="Times New Roman" w:hAnsi="Open Sans" w:cs="Open Sans"/>
                <w:b/>
                <w:sz w:val="20"/>
                <w:szCs w:val="20"/>
                <w:lang w:eastAsia="sl-SI"/>
              </w:rPr>
              <w:t>Naročnik:</w:t>
            </w:r>
          </w:p>
        </w:tc>
        <w:tc>
          <w:tcPr>
            <w:tcW w:w="5812" w:type="dxa"/>
            <w:vAlign w:val="center"/>
          </w:tcPr>
          <w:p w14:paraId="37C91260" w14:textId="77777777" w:rsidR="001A1B65" w:rsidRPr="00017850" w:rsidRDefault="001A1B65" w:rsidP="00882BF4">
            <w:pPr>
              <w:keepNext/>
              <w:keepLines/>
              <w:spacing w:after="0" w:line="240" w:lineRule="auto"/>
              <w:rPr>
                <w:rFonts w:ascii="Open Sans" w:eastAsia="Times New Roman" w:hAnsi="Open Sans" w:cs="Open Sans"/>
                <w:b/>
                <w:sz w:val="18"/>
                <w:szCs w:val="18"/>
                <w:lang w:eastAsia="sl-SI"/>
              </w:rPr>
            </w:pPr>
          </w:p>
        </w:tc>
      </w:tr>
      <w:tr w:rsidR="001A1B65" w:rsidRPr="00086A8C" w14:paraId="4E96C350" w14:textId="77777777" w:rsidTr="00882BF4">
        <w:trPr>
          <w:trHeight w:val="368"/>
        </w:trPr>
        <w:tc>
          <w:tcPr>
            <w:tcW w:w="3544" w:type="dxa"/>
            <w:vAlign w:val="center"/>
          </w:tcPr>
          <w:p w14:paraId="2A3E21C0" w14:textId="77777777" w:rsidR="001A1B65" w:rsidRPr="00086A8C" w:rsidRDefault="001A1B65" w:rsidP="00882BF4">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Naslov:</w:t>
            </w:r>
          </w:p>
        </w:tc>
        <w:tc>
          <w:tcPr>
            <w:tcW w:w="5812" w:type="dxa"/>
            <w:vAlign w:val="center"/>
          </w:tcPr>
          <w:p w14:paraId="2CA199D1" w14:textId="77777777" w:rsidR="001A1B65" w:rsidRPr="00017850" w:rsidRDefault="001A1B65" w:rsidP="00882BF4">
            <w:pPr>
              <w:keepNext/>
              <w:keepLines/>
              <w:spacing w:after="0" w:line="240" w:lineRule="auto"/>
              <w:rPr>
                <w:rFonts w:ascii="Open Sans" w:eastAsia="Times New Roman" w:hAnsi="Open Sans" w:cs="Open Sans"/>
                <w:b/>
                <w:sz w:val="18"/>
                <w:szCs w:val="18"/>
                <w:lang w:eastAsia="sl-SI"/>
              </w:rPr>
            </w:pPr>
          </w:p>
        </w:tc>
      </w:tr>
      <w:tr w:rsidR="001A1B65" w:rsidRPr="00086A8C" w14:paraId="2766C653" w14:textId="77777777" w:rsidTr="00882BF4">
        <w:trPr>
          <w:trHeight w:val="368"/>
        </w:trPr>
        <w:tc>
          <w:tcPr>
            <w:tcW w:w="3544" w:type="dxa"/>
            <w:vAlign w:val="center"/>
          </w:tcPr>
          <w:p w14:paraId="08CFAC7B" w14:textId="77777777" w:rsidR="001A1B65" w:rsidRPr="00086A8C" w:rsidRDefault="001A1B65" w:rsidP="00882BF4">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Kontaktna oseba naročnika:</w:t>
            </w:r>
          </w:p>
        </w:tc>
        <w:tc>
          <w:tcPr>
            <w:tcW w:w="5812" w:type="dxa"/>
            <w:vAlign w:val="center"/>
          </w:tcPr>
          <w:p w14:paraId="2218AB0D" w14:textId="77777777" w:rsidR="001A1B65" w:rsidRPr="00017850" w:rsidRDefault="001A1B65" w:rsidP="00882BF4">
            <w:pPr>
              <w:keepNext/>
              <w:keepLines/>
              <w:spacing w:after="0" w:line="240" w:lineRule="auto"/>
              <w:rPr>
                <w:rFonts w:ascii="Open Sans" w:eastAsia="Times New Roman" w:hAnsi="Open Sans" w:cs="Open Sans"/>
                <w:sz w:val="18"/>
                <w:szCs w:val="18"/>
                <w:lang w:eastAsia="sl-SI"/>
              </w:rPr>
            </w:pPr>
          </w:p>
        </w:tc>
      </w:tr>
      <w:tr w:rsidR="001A1B65" w:rsidRPr="00086A8C" w14:paraId="03C0A0A4" w14:textId="77777777" w:rsidTr="00882BF4">
        <w:trPr>
          <w:trHeight w:val="368"/>
        </w:trPr>
        <w:tc>
          <w:tcPr>
            <w:tcW w:w="3544" w:type="dxa"/>
            <w:vAlign w:val="center"/>
          </w:tcPr>
          <w:p w14:paraId="2CD32543" w14:textId="77777777" w:rsidR="001A1B65" w:rsidRPr="00086A8C" w:rsidRDefault="001A1B65" w:rsidP="00882BF4">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Telefonska številka:</w:t>
            </w:r>
          </w:p>
        </w:tc>
        <w:tc>
          <w:tcPr>
            <w:tcW w:w="5812" w:type="dxa"/>
            <w:vAlign w:val="center"/>
          </w:tcPr>
          <w:p w14:paraId="3B493D47" w14:textId="77777777" w:rsidR="001A1B65" w:rsidRPr="00017850" w:rsidRDefault="001A1B65" w:rsidP="00882BF4">
            <w:pPr>
              <w:keepNext/>
              <w:keepLines/>
              <w:spacing w:after="0" w:line="240" w:lineRule="auto"/>
              <w:rPr>
                <w:rFonts w:ascii="Open Sans" w:eastAsia="Times New Roman" w:hAnsi="Open Sans" w:cs="Open Sans"/>
                <w:sz w:val="18"/>
                <w:szCs w:val="18"/>
                <w:lang w:eastAsia="sl-SI"/>
              </w:rPr>
            </w:pPr>
          </w:p>
        </w:tc>
      </w:tr>
      <w:tr w:rsidR="001A1B65" w:rsidRPr="00086A8C" w14:paraId="52CBFC8B" w14:textId="77777777" w:rsidTr="00882BF4">
        <w:trPr>
          <w:trHeight w:val="368"/>
        </w:trPr>
        <w:tc>
          <w:tcPr>
            <w:tcW w:w="3544" w:type="dxa"/>
            <w:vAlign w:val="center"/>
          </w:tcPr>
          <w:p w14:paraId="0FDF70DF" w14:textId="77777777" w:rsidR="001A1B65" w:rsidRPr="00086A8C" w:rsidRDefault="001A1B65" w:rsidP="00882BF4">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Izvajalec:</w:t>
            </w:r>
          </w:p>
        </w:tc>
        <w:tc>
          <w:tcPr>
            <w:tcW w:w="5812" w:type="dxa"/>
            <w:vAlign w:val="center"/>
          </w:tcPr>
          <w:p w14:paraId="09F9E4D2" w14:textId="77777777" w:rsidR="001A1B65" w:rsidRPr="00017850" w:rsidRDefault="001A1B65" w:rsidP="00882BF4">
            <w:pPr>
              <w:keepNext/>
              <w:keepLines/>
              <w:spacing w:after="0" w:line="240" w:lineRule="auto"/>
              <w:rPr>
                <w:rFonts w:ascii="Open Sans" w:eastAsia="Times New Roman" w:hAnsi="Open Sans" w:cs="Open Sans"/>
                <w:sz w:val="18"/>
                <w:szCs w:val="18"/>
                <w:lang w:eastAsia="sl-SI"/>
              </w:rPr>
            </w:pPr>
          </w:p>
        </w:tc>
      </w:tr>
      <w:tr w:rsidR="001A1B65" w:rsidRPr="00086A8C" w14:paraId="44B4E1DC" w14:textId="77777777" w:rsidTr="00882BF4">
        <w:trPr>
          <w:trHeight w:val="368"/>
        </w:trPr>
        <w:tc>
          <w:tcPr>
            <w:tcW w:w="3544" w:type="dxa"/>
            <w:vAlign w:val="center"/>
          </w:tcPr>
          <w:p w14:paraId="76A4396F" w14:textId="77777777" w:rsidR="001A1B65" w:rsidRPr="00086A8C" w:rsidRDefault="001A1B65" w:rsidP="00882BF4">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Naziv objekta:</w:t>
            </w:r>
          </w:p>
        </w:tc>
        <w:tc>
          <w:tcPr>
            <w:tcW w:w="5812" w:type="dxa"/>
            <w:vAlign w:val="center"/>
          </w:tcPr>
          <w:p w14:paraId="153C4878" w14:textId="77777777" w:rsidR="001A1B65" w:rsidRPr="00017850" w:rsidRDefault="001A1B65" w:rsidP="00882BF4">
            <w:pPr>
              <w:keepNext/>
              <w:keepLines/>
              <w:spacing w:after="0" w:line="240" w:lineRule="auto"/>
              <w:rPr>
                <w:rFonts w:ascii="Open Sans" w:eastAsia="Times New Roman" w:hAnsi="Open Sans" w:cs="Open Sans"/>
                <w:sz w:val="18"/>
                <w:szCs w:val="18"/>
                <w:lang w:eastAsia="sl-SI"/>
              </w:rPr>
            </w:pPr>
          </w:p>
        </w:tc>
      </w:tr>
      <w:tr w:rsidR="005E40B8" w:rsidRPr="00086A8C" w14:paraId="6C7E9C26" w14:textId="77777777" w:rsidTr="00882BF4">
        <w:trPr>
          <w:cantSplit/>
          <w:trHeight w:val="368"/>
        </w:trPr>
        <w:tc>
          <w:tcPr>
            <w:tcW w:w="3544" w:type="dxa"/>
            <w:vAlign w:val="center"/>
          </w:tcPr>
          <w:p w14:paraId="6A498C96" w14:textId="594FEEF2" w:rsidR="005E40B8" w:rsidRPr="00086A8C" w:rsidRDefault="005E40B8" w:rsidP="005E40B8">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 xml:space="preserve">Leto </w:t>
            </w:r>
            <w:r>
              <w:rPr>
                <w:rFonts w:ascii="Open Sans" w:eastAsia="Times New Roman" w:hAnsi="Open Sans" w:cs="Open Sans"/>
                <w:sz w:val="20"/>
                <w:szCs w:val="20"/>
                <w:lang w:eastAsia="sl-SI"/>
              </w:rPr>
              <w:t>izvedbe</w:t>
            </w:r>
            <w:r w:rsidRPr="00086A8C">
              <w:rPr>
                <w:rFonts w:ascii="Open Sans" w:eastAsia="Times New Roman" w:hAnsi="Open Sans" w:cs="Open Sans"/>
                <w:sz w:val="20"/>
                <w:szCs w:val="20"/>
                <w:lang w:eastAsia="sl-SI"/>
              </w:rPr>
              <w:t xml:space="preserve"> in kraj izvedbe:</w:t>
            </w:r>
          </w:p>
        </w:tc>
        <w:tc>
          <w:tcPr>
            <w:tcW w:w="5812" w:type="dxa"/>
            <w:vAlign w:val="center"/>
          </w:tcPr>
          <w:p w14:paraId="22A34444" w14:textId="77777777" w:rsidR="005E40B8" w:rsidRPr="00017850" w:rsidRDefault="005E40B8" w:rsidP="005E40B8">
            <w:pPr>
              <w:keepNext/>
              <w:keepLines/>
              <w:spacing w:after="0" w:line="240" w:lineRule="auto"/>
              <w:rPr>
                <w:rFonts w:ascii="Open Sans" w:eastAsia="Times New Roman" w:hAnsi="Open Sans" w:cs="Open Sans"/>
                <w:sz w:val="18"/>
                <w:szCs w:val="18"/>
                <w:lang w:eastAsia="sl-SI"/>
              </w:rPr>
            </w:pPr>
          </w:p>
        </w:tc>
      </w:tr>
      <w:tr w:rsidR="001A1B65" w:rsidRPr="00086A8C" w14:paraId="20439F1E" w14:textId="77777777" w:rsidTr="00F95372">
        <w:trPr>
          <w:trHeight w:val="273"/>
        </w:trPr>
        <w:tc>
          <w:tcPr>
            <w:tcW w:w="3544" w:type="dxa"/>
            <w:tcBorders>
              <w:right w:val="single" w:sz="4" w:space="0" w:color="auto"/>
            </w:tcBorders>
            <w:vAlign w:val="center"/>
          </w:tcPr>
          <w:p w14:paraId="50394787" w14:textId="77777777" w:rsidR="001A1B65" w:rsidRPr="00086A8C" w:rsidRDefault="001A1B65" w:rsidP="00882BF4">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Številka (oznaka) in datum pogodbe / naročilnice:</w:t>
            </w:r>
          </w:p>
        </w:tc>
        <w:tc>
          <w:tcPr>
            <w:tcW w:w="5812" w:type="dxa"/>
            <w:tcBorders>
              <w:top w:val="single" w:sz="4" w:space="0" w:color="auto"/>
              <w:left w:val="single" w:sz="4" w:space="0" w:color="auto"/>
              <w:bottom w:val="single" w:sz="4" w:space="0" w:color="auto"/>
              <w:right w:val="single" w:sz="4" w:space="0" w:color="auto"/>
            </w:tcBorders>
          </w:tcPr>
          <w:p w14:paraId="4079EB45" w14:textId="77777777" w:rsidR="001A1B65" w:rsidRPr="00017850" w:rsidRDefault="001A1B65" w:rsidP="00F95372">
            <w:pPr>
              <w:keepNext/>
              <w:keepLines/>
              <w:spacing w:after="0" w:line="240" w:lineRule="auto"/>
              <w:rPr>
                <w:rFonts w:ascii="Open Sans" w:eastAsia="Times New Roman" w:hAnsi="Open Sans" w:cs="Open Sans"/>
                <w:sz w:val="18"/>
                <w:szCs w:val="18"/>
                <w:lang w:eastAsia="sl-SI"/>
              </w:rPr>
            </w:pPr>
          </w:p>
        </w:tc>
      </w:tr>
      <w:tr w:rsidR="001A1B65" w:rsidRPr="00086A8C" w14:paraId="18EDEB03" w14:textId="77777777" w:rsidTr="00F95372">
        <w:trPr>
          <w:trHeight w:val="833"/>
        </w:trPr>
        <w:tc>
          <w:tcPr>
            <w:tcW w:w="3544" w:type="dxa"/>
            <w:tcBorders>
              <w:right w:val="single" w:sz="4" w:space="0" w:color="auto"/>
            </w:tcBorders>
          </w:tcPr>
          <w:p w14:paraId="5D3C0EB3" w14:textId="77777777" w:rsidR="001A1B65" w:rsidRPr="00086A8C" w:rsidRDefault="001A1B65" w:rsidP="00882BF4">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Kratek opis predmeta naročila:</w:t>
            </w:r>
          </w:p>
          <w:p w14:paraId="640CC9D5" w14:textId="77777777" w:rsidR="001A1B65" w:rsidRPr="00086A8C" w:rsidRDefault="001A1B65" w:rsidP="00882BF4">
            <w:pPr>
              <w:keepNext/>
              <w:keepLines/>
              <w:spacing w:after="0" w:line="240" w:lineRule="auto"/>
              <w:rPr>
                <w:rFonts w:ascii="Open Sans" w:eastAsia="Times New Roman" w:hAnsi="Open Sans" w:cs="Open Sans"/>
                <w:sz w:val="20"/>
                <w:szCs w:val="20"/>
                <w:lang w:eastAsia="sl-SI"/>
              </w:rPr>
            </w:pPr>
          </w:p>
        </w:tc>
        <w:tc>
          <w:tcPr>
            <w:tcW w:w="5812" w:type="dxa"/>
            <w:tcBorders>
              <w:top w:val="single" w:sz="4" w:space="0" w:color="auto"/>
              <w:left w:val="single" w:sz="4" w:space="0" w:color="auto"/>
              <w:bottom w:val="single" w:sz="4" w:space="0" w:color="auto"/>
              <w:right w:val="single" w:sz="4" w:space="0" w:color="auto"/>
            </w:tcBorders>
          </w:tcPr>
          <w:p w14:paraId="59A7E44B" w14:textId="77777777" w:rsidR="001A1B65" w:rsidRPr="00017850" w:rsidRDefault="001A1B65" w:rsidP="00F95372">
            <w:pPr>
              <w:keepNext/>
              <w:keepLines/>
              <w:spacing w:after="0" w:line="240" w:lineRule="auto"/>
              <w:rPr>
                <w:rFonts w:ascii="Open Sans" w:eastAsia="Times New Roman" w:hAnsi="Open Sans" w:cs="Open Sans"/>
                <w:sz w:val="18"/>
                <w:szCs w:val="18"/>
                <w:lang w:eastAsia="sl-SI"/>
              </w:rPr>
            </w:pPr>
          </w:p>
        </w:tc>
      </w:tr>
      <w:tr w:rsidR="001A1B65" w:rsidRPr="00086A8C" w14:paraId="7A51B2D3" w14:textId="77777777" w:rsidTr="00F95372">
        <w:trPr>
          <w:trHeight w:val="52"/>
        </w:trPr>
        <w:tc>
          <w:tcPr>
            <w:tcW w:w="3544" w:type="dxa"/>
            <w:tcBorders>
              <w:top w:val="single" w:sz="2" w:space="0" w:color="auto"/>
              <w:left w:val="single" w:sz="2" w:space="0" w:color="auto"/>
              <w:bottom w:val="single" w:sz="2" w:space="0" w:color="auto"/>
              <w:right w:val="single" w:sz="4" w:space="0" w:color="auto"/>
            </w:tcBorders>
            <w:vAlign w:val="center"/>
          </w:tcPr>
          <w:p w14:paraId="7A5D9CCA" w14:textId="77777777" w:rsidR="001A1B65" w:rsidRPr="00017850" w:rsidRDefault="001A1B65" w:rsidP="00F95372">
            <w:pPr>
              <w:keepNext/>
              <w:keepLines/>
              <w:spacing w:after="0" w:line="240" w:lineRule="auto"/>
              <w:rPr>
                <w:rFonts w:ascii="Open Sans" w:eastAsia="Times New Roman" w:hAnsi="Open Sans" w:cs="Open Sans"/>
                <w:sz w:val="18"/>
                <w:szCs w:val="18"/>
                <w:lang w:eastAsia="sl-SI"/>
              </w:rPr>
            </w:pPr>
            <w:r w:rsidRPr="00017850">
              <w:rPr>
                <w:rFonts w:ascii="Open Sans" w:eastAsia="Times New Roman" w:hAnsi="Open Sans" w:cs="Open Sans"/>
                <w:sz w:val="18"/>
                <w:szCs w:val="18"/>
                <w:lang w:eastAsia="sl-SI"/>
              </w:rPr>
              <w:t>Moč [kW]:</w:t>
            </w:r>
          </w:p>
        </w:tc>
        <w:tc>
          <w:tcPr>
            <w:tcW w:w="5812" w:type="dxa"/>
            <w:tcBorders>
              <w:top w:val="single" w:sz="4" w:space="0" w:color="auto"/>
              <w:left w:val="single" w:sz="4" w:space="0" w:color="auto"/>
              <w:bottom w:val="single" w:sz="4" w:space="0" w:color="auto"/>
              <w:right w:val="single" w:sz="4" w:space="0" w:color="auto"/>
            </w:tcBorders>
            <w:vAlign w:val="center"/>
          </w:tcPr>
          <w:p w14:paraId="7454F541" w14:textId="77777777" w:rsidR="001A1B65" w:rsidRPr="00017850" w:rsidRDefault="001A1B65" w:rsidP="00F95372">
            <w:pPr>
              <w:keepNext/>
              <w:keepLines/>
              <w:spacing w:after="0" w:line="240" w:lineRule="auto"/>
              <w:rPr>
                <w:rFonts w:ascii="Open Sans" w:eastAsia="Times New Roman" w:hAnsi="Open Sans" w:cs="Open Sans"/>
                <w:sz w:val="18"/>
                <w:szCs w:val="18"/>
                <w:lang w:eastAsia="sl-SI"/>
              </w:rPr>
            </w:pPr>
          </w:p>
        </w:tc>
      </w:tr>
    </w:tbl>
    <w:p w14:paraId="40D35D69" w14:textId="77777777" w:rsidR="001A1B65" w:rsidRPr="00086A8C" w:rsidRDefault="001A1B65" w:rsidP="001A1B65">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1A1B65" w:rsidRPr="00086A8C" w14:paraId="197C7C38" w14:textId="77777777" w:rsidTr="00882BF4">
        <w:trPr>
          <w:trHeight w:val="235"/>
        </w:trPr>
        <w:tc>
          <w:tcPr>
            <w:tcW w:w="3402" w:type="dxa"/>
            <w:tcBorders>
              <w:bottom w:val="single" w:sz="4" w:space="0" w:color="auto"/>
            </w:tcBorders>
          </w:tcPr>
          <w:p w14:paraId="07B36701" w14:textId="77777777" w:rsidR="001A1B65" w:rsidRPr="00086A8C" w:rsidRDefault="001A1B65" w:rsidP="00882BF4">
            <w:pPr>
              <w:keepNext/>
              <w:keepLines/>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08834D62" w14:textId="77777777" w:rsidR="001A1B65" w:rsidRPr="00086A8C" w:rsidRDefault="001A1B65" w:rsidP="00882BF4">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303C6F09" w14:textId="77777777" w:rsidR="001A1B65" w:rsidRPr="00086A8C" w:rsidRDefault="001A1B65" w:rsidP="00882BF4">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1A1B65" w:rsidRPr="00086A8C" w14:paraId="0F8402DA" w14:textId="77777777" w:rsidTr="00882BF4">
        <w:trPr>
          <w:trHeight w:val="235"/>
        </w:trPr>
        <w:tc>
          <w:tcPr>
            <w:tcW w:w="3402" w:type="dxa"/>
            <w:tcBorders>
              <w:top w:val="single" w:sz="4" w:space="0" w:color="auto"/>
            </w:tcBorders>
          </w:tcPr>
          <w:p w14:paraId="57B642EA" w14:textId="77777777" w:rsidR="001A1B65" w:rsidRPr="00086A8C" w:rsidRDefault="001A1B65" w:rsidP="00882BF4">
            <w:pPr>
              <w:keepNext/>
              <w:keepLines/>
              <w:spacing w:after="0" w:line="240" w:lineRule="auto"/>
              <w:jc w:val="both"/>
              <w:rPr>
                <w:rFonts w:ascii="Open Sans" w:eastAsia="Times New Roman" w:hAnsi="Open Sans" w:cs="Open Sans"/>
                <w:snapToGrid w:val="0"/>
                <w:color w:val="000000"/>
                <w:sz w:val="20"/>
                <w:szCs w:val="20"/>
                <w:lang w:eastAsia="sl-SI"/>
              </w:rPr>
            </w:pPr>
            <w:r w:rsidRPr="00086A8C">
              <w:rPr>
                <w:rFonts w:ascii="Open Sans" w:eastAsia="Times New Roman" w:hAnsi="Open Sans" w:cs="Open Sans"/>
                <w:snapToGrid w:val="0"/>
                <w:color w:val="000000"/>
                <w:sz w:val="20"/>
                <w:szCs w:val="20"/>
                <w:lang w:eastAsia="sl-SI"/>
              </w:rPr>
              <w:t>(kraj, datum)</w:t>
            </w:r>
          </w:p>
        </w:tc>
        <w:tc>
          <w:tcPr>
            <w:tcW w:w="2268" w:type="dxa"/>
          </w:tcPr>
          <w:p w14:paraId="0631EB4B" w14:textId="77777777" w:rsidR="001A1B65" w:rsidRPr="00086A8C" w:rsidRDefault="001A1B65" w:rsidP="00882BF4">
            <w:pPr>
              <w:keepNext/>
              <w:keepLines/>
              <w:spacing w:after="0" w:line="240" w:lineRule="auto"/>
              <w:jc w:val="center"/>
              <w:rPr>
                <w:rFonts w:ascii="Open Sans" w:eastAsia="Times New Roman" w:hAnsi="Open Sans" w:cs="Open Sans"/>
                <w:snapToGrid w:val="0"/>
                <w:color w:val="000000"/>
                <w:sz w:val="20"/>
                <w:szCs w:val="20"/>
                <w:lang w:eastAsia="sl-SI"/>
              </w:rPr>
            </w:pPr>
            <w:r w:rsidRPr="00086A8C">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441C5F62" w14:textId="77777777" w:rsidR="001A1B65" w:rsidRPr="00086A8C" w:rsidRDefault="001A1B65" w:rsidP="00882BF4">
            <w:pPr>
              <w:keepNext/>
              <w:keepLines/>
              <w:spacing w:after="0" w:line="240" w:lineRule="auto"/>
              <w:jc w:val="both"/>
              <w:rPr>
                <w:rFonts w:ascii="Open Sans" w:eastAsia="Times New Roman" w:hAnsi="Open Sans" w:cs="Open Sans"/>
                <w:snapToGrid w:val="0"/>
                <w:color w:val="000000"/>
                <w:sz w:val="20"/>
                <w:szCs w:val="20"/>
                <w:lang w:eastAsia="sl-SI"/>
              </w:rPr>
            </w:pPr>
            <w:r w:rsidRPr="00086A8C">
              <w:rPr>
                <w:rFonts w:ascii="Open Sans" w:eastAsia="Times New Roman" w:hAnsi="Open Sans" w:cs="Open Sans"/>
                <w:snapToGrid w:val="0"/>
                <w:color w:val="000000"/>
                <w:sz w:val="20"/>
                <w:szCs w:val="20"/>
                <w:lang w:eastAsia="sl-SI"/>
              </w:rPr>
              <w:t>(ime in priimek odgovorne osebe ter podpis gospodarskega subjekta)</w:t>
            </w:r>
          </w:p>
        </w:tc>
      </w:tr>
    </w:tbl>
    <w:p w14:paraId="566E2D46" w14:textId="77777777" w:rsidR="001A1B65" w:rsidRPr="00086A8C" w:rsidRDefault="001A1B65" w:rsidP="001A1B65">
      <w:pPr>
        <w:keepNext/>
        <w:keepLines/>
        <w:pBdr>
          <w:bottom w:val="single" w:sz="12" w:space="1" w:color="auto"/>
        </w:pBdr>
        <w:spacing w:after="0" w:line="240" w:lineRule="auto"/>
        <w:rPr>
          <w:rFonts w:ascii="Open Sans" w:eastAsia="Times New Roman" w:hAnsi="Open Sans" w:cs="Open Sans"/>
          <w:b/>
          <w:sz w:val="16"/>
          <w:szCs w:val="16"/>
          <w:lang w:eastAsia="sl-SI"/>
        </w:rPr>
      </w:pPr>
    </w:p>
    <w:p w14:paraId="5BCBCC97" w14:textId="77777777" w:rsidR="001A1B65" w:rsidRPr="00086A8C" w:rsidRDefault="001A1B65" w:rsidP="001A1B65">
      <w:pPr>
        <w:keepNext/>
        <w:keepLines/>
        <w:widowControl w:val="0"/>
        <w:spacing w:after="0" w:line="240" w:lineRule="auto"/>
        <w:jc w:val="both"/>
        <w:rPr>
          <w:rFonts w:ascii="Open Sans" w:eastAsia="Times New Roman" w:hAnsi="Open Sans" w:cs="Open Sans"/>
          <w:sz w:val="16"/>
          <w:szCs w:val="16"/>
          <w:lang w:eastAsia="sl-SI"/>
        </w:rPr>
      </w:pPr>
      <w:r w:rsidRPr="00086A8C">
        <w:rPr>
          <w:rFonts w:ascii="Open Sans" w:eastAsia="Times New Roman" w:hAnsi="Open Sans" w:cs="Open Sans"/>
          <w:sz w:val="16"/>
          <w:szCs w:val="16"/>
          <w:lang w:eastAsia="sl-SI"/>
        </w:rPr>
        <w:t>IZPOLNI INVESTITOR REFERENČNEGA OBJEKTA (Izdajatelj reference)!!!</w:t>
      </w:r>
    </w:p>
    <w:p w14:paraId="3474A7DB" w14:textId="77777777" w:rsidR="001A1B65" w:rsidRPr="00086A8C" w:rsidRDefault="001A1B65" w:rsidP="001A1B65">
      <w:pPr>
        <w:keepNext/>
        <w:keepLines/>
        <w:widowControl w:val="0"/>
        <w:spacing w:after="0" w:line="240" w:lineRule="auto"/>
        <w:jc w:val="both"/>
        <w:rPr>
          <w:rFonts w:ascii="Open Sans" w:eastAsia="Times New Roman" w:hAnsi="Open Sans" w:cs="Open Sans"/>
          <w:sz w:val="16"/>
          <w:szCs w:val="16"/>
          <w:lang w:eastAsia="sl-SI"/>
        </w:rPr>
      </w:pPr>
    </w:p>
    <w:p w14:paraId="7A583EB8" w14:textId="77777777" w:rsidR="001A1B65" w:rsidRPr="00086A8C" w:rsidRDefault="001A1B65" w:rsidP="001A1B65">
      <w:pPr>
        <w:keepNext/>
        <w:keepLines/>
        <w:widowControl w:val="0"/>
        <w:spacing w:after="0" w:line="240" w:lineRule="auto"/>
        <w:jc w:val="both"/>
        <w:rPr>
          <w:rFonts w:ascii="Open Sans" w:eastAsia="Times New Roman" w:hAnsi="Open Sans" w:cs="Open Sans"/>
          <w:sz w:val="16"/>
          <w:szCs w:val="16"/>
          <w:lang w:eastAsia="sl-SI"/>
        </w:rPr>
      </w:pPr>
      <w:r w:rsidRPr="00086A8C">
        <w:rPr>
          <w:rFonts w:ascii="Open Sans" w:eastAsia="Times New Roman" w:hAnsi="Open Sans" w:cs="Open Sans"/>
          <w:sz w:val="16"/>
          <w:szCs w:val="16"/>
          <w:lang w:eastAsia="sl-SI"/>
        </w:rPr>
        <w:t>Potrjujemo, da nam je na podlagi našega naročila, zgoraj navedeni izvajalec opravil navedene storitve v skladu s sklenjeno pogodbo/okvirnem sporazumom oziroma v roku, količini, kvaliteti in po ceni, navedeni v izvajalčevi ponudbi.</w:t>
      </w:r>
    </w:p>
    <w:p w14:paraId="266B0198" w14:textId="77777777" w:rsidR="001A1B65" w:rsidRPr="00086A8C" w:rsidRDefault="001A1B65" w:rsidP="001A1B65">
      <w:pPr>
        <w:keepNext/>
        <w:keepLines/>
        <w:widowControl w:val="0"/>
        <w:spacing w:after="0" w:line="240" w:lineRule="auto"/>
        <w:jc w:val="both"/>
        <w:rPr>
          <w:rFonts w:ascii="Open Sans" w:eastAsia="Times New Roman" w:hAnsi="Open Sans" w:cs="Open Sans"/>
          <w:sz w:val="16"/>
          <w:szCs w:val="16"/>
          <w:lang w:eastAsia="sl-SI"/>
        </w:rPr>
      </w:pPr>
    </w:p>
    <w:p w14:paraId="7228FBA8" w14:textId="77777777" w:rsidR="001A1B65" w:rsidRPr="00086A8C" w:rsidRDefault="001A1B65" w:rsidP="001A1B65">
      <w:pPr>
        <w:keepNext/>
        <w:keepLines/>
        <w:widowControl w:val="0"/>
        <w:spacing w:after="0" w:line="240" w:lineRule="auto"/>
        <w:jc w:val="both"/>
        <w:rPr>
          <w:rFonts w:ascii="Open Sans" w:eastAsia="Times New Roman" w:hAnsi="Open Sans" w:cs="Open Sans"/>
          <w:sz w:val="16"/>
          <w:szCs w:val="16"/>
          <w:lang w:eastAsia="sl-SI"/>
        </w:rPr>
      </w:pPr>
      <w:r w:rsidRPr="00086A8C">
        <w:rPr>
          <w:rFonts w:ascii="Open Sans" w:eastAsia="Times New Roman" w:hAnsi="Open Sans" w:cs="Open Sans"/>
          <w:sz w:val="16"/>
          <w:szCs w:val="16"/>
          <w:lang w:eastAsia="sl-SI"/>
        </w:rPr>
        <w:t>Potrdilo izdajamo na prošnjo izvajalca in velja izključno za potrebe pri njegovi oddaji ponudbe za pridobitev predmetnega javnega naročila.</w:t>
      </w:r>
    </w:p>
    <w:p w14:paraId="294B5B43" w14:textId="77777777" w:rsidR="001A1B65" w:rsidRPr="00086A8C" w:rsidRDefault="001A1B65" w:rsidP="001A1B65">
      <w:pPr>
        <w:keepNext/>
        <w:keepLines/>
        <w:widowControl w:val="0"/>
        <w:spacing w:after="0" w:line="240" w:lineRule="auto"/>
        <w:rPr>
          <w:rFonts w:ascii="Open Sans" w:eastAsia="Times New Roman" w:hAnsi="Open Sans" w:cs="Open Sans"/>
          <w:sz w:val="16"/>
          <w:szCs w:val="16"/>
          <w:lang w:eastAsia="sl-SI"/>
        </w:rPr>
      </w:pPr>
      <w:r w:rsidRPr="00086A8C">
        <w:rPr>
          <w:rFonts w:ascii="Open Sans" w:eastAsia="Times New Roman" w:hAnsi="Open Sans" w:cs="Open Sans"/>
          <w:sz w:val="16"/>
          <w:szCs w:val="16"/>
          <w:lang w:eastAsia="sl-SI"/>
        </w:rPr>
        <w:tab/>
        <w:t xml:space="preserve"> </w:t>
      </w:r>
    </w:p>
    <w:p w14:paraId="4AF8DD4D" w14:textId="77777777" w:rsidR="001A1B65" w:rsidRPr="00086A8C" w:rsidRDefault="001A1B65" w:rsidP="001A1B65">
      <w:pPr>
        <w:keepNext/>
        <w:keepLines/>
        <w:widowControl w:val="0"/>
        <w:spacing w:after="0" w:line="240" w:lineRule="auto"/>
        <w:jc w:val="center"/>
        <w:rPr>
          <w:rFonts w:ascii="Open Sans" w:eastAsia="Times New Roman" w:hAnsi="Open Sans" w:cs="Open Sans"/>
          <w:sz w:val="16"/>
          <w:szCs w:val="16"/>
          <w:lang w:eastAsia="sl-SI"/>
        </w:rPr>
      </w:pPr>
      <w:r w:rsidRPr="00086A8C">
        <w:rPr>
          <w:rFonts w:ascii="Open Sans" w:eastAsia="Times New Roman" w:hAnsi="Open Sans" w:cs="Open Sans"/>
          <w:sz w:val="16"/>
          <w:szCs w:val="16"/>
          <w:lang w:eastAsia="sl-SI"/>
        </w:rPr>
        <w:t xml:space="preserve">Izjavljamo, da smo   </w:t>
      </w:r>
      <w:r w:rsidRPr="00086A8C">
        <w:rPr>
          <w:rFonts w:ascii="Open Sans" w:eastAsia="Times New Roman" w:hAnsi="Open Sans" w:cs="Open Sans"/>
          <w:b/>
          <w:i/>
          <w:sz w:val="16"/>
          <w:szCs w:val="16"/>
          <w:lang w:eastAsia="sl-SI"/>
        </w:rPr>
        <w:t>javni  /  zasebni</w:t>
      </w:r>
      <w:r w:rsidRPr="00086A8C">
        <w:rPr>
          <w:rFonts w:ascii="Open Sans" w:eastAsia="Times New Roman" w:hAnsi="Open Sans" w:cs="Open Sans"/>
          <w:sz w:val="16"/>
          <w:szCs w:val="16"/>
          <w:lang w:eastAsia="sl-SI"/>
        </w:rPr>
        <w:t xml:space="preserve">   naročnik. (Ustrezno obkrožite)</w:t>
      </w:r>
    </w:p>
    <w:p w14:paraId="484EA325" w14:textId="77777777" w:rsidR="001A1B65" w:rsidRPr="00086A8C" w:rsidRDefault="001A1B65" w:rsidP="001A1B65">
      <w:pPr>
        <w:keepNext/>
        <w:keepLines/>
        <w:widowControl w:val="0"/>
        <w:spacing w:after="0" w:line="240" w:lineRule="auto"/>
        <w:rPr>
          <w:rFonts w:ascii="Open Sans" w:eastAsia="Times New Roman" w:hAnsi="Open Sans" w:cs="Open Sans"/>
          <w:sz w:val="20"/>
          <w:szCs w:val="20"/>
          <w:lang w:eastAsia="sl-SI"/>
        </w:rPr>
      </w:pPr>
    </w:p>
    <w:p w14:paraId="0BD5A9EC" w14:textId="77777777" w:rsidR="001A1B65" w:rsidRPr="00086A8C" w:rsidRDefault="001A1B65" w:rsidP="001A1B65">
      <w:pPr>
        <w:keepNext/>
        <w:keepLines/>
        <w:widowControl w:val="0"/>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1A1B65" w:rsidRPr="00086A8C" w14:paraId="5EF2FAA2" w14:textId="77777777" w:rsidTr="00882BF4">
        <w:trPr>
          <w:trHeight w:val="235"/>
        </w:trPr>
        <w:tc>
          <w:tcPr>
            <w:tcW w:w="3402" w:type="dxa"/>
            <w:tcBorders>
              <w:bottom w:val="single" w:sz="4" w:space="0" w:color="auto"/>
            </w:tcBorders>
          </w:tcPr>
          <w:p w14:paraId="1EE4704B" w14:textId="77777777" w:rsidR="001A1B65" w:rsidRPr="00086A8C" w:rsidRDefault="001A1B65" w:rsidP="00882BF4">
            <w:pPr>
              <w:keepNext/>
              <w:keepLines/>
              <w:widowControl w:val="0"/>
              <w:spacing w:after="0" w:line="240" w:lineRule="auto"/>
              <w:jc w:val="both"/>
              <w:rPr>
                <w:rFonts w:ascii="Open Sans" w:eastAsia="Times New Roman" w:hAnsi="Open Sans" w:cs="Open Sans"/>
                <w:snapToGrid w:val="0"/>
                <w:sz w:val="20"/>
                <w:szCs w:val="20"/>
                <w:lang w:eastAsia="sl-SI"/>
              </w:rPr>
            </w:pPr>
          </w:p>
        </w:tc>
        <w:tc>
          <w:tcPr>
            <w:tcW w:w="2977" w:type="dxa"/>
          </w:tcPr>
          <w:p w14:paraId="3CB4B182" w14:textId="77777777" w:rsidR="001A1B65" w:rsidRPr="00086A8C" w:rsidRDefault="001A1B65" w:rsidP="00882BF4">
            <w:pPr>
              <w:keepNext/>
              <w:keepLines/>
              <w:widowControl w:val="0"/>
              <w:spacing w:after="0" w:line="240" w:lineRule="auto"/>
              <w:jc w:val="center"/>
              <w:rPr>
                <w:rFonts w:ascii="Open Sans" w:eastAsia="Times New Roman" w:hAnsi="Open Sans" w:cs="Open Sans"/>
                <w:snapToGrid w:val="0"/>
                <w:sz w:val="20"/>
                <w:szCs w:val="20"/>
                <w:lang w:eastAsia="sl-SI"/>
              </w:rPr>
            </w:pPr>
          </w:p>
        </w:tc>
        <w:tc>
          <w:tcPr>
            <w:tcW w:w="3119" w:type="dxa"/>
            <w:tcBorders>
              <w:bottom w:val="single" w:sz="4" w:space="0" w:color="auto"/>
            </w:tcBorders>
          </w:tcPr>
          <w:p w14:paraId="7B0A8DE8" w14:textId="77777777" w:rsidR="001A1B65" w:rsidRPr="00086A8C" w:rsidRDefault="001A1B65" w:rsidP="00882BF4">
            <w:pPr>
              <w:keepNext/>
              <w:keepLines/>
              <w:widowControl w:val="0"/>
              <w:tabs>
                <w:tab w:val="left" w:pos="567"/>
                <w:tab w:val="num" w:pos="851"/>
                <w:tab w:val="left" w:pos="993"/>
              </w:tabs>
              <w:spacing w:after="0" w:line="240" w:lineRule="auto"/>
              <w:jc w:val="both"/>
              <w:rPr>
                <w:rFonts w:ascii="Open Sans" w:eastAsia="Times New Roman" w:hAnsi="Open Sans" w:cs="Open Sans"/>
                <w:snapToGrid w:val="0"/>
                <w:sz w:val="20"/>
                <w:szCs w:val="20"/>
                <w:lang w:eastAsia="sl-SI"/>
              </w:rPr>
            </w:pPr>
          </w:p>
        </w:tc>
      </w:tr>
      <w:tr w:rsidR="001A1B65" w:rsidRPr="00086A8C" w14:paraId="7D9E7D2F" w14:textId="77777777" w:rsidTr="00882BF4">
        <w:trPr>
          <w:trHeight w:val="235"/>
        </w:trPr>
        <w:tc>
          <w:tcPr>
            <w:tcW w:w="3402" w:type="dxa"/>
            <w:tcBorders>
              <w:top w:val="single" w:sz="4" w:space="0" w:color="auto"/>
            </w:tcBorders>
          </w:tcPr>
          <w:p w14:paraId="2A8614B6" w14:textId="77777777" w:rsidR="001A1B65" w:rsidRPr="00086A8C" w:rsidRDefault="001A1B65" w:rsidP="00882BF4">
            <w:pPr>
              <w:keepNext/>
              <w:keepLines/>
              <w:widowControl w:val="0"/>
              <w:spacing w:after="0" w:line="240" w:lineRule="auto"/>
              <w:jc w:val="center"/>
              <w:rPr>
                <w:rFonts w:ascii="Open Sans" w:eastAsia="Times New Roman" w:hAnsi="Open Sans" w:cs="Open Sans"/>
                <w:snapToGrid w:val="0"/>
                <w:sz w:val="20"/>
                <w:szCs w:val="20"/>
                <w:lang w:eastAsia="sl-SI"/>
              </w:rPr>
            </w:pPr>
            <w:r w:rsidRPr="00086A8C">
              <w:rPr>
                <w:rFonts w:ascii="Open Sans" w:eastAsia="Times New Roman" w:hAnsi="Open Sans" w:cs="Open Sans"/>
                <w:snapToGrid w:val="0"/>
                <w:sz w:val="20"/>
                <w:szCs w:val="20"/>
                <w:lang w:eastAsia="sl-SI"/>
              </w:rPr>
              <w:t>(kraj, datum)</w:t>
            </w:r>
          </w:p>
        </w:tc>
        <w:tc>
          <w:tcPr>
            <w:tcW w:w="2977" w:type="dxa"/>
          </w:tcPr>
          <w:p w14:paraId="74D54741" w14:textId="77777777" w:rsidR="001A1B65" w:rsidRPr="00086A8C" w:rsidRDefault="001A1B65" w:rsidP="00882BF4">
            <w:pPr>
              <w:keepNext/>
              <w:keepLines/>
              <w:widowControl w:val="0"/>
              <w:spacing w:after="0" w:line="240" w:lineRule="auto"/>
              <w:jc w:val="center"/>
              <w:rPr>
                <w:rFonts w:ascii="Open Sans" w:eastAsia="Times New Roman" w:hAnsi="Open Sans" w:cs="Open Sans"/>
                <w:snapToGrid w:val="0"/>
                <w:sz w:val="20"/>
                <w:szCs w:val="20"/>
                <w:lang w:eastAsia="sl-SI"/>
              </w:rPr>
            </w:pPr>
            <w:r w:rsidRPr="00086A8C">
              <w:rPr>
                <w:rFonts w:ascii="Open Sans" w:eastAsia="Times New Roman" w:hAnsi="Open Sans" w:cs="Open Sans"/>
                <w:snapToGrid w:val="0"/>
                <w:sz w:val="20"/>
                <w:szCs w:val="20"/>
                <w:lang w:eastAsia="sl-SI"/>
              </w:rPr>
              <w:t>žig</w:t>
            </w:r>
          </w:p>
        </w:tc>
        <w:tc>
          <w:tcPr>
            <w:tcW w:w="3119" w:type="dxa"/>
            <w:tcBorders>
              <w:top w:val="single" w:sz="4" w:space="0" w:color="auto"/>
            </w:tcBorders>
          </w:tcPr>
          <w:p w14:paraId="351B9135" w14:textId="77777777" w:rsidR="001A1B65" w:rsidRPr="00086A8C" w:rsidRDefault="001A1B65" w:rsidP="00882BF4">
            <w:pPr>
              <w:keepNext/>
              <w:keepLines/>
              <w:widowControl w:val="0"/>
              <w:spacing w:after="0" w:line="240" w:lineRule="auto"/>
              <w:jc w:val="center"/>
              <w:rPr>
                <w:rFonts w:ascii="Open Sans" w:eastAsia="Times New Roman" w:hAnsi="Open Sans" w:cs="Open Sans"/>
                <w:snapToGrid w:val="0"/>
                <w:sz w:val="20"/>
                <w:szCs w:val="20"/>
                <w:lang w:eastAsia="sl-SI"/>
              </w:rPr>
            </w:pPr>
            <w:r w:rsidRPr="00086A8C">
              <w:rPr>
                <w:rFonts w:ascii="Open Sans" w:eastAsia="Times New Roman" w:hAnsi="Open Sans" w:cs="Open Sans"/>
                <w:snapToGrid w:val="0"/>
                <w:sz w:val="20"/>
                <w:szCs w:val="20"/>
                <w:lang w:eastAsia="sl-SI"/>
              </w:rPr>
              <w:t>(</w:t>
            </w:r>
            <w:r w:rsidRPr="00086A8C">
              <w:rPr>
                <w:rFonts w:ascii="Open Sans" w:eastAsia="Times New Roman" w:hAnsi="Open Sans" w:cs="Open Sans"/>
                <w:snapToGrid w:val="0"/>
                <w:color w:val="000000"/>
                <w:sz w:val="20"/>
                <w:szCs w:val="20"/>
                <w:lang w:eastAsia="sl-SI"/>
              </w:rPr>
              <w:t>ime in priimek ter podpis odgovorne osebe investitorja</w:t>
            </w:r>
            <w:r w:rsidRPr="00086A8C">
              <w:rPr>
                <w:rFonts w:ascii="Open Sans" w:eastAsia="Times New Roman" w:hAnsi="Open Sans" w:cs="Open Sans"/>
                <w:snapToGrid w:val="0"/>
                <w:sz w:val="20"/>
                <w:szCs w:val="20"/>
                <w:lang w:eastAsia="sl-SI"/>
              </w:rPr>
              <w:t>)</w:t>
            </w:r>
          </w:p>
        </w:tc>
      </w:tr>
    </w:tbl>
    <w:p w14:paraId="44357999" w14:textId="77777777" w:rsidR="001A1B65" w:rsidRPr="00086A8C" w:rsidRDefault="001A1B65" w:rsidP="001A1B65">
      <w:pPr>
        <w:keepNext/>
        <w:keepLines/>
        <w:widowControl w:val="0"/>
        <w:spacing w:after="0" w:line="240" w:lineRule="auto"/>
        <w:jc w:val="both"/>
        <w:rPr>
          <w:rFonts w:ascii="Open Sans" w:eastAsia="Times New Roman" w:hAnsi="Open Sans" w:cs="Open Sans"/>
          <w:b/>
          <w:sz w:val="20"/>
          <w:szCs w:val="20"/>
          <w:lang w:eastAsia="sl-SI"/>
        </w:rPr>
      </w:pPr>
    </w:p>
    <w:p w14:paraId="5286B06F" w14:textId="77777777" w:rsidR="001A1B65" w:rsidRPr="00086A8C" w:rsidRDefault="001A1B65" w:rsidP="001A1B65">
      <w:pPr>
        <w:keepNext/>
        <w:keepLines/>
        <w:widowControl w:val="0"/>
        <w:spacing w:after="0" w:line="240" w:lineRule="auto"/>
        <w:jc w:val="both"/>
        <w:rPr>
          <w:rFonts w:ascii="Open Sans" w:eastAsia="Times New Roman" w:hAnsi="Open Sans" w:cs="Open Sans"/>
          <w:b/>
          <w:sz w:val="20"/>
          <w:szCs w:val="20"/>
          <w:lang w:eastAsia="sl-SI"/>
        </w:rPr>
      </w:pPr>
    </w:p>
    <w:p w14:paraId="142B619A" w14:textId="77777777" w:rsidR="001A1B65" w:rsidRPr="00771C04" w:rsidRDefault="001A1B65" w:rsidP="001A1B65">
      <w:pPr>
        <w:keepNext/>
        <w:keepLines/>
        <w:spacing w:after="0" w:line="240" w:lineRule="auto"/>
        <w:rPr>
          <w:rFonts w:ascii="Open Sans" w:hAnsi="Open Sans" w:cs="Open Sans"/>
          <w:sz w:val="16"/>
          <w:szCs w:val="16"/>
        </w:rPr>
      </w:pPr>
      <w:r w:rsidRPr="00771C04">
        <w:rPr>
          <w:rFonts w:ascii="Open Sans" w:eastAsia="Times New Roman" w:hAnsi="Open Sans" w:cs="Open Sans"/>
          <w:b/>
          <w:sz w:val="16"/>
          <w:szCs w:val="16"/>
          <w:lang w:eastAsia="sl-SI"/>
        </w:rPr>
        <w:t>OPOMBA:</w:t>
      </w:r>
      <w:r w:rsidRPr="00771C04">
        <w:rPr>
          <w:rFonts w:ascii="Open Sans" w:eastAsia="Times New Roman" w:hAnsi="Open Sans" w:cs="Open Sans"/>
          <w:sz w:val="16"/>
          <w:szCs w:val="16"/>
          <w:lang w:eastAsia="sl-SI"/>
        </w:rPr>
        <w:t xml:space="preserve"> Obrazec lahko po potrebi tudi kopirate.</w:t>
      </w:r>
      <w:r w:rsidRPr="00771C04">
        <w:rPr>
          <w:rFonts w:ascii="Open Sans" w:hAnsi="Open Sans" w:cs="Open Sans"/>
          <w:sz w:val="16"/>
          <w:szCs w:val="16"/>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1A1B65" w:rsidRPr="00086A8C" w14:paraId="751CFBD4" w14:textId="77777777" w:rsidTr="00882BF4">
        <w:tc>
          <w:tcPr>
            <w:tcW w:w="7867" w:type="dxa"/>
            <w:tcBorders>
              <w:top w:val="single" w:sz="4" w:space="0" w:color="auto"/>
              <w:bottom w:val="single" w:sz="4" w:space="0" w:color="auto"/>
            </w:tcBorders>
          </w:tcPr>
          <w:p w14:paraId="5F4C0B2A" w14:textId="77777777" w:rsidR="001A1B65" w:rsidRPr="00086A8C" w:rsidRDefault="001A1B65" w:rsidP="00882BF4">
            <w:pPr>
              <w:keepNext/>
              <w:keepLines/>
              <w:spacing w:after="0" w:line="240" w:lineRule="auto"/>
              <w:jc w:val="both"/>
              <w:rPr>
                <w:rFonts w:ascii="Open Sans" w:hAnsi="Open Sans" w:cs="Open Sans"/>
                <w:sz w:val="20"/>
                <w:szCs w:val="20"/>
              </w:rPr>
            </w:pPr>
            <w:r w:rsidRPr="00086A8C">
              <w:rPr>
                <w:rFonts w:ascii="Open Sans" w:eastAsia="Times New Roman" w:hAnsi="Open Sans" w:cs="Open Sans"/>
                <w:b/>
                <w:sz w:val="20"/>
                <w:szCs w:val="20"/>
                <w:lang w:eastAsia="sl-SI"/>
              </w:rPr>
              <w:lastRenderedPageBreak/>
              <w:br w:type="page"/>
            </w:r>
            <w:r w:rsidRPr="00086A8C">
              <w:rPr>
                <w:rFonts w:ascii="Open Sans" w:eastAsia="Times New Roman" w:hAnsi="Open Sans" w:cs="Open Sans"/>
                <w:b/>
                <w:sz w:val="20"/>
                <w:szCs w:val="20"/>
                <w:lang w:eastAsia="sl-SI"/>
              </w:rPr>
              <w:br w:type="page"/>
            </w:r>
            <w:r w:rsidRPr="00086A8C">
              <w:rPr>
                <w:rFonts w:ascii="Open Sans" w:hAnsi="Open Sans" w:cs="Open Sans"/>
                <w:b/>
                <w:sz w:val="20"/>
                <w:szCs w:val="20"/>
              </w:rPr>
              <w:br w:type="page"/>
            </w:r>
            <w:r w:rsidRPr="00086A8C">
              <w:rPr>
                <w:rFonts w:ascii="Open Sans" w:hAnsi="Open Sans" w:cs="Open Sans"/>
                <w:sz w:val="20"/>
                <w:szCs w:val="20"/>
              </w:rPr>
              <w:t>POTRDITEV REFERENC S STRANI POSAMEZNIH NAROČNIKOV</w:t>
            </w:r>
          </w:p>
        </w:tc>
        <w:tc>
          <w:tcPr>
            <w:tcW w:w="1559" w:type="dxa"/>
            <w:tcBorders>
              <w:top w:val="single" w:sz="4" w:space="0" w:color="auto"/>
              <w:bottom w:val="single" w:sz="4" w:space="0" w:color="auto"/>
            </w:tcBorders>
          </w:tcPr>
          <w:p w14:paraId="03552945" w14:textId="26266620" w:rsidR="001A1B65" w:rsidRPr="00086A8C" w:rsidRDefault="001A1B65" w:rsidP="00882BF4">
            <w:pPr>
              <w:keepNext/>
              <w:keepLines/>
              <w:spacing w:after="0" w:line="240" w:lineRule="auto"/>
              <w:jc w:val="both"/>
              <w:rPr>
                <w:rFonts w:ascii="Open Sans" w:hAnsi="Open Sans" w:cs="Open Sans"/>
                <w:b/>
                <w:i/>
                <w:sz w:val="20"/>
                <w:szCs w:val="20"/>
              </w:rPr>
            </w:pPr>
            <w:r w:rsidRPr="00086A8C">
              <w:rPr>
                <w:rFonts w:ascii="Open Sans" w:hAnsi="Open Sans" w:cs="Open Sans"/>
                <w:b/>
                <w:i/>
                <w:sz w:val="20"/>
                <w:szCs w:val="20"/>
              </w:rPr>
              <w:t xml:space="preserve">Priloga </w:t>
            </w:r>
            <w:r w:rsidR="001B16A1">
              <w:rPr>
                <w:rFonts w:ascii="Open Sans" w:hAnsi="Open Sans" w:cs="Open Sans"/>
                <w:b/>
                <w:i/>
                <w:sz w:val="20"/>
                <w:szCs w:val="20"/>
              </w:rPr>
              <w:t>7</w:t>
            </w:r>
            <w:r w:rsidRPr="00086A8C">
              <w:rPr>
                <w:rFonts w:ascii="Open Sans" w:hAnsi="Open Sans" w:cs="Open Sans"/>
                <w:b/>
                <w:i/>
                <w:sz w:val="20"/>
                <w:szCs w:val="20"/>
              </w:rPr>
              <w:t>/2</w:t>
            </w:r>
          </w:p>
        </w:tc>
      </w:tr>
    </w:tbl>
    <w:p w14:paraId="6BAFAF00" w14:textId="77777777" w:rsidR="007E551A" w:rsidRPr="007E551A" w:rsidRDefault="007E551A" w:rsidP="007E551A">
      <w:pPr>
        <w:keepNext/>
        <w:keepLines/>
        <w:spacing w:after="0" w:line="240" w:lineRule="auto"/>
        <w:jc w:val="center"/>
        <w:rPr>
          <w:rFonts w:ascii="Open Sans" w:eastAsia="Times New Roman" w:hAnsi="Open Sans" w:cs="Open Sans"/>
          <w:b/>
          <w:sz w:val="18"/>
          <w:szCs w:val="18"/>
          <w:lang w:eastAsia="sl-SI"/>
        </w:rPr>
      </w:pPr>
      <w:r w:rsidRPr="007E551A">
        <w:rPr>
          <w:rFonts w:ascii="Open Sans" w:eastAsia="Times New Roman" w:hAnsi="Open Sans" w:cs="Open Sans"/>
          <w:b/>
          <w:sz w:val="18"/>
          <w:szCs w:val="18"/>
          <w:lang w:eastAsia="sl-SI"/>
        </w:rPr>
        <w:t>Javno naročilo št. ENLJ-SPV-141/26 – Strojno vzdrževalna dela na napravah v glavnem pogonskem objektu za 1. sklop: Strojno vzdrževalna dela na področju: črpalk, vodočrpalnice, KPV, armatur, kotlovskih mlinov, transporta premoga, pepela in lesnih sekancev, toplotne obdelave jekel z uporabo računalniškega sistema krmiljenja elektro peči in z induktivnim ogrevanjem, rezanje pločevin z uporabo računalniško krmiljenega plamenskega rezalnika in plazemskega pantografa</w:t>
      </w:r>
    </w:p>
    <w:p w14:paraId="4ECC3AD0" w14:textId="77777777" w:rsidR="001A1B65" w:rsidRPr="00086A8C" w:rsidRDefault="001A1B65" w:rsidP="001A1B65">
      <w:pPr>
        <w:keepNext/>
        <w:keepLines/>
        <w:spacing w:after="0" w:line="240" w:lineRule="auto"/>
        <w:jc w:val="both"/>
        <w:rPr>
          <w:rFonts w:ascii="Open Sans" w:eastAsia="Times New Roman" w:hAnsi="Open Sans" w:cs="Open Sans"/>
          <w:b/>
          <w:sz w:val="20"/>
          <w:szCs w:val="20"/>
          <w:lang w:eastAsia="sl-SI"/>
        </w:rPr>
      </w:pPr>
    </w:p>
    <w:p w14:paraId="0BF90AE4" w14:textId="77777777" w:rsidR="001A1B65" w:rsidRPr="00086A8C" w:rsidRDefault="001A1B65" w:rsidP="001A1B65">
      <w:pPr>
        <w:keepNext/>
        <w:keepLines/>
        <w:spacing w:after="0" w:line="240" w:lineRule="auto"/>
        <w:jc w:val="right"/>
        <w:rPr>
          <w:rFonts w:ascii="Open Sans" w:eastAsia="Times New Roman" w:hAnsi="Open Sans" w:cs="Open Sans"/>
          <w:i/>
          <w:sz w:val="20"/>
          <w:szCs w:val="20"/>
          <w:lang w:eastAsia="sl-SI"/>
        </w:rPr>
      </w:pPr>
      <w:r w:rsidRPr="00086A8C">
        <w:rPr>
          <w:rFonts w:ascii="Open Sans" w:eastAsia="Times New Roman" w:hAnsi="Open Sans" w:cs="Open Sans"/>
          <w:i/>
          <w:sz w:val="20"/>
          <w:szCs w:val="20"/>
          <w:lang w:eastAsia="sl-SI"/>
        </w:rPr>
        <w:t>……/…… (št. izvoda / št. vseh izvodov)</w:t>
      </w:r>
    </w:p>
    <w:p w14:paraId="6C2391AF" w14:textId="77777777" w:rsidR="001A1B65" w:rsidRPr="00086A8C" w:rsidRDefault="001A1B65" w:rsidP="001A1B65">
      <w:pPr>
        <w:keepNext/>
        <w:keepLines/>
        <w:spacing w:after="0" w:line="240" w:lineRule="auto"/>
        <w:jc w:val="both"/>
        <w:rPr>
          <w:rFonts w:ascii="Open Sans" w:eastAsia="Times New Roman" w:hAnsi="Open Sans" w:cs="Open Sans"/>
          <w:b/>
          <w:i/>
          <w:sz w:val="20"/>
          <w:szCs w:val="20"/>
          <w:lang w:eastAsia="sl-SI"/>
        </w:rPr>
      </w:pPr>
    </w:p>
    <w:p w14:paraId="2B98E401" w14:textId="77777777" w:rsidR="001A1B65" w:rsidRPr="004C0280" w:rsidRDefault="001A1B65" w:rsidP="001A1B65">
      <w:pPr>
        <w:keepNext/>
        <w:keepLines/>
        <w:spacing w:after="0" w:line="240" w:lineRule="auto"/>
        <w:jc w:val="both"/>
        <w:rPr>
          <w:rFonts w:ascii="Open Sans" w:hAnsi="Open Sans" w:cs="Open Sans"/>
          <w:sz w:val="18"/>
          <w:szCs w:val="18"/>
          <w:lang w:eastAsia="sl-SI"/>
        </w:rPr>
      </w:pPr>
      <w:r w:rsidRPr="004C0280">
        <w:rPr>
          <w:rFonts w:ascii="Open Sans" w:eastAsia="Times New Roman" w:hAnsi="Open Sans" w:cs="Open Sans"/>
          <w:sz w:val="18"/>
          <w:szCs w:val="18"/>
          <w:lang w:eastAsia="sl-SI"/>
        </w:rPr>
        <w:t>Pod kazensko in materialno odgovornostjo izjavljamo, da so spodaj navedeni podatki o referenčnih delih resnični in da z njimi dokazujemo, da je izvajalec izvedel dela na plazemskem pantografu s CNC vodenjem in priključno močjo najmanj 50 kVA</w:t>
      </w:r>
      <w:r w:rsidRPr="004C0280">
        <w:rPr>
          <w:rFonts w:ascii="Open Sans" w:hAnsi="Open Sans" w:cs="Open Sans"/>
          <w:sz w:val="18"/>
          <w:szCs w:val="18"/>
          <w:lang w:eastAsia="sl-SI"/>
        </w:rPr>
        <w:t xml:space="preserve">. </w:t>
      </w:r>
      <w:r w:rsidRPr="004C0280">
        <w:rPr>
          <w:rFonts w:ascii="Open Sans" w:eastAsia="Times New Roman" w:hAnsi="Open Sans" w:cs="Open Sans"/>
          <w:sz w:val="18"/>
          <w:szCs w:val="18"/>
          <w:lang w:eastAsia="sl-SI"/>
        </w:rPr>
        <w:t>Na podlagi poziva bomo naročniku v zahtevanem roku predložili dodatna dokazila o uspešni izvedbi navedenih referenčnih del oziroma</w:t>
      </w:r>
      <w:r w:rsidRPr="004C0280">
        <w:rPr>
          <w:rFonts w:ascii="Open Sans" w:eastAsia="Times New Roman" w:hAnsi="Open Sans" w:cs="Open Sans"/>
          <w:b/>
          <w:sz w:val="18"/>
          <w:szCs w:val="18"/>
          <w:lang w:eastAsia="sl-SI"/>
        </w:rPr>
        <w:t xml:space="preserve"> </w:t>
      </w:r>
      <w:r w:rsidRPr="004C0280">
        <w:rPr>
          <w:rFonts w:ascii="Open Sans" w:eastAsia="Times New Roman" w:hAnsi="Open Sans" w:cs="Open Sans"/>
          <w:sz w:val="18"/>
          <w:szCs w:val="18"/>
          <w:lang w:eastAsia="sl-SI"/>
        </w:rPr>
        <w:t xml:space="preserve">uspešno izvedenih poslov ponudnika. </w:t>
      </w:r>
    </w:p>
    <w:p w14:paraId="236FD6E7" w14:textId="77777777" w:rsidR="001A1B65" w:rsidRPr="00086A8C" w:rsidRDefault="001A1B65" w:rsidP="001A1B65">
      <w:pPr>
        <w:keepNext/>
        <w:keepLines/>
        <w:spacing w:after="0" w:line="240" w:lineRule="auto"/>
        <w:jc w:val="both"/>
        <w:rPr>
          <w:rFonts w:ascii="Open Sans" w:hAnsi="Open Sans" w:cs="Open Sans"/>
          <w:sz w:val="20"/>
          <w:szCs w:val="20"/>
          <w:lang w:eastAsia="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812"/>
      </w:tblGrid>
      <w:tr w:rsidR="00F95372" w:rsidRPr="00086A8C" w14:paraId="3B2A180B" w14:textId="77777777" w:rsidTr="003A121A">
        <w:trPr>
          <w:trHeight w:val="368"/>
        </w:trPr>
        <w:tc>
          <w:tcPr>
            <w:tcW w:w="3544" w:type="dxa"/>
            <w:vAlign w:val="center"/>
          </w:tcPr>
          <w:p w14:paraId="4CDED452" w14:textId="77777777" w:rsidR="00F95372" w:rsidRPr="00086A8C" w:rsidRDefault="00F95372" w:rsidP="003A121A">
            <w:pPr>
              <w:keepNext/>
              <w:keepLines/>
              <w:spacing w:after="0" w:line="240" w:lineRule="auto"/>
              <w:rPr>
                <w:rFonts w:ascii="Open Sans" w:eastAsia="Times New Roman" w:hAnsi="Open Sans" w:cs="Open Sans"/>
                <w:b/>
                <w:sz w:val="20"/>
                <w:szCs w:val="20"/>
                <w:lang w:eastAsia="sl-SI"/>
              </w:rPr>
            </w:pPr>
            <w:r w:rsidRPr="00086A8C">
              <w:rPr>
                <w:rFonts w:ascii="Open Sans" w:eastAsia="Times New Roman" w:hAnsi="Open Sans" w:cs="Open Sans"/>
                <w:b/>
                <w:sz w:val="20"/>
                <w:szCs w:val="20"/>
                <w:lang w:eastAsia="sl-SI"/>
              </w:rPr>
              <w:t>Naročnik:</w:t>
            </w:r>
          </w:p>
        </w:tc>
        <w:tc>
          <w:tcPr>
            <w:tcW w:w="5812" w:type="dxa"/>
            <w:vAlign w:val="center"/>
          </w:tcPr>
          <w:p w14:paraId="1B843D23" w14:textId="77777777" w:rsidR="00F95372" w:rsidRPr="00017850" w:rsidRDefault="00F95372" w:rsidP="003A121A">
            <w:pPr>
              <w:keepNext/>
              <w:keepLines/>
              <w:spacing w:after="0" w:line="240" w:lineRule="auto"/>
              <w:rPr>
                <w:rFonts w:ascii="Open Sans" w:eastAsia="Times New Roman" w:hAnsi="Open Sans" w:cs="Open Sans"/>
                <w:b/>
                <w:sz w:val="18"/>
                <w:szCs w:val="18"/>
                <w:lang w:eastAsia="sl-SI"/>
              </w:rPr>
            </w:pPr>
          </w:p>
        </w:tc>
      </w:tr>
      <w:tr w:rsidR="00F95372" w:rsidRPr="00086A8C" w14:paraId="0E1BE30B" w14:textId="77777777" w:rsidTr="003A121A">
        <w:trPr>
          <w:trHeight w:val="368"/>
        </w:trPr>
        <w:tc>
          <w:tcPr>
            <w:tcW w:w="3544" w:type="dxa"/>
            <w:vAlign w:val="center"/>
          </w:tcPr>
          <w:p w14:paraId="58E93DE7"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Naslov:</w:t>
            </w:r>
          </w:p>
        </w:tc>
        <w:tc>
          <w:tcPr>
            <w:tcW w:w="5812" w:type="dxa"/>
            <w:vAlign w:val="center"/>
          </w:tcPr>
          <w:p w14:paraId="06F8B3F1" w14:textId="77777777" w:rsidR="00F95372" w:rsidRPr="00017850" w:rsidRDefault="00F95372" w:rsidP="003A121A">
            <w:pPr>
              <w:keepNext/>
              <w:keepLines/>
              <w:spacing w:after="0" w:line="240" w:lineRule="auto"/>
              <w:rPr>
                <w:rFonts w:ascii="Open Sans" w:eastAsia="Times New Roman" w:hAnsi="Open Sans" w:cs="Open Sans"/>
                <w:b/>
                <w:sz w:val="18"/>
                <w:szCs w:val="18"/>
                <w:lang w:eastAsia="sl-SI"/>
              </w:rPr>
            </w:pPr>
          </w:p>
        </w:tc>
      </w:tr>
      <w:tr w:rsidR="00F95372" w:rsidRPr="00086A8C" w14:paraId="2414F98C" w14:textId="77777777" w:rsidTr="003A121A">
        <w:trPr>
          <w:trHeight w:val="368"/>
        </w:trPr>
        <w:tc>
          <w:tcPr>
            <w:tcW w:w="3544" w:type="dxa"/>
            <w:vAlign w:val="center"/>
          </w:tcPr>
          <w:p w14:paraId="5EE1E334"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Kontaktna oseba naročnika:</w:t>
            </w:r>
          </w:p>
        </w:tc>
        <w:tc>
          <w:tcPr>
            <w:tcW w:w="5812" w:type="dxa"/>
            <w:vAlign w:val="center"/>
          </w:tcPr>
          <w:p w14:paraId="1AD6234D" w14:textId="77777777" w:rsidR="00F95372" w:rsidRPr="00017850" w:rsidRDefault="00F95372" w:rsidP="003A121A">
            <w:pPr>
              <w:keepNext/>
              <w:keepLines/>
              <w:spacing w:after="0" w:line="240" w:lineRule="auto"/>
              <w:rPr>
                <w:rFonts w:ascii="Open Sans" w:eastAsia="Times New Roman" w:hAnsi="Open Sans" w:cs="Open Sans"/>
                <w:sz w:val="18"/>
                <w:szCs w:val="18"/>
                <w:lang w:eastAsia="sl-SI"/>
              </w:rPr>
            </w:pPr>
          </w:p>
        </w:tc>
      </w:tr>
      <w:tr w:rsidR="00F95372" w:rsidRPr="00086A8C" w14:paraId="289E27A3" w14:textId="77777777" w:rsidTr="003A121A">
        <w:trPr>
          <w:trHeight w:val="368"/>
        </w:trPr>
        <w:tc>
          <w:tcPr>
            <w:tcW w:w="3544" w:type="dxa"/>
            <w:vAlign w:val="center"/>
          </w:tcPr>
          <w:p w14:paraId="53B628A7"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Telefonska številka:</w:t>
            </w:r>
          </w:p>
        </w:tc>
        <w:tc>
          <w:tcPr>
            <w:tcW w:w="5812" w:type="dxa"/>
            <w:vAlign w:val="center"/>
          </w:tcPr>
          <w:p w14:paraId="0E4282BC" w14:textId="77777777" w:rsidR="00F95372" w:rsidRPr="00017850" w:rsidRDefault="00F95372" w:rsidP="003A121A">
            <w:pPr>
              <w:keepNext/>
              <w:keepLines/>
              <w:spacing w:after="0" w:line="240" w:lineRule="auto"/>
              <w:rPr>
                <w:rFonts w:ascii="Open Sans" w:eastAsia="Times New Roman" w:hAnsi="Open Sans" w:cs="Open Sans"/>
                <w:sz w:val="18"/>
                <w:szCs w:val="18"/>
                <w:lang w:eastAsia="sl-SI"/>
              </w:rPr>
            </w:pPr>
          </w:p>
        </w:tc>
      </w:tr>
      <w:tr w:rsidR="00F95372" w:rsidRPr="00086A8C" w14:paraId="0DBE61FC" w14:textId="77777777" w:rsidTr="003A121A">
        <w:trPr>
          <w:trHeight w:val="368"/>
        </w:trPr>
        <w:tc>
          <w:tcPr>
            <w:tcW w:w="3544" w:type="dxa"/>
            <w:vAlign w:val="center"/>
          </w:tcPr>
          <w:p w14:paraId="56635AAD"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Izvajalec:</w:t>
            </w:r>
          </w:p>
        </w:tc>
        <w:tc>
          <w:tcPr>
            <w:tcW w:w="5812" w:type="dxa"/>
            <w:vAlign w:val="center"/>
          </w:tcPr>
          <w:p w14:paraId="3C9A7D1C" w14:textId="77777777" w:rsidR="00F95372" w:rsidRPr="00017850" w:rsidRDefault="00F95372" w:rsidP="003A121A">
            <w:pPr>
              <w:keepNext/>
              <w:keepLines/>
              <w:spacing w:after="0" w:line="240" w:lineRule="auto"/>
              <w:rPr>
                <w:rFonts w:ascii="Open Sans" w:eastAsia="Times New Roman" w:hAnsi="Open Sans" w:cs="Open Sans"/>
                <w:sz w:val="18"/>
                <w:szCs w:val="18"/>
                <w:lang w:eastAsia="sl-SI"/>
              </w:rPr>
            </w:pPr>
          </w:p>
        </w:tc>
      </w:tr>
      <w:tr w:rsidR="00F95372" w:rsidRPr="00086A8C" w14:paraId="36114928" w14:textId="77777777" w:rsidTr="003A121A">
        <w:trPr>
          <w:trHeight w:val="368"/>
        </w:trPr>
        <w:tc>
          <w:tcPr>
            <w:tcW w:w="3544" w:type="dxa"/>
            <w:vAlign w:val="center"/>
          </w:tcPr>
          <w:p w14:paraId="5BC1A69C"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Naziv objekta:</w:t>
            </w:r>
          </w:p>
        </w:tc>
        <w:tc>
          <w:tcPr>
            <w:tcW w:w="5812" w:type="dxa"/>
            <w:vAlign w:val="center"/>
          </w:tcPr>
          <w:p w14:paraId="2F219301" w14:textId="77777777" w:rsidR="00F95372" w:rsidRPr="00017850" w:rsidRDefault="00F95372" w:rsidP="003A121A">
            <w:pPr>
              <w:keepNext/>
              <w:keepLines/>
              <w:spacing w:after="0" w:line="240" w:lineRule="auto"/>
              <w:rPr>
                <w:rFonts w:ascii="Open Sans" w:eastAsia="Times New Roman" w:hAnsi="Open Sans" w:cs="Open Sans"/>
                <w:sz w:val="18"/>
                <w:szCs w:val="18"/>
                <w:lang w:eastAsia="sl-SI"/>
              </w:rPr>
            </w:pPr>
          </w:p>
        </w:tc>
      </w:tr>
      <w:tr w:rsidR="005E40B8" w:rsidRPr="00086A8C" w14:paraId="52773E4E" w14:textId="77777777" w:rsidTr="003A121A">
        <w:trPr>
          <w:cantSplit/>
          <w:trHeight w:val="368"/>
        </w:trPr>
        <w:tc>
          <w:tcPr>
            <w:tcW w:w="3544" w:type="dxa"/>
            <w:vAlign w:val="center"/>
          </w:tcPr>
          <w:p w14:paraId="50305B6C" w14:textId="29493F28" w:rsidR="005E40B8" w:rsidRPr="00086A8C" w:rsidRDefault="005E40B8" w:rsidP="005E40B8">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 xml:space="preserve">Leto </w:t>
            </w:r>
            <w:r>
              <w:rPr>
                <w:rFonts w:ascii="Open Sans" w:eastAsia="Times New Roman" w:hAnsi="Open Sans" w:cs="Open Sans"/>
                <w:sz w:val="20"/>
                <w:szCs w:val="20"/>
                <w:lang w:eastAsia="sl-SI"/>
              </w:rPr>
              <w:t>izvedbe</w:t>
            </w:r>
            <w:r w:rsidRPr="00086A8C">
              <w:rPr>
                <w:rFonts w:ascii="Open Sans" w:eastAsia="Times New Roman" w:hAnsi="Open Sans" w:cs="Open Sans"/>
                <w:sz w:val="20"/>
                <w:szCs w:val="20"/>
                <w:lang w:eastAsia="sl-SI"/>
              </w:rPr>
              <w:t xml:space="preserve"> in kraj izvedbe:</w:t>
            </w:r>
          </w:p>
        </w:tc>
        <w:tc>
          <w:tcPr>
            <w:tcW w:w="5812" w:type="dxa"/>
            <w:vAlign w:val="center"/>
          </w:tcPr>
          <w:p w14:paraId="6A301A8B" w14:textId="77777777" w:rsidR="005E40B8" w:rsidRPr="00017850" w:rsidRDefault="005E40B8" w:rsidP="005E40B8">
            <w:pPr>
              <w:keepNext/>
              <w:keepLines/>
              <w:spacing w:after="0" w:line="240" w:lineRule="auto"/>
              <w:rPr>
                <w:rFonts w:ascii="Open Sans" w:eastAsia="Times New Roman" w:hAnsi="Open Sans" w:cs="Open Sans"/>
                <w:sz w:val="18"/>
                <w:szCs w:val="18"/>
                <w:lang w:eastAsia="sl-SI"/>
              </w:rPr>
            </w:pPr>
          </w:p>
        </w:tc>
      </w:tr>
      <w:tr w:rsidR="00F95372" w:rsidRPr="00086A8C" w14:paraId="59E35E63" w14:textId="77777777" w:rsidTr="003A121A">
        <w:trPr>
          <w:trHeight w:val="273"/>
        </w:trPr>
        <w:tc>
          <w:tcPr>
            <w:tcW w:w="3544" w:type="dxa"/>
            <w:tcBorders>
              <w:right w:val="single" w:sz="4" w:space="0" w:color="auto"/>
            </w:tcBorders>
            <w:vAlign w:val="center"/>
          </w:tcPr>
          <w:p w14:paraId="439E212F"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Številka (oznaka) in datum pogodbe / naročilnice:</w:t>
            </w:r>
          </w:p>
        </w:tc>
        <w:tc>
          <w:tcPr>
            <w:tcW w:w="5812" w:type="dxa"/>
            <w:tcBorders>
              <w:top w:val="single" w:sz="4" w:space="0" w:color="auto"/>
              <w:left w:val="single" w:sz="4" w:space="0" w:color="auto"/>
              <w:bottom w:val="single" w:sz="4" w:space="0" w:color="auto"/>
              <w:right w:val="single" w:sz="4" w:space="0" w:color="auto"/>
            </w:tcBorders>
          </w:tcPr>
          <w:p w14:paraId="246BE2AA" w14:textId="77777777" w:rsidR="00F95372" w:rsidRPr="00017850" w:rsidRDefault="00F95372" w:rsidP="003A121A">
            <w:pPr>
              <w:keepNext/>
              <w:keepLines/>
              <w:spacing w:after="0" w:line="240" w:lineRule="auto"/>
              <w:rPr>
                <w:rFonts w:ascii="Open Sans" w:eastAsia="Times New Roman" w:hAnsi="Open Sans" w:cs="Open Sans"/>
                <w:sz w:val="18"/>
                <w:szCs w:val="18"/>
                <w:lang w:eastAsia="sl-SI"/>
              </w:rPr>
            </w:pPr>
          </w:p>
        </w:tc>
      </w:tr>
      <w:tr w:rsidR="00F95372" w:rsidRPr="00086A8C" w14:paraId="1A2EA6B5" w14:textId="77777777" w:rsidTr="003A121A">
        <w:trPr>
          <w:trHeight w:val="833"/>
        </w:trPr>
        <w:tc>
          <w:tcPr>
            <w:tcW w:w="3544" w:type="dxa"/>
            <w:tcBorders>
              <w:right w:val="single" w:sz="4" w:space="0" w:color="auto"/>
            </w:tcBorders>
          </w:tcPr>
          <w:p w14:paraId="02A8D283"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Kratek opis predmeta naročila:</w:t>
            </w:r>
          </w:p>
          <w:p w14:paraId="21A09733"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p>
        </w:tc>
        <w:tc>
          <w:tcPr>
            <w:tcW w:w="5812" w:type="dxa"/>
            <w:tcBorders>
              <w:top w:val="single" w:sz="4" w:space="0" w:color="auto"/>
              <w:left w:val="single" w:sz="4" w:space="0" w:color="auto"/>
              <w:bottom w:val="single" w:sz="4" w:space="0" w:color="auto"/>
              <w:right w:val="single" w:sz="4" w:space="0" w:color="auto"/>
            </w:tcBorders>
          </w:tcPr>
          <w:p w14:paraId="28D54E6E" w14:textId="77777777" w:rsidR="00F95372" w:rsidRPr="00017850" w:rsidRDefault="00F95372" w:rsidP="003A121A">
            <w:pPr>
              <w:keepNext/>
              <w:keepLines/>
              <w:spacing w:after="0" w:line="240" w:lineRule="auto"/>
              <w:rPr>
                <w:rFonts w:ascii="Open Sans" w:eastAsia="Times New Roman" w:hAnsi="Open Sans" w:cs="Open Sans"/>
                <w:sz w:val="18"/>
                <w:szCs w:val="18"/>
                <w:lang w:eastAsia="sl-SI"/>
              </w:rPr>
            </w:pPr>
          </w:p>
        </w:tc>
      </w:tr>
      <w:tr w:rsidR="00771C04" w:rsidRPr="00086A8C" w14:paraId="554B7BDD" w14:textId="77777777" w:rsidTr="00771C04">
        <w:trPr>
          <w:trHeight w:val="52"/>
        </w:trPr>
        <w:tc>
          <w:tcPr>
            <w:tcW w:w="3544" w:type="dxa"/>
            <w:tcBorders>
              <w:right w:val="single" w:sz="4" w:space="0" w:color="auto"/>
            </w:tcBorders>
          </w:tcPr>
          <w:p w14:paraId="6D8F6458" w14:textId="3A3C45CA" w:rsidR="00771C04" w:rsidRPr="00017850" w:rsidRDefault="00771C04" w:rsidP="00882BF4">
            <w:pPr>
              <w:keepNext/>
              <w:keepLines/>
              <w:spacing w:after="0" w:line="240" w:lineRule="auto"/>
              <w:rPr>
                <w:rFonts w:ascii="Open Sans" w:eastAsia="Times New Roman" w:hAnsi="Open Sans" w:cs="Open Sans"/>
                <w:sz w:val="18"/>
                <w:szCs w:val="18"/>
                <w:lang w:eastAsia="sl-SI"/>
              </w:rPr>
            </w:pPr>
            <w:r w:rsidRPr="00017850">
              <w:rPr>
                <w:rFonts w:ascii="Open Sans" w:eastAsia="Times New Roman" w:hAnsi="Open Sans" w:cs="Open Sans"/>
                <w:sz w:val="18"/>
                <w:szCs w:val="18"/>
                <w:lang w:eastAsia="sl-SI"/>
              </w:rPr>
              <w:t>Moč [kVA]:</w:t>
            </w:r>
          </w:p>
        </w:tc>
        <w:tc>
          <w:tcPr>
            <w:tcW w:w="5812" w:type="dxa"/>
            <w:tcBorders>
              <w:top w:val="single" w:sz="4" w:space="0" w:color="auto"/>
              <w:left w:val="single" w:sz="4" w:space="0" w:color="auto"/>
              <w:bottom w:val="single" w:sz="4" w:space="0" w:color="auto"/>
              <w:right w:val="single" w:sz="4" w:space="0" w:color="auto"/>
            </w:tcBorders>
          </w:tcPr>
          <w:p w14:paraId="3109854C" w14:textId="77777777" w:rsidR="00771C04" w:rsidRPr="00017850" w:rsidRDefault="00771C04" w:rsidP="00882BF4">
            <w:pPr>
              <w:keepNext/>
              <w:keepLines/>
              <w:spacing w:after="0" w:line="240" w:lineRule="auto"/>
              <w:rPr>
                <w:rFonts w:ascii="Open Sans" w:eastAsia="Times New Roman" w:hAnsi="Open Sans" w:cs="Open Sans"/>
                <w:sz w:val="18"/>
                <w:szCs w:val="18"/>
                <w:lang w:eastAsia="sl-SI"/>
              </w:rPr>
            </w:pPr>
          </w:p>
        </w:tc>
      </w:tr>
    </w:tbl>
    <w:p w14:paraId="25F8689F" w14:textId="77777777" w:rsidR="00086A8C" w:rsidRPr="00086A8C" w:rsidRDefault="00086A8C" w:rsidP="00086A8C">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086A8C" w:rsidRPr="00086A8C" w14:paraId="10704E46" w14:textId="77777777" w:rsidTr="00882BF4">
        <w:trPr>
          <w:trHeight w:val="235"/>
        </w:trPr>
        <w:tc>
          <w:tcPr>
            <w:tcW w:w="3402" w:type="dxa"/>
            <w:tcBorders>
              <w:bottom w:val="single" w:sz="4" w:space="0" w:color="auto"/>
            </w:tcBorders>
          </w:tcPr>
          <w:p w14:paraId="45D255E9" w14:textId="77777777" w:rsidR="00086A8C" w:rsidRPr="00086A8C" w:rsidRDefault="00086A8C" w:rsidP="00882BF4">
            <w:pPr>
              <w:keepNext/>
              <w:keepLines/>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31369454" w14:textId="77777777" w:rsidR="00086A8C" w:rsidRPr="00086A8C" w:rsidRDefault="00086A8C" w:rsidP="00882BF4">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15E51556" w14:textId="77777777" w:rsidR="00086A8C" w:rsidRPr="00086A8C" w:rsidRDefault="00086A8C" w:rsidP="00882BF4">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086A8C" w:rsidRPr="00086A8C" w14:paraId="107A0DFD" w14:textId="77777777" w:rsidTr="00882BF4">
        <w:trPr>
          <w:trHeight w:val="235"/>
        </w:trPr>
        <w:tc>
          <w:tcPr>
            <w:tcW w:w="3402" w:type="dxa"/>
            <w:tcBorders>
              <w:top w:val="single" w:sz="4" w:space="0" w:color="auto"/>
            </w:tcBorders>
          </w:tcPr>
          <w:p w14:paraId="3F779897" w14:textId="77777777" w:rsidR="00086A8C" w:rsidRPr="00086A8C" w:rsidRDefault="00086A8C" w:rsidP="00882BF4">
            <w:pPr>
              <w:keepNext/>
              <w:keepLines/>
              <w:spacing w:after="0" w:line="240" w:lineRule="auto"/>
              <w:jc w:val="both"/>
              <w:rPr>
                <w:rFonts w:ascii="Open Sans" w:eastAsia="Times New Roman" w:hAnsi="Open Sans" w:cs="Open Sans"/>
                <w:snapToGrid w:val="0"/>
                <w:color w:val="000000"/>
                <w:sz w:val="20"/>
                <w:szCs w:val="20"/>
                <w:lang w:eastAsia="sl-SI"/>
              </w:rPr>
            </w:pPr>
            <w:r w:rsidRPr="00086A8C">
              <w:rPr>
                <w:rFonts w:ascii="Open Sans" w:eastAsia="Times New Roman" w:hAnsi="Open Sans" w:cs="Open Sans"/>
                <w:snapToGrid w:val="0"/>
                <w:color w:val="000000"/>
                <w:sz w:val="20"/>
                <w:szCs w:val="20"/>
                <w:lang w:eastAsia="sl-SI"/>
              </w:rPr>
              <w:t>(kraj, datum)</w:t>
            </w:r>
          </w:p>
        </w:tc>
        <w:tc>
          <w:tcPr>
            <w:tcW w:w="2268" w:type="dxa"/>
          </w:tcPr>
          <w:p w14:paraId="6A25A56E" w14:textId="77777777" w:rsidR="00086A8C" w:rsidRPr="00086A8C" w:rsidRDefault="00086A8C" w:rsidP="00882BF4">
            <w:pPr>
              <w:keepNext/>
              <w:keepLines/>
              <w:spacing w:after="0" w:line="240" w:lineRule="auto"/>
              <w:jc w:val="center"/>
              <w:rPr>
                <w:rFonts w:ascii="Open Sans" w:eastAsia="Times New Roman" w:hAnsi="Open Sans" w:cs="Open Sans"/>
                <w:snapToGrid w:val="0"/>
                <w:color w:val="000000"/>
                <w:sz w:val="20"/>
                <w:szCs w:val="20"/>
                <w:lang w:eastAsia="sl-SI"/>
              </w:rPr>
            </w:pPr>
            <w:r w:rsidRPr="00086A8C">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41485F3A" w14:textId="77777777" w:rsidR="00086A8C" w:rsidRPr="00086A8C" w:rsidRDefault="00086A8C" w:rsidP="00882BF4">
            <w:pPr>
              <w:keepNext/>
              <w:keepLines/>
              <w:spacing w:after="0" w:line="240" w:lineRule="auto"/>
              <w:jc w:val="both"/>
              <w:rPr>
                <w:rFonts w:ascii="Open Sans" w:eastAsia="Times New Roman" w:hAnsi="Open Sans" w:cs="Open Sans"/>
                <w:snapToGrid w:val="0"/>
                <w:color w:val="000000"/>
                <w:sz w:val="20"/>
                <w:szCs w:val="20"/>
                <w:lang w:eastAsia="sl-SI"/>
              </w:rPr>
            </w:pPr>
            <w:r w:rsidRPr="00086A8C">
              <w:rPr>
                <w:rFonts w:ascii="Open Sans" w:eastAsia="Times New Roman" w:hAnsi="Open Sans" w:cs="Open Sans"/>
                <w:snapToGrid w:val="0"/>
                <w:color w:val="000000"/>
                <w:sz w:val="20"/>
                <w:szCs w:val="20"/>
                <w:lang w:eastAsia="sl-SI"/>
              </w:rPr>
              <w:t>(ime in priimek odgovorne osebe ter podpis gospodarskega subjekta)</w:t>
            </w:r>
          </w:p>
        </w:tc>
      </w:tr>
    </w:tbl>
    <w:p w14:paraId="35775530" w14:textId="77777777" w:rsidR="00086A8C" w:rsidRPr="00086A8C" w:rsidRDefault="00086A8C" w:rsidP="00086A8C">
      <w:pPr>
        <w:keepNext/>
        <w:keepLines/>
        <w:pBdr>
          <w:bottom w:val="single" w:sz="12" w:space="1" w:color="auto"/>
        </w:pBdr>
        <w:spacing w:after="0" w:line="240" w:lineRule="auto"/>
        <w:rPr>
          <w:rFonts w:ascii="Open Sans" w:eastAsia="Times New Roman" w:hAnsi="Open Sans" w:cs="Open Sans"/>
          <w:b/>
          <w:sz w:val="16"/>
          <w:szCs w:val="16"/>
          <w:lang w:eastAsia="sl-SI"/>
        </w:rPr>
      </w:pPr>
    </w:p>
    <w:p w14:paraId="3E0BE7B5" w14:textId="77777777" w:rsidR="00086A8C" w:rsidRPr="00086A8C" w:rsidRDefault="00086A8C" w:rsidP="00086A8C">
      <w:pPr>
        <w:keepNext/>
        <w:keepLines/>
        <w:widowControl w:val="0"/>
        <w:spacing w:after="0" w:line="240" w:lineRule="auto"/>
        <w:jc w:val="both"/>
        <w:rPr>
          <w:rFonts w:ascii="Open Sans" w:eastAsia="Times New Roman" w:hAnsi="Open Sans" w:cs="Open Sans"/>
          <w:sz w:val="16"/>
          <w:szCs w:val="16"/>
          <w:lang w:eastAsia="sl-SI"/>
        </w:rPr>
      </w:pPr>
      <w:r w:rsidRPr="00086A8C">
        <w:rPr>
          <w:rFonts w:ascii="Open Sans" w:eastAsia="Times New Roman" w:hAnsi="Open Sans" w:cs="Open Sans"/>
          <w:sz w:val="16"/>
          <w:szCs w:val="16"/>
          <w:lang w:eastAsia="sl-SI"/>
        </w:rPr>
        <w:t>IZPOLNI INVESTITOR REFERENČNEGA OBJEKTA (Izdajatelj reference)!!!</w:t>
      </w:r>
    </w:p>
    <w:p w14:paraId="69C4D95A" w14:textId="77777777" w:rsidR="00086A8C" w:rsidRPr="00086A8C" w:rsidRDefault="00086A8C" w:rsidP="00086A8C">
      <w:pPr>
        <w:keepNext/>
        <w:keepLines/>
        <w:widowControl w:val="0"/>
        <w:spacing w:after="0" w:line="240" w:lineRule="auto"/>
        <w:jc w:val="both"/>
        <w:rPr>
          <w:rFonts w:ascii="Open Sans" w:eastAsia="Times New Roman" w:hAnsi="Open Sans" w:cs="Open Sans"/>
          <w:sz w:val="16"/>
          <w:szCs w:val="16"/>
          <w:lang w:eastAsia="sl-SI"/>
        </w:rPr>
      </w:pPr>
    </w:p>
    <w:p w14:paraId="3FD3404A" w14:textId="77777777" w:rsidR="00086A8C" w:rsidRPr="00086A8C" w:rsidRDefault="00086A8C" w:rsidP="00086A8C">
      <w:pPr>
        <w:keepNext/>
        <w:keepLines/>
        <w:widowControl w:val="0"/>
        <w:spacing w:after="0" w:line="240" w:lineRule="auto"/>
        <w:jc w:val="both"/>
        <w:rPr>
          <w:rFonts w:ascii="Open Sans" w:eastAsia="Times New Roman" w:hAnsi="Open Sans" w:cs="Open Sans"/>
          <w:sz w:val="16"/>
          <w:szCs w:val="16"/>
          <w:lang w:eastAsia="sl-SI"/>
        </w:rPr>
      </w:pPr>
      <w:r w:rsidRPr="00086A8C">
        <w:rPr>
          <w:rFonts w:ascii="Open Sans" w:eastAsia="Times New Roman" w:hAnsi="Open Sans" w:cs="Open Sans"/>
          <w:sz w:val="16"/>
          <w:szCs w:val="16"/>
          <w:lang w:eastAsia="sl-SI"/>
        </w:rPr>
        <w:t>Potrjujemo, da nam je na podlagi našega naročila, zgoraj navedeni izvajalec opravil navedene storitve v skladu s sklenjeno pogodbo/okvirnem sporazumom oziroma v roku, količini, kvaliteti in po ceni, navedeni v izvajalčevi ponudbi.</w:t>
      </w:r>
    </w:p>
    <w:p w14:paraId="2656349F" w14:textId="77777777" w:rsidR="00086A8C" w:rsidRPr="00086A8C" w:rsidRDefault="00086A8C" w:rsidP="00086A8C">
      <w:pPr>
        <w:keepNext/>
        <w:keepLines/>
        <w:widowControl w:val="0"/>
        <w:spacing w:after="0" w:line="240" w:lineRule="auto"/>
        <w:jc w:val="both"/>
        <w:rPr>
          <w:rFonts w:ascii="Open Sans" w:eastAsia="Times New Roman" w:hAnsi="Open Sans" w:cs="Open Sans"/>
          <w:sz w:val="16"/>
          <w:szCs w:val="16"/>
          <w:lang w:eastAsia="sl-SI"/>
        </w:rPr>
      </w:pPr>
    </w:p>
    <w:p w14:paraId="542D7427" w14:textId="77777777" w:rsidR="00086A8C" w:rsidRPr="00086A8C" w:rsidRDefault="00086A8C" w:rsidP="00086A8C">
      <w:pPr>
        <w:keepNext/>
        <w:keepLines/>
        <w:widowControl w:val="0"/>
        <w:spacing w:after="0" w:line="240" w:lineRule="auto"/>
        <w:jc w:val="both"/>
        <w:rPr>
          <w:rFonts w:ascii="Open Sans" w:eastAsia="Times New Roman" w:hAnsi="Open Sans" w:cs="Open Sans"/>
          <w:sz w:val="16"/>
          <w:szCs w:val="16"/>
          <w:lang w:eastAsia="sl-SI"/>
        </w:rPr>
      </w:pPr>
      <w:r w:rsidRPr="00086A8C">
        <w:rPr>
          <w:rFonts w:ascii="Open Sans" w:eastAsia="Times New Roman" w:hAnsi="Open Sans" w:cs="Open Sans"/>
          <w:sz w:val="16"/>
          <w:szCs w:val="16"/>
          <w:lang w:eastAsia="sl-SI"/>
        </w:rPr>
        <w:t>Potrdilo izdajamo na prošnjo izvajalca in velja izključno za potrebe pri njegovi oddaji ponudbe za pridobitev predmetnega javnega naročila.</w:t>
      </w:r>
    </w:p>
    <w:p w14:paraId="6ECDE571" w14:textId="77777777" w:rsidR="00086A8C" w:rsidRPr="00086A8C" w:rsidRDefault="00086A8C" w:rsidP="00086A8C">
      <w:pPr>
        <w:keepNext/>
        <w:keepLines/>
        <w:widowControl w:val="0"/>
        <w:spacing w:after="0" w:line="240" w:lineRule="auto"/>
        <w:rPr>
          <w:rFonts w:ascii="Open Sans" w:eastAsia="Times New Roman" w:hAnsi="Open Sans" w:cs="Open Sans"/>
          <w:sz w:val="16"/>
          <w:szCs w:val="16"/>
          <w:lang w:eastAsia="sl-SI"/>
        </w:rPr>
      </w:pPr>
      <w:r w:rsidRPr="00086A8C">
        <w:rPr>
          <w:rFonts w:ascii="Open Sans" w:eastAsia="Times New Roman" w:hAnsi="Open Sans" w:cs="Open Sans"/>
          <w:sz w:val="16"/>
          <w:szCs w:val="16"/>
          <w:lang w:eastAsia="sl-SI"/>
        </w:rPr>
        <w:tab/>
        <w:t xml:space="preserve"> </w:t>
      </w:r>
    </w:p>
    <w:p w14:paraId="6BE801C1" w14:textId="77777777" w:rsidR="00086A8C" w:rsidRPr="00086A8C" w:rsidRDefault="00086A8C" w:rsidP="00086A8C">
      <w:pPr>
        <w:keepNext/>
        <w:keepLines/>
        <w:widowControl w:val="0"/>
        <w:spacing w:after="0" w:line="240" w:lineRule="auto"/>
        <w:jc w:val="center"/>
        <w:rPr>
          <w:rFonts w:ascii="Open Sans" w:eastAsia="Times New Roman" w:hAnsi="Open Sans" w:cs="Open Sans"/>
          <w:sz w:val="16"/>
          <w:szCs w:val="16"/>
          <w:lang w:eastAsia="sl-SI"/>
        </w:rPr>
      </w:pPr>
      <w:r w:rsidRPr="00086A8C">
        <w:rPr>
          <w:rFonts w:ascii="Open Sans" w:eastAsia="Times New Roman" w:hAnsi="Open Sans" w:cs="Open Sans"/>
          <w:sz w:val="16"/>
          <w:szCs w:val="16"/>
          <w:lang w:eastAsia="sl-SI"/>
        </w:rPr>
        <w:t xml:space="preserve">Izjavljamo, da smo   </w:t>
      </w:r>
      <w:r w:rsidRPr="00086A8C">
        <w:rPr>
          <w:rFonts w:ascii="Open Sans" w:eastAsia="Times New Roman" w:hAnsi="Open Sans" w:cs="Open Sans"/>
          <w:b/>
          <w:i/>
          <w:sz w:val="16"/>
          <w:szCs w:val="16"/>
          <w:lang w:eastAsia="sl-SI"/>
        </w:rPr>
        <w:t>javni  /  zasebni</w:t>
      </w:r>
      <w:r w:rsidRPr="00086A8C">
        <w:rPr>
          <w:rFonts w:ascii="Open Sans" w:eastAsia="Times New Roman" w:hAnsi="Open Sans" w:cs="Open Sans"/>
          <w:sz w:val="16"/>
          <w:szCs w:val="16"/>
          <w:lang w:eastAsia="sl-SI"/>
        </w:rPr>
        <w:t xml:space="preserve">   naročnik. (Ustrezno obkrožite)</w:t>
      </w:r>
    </w:p>
    <w:p w14:paraId="3E9843EC" w14:textId="77777777" w:rsidR="00086A8C" w:rsidRPr="00086A8C" w:rsidRDefault="00086A8C" w:rsidP="00086A8C">
      <w:pPr>
        <w:keepNext/>
        <w:keepLines/>
        <w:widowControl w:val="0"/>
        <w:spacing w:after="0" w:line="240" w:lineRule="auto"/>
        <w:rPr>
          <w:rFonts w:ascii="Open Sans" w:eastAsia="Times New Roman" w:hAnsi="Open Sans" w:cs="Open Sans"/>
          <w:sz w:val="20"/>
          <w:szCs w:val="20"/>
          <w:lang w:eastAsia="sl-SI"/>
        </w:rPr>
      </w:pPr>
    </w:p>
    <w:p w14:paraId="7272837B" w14:textId="77777777" w:rsidR="00086A8C" w:rsidRPr="00086A8C" w:rsidRDefault="00086A8C" w:rsidP="00086A8C">
      <w:pPr>
        <w:keepNext/>
        <w:keepLines/>
        <w:widowControl w:val="0"/>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086A8C" w:rsidRPr="00086A8C" w14:paraId="12A82AE2" w14:textId="77777777" w:rsidTr="00882BF4">
        <w:trPr>
          <w:trHeight w:val="235"/>
        </w:trPr>
        <w:tc>
          <w:tcPr>
            <w:tcW w:w="3402" w:type="dxa"/>
            <w:tcBorders>
              <w:bottom w:val="single" w:sz="4" w:space="0" w:color="auto"/>
            </w:tcBorders>
          </w:tcPr>
          <w:p w14:paraId="2E2B0237" w14:textId="77777777" w:rsidR="00086A8C" w:rsidRPr="00086A8C" w:rsidRDefault="00086A8C" w:rsidP="00882BF4">
            <w:pPr>
              <w:keepNext/>
              <w:keepLines/>
              <w:widowControl w:val="0"/>
              <w:spacing w:after="0" w:line="240" w:lineRule="auto"/>
              <w:jc w:val="both"/>
              <w:rPr>
                <w:rFonts w:ascii="Open Sans" w:eastAsia="Times New Roman" w:hAnsi="Open Sans" w:cs="Open Sans"/>
                <w:snapToGrid w:val="0"/>
                <w:sz w:val="20"/>
                <w:szCs w:val="20"/>
                <w:lang w:eastAsia="sl-SI"/>
              </w:rPr>
            </w:pPr>
          </w:p>
        </w:tc>
        <w:tc>
          <w:tcPr>
            <w:tcW w:w="2977" w:type="dxa"/>
          </w:tcPr>
          <w:p w14:paraId="4300CDA0" w14:textId="77777777" w:rsidR="00086A8C" w:rsidRPr="00086A8C" w:rsidRDefault="00086A8C" w:rsidP="00882BF4">
            <w:pPr>
              <w:keepNext/>
              <w:keepLines/>
              <w:widowControl w:val="0"/>
              <w:spacing w:after="0" w:line="240" w:lineRule="auto"/>
              <w:jc w:val="center"/>
              <w:rPr>
                <w:rFonts w:ascii="Open Sans" w:eastAsia="Times New Roman" w:hAnsi="Open Sans" w:cs="Open Sans"/>
                <w:snapToGrid w:val="0"/>
                <w:sz w:val="20"/>
                <w:szCs w:val="20"/>
                <w:lang w:eastAsia="sl-SI"/>
              </w:rPr>
            </w:pPr>
          </w:p>
        </w:tc>
        <w:tc>
          <w:tcPr>
            <w:tcW w:w="3119" w:type="dxa"/>
            <w:tcBorders>
              <w:bottom w:val="single" w:sz="4" w:space="0" w:color="auto"/>
            </w:tcBorders>
          </w:tcPr>
          <w:p w14:paraId="10DD3E35" w14:textId="77777777" w:rsidR="00086A8C" w:rsidRPr="00086A8C" w:rsidRDefault="00086A8C" w:rsidP="00882BF4">
            <w:pPr>
              <w:keepNext/>
              <w:keepLines/>
              <w:widowControl w:val="0"/>
              <w:tabs>
                <w:tab w:val="left" w:pos="567"/>
                <w:tab w:val="num" w:pos="851"/>
                <w:tab w:val="left" w:pos="993"/>
              </w:tabs>
              <w:spacing w:after="0" w:line="240" w:lineRule="auto"/>
              <w:jc w:val="both"/>
              <w:rPr>
                <w:rFonts w:ascii="Open Sans" w:eastAsia="Times New Roman" w:hAnsi="Open Sans" w:cs="Open Sans"/>
                <w:snapToGrid w:val="0"/>
                <w:sz w:val="20"/>
                <w:szCs w:val="20"/>
                <w:lang w:eastAsia="sl-SI"/>
              </w:rPr>
            </w:pPr>
          </w:p>
        </w:tc>
      </w:tr>
      <w:tr w:rsidR="00086A8C" w:rsidRPr="00086A8C" w14:paraId="4EF21D1A" w14:textId="77777777" w:rsidTr="00882BF4">
        <w:trPr>
          <w:trHeight w:val="235"/>
        </w:trPr>
        <w:tc>
          <w:tcPr>
            <w:tcW w:w="3402" w:type="dxa"/>
            <w:tcBorders>
              <w:top w:val="single" w:sz="4" w:space="0" w:color="auto"/>
            </w:tcBorders>
          </w:tcPr>
          <w:p w14:paraId="5881D958" w14:textId="77777777" w:rsidR="00086A8C" w:rsidRPr="00086A8C" w:rsidRDefault="00086A8C" w:rsidP="00882BF4">
            <w:pPr>
              <w:keepNext/>
              <w:keepLines/>
              <w:widowControl w:val="0"/>
              <w:spacing w:after="0" w:line="240" w:lineRule="auto"/>
              <w:jc w:val="center"/>
              <w:rPr>
                <w:rFonts w:ascii="Open Sans" w:eastAsia="Times New Roman" w:hAnsi="Open Sans" w:cs="Open Sans"/>
                <w:snapToGrid w:val="0"/>
                <w:sz w:val="20"/>
                <w:szCs w:val="20"/>
                <w:lang w:eastAsia="sl-SI"/>
              </w:rPr>
            </w:pPr>
            <w:r w:rsidRPr="00086A8C">
              <w:rPr>
                <w:rFonts w:ascii="Open Sans" w:eastAsia="Times New Roman" w:hAnsi="Open Sans" w:cs="Open Sans"/>
                <w:snapToGrid w:val="0"/>
                <w:sz w:val="20"/>
                <w:szCs w:val="20"/>
                <w:lang w:eastAsia="sl-SI"/>
              </w:rPr>
              <w:t>(kraj, datum)</w:t>
            </w:r>
          </w:p>
        </w:tc>
        <w:tc>
          <w:tcPr>
            <w:tcW w:w="2977" w:type="dxa"/>
          </w:tcPr>
          <w:p w14:paraId="087BFC7C" w14:textId="77777777" w:rsidR="00086A8C" w:rsidRPr="00086A8C" w:rsidRDefault="00086A8C" w:rsidP="00882BF4">
            <w:pPr>
              <w:keepNext/>
              <w:keepLines/>
              <w:widowControl w:val="0"/>
              <w:spacing w:after="0" w:line="240" w:lineRule="auto"/>
              <w:jc w:val="center"/>
              <w:rPr>
                <w:rFonts w:ascii="Open Sans" w:eastAsia="Times New Roman" w:hAnsi="Open Sans" w:cs="Open Sans"/>
                <w:snapToGrid w:val="0"/>
                <w:sz w:val="20"/>
                <w:szCs w:val="20"/>
                <w:lang w:eastAsia="sl-SI"/>
              </w:rPr>
            </w:pPr>
            <w:r w:rsidRPr="00086A8C">
              <w:rPr>
                <w:rFonts w:ascii="Open Sans" w:eastAsia="Times New Roman" w:hAnsi="Open Sans" w:cs="Open Sans"/>
                <w:snapToGrid w:val="0"/>
                <w:sz w:val="20"/>
                <w:szCs w:val="20"/>
                <w:lang w:eastAsia="sl-SI"/>
              </w:rPr>
              <w:t>žig</w:t>
            </w:r>
          </w:p>
        </w:tc>
        <w:tc>
          <w:tcPr>
            <w:tcW w:w="3119" w:type="dxa"/>
            <w:tcBorders>
              <w:top w:val="single" w:sz="4" w:space="0" w:color="auto"/>
            </w:tcBorders>
          </w:tcPr>
          <w:p w14:paraId="1791C9A9" w14:textId="77777777" w:rsidR="00086A8C" w:rsidRPr="00086A8C" w:rsidRDefault="00086A8C" w:rsidP="00882BF4">
            <w:pPr>
              <w:keepNext/>
              <w:keepLines/>
              <w:widowControl w:val="0"/>
              <w:spacing w:after="0" w:line="240" w:lineRule="auto"/>
              <w:jc w:val="center"/>
              <w:rPr>
                <w:rFonts w:ascii="Open Sans" w:eastAsia="Times New Roman" w:hAnsi="Open Sans" w:cs="Open Sans"/>
                <w:snapToGrid w:val="0"/>
                <w:sz w:val="20"/>
                <w:szCs w:val="20"/>
                <w:lang w:eastAsia="sl-SI"/>
              </w:rPr>
            </w:pPr>
            <w:r w:rsidRPr="00086A8C">
              <w:rPr>
                <w:rFonts w:ascii="Open Sans" w:eastAsia="Times New Roman" w:hAnsi="Open Sans" w:cs="Open Sans"/>
                <w:snapToGrid w:val="0"/>
                <w:sz w:val="20"/>
                <w:szCs w:val="20"/>
                <w:lang w:eastAsia="sl-SI"/>
              </w:rPr>
              <w:t>(</w:t>
            </w:r>
            <w:r w:rsidRPr="00086A8C">
              <w:rPr>
                <w:rFonts w:ascii="Open Sans" w:eastAsia="Times New Roman" w:hAnsi="Open Sans" w:cs="Open Sans"/>
                <w:snapToGrid w:val="0"/>
                <w:color w:val="000000"/>
                <w:sz w:val="20"/>
                <w:szCs w:val="20"/>
                <w:lang w:eastAsia="sl-SI"/>
              </w:rPr>
              <w:t>ime in priimek ter podpis odgovorne osebe investitorja</w:t>
            </w:r>
            <w:r w:rsidRPr="00086A8C">
              <w:rPr>
                <w:rFonts w:ascii="Open Sans" w:eastAsia="Times New Roman" w:hAnsi="Open Sans" w:cs="Open Sans"/>
                <w:snapToGrid w:val="0"/>
                <w:sz w:val="20"/>
                <w:szCs w:val="20"/>
                <w:lang w:eastAsia="sl-SI"/>
              </w:rPr>
              <w:t>)</w:t>
            </w:r>
          </w:p>
        </w:tc>
      </w:tr>
    </w:tbl>
    <w:p w14:paraId="39535DF0" w14:textId="77777777" w:rsidR="00086A8C" w:rsidRPr="00086A8C" w:rsidRDefault="00086A8C" w:rsidP="00086A8C">
      <w:pPr>
        <w:keepNext/>
        <w:keepLines/>
        <w:widowControl w:val="0"/>
        <w:spacing w:after="0" w:line="240" w:lineRule="auto"/>
        <w:jc w:val="both"/>
        <w:rPr>
          <w:rFonts w:ascii="Open Sans" w:eastAsia="Times New Roman" w:hAnsi="Open Sans" w:cs="Open Sans"/>
          <w:b/>
          <w:sz w:val="20"/>
          <w:szCs w:val="20"/>
          <w:lang w:eastAsia="sl-SI"/>
        </w:rPr>
      </w:pPr>
    </w:p>
    <w:p w14:paraId="4E47A4D1" w14:textId="77777777" w:rsidR="00086A8C" w:rsidRPr="00086A8C" w:rsidRDefault="00086A8C" w:rsidP="00086A8C">
      <w:pPr>
        <w:keepNext/>
        <w:keepLines/>
        <w:widowControl w:val="0"/>
        <w:spacing w:after="0" w:line="240" w:lineRule="auto"/>
        <w:jc w:val="both"/>
        <w:rPr>
          <w:rFonts w:ascii="Open Sans" w:eastAsia="Times New Roman" w:hAnsi="Open Sans" w:cs="Open Sans"/>
          <w:b/>
          <w:sz w:val="20"/>
          <w:szCs w:val="20"/>
          <w:lang w:eastAsia="sl-SI"/>
        </w:rPr>
      </w:pPr>
    </w:p>
    <w:p w14:paraId="2F83EA9A" w14:textId="709AD2EF" w:rsidR="001A1B65" w:rsidRPr="00771C04" w:rsidRDefault="00086A8C" w:rsidP="001A1B65">
      <w:pPr>
        <w:keepNext/>
        <w:keepLines/>
        <w:spacing w:after="0" w:line="240" w:lineRule="auto"/>
        <w:rPr>
          <w:rFonts w:ascii="Open Sans" w:hAnsi="Open Sans" w:cs="Open Sans"/>
          <w:sz w:val="18"/>
          <w:szCs w:val="18"/>
        </w:rPr>
      </w:pPr>
      <w:r w:rsidRPr="00771C04">
        <w:rPr>
          <w:rFonts w:ascii="Open Sans" w:eastAsia="Times New Roman" w:hAnsi="Open Sans" w:cs="Open Sans"/>
          <w:b/>
          <w:sz w:val="16"/>
          <w:szCs w:val="16"/>
          <w:lang w:eastAsia="sl-SI"/>
        </w:rPr>
        <w:t>OPOMBA:</w:t>
      </w:r>
      <w:r w:rsidRPr="00771C04">
        <w:rPr>
          <w:rFonts w:ascii="Open Sans" w:eastAsia="Times New Roman" w:hAnsi="Open Sans" w:cs="Open Sans"/>
          <w:sz w:val="16"/>
          <w:szCs w:val="16"/>
          <w:lang w:eastAsia="sl-SI"/>
        </w:rPr>
        <w:t xml:space="preserve"> Obrazec lahko po potrebi tudi kopirate.</w:t>
      </w:r>
      <w:r w:rsidR="001A1B65" w:rsidRPr="00771C04">
        <w:rPr>
          <w:rFonts w:ascii="Open Sans" w:hAnsi="Open Sans" w:cs="Open Sans"/>
          <w:sz w:val="18"/>
          <w:szCs w:val="18"/>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1A1B65" w:rsidRPr="00086A8C" w14:paraId="05968388" w14:textId="77777777" w:rsidTr="00882BF4">
        <w:tc>
          <w:tcPr>
            <w:tcW w:w="7867" w:type="dxa"/>
            <w:tcBorders>
              <w:top w:val="single" w:sz="4" w:space="0" w:color="auto"/>
              <w:bottom w:val="single" w:sz="4" w:space="0" w:color="auto"/>
            </w:tcBorders>
          </w:tcPr>
          <w:p w14:paraId="72CBE43E" w14:textId="77777777" w:rsidR="001A1B65" w:rsidRPr="00086A8C" w:rsidRDefault="001A1B65" w:rsidP="00882BF4">
            <w:pPr>
              <w:keepNext/>
              <w:keepLines/>
              <w:spacing w:after="0" w:line="240" w:lineRule="auto"/>
              <w:jc w:val="both"/>
              <w:rPr>
                <w:rFonts w:ascii="Open Sans" w:hAnsi="Open Sans" w:cs="Open Sans"/>
                <w:sz w:val="20"/>
                <w:szCs w:val="20"/>
              </w:rPr>
            </w:pPr>
            <w:r w:rsidRPr="00086A8C">
              <w:rPr>
                <w:rFonts w:ascii="Open Sans" w:eastAsia="Times New Roman" w:hAnsi="Open Sans" w:cs="Open Sans"/>
                <w:b/>
                <w:sz w:val="20"/>
                <w:szCs w:val="20"/>
                <w:lang w:eastAsia="sl-SI"/>
              </w:rPr>
              <w:lastRenderedPageBreak/>
              <w:br w:type="page"/>
            </w:r>
            <w:r w:rsidRPr="00086A8C">
              <w:rPr>
                <w:rFonts w:ascii="Open Sans" w:eastAsia="Times New Roman" w:hAnsi="Open Sans" w:cs="Open Sans"/>
                <w:b/>
                <w:sz w:val="20"/>
                <w:szCs w:val="20"/>
                <w:lang w:eastAsia="sl-SI"/>
              </w:rPr>
              <w:br w:type="page"/>
            </w:r>
            <w:r w:rsidRPr="00086A8C">
              <w:rPr>
                <w:rFonts w:ascii="Open Sans" w:hAnsi="Open Sans" w:cs="Open Sans"/>
                <w:b/>
                <w:sz w:val="20"/>
                <w:szCs w:val="20"/>
              </w:rPr>
              <w:br w:type="page"/>
            </w:r>
            <w:r w:rsidRPr="00086A8C">
              <w:rPr>
                <w:rFonts w:ascii="Open Sans" w:hAnsi="Open Sans" w:cs="Open Sans"/>
                <w:sz w:val="20"/>
                <w:szCs w:val="20"/>
              </w:rPr>
              <w:t>POTRDITEV REFERENC S STRANI POSAMEZNIH NAROČNIKOV</w:t>
            </w:r>
          </w:p>
        </w:tc>
        <w:tc>
          <w:tcPr>
            <w:tcW w:w="1559" w:type="dxa"/>
            <w:tcBorders>
              <w:top w:val="single" w:sz="4" w:space="0" w:color="auto"/>
              <w:bottom w:val="single" w:sz="4" w:space="0" w:color="auto"/>
            </w:tcBorders>
          </w:tcPr>
          <w:p w14:paraId="1300179C" w14:textId="745D4636" w:rsidR="001A1B65" w:rsidRPr="00086A8C" w:rsidRDefault="001A1B65" w:rsidP="00882BF4">
            <w:pPr>
              <w:keepNext/>
              <w:keepLines/>
              <w:spacing w:after="0" w:line="240" w:lineRule="auto"/>
              <w:jc w:val="both"/>
              <w:rPr>
                <w:rFonts w:ascii="Open Sans" w:hAnsi="Open Sans" w:cs="Open Sans"/>
                <w:b/>
                <w:i/>
                <w:sz w:val="20"/>
                <w:szCs w:val="20"/>
              </w:rPr>
            </w:pPr>
            <w:r w:rsidRPr="00086A8C">
              <w:rPr>
                <w:rFonts w:ascii="Open Sans" w:hAnsi="Open Sans" w:cs="Open Sans"/>
                <w:b/>
                <w:i/>
                <w:sz w:val="20"/>
                <w:szCs w:val="20"/>
              </w:rPr>
              <w:t xml:space="preserve">Priloga </w:t>
            </w:r>
            <w:r w:rsidR="001B16A1">
              <w:rPr>
                <w:rFonts w:ascii="Open Sans" w:hAnsi="Open Sans" w:cs="Open Sans"/>
                <w:b/>
                <w:i/>
                <w:sz w:val="20"/>
                <w:szCs w:val="20"/>
              </w:rPr>
              <w:t>7</w:t>
            </w:r>
            <w:r w:rsidRPr="00086A8C">
              <w:rPr>
                <w:rFonts w:ascii="Open Sans" w:hAnsi="Open Sans" w:cs="Open Sans"/>
                <w:b/>
                <w:i/>
                <w:sz w:val="20"/>
                <w:szCs w:val="20"/>
              </w:rPr>
              <w:t>/3</w:t>
            </w:r>
          </w:p>
        </w:tc>
      </w:tr>
    </w:tbl>
    <w:p w14:paraId="4DD97CCC" w14:textId="77777777" w:rsidR="007E551A" w:rsidRPr="007E551A" w:rsidRDefault="007E551A" w:rsidP="007E551A">
      <w:pPr>
        <w:keepNext/>
        <w:keepLines/>
        <w:spacing w:after="0" w:line="240" w:lineRule="auto"/>
        <w:jc w:val="center"/>
        <w:rPr>
          <w:rFonts w:ascii="Open Sans" w:eastAsia="Times New Roman" w:hAnsi="Open Sans" w:cs="Open Sans"/>
          <w:b/>
          <w:sz w:val="18"/>
          <w:szCs w:val="18"/>
          <w:lang w:eastAsia="sl-SI"/>
        </w:rPr>
      </w:pPr>
      <w:r w:rsidRPr="007E551A">
        <w:rPr>
          <w:rFonts w:ascii="Open Sans" w:eastAsia="Times New Roman" w:hAnsi="Open Sans" w:cs="Open Sans"/>
          <w:b/>
          <w:sz w:val="18"/>
          <w:szCs w:val="18"/>
          <w:lang w:eastAsia="sl-SI"/>
        </w:rPr>
        <w:t>Javno naročilo št. ENLJ-SPV-141/26 – Strojno vzdrževalna dela na napravah v glavnem pogonskem objektu za 1. sklop: Strojno vzdrževalna dela na področju: črpalk, vodočrpalnice, KPV, armatur, kotlovskih mlinov, transporta premoga, pepela in lesnih sekancev, toplotne obdelave jekel z uporabo računalniškega sistema krmiljenja elektro peči in z induktivnim ogrevanjem, rezanje pločevin z uporabo računalniško krmiljenega plamenskega rezalnika in plazemskega pantografa</w:t>
      </w:r>
    </w:p>
    <w:p w14:paraId="5E5A4E91" w14:textId="77777777" w:rsidR="001A1B65" w:rsidRPr="00086A8C" w:rsidRDefault="001A1B65" w:rsidP="001A1B65">
      <w:pPr>
        <w:keepNext/>
        <w:keepLines/>
        <w:spacing w:after="0" w:line="240" w:lineRule="auto"/>
        <w:jc w:val="both"/>
        <w:rPr>
          <w:rFonts w:ascii="Open Sans" w:eastAsia="Times New Roman" w:hAnsi="Open Sans" w:cs="Open Sans"/>
          <w:b/>
          <w:sz w:val="20"/>
          <w:szCs w:val="20"/>
          <w:lang w:eastAsia="sl-SI"/>
        </w:rPr>
      </w:pPr>
    </w:p>
    <w:p w14:paraId="49850AF5" w14:textId="77777777" w:rsidR="001A1B65" w:rsidRPr="00086A8C" w:rsidRDefault="001A1B65" w:rsidP="001A1B65">
      <w:pPr>
        <w:keepNext/>
        <w:keepLines/>
        <w:spacing w:after="0" w:line="240" w:lineRule="auto"/>
        <w:jc w:val="right"/>
        <w:rPr>
          <w:rFonts w:ascii="Open Sans" w:eastAsia="Times New Roman" w:hAnsi="Open Sans" w:cs="Open Sans"/>
          <w:i/>
          <w:sz w:val="20"/>
          <w:szCs w:val="20"/>
          <w:lang w:eastAsia="sl-SI"/>
        </w:rPr>
      </w:pPr>
      <w:r w:rsidRPr="00086A8C">
        <w:rPr>
          <w:rFonts w:ascii="Open Sans" w:eastAsia="Times New Roman" w:hAnsi="Open Sans" w:cs="Open Sans"/>
          <w:i/>
          <w:sz w:val="20"/>
          <w:szCs w:val="20"/>
          <w:lang w:eastAsia="sl-SI"/>
        </w:rPr>
        <w:t>……/…… (št. izvoda / št. vseh izvodov)</w:t>
      </w:r>
    </w:p>
    <w:p w14:paraId="100243A1" w14:textId="77777777" w:rsidR="001A1B65" w:rsidRPr="00086A8C" w:rsidRDefault="001A1B65" w:rsidP="001A1B65">
      <w:pPr>
        <w:keepNext/>
        <w:keepLines/>
        <w:spacing w:after="0" w:line="240" w:lineRule="auto"/>
        <w:jc w:val="both"/>
        <w:rPr>
          <w:rFonts w:ascii="Open Sans" w:eastAsia="Times New Roman" w:hAnsi="Open Sans" w:cs="Open Sans"/>
          <w:b/>
          <w:i/>
          <w:sz w:val="20"/>
          <w:szCs w:val="20"/>
          <w:lang w:eastAsia="sl-SI"/>
        </w:rPr>
      </w:pPr>
    </w:p>
    <w:p w14:paraId="41E93D2C" w14:textId="0B7C20FE" w:rsidR="001A1B65" w:rsidRPr="00771C04" w:rsidRDefault="001A1B65" w:rsidP="001A1B65">
      <w:pPr>
        <w:keepNext/>
        <w:keepLines/>
        <w:spacing w:after="0" w:line="240" w:lineRule="auto"/>
        <w:jc w:val="both"/>
        <w:rPr>
          <w:rFonts w:ascii="Open Sans" w:hAnsi="Open Sans" w:cs="Open Sans"/>
          <w:sz w:val="18"/>
          <w:szCs w:val="18"/>
          <w:lang w:eastAsia="sl-SI"/>
        </w:rPr>
      </w:pPr>
      <w:r w:rsidRPr="00771C04">
        <w:rPr>
          <w:rFonts w:ascii="Open Sans" w:eastAsia="Times New Roman" w:hAnsi="Open Sans" w:cs="Open Sans"/>
          <w:sz w:val="18"/>
          <w:szCs w:val="18"/>
          <w:lang w:eastAsia="sl-SI"/>
        </w:rPr>
        <w:t xml:space="preserve">Pod kazensko in materialno odgovornostjo izjavljamo, da so spodaj navedeni podatki o referenčnih delih resnični in da z njimi dokazujemo, da je izvajalec izvedel strojno vzdrževalna dela na </w:t>
      </w:r>
      <w:r w:rsidR="00771C04" w:rsidRPr="00771C04">
        <w:rPr>
          <w:rFonts w:ascii="Open Sans" w:eastAsia="Times New Roman" w:hAnsi="Open Sans" w:cs="Open Sans"/>
          <w:sz w:val="18"/>
          <w:szCs w:val="18"/>
          <w:lang w:eastAsia="sl-SI"/>
        </w:rPr>
        <w:t>čistilnem stroju s sitom odprtine do 5 mm in s pretokom vode več kot 2,5 m</w:t>
      </w:r>
      <w:r w:rsidR="00771C04" w:rsidRPr="00771C04">
        <w:rPr>
          <w:rFonts w:ascii="Open Sans" w:eastAsia="Times New Roman" w:hAnsi="Open Sans" w:cs="Open Sans"/>
          <w:sz w:val="18"/>
          <w:szCs w:val="18"/>
          <w:vertAlign w:val="superscript"/>
          <w:lang w:eastAsia="sl-SI"/>
        </w:rPr>
        <w:t>3</w:t>
      </w:r>
      <w:r w:rsidR="00771C04" w:rsidRPr="00771C04">
        <w:rPr>
          <w:rFonts w:ascii="Open Sans" w:eastAsia="Times New Roman" w:hAnsi="Open Sans" w:cs="Open Sans"/>
          <w:sz w:val="18"/>
          <w:szCs w:val="18"/>
          <w:lang w:eastAsia="sl-SI"/>
        </w:rPr>
        <w:t>/s</w:t>
      </w:r>
      <w:r w:rsidRPr="00771C04">
        <w:rPr>
          <w:rFonts w:ascii="Open Sans" w:hAnsi="Open Sans" w:cs="Open Sans"/>
          <w:sz w:val="18"/>
          <w:szCs w:val="18"/>
          <w:lang w:eastAsia="sl-SI"/>
        </w:rPr>
        <w:t xml:space="preserve">. </w:t>
      </w:r>
      <w:r w:rsidRPr="00771C04">
        <w:rPr>
          <w:rFonts w:ascii="Open Sans" w:eastAsia="Times New Roman" w:hAnsi="Open Sans" w:cs="Open Sans"/>
          <w:sz w:val="18"/>
          <w:szCs w:val="18"/>
          <w:lang w:eastAsia="sl-SI"/>
        </w:rPr>
        <w:t>Na podlagi poziva bomo naročniku v zahtevanem roku predložili dodatna dokazila o uspešni izvedbi navedenih referenčnih del oziroma</w:t>
      </w:r>
      <w:r w:rsidRPr="00771C04">
        <w:rPr>
          <w:rFonts w:ascii="Open Sans" w:eastAsia="Times New Roman" w:hAnsi="Open Sans" w:cs="Open Sans"/>
          <w:b/>
          <w:sz w:val="18"/>
          <w:szCs w:val="18"/>
          <w:lang w:eastAsia="sl-SI"/>
        </w:rPr>
        <w:t xml:space="preserve"> </w:t>
      </w:r>
      <w:r w:rsidRPr="00771C04">
        <w:rPr>
          <w:rFonts w:ascii="Open Sans" w:eastAsia="Times New Roman" w:hAnsi="Open Sans" w:cs="Open Sans"/>
          <w:sz w:val="18"/>
          <w:szCs w:val="18"/>
          <w:lang w:eastAsia="sl-SI"/>
        </w:rPr>
        <w:t xml:space="preserve">uspešno izvedenih poslov ponudnika. </w:t>
      </w:r>
    </w:p>
    <w:p w14:paraId="2BDC97FA" w14:textId="77777777" w:rsidR="001A1B65" w:rsidRPr="00086A8C" w:rsidRDefault="001A1B65" w:rsidP="001A1B65">
      <w:pPr>
        <w:keepNext/>
        <w:keepLines/>
        <w:spacing w:after="0" w:line="240" w:lineRule="auto"/>
        <w:jc w:val="both"/>
        <w:rPr>
          <w:rFonts w:ascii="Open Sans" w:hAnsi="Open Sans" w:cs="Open Sans"/>
          <w:sz w:val="20"/>
          <w:szCs w:val="20"/>
          <w:lang w:eastAsia="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812"/>
      </w:tblGrid>
      <w:tr w:rsidR="00F95372" w:rsidRPr="00086A8C" w14:paraId="250070D1" w14:textId="77777777" w:rsidTr="003A121A">
        <w:trPr>
          <w:trHeight w:val="368"/>
        </w:trPr>
        <w:tc>
          <w:tcPr>
            <w:tcW w:w="3544" w:type="dxa"/>
            <w:vAlign w:val="center"/>
          </w:tcPr>
          <w:p w14:paraId="0ABE31F1" w14:textId="77777777" w:rsidR="00F95372" w:rsidRPr="00086A8C" w:rsidRDefault="00F95372" w:rsidP="003A121A">
            <w:pPr>
              <w:keepNext/>
              <w:keepLines/>
              <w:spacing w:after="0" w:line="240" w:lineRule="auto"/>
              <w:rPr>
                <w:rFonts w:ascii="Open Sans" w:eastAsia="Times New Roman" w:hAnsi="Open Sans" w:cs="Open Sans"/>
                <w:b/>
                <w:sz w:val="20"/>
                <w:szCs w:val="20"/>
                <w:lang w:eastAsia="sl-SI"/>
              </w:rPr>
            </w:pPr>
            <w:r w:rsidRPr="00086A8C">
              <w:rPr>
                <w:rFonts w:ascii="Open Sans" w:eastAsia="Times New Roman" w:hAnsi="Open Sans" w:cs="Open Sans"/>
                <w:b/>
                <w:sz w:val="20"/>
                <w:szCs w:val="20"/>
                <w:lang w:eastAsia="sl-SI"/>
              </w:rPr>
              <w:t>Naročnik:</w:t>
            </w:r>
          </w:p>
        </w:tc>
        <w:tc>
          <w:tcPr>
            <w:tcW w:w="5812" w:type="dxa"/>
            <w:vAlign w:val="center"/>
          </w:tcPr>
          <w:p w14:paraId="3D8EA944" w14:textId="77777777" w:rsidR="00F95372" w:rsidRPr="00017850" w:rsidRDefault="00F95372" w:rsidP="003A121A">
            <w:pPr>
              <w:keepNext/>
              <w:keepLines/>
              <w:spacing w:after="0" w:line="240" w:lineRule="auto"/>
              <w:rPr>
                <w:rFonts w:ascii="Open Sans" w:eastAsia="Times New Roman" w:hAnsi="Open Sans" w:cs="Open Sans"/>
                <w:b/>
                <w:sz w:val="18"/>
                <w:szCs w:val="18"/>
                <w:lang w:eastAsia="sl-SI"/>
              </w:rPr>
            </w:pPr>
          </w:p>
        </w:tc>
      </w:tr>
      <w:tr w:rsidR="00F95372" w:rsidRPr="00086A8C" w14:paraId="11F654C4" w14:textId="77777777" w:rsidTr="003A121A">
        <w:trPr>
          <w:trHeight w:val="368"/>
        </w:trPr>
        <w:tc>
          <w:tcPr>
            <w:tcW w:w="3544" w:type="dxa"/>
            <w:vAlign w:val="center"/>
          </w:tcPr>
          <w:p w14:paraId="1CF4D6F9"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Naslov:</w:t>
            </w:r>
          </w:p>
        </w:tc>
        <w:tc>
          <w:tcPr>
            <w:tcW w:w="5812" w:type="dxa"/>
            <w:vAlign w:val="center"/>
          </w:tcPr>
          <w:p w14:paraId="77E7C826" w14:textId="77777777" w:rsidR="00F95372" w:rsidRPr="00017850" w:rsidRDefault="00F95372" w:rsidP="003A121A">
            <w:pPr>
              <w:keepNext/>
              <w:keepLines/>
              <w:spacing w:after="0" w:line="240" w:lineRule="auto"/>
              <w:rPr>
                <w:rFonts w:ascii="Open Sans" w:eastAsia="Times New Roman" w:hAnsi="Open Sans" w:cs="Open Sans"/>
                <w:b/>
                <w:sz w:val="18"/>
                <w:szCs w:val="18"/>
                <w:lang w:eastAsia="sl-SI"/>
              </w:rPr>
            </w:pPr>
          </w:p>
        </w:tc>
      </w:tr>
      <w:tr w:rsidR="00F95372" w:rsidRPr="00086A8C" w14:paraId="755D0955" w14:textId="77777777" w:rsidTr="003A121A">
        <w:trPr>
          <w:trHeight w:val="368"/>
        </w:trPr>
        <w:tc>
          <w:tcPr>
            <w:tcW w:w="3544" w:type="dxa"/>
            <w:vAlign w:val="center"/>
          </w:tcPr>
          <w:p w14:paraId="321E9987"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Kontaktna oseba naročnika:</w:t>
            </w:r>
          </w:p>
        </w:tc>
        <w:tc>
          <w:tcPr>
            <w:tcW w:w="5812" w:type="dxa"/>
            <w:vAlign w:val="center"/>
          </w:tcPr>
          <w:p w14:paraId="5AF49DF8" w14:textId="77777777" w:rsidR="00F95372" w:rsidRPr="00017850" w:rsidRDefault="00F95372" w:rsidP="003A121A">
            <w:pPr>
              <w:keepNext/>
              <w:keepLines/>
              <w:spacing w:after="0" w:line="240" w:lineRule="auto"/>
              <w:rPr>
                <w:rFonts w:ascii="Open Sans" w:eastAsia="Times New Roman" w:hAnsi="Open Sans" w:cs="Open Sans"/>
                <w:sz w:val="18"/>
                <w:szCs w:val="18"/>
                <w:lang w:eastAsia="sl-SI"/>
              </w:rPr>
            </w:pPr>
          </w:p>
        </w:tc>
      </w:tr>
      <w:tr w:rsidR="00F95372" w:rsidRPr="00086A8C" w14:paraId="11CCEA48" w14:textId="77777777" w:rsidTr="003A121A">
        <w:trPr>
          <w:trHeight w:val="368"/>
        </w:trPr>
        <w:tc>
          <w:tcPr>
            <w:tcW w:w="3544" w:type="dxa"/>
            <w:vAlign w:val="center"/>
          </w:tcPr>
          <w:p w14:paraId="0D3C04B5"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Telefonska številka:</w:t>
            </w:r>
          </w:p>
        </w:tc>
        <w:tc>
          <w:tcPr>
            <w:tcW w:w="5812" w:type="dxa"/>
            <w:vAlign w:val="center"/>
          </w:tcPr>
          <w:p w14:paraId="528D4CEC" w14:textId="77777777" w:rsidR="00F95372" w:rsidRPr="00017850" w:rsidRDefault="00F95372" w:rsidP="003A121A">
            <w:pPr>
              <w:keepNext/>
              <w:keepLines/>
              <w:spacing w:after="0" w:line="240" w:lineRule="auto"/>
              <w:rPr>
                <w:rFonts w:ascii="Open Sans" w:eastAsia="Times New Roman" w:hAnsi="Open Sans" w:cs="Open Sans"/>
                <w:sz w:val="18"/>
                <w:szCs w:val="18"/>
                <w:lang w:eastAsia="sl-SI"/>
              </w:rPr>
            </w:pPr>
          </w:p>
        </w:tc>
      </w:tr>
      <w:tr w:rsidR="00F95372" w:rsidRPr="00086A8C" w14:paraId="61F422E8" w14:textId="77777777" w:rsidTr="003A121A">
        <w:trPr>
          <w:trHeight w:val="368"/>
        </w:trPr>
        <w:tc>
          <w:tcPr>
            <w:tcW w:w="3544" w:type="dxa"/>
            <w:vAlign w:val="center"/>
          </w:tcPr>
          <w:p w14:paraId="7D4478E3"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Izvajalec:</w:t>
            </w:r>
          </w:p>
        </w:tc>
        <w:tc>
          <w:tcPr>
            <w:tcW w:w="5812" w:type="dxa"/>
            <w:vAlign w:val="center"/>
          </w:tcPr>
          <w:p w14:paraId="46DE872A" w14:textId="77777777" w:rsidR="00F95372" w:rsidRPr="00017850" w:rsidRDefault="00F95372" w:rsidP="003A121A">
            <w:pPr>
              <w:keepNext/>
              <w:keepLines/>
              <w:spacing w:after="0" w:line="240" w:lineRule="auto"/>
              <w:rPr>
                <w:rFonts w:ascii="Open Sans" w:eastAsia="Times New Roman" w:hAnsi="Open Sans" w:cs="Open Sans"/>
                <w:sz w:val="18"/>
                <w:szCs w:val="18"/>
                <w:lang w:eastAsia="sl-SI"/>
              </w:rPr>
            </w:pPr>
          </w:p>
        </w:tc>
      </w:tr>
      <w:tr w:rsidR="00F95372" w:rsidRPr="00086A8C" w14:paraId="11A9907B" w14:textId="77777777" w:rsidTr="003A121A">
        <w:trPr>
          <w:trHeight w:val="368"/>
        </w:trPr>
        <w:tc>
          <w:tcPr>
            <w:tcW w:w="3544" w:type="dxa"/>
            <w:vAlign w:val="center"/>
          </w:tcPr>
          <w:p w14:paraId="6DEC1783"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Naziv objekta:</w:t>
            </w:r>
          </w:p>
        </w:tc>
        <w:tc>
          <w:tcPr>
            <w:tcW w:w="5812" w:type="dxa"/>
            <w:vAlign w:val="center"/>
          </w:tcPr>
          <w:p w14:paraId="154EF8C0" w14:textId="77777777" w:rsidR="00F95372" w:rsidRPr="00017850" w:rsidRDefault="00F95372" w:rsidP="003A121A">
            <w:pPr>
              <w:keepNext/>
              <w:keepLines/>
              <w:spacing w:after="0" w:line="240" w:lineRule="auto"/>
              <w:rPr>
                <w:rFonts w:ascii="Open Sans" w:eastAsia="Times New Roman" w:hAnsi="Open Sans" w:cs="Open Sans"/>
                <w:sz w:val="18"/>
                <w:szCs w:val="18"/>
                <w:lang w:eastAsia="sl-SI"/>
              </w:rPr>
            </w:pPr>
          </w:p>
        </w:tc>
      </w:tr>
      <w:tr w:rsidR="00F95372" w:rsidRPr="00086A8C" w14:paraId="71C53FB4" w14:textId="77777777" w:rsidTr="003A121A">
        <w:trPr>
          <w:cantSplit/>
          <w:trHeight w:val="368"/>
        </w:trPr>
        <w:tc>
          <w:tcPr>
            <w:tcW w:w="3544" w:type="dxa"/>
            <w:vAlign w:val="center"/>
          </w:tcPr>
          <w:p w14:paraId="31187109" w14:textId="5813EE46"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 xml:space="preserve">Leto </w:t>
            </w:r>
            <w:r w:rsidR="005E40B8">
              <w:rPr>
                <w:rFonts w:ascii="Open Sans" w:eastAsia="Times New Roman" w:hAnsi="Open Sans" w:cs="Open Sans"/>
                <w:sz w:val="20"/>
                <w:szCs w:val="20"/>
                <w:lang w:eastAsia="sl-SI"/>
              </w:rPr>
              <w:t>izvedbe</w:t>
            </w:r>
            <w:r w:rsidRPr="00086A8C">
              <w:rPr>
                <w:rFonts w:ascii="Open Sans" w:eastAsia="Times New Roman" w:hAnsi="Open Sans" w:cs="Open Sans"/>
                <w:sz w:val="20"/>
                <w:szCs w:val="20"/>
                <w:lang w:eastAsia="sl-SI"/>
              </w:rPr>
              <w:t xml:space="preserve"> in kraj izvedbe:</w:t>
            </w:r>
          </w:p>
        </w:tc>
        <w:tc>
          <w:tcPr>
            <w:tcW w:w="5812" w:type="dxa"/>
            <w:vAlign w:val="center"/>
          </w:tcPr>
          <w:p w14:paraId="11B54282" w14:textId="77777777" w:rsidR="00F95372" w:rsidRPr="00017850" w:rsidRDefault="00F95372" w:rsidP="003A121A">
            <w:pPr>
              <w:keepNext/>
              <w:keepLines/>
              <w:spacing w:after="0" w:line="240" w:lineRule="auto"/>
              <w:rPr>
                <w:rFonts w:ascii="Open Sans" w:eastAsia="Times New Roman" w:hAnsi="Open Sans" w:cs="Open Sans"/>
                <w:sz w:val="18"/>
                <w:szCs w:val="18"/>
                <w:lang w:eastAsia="sl-SI"/>
              </w:rPr>
            </w:pPr>
          </w:p>
        </w:tc>
      </w:tr>
      <w:tr w:rsidR="00F95372" w:rsidRPr="00086A8C" w14:paraId="07B6B53D" w14:textId="77777777" w:rsidTr="003A121A">
        <w:trPr>
          <w:trHeight w:val="273"/>
        </w:trPr>
        <w:tc>
          <w:tcPr>
            <w:tcW w:w="3544" w:type="dxa"/>
            <w:tcBorders>
              <w:right w:val="single" w:sz="4" w:space="0" w:color="auto"/>
            </w:tcBorders>
            <w:vAlign w:val="center"/>
          </w:tcPr>
          <w:p w14:paraId="3729CB5C"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Številka (oznaka) in datum pogodbe / naročilnice:</w:t>
            </w:r>
          </w:p>
        </w:tc>
        <w:tc>
          <w:tcPr>
            <w:tcW w:w="5812" w:type="dxa"/>
            <w:tcBorders>
              <w:top w:val="single" w:sz="4" w:space="0" w:color="auto"/>
              <w:left w:val="single" w:sz="4" w:space="0" w:color="auto"/>
              <w:bottom w:val="single" w:sz="4" w:space="0" w:color="auto"/>
              <w:right w:val="single" w:sz="4" w:space="0" w:color="auto"/>
            </w:tcBorders>
          </w:tcPr>
          <w:p w14:paraId="596B62B6" w14:textId="77777777" w:rsidR="00F95372" w:rsidRPr="00017850" w:rsidRDefault="00F95372" w:rsidP="003A121A">
            <w:pPr>
              <w:keepNext/>
              <w:keepLines/>
              <w:spacing w:after="0" w:line="240" w:lineRule="auto"/>
              <w:rPr>
                <w:rFonts w:ascii="Open Sans" w:eastAsia="Times New Roman" w:hAnsi="Open Sans" w:cs="Open Sans"/>
                <w:sz w:val="18"/>
                <w:szCs w:val="18"/>
                <w:lang w:eastAsia="sl-SI"/>
              </w:rPr>
            </w:pPr>
          </w:p>
        </w:tc>
      </w:tr>
      <w:tr w:rsidR="00F95372" w:rsidRPr="00086A8C" w14:paraId="00DEB27A" w14:textId="77777777" w:rsidTr="003A121A">
        <w:trPr>
          <w:trHeight w:val="833"/>
        </w:trPr>
        <w:tc>
          <w:tcPr>
            <w:tcW w:w="3544" w:type="dxa"/>
            <w:tcBorders>
              <w:right w:val="single" w:sz="4" w:space="0" w:color="auto"/>
            </w:tcBorders>
          </w:tcPr>
          <w:p w14:paraId="0753A5D4"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Kratek opis predmeta naročila:</w:t>
            </w:r>
          </w:p>
          <w:p w14:paraId="2F0D6020"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p>
        </w:tc>
        <w:tc>
          <w:tcPr>
            <w:tcW w:w="5812" w:type="dxa"/>
            <w:tcBorders>
              <w:top w:val="single" w:sz="4" w:space="0" w:color="auto"/>
              <w:left w:val="single" w:sz="4" w:space="0" w:color="auto"/>
              <w:bottom w:val="single" w:sz="4" w:space="0" w:color="auto"/>
              <w:right w:val="single" w:sz="4" w:space="0" w:color="auto"/>
            </w:tcBorders>
          </w:tcPr>
          <w:p w14:paraId="2F2D889D" w14:textId="77777777" w:rsidR="00F95372" w:rsidRPr="00017850" w:rsidRDefault="00F95372" w:rsidP="003A121A">
            <w:pPr>
              <w:keepNext/>
              <w:keepLines/>
              <w:spacing w:after="0" w:line="240" w:lineRule="auto"/>
              <w:rPr>
                <w:rFonts w:ascii="Open Sans" w:eastAsia="Times New Roman" w:hAnsi="Open Sans" w:cs="Open Sans"/>
                <w:sz w:val="18"/>
                <w:szCs w:val="18"/>
                <w:lang w:eastAsia="sl-SI"/>
              </w:rPr>
            </w:pPr>
          </w:p>
        </w:tc>
      </w:tr>
      <w:tr w:rsidR="001A1B65" w:rsidRPr="00086A8C" w14:paraId="0E530715" w14:textId="77777777" w:rsidTr="00882BF4">
        <w:trPr>
          <w:trHeight w:val="338"/>
        </w:trPr>
        <w:tc>
          <w:tcPr>
            <w:tcW w:w="3544" w:type="dxa"/>
            <w:tcBorders>
              <w:right w:val="single" w:sz="4" w:space="0" w:color="auto"/>
            </w:tcBorders>
            <w:vAlign w:val="center"/>
          </w:tcPr>
          <w:p w14:paraId="47FF2A74" w14:textId="77777777" w:rsidR="001A1B65" w:rsidRPr="00017850" w:rsidRDefault="001A1B65" w:rsidP="00882BF4">
            <w:pPr>
              <w:pStyle w:val="NavadenTimesNewRoman"/>
              <w:keepNext/>
              <w:keepLines/>
              <w:rPr>
                <w:rFonts w:ascii="Open Sans" w:hAnsi="Open Sans" w:cs="Open Sans"/>
                <w:sz w:val="18"/>
                <w:szCs w:val="18"/>
              </w:rPr>
            </w:pPr>
            <w:r w:rsidRPr="00017850">
              <w:rPr>
                <w:rFonts w:ascii="Open Sans" w:hAnsi="Open Sans" w:cs="Open Sans"/>
                <w:sz w:val="18"/>
                <w:szCs w:val="18"/>
              </w:rPr>
              <w:t>Odprtina sita (mm):</w:t>
            </w:r>
          </w:p>
          <w:p w14:paraId="230C882C" w14:textId="77777777" w:rsidR="001A1B65" w:rsidRPr="00017850" w:rsidRDefault="001A1B65" w:rsidP="00882BF4">
            <w:pPr>
              <w:keepNext/>
              <w:keepLines/>
              <w:spacing w:after="0" w:line="240" w:lineRule="auto"/>
              <w:rPr>
                <w:rFonts w:ascii="Open Sans" w:eastAsia="Times New Roman" w:hAnsi="Open Sans" w:cs="Open Sans"/>
                <w:sz w:val="18"/>
                <w:szCs w:val="18"/>
                <w:lang w:eastAsia="sl-SI"/>
              </w:rPr>
            </w:pPr>
            <w:r w:rsidRPr="00017850">
              <w:rPr>
                <w:rFonts w:ascii="Open Sans" w:hAnsi="Open Sans" w:cs="Open Sans"/>
                <w:sz w:val="18"/>
                <w:szCs w:val="18"/>
              </w:rPr>
              <w:t>Pretok vode (m</w:t>
            </w:r>
            <w:r w:rsidRPr="00017850">
              <w:rPr>
                <w:rFonts w:ascii="Open Sans" w:hAnsi="Open Sans" w:cs="Open Sans"/>
                <w:sz w:val="18"/>
                <w:szCs w:val="18"/>
                <w:vertAlign w:val="superscript"/>
              </w:rPr>
              <w:t>3</w:t>
            </w:r>
            <w:r w:rsidRPr="00017850">
              <w:rPr>
                <w:rFonts w:ascii="Open Sans" w:hAnsi="Open Sans" w:cs="Open Sans"/>
                <w:sz w:val="18"/>
                <w:szCs w:val="18"/>
              </w:rPr>
              <w:t>/s):</w:t>
            </w:r>
          </w:p>
        </w:tc>
        <w:tc>
          <w:tcPr>
            <w:tcW w:w="5812" w:type="dxa"/>
            <w:tcBorders>
              <w:top w:val="single" w:sz="4" w:space="0" w:color="auto"/>
              <w:left w:val="single" w:sz="4" w:space="0" w:color="auto"/>
              <w:bottom w:val="single" w:sz="4" w:space="0" w:color="auto"/>
              <w:right w:val="single" w:sz="4" w:space="0" w:color="auto"/>
            </w:tcBorders>
            <w:vAlign w:val="center"/>
          </w:tcPr>
          <w:p w14:paraId="32D0C645" w14:textId="77777777" w:rsidR="001A1B65" w:rsidRPr="00017850" w:rsidRDefault="001A1B65" w:rsidP="00882BF4">
            <w:pPr>
              <w:keepNext/>
              <w:keepLines/>
              <w:spacing w:after="0" w:line="240" w:lineRule="auto"/>
              <w:rPr>
                <w:rFonts w:ascii="Open Sans" w:eastAsia="Times New Roman" w:hAnsi="Open Sans" w:cs="Open Sans"/>
                <w:sz w:val="18"/>
                <w:szCs w:val="18"/>
                <w:lang w:eastAsia="sl-SI"/>
              </w:rPr>
            </w:pPr>
          </w:p>
        </w:tc>
      </w:tr>
    </w:tbl>
    <w:p w14:paraId="1C0A5417" w14:textId="77777777" w:rsidR="00086A8C" w:rsidRPr="00086A8C" w:rsidRDefault="00086A8C" w:rsidP="00882BF4">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086A8C" w:rsidRPr="00086A8C" w14:paraId="52A5DE20" w14:textId="77777777" w:rsidTr="00882BF4">
        <w:trPr>
          <w:trHeight w:val="235"/>
        </w:trPr>
        <w:tc>
          <w:tcPr>
            <w:tcW w:w="3402" w:type="dxa"/>
            <w:tcBorders>
              <w:bottom w:val="single" w:sz="4" w:space="0" w:color="auto"/>
            </w:tcBorders>
          </w:tcPr>
          <w:p w14:paraId="5348B91E" w14:textId="77777777" w:rsidR="00086A8C" w:rsidRPr="00086A8C" w:rsidRDefault="00086A8C" w:rsidP="00086A8C">
            <w:pPr>
              <w:keepNext/>
              <w:keepLines/>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27F287AC" w14:textId="77777777" w:rsidR="00086A8C" w:rsidRPr="00086A8C" w:rsidRDefault="00086A8C" w:rsidP="00086A8C">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1E4B87CF" w14:textId="77777777" w:rsidR="00086A8C" w:rsidRPr="00086A8C" w:rsidRDefault="00086A8C" w:rsidP="00086A8C">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086A8C" w:rsidRPr="00086A8C" w14:paraId="734CA330" w14:textId="77777777" w:rsidTr="00882BF4">
        <w:trPr>
          <w:trHeight w:val="235"/>
        </w:trPr>
        <w:tc>
          <w:tcPr>
            <w:tcW w:w="3402" w:type="dxa"/>
            <w:tcBorders>
              <w:top w:val="single" w:sz="4" w:space="0" w:color="auto"/>
            </w:tcBorders>
          </w:tcPr>
          <w:p w14:paraId="404747DE" w14:textId="77777777" w:rsidR="00086A8C" w:rsidRPr="00086A8C" w:rsidRDefault="00086A8C" w:rsidP="00086A8C">
            <w:pPr>
              <w:keepNext/>
              <w:keepLines/>
              <w:spacing w:after="0" w:line="240" w:lineRule="auto"/>
              <w:jc w:val="both"/>
              <w:rPr>
                <w:rFonts w:ascii="Open Sans" w:eastAsia="Times New Roman" w:hAnsi="Open Sans" w:cs="Open Sans"/>
                <w:snapToGrid w:val="0"/>
                <w:color w:val="000000"/>
                <w:sz w:val="20"/>
                <w:szCs w:val="20"/>
                <w:lang w:eastAsia="sl-SI"/>
              </w:rPr>
            </w:pPr>
            <w:r w:rsidRPr="00086A8C">
              <w:rPr>
                <w:rFonts w:ascii="Open Sans" w:eastAsia="Times New Roman" w:hAnsi="Open Sans" w:cs="Open Sans"/>
                <w:snapToGrid w:val="0"/>
                <w:color w:val="000000"/>
                <w:sz w:val="20"/>
                <w:szCs w:val="20"/>
                <w:lang w:eastAsia="sl-SI"/>
              </w:rPr>
              <w:t>(kraj, datum)</w:t>
            </w:r>
          </w:p>
        </w:tc>
        <w:tc>
          <w:tcPr>
            <w:tcW w:w="2268" w:type="dxa"/>
          </w:tcPr>
          <w:p w14:paraId="099CEC1D" w14:textId="77777777" w:rsidR="00086A8C" w:rsidRPr="00086A8C" w:rsidRDefault="00086A8C" w:rsidP="00086A8C">
            <w:pPr>
              <w:keepNext/>
              <w:keepLines/>
              <w:spacing w:after="0" w:line="240" w:lineRule="auto"/>
              <w:jc w:val="center"/>
              <w:rPr>
                <w:rFonts w:ascii="Open Sans" w:eastAsia="Times New Roman" w:hAnsi="Open Sans" w:cs="Open Sans"/>
                <w:snapToGrid w:val="0"/>
                <w:color w:val="000000"/>
                <w:sz w:val="20"/>
                <w:szCs w:val="20"/>
                <w:lang w:eastAsia="sl-SI"/>
              </w:rPr>
            </w:pPr>
            <w:r w:rsidRPr="00086A8C">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641ACD8E" w14:textId="77777777" w:rsidR="00086A8C" w:rsidRPr="00086A8C" w:rsidRDefault="00086A8C" w:rsidP="00086A8C">
            <w:pPr>
              <w:keepNext/>
              <w:keepLines/>
              <w:spacing w:after="0" w:line="240" w:lineRule="auto"/>
              <w:jc w:val="both"/>
              <w:rPr>
                <w:rFonts w:ascii="Open Sans" w:eastAsia="Times New Roman" w:hAnsi="Open Sans" w:cs="Open Sans"/>
                <w:snapToGrid w:val="0"/>
                <w:color w:val="000000"/>
                <w:sz w:val="20"/>
                <w:szCs w:val="20"/>
                <w:lang w:eastAsia="sl-SI"/>
              </w:rPr>
            </w:pPr>
            <w:r w:rsidRPr="00086A8C">
              <w:rPr>
                <w:rFonts w:ascii="Open Sans" w:eastAsia="Times New Roman" w:hAnsi="Open Sans" w:cs="Open Sans"/>
                <w:snapToGrid w:val="0"/>
                <w:color w:val="000000"/>
                <w:sz w:val="20"/>
                <w:szCs w:val="20"/>
                <w:lang w:eastAsia="sl-SI"/>
              </w:rPr>
              <w:t>(ime in priimek odgovorne osebe ter podpis gospodarskega subjekta)</w:t>
            </w:r>
          </w:p>
        </w:tc>
      </w:tr>
    </w:tbl>
    <w:p w14:paraId="5E1D6A23" w14:textId="77777777" w:rsidR="00086A8C" w:rsidRPr="00086A8C" w:rsidRDefault="00086A8C" w:rsidP="00882BF4">
      <w:pPr>
        <w:keepNext/>
        <w:keepLines/>
        <w:pBdr>
          <w:bottom w:val="single" w:sz="12" w:space="1" w:color="auto"/>
        </w:pBdr>
        <w:spacing w:after="0" w:line="240" w:lineRule="auto"/>
        <w:rPr>
          <w:rFonts w:ascii="Open Sans" w:eastAsia="Times New Roman" w:hAnsi="Open Sans" w:cs="Open Sans"/>
          <w:b/>
          <w:sz w:val="16"/>
          <w:szCs w:val="16"/>
          <w:lang w:eastAsia="sl-SI"/>
        </w:rPr>
      </w:pPr>
    </w:p>
    <w:p w14:paraId="297DAABD" w14:textId="77777777" w:rsidR="00086A8C" w:rsidRPr="00086A8C" w:rsidRDefault="00086A8C" w:rsidP="00882BF4">
      <w:pPr>
        <w:keepNext/>
        <w:keepLines/>
        <w:widowControl w:val="0"/>
        <w:spacing w:after="0" w:line="240" w:lineRule="auto"/>
        <w:jc w:val="both"/>
        <w:rPr>
          <w:rFonts w:ascii="Open Sans" w:eastAsia="Times New Roman" w:hAnsi="Open Sans" w:cs="Open Sans"/>
          <w:sz w:val="16"/>
          <w:szCs w:val="16"/>
          <w:lang w:eastAsia="sl-SI"/>
        </w:rPr>
      </w:pPr>
      <w:r w:rsidRPr="00086A8C">
        <w:rPr>
          <w:rFonts w:ascii="Open Sans" w:eastAsia="Times New Roman" w:hAnsi="Open Sans" w:cs="Open Sans"/>
          <w:sz w:val="16"/>
          <w:szCs w:val="16"/>
          <w:lang w:eastAsia="sl-SI"/>
        </w:rPr>
        <w:t>IZPOLNI INVESTITOR REFERENČNEGA OBJEKTA (Izdajatelj reference)!!!</w:t>
      </w:r>
    </w:p>
    <w:p w14:paraId="550BEF53" w14:textId="77777777" w:rsidR="00086A8C" w:rsidRPr="00086A8C" w:rsidRDefault="00086A8C" w:rsidP="00882BF4">
      <w:pPr>
        <w:keepNext/>
        <w:keepLines/>
        <w:widowControl w:val="0"/>
        <w:spacing w:after="0" w:line="240" w:lineRule="auto"/>
        <w:jc w:val="both"/>
        <w:rPr>
          <w:rFonts w:ascii="Open Sans" w:eastAsia="Times New Roman" w:hAnsi="Open Sans" w:cs="Open Sans"/>
          <w:sz w:val="16"/>
          <w:szCs w:val="16"/>
          <w:lang w:eastAsia="sl-SI"/>
        </w:rPr>
      </w:pPr>
    </w:p>
    <w:p w14:paraId="45E914C0" w14:textId="77777777" w:rsidR="00086A8C" w:rsidRPr="00086A8C" w:rsidRDefault="00086A8C" w:rsidP="00882BF4">
      <w:pPr>
        <w:keepNext/>
        <w:keepLines/>
        <w:widowControl w:val="0"/>
        <w:spacing w:after="0" w:line="240" w:lineRule="auto"/>
        <w:jc w:val="both"/>
        <w:rPr>
          <w:rFonts w:ascii="Open Sans" w:eastAsia="Times New Roman" w:hAnsi="Open Sans" w:cs="Open Sans"/>
          <w:sz w:val="16"/>
          <w:szCs w:val="16"/>
          <w:lang w:eastAsia="sl-SI"/>
        </w:rPr>
      </w:pPr>
      <w:r w:rsidRPr="00086A8C">
        <w:rPr>
          <w:rFonts w:ascii="Open Sans" w:eastAsia="Times New Roman" w:hAnsi="Open Sans" w:cs="Open Sans"/>
          <w:sz w:val="16"/>
          <w:szCs w:val="16"/>
          <w:lang w:eastAsia="sl-SI"/>
        </w:rPr>
        <w:t>Potrjujemo, da nam je na podlagi našega naročila, zgoraj navedeni izvajalec opravil navedene storitve v skladu s sklenjeno pogodbo/okvirnem sporazumom oziroma v roku, količini, kvaliteti in po ceni, navedeni v izvajalčevi ponudbi.</w:t>
      </w:r>
    </w:p>
    <w:p w14:paraId="19CDDC2C" w14:textId="77777777" w:rsidR="00086A8C" w:rsidRPr="00086A8C" w:rsidRDefault="00086A8C" w:rsidP="00882BF4">
      <w:pPr>
        <w:keepNext/>
        <w:keepLines/>
        <w:widowControl w:val="0"/>
        <w:spacing w:after="0" w:line="240" w:lineRule="auto"/>
        <w:jc w:val="both"/>
        <w:rPr>
          <w:rFonts w:ascii="Open Sans" w:eastAsia="Times New Roman" w:hAnsi="Open Sans" w:cs="Open Sans"/>
          <w:sz w:val="16"/>
          <w:szCs w:val="16"/>
          <w:lang w:eastAsia="sl-SI"/>
        </w:rPr>
      </w:pPr>
    </w:p>
    <w:p w14:paraId="09845656" w14:textId="77777777" w:rsidR="00086A8C" w:rsidRPr="00086A8C" w:rsidRDefault="00086A8C" w:rsidP="00882BF4">
      <w:pPr>
        <w:keepNext/>
        <w:keepLines/>
        <w:widowControl w:val="0"/>
        <w:spacing w:after="0" w:line="240" w:lineRule="auto"/>
        <w:jc w:val="both"/>
        <w:rPr>
          <w:rFonts w:ascii="Open Sans" w:eastAsia="Times New Roman" w:hAnsi="Open Sans" w:cs="Open Sans"/>
          <w:sz w:val="16"/>
          <w:szCs w:val="16"/>
          <w:lang w:eastAsia="sl-SI"/>
        </w:rPr>
      </w:pPr>
      <w:r w:rsidRPr="00086A8C">
        <w:rPr>
          <w:rFonts w:ascii="Open Sans" w:eastAsia="Times New Roman" w:hAnsi="Open Sans" w:cs="Open Sans"/>
          <w:sz w:val="16"/>
          <w:szCs w:val="16"/>
          <w:lang w:eastAsia="sl-SI"/>
        </w:rPr>
        <w:t>Potrdilo izdajamo na prošnjo izvajalca in velja izključno za potrebe pri njegovi oddaji ponudbe za pridobitev predmetnega javnega naročila.</w:t>
      </w:r>
    </w:p>
    <w:p w14:paraId="34F0C642" w14:textId="77777777" w:rsidR="00086A8C" w:rsidRPr="00086A8C" w:rsidRDefault="00086A8C" w:rsidP="00882BF4">
      <w:pPr>
        <w:keepNext/>
        <w:keepLines/>
        <w:widowControl w:val="0"/>
        <w:spacing w:after="0" w:line="240" w:lineRule="auto"/>
        <w:rPr>
          <w:rFonts w:ascii="Open Sans" w:eastAsia="Times New Roman" w:hAnsi="Open Sans" w:cs="Open Sans"/>
          <w:sz w:val="16"/>
          <w:szCs w:val="16"/>
          <w:lang w:eastAsia="sl-SI"/>
        </w:rPr>
      </w:pPr>
      <w:r w:rsidRPr="00086A8C">
        <w:rPr>
          <w:rFonts w:ascii="Open Sans" w:eastAsia="Times New Roman" w:hAnsi="Open Sans" w:cs="Open Sans"/>
          <w:sz w:val="16"/>
          <w:szCs w:val="16"/>
          <w:lang w:eastAsia="sl-SI"/>
        </w:rPr>
        <w:tab/>
        <w:t xml:space="preserve"> </w:t>
      </w:r>
    </w:p>
    <w:p w14:paraId="13F2A17A" w14:textId="77777777" w:rsidR="00086A8C" w:rsidRPr="00086A8C" w:rsidRDefault="00086A8C" w:rsidP="00882BF4">
      <w:pPr>
        <w:keepNext/>
        <w:keepLines/>
        <w:widowControl w:val="0"/>
        <w:spacing w:after="0" w:line="240" w:lineRule="auto"/>
        <w:jc w:val="center"/>
        <w:rPr>
          <w:rFonts w:ascii="Open Sans" w:eastAsia="Times New Roman" w:hAnsi="Open Sans" w:cs="Open Sans"/>
          <w:sz w:val="16"/>
          <w:szCs w:val="16"/>
          <w:lang w:eastAsia="sl-SI"/>
        </w:rPr>
      </w:pPr>
      <w:r w:rsidRPr="00086A8C">
        <w:rPr>
          <w:rFonts w:ascii="Open Sans" w:eastAsia="Times New Roman" w:hAnsi="Open Sans" w:cs="Open Sans"/>
          <w:sz w:val="16"/>
          <w:szCs w:val="16"/>
          <w:lang w:eastAsia="sl-SI"/>
        </w:rPr>
        <w:t xml:space="preserve">Izjavljamo, da smo   </w:t>
      </w:r>
      <w:r w:rsidRPr="00086A8C">
        <w:rPr>
          <w:rFonts w:ascii="Open Sans" w:eastAsia="Times New Roman" w:hAnsi="Open Sans" w:cs="Open Sans"/>
          <w:b/>
          <w:i/>
          <w:sz w:val="16"/>
          <w:szCs w:val="16"/>
          <w:lang w:eastAsia="sl-SI"/>
        </w:rPr>
        <w:t>javni  /  zasebni</w:t>
      </w:r>
      <w:r w:rsidRPr="00086A8C">
        <w:rPr>
          <w:rFonts w:ascii="Open Sans" w:eastAsia="Times New Roman" w:hAnsi="Open Sans" w:cs="Open Sans"/>
          <w:sz w:val="16"/>
          <w:szCs w:val="16"/>
          <w:lang w:eastAsia="sl-SI"/>
        </w:rPr>
        <w:t xml:space="preserve">   naročnik. (Ustrezno obkrožite)</w:t>
      </w:r>
    </w:p>
    <w:p w14:paraId="5E299471" w14:textId="77777777" w:rsidR="00086A8C" w:rsidRPr="00086A8C" w:rsidRDefault="00086A8C" w:rsidP="00882BF4">
      <w:pPr>
        <w:keepNext/>
        <w:keepLines/>
        <w:widowControl w:val="0"/>
        <w:spacing w:after="0" w:line="240" w:lineRule="auto"/>
        <w:rPr>
          <w:rFonts w:ascii="Open Sans" w:eastAsia="Times New Roman" w:hAnsi="Open Sans" w:cs="Open Sans"/>
          <w:sz w:val="20"/>
          <w:szCs w:val="20"/>
          <w:lang w:eastAsia="sl-SI"/>
        </w:rPr>
      </w:pPr>
    </w:p>
    <w:p w14:paraId="7C30AC0E" w14:textId="77777777" w:rsidR="00086A8C" w:rsidRPr="00086A8C" w:rsidRDefault="00086A8C" w:rsidP="00882BF4">
      <w:pPr>
        <w:keepNext/>
        <w:keepLines/>
        <w:widowControl w:val="0"/>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086A8C" w:rsidRPr="00086A8C" w14:paraId="1D14BE12" w14:textId="77777777" w:rsidTr="00882BF4">
        <w:trPr>
          <w:trHeight w:val="235"/>
        </w:trPr>
        <w:tc>
          <w:tcPr>
            <w:tcW w:w="3402" w:type="dxa"/>
            <w:tcBorders>
              <w:bottom w:val="single" w:sz="4" w:space="0" w:color="auto"/>
            </w:tcBorders>
          </w:tcPr>
          <w:p w14:paraId="7245A2B3" w14:textId="77777777" w:rsidR="00086A8C" w:rsidRPr="00086A8C" w:rsidRDefault="00086A8C" w:rsidP="00086A8C">
            <w:pPr>
              <w:keepNext/>
              <w:keepLines/>
              <w:widowControl w:val="0"/>
              <w:spacing w:after="0" w:line="240" w:lineRule="auto"/>
              <w:jc w:val="both"/>
              <w:rPr>
                <w:rFonts w:ascii="Open Sans" w:eastAsia="Times New Roman" w:hAnsi="Open Sans" w:cs="Open Sans"/>
                <w:snapToGrid w:val="0"/>
                <w:sz w:val="20"/>
                <w:szCs w:val="20"/>
                <w:lang w:eastAsia="sl-SI"/>
              </w:rPr>
            </w:pPr>
          </w:p>
        </w:tc>
        <w:tc>
          <w:tcPr>
            <w:tcW w:w="2977" w:type="dxa"/>
          </w:tcPr>
          <w:p w14:paraId="747F928D" w14:textId="77777777" w:rsidR="00086A8C" w:rsidRPr="00086A8C" w:rsidRDefault="00086A8C" w:rsidP="00086A8C">
            <w:pPr>
              <w:keepNext/>
              <w:keepLines/>
              <w:widowControl w:val="0"/>
              <w:spacing w:after="0" w:line="240" w:lineRule="auto"/>
              <w:jc w:val="center"/>
              <w:rPr>
                <w:rFonts w:ascii="Open Sans" w:eastAsia="Times New Roman" w:hAnsi="Open Sans" w:cs="Open Sans"/>
                <w:snapToGrid w:val="0"/>
                <w:sz w:val="20"/>
                <w:szCs w:val="20"/>
                <w:lang w:eastAsia="sl-SI"/>
              </w:rPr>
            </w:pPr>
          </w:p>
        </w:tc>
        <w:tc>
          <w:tcPr>
            <w:tcW w:w="3119" w:type="dxa"/>
            <w:tcBorders>
              <w:bottom w:val="single" w:sz="4" w:space="0" w:color="auto"/>
            </w:tcBorders>
          </w:tcPr>
          <w:p w14:paraId="5D263038" w14:textId="77777777" w:rsidR="00086A8C" w:rsidRPr="00086A8C" w:rsidRDefault="00086A8C" w:rsidP="00086A8C">
            <w:pPr>
              <w:keepNext/>
              <w:keepLines/>
              <w:widowControl w:val="0"/>
              <w:tabs>
                <w:tab w:val="left" w:pos="567"/>
                <w:tab w:val="num" w:pos="851"/>
                <w:tab w:val="left" w:pos="993"/>
              </w:tabs>
              <w:spacing w:after="0" w:line="240" w:lineRule="auto"/>
              <w:jc w:val="both"/>
              <w:rPr>
                <w:rFonts w:ascii="Open Sans" w:eastAsia="Times New Roman" w:hAnsi="Open Sans" w:cs="Open Sans"/>
                <w:snapToGrid w:val="0"/>
                <w:sz w:val="20"/>
                <w:szCs w:val="20"/>
                <w:lang w:eastAsia="sl-SI"/>
              </w:rPr>
            </w:pPr>
          </w:p>
        </w:tc>
      </w:tr>
      <w:tr w:rsidR="00086A8C" w:rsidRPr="00086A8C" w14:paraId="72DDC64B" w14:textId="77777777" w:rsidTr="00882BF4">
        <w:trPr>
          <w:trHeight w:val="235"/>
        </w:trPr>
        <w:tc>
          <w:tcPr>
            <w:tcW w:w="3402" w:type="dxa"/>
            <w:tcBorders>
              <w:top w:val="single" w:sz="4" w:space="0" w:color="auto"/>
            </w:tcBorders>
          </w:tcPr>
          <w:p w14:paraId="3FCC7754" w14:textId="77777777" w:rsidR="00086A8C" w:rsidRPr="00086A8C" w:rsidRDefault="00086A8C" w:rsidP="00086A8C">
            <w:pPr>
              <w:keepNext/>
              <w:keepLines/>
              <w:widowControl w:val="0"/>
              <w:spacing w:after="0" w:line="240" w:lineRule="auto"/>
              <w:jc w:val="center"/>
              <w:rPr>
                <w:rFonts w:ascii="Open Sans" w:eastAsia="Times New Roman" w:hAnsi="Open Sans" w:cs="Open Sans"/>
                <w:snapToGrid w:val="0"/>
                <w:sz w:val="20"/>
                <w:szCs w:val="20"/>
                <w:lang w:eastAsia="sl-SI"/>
              </w:rPr>
            </w:pPr>
            <w:r w:rsidRPr="00086A8C">
              <w:rPr>
                <w:rFonts w:ascii="Open Sans" w:eastAsia="Times New Roman" w:hAnsi="Open Sans" w:cs="Open Sans"/>
                <w:snapToGrid w:val="0"/>
                <w:sz w:val="20"/>
                <w:szCs w:val="20"/>
                <w:lang w:eastAsia="sl-SI"/>
              </w:rPr>
              <w:t>(kraj, datum)</w:t>
            </w:r>
          </w:p>
        </w:tc>
        <w:tc>
          <w:tcPr>
            <w:tcW w:w="2977" w:type="dxa"/>
          </w:tcPr>
          <w:p w14:paraId="220AB399" w14:textId="77777777" w:rsidR="00086A8C" w:rsidRPr="00086A8C" w:rsidRDefault="00086A8C" w:rsidP="00086A8C">
            <w:pPr>
              <w:keepNext/>
              <w:keepLines/>
              <w:widowControl w:val="0"/>
              <w:spacing w:after="0" w:line="240" w:lineRule="auto"/>
              <w:jc w:val="center"/>
              <w:rPr>
                <w:rFonts w:ascii="Open Sans" w:eastAsia="Times New Roman" w:hAnsi="Open Sans" w:cs="Open Sans"/>
                <w:snapToGrid w:val="0"/>
                <w:sz w:val="20"/>
                <w:szCs w:val="20"/>
                <w:lang w:eastAsia="sl-SI"/>
              </w:rPr>
            </w:pPr>
            <w:r w:rsidRPr="00086A8C">
              <w:rPr>
                <w:rFonts w:ascii="Open Sans" w:eastAsia="Times New Roman" w:hAnsi="Open Sans" w:cs="Open Sans"/>
                <w:snapToGrid w:val="0"/>
                <w:sz w:val="20"/>
                <w:szCs w:val="20"/>
                <w:lang w:eastAsia="sl-SI"/>
              </w:rPr>
              <w:t>žig</w:t>
            </w:r>
          </w:p>
        </w:tc>
        <w:tc>
          <w:tcPr>
            <w:tcW w:w="3119" w:type="dxa"/>
            <w:tcBorders>
              <w:top w:val="single" w:sz="4" w:space="0" w:color="auto"/>
            </w:tcBorders>
          </w:tcPr>
          <w:p w14:paraId="0F98C582" w14:textId="77777777" w:rsidR="00086A8C" w:rsidRPr="00086A8C" w:rsidRDefault="00086A8C" w:rsidP="00086A8C">
            <w:pPr>
              <w:keepNext/>
              <w:keepLines/>
              <w:widowControl w:val="0"/>
              <w:spacing w:after="0" w:line="240" w:lineRule="auto"/>
              <w:jc w:val="center"/>
              <w:rPr>
                <w:rFonts w:ascii="Open Sans" w:eastAsia="Times New Roman" w:hAnsi="Open Sans" w:cs="Open Sans"/>
                <w:snapToGrid w:val="0"/>
                <w:sz w:val="20"/>
                <w:szCs w:val="20"/>
                <w:lang w:eastAsia="sl-SI"/>
              </w:rPr>
            </w:pPr>
            <w:r w:rsidRPr="00086A8C">
              <w:rPr>
                <w:rFonts w:ascii="Open Sans" w:eastAsia="Times New Roman" w:hAnsi="Open Sans" w:cs="Open Sans"/>
                <w:snapToGrid w:val="0"/>
                <w:sz w:val="20"/>
                <w:szCs w:val="20"/>
                <w:lang w:eastAsia="sl-SI"/>
              </w:rPr>
              <w:t>(</w:t>
            </w:r>
            <w:r w:rsidRPr="00086A8C">
              <w:rPr>
                <w:rFonts w:ascii="Open Sans" w:eastAsia="Times New Roman" w:hAnsi="Open Sans" w:cs="Open Sans"/>
                <w:snapToGrid w:val="0"/>
                <w:color w:val="000000"/>
                <w:sz w:val="20"/>
                <w:szCs w:val="20"/>
                <w:lang w:eastAsia="sl-SI"/>
              </w:rPr>
              <w:t>ime in priimek ter podpis odgovorne osebe investitorja</w:t>
            </w:r>
            <w:r w:rsidRPr="00086A8C">
              <w:rPr>
                <w:rFonts w:ascii="Open Sans" w:eastAsia="Times New Roman" w:hAnsi="Open Sans" w:cs="Open Sans"/>
                <w:snapToGrid w:val="0"/>
                <w:sz w:val="20"/>
                <w:szCs w:val="20"/>
                <w:lang w:eastAsia="sl-SI"/>
              </w:rPr>
              <w:t>)</w:t>
            </w:r>
          </w:p>
        </w:tc>
      </w:tr>
    </w:tbl>
    <w:p w14:paraId="410D22AF" w14:textId="77777777" w:rsidR="00086A8C" w:rsidRPr="00086A8C" w:rsidRDefault="00086A8C" w:rsidP="00882BF4">
      <w:pPr>
        <w:keepNext/>
        <w:keepLines/>
        <w:widowControl w:val="0"/>
        <w:spacing w:after="0" w:line="240" w:lineRule="auto"/>
        <w:jc w:val="both"/>
        <w:rPr>
          <w:rFonts w:ascii="Open Sans" w:eastAsia="Times New Roman" w:hAnsi="Open Sans" w:cs="Open Sans"/>
          <w:b/>
          <w:sz w:val="20"/>
          <w:szCs w:val="20"/>
          <w:lang w:eastAsia="sl-SI"/>
        </w:rPr>
      </w:pPr>
    </w:p>
    <w:p w14:paraId="2FF85BBB" w14:textId="77777777" w:rsidR="00086A8C" w:rsidRPr="00086A8C" w:rsidRDefault="00086A8C" w:rsidP="00882BF4">
      <w:pPr>
        <w:keepNext/>
        <w:keepLines/>
        <w:widowControl w:val="0"/>
        <w:spacing w:after="0" w:line="240" w:lineRule="auto"/>
        <w:jc w:val="both"/>
        <w:rPr>
          <w:rFonts w:ascii="Open Sans" w:eastAsia="Times New Roman" w:hAnsi="Open Sans" w:cs="Open Sans"/>
          <w:b/>
          <w:sz w:val="20"/>
          <w:szCs w:val="20"/>
          <w:lang w:eastAsia="sl-SI"/>
        </w:rPr>
      </w:pPr>
    </w:p>
    <w:p w14:paraId="65E3EBB3" w14:textId="77777777" w:rsidR="00086A8C" w:rsidRPr="00086A8C" w:rsidRDefault="00086A8C" w:rsidP="00086A8C">
      <w:pPr>
        <w:keepNext/>
        <w:keepLines/>
        <w:spacing w:after="0" w:line="240" w:lineRule="auto"/>
        <w:rPr>
          <w:rFonts w:ascii="Open Sans" w:hAnsi="Open Sans" w:cs="Open Sans"/>
          <w:sz w:val="18"/>
          <w:szCs w:val="18"/>
        </w:rPr>
      </w:pPr>
      <w:r w:rsidRPr="00086A8C">
        <w:rPr>
          <w:rFonts w:ascii="Open Sans" w:eastAsia="Times New Roman" w:hAnsi="Open Sans" w:cs="Open Sans"/>
          <w:b/>
          <w:sz w:val="18"/>
          <w:szCs w:val="18"/>
          <w:lang w:eastAsia="sl-SI"/>
        </w:rPr>
        <w:t>OPOMBA:</w:t>
      </w:r>
      <w:r w:rsidRPr="00086A8C">
        <w:rPr>
          <w:rFonts w:ascii="Open Sans" w:eastAsia="Times New Roman" w:hAnsi="Open Sans" w:cs="Open Sans"/>
          <w:sz w:val="18"/>
          <w:szCs w:val="18"/>
          <w:lang w:eastAsia="sl-SI"/>
        </w:rPr>
        <w:t xml:space="preserve"> Obrazec lahko po potrebi tudi kopirate.</w:t>
      </w:r>
      <w:r w:rsidRPr="00086A8C">
        <w:rPr>
          <w:rFonts w:ascii="Open Sans" w:hAnsi="Open Sans" w:cs="Open Sans"/>
          <w:sz w:val="18"/>
          <w:szCs w:val="18"/>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1A1B65" w:rsidRPr="00086A8C" w14:paraId="079F5D4C" w14:textId="77777777" w:rsidTr="00882BF4">
        <w:tc>
          <w:tcPr>
            <w:tcW w:w="7867" w:type="dxa"/>
            <w:tcBorders>
              <w:top w:val="single" w:sz="4" w:space="0" w:color="auto"/>
              <w:bottom w:val="single" w:sz="4" w:space="0" w:color="auto"/>
            </w:tcBorders>
          </w:tcPr>
          <w:p w14:paraId="1EA33D75" w14:textId="77777777" w:rsidR="001A1B65" w:rsidRPr="00086A8C" w:rsidRDefault="001A1B65" w:rsidP="00882BF4">
            <w:pPr>
              <w:keepNext/>
              <w:keepLines/>
              <w:spacing w:after="0" w:line="240" w:lineRule="auto"/>
              <w:jc w:val="both"/>
              <w:rPr>
                <w:rFonts w:ascii="Open Sans" w:hAnsi="Open Sans" w:cs="Open Sans"/>
                <w:sz w:val="20"/>
                <w:szCs w:val="20"/>
              </w:rPr>
            </w:pPr>
            <w:r w:rsidRPr="00086A8C">
              <w:rPr>
                <w:rFonts w:ascii="Open Sans" w:eastAsia="Times New Roman" w:hAnsi="Open Sans" w:cs="Open Sans"/>
                <w:b/>
                <w:sz w:val="20"/>
                <w:szCs w:val="20"/>
                <w:lang w:eastAsia="sl-SI"/>
              </w:rPr>
              <w:lastRenderedPageBreak/>
              <w:br w:type="page"/>
            </w:r>
            <w:r w:rsidRPr="00086A8C">
              <w:rPr>
                <w:rFonts w:ascii="Open Sans" w:eastAsia="Times New Roman" w:hAnsi="Open Sans" w:cs="Open Sans"/>
                <w:b/>
                <w:sz w:val="20"/>
                <w:szCs w:val="20"/>
                <w:lang w:eastAsia="sl-SI"/>
              </w:rPr>
              <w:br w:type="page"/>
            </w:r>
            <w:r w:rsidRPr="00086A8C">
              <w:rPr>
                <w:rFonts w:ascii="Open Sans" w:hAnsi="Open Sans" w:cs="Open Sans"/>
                <w:b/>
                <w:sz w:val="20"/>
                <w:szCs w:val="20"/>
              </w:rPr>
              <w:br w:type="page"/>
            </w:r>
            <w:r w:rsidRPr="00086A8C">
              <w:rPr>
                <w:rFonts w:ascii="Open Sans" w:hAnsi="Open Sans" w:cs="Open Sans"/>
                <w:sz w:val="20"/>
                <w:szCs w:val="20"/>
              </w:rPr>
              <w:t>POTRDITEV REFERENC S STRANI POSAMEZNIH NAROČNIKOV</w:t>
            </w:r>
          </w:p>
        </w:tc>
        <w:tc>
          <w:tcPr>
            <w:tcW w:w="1559" w:type="dxa"/>
            <w:tcBorders>
              <w:top w:val="single" w:sz="4" w:space="0" w:color="auto"/>
              <w:bottom w:val="single" w:sz="4" w:space="0" w:color="auto"/>
            </w:tcBorders>
          </w:tcPr>
          <w:p w14:paraId="77796833" w14:textId="0837CEE2" w:rsidR="001A1B65" w:rsidRPr="00086A8C" w:rsidRDefault="001A1B65" w:rsidP="00882BF4">
            <w:pPr>
              <w:keepNext/>
              <w:keepLines/>
              <w:spacing w:after="0" w:line="240" w:lineRule="auto"/>
              <w:jc w:val="both"/>
              <w:rPr>
                <w:rFonts w:ascii="Open Sans" w:hAnsi="Open Sans" w:cs="Open Sans"/>
                <w:b/>
                <w:i/>
                <w:sz w:val="20"/>
                <w:szCs w:val="20"/>
              </w:rPr>
            </w:pPr>
            <w:r w:rsidRPr="00086A8C">
              <w:rPr>
                <w:rFonts w:ascii="Open Sans" w:hAnsi="Open Sans" w:cs="Open Sans"/>
                <w:b/>
                <w:i/>
                <w:sz w:val="20"/>
                <w:szCs w:val="20"/>
              </w:rPr>
              <w:t xml:space="preserve">Priloga </w:t>
            </w:r>
            <w:r w:rsidR="001B16A1">
              <w:rPr>
                <w:rFonts w:ascii="Open Sans" w:hAnsi="Open Sans" w:cs="Open Sans"/>
                <w:b/>
                <w:i/>
                <w:sz w:val="20"/>
                <w:szCs w:val="20"/>
              </w:rPr>
              <w:t>7</w:t>
            </w:r>
            <w:r w:rsidRPr="00086A8C">
              <w:rPr>
                <w:rFonts w:ascii="Open Sans" w:hAnsi="Open Sans" w:cs="Open Sans"/>
                <w:b/>
                <w:i/>
                <w:sz w:val="20"/>
                <w:szCs w:val="20"/>
              </w:rPr>
              <w:t>/4</w:t>
            </w:r>
          </w:p>
        </w:tc>
      </w:tr>
    </w:tbl>
    <w:p w14:paraId="22E4D765" w14:textId="77777777" w:rsidR="007E551A" w:rsidRPr="007E551A" w:rsidRDefault="007E551A" w:rsidP="007E551A">
      <w:pPr>
        <w:keepNext/>
        <w:keepLines/>
        <w:spacing w:after="0" w:line="240" w:lineRule="auto"/>
        <w:jc w:val="center"/>
        <w:rPr>
          <w:rFonts w:ascii="Open Sans" w:eastAsia="Times New Roman" w:hAnsi="Open Sans" w:cs="Open Sans"/>
          <w:b/>
          <w:sz w:val="18"/>
          <w:szCs w:val="18"/>
          <w:lang w:eastAsia="sl-SI"/>
        </w:rPr>
      </w:pPr>
      <w:r w:rsidRPr="007E551A">
        <w:rPr>
          <w:rFonts w:ascii="Open Sans" w:eastAsia="Times New Roman" w:hAnsi="Open Sans" w:cs="Open Sans"/>
          <w:b/>
          <w:sz w:val="18"/>
          <w:szCs w:val="18"/>
          <w:lang w:eastAsia="sl-SI"/>
        </w:rPr>
        <w:t>Javno naročilo št. ENLJ-SPV-141/26 – Strojno vzdrževalna dela na napravah v glavnem pogonskem objektu za 1. sklop: Strojno vzdrževalna dela na področju: črpalk, vodočrpalnice, KPV, armatur, kotlovskih mlinov, transporta premoga, pepela in lesnih sekancev, toplotne obdelave jekel z uporabo računalniškega sistema krmiljenja elektro peči in z induktivnim ogrevanjem, rezanje pločevin z uporabo računalniško krmiljenega plamenskega rezalnika in plazemskega pantografa</w:t>
      </w:r>
    </w:p>
    <w:p w14:paraId="323B5360" w14:textId="77777777" w:rsidR="001A1B65" w:rsidRPr="00086A8C" w:rsidRDefault="001A1B65" w:rsidP="001A1B65">
      <w:pPr>
        <w:keepNext/>
        <w:keepLines/>
        <w:spacing w:after="0" w:line="240" w:lineRule="auto"/>
        <w:jc w:val="both"/>
        <w:rPr>
          <w:rFonts w:ascii="Open Sans" w:eastAsia="Times New Roman" w:hAnsi="Open Sans" w:cs="Open Sans"/>
          <w:b/>
          <w:sz w:val="20"/>
          <w:szCs w:val="20"/>
          <w:lang w:eastAsia="sl-SI"/>
        </w:rPr>
      </w:pPr>
    </w:p>
    <w:p w14:paraId="28FA528F" w14:textId="77777777" w:rsidR="001A1B65" w:rsidRPr="00086A8C" w:rsidRDefault="001A1B65" w:rsidP="001A1B65">
      <w:pPr>
        <w:keepNext/>
        <w:keepLines/>
        <w:spacing w:after="0" w:line="240" w:lineRule="auto"/>
        <w:jc w:val="right"/>
        <w:rPr>
          <w:rFonts w:ascii="Open Sans" w:eastAsia="Times New Roman" w:hAnsi="Open Sans" w:cs="Open Sans"/>
          <w:i/>
          <w:sz w:val="20"/>
          <w:szCs w:val="20"/>
          <w:lang w:eastAsia="sl-SI"/>
        </w:rPr>
      </w:pPr>
      <w:r w:rsidRPr="00086A8C">
        <w:rPr>
          <w:rFonts w:ascii="Open Sans" w:eastAsia="Times New Roman" w:hAnsi="Open Sans" w:cs="Open Sans"/>
          <w:i/>
          <w:sz w:val="20"/>
          <w:szCs w:val="20"/>
          <w:lang w:eastAsia="sl-SI"/>
        </w:rPr>
        <w:t>……/…… (št. izvoda / št. vseh izvodov)</w:t>
      </w:r>
    </w:p>
    <w:p w14:paraId="263DF2C5" w14:textId="77777777" w:rsidR="001A1B65" w:rsidRPr="00086A8C" w:rsidRDefault="001A1B65" w:rsidP="001A1B65">
      <w:pPr>
        <w:keepNext/>
        <w:keepLines/>
        <w:spacing w:after="0" w:line="240" w:lineRule="auto"/>
        <w:jc w:val="both"/>
        <w:rPr>
          <w:rFonts w:ascii="Open Sans" w:eastAsia="Times New Roman" w:hAnsi="Open Sans" w:cs="Open Sans"/>
          <w:b/>
          <w:i/>
          <w:sz w:val="20"/>
          <w:szCs w:val="20"/>
          <w:lang w:eastAsia="sl-SI"/>
        </w:rPr>
      </w:pPr>
    </w:p>
    <w:p w14:paraId="31973999" w14:textId="77777777" w:rsidR="001A1B65" w:rsidRPr="004C0280" w:rsidRDefault="001A1B65" w:rsidP="001A1B65">
      <w:pPr>
        <w:keepNext/>
        <w:keepLines/>
        <w:spacing w:after="0" w:line="240" w:lineRule="auto"/>
        <w:jc w:val="both"/>
        <w:rPr>
          <w:rFonts w:ascii="Open Sans" w:hAnsi="Open Sans" w:cs="Open Sans"/>
          <w:sz w:val="18"/>
          <w:szCs w:val="18"/>
          <w:lang w:eastAsia="sl-SI"/>
        </w:rPr>
      </w:pPr>
      <w:r w:rsidRPr="004C0280">
        <w:rPr>
          <w:rFonts w:ascii="Open Sans" w:eastAsia="Times New Roman" w:hAnsi="Open Sans" w:cs="Open Sans"/>
          <w:sz w:val="18"/>
          <w:szCs w:val="18"/>
          <w:lang w:eastAsia="sl-SI"/>
        </w:rPr>
        <w:t>Pod kazensko in materialno odgovornostjo izjavljamo, da so spodaj navedeni podatki o referenčnih delih resnični in da z njimi dokazujemo, da je izvajalec izvedel vzdrževalna dela (statično in dinamično balansiranje mlinskih rotorjev) na mlinih z zmogljivostjo mletja najmanj 20 t/h</w:t>
      </w:r>
      <w:r w:rsidRPr="004C0280">
        <w:rPr>
          <w:rFonts w:ascii="Open Sans" w:hAnsi="Open Sans" w:cs="Open Sans"/>
          <w:sz w:val="18"/>
          <w:szCs w:val="18"/>
          <w:lang w:eastAsia="sl-SI"/>
        </w:rPr>
        <w:t xml:space="preserve">. </w:t>
      </w:r>
      <w:r w:rsidRPr="004C0280">
        <w:rPr>
          <w:rFonts w:ascii="Open Sans" w:eastAsia="Times New Roman" w:hAnsi="Open Sans" w:cs="Open Sans"/>
          <w:sz w:val="18"/>
          <w:szCs w:val="18"/>
          <w:lang w:eastAsia="sl-SI"/>
        </w:rPr>
        <w:t>Na podlagi poziva bomo naročniku v zahtevanem roku predložili dodatna dokazila o uspešni izvedbi navedenih referenčnih del oziroma</w:t>
      </w:r>
      <w:r w:rsidRPr="004C0280">
        <w:rPr>
          <w:rFonts w:ascii="Open Sans" w:eastAsia="Times New Roman" w:hAnsi="Open Sans" w:cs="Open Sans"/>
          <w:b/>
          <w:sz w:val="18"/>
          <w:szCs w:val="18"/>
          <w:lang w:eastAsia="sl-SI"/>
        </w:rPr>
        <w:t xml:space="preserve"> </w:t>
      </w:r>
      <w:r w:rsidRPr="004C0280">
        <w:rPr>
          <w:rFonts w:ascii="Open Sans" w:eastAsia="Times New Roman" w:hAnsi="Open Sans" w:cs="Open Sans"/>
          <w:sz w:val="18"/>
          <w:szCs w:val="18"/>
          <w:lang w:eastAsia="sl-SI"/>
        </w:rPr>
        <w:t xml:space="preserve">uspešno izvedenih poslov ponudnika. </w:t>
      </w:r>
    </w:p>
    <w:p w14:paraId="118967BE" w14:textId="77777777" w:rsidR="001A1B65" w:rsidRPr="00086A8C" w:rsidRDefault="001A1B65" w:rsidP="001A1B65">
      <w:pPr>
        <w:keepNext/>
        <w:keepLines/>
        <w:spacing w:after="0" w:line="240" w:lineRule="auto"/>
        <w:jc w:val="both"/>
        <w:rPr>
          <w:rFonts w:ascii="Open Sans" w:hAnsi="Open Sans" w:cs="Open Sans"/>
          <w:sz w:val="20"/>
          <w:szCs w:val="20"/>
          <w:lang w:eastAsia="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812"/>
      </w:tblGrid>
      <w:tr w:rsidR="00F95372" w:rsidRPr="00086A8C" w14:paraId="1DF486E4" w14:textId="77777777" w:rsidTr="003A121A">
        <w:trPr>
          <w:trHeight w:val="368"/>
        </w:trPr>
        <w:tc>
          <w:tcPr>
            <w:tcW w:w="3544" w:type="dxa"/>
            <w:vAlign w:val="center"/>
          </w:tcPr>
          <w:p w14:paraId="7A7191B6" w14:textId="77777777" w:rsidR="00F95372" w:rsidRPr="00086A8C" w:rsidRDefault="00F95372" w:rsidP="003A121A">
            <w:pPr>
              <w:keepNext/>
              <w:keepLines/>
              <w:spacing w:after="0" w:line="240" w:lineRule="auto"/>
              <w:rPr>
                <w:rFonts w:ascii="Open Sans" w:eastAsia="Times New Roman" w:hAnsi="Open Sans" w:cs="Open Sans"/>
                <w:b/>
                <w:sz w:val="20"/>
                <w:szCs w:val="20"/>
                <w:lang w:eastAsia="sl-SI"/>
              </w:rPr>
            </w:pPr>
            <w:r w:rsidRPr="00086A8C">
              <w:rPr>
                <w:rFonts w:ascii="Open Sans" w:eastAsia="Times New Roman" w:hAnsi="Open Sans" w:cs="Open Sans"/>
                <w:b/>
                <w:sz w:val="20"/>
                <w:szCs w:val="20"/>
                <w:lang w:eastAsia="sl-SI"/>
              </w:rPr>
              <w:t>Naročnik:</w:t>
            </w:r>
          </w:p>
        </w:tc>
        <w:tc>
          <w:tcPr>
            <w:tcW w:w="5812" w:type="dxa"/>
            <w:vAlign w:val="center"/>
          </w:tcPr>
          <w:p w14:paraId="71EFF770" w14:textId="77777777" w:rsidR="00F95372" w:rsidRPr="00017850" w:rsidRDefault="00F95372" w:rsidP="003A121A">
            <w:pPr>
              <w:keepNext/>
              <w:keepLines/>
              <w:spacing w:after="0" w:line="240" w:lineRule="auto"/>
              <w:rPr>
                <w:rFonts w:ascii="Open Sans" w:eastAsia="Times New Roman" w:hAnsi="Open Sans" w:cs="Open Sans"/>
                <w:b/>
                <w:sz w:val="18"/>
                <w:szCs w:val="18"/>
                <w:lang w:eastAsia="sl-SI"/>
              </w:rPr>
            </w:pPr>
          </w:p>
        </w:tc>
      </w:tr>
      <w:tr w:rsidR="00F95372" w:rsidRPr="00086A8C" w14:paraId="4A1CE10E" w14:textId="77777777" w:rsidTr="003A121A">
        <w:trPr>
          <w:trHeight w:val="368"/>
        </w:trPr>
        <w:tc>
          <w:tcPr>
            <w:tcW w:w="3544" w:type="dxa"/>
            <w:vAlign w:val="center"/>
          </w:tcPr>
          <w:p w14:paraId="48E78E67"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Naslov:</w:t>
            </w:r>
          </w:p>
        </w:tc>
        <w:tc>
          <w:tcPr>
            <w:tcW w:w="5812" w:type="dxa"/>
            <w:vAlign w:val="center"/>
          </w:tcPr>
          <w:p w14:paraId="764EDA62" w14:textId="77777777" w:rsidR="00F95372" w:rsidRPr="00017850" w:rsidRDefault="00F95372" w:rsidP="003A121A">
            <w:pPr>
              <w:keepNext/>
              <w:keepLines/>
              <w:spacing w:after="0" w:line="240" w:lineRule="auto"/>
              <w:rPr>
                <w:rFonts w:ascii="Open Sans" w:eastAsia="Times New Roman" w:hAnsi="Open Sans" w:cs="Open Sans"/>
                <w:b/>
                <w:sz w:val="18"/>
                <w:szCs w:val="18"/>
                <w:lang w:eastAsia="sl-SI"/>
              </w:rPr>
            </w:pPr>
          </w:p>
        </w:tc>
      </w:tr>
      <w:tr w:rsidR="00F95372" w:rsidRPr="00086A8C" w14:paraId="6B3BDC7C" w14:textId="77777777" w:rsidTr="003A121A">
        <w:trPr>
          <w:trHeight w:val="368"/>
        </w:trPr>
        <w:tc>
          <w:tcPr>
            <w:tcW w:w="3544" w:type="dxa"/>
            <w:vAlign w:val="center"/>
          </w:tcPr>
          <w:p w14:paraId="50F2AEE0"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Kontaktna oseba naročnika:</w:t>
            </w:r>
          </w:p>
        </w:tc>
        <w:tc>
          <w:tcPr>
            <w:tcW w:w="5812" w:type="dxa"/>
            <w:vAlign w:val="center"/>
          </w:tcPr>
          <w:p w14:paraId="092BAA95" w14:textId="77777777" w:rsidR="00F95372" w:rsidRPr="00017850" w:rsidRDefault="00F95372" w:rsidP="003A121A">
            <w:pPr>
              <w:keepNext/>
              <w:keepLines/>
              <w:spacing w:after="0" w:line="240" w:lineRule="auto"/>
              <w:rPr>
                <w:rFonts w:ascii="Open Sans" w:eastAsia="Times New Roman" w:hAnsi="Open Sans" w:cs="Open Sans"/>
                <w:sz w:val="18"/>
                <w:szCs w:val="18"/>
                <w:lang w:eastAsia="sl-SI"/>
              </w:rPr>
            </w:pPr>
          </w:p>
        </w:tc>
      </w:tr>
      <w:tr w:rsidR="00F95372" w:rsidRPr="00086A8C" w14:paraId="51BEF68A" w14:textId="77777777" w:rsidTr="003A121A">
        <w:trPr>
          <w:trHeight w:val="368"/>
        </w:trPr>
        <w:tc>
          <w:tcPr>
            <w:tcW w:w="3544" w:type="dxa"/>
            <w:vAlign w:val="center"/>
          </w:tcPr>
          <w:p w14:paraId="72867063"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Telefonska številka:</w:t>
            </w:r>
          </w:p>
        </w:tc>
        <w:tc>
          <w:tcPr>
            <w:tcW w:w="5812" w:type="dxa"/>
            <w:vAlign w:val="center"/>
          </w:tcPr>
          <w:p w14:paraId="2A92832C" w14:textId="77777777" w:rsidR="00F95372" w:rsidRPr="00017850" w:rsidRDefault="00F95372" w:rsidP="003A121A">
            <w:pPr>
              <w:keepNext/>
              <w:keepLines/>
              <w:spacing w:after="0" w:line="240" w:lineRule="auto"/>
              <w:rPr>
                <w:rFonts w:ascii="Open Sans" w:eastAsia="Times New Roman" w:hAnsi="Open Sans" w:cs="Open Sans"/>
                <w:sz w:val="18"/>
                <w:szCs w:val="18"/>
                <w:lang w:eastAsia="sl-SI"/>
              </w:rPr>
            </w:pPr>
          </w:p>
        </w:tc>
      </w:tr>
      <w:tr w:rsidR="00F95372" w:rsidRPr="00086A8C" w14:paraId="32F9CE3F" w14:textId="77777777" w:rsidTr="003A121A">
        <w:trPr>
          <w:trHeight w:val="368"/>
        </w:trPr>
        <w:tc>
          <w:tcPr>
            <w:tcW w:w="3544" w:type="dxa"/>
            <w:vAlign w:val="center"/>
          </w:tcPr>
          <w:p w14:paraId="2604F7E2"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Izvajalec:</w:t>
            </w:r>
          </w:p>
        </w:tc>
        <w:tc>
          <w:tcPr>
            <w:tcW w:w="5812" w:type="dxa"/>
            <w:vAlign w:val="center"/>
          </w:tcPr>
          <w:p w14:paraId="27A65439" w14:textId="77777777" w:rsidR="00F95372" w:rsidRPr="00017850" w:rsidRDefault="00F95372" w:rsidP="003A121A">
            <w:pPr>
              <w:keepNext/>
              <w:keepLines/>
              <w:spacing w:after="0" w:line="240" w:lineRule="auto"/>
              <w:rPr>
                <w:rFonts w:ascii="Open Sans" w:eastAsia="Times New Roman" w:hAnsi="Open Sans" w:cs="Open Sans"/>
                <w:sz w:val="18"/>
                <w:szCs w:val="18"/>
                <w:lang w:eastAsia="sl-SI"/>
              </w:rPr>
            </w:pPr>
          </w:p>
        </w:tc>
      </w:tr>
      <w:tr w:rsidR="00F95372" w:rsidRPr="00086A8C" w14:paraId="487E2F2A" w14:textId="77777777" w:rsidTr="003A121A">
        <w:trPr>
          <w:trHeight w:val="368"/>
        </w:trPr>
        <w:tc>
          <w:tcPr>
            <w:tcW w:w="3544" w:type="dxa"/>
            <w:vAlign w:val="center"/>
          </w:tcPr>
          <w:p w14:paraId="346A21ED"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Naziv objekta:</w:t>
            </w:r>
          </w:p>
        </w:tc>
        <w:tc>
          <w:tcPr>
            <w:tcW w:w="5812" w:type="dxa"/>
            <w:vAlign w:val="center"/>
          </w:tcPr>
          <w:p w14:paraId="66A44F2C" w14:textId="77777777" w:rsidR="00F95372" w:rsidRPr="00017850" w:rsidRDefault="00F95372" w:rsidP="003A121A">
            <w:pPr>
              <w:keepNext/>
              <w:keepLines/>
              <w:spacing w:after="0" w:line="240" w:lineRule="auto"/>
              <w:rPr>
                <w:rFonts w:ascii="Open Sans" w:eastAsia="Times New Roman" w:hAnsi="Open Sans" w:cs="Open Sans"/>
                <w:sz w:val="18"/>
                <w:szCs w:val="18"/>
                <w:lang w:eastAsia="sl-SI"/>
              </w:rPr>
            </w:pPr>
          </w:p>
        </w:tc>
      </w:tr>
      <w:tr w:rsidR="005E40B8" w:rsidRPr="00086A8C" w14:paraId="527507B4" w14:textId="77777777" w:rsidTr="003A121A">
        <w:trPr>
          <w:cantSplit/>
          <w:trHeight w:val="368"/>
        </w:trPr>
        <w:tc>
          <w:tcPr>
            <w:tcW w:w="3544" w:type="dxa"/>
            <w:vAlign w:val="center"/>
          </w:tcPr>
          <w:p w14:paraId="2BE4327B" w14:textId="11D38DB9" w:rsidR="005E40B8" w:rsidRPr="00086A8C" w:rsidRDefault="005E40B8" w:rsidP="005E40B8">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 xml:space="preserve">Leto </w:t>
            </w:r>
            <w:r>
              <w:rPr>
                <w:rFonts w:ascii="Open Sans" w:eastAsia="Times New Roman" w:hAnsi="Open Sans" w:cs="Open Sans"/>
                <w:sz w:val="20"/>
                <w:szCs w:val="20"/>
                <w:lang w:eastAsia="sl-SI"/>
              </w:rPr>
              <w:t>izvedbe</w:t>
            </w:r>
            <w:r w:rsidRPr="00086A8C">
              <w:rPr>
                <w:rFonts w:ascii="Open Sans" w:eastAsia="Times New Roman" w:hAnsi="Open Sans" w:cs="Open Sans"/>
                <w:sz w:val="20"/>
                <w:szCs w:val="20"/>
                <w:lang w:eastAsia="sl-SI"/>
              </w:rPr>
              <w:t xml:space="preserve"> in kraj izvedbe:</w:t>
            </w:r>
          </w:p>
        </w:tc>
        <w:tc>
          <w:tcPr>
            <w:tcW w:w="5812" w:type="dxa"/>
            <w:vAlign w:val="center"/>
          </w:tcPr>
          <w:p w14:paraId="6C715273" w14:textId="77777777" w:rsidR="005E40B8" w:rsidRPr="00017850" w:rsidRDefault="005E40B8" w:rsidP="005E40B8">
            <w:pPr>
              <w:keepNext/>
              <w:keepLines/>
              <w:spacing w:after="0" w:line="240" w:lineRule="auto"/>
              <w:rPr>
                <w:rFonts w:ascii="Open Sans" w:eastAsia="Times New Roman" w:hAnsi="Open Sans" w:cs="Open Sans"/>
                <w:sz w:val="18"/>
                <w:szCs w:val="18"/>
                <w:lang w:eastAsia="sl-SI"/>
              </w:rPr>
            </w:pPr>
          </w:p>
        </w:tc>
      </w:tr>
      <w:tr w:rsidR="00F95372" w:rsidRPr="00086A8C" w14:paraId="396B7A19" w14:textId="77777777" w:rsidTr="003A121A">
        <w:trPr>
          <w:trHeight w:val="273"/>
        </w:trPr>
        <w:tc>
          <w:tcPr>
            <w:tcW w:w="3544" w:type="dxa"/>
            <w:tcBorders>
              <w:right w:val="single" w:sz="4" w:space="0" w:color="auto"/>
            </w:tcBorders>
            <w:vAlign w:val="center"/>
          </w:tcPr>
          <w:p w14:paraId="6EB55D07"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Številka (oznaka) in datum pogodbe / naročilnice:</w:t>
            </w:r>
          </w:p>
        </w:tc>
        <w:tc>
          <w:tcPr>
            <w:tcW w:w="5812" w:type="dxa"/>
            <w:tcBorders>
              <w:top w:val="single" w:sz="4" w:space="0" w:color="auto"/>
              <w:left w:val="single" w:sz="4" w:space="0" w:color="auto"/>
              <w:bottom w:val="single" w:sz="4" w:space="0" w:color="auto"/>
              <w:right w:val="single" w:sz="4" w:space="0" w:color="auto"/>
            </w:tcBorders>
          </w:tcPr>
          <w:p w14:paraId="3EBED12D" w14:textId="77777777" w:rsidR="00F95372" w:rsidRPr="00017850" w:rsidRDefault="00F95372" w:rsidP="003A121A">
            <w:pPr>
              <w:keepNext/>
              <w:keepLines/>
              <w:spacing w:after="0" w:line="240" w:lineRule="auto"/>
              <w:rPr>
                <w:rFonts w:ascii="Open Sans" w:eastAsia="Times New Roman" w:hAnsi="Open Sans" w:cs="Open Sans"/>
                <w:sz w:val="18"/>
                <w:szCs w:val="18"/>
                <w:lang w:eastAsia="sl-SI"/>
              </w:rPr>
            </w:pPr>
          </w:p>
        </w:tc>
      </w:tr>
      <w:tr w:rsidR="00F95372" w:rsidRPr="00086A8C" w14:paraId="2CB8B825" w14:textId="77777777" w:rsidTr="003A121A">
        <w:trPr>
          <w:trHeight w:val="833"/>
        </w:trPr>
        <w:tc>
          <w:tcPr>
            <w:tcW w:w="3544" w:type="dxa"/>
            <w:tcBorders>
              <w:right w:val="single" w:sz="4" w:space="0" w:color="auto"/>
            </w:tcBorders>
          </w:tcPr>
          <w:p w14:paraId="6B37E73F"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Kratek opis predmeta naročila:</w:t>
            </w:r>
          </w:p>
          <w:p w14:paraId="5AAF57BE"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p>
        </w:tc>
        <w:tc>
          <w:tcPr>
            <w:tcW w:w="5812" w:type="dxa"/>
            <w:tcBorders>
              <w:top w:val="single" w:sz="4" w:space="0" w:color="auto"/>
              <w:left w:val="single" w:sz="4" w:space="0" w:color="auto"/>
              <w:bottom w:val="single" w:sz="4" w:space="0" w:color="auto"/>
              <w:right w:val="single" w:sz="4" w:space="0" w:color="auto"/>
            </w:tcBorders>
          </w:tcPr>
          <w:p w14:paraId="13C5F79B" w14:textId="77777777" w:rsidR="00F95372" w:rsidRPr="00017850" w:rsidRDefault="00F95372" w:rsidP="003A121A">
            <w:pPr>
              <w:keepNext/>
              <w:keepLines/>
              <w:spacing w:after="0" w:line="240" w:lineRule="auto"/>
              <w:rPr>
                <w:rFonts w:ascii="Open Sans" w:eastAsia="Times New Roman" w:hAnsi="Open Sans" w:cs="Open Sans"/>
                <w:sz w:val="18"/>
                <w:szCs w:val="18"/>
                <w:lang w:eastAsia="sl-SI"/>
              </w:rPr>
            </w:pPr>
          </w:p>
        </w:tc>
      </w:tr>
      <w:tr w:rsidR="0044523A" w:rsidRPr="00086A8C" w14:paraId="711B5C03" w14:textId="77777777" w:rsidTr="0044523A">
        <w:trPr>
          <w:trHeight w:val="52"/>
        </w:trPr>
        <w:tc>
          <w:tcPr>
            <w:tcW w:w="3544" w:type="dxa"/>
            <w:tcBorders>
              <w:right w:val="single" w:sz="4" w:space="0" w:color="auto"/>
            </w:tcBorders>
          </w:tcPr>
          <w:p w14:paraId="60875D58" w14:textId="4C56412B" w:rsidR="0044523A" w:rsidRPr="00017850" w:rsidRDefault="0044523A" w:rsidP="00882BF4">
            <w:pPr>
              <w:keepNext/>
              <w:keepLines/>
              <w:spacing w:after="0" w:line="240" w:lineRule="auto"/>
              <w:rPr>
                <w:rFonts w:ascii="Open Sans" w:eastAsia="Times New Roman" w:hAnsi="Open Sans" w:cs="Open Sans"/>
                <w:sz w:val="18"/>
                <w:szCs w:val="18"/>
                <w:lang w:eastAsia="sl-SI"/>
              </w:rPr>
            </w:pPr>
            <w:r w:rsidRPr="00017850">
              <w:rPr>
                <w:rFonts w:ascii="Open Sans" w:eastAsia="Times New Roman" w:hAnsi="Open Sans" w:cs="Open Sans"/>
                <w:sz w:val="18"/>
                <w:szCs w:val="18"/>
                <w:lang w:eastAsia="sl-SI"/>
              </w:rPr>
              <w:t>Zmogljivost mletja [t/h]:</w:t>
            </w:r>
          </w:p>
        </w:tc>
        <w:tc>
          <w:tcPr>
            <w:tcW w:w="5812" w:type="dxa"/>
            <w:tcBorders>
              <w:top w:val="single" w:sz="4" w:space="0" w:color="auto"/>
              <w:left w:val="single" w:sz="4" w:space="0" w:color="auto"/>
              <w:bottom w:val="single" w:sz="4" w:space="0" w:color="auto"/>
              <w:right w:val="single" w:sz="4" w:space="0" w:color="auto"/>
            </w:tcBorders>
          </w:tcPr>
          <w:p w14:paraId="4414E82A" w14:textId="77777777" w:rsidR="0044523A" w:rsidRPr="00017850" w:rsidRDefault="0044523A" w:rsidP="00882BF4">
            <w:pPr>
              <w:keepNext/>
              <w:keepLines/>
              <w:spacing w:after="0" w:line="240" w:lineRule="auto"/>
              <w:rPr>
                <w:rFonts w:ascii="Open Sans" w:eastAsia="Times New Roman" w:hAnsi="Open Sans" w:cs="Open Sans"/>
                <w:sz w:val="18"/>
                <w:szCs w:val="18"/>
                <w:lang w:eastAsia="sl-SI"/>
              </w:rPr>
            </w:pPr>
          </w:p>
        </w:tc>
      </w:tr>
    </w:tbl>
    <w:p w14:paraId="73D618E7" w14:textId="77777777" w:rsidR="00086A8C" w:rsidRPr="00086A8C" w:rsidRDefault="00086A8C" w:rsidP="00086A8C">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086A8C" w:rsidRPr="00086A8C" w14:paraId="0CEF9318" w14:textId="77777777" w:rsidTr="00882BF4">
        <w:trPr>
          <w:trHeight w:val="235"/>
        </w:trPr>
        <w:tc>
          <w:tcPr>
            <w:tcW w:w="3402" w:type="dxa"/>
            <w:tcBorders>
              <w:bottom w:val="single" w:sz="4" w:space="0" w:color="auto"/>
            </w:tcBorders>
          </w:tcPr>
          <w:p w14:paraId="77863ED1" w14:textId="77777777" w:rsidR="00086A8C" w:rsidRPr="00086A8C" w:rsidRDefault="00086A8C" w:rsidP="00882BF4">
            <w:pPr>
              <w:keepNext/>
              <w:keepLines/>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7424BD27" w14:textId="77777777" w:rsidR="00086A8C" w:rsidRPr="00086A8C" w:rsidRDefault="00086A8C" w:rsidP="00882BF4">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40796A4B" w14:textId="77777777" w:rsidR="00086A8C" w:rsidRPr="00086A8C" w:rsidRDefault="00086A8C" w:rsidP="00882BF4">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086A8C" w:rsidRPr="00086A8C" w14:paraId="4204D624" w14:textId="77777777" w:rsidTr="00882BF4">
        <w:trPr>
          <w:trHeight w:val="235"/>
        </w:trPr>
        <w:tc>
          <w:tcPr>
            <w:tcW w:w="3402" w:type="dxa"/>
            <w:tcBorders>
              <w:top w:val="single" w:sz="4" w:space="0" w:color="auto"/>
            </w:tcBorders>
          </w:tcPr>
          <w:p w14:paraId="5DEABD02" w14:textId="77777777" w:rsidR="00086A8C" w:rsidRPr="00086A8C" w:rsidRDefault="00086A8C" w:rsidP="00882BF4">
            <w:pPr>
              <w:keepNext/>
              <w:keepLines/>
              <w:spacing w:after="0" w:line="240" w:lineRule="auto"/>
              <w:jc w:val="both"/>
              <w:rPr>
                <w:rFonts w:ascii="Open Sans" w:eastAsia="Times New Roman" w:hAnsi="Open Sans" w:cs="Open Sans"/>
                <w:snapToGrid w:val="0"/>
                <w:color w:val="000000"/>
                <w:sz w:val="20"/>
                <w:szCs w:val="20"/>
                <w:lang w:eastAsia="sl-SI"/>
              </w:rPr>
            </w:pPr>
            <w:r w:rsidRPr="00086A8C">
              <w:rPr>
                <w:rFonts w:ascii="Open Sans" w:eastAsia="Times New Roman" w:hAnsi="Open Sans" w:cs="Open Sans"/>
                <w:snapToGrid w:val="0"/>
                <w:color w:val="000000"/>
                <w:sz w:val="20"/>
                <w:szCs w:val="20"/>
                <w:lang w:eastAsia="sl-SI"/>
              </w:rPr>
              <w:t>(kraj, datum)</w:t>
            </w:r>
          </w:p>
        </w:tc>
        <w:tc>
          <w:tcPr>
            <w:tcW w:w="2268" w:type="dxa"/>
          </w:tcPr>
          <w:p w14:paraId="1161E5E6" w14:textId="77777777" w:rsidR="00086A8C" w:rsidRPr="00086A8C" w:rsidRDefault="00086A8C" w:rsidP="00882BF4">
            <w:pPr>
              <w:keepNext/>
              <w:keepLines/>
              <w:spacing w:after="0" w:line="240" w:lineRule="auto"/>
              <w:jc w:val="center"/>
              <w:rPr>
                <w:rFonts w:ascii="Open Sans" w:eastAsia="Times New Roman" w:hAnsi="Open Sans" w:cs="Open Sans"/>
                <w:snapToGrid w:val="0"/>
                <w:color w:val="000000"/>
                <w:sz w:val="20"/>
                <w:szCs w:val="20"/>
                <w:lang w:eastAsia="sl-SI"/>
              </w:rPr>
            </w:pPr>
            <w:r w:rsidRPr="00086A8C">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73BD58CE" w14:textId="77777777" w:rsidR="00086A8C" w:rsidRPr="00086A8C" w:rsidRDefault="00086A8C" w:rsidP="00882BF4">
            <w:pPr>
              <w:keepNext/>
              <w:keepLines/>
              <w:spacing w:after="0" w:line="240" w:lineRule="auto"/>
              <w:jc w:val="both"/>
              <w:rPr>
                <w:rFonts w:ascii="Open Sans" w:eastAsia="Times New Roman" w:hAnsi="Open Sans" w:cs="Open Sans"/>
                <w:snapToGrid w:val="0"/>
                <w:color w:val="000000"/>
                <w:sz w:val="20"/>
                <w:szCs w:val="20"/>
                <w:lang w:eastAsia="sl-SI"/>
              </w:rPr>
            </w:pPr>
            <w:r w:rsidRPr="00086A8C">
              <w:rPr>
                <w:rFonts w:ascii="Open Sans" w:eastAsia="Times New Roman" w:hAnsi="Open Sans" w:cs="Open Sans"/>
                <w:snapToGrid w:val="0"/>
                <w:color w:val="000000"/>
                <w:sz w:val="20"/>
                <w:szCs w:val="20"/>
                <w:lang w:eastAsia="sl-SI"/>
              </w:rPr>
              <w:t>(ime in priimek odgovorne osebe ter podpis gospodarskega subjekta)</w:t>
            </w:r>
          </w:p>
        </w:tc>
      </w:tr>
    </w:tbl>
    <w:p w14:paraId="4E97EDEE" w14:textId="77777777" w:rsidR="00086A8C" w:rsidRPr="00086A8C" w:rsidRDefault="00086A8C" w:rsidP="00086A8C">
      <w:pPr>
        <w:keepNext/>
        <w:keepLines/>
        <w:pBdr>
          <w:bottom w:val="single" w:sz="12" w:space="1" w:color="auto"/>
        </w:pBdr>
        <w:spacing w:after="0" w:line="240" w:lineRule="auto"/>
        <w:rPr>
          <w:rFonts w:ascii="Open Sans" w:eastAsia="Times New Roman" w:hAnsi="Open Sans" w:cs="Open Sans"/>
          <w:b/>
          <w:sz w:val="16"/>
          <w:szCs w:val="16"/>
          <w:lang w:eastAsia="sl-SI"/>
        </w:rPr>
      </w:pPr>
    </w:p>
    <w:p w14:paraId="358FAEE9" w14:textId="77777777" w:rsidR="00086A8C" w:rsidRPr="00086A8C" w:rsidRDefault="00086A8C" w:rsidP="00086A8C">
      <w:pPr>
        <w:keepNext/>
        <w:keepLines/>
        <w:widowControl w:val="0"/>
        <w:spacing w:after="0" w:line="240" w:lineRule="auto"/>
        <w:jc w:val="both"/>
        <w:rPr>
          <w:rFonts w:ascii="Open Sans" w:eastAsia="Times New Roman" w:hAnsi="Open Sans" w:cs="Open Sans"/>
          <w:sz w:val="16"/>
          <w:szCs w:val="16"/>
          <w:lang w:eastAsia="sl-SI"/>
        </w:rPr>
      </w:pPr>
      <w:r w:rsidRPr="00086A8C">
        <w:rPr>
          <w:rFonts w:ascii="Open Sans" w:eastAsia="Times New Roman" w:hAnsi="Open Sans" w:cs="Open Sans"/>
          <w:sz w:val="16"/>
          <w:szCs w:val="16"/>
          <w:lang w:eastAsia="sl-SI"/>
        </w:rPr>
        <w:t>IZPOLNI INVESTITOR REFERENČNEGA OBJEKTA (Izdajatelj reference)!!!</w:t>
      </w:r>
    </w:p>
    <w:p w14:paraId="6435E640" w14:textId="77777777" w:rsidR="00086A8C" w:rsidRPr="00086A8C" w:rsidRDefault="00086A8C" w:rsidP="00086A8C">
      <w:pPr>
        <w:keepNext/>
        <w:keepLines/>
        <w:widowControl w:val="0"/>
        <w:spacing w:after="0" w:line="240" w:lineRule="auto"/>
        <w:jc w:val="both"/>
        <w:rPr>
          <w:rFonts w:ascii="Open Sans" w:eastAsia="Times New Roman" w:hAnsi="Open Sans" w:cs="Open Sans"/>
          <w:sz w:val="16"/>
          <w:szCs w:val="16"/>
          <w:lang w:eastAsia="sl-SI"/>
        </w:rPr>
      </w:pPr>
    </w:p>
    <w:p w14:paraId="02CF1BA4" w14:textId="77777777" w:rsidR="00086A8C" w:rsidRPr="00086A8C" w:rsidRDefault="00086A8C" w:rsidP="00086A8C">
      <w:pPr>
        <w:keepNext/>
        <w:keepLines/>
        <w:widowControl w:val="0"/>
        <w:spacing w:after="0" w:line="240" w:lineRule="auto"/>
        <w:jc w:val="both"/>
        <w:rPr>
          <w:rFonts w:ascii="Open Sans" w:eastAsia="Times New Roman" w:hAnsi="Open Sans" w:cs="Open Sans"/>
          <w:sz w:val="16"/>
          <w:szCs w:val="16"/>
          <w:lang w:eastAsia="sl-SI"/>
        </w:rPr>
      </w:pPr>
      <w:r w:rsidRPr="00086A8C">
        <w:rPr>
          <w:rFonts w:ascii="Open Sans" w:eastAsia="Times New Roman" w:hAnsi="Open Sans" w:cs="Open Sans"/>
          <w:sz w:val="16"/>
          <w:szCs w:val="16"/>
          <w:lang w:eastAsia="sl-SI"/>
        </w:rPr>
        <w:t>Potrjujemo, da nam je na podlagi našega naročila, zgoraj navedeni izvajalec opravil navedene storitve v skladu s sklenjeno pogodbo/okvirnem sporazumom oziroma v roku, količini, kvaliteti in po ceni, navedeni v izvajalčevi ponudbi.</w:t>
      </w:r>
    </w:p>
    <w:p w14:paraId="5E6415C1" w14:textId="77777777" w:rsidR="00086A8C" w:rsidRPr="00086A8C" w:rsidRDefault="00086A8C" w:rsidP="00086A8C">
      <w:pPr>
        <w:keepNext/>
        <w:keepLines/>
        <w:widowControl w:val="0"/>
        <w:spacing w:after="0" w:line="240" w:lineRule="auto"/>
        <w:jc w:val="both"/>
        <w:rPr>
          <w:rFonts w:ascii="Open Sans" w:eastAsia="Times New Roman" w:hAnsi="Open Sans" w:cs="Open Sans"/>
          <w:sz w:val="16"/>
          <w:szCs w:val="16"/>
          <w:lang w:eastAsia="sl-SI"/>
        </w:rPr>
      </w:pPr>
    </w:p>
    <w:p w14:paraId="40A36947" w14:textId="77777777" w:rsidR="00086A8C" w:rsidRPr="00086A8C" w:rsidRDefault="00086A8C" w:rsidP="00086A8C">
      <w:pPr>
        <w:keepNext/>
        <w:keepLines/>
        <w:widowControl w:val="0"/>
        <w:spacing w:after="0" w:line="240" w:lineRule="auto"/>
        <w:jc w:val="both"/>
        <w:rPr>
          <w:rFonts w:ascii="Open Sans" w:eastAsia="Times New Roman" w:hAnsi="Open Sans" w:cs="Open Sans"/>
          <w:sz w:val="16"/>
          <w:szCs w:val="16"/>
          <w:lang w:eastAsia="sl-SI"/>
        </w:rPr>
      </w:pPr>
      <w:r w:rsidRPr="00086A8C">
        <w:rPr>
          <w:rFonts w:ascii="Open Sans" w:eastAsia="Times New Roman" w:hAnsi="Open Sans" w:cs="Open Sans"/>
          <w:sz w:val="16"/>
          <w:szCs w:val="16"/>
          <w:lang w:eastAsia="sl-SI"/>
        </w:rPr>
        <w:t>Potrdilo izdajamo na prošnjo izvajalca in velja izključno za potrebe pri njegovi oddaji ponudbe za pridobitev predmetnega javnega naročila.</w:t>
      </w:r>
    </w:p>
    <w:p w14:paraId="580AA34E" w14:textId="77777777" w:rsidR="00086A8C" w:rsidRPr="00086A8C" w:rsidRDefault="00086A8C" w:rsidP="00086A8C">
      <w:pPr>
        <w:keepNext/>
        <w:keepLines/>
        <w:widowControl w:val="0"/>
        <w:spacing w:after="0" w:line="240" w:lineRule="auto"/>
        <w:rPr>
          <w:rFonts w:ascii="Open Sans" w:eastAsia="Times New Roman" w:hAnsi="Open Sans" w:cs="Open Sans"/>
          <w:sz w:val="16"/>
          <w:szCs w:val="16"/>
          <w:lang w:eastAsia="sl-SI"/>
        </w:rPr>
      </w:pPr>
      <w:r w:rsidRPr="00086A8C">
        <w:rPr>
          <w:rFonts w:ascii="Open Sans" w:eastAsia="Times New Roman" w:hAnsi="Open Sans" w:cs="Open Sans"/>
          <w:sz w:val="16"/>
          <w:szCs w:val="16"/>
          <w:lang w:eastAsia="sl-SI"/>
        </w:rPr>
        <w:tab/>
        <w:t xml:space="preserve"> </w:t>
      </w:r>
    </w:p>
    <w:p w14:paraId="2B27D15C" w14:textId="77777777" w:rsidR="00086A8C" w:rsidRPr="00086A8C" w:rsidRDefault="00086A8C" w:rsidP="00086A8C">
      <w:pPr>
        <w:keepNext/>
        <w:keepLines/>
        <w:widowControl w:val="0"/>
        <w:spacing w:after="0" w:line="240" w:lineRule="auto"/>
        <w:jc w:val="center"/>
        <w:rPr>
          <w:rFonts w:ascii="Open Sans" w:eastAsia="Times New Roman" w:hAnsi="Open Sans" w:cs="Open Sans"/>
          <w:sz w:val="16"/>
          <w:szCs w:val="16"/>
          <w:lang w:eastAsia="sl-SI"/>
        </w:rPr>
      </w:pPr>
      <w:r w:rsidRPr="00086A8C">
        <w:rPr>
          <w:rFonts w:ascii="Open Sans" w:eastAsia="Times New Roman" w:hAnsi="Open Sans" w:cs="Open Sans"/>
          <w:sz w:val="16"/>
          <w:szCs w:val="16"/>
          <w:lang w:eastAsia="sl-SI"/>
        </w:rPr>
        <w:t xml:space="preserve">Izjavljamo, da smo   </w:t>
      </w:r>
      <w:r w:rsidRPr="00086A8C">
        <w:rPr>
          <w:rFonts w:ascii="Open Sans" w:eastAsia="Times New Roman" w:hAnsi="Open Sans" w:cs="Open Sans"/>
          <w:b/>
          <w:i/>
          <w:sz w:val="16"/>
          <w:szCs w:val="16"/>
          <w:lang w:eastAsia="sl-SI"/>
        </w:rPr>
        <w:t>javni  /  zasebni</w:t>
      </w:r>
      <w:r w:rsidRPr="00086A8C">
        <w:rPr>
          <w:rFonts w:ascii="Open Sans" w:eastAsia="Times New Roman" w:hAnsi="Open Sans" w:cs="Open Sans"/>
          <w:sz w:val="16"/>
          <w:szCs w:val="16"/>
          <w:lang w:eastAsia="sl-SI"/>
        </w:rPr>
        <w:t xml:space="preserve">   naročnik. (Ustrezno obkrožite)</w:t>
      </w:r>
    </w:p>
    <w:p w14:paraId="31979116" w14:textId="77777777" w:rsidR="00086A8C" w:rsidRPr="00086A8C" w:rsidRDefault="00086A8C" w:rsidP="00086A8C">
      <w:pPr>
        <w:keepNext/>
        <w:keepLines/>
        <w:widowControl w:val="0"/>
        <w:spacing w:after="0" w:line="240" w:lineRule="auto"/>
        <w:rPr>
          <w:rFonts w:ascii="Open Sans" w:eastAsia="Times New Roman" w:hAnsi="Open Sans" w:cs="Open Sans"/>
          <w:sz w:val="20"/>
          <w:szCs w:val="20"/>
          <w:lang w:eastAsia="sl-SI"/>
        </w:rPr>
      </w:pPr>
    </w:p>
    <w:p w14:paraId="1EA5CA97" w14:textId="77777777" w:rsidR="00086A8C" w:rsidRPr="00086A8C" w:rsidRDefault="00086A8C" w:rsidP="00086A8C">
      <w:pPr>
        <w:keepNext/>
        <w:keepLines/>
        <w:widowControl w:val="0"/>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086A8C" w:rsidRPr="00086A8C" w14:paraId="418C9701" w14:textId="77777777" w:rsidTr="00882BF4">
        <w:trPr>
          <w:trHeight w:val="235"/>
        </w:trPr>
        <w:tc>
          <w:tcPr>
            <w:tcW w:w="3402" w:type="dxa"/>
            <w:tcBorders>
              <w:bottom w:val="single" w:sz="4" w:space="0" w:color="auto"/>
            </w:tcBorders>
          </w:tcPr>
          <w:p w14:paraId="5959D546" w14:textId="77777777" w:rsidR="00086A8C" w:rsidRPr="00086A8C" w:rsidRDefault="00086A8C" w:rsidP="00882BF4">
            <w:pPr>
              <w:keepNext/>
              <w:keepLines/>
              <w:widowControl w:val="0"/>
              <w:spacing w:after="0" w:line="240" w:lineRule="auto"/>
              <w:jc w:val="both"/>
              <w:rPr>
                <w:rFonts w:ascii="Open Sans" w:eastAsia="Times New Roman" w:hAnsi="Open Sans" w:cs="Open Sans"/>
                <w:snapToGrid w:val="0"/>
                <w:sz w:val="20"/>
                <w:szCs w:val="20"/>
                <w:lang w:eastAsia="sl-SI"/>
              </w:rPr>
            </w:pPr>
          </w:p>
        </w:tc>
        <w:tc>
          <w:tcPr>
            <w:tcW w:w="2977" w:type="dxa"/>
          </w:tcPr>
          <w:p w14:paraId="6657D723" w14:textId="77777777" w:rsidR="00086A8C" w:rsidRPr="00086A8C" w:rsidRDefault="00086A8C" w:rsidP="00882BF4">
            <w:pPr>
              <w:keepNext/>
              <w:keepLines/>
              <w:widowControl w:val="0"/>
              <w:spacing w:after="0" w:line="240" w:lineRule="auto"/>
              <w:jc w:val="center"/>
              <w:rPr>
                <w:rFonts w:ascii="Open Sans" w:eastAsia="Times New Roman" w:hAnsi="Open Sans" w:cs="Open Sans"/>
                <w:snapToGrid w:val="0"/>
                <w:sz w:val="20"/>
                <w:szCs w:val="20"/>
                <w:lang w:eastAsia="sl-SI"/>
              </w:rPr>
            </w:pPr>
          </w:p>
        </w:tc>
        <w:tc>
          <w:tcPr>
            <w:tcW w:w="3119" w:type="dxa"/>
            <w:tcBorders>
              <w:bottom w:val="single" w:sz="4" w:space="0" w:color="auto"/>
            </w:tcBorders>
          </w:tcPr>
          <w:p w14:paraId="52E54B75" w14:textId="77777777" w:rsidR="00086A8C" w:rsidRPr="00086A8C" w:rsidRDefault="00086A8C" w:rsidP="00882BF4">
            <w:pPr>
              <w:keepNext/>
              <w:keepLines/>
              <w:widowControl w:val="0"/>
              <w:tabs>
                <w:tab w:val="left" w:pos="567"/>
                <w:tab w:val="num" w:pos="851"/>
                <w:tab w:val="left" w:pos="993"/>
              </w:tabs>
              <w:spacing w:after="0" w:line="240" w:lineRule="auto"/>
              <w:jc w:val="both"/>
              <w:rPr>
                <w:rFonts w:ascii="Open Sans" w:eastAsia="Times New Roman" w:hAnsi="Open Sans" w:cs="Open Sans"/>
                <w:snapToGrid w:val="0"/>
                <w:sz w:val="20"/>
                <w:szCs w:val="20"/>
                <w:lang w:eastAsia="sl-SI"/>
              </w:rPr>
            </w:pPr>
          </w:p>
        </w:tc>
      </w:tr>
      <w:tr w:rsidR="00086A8C" w:rsidRPr="00086A8C" w14:paraId="3D5A569F" w14:textId="77777777" w:rsidTr="00882BF4">
        <w:trPr>
          <w:trHeight w:val="235"/>
        </w:trPr>
        <w:tc>
          <w:tcPr>
            <w:tcW w:w="3402" w:type="dxa"/>
            <w:tcBorders>
              <w:top w:val="single" w:sz="4" w:space="0" w:color="auto"/>
            </w:tcBorders>
          </w:tcPr>
          <w:p w14:paraId="4989D07D" w14:textId="77777777" w:rsidR="00086A8C" w:rsidRPr="00086A8C" w:rsidRDefault="00086A8C" w:rsidP="00882BF4">
            <w:pPr>
              <w:keepNext/>
              <w:keepLines/>
              <w:widowControl w:val="0"/>
              <w:spacing w:after="0" w:line="240" w:lineRule="auto"/>
              <w:jc w:val="center"/>
              <w:rPr>
                <w:rFonts w:ascii="Open Sans" w:eastAsia="Times New Roman" w:hAnsi="Open Sans" w:cs="Open Sans"/>
                <w:snapToGrid w:val="0"/>
                <w:sz w:val="20"/>
                <w:szCs w:val="20"/>
                <w:lang w:eastAsia="sl-SI"/>
              </w:rPr>
            </w:pPr>
            <w:r w:rsidRPr="00086A8C">
              <w:rPr>
                <w:rFonts w:ascii="Open Sans" w:eastAsia="Times New Roman" w:hAnsi="Open Sans" w:cs="Open Sans"/>
                <w:snapToGrid w:val="0"/>
                <w:sz w:val="20"/>
                <w:szCs w:val="20"/>
                <w:lang w:eastAsia="sl-SI"/>
              </w:rPr>
              <w:t>(kraj, datum)</w:t>
            </w:r>
          </w:p>
        </w:tc>
        <w:tc>
          <w:tcPr>
            <w:tcW w:w="2977" w:type="dxa"/>
          </w:tcPr>
          <w:p w14:paraId="47101E0E" w14:textId="77777777" w:rsidR="00086A8C" w:rsidRPr="00086A8C" w:rsidRDefault="00086A8C" w:rsidP="00882BF4">
            <w:pPr>
              <w:keepNext/>
              <w:keepLines/>
              <w:widowControl w:val="0"/>
              <w:spacing w:after="0" w:line="240" w:lineRule="auto"/>
              <w:jc w:val="center"/>
              <w:rPr>
                <w:rFonts w:ascii="Open Sans" w:eastAsia="Times New Roman" w:hAnsi="Open Sans" w:cs="Open Sans"/>
                <w:snapToGrid w:val="0"/>
                <w:sz w:val="20"/>
                <w:szCs w:val="20"/>
                <w:lang w:eastAsia="sl-SI"/>
              </w:rPr>
            </w:pPr>
            <w:r w:rsidRPr="00086A8C">
              <w:rPr>
                <w:rFonts w:ascii="Open Sans" w:eastAsia="Times New Roman" w:hAnsi="Open Sans" w:cs="Open Sans"/>
                <w:snapToGrid w:val="0"/>
                <w:sz w:val="20"/>
                <w:szCs w:val="20"/>
                <w:lang w:eastAsia="sl-SI"/>
              </w:rPr>
              <w:t>žig</w:t>
            </w:r>
          </w:p>
        </w:tc>
        <w:tc>
          <w:tcPr>
            <w:tcW w:w="3119" w:type="dxa"/>
            <w:tcBorders>
              <w:top w:val="single" w:sz="4" w:space="0" w:color="auto"/>
            </w:tcBorders>
          </w:tcPr>
          <w:p w14:paraId="505DE656" w14:textId="77777777" w:rsidR="00086A8C" w:rsidRPr="00086A8C" w:rsidRDefault="00086A8C" w:rsidP="00882BF4">
            <w:pPr>
              <w:keepNext/>
              <w:keepLines/>
              <w:widowControl w:val="0"/>
              <w:spacing w:after="0" w:line="240" w:lineRule="auto"/>
              <w:jc w:val="center"/>
              <w:rPr>
                <w:rFonts w:ascii="Open Sans" w:eastAsia="Times New Roman" w:hAnsi="Open Sans" w:cs="Open Sans"/>
                <w:snapToGrid w:val="0"/>
                <w:sz w:val="20"/>
                <w:szCs w:val="20"/>
                <w:lang w:eastAsia="sl-SI"/>
              </w:rPr>
            </w:pPr>
            <w:r w:rsidRPr="00086A8C">
              <w:rPr>
                <w:rFonts w:ascii="Open Sans" w:eastAsia="Times New Roman" w:hAnsi="Open Sans" w:cs="Open Sans"/>
                <w:snapToGrid w:val="0"/>
                <w:sz w:val="20"/>
                <w:szCs w:val="20"/>
                <w:lang w:eastAsia="sl-SI"/>
              </w:rPr>
              <w:t>(</w:t>
            </w:r>
            <w:r w:rsidRPr="00086A8C">
              <w:rPr>
                <w:rFonts w:ascii="Open Sans" w:eastAsia="Times New Roman" w:hAnsi="Open Sans" w:cs="Open Sans"/>
                <w:snapToGrid w:val="0"/>
                <w:color w:val="000000"/>
                <w:sz w:val="20"/>
                <w:szCs w:val="20"/>
                <w:lang w:eastAsia="sl-SI"/>
              </w:rPr>
              <w:t>ime in priimek ter podpis odgovorne osebe investitorja</w:t>
            </w:r>
            <w:r w:rsidRPr="00086A8C">
              <w:rPr>
                <w:rFonts w:ascii="Open Sans" w:eastAsia="Times New Roman" w:hAnsi="Open Sans" w:cs="Open Sans"/>
                <w:snapToGrid w:val="0"/>
                <w:sz w:val="20"/>
                <w:szCs w:val="20"/>
                <w:lang w:eastAsia="sl-SI"/>
              </w:rPr>
              <w:t>)</w:t>
            </w:r>
          </w:p>
        </w:tc>
      </w:tr>
    </w:tbl>
    <w:p w14:paraId="4DB9E262" w14:textId="77777777" w:rsidR="00086A8C" w:rsidRPr="00086A8C" w:rsidRDefault="00086A8C" w:rsidP="00086A8C">
      <w:pPr>
        <w:keepNext/>
        <w:keepLines/>
        <w:widowControl w:val="0"/>
        <w:spacing w:after="0" w:line="240" w:lineRule="auto"/>
        <w:jc w:val="both"/>
        <w:rPr>
          <w:rFonts w:ascii="Open Sans" w:eastAsia="Times New Roman" w:hAnsi="Open Sans" w:cs="Open Sans"/>
          <w:b/>
          <w:sz w:val="20"/>
          <w:szCs w:val="20"/>
          <w:lang w:eastAsia="sl-SI"/>
        </w:rPr>
      </w:pPr>
    </w:p>
    <w:p w14:paraId="6F2EB486" w14:textId="77777777" w:rsidR="00086A8C" w:rsidRPr="00086A8C" w:rsidRDefault="00086A8C" w:rsidP="00086A8C">
      <w:pPr>
        <w:keepNext/>
        <w:keepLines/>
        <w:widowControl w:val="0"/>
        <w:spacing w:after="0" w:line="240" w:lineRule="auto"/>
        <w:jc w:val="both"/>
        <w:rPr>
          <w:rFonts w:ascii="Open Sans" w:eastAsia="Times New Roman" w:hAnsi="Open Sans" w:cs="Open Sans"/>
          <w:b/>
          <w:sz w:val="20"/>
          <w:szCs w:val="20"/>
          <w:lang w:eastAsia="sl-SI"/>
        </w:rPr>
      </w:pPr>
    </w:p>
    <w:p w14:paraId="6DD05A3C" w14:textId="77777777" w:rsidR="00086A8C" w:rsidRPr="0044523A" w:rsidRDefault="00086A8C" w:rsidP="00086A8C">
      <w:pPr>
        <w:keepNext/>
        <w:keepLines/>
        <w:spacing w:after="0" w:line="240" w:lineRule="auto"/>
        <w:rPr>
          <w:rFonts w:ascii="Open Sans" w:hAnsi="Open Sans" w:cs="Open Sans"/>
          <w:sz w:val="16"/>
          <w:szCs w:val="16"/>
        </w:rPr>
      </w:pPr>
      <w:r w:rsidRPr="0044523A">
        <w:rPr>
          <w:rFonts w:ascii="Open Sans" w:eastAsia="Times New Roman" w:hAnsi="Open Sans" w:cs="Open Sans"/>
          <w:b/>
          <w:sz w:val="16"/>
          <w:szCs w:val="16"/>
          <w:lang w:eastAsia="sl-SI"/>
        </w:rPr>
        <w:t>OPOMBA:</w:t>
      </w:r>
      <w:r w:rsidRPr="0044523A">
        <w:rPr>
          <w:rFonts w:ascii="Open Sans" w:eastAsia="Times New Roman" w:hAnsi="Open Sans" w:cs="Open Sans"/>
          <w:sz w:val="16"/>
          <w:szCs w:val="16"/>
          <w:lang w:eastAsia="sl-SI"/>
        </w:rPr>
        <w:t xml:space="preserve"> Obrazec lahko po potrebi tudi kopirate.</w:t>
      </w:r>
      <w:r w:rsidRPr="0044523A">
        <w:rPr>
          <w:rFonts w:ascii="Open Sans" w:hAnsi="Open Sans" w:cs="Open Sans"/>
          <w:sz w:val="16"/>
          <w:szCs w:val="16"/>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1A1B65" w:rsidRPr="004C0280" w14:paraId="564D9CB2" w14:textId="77777777" w:rsidTr="00882BF4">
        <w:tc>
          <w:tcPr>
            <w:tcW w:w="7867" w:type="dxa"/>
            <w:tcBorders>
              <w:top w:val="single" w:sz="4" w:space="0" w:color="auto"/>
              <w:bottom w:val="single" w:sz="4" w:space="0" w:color="auto"/>
            </w:tcBorders>
          </w:tcPr>
          <w:p w14:paraId="1BF6FC62" w14:textId="77777777" w:rsidR="001A1B65" w:rsidRPr="004C0280" w:rsidRDefault="001A1B65" w:rsidP="00882BF4">
            <w:pPr>
              <w:keepNext/>
              <w:keepLines/>
              <w:spacing w:after="0" w:line="240" w:lineRule="auto"/>
              <w:jc w:val="both"/>
              <w:rPr>
                <w:rFonts w:ascii="Open Sans" w:hAnsi="Open Sans" w:cs="Open Sans"/>
                <w:sz w:val="20"/>
                <w:szCs w:val="20"/>
              </w:rPr>
            </w:pPr>
            <w:r w:rsidRPr="004C0280">
              <w:rPr>
                <w:rFonts w:ascii="Open Sans" w:eastAsia="Times New Roman" w:hAnsi="Open Sans" w:cs="Open Sans"/>
                <w:b/>
                <w:sz w:val="20"/>
                <w:szCs w:val="20"/>
                <w:lang w:eastAsia="sl-SI"/>
              </w:rPr>
              <w:lastRenderedPageBreak/>
              <w:br w:type="page"/>
            </w:r>
            <w:r w:rsidRPr="004C0280">
              <w:rPr>
                <w:rFonts w:ascii="Open Sans" w:eastAsia="Times New Roman" w:hAnsi="Open Sans" w:cs="Open Sans"/>
                <w:b/>
                <w:sz w:val="20"/>
                <w:szCs w:val="20"/>
                <w:lang w:eastAsia="sl-SI"/>
              </w:rPr>
              <w:br w:type="page"/>
            </w:r>
            <w:r w:rsidRPr="004C0280">
              <w:rPr>
                <w:rFonts w:ascii="Open Sans" w:hAnsi="Open Sans" w:cs="Open Sans"/>
                <w:b/>
                <w:sz w:val="20"/>
                <w:szCs w:val="20"/>
              </w:rPr>
              <w:br w:type="page"/>
            </w:r>
            <w:r w:rsidRPr="004C0280">
              <w:rPr>
                <w:rFonts w:ascii="Open Sans" w:hAnsi="Open Sans" w:cs="Open Sans"/>
                <w:sz w:val="20"/>
                <w:szCs w:val="20"/>
              </w:rPr>
              <w:t>POTRDITEV REFERENC S STRANI POSAMEZNIH NAROČNIKOV</w:t>
            </w:r>
          </w:p>
        </w:tc>
        <w:tc>
          <w:tcPr>
            <w:tcW w:w="1559" w:type="dxa"/>
            <w:tcBorders>
              <w:top w:val="single" w:sz="4" w:space="0" w:color="auto"/>
              <w:bottom w:val="single" w:sz="4" w:space="0" w:color="auto"/>
            </w:tcBorders>
          </w:tcPr>
          <w:p w14:paraId="6D3CF345" w14:textId="3DE4C5A7" w:rsidR="001A1B65" w:rsidRPr="004C0280" w:rsidRDefault="001A1B65" w:rsidP="00882BF4">
            <w:pPr>
              <w:keepNext/>
              <w:keepLines/>
              <w:spacing w:after="0" w:line="240" w:lineRule="auto"/>
              <w:jc w:val="both"/>
              <w:rPr>
                <w:rFonts w:ascii="Open Sans" w:hAnsi="Open Sans" w:cs="Open Sans"/>
                <w:b/>
                <w:i/>
                <w:sz w:val="20"/>
                <w:szCs w:val="20"/>
              </w:rPr>
            </w:pPr>
            <w:r w:rsidRPr="004C0280">
              <w:rPr>
                <w:rFonts w:ascii="Open Sans" w:hAnsi="Open Sans" w:cs="Open Sans"/>
                <w:b/>
                <w:i/>
                <w:sz w:val="20"/>
                <w:szCs w:val="20"/>
              </w:rPr>
              <w:t xml:space="preserve">Priloga </w:t>
            </w:r>
            <w:r w:rsidR="001B16A1" w:rsidRPr="004C0280">
              <w:rPr>
                <w:rFonts w:ascii="Open Sans" w:hAnsi="Open Sans" w:cs="Open Sans"/>
                <w:b/>
                <w:i/>
                <w:sz w:val="20"/>
                <w:szCs w:val="20"/>
              </w:rPr>
              <w:t>7</w:t>
            </w:r>
            <w:r w:rsidRPr="004C0280">
              <w:rPr>
                <w:rFonts w:ascii="Open Sans" w:hAnsi="Open Sans" w:cs="Open Sans"/>
                <w:b/>
                <w:i/>
                <w:sz w:val="20"/>
                <w:szCs w:val="20"/>
              </w:rPr>
              <w:t>/5</w:t>
            </w:r>
          </w:p>
        </w:tc>
      </w:tr>
    </w:tbl>
    <w:p w14:paraId="2B958A3C" w14:textId="77777777" w:rsidR="007E551A" w:rsidRPr="004C0280" w:rsidRDefault="007E551A" w:rsidP="007E551A">
      <w:pPr>
        <w:keepNext/>
        <w:keepLines/>
        <w:spacing w:after="0" w:line="240" w:lineRule="auto"/>
        <w:jc w:val="center"/>
        <w:rPr>
          <w:rFonts w:ascii="Open Sans" w:eastAsia="Times New Roman" w:hAnsi="Open Sans" w:cs="Open Sans"/>
          <w:b/>
          <w:sz w:val="18"/>
          <w:szCs w:val="18"/>
          <w:lang w:eastAsia="sl-SI"/>
        </w:rPr>
      </w:pPr>
      <w:r w:rsidRPr="004C0280">
        <w:rPr>
          <w:rFonts w:ascii="Open Sans" w:eastAsia="Times New Roman" w:hAnsi="Open Sans" w:cs="Open Sans"/>
          <w:b/>
          <w:sz w:val="18"/>
          <w:szCs w:val="18"/>
          <w:lang w:eastAsia="sl-SI"/>
        </w:rPr>
        <w:t>Javno naročilo št. ENLJ-SPV-141/26 – Strojno vzdrževalna dela na napravah v glavnem pogonskem objektu za 1. sklop: Strojno vzdrževalna dela na področju: črpalk, vodočrpalnice, KPV, armatur, kotlovskih mlinov, transporta premoga, pepela in lesnih sekancev, toplotne obdelave jekel z uporabo računalniškega sistema krmiljenja elektro peči in z induktivnim ogrevanjem, rezanje pločevin z uporabo računalniško krmiljenega plamenskega rezalnika in plazemskega pantografa</w:t>
      </w:r>
    </w:p>
    <w:p w14:paraId="6F807A9E" w14:textId="77777777" w:rsidR="001A1B65" w:rsidRPr="004C0280" w:rsidRDefault="001A1B65" w:rsidP="001A1B65">
      <w:pPr>
        <w:keepNext/>
        <w:keepLines/>
        <w:spacing w:after="0" w:line="240" w:lineRule="auto"/>
        <w:jc w:val="both"/>
        <w:rPr>
          <w:rFonts w:ascii="Open Sans" w:eastAsia="Times New Roman" w:hAnsi="Open Sans" w:cs="Open Sans"/>
          <w:b/>
          <w:sz w:val="20"/>
          <w:szCs w:val="20"/>
          <w:lang w:eastAsia="sl-SI"/>
        </w:rPr>
      </w:pPr>
    </w:p>
    <w:p w14:paraId="2EECFD6E" w14:textId="77777777" w:rsidR="001A1B65" w:rsidRPr="004C0280" w:rsidRDefault="001A1B65" w:rsidP="001A1B65">
      <w:pPr>
        <w:keepNext/>
        <w:keepLines/>
        <w:spacing w:after="0" w:line="240" w:lineRule="auto"/>
        <w:jc w:val="right"/>
        <w:rPr>
          <w:rFonts w:ascii="Open Sans" w:eastAsia="Times New Roman" w:hAnsi="Open Sans" w:cs="Open Sans"/>
          <w:i/>
          <w:sz w:val="20"/>
          <w:szCs w:val="20"/>
          <w:lang w:eastAsia="sl-SI"/>
        </w:rPr>
      </w:pPr>
      <w:r w:rsidRPr="004C0280">
        <w:rPr>
          <w:rFonts w:ascii="Open Sans" w:eastAsia="Times New Roman" w:hAnsi="Open Sans" w:cs="Open Sans"/>
          <w:i/>
          <w:sz w:val="20"/>
          <w:szCs w:val="20"/>
          <w:lang w:eastAsia="sl-SI"/>
        </w:rPr>
        <w:t>……/…… (št. izvoda / št. vseh izvodov)</w:t>
      </w:r>
    </w:p>
    <w:p w14:paraId="54C32C84" w14:textId="77777777" w:rsidR="001A1B65" w:rsidRPr="004C0280" w:rsidRDefault="001A1B65" w:rsidP="001A1B65">
      <w:pPr>
        <w:keepNext/>
        <w:keepLines/>
        <w:spacing w:after="0" w:line="240" w:lineRule="auto"/>
        <w:jc w:val="both"/>
        <w:rPr>
          <w:rFonts w:ascii="Open Sans" w:eastAsia="Times New Roman" w:hAnsi="Open Sans" w:cs="Open Sans"/>
          <w:b/>
          <w:i/>
          <w:sz w:val="20"/>
          <w:szCs w:val="20"/>
          <w:lang w:eastAsia="sl-SI"/>
        </w:rPr>
      </w:pPr>
    </w:p>
    <w:p w14:paraId="5E8FAFB3" w14:textId="77777777" w:rsidR="001A1B65" w:rsidRPr="004C0280" w:rsidRDefault="001A1B65" w:rsidP="001A1B65">
      <w:pPr>
        <w:keepNext/>
        <w:keepLines/>
        <w:spacing w:after="0" w:line="240" w:lineRule="auto"/>
        <w:jc w:val="both"/>
        <w:rPr>
          <w:rFonts w:ascii="Open Sans" w:hAnsi="Open Sans" w:cs="Open Sans"/>
          <w:sz w:val="18"/>
          <w:szCs w:val="18"/>
          <w:lang w:eastAsia="sl-SI"/>
        </w:rPr>
      </w:pPr>
      <w:r w:rsidRPr="004C0280">
        <w:rPr>
          <w:rFonts w:ascii="Open Sans" w:eastAsia="Times New Roman" w:hAnsi="Open Sans" w:cs="Open Sans"/>
          <w:sz w:val="18"/>
          <w:szCs w:val="18"/>
          <w:lang w:eastAsia="sl-SI"/>
        </w:rPr>
        <w:t>Pod kazensko in materialno odgovornostjo izjavljamo, da so spodaj navedeni podatki o referenčnih delih resnični in da z njimi dokazujemo, da je izvajalec samostojno izvedel obnove oziroma popravila hidravličnih turbo – regulacijskih sklopk</w:t>
      </w:r>
      <w:r w:rsidRPr="004C0280">
        <w:rPr>
          <w:rFonts w:ascii="Open Sans" w:hAnsi="Open Sans" w:cs="Open Sans"/>
          <w:sz w:val="18"/>
          <w:szCs w:val="18"/>
          <w:lang w:eastAsia="sl-SI"/>
        </w:rPr>
        <w:t xml:space="preserve">. </w:t>
      </w:r>
      <w:r w:rsidRPr="004C0280">
        <w:rPr>
          <w:rFonts w:ascii="Open Sans" w:eastAsia="Times New Roman" w:hAnsi="Open Sans" w:cs="Open Sans"/>
          <w:sz w:val="18"/>
          <w:szCs w:val="18"/>
          <w:lang w:eastAsia="sl-SI"/>
        </w:rPr>
        <w:t>Na podlagi poziva bomo naročniku v zahtevanem roku predložili dodatna dokazila o uspešni izvedbi navedenih referenčnih del oziroma</w:t>
      </w:r>
      <w:r w:rsidRPr="004C0280">
        <w:rPr>
          <w:rFonts w:ascii="Open Sans" w:eastAsia="Times New Roman" w:hAnsi="Open Sans" w:cs="Open Sans"/>
          <w:b/>
          <w:sz w:val="18"/>
          <w:szCs w:val="18"/>
          <w:lang w:eastAsia="sl-SI"/>
        </w:rPr>
        <w:t xml:space="preserve"> </w:t>
      </w:r>
      <w:r w:rsidRPr="004C0280">
        <w:rPr>
          <w:rFonts w:ascii="Open Sans" w:eastAsia="Times New Roman" w:hAnsi="Open Sans" w:cs="Open Sans"/>
          <w:sz w:val="18"/>
          <w:szCs w:val="18"/>
          <w:lang w:eastAsia="sl-SI"/>
        </w:rPr>
        <w:t xml:space="preserve">uspešno izvedenih poslov ponudnika. </w:t>
      </w:r>
    </w:p>
    <w:p w14:paraId="49544782" w14:textId="77777777" w:rsidR="001A1B65" w:rsidRPr="004C0280" w:rsidRDefault="001A1B65" w:rsidP="001A1B65">
      <w:pPr>
        <w:keepNext/>
        <w:keepLines/>
        <w:spacing w:after="0" w:line="240" w:lineRule="auto"/>
        <w:jc w:val="both"/>
        <w:rPr>
          <w:rFonts w:ascii="Open Sans" w:hAnsi="Open Sans" w:cs="Open Sans"/>
          <w:sz w:val="20"/>
          <w:szCs w:val="20"/>
          <w:lang w:eastAsia="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812"/>
      </w:tblGrid>
      <w:tr w:rsidR="00F95372" w:rsidRPr="00086A8C" w14:paraId="33BE39D0" w14:textId="77777777" w:rsidTr="003A121A">
        <w:trPr>
          <w:trHeight w:val="368"/>
        </w:trPr>
        <w:tc>
          <w:tcPr>
            <w:tcW w:w="3544" w:type="dxa"/>
            <w:vAlign w:val="center"/>
          </w:tcPr>
          <w:p w14:paraId="3CF97239" w14:textId="77777777" w:rsidR="00F95372" w:rsidRPr="00086A8C" w:rsidRDefault="00F95372" w:rsidP="003A121A">
            <w:pPr>
              <w:keepNext/>
              <w:keepLines/>
              <w:spacing w:after="0" w:line="240" w:lineRule="auto"/>
              <w:rPr>
                <w:rFonts w:ascii="Open Sans" w:eastAsia="Times New Roman" w:hAnsi="Open Sans" w:cs="Open Sans"/>
                <w:b/>
                <w:sz w:val="20"/>
                <w:szCs w:val="20"/>
                <w:lang w:eastAsia="sl-SI"/>
              </w:rPr>
            </w:pPr>
            <w:r w:rsidRPr="00086A8C">
              <w:rPr>
                <w:rFonts w:ascii="Open Sans" w:eastAsia="Times New Roman" w:hAnsi="Open Sans" w:cs="Open Sans"/>
                <w:b/>
                <w:sz w:val="20"/>
                <w:szCs w:val="20"/>
                <w:lang w:eastAsia="sl-SI"/>
              </w:rPr>
              <w:t>Naročnik:</w:t>
            </w:r>
          </w:p>
        </w:tc>
        <w:tc>
          <w:tcPr>
            <w:tcW w:w="5812" w:type="dxa"/>
            <w:vAlign w:val="center"/>
          </w:tcPr>
          <w:p w14:paraId="489FC10F" w14:textId="77777777" w:rsidR="00F95372" w:rsidRPr="00017850" w:rsidRDefault="00F95372" w:rsidP="003A121A">
            <w:pPr>
              <w:keepNext/>
              <w:keepLines/>
              <w:spacing w:after="0" w:line="240" w:lineRule="auto"/>
              <w:rPr>
                <w:rFonts w:ascii="Open Sans" w:eastAsia="Times New Roman" w:hAnsi="Open Sans" w:cs="Open Sans"/>
                <w:b/>
                <w:sz w:val="18"/>
                <w:szCs w:val="18"/>
                <w:lang w:eastAsia="sl-SI"/>
              </w:rPr>
            </w:pPr>
          </w:p>
        </w:tc>
      </w:tr>
      <w:tr w:rsidR="00F95372" w:rsidRPr="00086A8C" w14:paraId="454ED493" w14:textId="77777777" w:rsidTr="003A121A">
        <w:trPr>
          <w:trHeight w:val="368"/>
        </w:trPr>
        <w:tc>
          <w:tcPr>
            <w:tcW w:w="3544" w:type="dxa"/>
            <w:vAlign w:val="center"/>
          </w:tcPr>
          <w:p w14:paraId="23BCA07A"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Naslov:</w:t>
            </w:r>
          </w:p>
        </w:tc>
        <w:tc>
          <w:tcPr>
            <w:tcW w:w="5812" w:type="dxa"/>
            <w:vAlign w:val="center"/>
          </w:tcPr>
          <w:p w14:paraId="16653FD7" w14:textId="77777777" w:rsidR="00F95372" w:rsidRPr="00017850" w:rsidRDefault="00F95372" w:rsidP="003A121A">
            <w:pPr>
              <w:keepNext/>
              <w:keepLines/>
              <w:spacing w:after="0" w:line="240" w:lineRule="auto"/>
              <w:rPr>
                <w:rFonts w:ascii="Open Sans" w:eastAsia="Times New Roman" w:hAnsi="Open Sans" w:cs="Open Sans"/>
                <w:b/>
                <w:sz w:val="18"/>
                <w:szCs w:val="18"/>
                <w:lang w:eastAsia="sl-SI"/>
              </w:rPr>
            </w:pPr>
          </w:p>
        </w:tc>
      </w:tr>
      <w:tr w:rsidR="00F95372" w:rsidRPr="00086A8C" w14:paraId="0AC3BCCF" w14:textId="77777777" w:rsidTr="003A121A">
        <w:trPr>
          <w:trHeight w:val="368"/>
        </w:trPr>
        <w:tc>
          <w:tcPr>
            <w:tcW w:w="3544" w:type="dxa"/>
            <w:vAlign w:val="center"/>
          </w:tcPr>
          <w:p w14:paraId="7C3DF174"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Kontaktna oseba naročnika:</w:t>
            </w:r>
          </w:p>
        </w:tc>
        <w:tc>
          <w:tcPr>
            <w:tcW w:w="5812" w:type="dxa"/>
            <w:vAlign w:val="center"/>
          </w:tcPr>
          <w:p w14:paraId="6F64D81D" w14:textId="77777777" w:rsidR="00F95372" w:rsidRPr="00017850" w:rsidRDefault="00F95372" w:rsidP="003A121A">
            <w:pPr>
              <w:keepNext/>
              <w:keepLines/>
              <w:spacing w:after="0" w:line="240" w:lineRule="auto"/>
              <w:rPr>
                <w:rFonts w:ascii="Open Sans" w:eastAsia="Times New Roman" w:hAnsi="Open Sans" w:cs="Open Sans"/>
                <w:sz w:val="18"/>
                <w:szCs w:val="18"/>
                <w:lang w:eastAsia="sl-SI"/>
              </w:rPr>
            </w:pPr>
          </w:p>
        </w:tc>
      </w:tr>
      <w:tr w:rsidR="00F95372" w:rsidRPr="00086A8C" w14:paraId="6FD60B3E" w14:textId="77777777" w:rsidTr="003A121A">
        <w:trPr>
          <w:trHeight w:val="368"/>
        </w:trPr>
        <w:tc>
          <w:tcPr>
            <w:tcW w:w="3544" w:type="dxa"/>
            <w:vAlign w:val="center"/>
          </w:tcPr>
          <w:p w14:paraId="122F16D0"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Telefonska številka:</w:t>
            </w:r>
          </w:p>
        </w:tc>
        <w:tc>
          <w:tcPr>
            <w:tcW w:w="5812" w:type="dxa"/>
            <w:vAlign w:val="center"/>
          </w:tcPr>
          <w:p w14:paraId="338AD339" w14:textId="77777777" w:rsidR="00F95372" w:rsidRPr="00017850" w:rsidRDefault="00F95372" w:rsidP="003A121A">
            <w:pPr>
              <w:keepNext/>
              <w:keepLines/>
              <w:spacing w:after="0" w:line="240" w:lineRule="auto"/>
              <w:rPr>
                <w:rFonts w:ascii="Open Sans" w:eastAsia="Times New Roman" w:hAnsi="Open Sans" w:cs="Open Sans"/>
                <w:sz w:val="18"/>
                <w:szCs w:val="18"/>
                <w:lang w:eastAsia="sl-SI"/>
              </w:rPr>
            </w:pPr>
          </w:p>
        </w:tc>
      </w:tr>
      <w:tr w:rsidR="00F95372" w:rsidRPr="00086A8C" w14:paraId="45995444" w14:textId="77777777" w:rsidTr="003A121A">
        <w:trPr>
          <w:trHeight w:val="368"/>
        </w:trPr>
        <w:tc>
          <w:tcPr>
            <w:tcW w:w="3544" w:type="dxa"/>
            <w:vAlign w:val="center"/>
          </w:tcPr>
          <w:p w14:paraId="017A4C0D"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Izvajalec:</w:t>
            </w:r>
          </w:p>
        </w:tc>
        <w:tc>
          <w:tcPr>
            <w:tcW w:w="5812" w:type="dxa"/>
            <w:vAlign w:val="center"/>
          </w:tcPr>
          <w:p w14:paraId="4BC45262" w14:textId="77777777" w:rsidR="00F95372" w:rsidRPr="00017850" w:rsidRDefault="00F95372" w:rsidP="003A121A">
            <w:pPr>
              <w:keepNext/>
              <w:keepLines/>
              <w:spacing w:after="0" w:line="240" w:lineRule="auto"/>
              <w:rPr>
                <w:rFonts w:ascii="Open Sans" w:eastAsia="Times New Roman" w:hAnsi="Open Sans" w:cs="Open Sans"/>
                <w:sz w:val="18"/>
                <w:szCs w:val="18"/>
                <w:lang w:eastAsia="sl-SI"/>
              </w:rPr>
            </w:pPr>
          </w:p>
        </w:tc>
      </w:tr>
      <w:tr w:rsidR="00F95372" w:rsidRPr="00086A8C" w14:paraId="19DBE050" w14:textId="77777777" w:rsidTr="003A121A">
        <w:trPr>
          <w:trHeight w:val="368"/>
        </w:trPr>
        <w:tc>
          <w:tcPr>
            <w:tcW w:w="3544" w:type="dxa"/>
            <w:vAlign w:val="center"/>
          </w:tcPr>
          <w:p w14:paraId="264291C4"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Naziv objekta:</w:t>
            </w:r>
          </w:p>
        </w:tc>
        <w:tc>
          <w:tcPr>
            <w:tcW w:w="5812" w:type="dxa"/>
            <w:vAlign w:val="center"/>
          </w:tcPr>
          <w:p w14:paraId="62DED69B" w14:textId="77777777" w:rsidR="00F95372" w:rsidRPr="00017850" w:rsidRDefault="00F95372" w:rsidP="003A121A">
            <w:pPr>
              <w:keepNext/>
              <w:keepLines/>
              <w:spacing w:after="0" w:line="240" w:lineRule="auto"/>
              <w:rPr>
                <w:rFonts w:ascii="Open Sans" w:eastAsia="Times New Roman" w:hAnsi="Open Sans" w:cs="Open Sans"/>
                <w:sz w:val="18"/>
                <w:szCs w:val="18"/>
                <w:lang w:eastAsia="sl-SI"/>
              </w:rPr>
            </w:pPr>
          </w:p>
        </w:tc>
      </w:tr>
      <w:tr w:rsidR="005E40B8" w:rsidRPr="00086A8C" w14:paraId="004F3CAB" w14:textId="77777777" w:rsidTr="003A121A">
        <w:trPr>
          <w:cantSplit/>
          <w:trHeight w:val="368"/>
        </w:trPr>
        <w:tc>
          <w:tcPr>
            <w:tcW w:w="3544" w:type="dxa"/>
            <w:vAlign w:val="center"/>
          </w:tcPr>
          <w:p w14:paraId="23391509" w14:textId="6BA4B172" w:rsidR="005E40B8" w:rsidRPr="00086A8C" w:rsidRDefault="005E40B8" w:rsidP="005E40B8">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 xml:space="preserve">Leto </w:t>
            </w:r>
            <w:r>
              <w:rPr>
                <w:rFonts w:ascii="Open Sans" w:eastAsia="Times New Roman" w:hAnsi="Open Sans" w:cs="Open Sans"/>
                <w:sz w:val="20"/>
                <w:szCs w:val="20"/>
                <w:lang w:eastAsia="sl-SI"/>
              </w:rPr>
              <w:t>izvedbe</w:t>
            </w:r>
            <w:r w:rsidRPr="00086A8C">
              <w:rPr>
                <w:rFonts w:ascii="Open Sans" w:eastAsia="Times New Roman" w:hAnsi="Open Sans" w:cs="Open Sans"/>
                <w:sz w:val="20"/>
                <w:szCs w:val="20"/>
                <w:lang w:eastAsia="sl-SI"/>
              </w:rPr>
              <w:t xml:space="preserve"> in kraj izvedbe:</w:t>
            </w:r>
          </w:p>
        </w:tc>
        <w:tc>
          <w:tcPr>
            <w:tcW w:w="5812" w:type="dxa"/>
            <w:vAlign w:val="center"/>
          </w:tcPr>
          <w:p w14:paraId="5FE8C80B" w14:textId="77777777" w:rsidR="005E40B8" w:rsidRPr="00017850" w:rsidRDefault="005E40B8" w:rsidP="005E40B8">
            <w:pPr>
              <w:keepNext/>
              <w:keepLines/>
              <w:spacing w:after="0" w:line="240" w:lineRule="auto"/>
              <w:rPr>
                <w:rFonts w:ascii="Open Sans" w:eastAsia="Times New Roman" w:hAnsi="Open Sans" w:cs="Open Sans"/>
                <w:sz w:val="18"/>
                <w:szCs w:val="18"/>
                <w:lang w:eastAsia="sl-SI"/>
              </w:rPr>
            </w:pPr>
          </w:p>
        </w:tc>
      </w:tr>
      <w:tr w:rsidR="00F95372" w:rsidRPr="00086A8C" w14:paraId="2119599D" w14:textId="77777777" w:rsidTr="003A121A">
        <w:trPr>
          <w:trHeight w:val="273"/>
        </w:trPr>
        <w:tc>
          <w:tcPr>
            <w:tcW w:w="3544" w:type="dxa"/>
            <w:tcBorders>
              <w:right w:val="single" w:sz="4" w:space="0" w:color="auto"/>
            </w:tcBorders>
            <w:vAlign w:val="center"/>
          </w:tcPr>
          <w:p w14:paraId="7AD72A75"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Številka (oznaka) in datum pogodbe / naročilnice:</w:t>
            </w:r>
          </w:p>
        </w:tc>
        <w:tc>
          <w:tcPr>
            <w:tcW w:w="5812" w:type="dxa"/>
            <w:tcBorders>
              <w:top w:val="single" w:sz="4" w:space="0" w:color="auto"/>
              <w:left w:val="single" w:sz="4" w:space="0" w:color="auto"/>
              <w:bottom w:val="single" w:sz="4" w:space="0" w:color="auto"/>
              <w:right w:val="single" w:sz="4" w:space="0" w:color="auto"/>
            </w:tcBorders>
          </w:tcPr>
          <w:p w14:paraId="2B84CF81" w14:textId="77777777" w:rsidR="00F95372" w:rsidRPr="00017850" w:rsidRDefault="00F95372" w:rsidP="003A121A">
            <w:pPr>
              <w:keepNext/>
              <w:keepLines/>
              <w:spacing w:after="0" w:line="240" w:lineRule="auto"/>
              <w:rPr>
                <w:rFonts w:ascii="Open Sans" w:eastAsia="Times New Roman" w:hAnsi="Open Sans" w:cs="Open Sans"/>
                <w:sz w:val="18"/>
                <w:szCs w:val="18"/>
                <w:lang w:eastAsia="sl-SI"/>
              </w:rPr>
            </w:pPr>
          </w:p>
        </w:tc>
      </w:tr>
      <w:tr w:rsidR="00F95372" w:rsidRPr="00086A8C" w14:paraId="0101A2CE" w14:textId="77777777" w:rsidTr="003A121A">
        <w:trPr>
          <w:trHeight w:val="833"/>
        </w:trPr>
        <w:tc>
          <w:tcPr>
            <w:tcW w:w="3544" w:type="dxa"/>
            <w:tcBorders>
              <w:right w:val="single" w:sz="4" w:space="0" w:color="auto"/>
            </w:tcBorders>
          </w:tcPr>
          <w:p w14:paraId="648F9607"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Kratek opis predmeta naročila:</w:t>
            </w:r>
          </w:p>
          <w:p w14:paraId="737B7B02"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p>
        </w:tc>
        <w:tc>
          <w:tcPr>
            <w:tcW w:w="5812" w:type="dxa"/>
            <w:tcBorders>
              <w:top w:val="single" w:sz="4" w:space="0" w:color="auto"/>
              <w:left w:val="single" w:sz="4" w:space="0" w:color="auto"/>
              <w:bottom w:val="single" w:sz="4" w:space="0" w:color="auto"/>
              <w:right w:val="single" w:sz="4" w:space="0" w:color="auto"/>
            </w:tcBorders>
          </w:tcPr>
          <w:p w14:paraId="632AEE37" w14:textId="77777777" w:rsidR="00F95372" w:rsidRPr="00017850" w:rsidRDefault="00F95372" w:rsidP="003A121A">
            <w:pPr>
              <w:keepNext/>
              <w:keepLines/>
              <w:spacing w:after="0" w:line="240" w:lineRule="auto"/>
              <w:rPr>
                <w:rFonts w:ascii="Open Sans" w:eastAsia="Times New Roman" w:hAnsi="Open Sans" w:cs="Open Sans"/>
                <w:sz w:val="18"/>
                <w:szCs w:val="18"/>
                <w:lang w:eastAsia="sl-SI"/>
              </w:rPr>
            </w:pPr>
          </w:p>
        </w:tc>
      </w:tr>
    </w:tbl>
    <w:p w14:paraId="63E6E2DA" w14:textId="77777777" w:rsidR="00086A8C" w:rsidRPr="004C0280" w:rsidRDefault="00086A8C" w:rsidP="00882BF4">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086A8C" w:rsidRPr="004C0280" w14:paraId="23632488" w14:textId="77777777" w:rsidTr="00882BF4">
        <w:trPr>
          <w:trHeight w:val="235"/>
        </w:trPr>
        <w:tc>
          <w:tcPr>
            <w:tcW w:w="3402" w:type="dxa"/>
            <w:tcBorders>
              <w:bottom w:val="single" w:sz="4" w:space="0" w:color="auto"/>
            </w:tcBorders>
          </w:tcPr>
          <w:p w14:paraId="2B99B8D0" w14:textId="77777777" w:rsidR="00086A8C" w:rsidRPr="004C0280" w:rsidRDefault="00086A8C" w:rsidP="00086A8C">
            <w:pPr>
              <w:keepNext/>
              <w:keepLines/>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4353C174" w14:textId="77777777" w:rsidR="00086A8C" w:rsidRPr="004C0280" w:rsidRDefault="00086A8C" w:rsidP="00086A8C">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7F315A53" w14:textId="77777777" w:rsidR="00086A8C" w:rsidRPr="004C0280" w:rsidRDefault="00086A8C" w:rsidP="00086A8C">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086A8C" w:rsidRPr="004C0280" w14:paraId="282E5DB2" w14:textId="77777777" w:rsidTr="00882BF4">
        <w:trPr>
          <w:trHeight w:val="235"/>
        </w:trPr>
        <w:tc>
          <w:tcPr>
            <w:tcW w:w="3402" w:type="dxa"/>
            <w:tcBorders>
              <w:top w:val="single" w:sz="4" w:space="0" w:color="auto"/>
            </w:tcBorders>
          </w:tcPr>
          <w:p w14:paraId="2D7D2AFB" w14:textId="77777777" w:rsidR="00086A8C" w:rsidRPr="004C0280" w:rsidRDefault="00086A8C" w:rsidP="00086A8C">
            <w:pPr>
              <w:keepNext/>
              <w:keepLines/>
              <w:spacing w:after="0" w:line="240" w:lineRule="auto"/>
              <w:jc w:val="both"/>
              <w:rPr>
                <w:rFonts w:ascii="Open Sans" w:eastAsia="Times New Roman" w:hAnsi="Open Sans" w:cs="Open Sans"/>
                <w:snapToGrid w:val="0"/>
                <w:color w:val="000000"/>
                <w:sz w:val="20"/>
                <w:szCs w:val="20"/>
                <w:lang w:eastAsia="sl-SI"/>
              </w:rPr>
            </w:pPr>
            <w:r w:rsidRPr="004C0280">
              <w:rPr>
                <w:rFonts w:ascii="Open Sans" w:eastAsia="Times New Roman" w:hAnsi="Open Sans" w:cs="Open Sans"/>
                <w:snapToGrid w:val="0"/>
                <w:color w:val="000000"/>
                <w:sz w:val="20"/>
                <w:szCs w:val="20"/>
                <w:lang w:eastAsia="sl-SI"/>
              </w:rPr>
              <w:t>(kraj, datum)</w:t>
            </w:r>
          </w:p>
        </w:tc>
        <w:tc>
          <w:tcPr>
            <w:tcW w:w="2268" w:type="dxa"/>
          </w:tcPr>
          <w:p w14:paraId="35E6B427" w14:textId="77777777" w:rsidR="00086A8C" w:rsidRPr="004C0280" w:rsidRDefault="00086A8C" w:rsidP="00086A8C">
            <w:pPr>
              <w:keepNext/>
              <w:keepLines/>
              <w:spacing w:after="0" w:line="240" w:lineRule="auto"/>
              <w:jc w:val="center"/>
              <w:rPr>
                <w:rFonts w:ascii="Open Sans" w:eastAsia="Times New Roman" w:hAnsi="Open Sans" w:cs="Open Sans"/>
                <w:snapToGrid w:val="0"/>
                <w:color w:val="000000"/>
                <w:sz w:val="20"/>
                <w:szCs w:val="20"/>
                <w:lang w:eastAsia="sl-SI"/>
              </w:rPr>
            </w:pPr>
            <w:r w:rsidRPr="004C0280">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6E9A1541" w14:textId="77777777" w:rsidR="00086A8C" w:rsidRPr="004C0280" w:rsidRDefault="00086A8C" w:rsidP="00086A8C">
            <w:pPr>
              <w:keepNext/>
              <w:keepLines/>
              <w:spacing w:after="0" w:line="240" w:lineRule="auto"/>
              <w:jc w:val="both"/>
              <w:rPr>
                <w:rFonts w:ascii="Open Sans" w:eastAsia="Times New Roman" w:hAnsi="Open Sans" w:cs="Open Sans"/>
                <w:snapToGrid w:val="0"/>
                <w:color w:val="000000"/>
                <w:sz w:val="20"/>
                <w:szCs w:val="20"/>
                <w:lang w:eastAsia="sl-SI"/>
              </w:rPr>
            </w:pPr>
            <w:r w:rsidRPr="004C0280">
              <w:rPr>
                <w:rFonts w:ascii="Open Sans" w:eastAsia="Times New Roman" w:hAnsi="Open Sans" w:cs="Open Sans"/>
                <w:snapToGrid w:val="0"/>
                <w:color w:val="000000"/>
                <w:sz w:val="20"/>
                <w:szCs w:val="20"/>
                <w:lang w:eastAsia="sl-SI"/>
              </w:rPr>
              <w:t>(ime in priimek odgovorne osebe ter podpis gospodarskega subjekta)</w:t>
            </w:r>
          </w:p>
        </w:tc>
      </w:tr>
    </w:tbl>
    <w:p w14:paraId="15CD2B8A" w14:textId="77777777" w:rsidR="00086A8C" w:rsidRPr="004C0280" w:rsidRDefault="00086A8C" w:rsidP="00882BF4">
      <w:pPr>
        <w:keepNext/>
        <w:keepLines/>
        <w:pBdr>
          <w:bottom w:val="single" w:sz="12" w:space="1" w:color="auto"/>
        </w:pBdr>
        <w:spacing w:after="0" w:line="240" w:lineRule="auto"/>
        <w:rPr>
          <w:rFonts w:ascii="Open Sans" w:eastAsia="Times New Roman" w:hAnsi="Open Sans" w:cs="Open Sans"/>
          <w:b/>
          <w:sz w:val="16"/>
          <w:szCs w:val="16"/>
          <w:lang w:eastAsia="sl-SI"/>
        </w:rPr>
      </w:pPr>
    </w:p>
    <w:p w14:paraId="7B0C179C" w14:textId="77777777" w:rsidR="00086A8C" w:rsidRPr="004C0280" w:rsidRDefault="00086A8C" w:rsidP="00882BF4">
      <w:pPr>
        <w:keepNext/>
        <w:keepLines/>
        <w:widowControl w:val="0"/>
        <w:spacing w:after="0" w:line="240" w:lineRule="auto"/>
        <w:jc w:val="both"/>
        <w:rPr>
          <w:rFonts w:ascii="Open Sans" w:eastAsia="Times New Roman" w:hAnsi="Open Sans" w:cs="Open Sans"/>
          <w:sz w:val="16"/>
          <w:szCs w:val="16"/>
          <w:lang w:eastAsia="sl-SI"/>
        </w:rPr>
      </w:pPr>
      <w:r w:rsidRPr="004C0280">
        <w:rPr>
          <w:rFonts w:ascii="Open Sans" w:eastAsia="Times New Roman" w:hAnsi="Open Sans" w:cs="Open Sans"/>
          <w:sz w:val="16"/>
          <w:szCs w:val="16"/>
          <w:lang w:eastAsia="sl-SI"/>
        </w:rPr>
        <w:t>IZPOLNI INVESTITOR REFERENČNEGA OBJEKTA (Izdajatelj reference)!!!</w:t>
      </w:r>
    </w:p>
    <w:p w14:paraId="19F2AAA5" w14:textId="77777777" w:rsidR="00086A8C" w:rsidRPr="004C0280" w:rsidRDefault="00086A8C" w:rsidP="00882BF4">
      <w:pPr>
        <w:keepNext/>
        <w:keepLines/>
        <w:widowControl w:val="0"/>
        <w:spacing w:after="0" w:line="240" w:lineRule="auto"/>
        <w:jc w:val="both"/>
        <w:rPr>
          <w:rFonts w:ascii="Open Sans" w:eastAsia="Times New Roman" w:hAnsi="Open Sans" w:cs="Open Sans"/>
          <w:sz w:val="16"/>
          <w:szCs w:val="16"/>
          <w:lang w:eastAsia="sl-SI"/>
        </w:rPr>
      </w:pPr>
    </w:p>
    <w:p w14:paraId="0D892FDF" w14:textId="77777777" w:rsidR="00086A8C" w:rsidRPr="004C0280" w:rsidRDefault="00086A8C" w:rsidP="00882BF4">
      <w:pPr>
        <w:keepNext/>
        <w:keepLines/>
        <w:widowControl w:val="0"/>
        <w:spacing w:after="0" w:line="240" w:lineRule="auto"/>
        <w:jc w:val="both"/>
        <w:rPr>
          <w:rFonts w:ascii="Open Sans" w:eastAsia="Times New Roman" w:hAnsi="Open Sans" w:cs="Open Sans"/>
          <w:sz w:val="16"/>
          <w:szCs w:val="16"/>
          <w:lang w:eastAsia="sl-SI"/>
        </w:rPr>
      </w:pPr>
      <w:r w:rsidRPr="004C0280">
        <w:rPr>
          <w:rFonts w:ascii="Open Sans" w:eastAsia="Times New Roman" w:hAnsi="Open Sans" w:cs="Open Sans"/>
          <w:sz w:val="16"/>
          <w:szCs w:val="16"/>
          <w:lang w:eastAsia="sl-SI"/>
        </w:rPr>
        <w:t>Potrjujemo, da nam je na podlagi našega naročila, zgoraj navedeni izvajalec opravil navedene storitve v skladu s sklenjeno pogodbo/okvirnem sporazumom oziroma v roku, količini, kvaliteti in po ceni, navedeni v izvajalčevi ponudbi.</w:t>
      </w:r>
    </w:p>
    <w:p w14:paraId="62FE2CC4" w14:textId="77777777" w:rsidR="00086A8C" w:rsidRPr="004C0280" w:rsidRDefault="00086A8C" w:rsidP="00882BF4">
      <w:pPr>
        <w:keepNext/>
        <w:keepLines/>
        <w:widowControl w:val="0"/>
        <w:spacing w:after="0" w:line="240" w:lineRule="auto"/>
        <w:jc w:val="both"/>
        <w:rPr>
          <w:rFonts w:ascii="Open Sans" w:eastAsia="Times New Roman" w:hAnsi="Open Sans" w:cs="Open Sans"/>
          <w:sz w:val="16"/>
          <w:szCs w:val="16"/>
          <w:lang w:eastAsia="sl-SI"/>
        </w:rPr>
      </w:pPr>
    </w:p>
    <w:p w14:paraId="4C08423B" w14:textId="77777777" w:rsidR="00086A8C" w:rsidRPr="004C0280" w:rsidRDefault="00086A8C" w:rsidP="00882BF4">
      <w:pPr>
        <w:keepNext/>
        <w:keepLines/>
        <w:widowControl w:val="0"/>
        <w:spacing w:after="0" w:line="240" w:lineRule="auto"/>
        <w:jc w:val="both"/>
        <w:rPr>
          <w:rFonts w:ascii="Open Sans" w:eastAsia="Times New Roman" w:hAnsi="Open Sans" w:cs="Open Sans"/>
          <w:sz w:val="16"/>
          <w:szCs w:val="16"/>
          <w:lang w:eastAsia="sl-SI"/>
        </w:rPr>
      </w:pPr>
      <w:r w:rsidRPr="004C0280">
        <w:rPr>
          <w:rFonts w:ascii="Open Sans" w:eastAsia="Times New Roman" w:hAnsi="Open Sans" w:cs="Open Sans"/>
          <w:sz w:val="16"/>
          <w:szCs w:val="16"/>
          <w:lang w:eastAsia="sl-SI"/>
        </w:rPr>
        <w:t>Potrdilo izdajamo na prošnjo izvajalca in velja izključno za potrebe pri njegovi oddaji ponudbe za pridobitev predmetnega javnega naročila.</w:t>
      </w:r>
    </w:p>
    <w:p w14:paraId="73E1A1E7" w14:textId="77777777" w:rsidR="00086A8C" w:rsidRPr="004C0280" w:rsidRDefault="00086A8C" w:rsidP="00882BF4">
      <w:pPr>
        <w:keepNext/>
        <w:keepLines/>
        <w:widowControl w:val="0"/>
        <w:spacing w:after="0" w:line="240" w:lineRule="auto"/>
        <w:rPr>
          <w:rFonts w:ascii="Open Sans" w:eastAsia="Times New Roman" w:hAnsi="Open Sans" w:cs="Open Sans"/>
          <w:sz w:val="16"/>
          <w:szCs w:val="16"/>
          <w:lang w:eastAsia="sl-SI"/>
        </w:rPr>
      </w:pPr>
      <w:r w:rsidRPr="004C0280">
        <w:rPr>
          <w:rFonts w:ascii="Open Sans" w:eastAsia="Times New Roman" w:hAnsi="Open Sans" w:cs="Open Sans"/>
          <w:sz w:val="16"/>
          <w:szCs w:val="16"/>
          <w:lang w:eastAsia="sl-SI"/>
        </w:rPr>
        <w:tab/>
        <w:t xml:space="preserve"> </w:t>
      </w:r>
    </w:p>
    <w:p w14:paraId="320D1E45" w14:textId="77777777" w:rsidR="00086A8C" w:rsidRPr="004C0280" w:rsidRDefault="00086A8C" w:rsidP="00882BF4">
      <w:pPr>
        <w:keepNext/>
        <w:keepLines/>
        <w:widowControl w:val="0"/>
        <w:spacing w:after="0" w:line="240" w:lineRule="auto"/>
        <w:jc w:val="center"/>
        <w:rPr>
          <w:rFonts w:ascii="Open Sans" w:eastAsia="Times New Roman" w:hAnsi="Open Sans" w:cs="Open Sans"/>
          <w:sz w:val="16"/>
          <w:szCs w:val="16"/>
          <w:lang w:eastAsia="sl-SI"/>
        </w:rPr>
      </w:pPr>
      <w:r w:rsidRPr="004C0280">
        <w:rPr>
          <w:rFonts w:ascii="Open Sans" w:eastAsia="Times New Roman" w:hAnsi="Open Sans" w:cs="Open Sans"/>
          <w:sz w:val="16"/>
          <w:szCs w:val="16"/>
          <w:lang w:eastAsia="sl-SI"/>
        </w:rPr>
        <w:t xml:space="preserve">Izjavljamo, da smo   </w:t>
      </w:r>
      <w:r w:rsidRPr="004C0280">
        <w:rPr>
          <w:rFonts w:ascii="Open Sans" w:eastAsia="Times New Roman" w:hAnsi="Open Sans" w:cs="Open Sans"/>
          <w:b/>
          <w:i/>
          <w:sz w:val="16"/>
          <w:szCs w:val="16"/>
          <w:lang w:eastAsia="sl-SI"/>
        </w:rPr>
        <w:t>javni  /  zasebni</w:t>
      </w:r>
      <w:r w:rsidRPr="004C0280">
        <w:rPr>
          <w:rFonts w:ascii="Open Sans" w:eastAsia="Times New Roman" w:hAnsi="Open Sans" w:cs="Open Sans"/>
          <w:sz w:val="16"/>
          <w:szCs w:val="16"/>
          <w:lang w:eastAsia="sl-SI"/>
        </w:rPr>
        <w:t xml:space="preserve">   naročnik. (Ustrezno obkrožite)</w:t>
      </w:r>
    </w:p>
    <w:p w14:paraId="3C4F0094" w14:textId="77777777" w:rsidR="00086A8C" w:rsidRPr="004C0280" w:rsidRDefault="00086A8C" w:rsidP="00882BF4">
      <w:pPr>
        <w:keepNext/>
        <w:keepLines/>
        <w:widowControl w:val="0"/>
        <w:spacing w:after="0" w:line="240" w:lineRule="auto"/>
        <w:rPr>
          <w:rFonts w:ascii="Open Sans" w:eastAsia="Times New Roman" w:hAnsi="Open Sans" w:cs="Open Sans"/>
          <w:sz w:val="20"/>
          <w:szCs w:val="20"/>
          <w:lang w:eastAsia="sl-SI"/>
        </w:rPr>
      </w:pPr>
    </w:p>
    <w:p w14:paraId="3DD5FA7E" w14:textId="77777777" w:rsidR="00086A8C" w:rsidRPr="004C0280" w:rsidRDefault="00086A8C" w:rsidP="00882BF4">
      <w:pPr>
        <w:keepNext/>
        <w:keepLines/>
        <w:widowControl w:val="0"/>
        <w:spacing w:after="0" w:line="240" w:lineRule="auto"/>
        <w:rPr>
          <w:rFonts w:ascii="Open Sans" w:eastAsia="Times New Roman" w:hAnsi="Open Sans" w:cs="Open Sans"/>
          <w:sz w:val="20"/>
          <w:szCs w:val="20"/>
          <w:lang w:eastAsia="sl-SI"/>
        </w:rPr>
      </w:pPr>
      <w:r w:rsidRPr="004C0280">
        <w:rPr>
          <w:rFonts w:ascii="Open Sans" w:eastAsia="Times New Roman" w:hAnsi="Open Sans" w:cs="Open Sans"/>
          <w:sz w:val="20"/>
          <w:szCs w:val="20"/>
          <w:lang w:eastAsia="sl-SI"/>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086A8C" w:rsidRPr="004C0280" w14:paraId="7A0CA7AA" w14:textId="77777777" w:rsidTr="00882BF4">
        <w:trPr>
          <w:trHeight w:val="235"/>
        </w:trPr>
        <w:tc>
          <w:tcPr>
            <w:tcW w:w="3402" w:type="dxa"/>
            <w:tcBorders>
              <w:bottom w:val="single" w:sz="4" w:space="0" w:color="auto"/>
            </w:tcBorders>
          </w:tcPr>
          <w:p w14:paraId="54F78D9D" w14:textId="77777777" w:rsidR="00086A8C" w:rsidRPr="004C0280" w:rsidRDefault="00086A8C" w:rsidP="00086A8C">
            <w:pPr>
              <w:keepNext/>
              <w:keepLines/>
              <w:widowControl w:val="0"/>
              <w:spacing w:after="0" w:line="240" w:lineRule="auto"/>
              <w:jc w:val="both"/>
              <w:rPr>
                <w:rFonts w:ascii="Open Sans" w:eastAsia="Times New Roman" w:hAnsi="Open Sans" w:cs="Open Sans"/>
                <w:snapToGrid w:val="0"/>
                <w:sz w:val="20"/>
                <w:szCs w:val="20"/>
                <w:lang w:eastAsia="sl-SI"/>
              </w:rPr>
            </w:pPr>
          </w:p>
        </w:tc>
        <w:tc>
          <w:tcPr>
            <w:tcW w:w="2977" w:type="dxa"/>
          </w:tcPr>
          <w:p w14:paraId="380091B5" w14:textId="77777777" w:rsidR="00086A8C" w:rsidRPr="004C0280" w:rsidRDefault="00086A8C" w:rsidP="00086A8C">
            <w:pPr>
              <w:keepNext/>
              <w:keepLines/>
              <w:widowControl w:val="0"/>
              <w:spacing w:after="0" w:line="240" w:lineRule="auto"/>
              <w:jc w:val="center"/>
              <w:rPr>
                <w:rFonts w:ascii="Open Sans" w:eastAsia="Times New Roman" w:hAnsi="Open Sans" w:cs="Open Sans"/>
                <w:snapToGrid w:val="0"/>
                <w:sz w:val="20"/>
                <w:szCs w:val="20"/>
                <w:lang w:eastAsia="sl-SI"/>
              </w:rPr>
            </w:pPr>
          </w:p>
        </w:tc>
        <w:tc>
          <w:tcPr>
            <w:tcW w:w="3119" w:type="dxa"/>
            <w:tcBorders>
              <w:bottom w:val="single" w:sz="4" w:space="0" w:color="auto"/>
            </w:tcBorders>
          </w:tcPr>
          <w:p w14:paraId="08E2A626" w14:textId="77777777" w:rsidR="00086A8C" w:rsidRPr="004C0280" w:rsidRDefault="00086A8C" w:rsidP="00086A8C">
            <w:pPr>
              <w:keepNext/>
              <w:keepLines/>
              <w:widowControl w:val="0"/>
              <w:tabs>
                <w:tab w:val="left" w:pos="567"/>
                <w:tab w:val="num" w:pos="851"/>
                <w:tab w:val="left" w:pos="993"/>
              </w:tabs>
              <w:spacing w:after="0" w:line="240" w:lineRule="auto"/>
              <w:jc w:val="both"/>
              <w:rPr>
                <w:rFonts w:ascii="Open Sans" w:eastAsia="Times New Roman" w:hAnsi="Open Sans" w:cs="Open Sans"/>
                <w:snapToGrid w:val="0"/>
                <w:sz w:val="20"/>
                <w:szCs w:val="20"/>
                <w:lang w:eastAsia="sl-SI"/>
              </w:rPr>
            </w:pPr>
          </w:p>
        </w:tc>
      </w:tr>
      <w:tr w:rsidR="00086A8C" w:rsidRPr="004C0280" w14:paraId="18B8A854" w14:textId="77777777" w:rsidTr="00882BF4">
        <w:trPr>
          <w:trHeight w:val="235"/>
        </w:trPr>
        <w:tc>
          <w:tcPr>
            <w:tcW w:w="3402" w:type="dxa"/>
            <w:tcBorders>
              <w:top w:val="single" w:sz="4" w:space="0" w:color="auto"/>
            </w:tcBorders>
          </w:tcPr>
          <w:p w14:paraId="528916DF" w14:textId="77777777" w:rsidR="00086A8C" w:rsidRPr="004C0280" w:rsidRDefault="00086A8C" w:rsidP="00086A8C">
            <w:pPr>
              <w:keepNext/>
              <w:keepLines/>
              <w:widowControl w:val="0"/>
              <w:spacing w:after="0" w:line="240" w:lineRule="auto"/>
              <w:jc w:val="center"/>
              <w:rPr>
                <w:rFonts w:ascii="Open Sans" w:eastAsia="Times New Roman" w:hAnsi="Open Sans" w:cs="Open Sans"/>
                <w:snapToGrid w:val="0"/>
                <w:sz w:val="20"/>
                <w:szCs w:val="20"/>
                <w:lang w:eastAsia="sl-SI"/>
              </w:rPr>
            </w:pPr>
            <w:r w:rsidRPr="004C0280">
              <w:rPr>
                <w:rFonts w:ascii="Open Sans" w:eastAsia="Times New Roman" w:hAnsi="Open Sans" w:cs="Open Sans"/>
                <w:snapToGrid w:val="0"/>
                <w:sz w:val="20"/>
                <w:szCs w:val="20"/>
                <w:lang w:eastAsia="sl-SI"/>
              </w:rPr>
              <w:t>(kraj, datum)</w:t>
            </w:r>
          </w:p>
        </w:tc>
        <w:tc>
          <w:tcPr>
            <w:tcW w:w="2977" w:type="dxa"/>
          </w:tcPr>
          <w:p w14:paraId="703F5B6D" w14:textId="77777777" w:rsidR="00086A8C" w:rsidRPr="004C0280" w:rsidRDefault="00086A8C" w:rsidP="00086A8C">
            <w:pPr>
              <w:keepNext/>
              <w:keepLines/>
              <w:widowControl w:val="0"/>
              <w:spacing w:after="0" w:line="240" w:lineRule="auto"/>
              <w:jc w:val="center"/>
              <w:rPr>
                <w:rFonts w:ascii="Open Sans" w:eastAsia="Times New Roman" w:hAnsi="Open Sans" w:cs="Open Sans"/>
                <w:snapToGrid w:val="0"/>
                <w:sz w:val="20"/>
                <w:szCs w:val="20"/>
                <w:lang w:eastAsia="sl-SI"/>
              </w:rPr>
            </w:pPr>
            <w:r w:rsidRPr="004C0280">
              <w:rPr>
                <w:rFonts w:ascii="Open Sans" w:eastAsia="Times New Roman" w:hAnsi="Open Sans" w:cs="Open Sans"/>
                <w:snapToGrid w:val="0"/>
                <w:sz w:val="20"/>
                <w:szCs w:val="20"/>
                <w:lang w:eastAsia="sl-SI"/>
              </w:rPr>
              <w:t>žig</w:t>
            </w:r>
          </w:p>
        </w:tc>
        <w:tc>
          <w:tcPr>
            <w:tcW w:w="3119" w:type="dxa"/>
            <w:tcBorders>
              <w:top w:val="single" w:sz="4" w:space="0" w:color="auto"/>
            </w:tcBorders>
          </w:tcPr>
          <w:p w14:paraId="49A34C73" w14:textId="77777777" w:rsidR="00086A8C" w:rsidRPr="004C0280" w:rsidRDefault="00086A8C" w:rsidP="00086A8C">
            <w:pPr>
              <w:keepNext/>
              <w:keepLines/>
              <w:widowControl w:val="0"/>
              <w:spacing w:after="0" w:line="240" w:lineRule="auto"/>
              <w:jc w:val="center"/>
              <w:rPr>
                <w:rFonts w:ascii="Open Sans" w:eastAsia="Times New Roman" w:hAnsi="Open Sans" w:cs="Open Sans"/>
                <w:snapToGrid w:val="0"/>
                <w:sz w:val="20"/>
                <w:szCs w:val="20"/>
                <w:lang w:eastAsia="sl-SI"/>
              </w:rPr>
            </w:pPr>
            <w:r w:rsidRPr="004C0280">
              <w:rPr>
                <w:rFonts w:ascii="Open Sans" w:eastAsia="Times New Roman" w:hAnsi="Open Sans" w:cs="Open Sans"/>
                <w:snapToGrid w:val="0"/>
                <w:sz w:val="20"/>
                <w:szCs w:val="20"/>
                <w:lang w:eastAsia="sl-SI"/>
              </w:rPr>
              <w:t>(</w:t>
            </w:r>
            <w:r w:rsidRPr="004C0280">
              <w:rPr>
                <w:rFonts w:ascii="Open Sans" w:eastAsia="Times New Roman" w:hAnsi="Open Sans" w:cs="Open Sans"/>
                <w:snapToGrid w:val="0"/>
                <w:color w:val="000000"/>
                <w:sz w:val="20"/>
                <w:szCs w:val="20"/>
                <w:lang w:eastAsia="sl-SI"/>
              </w:rPr>
              <w:t>ime in priimek ter podpis odgovorne osebe investitorja</w:t>
            </w:r>
            <w:r w:rsidRPr="004C0280">
              <w:rPr>
                <w:rFonts w:ascii="Open Sans" w:eastAsia="Times New Roman" w:hAnsi="Open Sans" w:cs="Open Sans"/>
                <w:snapToGrid w:val="0"/>
                <w:sz w:val="20"/>
                <w:szCs w:val="20"/>
                <w:lang w:eastAsia="sl-SI"/>
              </w:rPr>
              <w:t>)</w:t>
            </w:r>
          </w:p>
        </w:tc>
      </w:tr>
    </w:tbl>
    <w:p w14:paraId="7F1E5C1A" w14:textId="77777777" w:rsidR="00086A8C" w:rsidRPr="004C0280" w:rsidRDefault="00086A8C" w:rsidP="00882BF4">
      <w:pPr>
        <w:keepNext/>
        <w:keepLines/>
        <w:widowControl w:val="0"/>
        <w:spacing w:after="0" w:line="240" w:lineRule="auto"/>
        <w:jc w:val="both"/>
        <w:rPr>
          <w:rFonts w:ascii="Open Sans" w:eastAsia="Times New Roman" w:hAnsi="Open Sans" w:cs="Open Sans"/>
          <w:b/>
          <w:sz w:val="20"/>
          <w:szCs w:val="20"/>
          <w:lang w:eastAsia="sl-SI"/>
        </w:rPr>
      </w:pPr>
    </w:p>
    <w:p w14:paraId="4AC05D7C" w14:textId="77777777" w:rsidR="00086A8C" w:rsidRPr="004C0280" w:rsidRDefault="00086A8C" w:rsidP="00882BF4">
      <w:pPr>
        <w:keepNext/>
        <w:keepLines/>
        <w:widowControl w:val="0"/>
        <w:spacing w:after="0" w:line="240" w:lineRule="auto"/>
        <w:jc w:val="both"/>
        <w:rPr>
          <w:rFonts w:ascii="Open Sans" w:eastAsia="Times New Roman" w:hAnsi="Open Sans" w:cs="Open Sans"/>
          <w:b/>
          <w:sz w:val="20"/>
          <w:szCs w:val="20"/>
          <w:lang w:eastAsia="sl-SI"/>
        </w:rPr>
      </w:pPr>
    </w:p>
    <w:p w14:paraId="16179F44" w14:textId="77777777" w:rsidR="004C0280" w:rsidRPr="000101B2" w:rsidRDefault="00086A8C" w:rsidP="00086A8C">
      <w:pPr>
        <w:keepNext/>
        <w:keepLines/>
        <w:spacing w:after="0" w:line="240" w:lineRule="auto"/>
        <w:rPr>
          <w:rFonts w:ascii="Open Sans" w:hAnsi="Open Sans" w:cs="Open Sans"/>
          <w:sz w:val="16"/>
          <w:szCs w:val="16"/>
        </w:rPr>
      </w:pPr>
      <w:r w:rsidRPr="000101B2">
        <w:rPr>
          <w:rFonts w:ascii="Open Sans" w:eastAsia="Times New Roman" w:hAnsi="Open Sans" w:cs="Open Sans"/>
          <w:b/>
          <w:sz w:val="16"/>
          <w:szCs w:val="16"/>
          <w:lang w:eastAsia="sl-SI"/>
        </w:rPr>
        <w:t>OPOMBA:</w:t>
      </w:r>
      <w:r w:rsidRPr="000101B2">
        <w:rPr>
          <w:rFonts w:ascii="Open Sans" w:eastAsia="Times New Roman" w:hAnsi="Open Sans" w:cs="Open Sans"/>
          <w:sz w:val="16"/>
          <w:szCs w:val="16"/>
          <w:lang w:eastAsia="sl-SI"/>
        </w:rPr>
        <w:t xml:space="preserve"> Obrazec lahko po potrebi tudi kopirate.</w:t>
      </w:r>
      <w:r w:rsidRPr="000101B2">
        <w:rPr>
          <w:rFonts w:ascii="Open Sans" w:hAnsi="Open Sans" w:cs="Open Sans"/>
          <w:sz w:val="16"/>
          <w:szCs w:val="16"/>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4C0280" w:rsidRPr="00411A84" w14:paraId="20AD1E60" w14:textId="77777777" w:rsidTr="00882BF4">
        <w:tc>
          <w:tcPr>
            <w:tcW w:w="7867" w:type="dxa"/>
            <w:tcBorders>
              <w:top w:val="single" w:sz="4" w:space="0" w:color="auto"/>
              <w:bottom w:val="single" w:sz="4" w:space="0" w:color="auto"/>
            </w:tcBorders>
          </w:tcPr>
          <w:p w14:paraId="2345B75E" w14:textId="77777777" w:rsidR="004C0280" w:rsidRPr="00411A84" w:rsidRDefault="004C0280" w:rsidP="00882BF4">
            <w:pPr>
              <w:keepNext/>
              <w:keepLines/>
              <w:spacing w:after="0" w:line="240" w:lineRule="auto"/>
              <w:jc w:val="both"/>
              <w:rPr>
                <w:rFonts w:ascii="Open Sans" w:hAnsi="Open Sans" w:cs="Open Sans"/>
                <w:sz w:val="20"/>
                <w:szCs w:val="20"/>
              </w:rPr>
            </w:pPr>
            <w:r w:rsidRPr="00411A84">
              <w:rPr>
                <w:rFonts w:ascii="Open Sans" w:eastAsia="Times New Roman" w:hAnsi="Open Sans" w:cs="Open Sans"/>
                <w:b/>
                <w:sz w:val="20"/>
                <w:szCs w:val="20"/>
                <w:lang w:eastAsia="sl-SI"/>
              </w:rPr>
              <w:lastRenderedPageBreak/>
              <w:br w:type="page"/>
            </w:r>
            <w:r w:rsidRPr="00411A84">
              <w:rPr>
                <w:rFonts w:ascii="Open Sans" w:eastAsia="Times New Roman" w:hAnsi="Open Sans" w:cs="Open Sans"/>
                <w:b/>
                <w:sz w:val="20"/>
                <w:szCs w:val="20"/>
                <w:lang w:eastAsia="sl-SI"/>
              </w:rPr>
              <w:br w:type="page"/>
            </w:r>
            <w:r w:rsidRPr="00411A84">
              <w:rPr>
                <w:rFonts w:ascii="Open Sans" w:hAnsi="Open Sans" w:cs="Open Sans"/>
                <w:b/>
                <w:sz w:val="20"/>
                <w:szCs w:val="20"/>
              </w:rPr>
              <w:br w:type="page"/>
            </w:r>
            <w:r w:rsidRPr="00411A84">
              <w:rPr>
                <w:rFonts w:ascii="Open Sans" w:hAnsi="Open Sans" w:cs="Open Sans"/>
                <w:sz w:val="20"/>
                <w:szCs w:val="20"/>
              </w:rPr>
              <w:t>POTRDITEV REFERENC S STRANI POSAMEZNIH NAROČNIKOV</w:t>
            </w:r>
          </w:p>
        </w:tc>
        <w:tc>
          <w:tcPr>
            <w:tcW w:w="1559" w:type="dxa"/>
            <w:tcBorders>
              <w:top w:val="single" w:sz="4" w:space="0" w:color="auto"/>
              <w:bottom w:val="single" w:sz="4" w:space="0" w:color="auto"/>
            </w:tcBorders>
          </w:tcPr>
          <w:p w14:paraId="44984573" w14:textId="50BC0458" w:rsidR="004C0280" w:rsidRPr="00411A84" w:rsidRDefault="004C0280" w:rsidP="00882BF4">
            <w:pPr>
              <w:keepNext/>
              <w:keepLines/>
              <w:spacing w:after="0" w:line="240" w:lineRule="auto"/>
              <w:jc w:val="both"/>
              <w:rPr>
                <w:rFonts w:ascii="Open Sans" w:hAnsi="Open Sans" w:cs="Open Sans"/>
                <w:b/>
                <w:i/>
                <w:sz w:val="20"/>
                <w:szCs w:val="20"/>
              </w:rPr>
            </w:pPr>
            <w:r w:rsidRPr="00411A84">
              <w:rPr>
                <w:rFonts w:ascii="Open Sans" w:hAnsi="Open Sans" w:cs="Open Sans"/>
                <w:b/>
                <w:i/>
                <w:sz w:val="20"/>
                <w:szCs w:val="20"/>
              </w:rPr>
              <w:t>Priloga 7/6</w:t>
            </w:r>
          </w:p>
        </w:tc>
      </w:tr>
    </w:tbl>
    <w:p w14:paraId="4AD37052" w14:textId="1415E72B" w:rsidR="004C0280" w:rsidRPr="004C0280" w:rsidRDefault="004C0280" w:rsidP="004C0280">
      <w:pPr>
        <w:keepNext/>
        <w:keepLines/>
        <w:spacing w:after="0" w:line="240" w:lineRule="auto"/>
        <w:jc w:val="center"/>
        <w:rPr>
          <w:rFonts w:ascii="Open Sans" w:eastAsia="Times New Roman" w:hAnsi="Open Sans" w:cs="Open Sans"/>
          <w:b/>
          <w:sz w:val="18"/>
          <w:szCs w:val="18"/>
          <w:lang w:eastAsia="sl-SI"/>
        </w:rPr>
      </w:pPr>
      <w:r w:rsidRPr="004C0280">
        <w:rPr>
          <w:rFonts w:ascii="Open Sans" w:eastAsia="Times New Roman" w:hAnsi="Open Sans" w:cs="Open Sans"/>
          <w:b/>
          <w:sz w:val="18"/>
          <w:szCs w:val="18"/>
          <w:lang w:eastAsia="sl-SI"/>
        </w:rPr>
        <w:t>Javno naročilo št. ENLJ-SPV-141/26 – Strojno vzdrževalna dela na napravah v glavnem pogonskem objektu za 2. sklop: Strojna dela na področju vzdrževanja tlačnega dela kotlov</w:t>
      </w:r>
    </w:p>
    <w:p w14:paraId="1129F663" w14:textId="77777777" w:rsidR="004C0280" w:rsidRPr="004C0280" w:rsidRDefault="004C0280" w:rsidP="004C0280">
      <w:pPr>
        <w:keepNext/>
        <w:keepLines/>
        <w:spacing w:after="0" w:line="240" w:lineRule="auto"/>
        <w:jc w:val="both"/>
        <w:rPr>
          <w:rFonts w:ascii="Open Sans" w:eastAsia="Times New Roman" w:hAnsi="Open Sans" w:cs="Open Sans"/>
          <w:b/>
          <w:lang w:eastAsia="sl-SI"/>
        </w:rPr>
      </w:pPr>
    </w:p>
    <w:p w14:paraId="11DDDD1B" w14:textId="77777777" w:rsidR="004C0280" w:rsidRPr="004C0280" w:rsidRDefault="004C0280" w:rsidP="004C0280">
      <w:pPr>
        <w:keepNext/>
        <w:keepLines/>
        <w:spacing w:after="0" w:line="240" w:lineRule="auto"/>
        <w:jc w:val="right"/>
        <w:rPr>
          <w:rFonts w:ascii="Open Sans" w:eastAsia="Times New Roman" w:hAnsi="Open Sans" w:cs="Open Sans"/>
          <w:i/>
          <w:lang w:eastAsia="sl-SI"/>
        </w:rPr>
      </w:pPr>
      <w:r w:rsidRPr="004C0280">
        <w:rPr>
          <w:rFonts w:ascii="Open Sans" w:eastAsia="Times New Roman" w:hAnsi="Open Sans" w:cs="Open Sans"/>
          <w:i/>
          <w:lang w:eastAsia="sl-SI"/>
        </w:rPr>
        <w:t>……/…… (št. izvoda / št. vseh izvodov)</w:t>
      </w:r>
    </w:p>
    <w:p w14:paraId="0777FD93" w14:textId="77777777" w:rsidR="004C0280" w:rsidRPr="004C0280" w:rsidRDefault="004C0280" w:rsidP="004C0280">
      <w:pPr>
        <w:keepNext/>
        <w:keepLines/>
        <w:spacing w:after="0" w:line="240" w:lineRule="auto"/>
        <w:jc w:val="both"/>
        <w:rPr>
          <w:rFonts w:ascii="Open Sans" w:eastAsia="Times New Roman" w:hAnsi="Open Sans" w:cs="Open Sans"/>
          <w:b/>
          <w:i/>
          <w:lang w:eastAsia="sl-SI"/>
        </w:rPr>
      </w:pPr>
    </w:p>
    <w:p w14:paraId="21479CB0" w14:textId="600A9202" w:rsidR="004C0280" w:rsidRPr="004C0280" w:rsidRDefault="004C0280" w:rsidP="004C0280">
      <w:pPr>
        <w:keepNext/>
        <w:keepLines/>
        <w:spacing w:after="0" w:line="240" w:lineRule="auto"/>
        <w:jc w:val="both"/>
        <w:rPr>
          <w:rFonts w:ascii="Open Sans" w:hAnsi="Open Sans" w:cs="Open Sans"/>
          <w:sz w:val="18"/>
          <w:szCs w:val="18"/>
          <w:lang w:eastAsia="sl-SI"/>
        </w:rPr>
      </w:pPr>
      <w:r w:rsidRPr="004C0280">
        <w:rPr>
          <w:rFonts w:ascii="Open Sans" w:eastAsia="Times New Roman" w:hAnsi="Open Sans" w:cs="Open Sans"/>
          <w:sz w:val="18"/>
          <w:szCs w:val="18"/>
          <w:lang w:eastAsia="sl-SI"/>
        </w:rPr>
        <w:t xml:space="preserve">Pod kazensko in materialno odgovornostjo izjavljamo, da so spodaj navedeni podatki o referenčnih delih resnični in da z njimi dokazujemo, da je izvajalec izvedel strojno-vzdrževalna dela </w:t>
      </w:r>
      <w:r w:rsidR="00F95372" w:rsidRPr="00F95372">
        <w:rPr>
          <w:rFonts w:ascii="Open Sans" w:eastAsia="Times New Roman" w:hAnsi="Open Sans" w:cs="Open Sans"/>
          <w:sz w:val="18"/>
          <w:szCs w:val="18"/>
          <w:lang w:eastAsia="sl-SI"/>
        </w:rPr>
        <w:t>na parnem kotlu (izvajanje varilnih storitev po EN 3834-1 in EN 3834-2 ter EN 12732, ki definira zahteve za izdelavo in preizkušanje zvarnih spojev za jeklenih cevovodov in cevovodnih sistemov) z zmogljivostjo najmanj 100t/h pregrete pare</w:t>
      </w:r>
      <w:r w:rsidRPr="004C0280">
        <w:rPr>
          <w:rFonts w:ascii="Open Sans" w:hAnsi="Open Sans" w:cs="Open Sans"/>
          <w:sz w:val="18"/>
          <w:szCs w:val="18"/>
          <w:lang w:eastAsia="sl-SI"/>
        </w:rPr>
        <w:t xml:space="preserve">. </w:t>
      </w:r>
      <w:r w:rsidRPr="004C0280">
        <w:rPr>
          <w:rFonts w:ascii="Open Sans" w:eastAsia="Times New Roman" w:hAnsi="Open Sans" w:cs="Open Sans"/>
          <w:sz w:val="18"/>
          <w:szCs w:val="18"/>
          <w:lang w:eastAsia="sl-SI"/>
        </w:rPr>
        <w:t>Na podlagi poziva bomo naročniku v zahtevanem roku predložili dodatna dokazila o uspešni izvedbi navedenih referenčnih del oziroma</w:t>
      </w:r>
      <w:r w:rsidRPr="004C0280">
        <w:rPr>
          <w:rFonts w:ascii="Open Sans" w:eastAsia="Times New Roman" w:hAnsi="Open Sans" w:cs="Open Sans"/>
          <w:b/>
          <w:sz w:val="18"/>
          <w:szCs w:val="18"/>
          <w:lang w:eastAsia="sl-SI"/>
        </w:rPr>
        <w:t xml:space="preserve"> </w:t>
      </w:r>
      <w:r w:rsidRPr="004C0280">
        <w:rPr>
          <w:rFonts w:ascii="Open Sans" w:eastAsia="Times New Roman" w:hAnsi="Open Sans" w:cs="Open Sans"/>
          <w:sz w:val="18"/>
          <w:szCs w:val="18"/>
          <w:lang w:eastAsia="sl-SI"/>
        </w:rPr>
        <w:t xml:space="preserve">uspešno izvedenih poslov ponudnika. </w:t>
      </w:r>
    </w:p>
    <w:p w14:paraId="5352CCD3" w14:textId="77777777" w:rsidR="004C0280" w:rsidRPr="004C0280" w:rsidRDefault="004C0280" w:rsidP="004C0280">
      <w:pPr>
        <w:keepNext/>
        <w:keepLines/>
        <w:spacing w:after="0" w:line="240" w:lineRule="auto"/>
        <w:jc w:val="both"/>
        <w:rPr>
          <w:rFonts w:ascii="Open Sans" w:hAnsi="Open Sans" w:cs="Open Sans"/>
          <w:lang w:eastAsia="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812"/>
      </w:tblGrid>
      <w:tr w:rsidR="00F95372" w:rsidRPr="00086A8C" w14:paraId="698ED4F0" w14:textId="77777777" w:rsidTr="003A121A">
        <w:trPr>
          <w:trHeight w:val="368"/>
        </w:trPr>
        <w:tc>
          <w:tcPr>
            <w:tcW w:w="3544" w:type="dxa"/>
            <w:vAlign w:val="center"/>
          </w:tcPr>
          <w:p w14:paraId="36CF5EC0" w14:textId="77777777" w:rsidR="00F95372" w:rsidRPr="00086A8C" w:rsidRDefault="00F95372" w:rsidP="003A121A">
            <w:pPr>
              <w:keepNext/>
              <w:keepLines/>
              <w:spacing w:after="0" w:line="240" w:lineRule="auto"/>
              <w:rPr>
                <w:rFonts w:ascii="Open Sans" w:eastAsia="Times New Roman" w:hAnsi="Open Sans" w:cs="Open Sans"/>
                <w:b/>
                <w:sz w:val="20"/>
                <w:szCs w:val="20"/>
                <w:lang w:eastAsia="sl-SI"/>
              </w:rPr>
            </w:pPr>
            <w:r w:rsidRPr="00086A8C">
              <w:rPr>
                <w:rFonts w:ascii="Open Sans" w:eastAsia="Times New Roman" w:hAnsi="Open Sans" w:cs="Open Sans"/>
                <w:b/>
                <w:sz w:val="20"/>
                <w:szCs w:val="20"/>
                <w:lang w:eastAsia="sl-SI"/>
              </w:rPr>
              <w:t>Naročnik:</w:t>
            </w:r>
          </w:p>
        </w:tc>
        <w:tc>
          <w:tcPr>
            <w:tcW w:w="5812" w:type="dxa"/>
            <w:vAlign w:val="center"/>
          </w:tcPr>
          <w:p w14:paraId="4C72C225" w14:textId="77777777" w:rsidR="00F95372" w:rsidRPr="00017850" w:rsidRDefault="00F95372" w:rsidP="003A121A">
            <w:pPr>
              <w:keepNext/>
              <w:keepLines/>
              <w:spacing w:after="0" w:line="240" w:lineRule="auto"/>
              <w:rPr>
                <w:rFonts w:ascii="Open Sans" w:eastAsia="Times New Roman" w:hAnsi="Open Sans" w:cs="Open Sans"/>
                <w:b/>
                <w:sz w:val="18"/>
                <w:szCs w:val="18"/>
                <w:lang w:eastAsia="sl-SI"/>
              </w:rPr>
            </w:pPr>
          </w:p>
        </w:tc>
      </w:tr>
      <w:tr w:rsidR="00F95372" w:rsidRPr="00086A8C" w14:paraId="259C9C07" w14:textId="77777777" w:rsidTr="003A121A">
        <w:trPr>
          <w:trHeight w:val="368"/>
        </w:trPr>
        <w:tc>
          <w:tcPr>
            <w:tcW w:w="3544" w:type="dxa"/>
            <w:vAlign w:val="center"/>
          </w:tcPr>
          <w:p w14:paraId="278BF0AD"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Naslov:</w:t>
            </w:r>
          </w:p>
        </w:tc>
        <w:tc>
          <w:tcPr>
            <w:tcW w:w="5812" w:type="dxa"/>
            <w:vAlign w:val="center"/>
          </w:tcPr>
          <w:p w14:paraId="3E9CEF7E" w14:textId="77777777" w:rsidR="00F95372" w:rsidRPr="00017850" w:rsidRDefault="00F95372" w:rsidP="003A121A">
            <w:pPr>
              <w:keepNext/>
              <w:keepLines/>
              <w:spacing w:after="0" w:line="240" w:lineRule="auto"/>
              <w:rPr>
                <w:rFonts w:ascii="Open Sans" w:eastAsia="Times New Roman" w:hAnsi="Open Sans" w:cs="Open Sans"/>
                <w:b/>
                <w:sz w:val="18"/>
                <w:szCs w:val="18"/>
                <w:lang w:eastAsia="sl-SI"/>
              </w:rPr>
            </w:pPr>
          </w:p>
        </w:tc>
      </w:tr>
      <w:tr w:rsidR="00F95372" w:rsidRPr="00086A8C" w14:paraId="1769C0F7" w14:textId="77777777" w:rsidTr="003A121A">
        <w:trPr>
          <w:trHeight w:val="368"/>
        </w:trPr>
        <w:tc>
          <w:tcPr>
            <w:tcW w:w="3544" w:type="dxa"/>
            <w:vAlign w:val="center"/>
          </w:tcPr>
          <w:p w14:paraId="041A7790"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Kontaktna oseba naročnika:</w:t>
            </w:r>
          </w:p>
        </w:tc>
        <w:tc>
          <w:tcPr>
            <w:tcW w:w="5812" w:type="dxa"/>
            <w:vAlign w:val="center"/>
          </w:tcPr>
          <w:p w14:paraId="06697993" w14:textId="77777777" w:rsidR="00F95372" w:rsidRPr="00017850" w:rsidRDefault="00F95372" w:rsidP="003A121A">
            <w:pPr>
              <w:keepNext/>
              <w:keepLines/>
              <w:spacing w:after="0" w:line="240" w:lineRule="auto"/>
              <w:rPr>
                <w:rFonts w:ascii="Open Sans" w:eastAsia="Times New Roman" w:hAnsi="Open Sans" w:cs="Open Sans"/>
                <w:sz w:val="18"/>
                <w:szCs w:val="18"/>
                <w:lang w:eastAsia="sl-SI"/>
              </w:rPr>
            </w:pPr>
          </w:p>
        </w:tc>
      </w:tr>
      <w:tr w:rsidR="00F95372" w:rsidRPr="00086A8C" w14:paraId="4F0FE13A" w14:textId="77777777" w:rsidTr="003A121A">
        <w:trPr>
          <w:trHeight w:val="368"/>
        </w:trPr>
        <w:tc>
          <w:tcPr>
            <w:tcW w:w="3544" w:type="dxa"/>
            <w:vAlign w:val="center"/>
          </w:tcPr>
          <w:p w14:paraId="4F1C7EEC"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Telefonska številka:</w:t>
            </w:r>
          </w:p>
        </w:tc>
        <w:tc>
          <w:tcPr>
            <w:tcW w:w="5812" w:type="dxa"/>
            <w:vAlign w:val="center"/>
          </w:tcPr>
          <w:p w14:paraId="133E109C" w14:textId="77777777" w:rsidR="00F95372" w:rsidRPr="00017850" w:rsidRDefault="00F95372" w:rsidP="003A121A">
            <w:pPr>
              <w:keepNext/>
              <w:keepLines/>
              <w:spacing w:after="0" w:line="240" w:lineRule="auto"/>
              <w:rPr>
                <w:rFonts w:ascii="Open Sans" w:eastAsia="Times New Roman" w:hAnsi="Open Sans" w:cs="Open Sans"/>
                <w:sz w:val="18"/>
                <w:szCs w:val="18"/>
                <w:lang w:eastAsia="sl-SI"/>
              </w:rPr>
            </w:pPr>
          </w:p>
        </w:tc>
      </w:tr>
      <w:tr w:rsidR="00F95372" w:rsidRPr="00086A8C" w14:paraId="1E6C2870" w14:textId="77777777" w:rsidTr="003A121A">
        <w:trPr>
          <w:trHeight w:val="368"/>
        </w:trPr>
        <w:tc>
          <w:tcPr>
            <w:tcW w:w="3544" w:type="dxa"/>
            <w:vAlign w:val="center"/>
          </w:tcPr>
          <w:p w14:paraId="2F403C86"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Izvajalec:</w:t>
            </w:r>
          </w:p>
        </w:tc>
        <w:tc>
          <w:tcPr>
            <w:tcW w:w="5812" w:type="dxa"/>
            <w:vAlign w:val="center"/>
          </w:tcPr>
          <w:p w14:paraId="4E5E9AF9" w14:textId="77777777" w:rsidR="00F95372" w:rsidRPr="00017850" w:rsidRDefault="00F95372" w:rsidP="003A121A">
            <w:pPr>
              <w:keepNext/>
              <w:keepLines/>
              <w:spacing w:after="0" w:line="240" w:lineRule="auto"/>
              <w:rPr>
                <w:rFonts w:ascii="Open Sans" w:eastAsia="Times New Roman" w:hAnsi="Open Sans" w:cs="Open Sans"/>
                <w:sz w:val="18"/>
                <w:szCs w:val="18"/>
                <w:lang w:eastAsia="sl-SI"/>
              </w:rPr>
            </w:pPr>
          </w:p>
        </w:tc>
      </w:tr>
      <w:tr w:rsidR="00F95372" w:rsidRPr="00086A8C" w14:paraId="5D53E9EE" w14:textId="77777777" w:rsidTr="003A121A">
        <w:trPr>
          <w:trHeight w:val="368"/>
        </w:trPr>
        <w:tc>
          <w:tcPr>
            <w:tcW w:w="3544" w:type="dxa"/>
            <w:vAlign w:val="center"/>
          </w:tcPr>
          <w:p w14:paraId="36580C55"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Naziv objekta:</w:t>
            </w:r>
          </w:p>
        </w:tc>
        <w:tc>
          <w:tcPr>
            <w:tcW w:w="5812" w:type="dxa"/>
            <w:vAlign w:val="center"/>
          </w:tcPr>
          <w:p w14:paraId="6ADDE2D5" w14:textId="77777777" w:rsidR="00F95372" w:rsidRPr="00017850" w:rsidRDefault="00F95372" w:rsidP="003A121A">
            <w:pPr>
              <w:keepNext/>
              <w:keepLines/>
              <w:spacing w:after="0" w:line="240" w:lineRule="auto"/>
              <w:rPr>
                <w:rFonts w:ascii="Open Sans" w:eastAsia="Times New Roman" w:hAnsi="Open Sans" w:cs="Open Sans"/>
                <w:sz w:val="18"/>
                <w:szCs w:val="18"/>
                <w:lang w:eastAsia="sl-SI"/>
              </w:rPr>
            </w:pPr>
          </w:p>
        </w:tc>
      </w:tr>
      <w:tr w:rsidR="005E40B8" w:rsidRPr="00086A8C" w14:paraId="7E89F89E" w14:textId="77777777" w:rsidTr="003A121A">
        <w:trPr>
          <w:cantSplit/>
          <w:trHeight w:val="368"/>
        </w:trPr>
        <w:tc>
          <w:tcPr>
            <w:tcW w:w="3544" w:type="dxa"/>
            <w:vAlign w:val="center"/>
          </w:tcPr>
          <w:p w14:paraId="774246AB" w14:textId="5677A73B" w:rsidR="005E40B8" w:rsidRPr="00086A8C" w:rsidRDefault="005E40B8" w:rsidP="005E40B8">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 xml:space="preserve">Leto </w:t>
            </w:r>
            <w:r>
              <w:rPr>
                <w:rFonts w:ascii="Open Sans" w:eastAsia="Times New Roman" w:hAnsi="Open Sans" w:cs="Open Sans"/>
                <w:sz w:val="20"/>
                <w:szCs w:val="20"/>
                <w:lang w:eastAsia="sl-SI"/>
              </w:rPr>
              <w:t>izvedbe</w:t>
            </w:r>
            <w:r w:rsidRPr="00086A8C">
              <w:rPr>
                <w:rFonts w:ascii="Open Sans" w:eastAsia="Times New Roman" w:hAnsi="Open Sans" w:cs="Open Sans"/>
                <w:sz w:val="20"/>
                <w:szCs w:val="20"/>
                <w:lang w:eastAsia="sl-SI"/>
              </w:rPr>
              <w:t xml:space="preserve"> in kraj izvedbe:</w:t>
            </w:r>
          </w:p>
        </w:tc>
        <w:tc>
          <w:tcPr>
            <w:tcW w:w="5812" w:type="dxa"/>
            <w:vAlign w:val="center"/>
          </w:tcPr>
          <w:p w14:paraId="449E0DF3" w14:textId="77777777" w:rsidR="005E40B8" w:rsidRPr="00017850" w:rsidRDefault="005E40B8" w:rsidP="005E40B8">
            <w:pPr>
              <w:keepNext/>
              <w:keepLines/>
              <w:spacing w:after="0" w:line="240" w:lineRule="auto"/>
              <w:rPr>
                <w:rFonts w:ascii="Open Sans" w:eastAsia="Times New Roman" w:hAnsi="Open Sans" w:cs="Open Sans"/>
                <w:sz w:val="18"/>
                <w:szCs w:val="18"/>
                <w:lang w:eastAsia="sl-SI"/>
              </w:rPr>
            </w:pPr>
          </w:p>
        </w:tc>
      </w:tr>
      <w:tr w:rsidR="00F95372" w:rsidRPr="00086A8C" w14:paraId="5E7B90C3" w14:textId="77777777" w:rsidTr="003A121A">
        <w:trPr>
          <w:trHeight w:val="273"/>
        </w:trPr>
        <w:tc>
          <w:tcPr>
            <w:tcW w:w="3544" w:type="dxa"/>
            <w:tcBorders>
              <w:right w:val="single" w:sz="4" w:space="0" w:color="auto"/>
            </w:tcBorders>
            <w:vAlign w:val="center"/>
          </w:tcPr>
          <w:p w14:paraId="0E13C155"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Številka (oznaka) in datum pogodbe / naročilnice:</w:t>
            </w:r>
          </w:p>
        </w:tc>
        <w:tc>
          <w:tcPr>
            <w:tcW w:w="5812" w:type="dxa"/>
            <w:tcBorders>
              <w:top w:val="single" w:sz="4" w:space="0" w:color="auto"/>
              <w:left w:val="single" w:sz="4" w:space="0" w:color="auto"/>
              <w:bottom w:val="single" w:sz="4" w:space="0" w:color="auto"/>
              <w:right w:val="single" w:sz="4" w:space="0" w:color="auto"/>
            </w:tcBorders>
          </w:tcPr>
          <w:p w14:paraId="26EC9E24" w14:textId="77777777" w:rsidR="00F95372" w:rsidRPr="00017850" w:rsidRDefault="00F95372" w:rsidP="003A121A">
            <w:pPr>
              <w:keepNext/>
              <w:keepLines/>
              <w:spacing w:after="0" w:line="240" w:lineRule="auto"/>
              <w:rPr>
                <w:rFonts w:ascii="Open Sans" w:eastAsia="Times New Roman" w:hAnsi="Open Sans" w:cs="Open Sans"/>
                <w:sz w:val="18"/>
                <w:szCs w:val="18"/>
                <w:lang w:eastAsia="sl-SI"/>
              </w:rPr>
            </w:pPr>
          </w:p>
        </w:tc>
      </w:tr>
      <w:tr w:rsidR="00F95372" w:rsidRPr="00086A8C" w14:paraId="267E314C" w14:textId="77777777" w:rsidTr="003A121A">
        <w:trPr>
          <w:trHeight w:val="833"/>
        </w:trPr>
        <w:tc>
          <w:tcPr>
            <w:tcW w:w="3544" w:type="dxa"/>
            <w:tcBorders>
              <w:right w:val="single" w:sz="4" w:space="0" w:color="auto"/>
            </w:tcBorders>
          </w:tcPr>
          <w:p w14:paraId="456D5FD5"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Kratek opis predmeta naročila:</w:t>
            </w:r>
          </w:p>
          <w:p w14:paraId="100243CD"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p>
        </w:tc>
        <w:tc>
          <w:tcPr>
            <w:tcW w:w="5812" w:type="dxa"/>
            <w:tcBorders>
              <w:top w:val="single" w:sz="4" w:space="0" w:color="auto"/>
              <w:left w:val="single" w:sz="4" w:space="0" w:color="auto"/>
              <w:bottom w:val="single" w:sz="4" w:space="0" w:color="auto"/>
              <w:right w:val="single" w:sz="4" w:space="0" w:color="auto"/>
            </w:tcBorders>
          </w:tcPr>
          <w:p w14:paraId="41EFC5A5" w14:textId="77777777" w:rsidR="00F95372" w:rsidRPr="00017850" w:rsidRDefault="00F95372" w:rsidP="003A121A">
            <w:pPr>
              <w:keepNext/>
              <w:keepLines/>
              <w:spacing w:after="0" w:line="240" w:lineRule="auto"/>
              <w:rPr>
                <w:rFonts w:ascii="Open Sans" w:eastAsia="Times New Roman" w:hAnsi="Open Sans" w:cs="Open Sans"/>
                <w:sz w:val="18"/>
                <w:szCs w:val="18"/>
                <w:lang w:eastAsia="sl-SI"/>
              </w:rPr>
            </w:pPr>
          </w:p>
        </w:tc>
      </w:tr>
      <w:tr w:rsidR="00F95372" w:rsidRPr="004C0280" w14:paraId="7B82E2A1" w14:textId="77777777" w:rsidTr="00F95372">
        <w:trPr>
          <w:trHeight w:val="52"/>
        </w:trPr>
        <w:tc>
          <w:tcPr>
            <w:tcW w:w="3544" w:type="dxa"/>
            <w:tcBorders>
              <w:right w:val="single" w:sz="4" w:space="0" w:color="auto"/>
            </w:tcBorders>
          </w:tcPr>
          <w:p w14:paraId="30A8A7EE" w14:textId="7E728807" w:rsidR="00F95372" w:rsidRPr="00017850" w:rsidRDefault="00F95372" w:rsidP="00882BF4">
            <w:pPr>
              <w:keepNext/>
              <w:keepLines/>
              <w:spacing w:after="0" w:line="240" w:lineRule="auto"/>
              <w:rPr>
                <w:rFonts w:ascii="Open Sans" w:eastAsia="Times New Roman" w:hAnsi="Open Sans" w:cs="Open Sans"/>
                <w:sz w:val="18"/>
                <w:lang w:eastAsia="sl-SI"/>
              </w:rPr>
            </w:pPr>
            <w:r w:rsidRPr="00017850">
              <w:rPr>
                <w:rFonts w:ascii="Open Sans" w:eastAsia="Times New Roman" w:hAnsi="Open Sans" w:cs="Open Sans"/>
                <w:sz w:val="18"/>
                <w:lang w:eastAsia="sl-SI"/>
              </w:rPr>
              <w:t>Zmogljivost [t/h] pregrete pare:</w:t>
            </w:r>
          </w:p>
        </w:tc>
        <w:tc>
          <w:tcPr>
            <w:tcW w:w="5812" w:type="dxa"/>
            <w:tcBorders>
              <w:top w:val="single" w:sz="4" w:space="0" w:color="auto"/>
              <w:left w:val="single" w:sz="4" w:space="0" w:color="auto"/>
              <w:bottom w:val="single" w:sz="4" w:space="0" w:color="auto"/>
              <w:right w:val="single" w:sz="4" w:space="0" w:color="auto"/>
            </w:tcBorders>
            <w:vAlign w:val="center"/>
          </w:tcPr>
          <w:p w14:paraId="513F112E" w14:textId="77777777" w:rsidR="00F95372" w:rsidRPr="00017850" w:rsidRDefault="00F95372" w:rsidP="00882BF4">
            <w:pPr>
              <w:keepNext/>
              <w:keepLines/>
              <w:spacing w:after="0" w:line="240" w:lineRule="auto"/>
              <w:rPr>
                <w:rFonts w:ascii="Open Sans" w:eastAsia="Times New Roman" w:hAnsi="Open Sans" w:cs="Open Sans"/>
                <w:sz w:val="18"/>
                <w:szCs w:val="18"/>
                <w:lang w:eastAsia="sl-SI"/>
              </w:rPr>
            </w:pPr>
          </w:p>
        </w:tc>
      </w:tr>
    </w:tbl>
    <w:p w14:paraId="7DEF325C" w14:textId="77777777" w:rsidR="004C0280" w:rsidRPr="00086A8C" w:rsidRDefault="004C0280" w:rsidP="00882BF4">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4C0280" w:rsidRPr="00086A8C" w14:paraId="7266E5CD" w14:textId="77777777" w:rsidTr="00882BF4">
        <w:trPr>
          <w:trHeight w:val="235"/>
        </w:trPr>
        <w:tc>
          <w:tcPr>
            <w:tcW w:w="3402" w:type="dxa"/>
            <w:tcBorders>
              <w:bottom w:val="single" w:sz="4" w:space="0" w:color="auto"/>
            </w:tcBorders>
          </w:tcPr>
          <w:p w14:paraId="5C6C0109" w14:textId="77777777" w:rsidR="004C0280" w:rsidRPr="00086A8C" w:rsidRDefault="004C0280" w:rsidP="004C0280">
            <w:pPr>
              <w:keepNext/>
              <w:keepLines/>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36709BCC" w14:textId="77777777" w:rsidR="004C0280" w:rsidRPr="00086A8C" w:rsidRDefault="004C0280" w:rsidP="004C0280">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1915BFAC" w14:textId="77777777" w:rsidR="004C0280" w:rsidRPr="00086A8C" w:rsidRDefault="004C0280" w:rsidP="004C0280">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4C0280" w:rsidRPr="00086A8C" w14:paraId="211BD2F3" w14:textId="77777777" w:rsidTr="00882BF4">
        <w:trPr>
          <w:trHeight w:val="235"/>
        </w:trPr>
        <w:tc>
          <w:tcPr>
            <w:tcW w:w="3402" w:type="dxa"/>
            <w:tcBorders>
              <w:top w:val="single" w:sz="4" w:space="0" w:color="auto"/>
            </w:tcBorders>
          </w:tcPr>
          <w:p w14:paraId="708ACBC7" w14:textId="77777777" w:rsidR="004C0280" w:rsidRPr="00086A8C" w:rsidRDefault="004C0280" w:rsidP="004C0280">
            <w:pPr>
              <w:keepNext/>
              <w:keepLines/>
              <w:spacing w:after="0" w:line="240" w:lineRule="auto"/>
              <w:jc w:val="both"/>
              <w:rPr>
                <w:rFonts w:ascii="Open Sans" w:eastAsia="Times New Roman" w:hAnsi="Open Sans" w:cs="Open Sans"/>
                <w:snapToGrid w:val="0"/>
                <w:color w:val="000000"/>
                <w:sz w:val="20"/>
                <w:szCs w:val="20"/>
                <w:lang w:eastAsia="sl-SI"/>
              </w:rPr>
            </w:pPr>
            <w:r w:rsidRPr="00086A8C">
              <w:rPr>
                <w:rFonts w:ascii="Open Sans" w:eastAsia="Times New Roman" w:hAnsi="Open Sans" w:cs="Open Sans"/>
                <w:snapToGrid w:val="0"/>
                <w:color w:val="000000"/>
                <w:sz w:val="20"/>
                <w:szCs w:val="20"/>
                <w:lang w:eastAsia="sl-SI"/>
              </w:rPr>
              <w:t>(kraj, datum)</w:t>
            </w:r>
          </w:p>
        </w:tc>
        <w:tc>
          <w:tcPr>
            <w:tcW w:w="2268" w:type="dxa"/>
          </w:tcPr>
          <w:p w14:paraId="17B87720" w14:textId="77777777" w:rsidR="004C0280" w:rsidRPr="00086A8C" w:rsidRDefault="004C0280" w:rsidP="004C0280">
            <w:pPr>
              <w:keepNext/>
              <w:keepLines/>
              <w:spacing w:after="0" w:line="240" w:lineRule="auto"/>
              <w:jc w:val="center"/>
              <w:rPr>
                <w:rFonts w:ascii="Open Sans" w:eastAsia="Times New Roman" w:hAnsi="Open Sans" w:cs="Open Sans"/>
                <w:snapToGrid w:val="0"/>
                <w:color w:val="000000"/>
                <w:sz w:val="20"/>
                <w:szCs w:val="20"/>
                <w:lang w:eastAsia="sl-SI"/>
              </w:rPr>
            </w:pPr>
            <w:r w:rsidRPr="00086A8C">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1ABEB469" w14:textId="77777777" w:rsidR="004C0280" w:rsidRPr="00086A8C" w:rsidRDefault="004C0280" w:rsidP="004C0280">
            <w:pPr>
              <w:keepNext/>
              <w:keepLines/>
              <w:spacing w:after="0" w:line="240" w:lineRule="auto"/>
              <w:jc w:val="both"/>
              <w:rPr>
                <w:rFonts w:ascii="Open Sans" w:eastAsia="Times New Roman" w:hAnsi="Open Sans" w:cs="Open Sans"/>
                <w:snapToGrid w:val="0"/>
                <w:color w:val="000000"/>
                <w:sz w:val="20"/>
                <w:szCs w:val="20"/>
                <w:lang w:eastAsia="sl-SI"/>
              </w:rPr>
            </w:pPr>
            <w:r w:rsidRPr="00086A8C">
              <w:rPr>
                <w:rFonts w:ascii="Open Sans" w:eastAsia="Times New Roman" w:hAnsi="Open Sans" w:cs="Open Sans"/>
                <w:snapToGrid w:val="0"/>
                <w:color w:val="000000"/>
                <w:sz w:val="20"/>
                <w:szCs w:val="20"/>
                <w:lang w:eastAsia="sl-SI"/>
              </w:rPr>
              <w:t>(ime in priimek odgovorne osebe ter podpis gospodarskega subjekta)</w:t>
            </w:r>
          </w:p>
        </w:tc>
      </w:tr>
    </w:tbl>
    <w:p w14:paraId="43786D99" w14:textId="77777777" w:rsidR="004C0280" w:rsidRPr="00086A8C" w:rsidRDefault="004C0280" w:rsidP="00882BF4">
      <w:pPr>
        <w:keepNext/>
        <w:keepLines/>
        <w:pBdr>
          <w:bottom w:val="single" w:sz="12" w:space="1" w:color="auto"/>
        </w:pBdr>
        <w:spacing w:after="0" w:line="240" w:lineRule="auto"/>
        <w:rPr>
          <w:rFonts w:ascii="Open Sans" w:eastAsia="Times New Roman" w:hAnsi="Open Sans" w:cs="Open Sans"/>
          <w:b/>
          <w:sz w:val="16"/>
          <w:szCs w:val="16"/>
          <w:lang w:eastAsia="sl-SI"/>
        </w:rPr>
      </w:pPr>
    </w:p>
    <w:p w14:paraId="7E115EB2" w14:textId="77777777" w:rsidR="004C0280" w:rsidRPr="00086A8C" w:rsidRDefault="004C0280" w:rsidP="00882BF4">
      <w:pPr>
        <w:keepNext/>
        <w:keepLines/>
        <w:widowControl w:val="0"/>
        <w:spacing w:after="0" w:line="240" w:lineRule="auto"/>
        <w:jc w:val="both"/>
        <w:rPr>
          <w:rFonts w:ascii="Open Sans" w:eastAsia="Times New Roman" w:hAnsi="Open Sans" w:cs="Open Sans"/>
          <w:sz w:val="16"/>
          <w:szCs w:val="16"/>
          <w:lang w:eastAsia="sl-SI"/>
        </w:rPr>
      </w:pPr>
      <w:r w:rsidRPr="00086A8C">
        <w:rPr>
          <w:rFonts w:ascii="Open Sans" w:eastAsia="Times New Roman" w:hAnsi="Open Sans" w:cs="Open Sans"/>
          <w:sz w:val="16"/>
          <w:szCs w:val="16"/>
          <w:lang w:eastAsia="sl-SI"/>
        </w:rPr>
        <w:t>IZPOLNI INVESTITOR REFERENČNEGA OBJEKTA (Izdajatelj reference)!!!</w:t>
      </w:r>
    </w:p>
    <w:p w14:paraId="7B6AC3E1" w14:textId="77777777" w:rsidR="004C0280" w:rsidRPr="00086A8C" w:rsidRDefault="004C0280" w:rsidP="00882BF4">
      <w:pPr>
        <w:keepNext/>
        <w:keepLines/>
        <w:widowControl w:val="0"/>
        <w:spacing w:after="0" w:line="240" w:lineRule="auto"/>
        <w:jc w:val="both"/>
        <w:rPr>
          <w:rFonts w:ascii="Open Sans" w:eastAsia="Times New Roman" w:hAnsi="Open Sans" w:cs="Open Sans"/>
          <w:sz w:val="16"/>
          <w:szCs w:val="16"/>
          <w:lang w:eastAsia="sl-SI"/>
        </w:rPr>
      </w:pPr>
    </w:p>
    <w:p w14:paraId="49E97A43" w14:textId="77777777" w:rsidR="004C0280" w:rsidRPr="00086A8C" w:rsidRDefault="004C0280" w:rsidP="00882BF4">
      <w:pPr>
        <w:keepNext/>
        <w:keepLines/>
        <w:widowControl w:val="0"/>
        <w:spacing w:after="0" w:line="240" w:lineRule="auto"/>
        <w:jc w:val="both"/>
        <w:rPr>
          <w:rFonts w:ascii="Open Sans" w:eastAsia="Times New Roman" w:hAnsi="Open Sans" w:cs="Open Sans"/>
          <w:sz w:val="16"/>
          <w:szCs w:val="16"/>
          <w:lang w:eastAsia="sl-SI"/>
        </w:rPr>
      </w:pPr>
      <w:r w:rsidRPr="00086A8C">
        <w:rPr>
          <w:rFonts w:ascii="Open Sans" w:eastAsia="Times New Roman" w:hAnsi="Open Sans" w:cs="Open Sans"/>
          <w:sz w:val="16"/>
          <w:szCs w:val="16"/>
          <w:lang w:eastAsia="sl-SI"/>
        </w:rPr>
        <w:t>Potrjujemo, da nam je na podlagi našega naročila, zgoraj navedeni izvajalec opravil navedene storitve v skladu s sklenjeno pogodbo/okvirnem sporazumom oziroma v roku, količini, kvaliteti in po ceni, navedeni v izvajalčevi ponudbi.</w:t>
      </w:r>
    </w:p>
    <w:p w14:paraId="1D0428FE" w14:textId="77777777" w:rsidR="004C0280" w:rsidRPr="00086A8C" w:rsidRDefault="004C0280" w:rsidP="00882BF4">
      <w:pPr>
        <w:keepNext/>
        <w:keepLines/>
        <w:widowControl w:val="0"/>
        <w:spacing w:after="0" w:line="240" w:lineRule="auto"/>
        <w:jc w:val="both"/>
        <w:rPr>
          <w:rFonts w:ascii="Open Sans" w:eastAsia="Times New Roman" w:hAnsi="Open Sans" w:cs="Open Sans"/>
          <w:sz w:val="16"/>
          <w:szCs w:val="16"/>
          <w:lang w:eastAsia="sl-SI"/>
        </w:rPr>
      </w:pPr>
    </w:p>
    <w:p w14:paraId="43A56B25" w14:textId="77777777" w:rsidR="004C0280" w:rsidRPr="00086A8C" w:rsidRDefault="004C0280" w:rsidP="00882BF4">
      <w:pPr>
        <w:keepNext/>
        <w:keepLines/>
        <w:widowControl w:val="0"/>
        <w:spacing w:after="0" w:line="240" w:lineRule="auto"/>
        <w:jc w:val="both"/>
        <w:rPr>
          <w:rFonts w:ascii="Open Sans" w:eastAsia="Times New Roman" w:hAnsi="Open Sans" w:cs="Open Sans"/>
          <w:sz w:val="16"/>
          <w:szCs w:val="16"/>
          <w:lang w:eastAsia="sl-SI"/>
        </w:rPr>
      </w:pPr>
      <w:r w:rsidRPr="00086A8C">
        <w:rPr>
          <w:rFonts w:ascii="Open Sans" w:eastAsia="Times New Roman" w:hAnsi="Open Sans" w:cs="Open Sans"/>
          <w:sz w:val="16"/>
          <w:szCs w:val="16"/>
          <w:lang w:eastAsia="sl-SI"/>
        </w:rPr>
        <w:t>Potrdilo izdajamo na prošnjo izvajalca in velja izključno za potrebe pri njegovi oddaji ponudbe za pridobitev predmetnega javnega naročila.</w:t>
      </w:r>
    </w:p>
    <w:p w14:paraId="3C0C403C" w14:textId="77777777" w:rsidR="004C0280" w:rsidRPr="00086A8C" w:rsidRDefault="004C0280" w:rsidP="00882BF4">
      <w:pPr>
        <w:keepNext/>
        <w:keepLines/>
        <w:widowControl w:val="0"/>
        <w:spacing w:after="0" w:line="240" w:lineRule="auto"/>
        <w:rPr>
          <w:rFonts w:ascii="Open Sans" w:eastAsia="Times New Roman" w:hAnsi="Open Sans" w:cs="Open Sans"/>
          <w:sz w:val="16"/>
          <w:szCs w:val="16"/>
          <w:lang w:eastAsia="sl-SI"/>
        </w:rPr>
      </w:pPr>
      <w:r w:rsidRPr="00086A8C">
        <w:rPr>
          <w:rFonts w:ascii="Open Sans" w:eastAsia="Times New Roman" w:hAnsi="Open Sans" w:cs="Open Sans"/>
          <w:sz w:val="16"/>
          <w:szCs w:val="16"/>
          <w:lang w:eastAsia="sl-SI"/>
        </w:rPr>
        <w:tab/>
        <w:t xml:space="preserve"> </w:t>
      </w:r>
    </w:p>
    <w:p w14:paraId="3D0916D0" w14:textId="77777777" w:rsidR="004C0280" w:rsidRPr="00086A8C" w:rsidRDefault="004C0280" w:rsidP="00882BF4">
      <w:pPr>
        <w:keepNext/>
        <w:keepLines/>
        <w:widowControl w:val="0"/>
        <w:spacing w:after="0" w:line="240" w:lineRule="auto"/>
        <w:jc w:val="center"/>
        <w:rPr>
          <w:rFonts w:ascii="Open Sans" w:eastAsia="Times New Roman" w:hAnsi="Open Sans" w:cs="Open Sans"/>
          <w:sz w:val="16"/>
          <w:szCs w:val="16"/>
          <w:lang w:eastAsia="sl-SI"/>
        </w:rPr>
      </w:pPr>
      <w:r w:rsidRPr="00086A8C">
        <w:rPr>
          <w:rFonts w:ascii="Open Sans" w:eastAsia="Times New Roman" w:hAnsi="Open Sans" w:cs="Open Sans"/>
          <w:sz w:val="16"/>
          <w:szCs w:val="16"/>
          <w:lang w:eastAsia="sl-SI"/>
        </w:rPr>
        <w:t xml:space="preserve">Izjavljamo, da smo   </w:t>
      </w:r>
      <w:r w:rsidRPr="00086A8C">
        <w:rPr>
          <w:rFonts w:ascii="Open Sans" w:eastAsia="Times New Roman" w:hAnsi="Open Sans" w:cs="Open Sans"/>
          <w:b/>
          <w:i/>
          <w:sz w:val="16"/>
          <w:szCs w:val="16"/>
          <w:lang w:eastAsia="sl-SI"/>
        </w:rPr>
        <w:t>javni  /  zasebni</w:t>
      </w:r>
      <w:r w:rsidRPr="00086A8C">
        <w:rPr>
          <w:rFonts w:ascii="Open Sans" w:eastAsia="Times New Roman" w:hAnsi="Open Sans" w:cs="Open Sans"/>
          <w:sz w:val="16"/>
          <w:szCs w:val="16"/>
          <w:lang w:eastAsia="sl-SI"/>
        </w:rPr>
        <w:t xml:space="preserve">   naročnik. (Ustrezno obkrožite)</w:t>
      </w:r>
    </w:p>
    <w:p w14:paraId="20BCFB50" w14:textId="77777777" w:rsidR="004C0280" w:rsidRPr="00086A8C" w:rsidRDefault="004C0280" w:rsidP="00882BF4">
      <w:pPr>
        <w:keepNext/>
        <w:keepLines/>
        <w:widowControl w:val="0"/>
        <w:spacing w:after="0" w:line="240" w:lineRule="auto"/>
        <w:rPr>
          <w:rFonts w:ascii="Open Sans" w:eastAsia="Times New Roman" w:hAnsi="Open Sans" w:cs="Open Sans"/>
          <w:sz w:val="20"/>
          <w:szCs w:val="20"/>
          <w:lang w:eastAsia="sl-SI"/>
        </w:rPr>
      </w:pPr>
    </w:p>
    <w:p w14:paraId="0D01E60F" w14:textId="77777777" w:rsidR="004C0280" w:rsidRPr="00086A8C" w:rsidRDefault="004C0280" w:rsidP="00882BF4">
      <w:pPr>
        <w:keepNext/>
        <w:keepLines/>
        <w:widowControl w:val="0"/>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4C0280" w:rsidRPr="00086A8C" w14:paraId="66B58576" w14:textId="77777777" w:rsidTr="00882BF4">
        <w:trPr>
          <w:trHeight w:val="235"/>
        </w:trPr>
        <w:tc>
          <w:tcPr>
            <w:tcW w:w="3402" w:type="dxa"/>
            <w:tcBorders>
              <w:bottom w:val="single" w:sz="4" w:space="0" w:color="auto"/>
            </w:tcBorders>
          </w:tcPr>
          <w:p w14:paraId="1CE3978E" w14:textId="77777777" w:rsidR="004C0280" w:rsidRPr="00086A8C" w:rsidRDefault="004C0280" w:rsidP="004C0280">
            <w:pPr>
              <w:keepNext/>
              <w:keepLines/>
              <w:widowControl w:val="0"/>
              <w:spacing w:after="0" w:line="240" w:lineRule="auto"/>
              <w:jc w:val="both"/>
              <w:rPr>
                <w:rFonts w:ascii="Open Sans" w:eastAsia="Times New Roman" w:hAnsi="Open Sans" w:cs="Open Sans"/>
                <w:snapToGrid w:val="0"/>
                <w:sz w:val="20"/>
                <w:szCs w:val="20"/>
                <w:lang w:eastAsia="sl-SI"/>
              </w:rPr>
            </w:pPr>
          </w:p>
        </w:tc>
        <w:tc>
          <w:tcPr>
            <w:tcW w:w="2977" w:type="dxa"/>
          </w:tcPr>
          <w:p w14:paraId="6239EEB6" w14:textId="77777777" w:rsidR="004C0280" w:rsidRPr="00086A8C" w:rsidRDefault="004C0280" w:rsidP="004C0280">
            <w:pPr>
              <w:keepNext/>
              <w:keepLines/>
              <w:widowControl w:val="0"/>
              <w:spacing w:after="0" w:line="240" w:lineRule="auto"/>
              <w:jc w:val="center"/>
              <w:rPr>
                <w:rFonts w:ascii="Open Sans" w:eastAsia="Times New Roman" w:hAnsi="Open Sans" w:cs="Open Sans"/>
                <w:snapToGrid w:val="0"/>
                <w:sz w:val="20"/>
                <w:szCs w:val="20"/>
                <w:lang w:eastAsia="sl-SI"/>
              </w:rPr>
            </w:pPr>
          </w:p>
        </w:tc>
        <w:tc>
          <w:tcPr>
            <w:tcW w:w="3119" w:type="dxa"/>
            <w:tcBorders>
              <w:bottom w:val="single" w:sz="4" w:space="0" w:color="auto"/>
            </w:tcBorders>
          </w:tcPr>
          <w:p w14:paraId="6387AAEF" w14:textId="77777777" w:rsidR="004C0280" w:rsidRPr="00086A8C" w:rsidRDefault="004C0280" w:rsidP="004C0280">
            <w:pPr>
              <w:keepNext/>
              <w:keepLines/>
              <w:widowControl w:val="0"/>
              <w:tabs>
                <w:tab w:val="left" w:pos="567"/>
                <w:tab w:val="num" w:pos="851"/>
                <w:tab w:val="left" w:pos="993"/>
              </w:tabs>
              <w:spacing w:after="0" w:line="240" w:lineRule="auto"/>
              <w:jc w:val="both"/>
              <w:rPr>
                <w:rFonts w:ascii="Open Sans" w:eastAsia="Times New Roman" w:hAnsi="Open Sans" w:cs="Open Sans"/>
                <w:snapToGrid w:val="0"/>
                <w:sz w:val="20"/>
                <w:szCs w:val="20"/>
                <w:lang w:eastAsia="sl-SI"/>
              </w:rPr>
            </w:pPr>
          </w:p>
        </w:tc>
      </w:tr>
      <w:tr w:rsidR="004C0280" w:rsidRPr="00086A8C" w14:paraId="6560E29F" w14:textId="77777777" w:rsidTr="00882BF4">
        <w:trPr>
          <w:trHeight w:val="235"/>
        </w:trPr>
        <w:tc>
          <w:tcPr>
            <w:tcW w:w="3402" w:type="dxa"/>
            <w:tcBorders>
              <w:top w:val="single" w:sz="4" w:space="0" w:color="auto"/>
            </w:tcBorders>
          </w:tcPr>
          <w:p w14:paraId="5CCDFC9F" w14:textId="77777777" w:rsidR="004C0280" w:rsidRPr="00086A8C" w:rsidRDefault="004C0280" w:rsidP="004C0280">
            <w:pPr>
              <w:keepNext/>
              <w:keepLines/>
              <w:widowControl w:val="0"/>
              <w:spacing w:after="0" w:line="240" w:lineRule="auto"/>
              <w:jc w:val="center"/>
              <w:rPr>
                <w:rFonts w:ascii="Open Sans" w:eastAsia="Times New Roman" w:hAnsi="Open Sans" w:cs="Open Sans"/>
                <w:snapToGrid w:val="0"/>
                <w:sz w:val="20"/>
                <w:szCs w:val="20"/>
                <w:lang w:eastAsia="sl-SI"/>
              </w:rPr>
            </w:pPr>
            <w:r w:rsidRPr="00086A8C">
              <w:rPr>
                <w:rFonts w:ascii="Open Sans" w:eastAsia="Times New Roman" w:hAnsi="Open Sans" w:cs="Open Sans"/>
                <w:snapToGrid w:val="0"/>
                <w:sz w:val="20"/>
                <w:szCs w:val="20"/>
                <w:lang w:eastAsia="sl-SI"/>
              </w:rPr>
              <w:t>(kraj, datum)</w:t>
            </w:r>
          </w:p>
        </w:tc>
        <w:tc>
          <w:tcPr>
            <w:tcW w:w="2977" w:type="dxa"/>
          </w:tcPr>
          <w:p w14:paraId="65614A28" w14:textId="77777777" w:rsidR="004C0280" w:rsidRPr="00086A8C" w:rsidRDefault="004C0280" w:rsidP="004C0280">
            <w:pPr>
              <w:keepNext/>
              <w:keepLines/>
              <w:widowControl w:val="0"/>
              <w:spacing w:after="0" w:line="240" w:lineRule="auto"/>
              <w:jc w:val="center"/>
              <w:rPr>
                <w:rFonts w:ascii="Open Sans" w:eastAsia="Times New Roman" w:hAnsi="Open Sans" w:cs="Open Sans"/>
                <w:snapToGrid w:val="0"/>
                <w:sz w:val="20"/>
                <w:szCs w:val="20"/>
                <w:lang w:eastAsia="sl-SI"/>
              </w:rPr>
            </w:pPr>
            <w:r w:rsidRPr="00086A8C">
              <w:rPr>
                <w:rFonts w:ascii="Open Sans" w:eastAsia="Times New Roman" w:hAnsi="Open Sans" w:cs="Open Sans"/>
                <w:snapToGrid w:val="0"/>
                <w:sz w:val="20"/>
                <w:szCs w:val="20"/>
                <w:lang w:eastAsia="sl-SI"/>
              </w:rPr>
              <w:t>žig</w:t>
            </w:r>
          </w:p>
        </w:tc>
        <w:tc>
          <w:tcPr>
            <w:tcW w:w="3119" w:type="dxa"/>
            <w:tcBorders>
              <w:top w:val="single" w:sz="4" w:space="0" w:color="auto"/>
            </w:tcBorders>
          </w:tcPr>
          <w:p w14:paraId="6066DE09" w14:textId="77777777" w:rsidR="004C0280" w:rsidRPr="00086A8C" w:rsidRDefault="004C0280" w:rsidP="004C0280">
            <w:pPr>
              <w:keepNext/>
              <w:keepLines/>
              <w:widowControl w:val="0"/>
              <w:spacing w:after="0" w:line="240" w:lineRule="auto"/>
              <w:jc w:val="center"/>
              <w:rPr>
                <w:rFonts w:ascii="Open Sans" w:eastAsia="Times New Roman" w:hAnsi="Open Sans" w:cs="Open Sans"/>
                <w:snapToGrid w:val="0"/>
                <w:sz w:val="20"/>
                <w:szCs w:val="20"/>
                <w:lang w:eastAsia="sl-SI"/>
              </w:rPr>
            </w:pPr>
            <w:r w:rsidRPr="00086A8C">
              <w:rPr>
                <w:rFonts w:ascii="Open Sans" w:eastAsia="Times New Roman" w:hAnsi="Open Sans" w:cs="Open Sans"/>
                <w:snapToGrid w:val="0"/>
                <w:sz w:val="20"/>
                <w:szCs w:val="20"/>
                <w:lang w:eastAsia="sl-SI"/>
              </w:rPr>
              <w:t>(</w:t>
            </w:r>
            <w:r w:rsidRPr="00086A8C">
              <w:rPr>
                <w:rFonts w:ascii="Open Sans" w:eastAsia="Times New Roman" w:hAnsi="Open Sans" w:cs="Open Sans"/>
                <w:snapToGrid w:val="0"/>
                <w:color w:val="000000"/>
                <w:sz w:val="20"/>
                <w:szCs w:val="20"/>
                <w:lang w:eastAsia="sl-SI"/>
              </w:rPr>
              <w:t>ime in priimek ter podpis odgovorne osebe investitorja</w:t>
            </w:r>
            <w:r w:rsidRPr="00086A8C">
              <w:rPr>
                <w:rFonts w:ascii="Open Sans" w:eastAsia="Times New Roman" w:hAnsi="Open Sans" w:cs="Open Sans"/>
                <w:snapToGrid w:val="0"/>
                <w:sz w:val="20"/>
                <w:szCs w:val="20"/>
                <w:lang w:eastAsia="sl-SI"/>
              </w:rPr>
              <w:t>)</w:t>
            </w:r>
          </w:p>
        </w:tc>
      </w:tr>
    </w:tbl>
    <w:p w14:paraId="2BFB37F9" w14:textId="77777777" w:rsidR="004C0280" w:rsidRPr="00086A8C" w:rsidRDefault="004C0280" w:rsidP="00882BF4">
      <w:pPr>
        <w:keepNext/>
        <w:keepLines/>
        <w:widowControl w:val="0"/>
        <w:spacing w:after="0" w:line="240" w:lineRule="auto"/>
        <w:jc w:val="both"/>
        <w:rPr>
          <w:rFonts w:ascii="Open Sans" w:eastAsia="Times New Roman" w:hAnsi="Open Sans" w:cs="Open Sans"/>
          <w:b/>
          <w:sz w:val="20"/>
          <w:szCs w:val="20"/>
          <w:lang w:eastAsia="sl-SI"/>
        </w:rPr>
      </w:pPr>
    </w:p>
    <w:p w14:paraId="5F9F22E6" w14:textId="77777777" w:rsidR="004C0280" w:rsidRPr="00F95372" w:rsidRDefault="004C0280" w:rsidP="004C0280">
      <w:pPr>
        <w:keepNext/>
        <w:keepLines/>
        <w:spacing w:after="0" w:line="240" w:lineRule="auto"/>
        <w:rPr>
          <w:rFonts w:ascii="Open Sans" w:hAnsi="Open Sans" w:cs="Open Sans"/>
          <w:sz w:val="16"/>
          <w:szCs w:val="16"/>
        </w:rPr>
      </w:pPr>
      <w:r w:rsidRPr="00F95372">
        <w:rPr>
          <w:rFonts w:ascii="Open Sans" w:eastAsia="Times New Roman" w:hAnsi="Open Sans" w:cs="Open Sans"/>
          <w:b/>
          <w:sz w:val="16"/>
          <w:szCs w:val="16"/>
          <w:lang w:eastAsia="sl-SI"/>
        </w:rPr>
        <w:t>OPOMBA:</w:t>
      </w:r>
      <w:r w:rsidRPr="00F95372">
        <w:rPr>
          <w:rFonts w:ascii="Open Sans" w:eastAsia="Times New Roman" w:hAnsi="Open Sans" w:cs="Open Sans"/>
          <w:sz w:val="16"/>
          <w:szCs w:val="16"/>
          <w:lang w:eastAsia="sl-SI"/>
        </w:rPr>
        <w:t xml:space="preserve"> Obrazec lahko po potrebi tudi kopirate.</w:t>
      </w:r>
      <w:r w:rsidRPr="00F95372">
        <w:rPr>
          <w:rFonts w:ascii="Open Sans" w:hAnsi="Open Sans" w:cs="Open Sans"/>
          <w:sz w:val="16"/>
          <w:szCs w:val="16"/>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0D5396" w:rsidRPr="00411A84" w14:paraId="6166F275" w14:textId="77777777" w:rsidTr="00882BF4">
        <w:tc>
          <w:tcPr>
            <w:tcW w:w="7867" w:type="dxa"/>
            <w:tcBorders>
              <w:top w:val="single" w:sz="4" w:space="0" w:color="auto"/>
              <w:bottom w:val="single" w:sz="4" w:space="0" w:color="auto"/>
            </w:tcBorders>
          </w:tcPr>
          <w:p w14:paraId="5ECD5330" w14:textId="77777777" w:rsidR="000D5396" w:rsidRPr="00411A84" w:rsidRDefault="000D5396" w:rsidP="00882BF4">
            <w:pPr>
              <w:keepNext/>
              <w:keepLines/>
              <w:spacing w:after="0" w:line="240" w:lineRule="auto"/>
              <w:jc w:val="both"/>
              <w:rPr>
                <w:rFonts w:ascii="Open Sans" w:hAnsi="Open Sans" w:cs="Open Sans"/>
                <w:sz w:val="20"/>
                <w:szCs w:val="20"/>
              </w:rPr>
            </w:pPr>
            <w:r w:rsidRPr="00411A84">
              <w:rPr>
                <w:rFonts w:ascii="Open Sans" w:eastAsia="Times New Roman" w:hAnsi="Open Sans" w:cs="Open Sans"/>
                <w:b/>
                <w:sz w:val="20"/>
                <w:szCs w:val="20"/>
                <w:lang w:eastAsia="sl-SI"/>
              </w:rPr>
              <w:lastRenderedPageBreak/>
              <w:br w:type="page"/>
            </w:r>
            <w:r w:rsidRPr="00411A84">
              <w:rPr>
                <w:rFonts w:ascii="Open Sans" w:eastAsia="Times New Roman" w:hAnsi="Open Sans" w:cs="Open Sans"/>
                <w:b/>
                <w:sz w:val="20"/>
                <w:szCs w:val="20"/>
                <w:lang w:eastAsia="sl-SI"/>
              </w:rPr>
              <w:br w:type="page"/>
            </w:r>
            <w:r w:rsidRPr="00411A84">
              <w:rPr>
                <w:rFonts w:ascii="Open Sans" w:hAnsi="Open Sans" w:cs="Open Sans"/>
                <w:b/>
                <w:sz w:val="20"/>
                <w:szCs w:val="20"/>
              </w:rPr>
              <w:br w:type="page"/>
            </w:r>
            <w:r w:rsidRPr="00411A84">
              <w:rPr>
                <w:rFonts w:ascii="Open Sans" w:hAnsi="Open Sans" w:cs="Open Sans"/>
                <w:sz w:val="20"/>
                <w:szCs w:val="20"/>
              </w:rPr>
              <w:t>POTRDITEV REFERENC S STRANI POSAMEZNIH NAROČNIKOV</w:t>
            </w:r>
          </w:p>
        </w:tc>
        <w:tc>
          <w:tcPr>
            <w:tcW w:w="1559" w:type="dxa"/>
            <w:tcBorders>
              <w:top w:val="single" w:sz="4" w:space="0" w:color="auto"/>
              <w:bottom w:val="single" w:sz="4" w:space="0" w:color="auto"/>
            </w:tcBorders>
          </w:tcPr>
          <w:p w14:paraId="05FD4C5B" w14:textId="2A072126" w:rsidR="000D5396" w:rsidRPr="00411A84" w:rsidRDefault="000D5396" w:rsidP="00882BF4">
            <w:pPr>
              <w:keepNext/>
              <w:keepLines/>
              <w:spacing w:after="0" w:line="240" w:lineRule="auto"/>
              <w:jc w:val="both"/>
              <w:rPr>
                <w:rFonts w:ascii="Open Sans" w:hAnsi="Open Sans" w:cs="Open Sans"/>
                <w:b/>
                <w:i/>
                <w:sz w:val="20"/>
                <w:szCs w:val="20"/>
              </w:rPr>
            </w:pPr>
            <w:r w:rsidRPr="00411A84">
              <w:rPr>
                <w:rFonts w:ascii="Open Sans" w:hAnsi="Open Sans" w:cs="Open Sans"/>
                <w:b/>
                <w:i/>
                <w:sz w:val="20"/>
                <w:szCs w:val="20"/>
              </w:rPr>
              <w:t>Priloga 7/</w:t>
            </w:r>
            <w:r w:rsidR="00D7585A">
              <w:rPr>
                <w:rFonts w:ascii="Open Sans" w:hAnsi="Open Sans" w:cs="Open Sans"/>
                <w:b/>
                <w:i/>
                <w:sz w:val="20"/>
                <w:szCs w:val="20"/>
              </w:rPr>
              <w:t>7</w:t>
            </w:r>
          </w:p>
        </w:tc>
      </w:tr>
    </w:tbl>
    <w:p w14:paraId="7A127B79" w14:textId="77777777" w:rsidR="000D5396" w:rsidRPr="000D5396" w:rsidRDefault="000D5396" w:rsidP="000D5396">
      <w:pPr>
        <w:keepNext/>
        <w:keepLines/>
        <w:spacing w:after="0" w:line="240" w:lineRule="auto"/>
        <w:jc w:val="center"/>
        <w:rPr>
          <w:rFonts w:ascii="Open Sans" w:eastAsia="Times New Roman" w:hAnsi="Open Sans" w:cs="Open Sans"/>
          <w:b/>
          <w:sz w:val="18"/>
          <w:szCs w:val="18"/>
          <w:lang w:eastAsia="sl-SI"/>
        </w:rPr>
      </w:pPr>
      <w:r w:rsidRPr="000D5396">
        <w:rPr>
          <w:rFonts w:ascii="Open Sans" w:eastAsia="Times New Roman" w:hAnsi="Open Sans" w:cs="Open Sans"/>
          <w:b/>
          <w:sz w:val="18"/>
          <w:szCs w:val="18"/>
          <w:lang w:eastAsia="sl-SI"/>
        </w:rPr>
        <w:t>Javno naročilo št. ENLJ-SPV-141/26 – Strojno vzdrževalna dela na napravah v glavnem pogonskem objektu za 3. sklop: Strojno vzdrževalna dela na področju vzdrževanja kotlovskih naprav</w:t>
      </w:r>
    </w:p>
    <w:p w14:paraId="7A49B012" w14:textId="3217DCD9" w:rsidR="000D5396" w:rsidRPr="000D5396" w:rsidRDefault="000D5396" w:rsidP="000D5396">
      <w:pPr>
        <w:keepNext/>
        <w:keepLines/>
        <w:spacing w:after="0" w:line="240" w:lineRule="auto"/>
        <w:jc w:val="both"/>
        <w:rPr>
          <w:rFonts w:ascii="Open Sans" w:eastAsia="Times New Roman" w:hAnsi="Open Sans" w:cs="Open Sans"/>
          <w:b/>
          <w:lang w:eastAsia="sl-SI"/>
        </w:rPr>
      </w:pPr>
    </w:p>
    <w:p w14:paraId="77F4982C" w14:textId="77777777" w:rsidR="000D5396" w:rsidRPr="000D5396" w:rsidRDefault="000D5396" w:rsidP="000D5396">
      <w:pPr>
        <w:keepNext/>
        <w:keepLines/>
        <w:spacing w:after="0" w:line="240" w:lineRule="auto"/>
        <w:jc w:val="right"/>
        <w:rPr>
          <w:rFonts w:ascii="Open Sans" w:eastAsia="Times New Roman" w:hAnsi="Open Sans" w:cs="Open Sans"/>
          <w:i/>
          <w:lang w:eastAsia="sl-SI"/>
        </w:rPr>
      </w:pPr>
      <w:r w:rsidRPr="000D5396">
        <w:rPr>
          <w:rFonts w:ascii="Open Sans" w:eastAsia="Times New Roman" w:hAnsi="Open Sans" w:cs="Open Sans"/>
          <w:i/>
          <w:lang w:eastAsia="sl-SI"/>
        </w:rPr>
        <w:t>……/…… (št. izvoda / št. vseh izvodov)</w:t>
      </w:r>
    </w:p>
    <w:p w14:paraId="7D7ED714" w14:textId="77777777" w:rsidR="000D5396" w:rsidRPr="000D5396" w:rsidRDefault="000D5396" w:rsidP="000D5396">
      <w:pPr>
        <w:keepNext/>
        <w:keepLines/>
        <w:spacing w:after="0" w:line="240" w:lineRule="auto"/>
        <w:jc w:val="both"/>
        <w:rPr>
          <w:rFonts w:ascii="Open Sans" w:eastAsia="Times New Roman" w:hAnsi="Open Sans" w:cs="Open Sans"/>
          <w:b/>
          <w:i/>
          <w:lang w:eastAsia="sl-SI"/>
        </w:rPr>
      </w:pPr>
    </w:p>
    <w:p w14:paraId="060E074A" w14:textId="25111F8C" w:rsidR="000D5396" w:rsidRPr="000D5396" w:rsidRDefault="000D5396" w:rsidP="000D5396">
      <w:pPr>
        <w:keepNext/>
        <w:keepLines/>
        <w:spacing w:after="0" w:line="240" w:lineRule="auto"/>
        <w:jc w:val="both"/>
        <w:rPr>
          <w:rFonts w:ascii="Open Sans" w:hAnsi="Open Sans" w:cs="Open Sans"/>
          <w:sz w:val="18"/>
          <w:szCs w:val="18"/>
          <w:lang w:eastAsia="sl-SI"/>
        </w:rPr>
      </w:pPr>
      <w:r w:rsidRPr="000D5396">
        <w:rPr>
          <w:rFonts w:ascii="Open Sans" w:eastAsia="Times New Roman" w:hAnsi="Open Sans" w:cs="Open Sans"/>
          <w:sz w:val="18"/>
          <w:szCs w:val="18"/>
          <w:lang w:eastAsia="sl-SI"/>
        </w:rPr>
        <w:t>Pod kazensko in materialno odgovornostjo izjavljamo, da so spodaj navedeni podatki o referenčnih delih resnični in da z njimi dokazujemo, da je izvajalec izvedel strojno vzdrževalna dela verižnih transporterjev s kapaciteto &gt; 30t/h</w:t>
      </w:r>
      <w:r w:rsidRPr="000D5396">
        <w:rPr>
          <w:rFonts w:ascii="Open Sans" w:hAnsi="Open Sans" w:cs="Open Sans"/>
          <w:sz w:val="18"/>
          <w:szCs w:val="18"/>
          <w:lang w:eastAsia="sl-SI"/>
        </w:rPr>
        <w:t xml:space="preserve">. </w:t>
      </w:r>
      <w:r w:rsidRPr="000D5396">
        <w:rPr>
          <w:rFonts w:ascii="Open Sans" w:eastAsia="Times New Roman" w:hAnsi="Open Sans" w:cs="Open Sans"/>
          <w:sz w:val="18"/>
          <w:szCs w:val="18"/>
          <w:lang w:eastAsia="sl-SI"/>
        </w:rPr>
        <w:t>Na podlagi poziva bomo naročniku v zahtevanem roku predložili dodatna dokazila o uspešni izvedbi navedenih referenčnih del oziroma</w:t>
      </w:r>
      <w:r w:rsidRPr="000D5396">
        <w:rPr>
          <w:rFonts w:ascii="Open Sans" w:eastAsia="Times New Roman" w:hAnsi="Open Sans" w:cs="Open Sans"/>
          <w:b/>
          <w:sz w:val="18"/>
          <w:szCs w:val="18"/>
          <w:lang w:eastAsia="sl-SI"/>
        </w:rPr>
        <w:t xml:space="preserve"> </w:t>
      </w:r>
      <w:r w:rsidRPr="000D5396">
        <w:rPr>
          <w:rFonts w:ascii="Open Sans" w:eastAsia="Times New Roman" w:hAnsi="Open Sans" w:cs="Open Sans"/>
          <w:sz w:val="18"/>
          <w:szCs w:val="18"/>
          <w:lang w:eastAsia="sl-SI"/>
        </w:rPr>
        <w:t xml:space="preserve">uspešno izvedenih poslov ponudnika. </w:t>
      </w:r>
    </w:p>
    <w:p w14:paraId="633A6072" w14:textId="77777777" w:rsidR="000D5396" w:rsidRPr="000D5396" w:rsidRDefault="000D5396" w:rsidP="000D5396">
      <w:pPr>
        <w:keepNext/>
        <w:keepLines/>
        <w:spacing w:after="0" w:line="240" w:lineRule="auto"/>
        <w:jc w:val="both"/>
        <w:rPr>
          <w:rFonts w:ascii="Open Sans" w:hAnsi="Open Sans" w:cs="Open Sans"/>
          <w:lang w:eastAsia="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812"/>
      </w:tblGrid>
      <w:tr w:rsidR="00F95372" w:rsidRPr="00086A8C" w14:paraId="7B00855D" w14:textId="77777777" w:rsidTr="003A121A">
        <w:trPr>
          <w:trHeight w:val="368"/>
        </w:trPr>
        <w:tc>
          <w:tcPr>
            <w:tcW w:w="3544" w:type="dxa"/>
            <w:vAlign w:val="center"/>
          </w:tcPr>
          <w:p w14:paraId="5235E8BB" w14:textId="77777777" w:rsidR="00F95372" w:rsidRPr="00086A8C" w:rsidRDefault="00F95372" w:rsidP="003A121A">
            <w:pPr>
              <w:keepNext/>
              <w:keepLines/>
              <w:spacing w:after="0" w:line="240" w:lineRule="auto"/>
              <w:rPr>
                <w:rFonts w:ascii="Open Sans" w:eastAsia="Times New Roman" w:hAnsi="Open Sans" w:cs="Open Sans"/>
                <w:b/>
                <w:sz w:val="20"/>
                <w:szCs w:val="20"/>
                <w:lang w:eastAsia="sl-SI"/>
              </w:rPr>
            </w:pPr>
            <w:r w:rsidRPr="00086A8C">
              <w:rPr>
                <w:rFonts w:ascii="Open Sans" w:eastAsia="Times New Roman" w:hAnsi="Open Sans" w:cs="Open Sans"/>
                <w:b/>
                <w:sz w:val="20"/>
                <w:szCs w:val="20"/>
                <w:lang w:eastAsia="sl-SI"/>
              </w:rPr>
              <w:t>Naročnik:</w:t>
            </w:r>
          </w:p>
        </w:tc>
        <w:tc>
          <w:tcPr>
            <w:tcW w:w="5812" w:type="dxa"/>
            <w:vAlign w:val="center"/>
          </w:tcPr>
          <w:p w14:paraId="792E29A5" w14:textId="77777777" w:rsidR="00F95372" w:rsidRPr="00017850" w:rsidRDefault="00F95372" w:rsidP="003A121A">
            <w:pPr>
              <w:keepNext/>
              <w:keepLines/>
              <w:spacing w:after="0" w:line="240" w:lineRule="auto"/>
              <w:rPr>
                <w:rFonts w:ascii="Open Sans" w:eastAsia="Times New Roman" w:hAnsi="Open Sans" w:cs="Open Sans"/>
                <w:b/>
                <w:sz w:val="18"/>
                <w:szCs w:val="18"/>
                <w:lang w:eastAsia="sl-SI"/>
              </w:rPr>
            </w:pPr>
          </w:p>
        </w:tc>
      </w:tr>
      <w:tr w:rsidR="00F95372" w:rsidRPr="00086A8C" w14:paraId="20C1C356" w14:textId="77777777" w:rsidTr="003A121A">
        <w:trPr>
          <w:trHeight w:val="368"/>
        </w:trPr>
        <w:tc>
          <w:tcPr>
            <w:tcW w:w="3544" w:type="dxa"/>
            <w:vAlign w:val="center"/>
          </w:tcPr>
          <w:p w14:paraId="5E094CAD"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Naslov:</w:t>
            </w:r>
          </w:p>
        </w:tc>
        <w:tc>
          <w:tcPr>
            <w:tcW w:w="5812" w:type="dxa"/>
            <w:vAlign w:val="center"/>
          </w:tcPr>
          <w:p w14:paraId="25CF677C" w14:textId="77777777" w:rsidR="00F95372" w:rsidRPr="00017850" w:rsidRDefault="00F95372" w:rsidP="003A121A">
            <w:pPr>
              <w:keepNext/>
              <w:keepLines/>
              <w:spacing w:after="0" w:line="240" w:lineRule="auto"/>
              <w:rPr>
                <w:rFonts w:ascii="Open Sans" w:eastAsia="Times New Roman" w:hAnsi="Open Sans" w:cs="Open Sans"/>
                <w:b/>
                <w:sz w:val="18"/>
                <w:szCs w:val="18"/>
                <w:lang w:eastAsia="sl-SI"/>
              </w:rPr>
            </w:pPr>
          </w:p>
        </w:tc>
      </w:tr>
      <w:tr w:rsidR="00F95372" w:rsidRPr="00086A8C" w14:paraId="458E8800" w14:textId="77777777" w:rsidTr="003A121A">
        <w:trPr>
          <w:trHeight w:val="368"/>
        </w:trPr>
        <w:tc>
          <w:tcPr>
            <w:tcW w:w="3544" w:type="dxa"/>
            <w:vAlign w:val="center"/>
          </w:tcPr>
          <w:p w14:paraId="446F7210"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Kontaktna oseba naročnika:</w:t>
            </w:r>
          </w:p>
        </w:tc>
        <w:tc>
          <w:tcPr>
            <w:tcW w:w="5812" w:type="dxa"/>
            <w:vAlign w:val="center"/>
          </w:tcPr>
          <w:p w14:paraId="0277B605" w14:textId="77777777" w:rsidR="00F95372" w:rsidRPr="00017850" w:rsidRDefault="00F95372" w:rsidP="003A121A">
            <w:pPr>
              <w:keepNext/>
              <w:keepLines/>
              <w:spacing w:after="0" w:line="240" w:lineRule="auto"/>
              <w:rPr>
                <w:rFonts w:ascii="Open Sans" w:eastAsia="Times New Roman" w:hAnsi="Open Sans" w:cs="Open Sans"/>
                <w:sz w:val="18"/>
                <w:szCs w:val="18"/>
                <w:lang w:eastAsia="sl-SI"/>
              </w:rPr>
            </w:pPr>
          </w:p>
        </w:tc>
      </w:tr>
      <w:tr w:rsidR="00F95372" w:rsidRPr="00086A8C" w14:paraId="42C54938" w14:textId="77777777" w:rsidTr="003A121A">
        <w:trPr>
          <w:trHeight w:val="368"/>
        </w:trPr>
        <w:tc>
          <w:tcPr>
            <w:tcW w:w="3544" w:type="dxa"/>
            <w:vAlign w:val="center"/>
          </w:tcPr>
          <w:p w14:paraId="08044BF6"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Telefonska številka:</w:t>
            </w:r>
          </w:p>
        </w:tc>
        <w:tc>
          <w:tcPr>
            <w:tcW w:w="5812" w:type="dxa"/>
            <w:vAlign w:val="center"/>
          </w:tcPr>
          <w:p w14:paraId="27E2CC53" w14:textId="77777777" w:rsidR="00F95372" w:rsidRPr="00017850" w:rsidRDefault="00F95372" w:rsidP="003A121A">
            <w:pPr>
              <w:keepNext/>
              <w:keepLines/>
              <w:spacing w:after="0" w:line="240" w:lineRule="auto"/>
              <w:rPr>
                <w:rFonts w:ascii="Open Sans" w:eastAsia="Times New Roman" w:hAnsi="Open Sans" w:cs="Open Sans"/>
                <w:sz w:val="18"/>
                <w:szCs w:val="18"/>
                <w:lang w:eastAsia="sl-SI"/>
              </w:rPr>
            </w:pPr>
          </w:p>
        </w:tc>
      </w:tr>
      <w:tr w:rsidR="00F95372" w:rsidRPr="00086A8C" w14:paraId="61985BB2" w14:textId="77777777" w:rsidTr="003A121A">
        <w:trPr>
          <w:trHeight w:val="368"/>
        </w:trPr>
        <w:tc>
          <w:tcPr>
            <w:tcW w:w="3544" w:type="dxa"/>
            <w:vAlign w:val="center"/>
          </w:tcPr>
          <w:p w14:paraId="2596C49C"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Izvajalec:</w:t>
            </w:r>
          </w:p>
        </w:tc>
        <w:tc>
          <w:tcPr>
            <w:tcW w:w="5812" w:type="dxa"/>
            <w:vAlign w:val="center"/>
          </w:tcPr>
          <w:p w14:paraId="2401514A" w14:textId="77777777" w:rsidR="00F95372" w:rsidRPr="00017850" w:rsidRDefault="00F95372" w:rsidP="003A121A">
            <w:pPr>
              <w:keepNext/>
              <w:keepLines/>
              <w:spacing w:after="0" w:line="240" w:lineRule="auto"/>
              <w:rPr>
                <w:rFonts w:ascii="Open Sans" w:eastAsia="Times New Roman" w:hAnsi="Open Sans" w:cs="Open Sans"/>
                <w:sz w:val="18"/>
                <w:szCs w:val="18"/>
                <w:lang w:eastAsia="sl-SI"/>
              </w:rPr>
            </w:pPr>
          </w:p>
        </w:tc>
      </w:tr>
      <w:tr w:rsidR="00F95372" w:rsidRPr="00086A8C" w14:paraId="59CE22BD" w14:textId="77777777" w:rsidTr="003A121A">
        <w:trPr>
          <w:trHeight w:val="368"/>
        </w:trPr>
        <w:tc>
          <w:tcPr>
            <w:tcW w:w="3544" w:type="dxa"/>
            <w:vAlign w:val="center"/>
          </w:tcPr>
          <w:p w14:paraId="2D02B75F"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Naziv objekta:</w:t>
            </w:r>
          </w:p>
        </w:tc>
        <w:tc>
          <w:tcPr>
            <w:tcW w:w="5812" w:type="dxa"/>
            <w:vAlign w:val="center"/>
          </w:tcPr>
          <w:p w14:paraId="5C418D14" w14:textId="77777777" w:rsidR="00F95372" w:rsidRPr="00017850" w:rsidRDefault="00F95372" w:rsidP="003A121A">
            <w:pPr>
              <w:keepNext/>
              <w:keepLines/>
              <w:spacing w:after="0" w:line="240" w:lineRule="auto"/>
              <w:rPr>
                <w:rFonts w:ascii="Open Sans" w:eastAsia="Times New Roman" w:hAnsi="Open Sans" w:cs="Open Sans"/>
                <w:sz w:val="18"/>
                <w:szCs w:val="18"/>
                <w:lang w:eastAsia="sl-SI"/>
              </w:rPr>
            </w:pPr>
          </w:p>
        </w:tc>
      </w:tr>
      <w:tr w:rsidR="005E40B8" w:rsidRPr="00086A8C" w14:paraId="21C73B25" w14:textId="77777777" w:rsidTr="003A121A">
        <w:trPr>
          <w:cantSplit/>
          <w:trHeight w:val="368"/>
        </w:trPr>
        <w:tc>
          <w:tcPr>
            <w:tcW w:w="3544" w:type="dxa"/>
            <w:vAlign w:val="center"/>
          </w:tcPr>
          <w:p w14:paraId="54178AC5" w14:textId="2B2F362B" w:rsidR="005E40B8" w:rsidRPr="00086A8C" w:rsidRDefault="005E40B8" w:rsidP="005E40B8">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 xml:space="preserve">Leto </w:t>
            </w:r>
            <w:r>
              <w:rPr>
                <w:rFonts w:ascii="Open Sans" w:eastAsia="Times New Roman" w:hAnsi="Open Sans" w:cs="Open Sans"/>
                <w:sz w:val="20"/>
                <w:szCs w:val="20"/>
                <w:lang w:eastAsia="sl-SI"/>
              </w:rPr>
              <w:t>izvedbe</w:t>
            </w:r>
            <w:r w:rsidRPr="00086A8C">
              <w:rPr>
                <w:rFonts w:ascii="Open Sans" w:eastAsia="Times New Roman" w:hAnsi="Open Sans" w:cs="Open Sans"/>
                <w:sz w:val="20"/>
                <w:szCs w:val="20"/>
                <w:lang w:eastAsia="sl-SI"/>
              </w:rPr>
              <w:t xml:space="preserve"> in kraj izvedbe:</w:t>
            </w:r>
          </w:p>
        </w:tc>
        <w:tc>
          <w:tcPr>
            <w:tcW w:w="5812" w:type="dxa"/>
            <w:vAlign w:val="center"/>
          </w:tcPr>
          <w:p w14:paraId="263386CD" w14:textId="77777777" w:rsidR="005E40B8" w:rsidRPr="00017850" w:rsidRDefault="005E40B8" w:rsidP="005E40B8">
            <w:pPr>
              <w:keepNext/>
              <w:keepLines/>
              <w:spacing w:after="0" w:line="240" w:lineRule="auto"/>
              <w:rPr>
                <w:rFonts w:ascii="Open Sans" w:eastAsia="Times New Roman" w:hAnsi="Open Sans" w:cs="Open Sans"/>
                <w:sz w:val="18"/>
                <w:szCs w:val="18"/>
                <w:lang w:eastAsia="sl-SI"/>
              </w:rPr>
            </w:pPr>
          </w:p>
        </w:tc>
      </w:tr>
      <w:tr w:rsidR="00F95372" w:rsidRPr="00086A8C" w14:paraId="07AE5F2D" w14:textId="77777777" w:rsidTr="003A121A">
        <w:trPr>
          <w:trHeight w:val="273"/>
        </w:trPr>
        <w:tc>
          <w:tcPr>
            <w:tcW w:w="3544" w:type="dxa"/>
            <w:tcBorders>
              <w:right w:val="single" w:sz="4" w:space="0" w:color="auto"/>
            </w:tcBorders>
            <w:vAlign w:val="center"/>
          </w:tcPr>
          <w:p w14:paraId="7334B7A8"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Številka (oznaka) in datum pogodbe / naročilnice:</w:t>
            </w:r>
          </w:p>
        </w:tc>
        <w:tc>
          <w:tcPr>
            <w:tcW w:w="5812" w:type="dxa"/>
            <w:tcBorders>
              <w:top w:val="single" w:sz="4" w:space="0" w:color="auto"/>
              <w:left w:val="single" w:sz="4" w:space="0" w:color="auto"/>
              <w:bottom w:val="single" w:sz="4" w:space="0" w:color="auto"/>
              <w:right w:val="single" w:sz="4" w:space="0" w:color="auto"/>
            </w:tcBorders>
          </w:tcPr>
          <w:p w14:paraId="4876913B" w14:textId="77777777" w:rsidR="00F95372" w:rsidRPr="00017850" w:rsidRDefault="00F95372" w:rsidP="003A121A">
            <w:pPr>
              <w:keepNext/>
              <w:keepLines/>
              <w:spacing w:after="0" w:line="240" w:lineRule="auto"/>
              <w:rPr>
                <w:rFonts w:ascii="Open Sans" w:eastAsia="Times New Roman" w:hAnsi="Open Sans" w:cs="Open Sans"/>
                <w:sz w:val="18"/>
                <w:szCs w:val="18"/>
                <w:lang w:eastAsia="sl-SI"/>
              </w:rPr>
            </w:pPr>
          </w:p>
        </w:tc>
      </w:tr>
      <w:tr w:rsidR="00F95372" w:rsidRPr="00086A8C" w14:paraId="58E78846" w14:textId="77777777" w:rsidTr="003A121A">
        <w:trPr>
          <w:trHeight w:val="833"/>
        </w:trPr>
        <w:tc>
          <w:tcPr>
            <w:tcW w:w="3544" w:type="dxa"/>
            <w:tcBorders>
              <w:right w:val="single" w:sz="4" w:space="0" w:color="auto"/>
            </w:tcBorders>
          </w:tcPr>
          <w:p w14:paraId="4785F38D"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Kratek opis predmeta naročila:</w:t>
            </w:r>
          </w:p>
          <w:p w14:paraId="78DD3685"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p>
        </w:tc>
        <w:tc>
          <w:tcPr>
            <w:tcW w:w="5812" w:type="dxa"/>
            <w:tcBorders>
              <w:top w:val="single" w:sz="4" w:space="0" w:color="auto"/>
              <w:left w:val="single" w:sz="4" w:space="0" w:color="auto"/>
              <w:bottom w:val="single" w:sz="4" w:space="0" w:color="auto"/>
              <w:right w:val="single" w:sz="4" w:space="0" w:color="auto"/>
            </w:tcBorders>
          </w:tcPr>
          <w:p w14:paraId="59818566" w14:textId="77777777" w:rsidR="00F95372" w:rsidRPr="00017850" w:rsidRDefault="00F95372" w:rsidP="003A121A">
            <w:pPr>
              <w:keepNext/>
              <w:keepLines/>
              <w:spacing w:after="0" w:line="240" w:lineRule="auto"/>
              <w:rPr>
                <w:rFonts w:ascii="Open Sans" w:eastAsia="Times New Roman" w:hAnsi="Open Sans" w:cs="Open Sans"/>
                <w:sz w:val="18"/>
                <w:szCs w:val="18"/>
                <w:lang w:eastAsia="sl-SI"/>
              </w:rPr>
            </w:pPr>
          </w:p>
        </w:tc>
      </w:tr>
      <w:tr w:rsidR="000D5396" w:rsidRPr="000D5396" w14:paraId="4AC16352" w14:textId="77777777" w:rsidTr="00882BF4">
        <w:trPr>
          <w:trHeight w:val="47"/>
        </w:trPr>
        <w:tc>
          <w:tcPr>
            <w:tcW w:w="3544" w:type="dxa"/>
            <w:tcBorders>
              <w:top w:val="single" w:sz="2" w:space="0" w:color="auto"/>
              <w:left w:val="single" w:sz="2" w:space="0" w:color="auto"/>
              <w:bottom w:val="single" w:sz="2" w:space="0" w:color="auto"/>
              <w:right w:val="single" w:sz="4" w:space="0" w:color="auto"/>
            </w:tcBorders>
          </w:tcPr>
          <w:p w14:paraId="697C919A" w14:textId="4563C6B0" w:rsidR="000D5396" w:rsidRPr="00017850" w:rsidRDefault="000D5396" w:rsidP="00882BF4">
            <w:pPr>
              <w:keepNext/>
              <w:keepLines/>
              <w:spacing w:after="0" w:line="240" w:lineRule="auto"/>
              <w:rPr>
                <w:rFonts w:ascii="Open Sans" w:eastAsia="Times New Roman" w:hAnsi="Open Sans" w:cs="Open Sans"/>
                <w:sz w:val="18"/>
                <w:lang w:eastAsia="sl-SI"/>
              </w:rPr>
            </w:pPr>
            <w:r w:rsidRPr="00017850">
              <w:rPr>
                <w:rFonts w:ascii="Open Sans" w:eastAsia="Times New Roman" w:hAnsi="Open Sans" w:cs="Open Sans"/>
                <w:sz w:val="18"/>
                <w:lang w:eastAsia="sl-SI"/>
              </w:rPr>
              <w:t>Zmogljivost [t/h]</w:t>
            </w:r>
            <w:r w:rsidR="00F95372" w:rsidRPr="00017850">
              <w:rPr>
                <w:rFonts w:ascii="Open Sans" w:eastAsia="Times New Roman" w:hAnsi="Open Sans" w:cs="Open Sans"/>
                <w:sz w:val="18"/>
                <w:lang w:eastAsia="sl-SI"/>
              </w:rPr>
              <w:t>:</w:t>
            </w:r>
          </w:p>
        </w:tc>
        <w:tc>
          <w:tcPr>
            <w:tcW w:w="5812" w:type="dxa"/>
            <w:tcBorders>
              <w:top w:val="single" w:sz="4" w:space="0" w:color="auto"/>
              <w:left w:val="single" w:sz="4" w:space="0" w:color="auto"/>
              <w:bottom w:val="single" w:sz="4" w:space="0" w:color="auto"/>
              <w:right w:val="single" w:sz="4" w:space="0" w:color="auto"/>
            </w:tcBorders>
            <w:vAlign w:val="center"/>
          </w:tcPr>
          <w:p w14:paraId="6AEABF7F" w14:textId="77777777" w:rsidR="000D5396" w:rsidRPr="00017850" w:rsidRDefault="000D5396" w:rsidP="00882BF4">
            <w:pPr>
              <w:keepNext/>
              <w:keepLines/>
              <w:spacing w:after="0" w:line="240" w:lineRule="auto"/>
              <w:rPr>
                <w:rFonts w:ascii="Open Sans" w:eastAsia="Times New Roman" w:hAnsi="Open Sans" w:cs="Open Sans"/>
                <w:sz w:val="18"/>
                <w:szCs w:val="18"/>
                <w:lang w:eastAsia="sl-SI"/>
              </w:rPr>
            </w:pPr>
          </w:p>
        </w:tc>
      </w:tr>
    </w:tbl>
    <w:p w14:paraId="338741F8" w14:textId="77777777" w:rsidR="000D5396" w:rsidRPr="000D5396" w:rsidRDefault="000D5396" w:rsidP="00882BF4">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0D5396" w:rsidRPr="000D5396" w14:paraId="400AED43" w14:textId="77777777" w:rsidTr="00882BF4">
        <w:trPr>
          <w:trHeight w:val="235"/>
        </w:trPr>
        <w:tc>
          <w:tcPr>
            <w:tcW w:w="3402" w:type="dxa"/>
            <w:tcBorders>
              <w:bottom w:val="single" w:sz="4" w:space="0" w:color="auto"/>
            </w:tcBorders>
          </w:tcPr>
          <w:p w14:paraId="66FA8B20" w14:textId="77777777" w:rsidR="000D5396" w:rsidRPr="000D5396" w:rsidRDefault="000D5396" w:rsidP="000D5396">
            <w:pPr>
              <w:keepNext/>
              <w:keepLines/>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34B84822" w14:textId="77777777" w:rsidR="000D5396" w:rsidRPr="000D5396" w:rsidRDefault="000D5396" w:rsidP="000D5396">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1CB3FD58" w14:textId="77777777" w:rsidR="000D5396" w:rsidRPr="000D5396" w:rsidRDefault="000D5396" w:rsidP="000D5396">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0D5396" w:rsidRPr="000D5396" w14:paraId="0FDA7143" w14:textId="77777777" w:rsidTr="00882BF4">
        <w:trPr>
          <w:trHeight w:val="235"/>
        </w:trPr>
        <w:tc>
          <w:tcPr>
            <w:tcW w:w="3402" w:type="dxa"/>
            <w:tcBorders>
              <w:top w:val="single" w:sz="4" w:space="0" w:color="auto"/>
            </w:tcBorders>
          </w:tcPr>
          <w:p w14:paraId="7E3D0A70" w14:textId="77777777" w:rsidR="000D5396" w:rsidRPr="000D5396" w:rsidRDefault="000D5396" w:rsidP="000D5396">
            <w:pPr>
              <w:keepNext/>
              <w:keepLines/>
              <w:spacing w:after="0" w:line="240" w:lineRule="auto"/>
              <w:jc w:val="both"/>
              <w:rPr>
                <w:rFonts w:ascii="Open Sans" w:eastAsia="Times New Roman" w:hAnsi="Open Sans" w:cs="Open Sans"/>
                <w:snapToGrid w:val="0"/>
                <w:color w:val="000000"/>
                <w:sz w:val="20"/>
                <w:szCs w:val="20"/>
                <w:lang w:eastAsia="sl-SI"/>
              </w:rPr>
            </w:pPr>
            <w:r w:rsidRPr="000D5396">
              <w:rPr>
                <w:rFonts w:ascii="Open Sans" w:eastAsia="Times New Roman" w:hAnsi="Open Sans" w:cs="Open Sans"/>
                <w:snapToGrid w:val="0"/>
                <w:color w:val="000000"/>
                <w:sz w:val="20"/>
                <w:szCs w:val="20"/>
                <w:lang w:eastAsia="sl-SI"/>
              </w:rPr>
              <w:t>(kraj, datum)</w:t>
            </w:r>
          </w:p>
        </w:tc>
        <w:tc>
          <w:tcPr>
            <w:tcW w:w="2268" w:type="dxa"/>
          </w:tcPr>
          <w:p w14:paraId="06C6687F" w14:textId="77777777" w:rsidR="000D5396" w:rsidRPr="000D5396" w:rsidRDefault="000D5396" w:rsidP="000D5396">
            <w:pPr>
              <w:keepNext/>
              <w:keepLines/>
              <w:spacing w:after="0" w:line="240" w:lineRule="auto"/>
              <w:jc w:val="center"/>
              <w:rPr>
                <w:rFonts w:ascii="Open Sans" w:eastAsia="Times New Roman" w:hAnsi="Open Sans" w:cs="Open Sans"/>
                <w:snapToGrid w:val="0"/>
                <w:color w:val="000000"/>
                <w:sz w:val="20"/>
                <w:szCs w:val="20"/>
                <w:lang w:eastAsia="sl-SI"/>
              </w:rPr>
            </w:pPr>
            <w:r w:rsidRPr="000D5396">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04A382B8" w14:textId="77777777" w:rsidR="000D5396" w:rsidRPr="000D5396" w:rsidRDefault="000D5396" w:rsidP="000D5396">
            <w:pPr>
              <w:keepNext/>
              <w:keepLines/>
              <w:spacing w:after="0" w:line="240" w:lineRule="auto"/>
              <w:jc w:val="both"/>
              <w:rPr>
                <w:rFonts w:ascii="Open Sans" w:eastAsia="Times New Roman" w:hAnsi="Open Sans" w:cs="Open Sans"/>
                <w:snapToGrid w:val="0"/>
                <w:color w:val="000000"/>
                <w:sz w:val="20"/>
                <w:szCs w:val="20"/>
                <w:lang w:eastAsia="sl-SI"/>
              </w:rPr>
            </w:pPr>
            <w:r w:rsidRPr="000D5396">
              <w:rPr>
                <w:rFonts w:ascii="Open Sans" w:eastAsia="Times New Roman" w:hAnsi="Open Sans" w:cs="Open Sans"/>
                <w:snapToGrid w:val="0"/>
                <w:color w:val="000000"/>
                <w:sz w:val="20"/>
                <w:szCs w:val="20"/>
                <w:lang w:eastAsia="sl-SI"/>
              </w:rPr>
              <w:t>(ime in priimek odgovorne osebe ter podpis gospodarskega subjekta)</w:t>
            </w:r>
          </w:p>
        </w:tc>
      </w:tr>
    </w:tbl>
    <w:p w14:paraId="4A37D575" w14:textId="77777777" w:rsidR="000D5396" w:rsidRPr="000D5396" w:rsidRDefault="000D5396" w:rsidP="00882BF4">
      <w:pPr>
        <w:keepNext/>
        <w:keepLines/>
        <w:pBdr>
          <w:bottom w:val="single" w:sz="12" w:space="1" w:color="auto"/>
        </w:pBdr>
        <w:spacing w:after="0" w:line="240" w:lineRule="auto"/>
        <w:rPr>
          <w:rFonts w:ascii="Open Sans" w:eastAsia="Times New Roman" w:hAnsi="Open Sans" w:cs="Open Sans"/>
          <w:b/>
          <w:sz w:val="16"/>
          <w:szCs w:val="16"/>
          <w:lang w:eastAsia="sl-SI"/>
        </w:rPr>
      </w:pPr>
    </w:p>
    <w:p w14:paraId="5B04B33B" w14:textId="77777777" w:rsidR="000D5396" w:rsidRPr="000D5396" w:rsidRDefault="000D5396" w:rsidP="00882BF4">
      <w:pPr>
        <w:keepNext/>
        <w:keepLines/>
        <w:widowControl w:val="0"/>
        <w:spacing w:after="0" w:line="240" w:lineRule="auto"/>
        <w:jc w:val="both"/>
        <w:rPr>
          <w:rFonts w:ascii="Open Sans" w:eastAsia="Times New Roman" w:hAnsi="Open Sans" w:cs="Open Sans"/>
          <w:sz w:val="16"/>
          <w:szCs w:val="16"/>
          <w:lang w:eastAsia="sl-SI"/>
        </w:rPr>
      </w:pPr>
      <w:r w:rsidRPr="000D5396">
        <w:rPr>
          <w:rFonts w:ascii="Open Sans" w:eastAsia="Times New Roman" w:hAnsi="Open Sans" w:cs="Open Sans"/>
          <w:sz w:val="16"/>
          <w:szCs w:val="16"/>
          <w:lang w:eastAsia="sl-SI"/>
        </w:rPr>
        <w:t>IZPOLNI INVESTITOR REFERENČNEGA OBJEKTA (Izdajatelj reference)!!!</w:t>
      </w:r>
    </w:p>
    <w:p w14:paraId="5E5CD472" w14:textId="77777777" w:rsidR="000D5396" w:rsidRPr="000D5396" w:rsidRDefault="000D5396" w:rsidP="00882BF4">
      <w:pPr>
        <w:keepNext/>
        <w:keepLines/>
        <w:widowControl w:val="0"/>
        <w:spacing w:after="0" w:line="240" w:lineRule="auto"/>
        <w:jc w:val="both"/>
        <w:rPr>
          <w:rFonts w:ascii="Open Sans" w:eastAsia="Times New Roman" w:hAnsi="Open Sans" w:cs="Open Sans"/>
          <w:sz w:val="16"/>
          <w:szCs w:val="16"/>
          <w:lang w:eastAsia="sl-SI"/>
        </w:rPr>
      </w:pPr>
    </w:p>
    <w:p w14:paraId="2A4EF67A" w14:textId="77777777" w:rsidR="000D5396" w:rsidRPr="000D5396" w:rsidRDefault="000D5396" w:rsidP="00882BF4">
      <w:pPr>
        <w:keepNext/>
        <w:keepLines/>
        <w:widowControl w:val="0"/>
        <w:spacing w:after="0" w:line="240" w:lineRule="auto"/>
        <w:jc w:val="both"/>
        <w:rPr>
          <w:rFonts w:ascii="Open Sans" w:eastAsia="Times New Roman" w:hAnsi="Open Sans" w:cs="Open Sans"/>
          <w:sz w:val="16"/>
          <w:szCs w:val="16"/>
          <w:lang w:eastAsia="sl-SI"/>
        </w:rPr>
      </w:pPr>
      <w:r w:rsidRPr="000D5396">
        <w:rPr>
          <w:rFonts w:ascii="Open Sans" w:eastAsia="Times New Roman" w:hAnsi="Open Sans" w:cs="Open Sans"/>
          <w:sz w:val="16"/>
          <w:szCs w:val="16"/>
          <w:lang w:eastAsia="sl-SI"/>
        </w:rPr>
        <w:t>Potrjujemo, da nam je na podlagi našega naročila, zgoraj navedeni izvajalec opravil navedene storitve v skladu s sklenjeno pogodbo/okvirnem sporazumom oziroma v roku, količini, kvaliteti in po ceni, navedeni v izvajalčevi ponudbi.</w:t>
      </w:r>
    </w:p>
    <w:p w14:paraId="325270BA" w14:textId="77777777" w:rsidR="000D5396" w:rsidRPr="000D5396" w:rsidRDefault="000D5396" w:rsidP="00882BF4">
      <w:pPr>
        <w:keepNext/>
        <w:keepLines/>
        <w:widowControl w:val="0"/>
        <w:spacing w:after="0" w:line="240" w:lineRule="auto"/>
        <w:jc w:val="both"/>
        <w:rPr>
          <w:rFonts w:ascii="Open Sans" w:eastAsia="Times New Roman" w:hAnsi="Open Sans" w:cs="Open Sans"/>
          <w:sz w:val="16"/>
          <w:szCs w:val="16"/>
          <w:lang w:eastAsia="sl-SI"/>
        </w:rPr>
      </w:pPr>
    </w:p>
    <w:p w14:paraId="1FBB5136" w14:textId="77777777" w:rsidR="000D5396" w:rsidRPr="000D5396" w:rsidRDefault="000D5396" w:rsidP="00882BF4">
      <w:pPr>
        <w:keepNext/>
        <w:keepLines/>
        <w:widowControl w:val="0"/>
        <w:spacing w:after="0" w:line="240" w:lineRule="auto"/>
        <w:jc w:val="both"/>
        <w:rPr>
          <w:rFonts w:ascii="Open Sans" w:eastAsia="Times New Roman" w:hAnsi="Open Sans" w:cs="Open Sans"/>
          <w:sz w:val="16"/>
          <w:szCs w:val="16"/>
          <w:lang w:eastAsia="sl-SI"/>
        </w:rPr>
      </w:pPr>
      <w:r w:rsidRPr="000D5396">
        <w:rPr>
          <w:rFonts w:ascii="Open Sans" w:eastAsia="Times New Roman" w:hAnsi="Open Sans" w:cs="Open Sans"/>
          <w:sz w:val="16"/>
          <w:szCs w:val="16"/>
          <w:lang w:eastAsia="sl-SI"/>
        </w:rPr>
        <w:t>Potrdilo izdajamo na prošnjo izvajalca in velja izključno za potrebe pri njegovi oddaji ponudbe za pridobitev predmetnega javnega naročila.</w:t>
      </w:r>
    </w:p>
    <w:p w14:paraId="70273C96" w14:textId="77777777" w:rsidR="000D5396" w:rsidRPr="000D5396" w:rsidRDefault="000D5396" w:rsidP="00882BF4">
      <w:pPr>
        <w:keepNext/>
        <w:keepLines/>
        <w:widowControl w:val="0"/>
        <w:spacing w:after="0" w:line="240" w:lineRule="auto"/>
        <w:rPr>
          <w:rFonts w:ascii="Open Sans" w:eastAsia="Times New Roman" w:hAnsi="Open Sans" w:cs="Open Sans"/>
          <w:sz w:val="16"/>
          <w:szCs w:val="16"/>
          <w:lang w:eastAsia="sl-SI"/>
        </w:rPr>
      </w:pPr>
      <w:r w:rsidRPr="000D5396">
        <w:rPr>
          <w:rFonts w:ascii="Open Sans" w:eastAsia="Times New Roman" w:hAnsi="Open Sans" w:cs="Open Sans"/>
          <w:sz w:val="16"/>
          <w:szCs w:val="16"/>
          <w:lang w:eastAsia="sl-SI"/>
        </w:rPr>
        <w:tab/>
        <w:t xml:space="preserve"> </w:t>
      </w:r>
    </w:p>
    <w:p w14:paraId="2C4C3AA2" w14:textId="77777777" w:rsidR="000D5396" w:rsidRPr="000D5396" w:rsidRDefault="000D5396" w:rsidP="00882BF4">
      <w:pPr>
        <w:keepNext/>
        <w:keepLines/>
        <w:widowControl w:val="0"/>
        <w:spacing w:after="0" w:line="240" w:lineRule="auto"/>
        <w:jc w:val="center"/>
        <w:rPr>
          <w:rFonts w:ascii="Open Sans" w:eastAsia="Times New Roman" w:hAnsi="Open Sans" w:cs="Open Sans"/>
          <w:sz w:val="16"/>
          <w:szCs w:val="16"/>
          <w:lang w:eastAsia="sl-SI"/>
        </w:rPr>
      </w:pPr>
      <w:r w:rsidRPr="000D5396">
        <w:rPr>
          <w:rFonts w:ascii="Open Sans" w:eastAsia="Times New Roman" w:hAnsi="Open Sans" w:cs="Open Sans"/>
          <w:sz w:val="16"/>
          <w:szCs w:val="16"/>
          <w:lang w:eastAsia="sl-SI"/>
        </w:rPr>
        <w:t xml:space="preserve">Izjavljamo, da smo   </w:t>
      </w:r>
      <w:r w:rsidRPr="000D5396">
        <w:rPr>
          <w:rFonts w:ascii="Open Sans" w:eastAsia="Times New Roman" w:hAnsi="Open Sans" w:cs="Open Sans"/>
          <w:b/>
          <w:i/>
          <w:sz w:val="16"/>
          <w:szCs w:val="16"/>
          <w:lang w:eastAsia="sl-SI"/>
        </w:rPr>
        <w:t>javni  /  zasebni</w:t>
      </w:r>
      <w:r w:rsidRPr="000D5396">
        <w:rPr>
          <w:rFonts w:ascii="Open Sans" w:eastAsia="Times New Roman" w:hAnsi="Open Sans" w:cs="Open Sans"/>
          <w:sz w:val="16"/>
          <w:szCs w:val="16"/>
          <w:lang w:eastAsia="sl-SI"/>
        </w:rPr>
        <w:t xml:space="preserve">   naročnik. (Ustrezno obkrožite)</w:t>
      </w:r>
    </w:p>
    <w:p w14:paraId="03722150" w14:textId="77777777" w:rsidR="000D5396" w:rsidRPr="000D5396" w:rsidRDefault="000D5396" w:rsidP="00882BF4">
      <w:pPr>
        <w:keepNext/>
        <w:keepLines/>
        <w:widowControl w:val="0"/>
        <w:spacing w:after="0" w:line="240" w:lineRule="auto"/>
        <w:rPr>
          <w:rFonts w:ascii="Open Sans" w:eastAsia="Times New Roman" w:hAnsi="Open Sans" w:cs="Open Sans"/>
          <w:sz w:val="20"/>
          <w:szCs w:val="20"/>
          <w:lang w:eastAsia="sl-SI"/>
        </w:rPr>
      </w:pPr>
    </w:p>
    <w:p w14:paraId="4C749FFA" w14:textId="77777777" w:rsidR="000D5396" w:rsidRPr="000D5396" w:rsidRDefault="000D5396" w:rsidP="00882BF4">
      <w:pPr>
        <w:keepNext/>
        <w:keepLines/>
        <w:widowControl w:val="0"/>
        <w:spacing w:after="0" w:line="240" w:lineRule="auto"/>
        <w:rPr>
          <w:rFonts w:ascii="Open Sans" w:eastAsia="Times New Roman" w:hAnsi="Open Sans" w:cs="Open Sans"/>
          <w:sz w:val="20"/>
          <w:szCs w:val="20"/>
          <w:lang w:eastAsia="sl-SI"/>
        </w:rPr>
      </w:pPr>
      <w:r w:rsidRPr="000D5396">
        <w:rPr>
          <w:rFonts w:ascii="Open Sans" w:eastAsia="Times New Roman" w:hAnsi="Open Sans" w:cs="Open Sans"/>
          <w:sz w:val="20"/>
          <w:szCs w:val="20"/>
          <w:lang w:eastAsia="sl-SI"/>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0D5396" w:rsidRPr="000D5396" w14:paraId="33F03C93" w14:textId="77777777" w:rsidTr="00882BF4">
        <w:trPr>
          <w:trHeight w:val="235"/>
        </w:trPr>
        <w:tc>
          <w:tcPr>
            <w:tcW w:w="3402" w:type="dxa"/>
            <w:tcBorders>
              <w:bottom w:val="single" w:sz="4" w:space="0" w:color="auto"/>
            </w:tcBorders>
          </w:tcPr>
          <w:p w14:paraId="312A1037" w14:textId="77777777" w:rsidR="000D5396" w:rsidRPr="000D5396" w:rsidRDefault="000D5396" w:rsidP="000D5396">
            <w:pPr>
              <w:keepNext/>
              <w:keepLines/>
              <w:widowControl w:val="0"/>
              <w:spacing w:after="0" w:line="240" w:lineRule="auto"/>
              <w:jc w:val="both"/>
              <w:rPr>
                <w:rFonts w:ascii="Open Sans" w:eastAsia="Times New Roman" w:hAnsi="Open Sans" w:cs="Open Sans"/>
                <w:snapToGrid w:val="0"/>
                <w:sz w:val="20"/>
                <w:szCs w:val="20"/>
                <w:lang w:eastAsia="sl-SI"/>
              </w:rPr>
            </w:pPr>
          </w:p>
        </w:tc>
        <w:tc>
          <w:tcPr>
            <w:tcW w:w="2977" w:type="dxa"/>
          </w:tcPr>
          <w:p w14:paraId="35BCD204" w14:textId="77777777" w:rsidR="000D5396" w:rsidRPr="000D5396" w:rsidRDefault="000D5396" w:rsidP="000D5396">
            <w:pPr>
              <w:keepNext/>
              <w:keepLines/>
              <w:widowControl w:val="0"/>
              <w:spacing w:after="0" w:line="240" w:lineRule="auto"/>
              <w:jc w:val="center"/>
              <w:rPr>
                <w:rFonts w:ascii="Open Sans" w:eastAsia="Times New Roman" w:hAnsi="Open Sans" w:cs="Open Sans"/>
                <w:snapToGrid w:val="0"/>
                <w:sz w:val="20"/>
                <w:szCs w:val="20"/>
                <w:lang w:eastAsia="sl-SI"/>
              </w:rPr>
            </w:pPr>
          </w:p>
        </w:tc>
        <w:tc>
          <w:tcPr>
            <w:tcW w:w="3119" w:type="dxa"/>
            <w:tcBorders>
              <w:bottom w:val="single" w:sz="4" w:space="0" w:color="auto"/>
            </w:tcBorders>
          </w:tcPr>
          <w:p w14:paraId="27D1BA99" w14:textId="77777777" w:rsidR="000D5396" w:rsidRPr="000D5396" w:rsidRDefault="000D5396" w:rsidP="000D5396">
            <w:pPr>
              <w:keepNext/>
              <w:keepLines/>
              <w:widowControl w:val="0"/>
              <w:tabs>
                <w:tab w:val="left" w:pos="567"/>
                <w:tab w:val="num" w:pos="851"/>
                <w:tab w:val="left" w:pos="993"/>
              </w:tabs>
              <w:spacing w:after="0" w:line="240" w:lineRule="auto"/>
              <w:jc w:val="both"/>
              <w:rPr>
                <w:rFonts w:ascii="Open Sans" w:eastAsia="Times New Roman" w:hAnsi="Open Sans" w:cs="Open Sans"/>
                <w:snapToGrid w:val="0"/>
                <w:sz w:val="20"/>
                <w:szCs w:val="20"/>
                <w:lang w:eastAsia="sl-SI"/>
              </w:rPr>
            </w:pPr>
          </w:p>
        </w:tc>
      </w:tr>
      <w:tr w:rsidR="000D5396" w:rsidRPr="000D5396" w14:paraId="4723DECE" w14:textId="77777777" w:rsidTr="00882BF4">
        <w:trPr>
          <w:trHeight w:val="235"/>
        </w:trPr>
        <w:tc>
          <w:tcPr>
            <w:tcW w:w="3402" w:type="dxa"/>
            <w:tcBorders>
              <w:top w:val="single" w:sz="4" w:space="0" w:color="auto"/>
            </w:tcBorders>
          </w:tcPr>
          <w:p w14:paraId="2250A7B3" w14:textId="77777777" w:rsidR="000D5396" w:rsidRPr="000D5396" w:rsidRDefault="000D5396" w:rsidP="000D5396">
            <w:pPr>
              <w:keepNext/>
              <w:keepLines/>
              <w:widowControl w:val="0"/>
              <w:spacing w:after="0" w:line="240" w:lineRule="auto"/>
              <w:jc w:val="center"/>
              <w:rPr>
                <w:rFonts w:ascii="Open Sans" w:eastAsia="Times New Roman" w:hAnsi="Open Sans" w:cs="Open Sans"/>
                <w:snapToGrid w:val="0"/>
                <w:sz w:val="20"/>
                <w:szCs w:val="20"/>
                <w:lang w:eastAsia="sl-SI"/>
              </w:rPr>
            </w:pPr>
            <w:r w:rsidRPr="000D5396">
              <w:rPr>
                <w:rFonts w:ascii="Open Sans" w:eastAsia="Times New Roman" w:hAnsi="Open Sans" w:cs="Open Sans"/>
                <w:snapToGrid w:val="0"/>
                <w:sz w:val="20"/>
                <w:szCs w:val="20"/>
                <w:lang w:eastAsia="sl-SI"/>
              </w:rPr>
              <w:t>(kraj, datum)</w:t>
            </w:r>
          </w:p>
        </w:tc>
        <w:tc>
          <w:tcPr>
            <w:tcW w:w="2977" w:type="dxa"/>
          </w:tcPr>
          <w:p w14:paraId="0B3E3EC5" w14:textId="77777777" w:rsidR="000D5396" w:rsidRPr="000D5396" w:rsidRDefault="000D5396" w:rsidP="000D5396">
            <w:pPr>
              <w:keepNext/>
              <w:keepLines/>
              <w:widowControl w:val="0"/>
              <w:spacing w:after="0" w:line="240" w:lineRule="auto"/>
              <w:jc w:val="center"/>
              <w:rPr>
                <w:rFonts w:ascii="Open Sans" w:eastAsia="Times New Roman" w:hAnsi="Open Sans" w:cs="Open Sans"/>
                <w:snapToGrid w:val="0"/>
                <w:sz w:val="20"/>
                <w:szCs w:val="20"/>
                <w:lang w:eastAsia="sl-SI"/>
              </w:rPr>
            </w:pPr>
            <w:r w:rsidRPr="000D5396">
              <w:rPr>
                <w:rFonts w:ascii="Open Sans" w:eastAsia="Times New Roman" w:hAnsi="Open Sans" w:cs="Open Sans"/>
                <w:snapToGrid w:val="0"/>
                <w:sz w:val="20"/>
                <w:szCs w:val="20"/>
                <w:lang w:eastAsia="sl-SI"/>
              </w:rPr>
              <w:t>žig</w:t>
            </w:r>
          </w:p>
        </w:tc>
        <w:tc>
          <w:tcPr>
            <w:tcW w:w="3119" w:type="dxa"/>
            <w:tcBorders>
              <w:top w:val="single" w:sz="4" w:space="0" w:color="auto"/>
            </w:tcBorders>
          </w:tcPr>
          <w:p w14:paraId="6DFABCA4" w14:textId="77777777" w:rsidR="000D5396" w:rsidRPr="000D5396" w:rsidRDefault="000D5396" w:rsidP="000D5396">
            <w:pPr>
              <w:keepNext/>
              <w:keepLines/>
              <w:widowControl w:val="0"/>
              <w:spacing w:after="0" w:line="240" w:lineRule="auto"/>
              <w:jc w:val="center"/>
              <w:rPr>
                <w:rFonts w:ascii="Open Sans" w:eastAsia="Times New Roman" w:hAnsi="Open Sans" w:cs="Open Sans"/>
                <w:snapToGrid w:val="0"/>
                <w:sz w:val="20"/>
                <w:szCs w:val="20"/>
                <w:lang w:eastAsia="sl-SI"/>
              </w:rPr>
            </w:pPr>
            <w:r w:rsidRPr="000D5396">
              <w:rPr>
                <w:rFonts w:ascii="Open Sans" w:eastAsia="Times New Roman" w:hAnsi="Open Sans" w:cs="Open Sans"/>
                <w:snapToGrid w:val="0"/>
                <w:sz w:val="20"/>
                <w:szCs w:val="20"/>
                <w:lang w:eastAsia="sl-SI"/>
              </w:rPr>
              <w:t>(</w:t>
            </w:r>
            <w:r w:rsidRPr="000D5396">
              <w:rPr>
                <w:rFonts w:ascii="Open Sans" w:eastAsia="Times New Roman" w:hAnsi="Open Sans" w:cs="Open Sans"/>
                <w:snapToGrid w:val="0"/>
                <w:color w:val="000000"/>
                <w:sz w:val="20"/>
                <w:szCs w:val="20"/>
                <w:lang w:eastAsia="sl-SI"/>
              </w:rPr>
              <w:t>ime in priimek ter podpis odgovorne osebe investitorja</w:t>
            </w:r>
            <w:r w:rsidRPr="000D5396">
              <w:rPr>
                <w:rFonts w:ascii="Open Sans" w:eastAsia="Times New Roman" w:hAnsi="Open Sans" w:cs="Open Sans"/>
                <w:snapToGrid w:val="0"/>
                <w:sz w:val="20"/>
                <w:szCs w:val="20"/>
                <w:lang w:eastAsia="sl-SI"/>
              </w:rPr>
              <w:t>)</w:t>
            </w:r>
          </w:p>
        </w:tc>
      </w:tr>
    </w:tbl>
    <w:p w14:paraId="46276F29" w14:textId="77777777" w:rsidR="000D5396" w:rsidRPr="000D5396" w:rsidRDefault="000D5396" w:rsidP="00882BF4">
      <w:pPr>
        <w:keepNext/>
        <w:keepLines/>
        <w:widowControl w:val="0"/>
        <w:spacing w:after="0" w:line="240" w:lineRule="auto"/>
        <w:jc w:val="both"/>
        <w:rPr>
          <w:rFonts w:ascii="Open Sans" w:eastAsia="Times New Roman" w:hAnsi="Open Sans" w:cs="Open Sans"/>
          <w:b/>
          <w:sz w:val="20"/>
          <w:szCs w:val="20"/>
          <w:lang w:eastAsia="sl-SI"/>
        </w:rPr>
      </w:pPr>
    </w:p>
    <w:p w14:paraId="71E04811" w14:textId="77777777" w:rsidR="000D5396" w:rsidRPr="000D5396" w:rsidRDefault="000D5396" w:rsidP="000D5396">
      <w:pPr>
        <w:keepNext/>
        <w:keepLines/>
        <w:spacing w:after="0" w:line="240" w:lineRule="auto"/>
        <w:rPr>
          <w:rFonts w:ascii="Open Sans" w:hAnsi="Open Sans" w:cs="Open Sans"/>
          <w:sz w:val="18"/>
          <w:szCs w:val="18"/>
        </w:rPr>
      </w:pPr>
      <w:r w:rsidRPr="000D5396">
        <w:rPr>
          <w:rFonts w:ascii="Open Sans" w:eastAsia="Times New Roman" w:hAnsi="Open Sans" w:cs="Open Sans"/>
          <w:b/>
          <w:sz w:val="18"/>
          <w:szCs w:val="18"/>
          <w:lang w:eastAsia="sl-SI"/>
        </w:rPr>
        <w:t>OPOMBA:</w:t>
      </w:r>
      <w:r w:rsidRPr="000D5396">
        <w:rPr>
          <w:rFonts w:ascii="Open Sans" w:eastAsia="Times New Roman" w:hAnsi="Open Sans" w:cs="Open Sans"/>
          <w:sz w:val="18"/>
          <w:szCs w:val="18"/>
          <w:lang w:eastAsia="sl-SI"/>
        </w:rPr>
        <w:t xml:space="preserve"> Obrazec lahko po potrebi tudi kopirate.</w:t>
      </w:r>
      <w:r w:rsidRPr="000D5396">
        <w:rPr>
          <w:rFonts w:ascii="Open Sans" w:hAnsi="Open Sans" w:cs="Open Sans"/>
          <w:sz w:val="18"/>
          <w:szCs w:val="18"/>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0D5396" w:rsidRPr="00411A84" w14:paraId="79D7BA7A" w14:textId="77777777" w:rsidTr="00882BF4">
        <w:tc>
          <w:tcPr>
            <w:tcW w:w="7867" w:type="dxa"/>
            <w:tcBorders>
              <w:top w:val="single" w:sz="4" w:space="0" w:color="auto"/>
              <w:bottom w:val="single" w:sz="4" w:space="0" w:color="auto"/>
            </w:tcBorders>
          </w:tcPr>
          <w:p w14:paraId="2AD79A6C" w14:textId="77777777" w:rsidR="000D5396" w:rsidRPr="00411A84" w:rsidRDefault="000D5396" w:rsidP="00882BF4">
            <w:pPr>
              <w:keepNext/>
              <w:keepLines/>
              <w:spacing w:after="0" w:line="240" w:lineRule="auto"/>
              <w:jc w:val="both"/>
              <w:rPr>
                <w:rFonts w:ascii="Open Sans" w:hAnsi="Open Sans" w:cs="Open Sans"/>
                <w:sz w:val="20"/>
                <w:szCs w:val="20"/>
              </w:rPr>
            </w:pPr>
            <w:r w:rsidRPr="00411A84">
              <w:rPr>
                <w:rFonts w:ascii="Open Sans" w:eastAsia="Times New Roman" w:hAnsi="Open Sans" w:cs="Open Sans"/>
                <w:b/>
                <w:sz w:val="20"/>
                <w:szCs w:val="20"/>
                <w:lang w:eastAsia="sl-SI"/>
              </w:rPr>
              <w:lastRenderedPageBreak/>
              <w:br w:type="page"/>
            </w:r>
            <w:r w:rsidRPr="00411A84">
              <w:rPr>
                <w:rFonts w:ascii="Open Sans" w:eastAsia="Times New Roman" w:hAnsi="Open Sans" w:cs="Open Sans"/>
                <w:b/>
                <w:sz w:val="20"/>
                <w:szCs w:val="20"/>
                <w:lang w:eastAsia="sl-SI"/>
              </w:rPr>
              <w:br w:type="page"/>
            </w:r>
            <w:r w:rsidRPr="00411A84">
              <w:rPr>
                <w:rFonts w:ascii="Open Sans" w:hAnsi="Open Sans" w:cs="Open Sans"/>
                <w:b/>
                <w:sz w:val="20"/>
                <w:szCs w:val="20"/>
              </w:rPr>
              <w:br w:type="page"/>
            </w:r>
            <w:r w:rsidRPr="00411A84">
              <w:rPr>
                <w:rFonts w:ascii="Open Sans" w:hAnsi="Open Sans" w:cs="Open Sans"/>
                <w:sz w:val="20"/>
                <w:szCs w:val="20"/>
              </w:rPr>
              <w:t>POTRDITEV REFERENC S STRANI POSAMEZNIH NAROČNIKOV</w:t>
            </w:r>
          </w:p>
        </w:tc>
        <w:tc>
          <w:tcPr>
            <w:tcW w:w="1559" w:type="dxa"/>
            <w:tcBorders>
              <w:top w:val="single" w:sz="4" w:space="0" w:color="auto"/>
              <w:bottom w:val="single" w:sz="4" w:space="0" w:color="auto"/>
            </w:tcBorders>
          </w:tcPr>
          <w:p w14:paraId="2C4BFA8D" w14:textId="55D6A661" w:rsidR="000D5396" w:rsidRPr="00411A84" w:rsidRDefault="000D5396" w:rsidP="00882BF4">
            <w:pPr>
              <w:keepNext/>
              <w:keepLines/>
              <w:spacing w:after="0" w:line="240" w:lineRule="auto"/>
              <w:jc w:val="both"/>
              <w:rPr>
                <w:rFonts w:ascii="Open Sans" w:hAnsi="Open Sans" w:cs="Open Sans"/>
                <w:b/>
                <w:i/>
                <w:sz w:val="20"/>
                <w:szCs w:val="20"/>
              </w:rPr>
            </w:pPr>
            <w:r w:rsidRPr="00411A84">
              <w:rPr>
                <w:rFonts w:ascii="Open Sans" w:hAnsi="Open Sans" w:cs="Open Sans"/>
                <w:b/>
                <w:i/>
                <w:sz w:val="20"/>
                <w:szCs w:val="20"/>
              </w:rPr>
              <w:t>Priloga 7/</w:t>
            </w:r>
            <w:r w:rsidR="00D7585A">
              <w:rPr>
                <w:rFonts w:ascii="Open Sans" w:hAnsi="Open Sans" w:cs="Open Sans"/>
                <w:b/>
                <w:i/>
                <w:sz w:val="20"/>
                <w:szCs w:val="20"/>
              </w:rPr>
              <w:t>8</w:t>
            </w:r>
          </w:p>
        </w:tc>
      </w:tr>
    </w:tbl>
    <w:p w14:paraId="77F03165" w14:textId="77777777" w:rsidR="000D5396" w:rsidRPr="000D5396" w:rsidRDefault="000D5396" w:rsidP="000D5396">
      <w:pPr>
        <w:keepNext/>
        <w:keepLines/>
        <w:spacing w:after="0" w:line="240" w:lineRule="auto"/>
        <w:jc w:val="center"/>
        <w:rPr>
          <w:rFonts w:ascii="Open Sans" w:eastAsia="Times New Roman" w:hAnsi="Open Sans" w:cs="Open Sans"/>
          <w:b/>
          <w:sz w:val="18"/>
          <w:szCs w:val="18"/>
          <w:lang w:eastAsia="sl-SI"/>
        </w:rPr>
      </w:pPr>
      <w:r w:rsidRPr="000D5396">
        <w:rPr>
          <w:rFonts w:ascii="Open Sans" w:eastAsia="Times New Roman" w:hAnsi="Open Sans" w:cs="Open Sans"/>
          <w:b/>
          <w:sz w:val="18"/>
          <w:szCs w:val="18"/>
          <w:lang w:eastAsia="sl-SI"/>
        </w:rPr>
        <w:t>Javno naročilo št. ENLJ-SPV-141/26 – Strojno vzdrževalna dela na napravah v glavnem pogonskem objektu za 3. sklop: Strojno vzdrževalna dela na področju vzdrževanja kotlovskih naprav</w:t>
      </w:r>
    </w:p>
    <w:p w14:paraId="61E0CA5E" w14:textId="77777777" w:rsidR="000D5396" w:rsidRPr="000D5396" w:rsidRDefault="000D5396" w:rsidP="000D5396">
      <w:pPr>
        <w:keepNext/>
        <w:keepLines/>
        <w:spacing w:after="0" w:line="240" w:lineRule="auto"/>
        <w:jc w:val="both"/>
        <w:rPr>
          <w:rFonts w:ascii="Open Sans" w:eastAsia="Times New Roman" w:hAnsi="Open Sans" w:cs="Open Sans"/>
          <w:b/>
          <w:lang w:eastAsia="sl-SI"/>
        </w:rPr>
      </w:pPr>
    </w:p>
    <w:p w14:paraId="07C05909" w14:textId="77777777" w:rsidR="000D5396" w:rsidRPr="000D5396" w:rsidRDefault="000D5396" w:rsidP="000D5396">
      <w:pPr>
        <w:keepNext/>
        <w:keepLines/>
        <w:spacing w:after="0" w:line="240" w:lineRule="auto"/>
        <w:jc w:val="right"/>
        <w:rPr>
          <w:rFonts w:ascii="Open Sans" w:eastAsia="Times New Roman" w:hAnsi="Open Sans" w:cs="Open Sans"/>
          <w:i/>
          <w:lang w:eastAsia="sl-SI"/>
        </w:rPr>
      </w:pPr>
      <w:r w:rsidRPr="000D5396">
        <w:rPr>
          <w:rFonts w:ascii="Open Sans" w:eastAsia="Times New Roman" w:hAnsi="Open Sans" w:cs="Open Sans"/>
          <w:i/>
          <w:lang w:eastAsia="sl-SI"/>
        </w:rPr>
        <w:t>……/…… (št. izvoda / št. vseh izvodov)</w:t>
      </w:r>
    </w:p>
    <w:p w14:paraId="79245C6C" w14:textId="77777777" w:rsidR="000D5396" w:rsidRPr="000D5396" w:rsidRDefault="000D5396" w:rsidP="000D5396">
      <w:pPr>
        <w:keepNext/>
        <w:keepLines/>
        <w:spacing w:after="0" w:line="240" w:lineRule="auto"/>
        <w:jc w:val="both"/>
        <w:rPr>
          <w:rFonts w:ascii="Open Sans" w:eastAsia="Times New Roman" w:hAnsi="Open Sans" w:cs="Open Sans"/>
          <w:b/>
          <w:i/>
          <w:lang w:eastAsia="sl-SI"/>
        </w:rPr>
      </w:pPr>
    </w:p>
    <w:p w14:paraId="02FA973F" w14:textId="57F6A576" w:rsidR="000D5396" w:rsidRPr="000D5396" w:rsidRDefault="000D5396" w:rsidP="000D5396">
      <w:pPr>
        <w:keepNext/>
        <w:keepLines/>
        <w:spacing w:after="0" w:line="240" w:lineRule="auto"/>
        <w:jc w:val="both"/>
        <w:rPr>
          <w:rFonts w:ascii="Open Sans" w:eastAsia="Times New Roman" w:hAnsi="Open Sans" w:cs="Open Sans"/>
          <w:sz w:val="18"/>
          <w:szCs w:val="18"/>
          <w:lang w:eastAsia="sl-SI"/>
        </w:rPr>
      </w:pPr>
      <w:r w:rsidRPr="000D5396">
        <w:rPr>
          <w:rFonts w:ascii="Open Sans" w:eastAsia="Times New Roman" w:hAnsi="Open Sans" w:cs="Open Sans"/>
          <w:sz w:val="18"/>
          <w:szCs w:val="18"/>
          <w:lang w:eastAsia="sl-SI"/>
        </w:rPr>
        <w:t xml:space="preserve">Pod kazensko in materialno odgovornostjo izjavljamo, da so spodaj navedeni podatki o referenčnih delih resnični in da z njimi dokazujemo, da je izvajalec izvedel strojno vzdrževalna dela naprav za transport premoga in pepela s kapaciteto &gt; 20 t/h. Na podlagi poziva bomo naročniku v zahtevanem roku predložili dodatna dokazila o uspešni izvedbi navedenih referenčnih del oziroma uspešno izvedenih poslov ponudnika. </w:t>
      </w:r>
    </w:p>
    <w:p w14:paraId="6288F0AD" w14:textId="77777777" w:rsidR="000D5396" w:rsidRPr="000D5396" w:rsidRDefault="000D5396" w:rsidP="000D5396">
      <w:pPr>
        <w:keepNext/>
        <w:keepLines/>
        <w:spacing w:after="0" w:line="240" w:lineRule="auto"/>
        <w:jc w:val="both"/>
        <w:rPr>
          <w:rFonts w:ascii="Open Sans" w:hAnsi="Open Sans" w:cs="Open Sans"/>
          <w:lang w:eastAsia="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812"/>
      </w:tblGrid>
      <w:tr w:rsidR="00F95372" w:rsidRPr="00086A8C" w14:paraId="46EFE406" w14:textId="77777777" w:rsidTr="003A121A">
        <w:trPr>
          <w:trHeight w:val="368"/>
        </w:trPr>
        <w:tc>
          <w:tcPr>
            <w:tcW w:w="3544" w:type="dxa"/>
            <w:vAlign w:val="center"/>
          </w:tcPr>
          <w:p w14:paraId="1FCA1EF0" w14:textId="77777777" w:rsidR="00F95372" w:rsidRPr="00086A8C" w:rsidRDefault="00F95372" w:rsidP="003A121A">
            <w:pPr>
              <w:keepNext/>
              <w:keepLines/>
              <w:spacing w:after="0" w:line="240" w:lineRule="auto"/>
              <w:rPr>
                <w:rFonts w:ascii="Open Sans" w:eastAsia="Times New Roman" w:hAnsi="Open Sans" w:cs="Open Sans"/>
                <w:b/>
                <w:sz w:val="20"/>
                <w:szCs w:val="20"/>
                <w:lang w:eastAsia="sl-SI"/>
              </w:rPr>
            </w:pPr>
            <w:r w:rsidRPr="00086A8C">
              <w:rPr>
                <w:rFonts w:ascii="Open Sans" w:eastAsia="Times New Roman" w:hAnsi="Open Sans" w:cs="Open Sans"/>
                <w:b/>
                <w:sz w:val="20"/>
                <w:szCs w:val="20"/>
                <w:lang w:eastAsia="sl-SI"/>
              </w:rPr>
              <w:t>Naročnik:</w:t>
            </w:r>
          </w:p>
        </w:tc>
        <w:tc>
          <w:tcPr>
            <w:tcW w:w="5812" w:type="dxa"/>
            <w:vAlign w:val="center"/>
          </w:tcPr>
          <w:p w14:paraId="28119E3A" w14:textId="77777777" w:rsidR="00F95372" w:rsidRPr="00017850" w:rsidRDefault="00F95372" w:rsidP="003A121A">
            <w:pPr>
              <w:keepNext/>
              <w:keepLines/>
              <w:spacing w:after="0" w:line="240" w:lineRule="auto"/>
              <w:rPr>
                <w:rFonts w:ascii="Open Sans" w:eastAsia="Times New Roman" w:hAnsi="Open Sans" w:cs="Open Sans"/>
                <w:b/>
                <w:sz w:val="18"/>
                <w:szCs w:val="18"/>
                <w:lang w:eastAsia="sl-SI"/>
              </w:rPr>
            </w:pPr>
          </w:p>
        </w:tc>
      </w:tr>
      <w:tr w:rsidR="00F95372" w:rsidRPr="00086A8C" w14:paraId="71D81559" w14:textId="77777777" w:rsidTr="003A121A">
        <w:trPr>
          <w:trHeight w:val="368"/>
        </w:trPr>
        <w:tc>
          <w:tcPr>
            <w:tcW w:w="3544" w:type="dxa"/>
            <w:vAlign w:val="center"/>
          </w:tcPr>
          <w:p w14:paraId="7C0B828F"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Naslov:</w:t>
            </w:r>
          </w:p>
        </w:tc>
        <w:tc>
          <w:tcPr>
            <w:tcW w:w="5812" w:type="dxa"/>
            <w:vAlign w:val="center"/>
          </w:tcPr>
          <w:p w14:paraId="609C939F" w14:textId="77777777" w:rsidR="00F95372" w:rsidRPr="00017850" w:rsidRDefault="00F95372" w:rsidP="003A121A">
            <w:pPr>
              <w:keepNext/>
              <w:keepLines/>
              <w:spacing w:after="0" w:line="240" w:lineRule="auto"/>
              <w:rPr>
                <w:rFonts w:ascii="Open Sans" w:eastAsia="Times New Roman" w:hAnsi="Open Sans" w:cs="Open Sans"/>
                <w:b/>
                <w:sz w:val="18"/>
                <w:szCs w:val="18"/>
                <w:lang w:eastAsia="sl-SI"/>
              </w:rPr>
            </w:pPr>
          </w:p>
        </w:tc>
      </w:tr>
      <w:tr w:rsidR="00F95372" w:rsidRPr="00086A8C" w14:paraId="336714A3" w14:textId="77777777" w:rsidTr="003A121A">
        <w:trPr>
          <w:trHeight w:val="368"/>
        </w:trPr>
        <w:tc>
          <w:tcPr>
            <w:tcW w:w="3544" w:type="dxa"/>
            <w:vAlign w:val="center"/>
          </w:tcPr>
          <w:p w14:paraId="09B7E854"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Kontaktna oseba naročnika:</w:t>
            </w:r>
          </w:p>
        </w:tc>
        <w:tc>
          <w:tcPr>
            <w:tcW w:w="5812" w:type="dxa"/>
            <w:vAlign w:val="center"/>
          </w:tcPr>
          <w:p w14:paraId="6F588EB1" w14:textId="77777777" w:rsidR="00F95372" w:rsidRPr="00017850" w:rsidRDefault="00F95372" w:rsidP="003A121A">
            <w:pPr>
              <w:keepNext/>
              <w:keepLines/>
              <w:spacing w:after="0" w:line="240" w:lineRule="auto"/>
              <w:rPr>
                <w:rFonts w:ascii="Open Sans" w:eastAsia="Times New Roman" w:hAnsi="Open Sans" w:cs="Open Sans"/>
                <w:sz w:val="18"/>
                <w:szCs w:val="18"/>
                <w:lang w:eastAsia="sl-SI"/>
              </w:rPr>
            </w:pPr>
          </w:p>
        </w:tc>
      </w:tr>
      <w:tr w:rsidR="00F95372" w:rsidRPr="00086A8C" w14:paraId="7208809C" w14:textId="77777777" w:rsidTr="003A121A">
        <w:trPr>
          <w:trHeight w:val="368"/>
        </w:trPr>
        <w:tc>
          <w:tcPr>
            <w:tcW w:w="3544" w:type="dxa"/>
            <w:vAlign w:val="center"/>
          </w:tcPr>
          <w:p w14:paraId="148F8044"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Telefonska številka:</w:t>
            </w:r>
          </w:p>
        </w:tc>
        <w:tc>
          <w:tcPr>
            <w:tcW w:w="5812" w:type="dxa"/>
            <w:vAlign w:val="center"/>
          </w:tcPr>
          <w:p w14:paraId="60387C61" w14:textId="77777777" w:rsidR="00F95372" w:rsidRPr="00017850" w:rsidRDefault="00F95372" w:rsidP="003A121A">
            <w:pPr>
              <w:keepNext/>
              <w:keepLines/>
              <w:spacing w:after="0" w:line="240" w:lineRule="auto"/>
              <w:rPr>
                <w:rFonts w:ascii="Open Sans" w:eastAsia="Times New Roman" w:hAnsi="Open Sans" w:cs="Open Sans"/>
                <w:sz w:val="18"/>
                <w:szCs w:val="18"/>
                <w:lang w:eastAsia="sl-SI"/>
              </w:rPr>
            </w:pPr>
          </w:p>
        </w:tc>
      </w:tr>
      <w:tr w:rsidR="00F95372" w:rsidRPr="00086A8C" w14:paraId="285C5671" w14:textId="77777777" w:rsidTr="003A121A">
        <w:trPr>
          <w:trHeight w:val="368"/>
        </w:trPr>
        <w:tc>
          <w:tcPr>
            <w:tcW w:w="3544" w:type="dxa"/>
            <w:vAlign w:val="center"/>
          </w:tcPr>
          <w:p w14:paraId="4B3AC5AD"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Izvajalec:</w:t>
            </w:r>
          </w:p>
        </w:tc>
        <w:tc>
          <w:tcPr>
            <w:tcW w:w="5812" w:type="dxa"/>
            <w:vAlign w:val="center"/>
          </w:tcPr>
          <w:p w14:paraId="28BE51FE" w14:textId="77777777" w:rsidR="00F95372" w:rsidRPr="00017850" w:rsidRDefault="00F95372" w:rsidP="003A121A">
            <w:pPr>
              <w:keepNext/>
              <w:keepLines/>
              <w:spacing w:after="0" w:line="240" w:lineRule="auto"/>
              <w:rPr>
                <w:rFonts w:ascii="Open Sans" w:eastAsia="Times New Roman" w:hAnsi="Open Sans" w:cs="Open Sans"/>
                <w:sz w:val="18"/>
                <w:szCs w:val="18"/>
                <w:lang w:eastAsia="sl-SI"/>
              </w:rPr>
            </w:pPr>
          </w:p>
        </w:tc>
      </w:tr>
      <w:tr w:rsidR="00F95372" w:rsidRPr="00086A8C" w14:paraId="4F41C557" w14:textId="77777777" w:rsidTr="003A121A">
        <w:trPr>
          <w:trHeight w:val="368"/>
        </w:trPr>
        <w:tc>
          <w:tcPr>
            <w:tcW w:w="3544" w:type="dxa"/>
            <w:vAlign w:val="center"/>
          </w:tcPr>
          <w:p w14:paraId="796CE65E"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Naziv objekta:</w:t>
            </w:r>
          </w:p>
        </w:tc>
        <w:tc>
          <w:tcPr>
            <w:tcW w:w="5812" w:type="dxa"/>
            <w:vAlign w:val="center"/>
          </w:tcPr>
          <w:p w14:paraId="61CEA2A0" w14:textId="77777777" w:rsidR="00F95372" w:rsidRPr="00017850" w:rsidRDefault="00F95372" w:rsidP="003A121A">
            <w:pPr>
              <w:keepNext/>
              <w:keepLines/>
              <w:spacing w:after="0" w:line="240" w:lineRule="auto"/>
              <w:rPr>
                <w:rFonts w:ascii="Open Sans" w:eastAsia="Times New Roman" w:hAnsi="Open Sans" w:cs="Open Sans"/>
                <w:sz w:val="18"/>
                <w:szCs w:val="18"/>
                <w:lang w:eastAsia="sl-SI"/>
              </w:rPr>
            </w:pPr>
          </w:p>
        </w:tc>
      </w:tr>
      <w:tr w:rsidR="005E40B8" w:rsidRPr="00086A8C" w14:paraId="2DF558B0" w14:textId="77777777" w:rsidTr="003A121A">
        <w:trPr>
          <w:cantSplit/>
          <w:trHeight w:val="368"/>
        </w:trPr>
        <w:tc>
          <w:tcPr>
            <w:tcW w:w="3544" w:type="dxa"/>
            <w:vAlign w:val="center"/>
          </w:tcPr>
          <w:p w14:paraId="293C860E" w14:textId="50703CB3" w:rsidR="005E40B8" w:rsidRPr="00086A8C" w:rsidRDefault="005E40B8" w:rsidP="005E40B8">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 xml:space="preserve">Leto </w:t>
            </w:r>
            <w:r>
              <w:rPr>
                <w:rFonts w:ascii="Open Sans" w:eastAsia="Times New Roman" w:hAnsi="Open Sans" w:cs="Open Sans"/>
                <w:sz w:val="20"/>
                <w:szCs w:val="20"/>
                <w:lang w:eastAsia="sl-SI"/>
              </w:rPr>
              <w:t>izvedbe</w:t>
            </w:r>
            <w:r w:rsidRPr="00086A8C">
              <w:rPr>
                <w:rFonts w:ascii="Open Sans" w:eastAsia="Times New Roman" w:hAnsi="Open Sans" w:cs="Open Sans"/>
                <w:sz w:val="20"/>
                <w:szCs w:val="20"/>
                <w:lang w:eastAsia="sl-SI"/>
              </w:rPr>
              <w:t xml:space="preserve"> in kraj izvedbe:</w:t>
            </w:r>
          </w:p>
        </w:tc>
        <w:tc>
          <w:tcPr>
            <w:tcW w:w="5812" w:type="dxa"/>
            <w:vAlign w:val="center"/>
          </w:tcPr>
          <w:p w14:paraId="11EF8CB3" w14:textId="77777777" w:rsidR="005E40B8" w:rsidRPr="00017850" w:rsidRDefault="005E40B8" w:rsidP="005E40B8">
            <w:pPr>
              <w:keepNext/>
              <w:keepLines/>
              <w:spacing w:after="0" w:line="240" w:lineRule="auto"/>
              <w:rPr>
                <w:rFonts w:ascii="Open Sans" w:eastAsia="Times New Roman" w:hAnsi="Open Sans" w:cs="Open Sans"/>
                <w:sz w:val="18"/>
                <w:szCs w:val="18"/>
                <w:lang w:eastAsia="sl-SI"/>
              </w:rPr>
            </w:pPr>
          </w:p>
        </w:tc>
      </w:tr>
      <w:tr w:rsidR="00F95372" w:rsidRPr="00086A8C" w14:paraId="7D32E58E" w14:textId="77777777" w:rsidTr="003A121A">
        <w:trPr>
          <w:trHeight w:val="273"/>
        </w:trPr>
        <w:tc>
          <w:tcPr>
            <w:tcW w:w="3544" w:type="dxa"/>
            <w:tcBorders>
              <w:right w:val="single" w:sz="4" w:space="0" w:color="auto"/>
            </w:tcBorders>
            <w:vAlign w:val="center"/>
          </w:tcPr>
          <w:p w14:paraId="3858317A"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Številka (oznaka) in datum pogodbe / naročilnice:</w:t>
            </w:r>
          </w:p>
        </w:tc>
        <w:tc>
          <w:tcPr>
            <w:tcW w:w="5812" w:type="dxa"/>
            <w:tcBorders>
              <w:top w:val="single" w:sz="4" w:space="0" w:color="auto"/>
              <w:left w:val="single" w:sz="4" w:space="0" w:color="auto"/>
              <w:bottom w:val="single" w:sz="4" w:space="0" w:color="auto"/>
              <w:right w:val="single" w:sz="4" w:space="0" w:color="auto"/>
            </w:tcBorders>
          </w:tcPr>
          <w:p w14:paraId="2A6EF17C" w14:textId="77777777" w:rsidR="00F95372" w:rsidRPr="00017850" w:rsidRDefault="00F95372" w:rsidP="003A121A">
            <w:pPr>
              <w:keepNext/>
              <w:keepLines/>
              <w:spacing w:after="0" w:line="240" w:lineRule="auto"/>
              <w:rPr>
                <w:rFonts w:ascii="Open Sans" w:eastAsia="Times New Roman" w:hAnsi="Open Sans" w:cs="Open Sans"/>
                <w:sz w:val="18"/>
                <w:szCs w:val="18"/>
                <w:lang w:eastAsia="sl-SI"/>
              </w:rPr>
            </w:pPr>
          </w:p>
        </w:tc>
      </w:tr>
      <w:tr w:rsidR="00F95372" w:rsidRPr="00086A8C" w14:paraId="58F1940F" w14:textId="77777777" w:rsidTr="003A121A">
        <w:trPr>
          <w:trHeight w:val="833"/>
        </w:trPr>
        <w:tc>
          <w:tcPr>
            <w:tcW w:w="3544" w:type="dxa"/>
            <w:tcBorders>
              <w:right w:val="single" w:sz="4" w:space="0" w:color="auto"/>
            </w:tcBorders>
          </w:tcPr>
          <w:p w14:paraId="249D6BAE"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Kratek opis predmeta naročila:</w:t>
            </w:r>
          </w:p>
          <w:p w14:paraId="4638A5B0"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p>
        </w:tc>
        <w:tc>
          <w:tcPr>
            <w:tcW w:w="5812" w:type="dxa"/>
            <w:tcBorders>
              <w:top w:val="single" w:sz="4" w:space="0" w:color="auto"/>
              <w:left w:val="single" w:sz="4" w:space="0" w:color="auto"/>
              <w:bottom w:val="single" w:sz="4" w:space="0" w:color="auto"/>
              <w:right w:val="single" w:sz="4" w:space="0" w:color="auto"/>
            </w:tcBorders>
          </w:tcPr>
          <w:p w14:paraId="0639229D" w14:textId="77777777" w:rsidR="00F95372" w:rsidRPr="00017850" w:rsidRDefault="00F95372" w:rsidP="003A121A">
            <w:pPr>
              <w:keepNext/>
              <w:keepLines/>
              <w:spacing w:after="0" w:line="240" w:lineRule="auto"/>
              <w:rPr>
                <w:rFonts w:ascii="Open Sans" w:eastAsia="Times New Roman" w:hAnsi="Open Sans" w:cs="Open Sans"/>
                <w:sz w:val="18"/>
                <w:szCs w:val="18"/>
                <w:lang w:eastAsia="sl-SI"/>
              </w:rPr>
            </w:pPr>
          </w:p>
        </w:tc>
      </w:tr>
      <w:tr w:rsidR="00017850" w:rsidRPr="000D5396" w14:paraId="20193DBA" w14:textId="77777777" w:rsidTr="00017850">
        <w:trPr>
          <w:trHeight w:val="52"/>
        </w:trPr>
        <w:tc>
          <w:tcPr>
            <w:tcW w:w="3544" w:type="dxa"/>
            <w:tcBorders>
              <w:top w:val="single" w:sz="2" w:space="0" w:color="auto"/>
              <w:left w:val="single" w:sz="2" w:space="0" w:color="auto"/>
              <w:bottom w:val="single" w:sz="2" w:space="0" w:color="auto"/>
              <w:right w:val="single" w:sz="4" w:space="0" w:color="auto"/>
            </w:tcBorders>
          </w:tcPr>
          <w:p w14:paraId="3F6C5BE3" w14:textId="77777777" w:rsidR="00017850" w:rsidRPr="00017850" w:rsidRDefault="00017850" w:rsidP="003A121A">
            <w:pPr>
              <w:keepNext/>
              <w:keepLines/>
              <w:spacing w:after="0" w:line="240" w:lineRule="auto"/>
              <w:rPr>
                <w:rFonts w:ascii="Open Sans" w:eastAsia="Times New Roman" w:hAnsi="Open Sans" w:cs="Open Sans"/>
                <w:sz w:val="18"/>
                <w:szCs w:val="18"/>
                <w:lang w:eastAsia="sl-SI"/>
              </w:rPr>
            </w:pPr>
            <w:r w:rsidRPr="00017850">
              <w:rPr>
                <w:rFonts w:ascii="Open Sans" w:eastAsia="Times New Roman" w:hAnsi="Open Sans" w:cs="Open Sans"/>
                <w:sz w:val="18"/>
                <w:szCs w:val="18"/>
                <w:lang w:eastAsia="sl-SI"/>
              </w:rPr>
              <w:t>Zmogljivost [t/h]:</w:t>
            </w:r>
          </w:p>
        </w:tc>
        <w:tc>
          <w:tcPr>
            <w:tcW w:w="5812" w:type="dxa"/>
            <w:tcBorders>
              <w:top w:val="single" w:sz="4" w:space="0" w:color="auto"/>
              <w:left w:val="single" w:sz="4" w:space="0" w:color="auto"/>
              <w:bottom w:val="single" w:sz="4" w:space="0" w:color="auto"/>
              <w:right w:val="single" w:sz="4" w:space="0" w:color="auto"/>
            </w:tcBorders>
          </w:tcPr>
          <w:p w14:paraId="3B0DEBBB" w14:textId="77777777" w:rsidR="00017850" w:rsidRPr="00017850" w:rsidRDefault="00017850" w:rsidP="003A121A">
            <w:pPr>
              <w:keepNext/>
              <w:keepLines/>
              <w:spacing w:after="0" w:line="240" w:lineRule="auto"/>
              <w:rPr>
                <w:rFonts w:ascii="Open Sans" w:eastAsia="Times New Roman" w:hAnsi="Open Sans" w:cs="Open Sans"/>
                <w:sz w:val="18"/>
                <w:szCs w:val="18"/>
                <w:lang w:eastAsia="sl-SI"/>
              </w:rPr>
            </w:pPr>
          </w:p>
        </w:tc>
      </w:tr>
    </w:tbl>
    <w:p w14:paraId="711529A9" w14:textId="77777777" w:rsidR="000D5396" w:rsidRPr="000D5396" w:rsidRDefault="000D5396" w:rsidP="00882BF4">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0D5396" w:rsidRPr="000D5396" w14:paraId="54FBC70C" w14:textId="77777777" w:rsidTr="00882BF4">
        <w:trPr>
          <w:trHeight w:val="235"/>
        </w:trPr>
        <w:tc>
          <w:tcPr>
            <w:tcW w:w="3402" w:type="dxa"/>
            <w:tcBorders>
              <w:bottom w:val="single" w:sz="4" w:space="0" w:color="auto"/>
            </w:tcBorders>
          </w:tcPr>
          <w:p w14:paraId="53EC29FC" w14:textId="77777777" w:rsidR="000D5396" w:rsidRPr="000D5396" w:rsidRDefault="000D5396" w:rsidP="000D5396">
            <w:pPr>
              <w:keepNext/>
              <w:keepLines/>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26139079" w14:textId="77777777" w:rsidR="000D5396" w:rsidRPr="000D5396" w:rsidRDefault="000D5396" w:rsidP="000D5396">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579A4953" w14:textId="77777777" w:rsidR="000D5396" w:rsidRPr="000D5396" w:rsidRDefault="000D5396" w:rsidP="000D5396">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0D5396" w:rsidRPr="000D5396" w14:paraId="425750F4" w14:textId="77777777" w:rsidTr="00882BF4">
        <w:trPr>
          <w:trHeight w:val="235"/>
        </w:trPr>
        <w:tc>
          <w:tcPr>
            <w:tcW w:w="3402" w:type="dxa"/>
            <w:tcBorders>
              <w:top w:val="single" w:sz="4" w:space="0" w:color="auto"/>
            </w:tcBorders>
          </w:tcPr>
          <w:p w14:paraId="5A1005A7" w14:textId="77777777" w:rsidR="000D5396" w:rsidRPr="000D5396" w:rsidRDefault="000D5396" w:rsidP="000D5396">
            <w:pPr>
              <w:keepNext/>
              <w:keepLines/>
              <w:spacing w:after="0" w:line="240" w:lineRule="auto"/>
              <w:jc w:val="both"/>
              <w:rPr>
                <w:rFonts w:ascii="Open Sans" w:eastAsia="Times New Roman" w:hAnsi="Open Sans" w:cs="Open Sans"/>
                <w:snapToGrid w:val="0"/>
                <w:color w:val="000000"/>
                <w:sz w:val="20"/>
                <w:szCs w:val="20"/>
                <w:lang w:eastAsia="sl-SI"/>
              </w:rPr>
            </w:pPr>
            <w:r w:rsidRPr="000D5396">
              <w:rPr>
                <w:rFonts w:ascii="Open Sans" w:eastAsia="Times New Roman" w:hAnsi="Open Sans" w:cs="Open Sans"/>
                <w:snapToGrid w:val="0"/>
                <w:color w:val="000000"/>
                <w:sz w:val="20"/>
                <w:szCs w:val="20"/>
                <w:lang w:eastAsia="sl-SI"/>
              </w:rPr>
              <w:t>(kraj, datum)</w:t>
            </w:r>
          </w:p>
        </w:tc>
        <w:tc>
          <w:tcPr>
            <w:tcW w:w="2268" w:type="dxa"/>
          </w:tcPr>
          <w:p w14:paraId="33B5BFE5" w14:textId="77777777" w:rsidR="000D5396" w:rsidRPr="000D5396" w:rsidRDefault="000D5396" w:rsidP="000D5396">
            <w:pPr>
              <w:keepNext/>
              <w:keepLines/>
              <w:spacing w:after="0" w:line="240" w:lineRule="auto"/>
              <w:jc w:val="center"/>
              <w:rPr>
                <w:rFonts w:ascii="Open Sans" w:eastAsia="Times New Roman" w:hAnsi="Open Sans" w:cs="Open Sans"/>
                <w:snapToGrid w:val="0"/>
                <w:color w:val="000000"/>
                <w:sz w:val="20"/>
                <w:szCs w:val="20"/>
                <w:lang w:eastAsia="sl-SI"/>
              </w:rPr>
            </w:pPr>
            <w:r w:rsidRPr="000D5396">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5E8F8111" w14:textId="77777777" w:rsidR="000D5396" w:rsidRPr="000D5396" w:rsidRDefault="000D5396" w:rsidP="000D5396">
            <w:pPr>
              <w:keepNext/>
              <w:keepLines/>
              <w:spacing w:after="0" w:line="240" w:lineRule="auto"/>
              <w:jc w:val="both"/>
              <w:rPr>
                <w:rFonts w:ascii="Open Sans" w:eastAsia="Times New Roman" w:hAnsi="Open Sans" w:cs="Open Sans"/>
                <w:snapToGrid w:val="0"/>
                <w:color w:val="000000"/>
                <w:sz w:val="20"/>
                <w:szCs w:val="20"/>
                <w:lang w:eastAsia="sl-SI"/>
              </w:rPr>
            </w:pPr>
            <w:r w:rsidRPr="000D5396">
              <w:rPr>
                <w:rFonts w:ascii="Open Sans" w:eastAsia="Times New Roman" w:hAnsi="Open Sans" w:cs="Open Sans"/>
                <w:snapToGrid w:val="0"/>
                <w:color w:val="000000"/>
                <w:sz w:val="20"/>
                <w:szCs w:val="20"/>
                <w:lang w:eastAsia="sl-SI"/>
              </w:rPr>
              <w:t>(ime in priimek odgovorne osebe ter podpis gospodarskega subjekta)</w:t>
            </w:r>
          </w:p>
        </w:tc>
      </w:tr>
    </w:tbl>
    <w:p w14:paraId="2AC96A12" w14:textId="77777777" w:rsidR="000D5396" w:rsidRPr="000D5396" w:rsidRDefault="000D5396" w:rsidP="00882BF4">
      <w:pPr>
        <w:keepNext/>
        <w:keepLines/>
        <w:pBdr>
          <w:bottom w:val="single" w:sz="12" w:space="1" w:color="auto"/>
        </w:pBdr>
        <w:spacing w:after="0" w:line="240" w:lineRule="auto"/>
        <w:rPr>
          <w:rFonts w:ascii="Open Sans" w:eastAsia="Times New Roman" w:hAnsi="Open Sans" w:cs="Open Sans"/>
          <w:b/>
          <w:sz w:val="16"/>
          <w:szCs w:val="16"/>
          <w:lang w:eastAsia="sl-SI"/>
        </w:rPr>
      </w:pPr>
    </w:p>
    <w:p w14:paraId="0BF70EAE" w14:textId="77777777" w:rsidR="000D5396" w:rsidRPr="000D5396" w:rsidRDefault="000D5396" w:rsidP="00882BF4">
      <w:pPr>
        <w:keepNext/>
        <w:keepLines/>
        <w:widowControl w:val="0"/>
        <w:spacing w:after="0" w:line="240" w:lineRule="auto"/>
        <w:jc w:val="both"/>
        <w:rPr>
          <w:rFonts w:ascii="Open Sans" w:eastAsia="Times New Roman" w:hAnsi="Open Sans" w:cs="Open Sans"/>
          <w:sz w:val="16"/>
          <w:szCs w:val="16"/>
          <w:lang w:eastAsia="sl-SI"/>
        </w:rPr>
      </w:pPr>
      <w:r w:rsidRPr="000D5396">
        <w:rPr>
          <w:rFonts w:ascii="Open Sans" w:eastAsia="Times New Roman" w:hAnsi="Open Sans" w:cs="Open Sans"/>
          <w:sz w:val="16"/>
          <w:szCs w:val="16"/>
          <w:lang w:eastAsia="sl-SI"/>
        </w:rPr>
        <w:t>IZPOLNI INVESTITOR REFERENČNEGA OBJEKTA (Izdajatelj reference)!!!</w:t>
      </w:r>
    </w:p>
    <w:p w14:paraId="1FFAF065" w14:textId="77777777" w:rsidR="000D5396" w:rsidRPr="000D5396" w:rsidRDefault="000D5396" w:rsidP="00882BF4">
      <w:pPr>
        <w:keepNext/>
        <w:keepLines/>
        <w:widowControl w:val="0"/>
        <w:spacing w:after="0" w:line="240" w:lineRule="auto"/>
        <w:jc w:val="both"/>
        <w:rPr>
          <w:rFonts w:ascii="Open Sans" w:eastAsia="Times New Roman" w:hAnsi="Open Sans" w:cs="Open Sans"/>
          <w:sz w:val="16"/>
          <w:szCs w:val="16"/>
          <w:lang w:eastAsia="sl-SI"/>
        </w:rPr>
      </w:pPr>
    </w:p>
    <w:p w14:paraId="78E51B98" w14:textId="77777777" w:rsidR="000D5396" w:rsidRPr="000D5396" w:rsidRDefault="000D5396" w:rsidP="00882BF4">
      <w:pPr>
        <w:keepNext/>
        <w:keepLines/>
        <w:widowControl w:val="0"/>
        <w:spacing w:after="0" w:line="240" w:lineRule="auto"/>
        <w:jc w:val="both"/>
        <w:rPr>
          <w:rFonts w:ascii="Open Sans" w:eastAsia="Times New Roman" w:hAnsi="Open Sans" w:cs="Open Sans"/>
          <w:sz w:val="16"/>
          <w:szCs w:val="16"/>
          <w:lang w:eastAsia="sl-SI"/>
        </w:rPr>
      </w:pPr>
      <w:r w:rsidRPr="000D5396">
        <w:rPr>
          <w:rFonts w:ascii="Open Sans" w:eastAsia="Times New Roman" w:hAnsi="Open Sans" w:cs="Open Sans"/>
          <w:sz w:val="16"/>
          <w:szCs w:val="16"/>
          <w:lang w:eastAsia="sl-SI"/>
        </w:rPr>
        <w:t>Potrjujemo, da nam je na podlagi našega naročila, zgoraj navedeni izvajalec opravil navedene storitve v skladu s sklenjeno pogodbo/okvirnem sporazumom oziroma v roku, količini, kvaliteti in po ceni, navedeni v izvajalčevi ponudbi.</w:t>
      </w:r>
    </w:p>
    <w:p w14:paraId="08608C4F" w14:textId="77777777" w:rsidR="000D5396" w:rsidRPr="000D5396" w:rsidRDefault="000D5396" w:rsidP="00882BF4">
      <w:pPr>
        <w:keepNext/>
        <w:keepLines/>
        <w:widowControl w:val="0"/>
        <w:spacing w:after="0" w:line="240" w:lineRule="auto"/>
        <w:jc w:val="both"/>
        <w:rPr>
          <w:rFonts w:ascii="Open Sans" w:eastAsia="Times New Roman" w:hAnsi="Open Sans" w:cs="Open Sans"/>
          <w:sz w:val="16"/>
          <w:szCs w:val="16"/>
          <w:lang w:eastAsia="sl-SI"/>
        </w:rPr>
      </w:pPr>
    </w:p>
    <w:p w14:paraId="7AF3705D" w14:textId="77777777" w:rsidR="000D5396" w:rsidRPr="000D5396" w:rsidRDefault="000D5396" w:rsidP="00882BF4">
      <w:pPr>
        <w:keepNext/>
        <w:keepLines/>
        <w:widowControl w:val="0"/>
        <w:spacing w:after="0" w:line="240" w:lineRule="auto"/>
        <w:jc w:val="both"/>
        <w:rPr>
          <w:rFonts w:ascii="Open Sans" w:eastAsia="Times New Roman" w:hAnsi="Open Sans" w:cs="Open Sans"/>
          <w:sz w:val="16"/>
          <w:szCs w:val="16"/>
          <w:lang w:eastAsia="sl-SI"/>
        </w:rPr>
      </w:pPr>
      <w:r w:rsidRPr="000D5396">
        <w:rPr>
          <w:rFonts w:ascii="Open Sans" w:eastAsia="Times New Roman" w:hAnsi="Open Sans" w:cs="Open Sans"/>
          <w:sz w:val="16"/>
          <w:szCs w:val="16"/>
          <w:lang w:eastAsia="sl-SI"/>
        </w:rPr>
        <w:t>Potrdilo izdajamo na prošnjo izvajalca in velja izključno za potrebe pri njegovi oddaji ponudbe za pridobitev predmetnega javnega naročila.</w:t>
      </w:r>
    </w:p>
    <w:p w14:paraId="682A8C6E" w14:textId="77777777" w:rsidR="000D5396" w:rsidRPr="000D5396" w:rsidRDefault="000D5396" w:rsidP="00882BF4">
      <w:pPr>
        <w:keepNext/>
        <w:keepLines/>
        <w:widowControl w:val="0"/>
        <w:spacing w:after="0" w:line="240" w:lineRule="auto"/>
        <w:rPr>
          <w:rFonts w:ascii="Open Sans" w:eastAsia="Times New Roman" w:hAnsi="Open Sans" w:cs="Open Sans"/>
          <w:sz w:val="16"/>
          <w:szCs w:val="16"/>
          <w:lang w:eastAsia="sl-SI"/>
        </w:rPr>
      </w:pPr>
      <w:r w:rsidRPr="000D5396">
        <w:rPr>
          <w:rFonts w:ascii="Open Sans" w:eastAsia="Times New Roman" w:hAnsi="Open Sans" w:cs="Open Sans"/>
          <w:sz w:val="16"/>
          <w:szCs w:val="16"/>
          <w:lang w:eastAsia="sl-SI"/>
        </w:rPr>
        <w:tab/>
        <w:t xml:space="preserve"> </w:t>
      </w:r>
    </w:p>
    <w:p w14:paraId="435A407C" w14:textId="77777777" w:rsidR="000D5396" w:rsidRPr="000D5396" w:rsidRDefault="000D5396" w:rsidP="00882BF4">
      <w:pPr>
        <w:keepNext/>
        <w:keepLines/>
        <w:widowControl w:val="0"/>
        <w:spacing w:after="0" w:line="240" w:lineRule="auto"/>
        <w:jc w:val="center"/>
        <w:rPr>
          <w:rFonts w:ascii="Open Sans" w:eastAsia="Times New Roman" w:hAnsi="Open Sans" w:cs="Open Sans"/>
          <w:sz w:val="16"/>
          <w:szCs w:val="16"/>
          <w:lang w:eastAsia="sl-SI"/>
        </w:rPr>
      </w:pPr>
      <w:r w:rsidRPr="000D5396">
        <w:rPr>
          <w:rFonts w:ascii="Open Sans" w:eastAsia="Times New Roman" w:hAnsi="Open Sans" w:cs="Open Sans"/>
          <w:sz w:val="16"/>
          <w:szCs w:val="16"/>
          <w:lang w:eastAsia="sl-SI"/>
        </w:rPr>
        <w:t xml:space="preserve">Izjavljamo, da smo   </w:t>
      </w:r>
      <w:r w:rsidRPr="000D5396">
        <w:rPr>
          <w:rFonts w:ascii="Open Sans" w:eastAsia="Times New Roman" w:hAnsi="Open Sans" w:cs="Open Sans"/>
          <w:b/>
          <w:i/>
          <w:sz w:val="16"/>
          <w:szCs w:val="16"/>
          <w:lang w:eastAsia="sl-SI"/>
        </w:rPr>
        <w:t>javni  /  zasebni</w:t>
      </w:r>
      <w:r w:rsidRPr="000D5396">
        <w:rPr>
          <w:rFonts w:ascii="Open Sans" w:eastAsia="Times New Roman" w:hAnsi="Open Sans" w:cs="Open Sans"/>
          <w:sz w:val="16"/>
          <w:szCs w:val="16"/>
          <w:lang w:eastAsia="sl-SI"/>
        </w:rPr>
        <w:t xml:space="preserve">   naročnik. (Ustrezno obkrožite)</w:t>
      </w:r>
    </w:p>
    <w:p w14:paraId="7868BDCB" w14:textId="77777777" w:rsidR="000D5396" w:rsidRPr="000D5396" w:rsidRDefault="000D5396" w:rsidP="00882BF4">
      <w:pPr>
        <w:keepNext/>
        <w:keepLines/>
        <w:widowControl w:val="0"/>
        <w:spacing w:after="0" w:line="240" w:lineRule="auto"/>
        <w:rPr>
          <w:rFonts w:ascii="Open Sans" w:eastAsia="Times New Roman" w:hAnsi="Open Sans" w:cs="Open Sans"/>
          <w:sz w:val="20"/>
          <w:szCs w:val="20"/>
          <w:lang w:eastAsia="sl-SI"/>
        </w:rPr>
      </w:pPr>
    </w:p>
    <w:p w14:paraId="65461266" w14:textId="77777777" w:rsidR="000D5396" w:rsidRPr="000D5396" w:rsidRDefault="000D5396" w:rsidP="00882BF4">
      <w:pPr>
        <w:keepNext/>
        <w:keepLines/>
        <w:widowControl w:val="0"/>
        <w:spacing w:after="0" w:line="240" w:lineRule="auto"/>
        <w:rPr>
          <w:rFonts w:ascii="Open Sans" w:eastAsia="Times New Roman" w:hAnsi="Open Sans" w:cs="Open Sans"/>
          <w:sz w:val="20"/>
          <w:szCs w:val="20"/>
          <w:lang w:eastAsia="sl-SI"/>
        </w:rPr>
      </w:pPr>
      <w:r w:rsidRPr="000D5396">
        <w:rPr>
          <w:rFonts w:ascii="Open Sans" w:eastAsia="Times New Roman" w:hAnsi="Open Sans" w:cs="Open Sans"/>
          <w:sz w:val="20"/>
          <w:szCs w:val="20"/>
          <w:lang w:eastAsia="sl-SI"/>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0D5396" w:rsidRPr="000D5396" w14:paraId="02C8E3BF" w14:textId="77777777" w:rsidTr="00882BF4">
        <w:trPr>
          <w:trHeight w:val="235"/>
        </w:trPr>
        <w:tc>
          <w:tcPr>
            <w:tcW w:w="3402" w:type="dxa"/>
            <w:tcBorders>
              <w:bottom w:val="single" w:sz="4" w:space="0" w:color="auto"/>
            </w:tcBorders>
          </w:tcPr>
          <w:p w14:paraId="4C3CC46C" w14:textId="77777777" w:rsidR="000D5396" w:rsidRPr="000D5396" w:rsidRDefault="000D5396" w:rsidP="000D5396">
            <w:pPr>
              <w:keepNext/>
              <w:keepLines/>
              <w:widowControl w:val="0"/>
              <w:spacing w:after="0" w:line="240" w:lineRule="auto"/>
              <w:jc w:val="both"/>
              <w:rPr>
                <w:rFonts w:ascii="Open Sans" w:eastAsia="Times New Roman" w:hAnsi="Open Sans" w:cs="Open Sans"/>
                <w:snapToGrid w:val="0"/>
                <w:sz w:val="20"/>
                <w:szCs w:val="20"/>
                <w:lang w:eastAsia="sl-SI"/>
              </w:rPr>
            </w:pPr>
          </w:p>
        </w:tc>
        <w:tc>
          <w:tcPr>
            <w:tcW w:w="2977" w:type="dxa"/>
          </w:tcPr>
          <w:p w14:paraId="52483641" w14:textId="77777777" w:rsidR="000D5396" w:rsidRPr="000D5396" w:rsidRDefault="000D5396" w:rsidP="000D5396">
            <w:pPr>
              <w:keepNext/>
              <w:keepLines/>
              <w:widowControl w:val="0"/>
              <w:spacing w:after="0" w:line="240" w:lineRule="auto"/>
              <w:jc w:val="center"/>
              <w:rPr>
                <w:rFonts w:ascii="Open Sans" w:eastAsia="Times New Roman" w:hAnsi="Open Sans" w:cs="Open Sans"/>
                <w:snapToGrid w:val="0"/>
                <w:sz w:val="20"/>
                <w:szCs w:val="20"/>
                <w:lang w:eastAsia="sl-SI"/>
              </w:rPr>
            </w:pPr>
          </w:p>
        </w:tc>
        <w:tc>
          <w:tcPr>
            <w:tcW w:w="3119" w:type="dxa"/>
            <w:tcBorders>
              <w:bottom w:val="single" w:sz="4" w:space="0" w:color="auto"/>
            </w:tcBorders>
          </w:tcPr>
          <w:p w14:paraId="37563F58" w14:textId="77777777" w:rsidR="000D5396" w:rsidRPr="000D5396" w:rsidRDefault="000D5396" w:rsidP="000D5396">
            <w:pPr>
              <w:keepNext/>
              <w:keepLines/>
              <w:widowControl w:val="0"/>
              <w:tabs>
                <w:tab w:val="left" w:pos="567"/>
                <w:tab w:val="num" w:pos="851"/>
                <w:tab w:val="left" w:pos="993"/>
              </w:tabs>
              <w:spacing w:after="0" w:line="240" w:lineRule="auto"/>
              <w:jc w:val="both"/>
              <w:rPr>
                <w:rFonts w:ascii="Open Sans" w:eastAsia="Times New Roman" w:hAnsi="Open Sans" w:cs="Open Sans"/>
                <w:snapToGrid w:val="0"/>
                <w:sz w:val="20"/>
                <w:szCs w:val="20"/>
                <w:lang w:eastAsia="sl-SI"/>
              </w:rPr>
            </w:pPr>
          </w:p>
        </w:tc>
      </w:tr>
      <w:tr w:rsidR="000D5396" w:rsidRPr="000D5396" w14:paraId="0874794B" w14:textId="77777777" w:rsidTr="00882BF4">
        <w:trPr>
          <w:trHeight w:val="235"/>
        </w:trPr>
        <w:tc>
          <w:tcPr>
            <w:tcW w:w="3402" w:type="dxa"/>
            <w:tcBorders>
              <w:top w:val="single" w:sz="4" w:space="0" w:color="auto"/>
            </w:tcBorders>
          </w:tcPr>
          <w:p w14:paraId="6FD5C284" w14:textId="77777777" w:rsidR="000D5396" w:rsidRPr="000D5396" w:rsidRDefault="000D5396" w:rsidP="000D5396">
            <w:pPr>
              <w:keepNext/>
              <w:keepLines/>
              <w:widowControl w:val="0"/>
              <w:spacing w:after="0" w:line="240" w:lineRule="auto"/>
              <w:jc w:val="center"/>
              <w:rPr>
                <w:rFonts w:ascii="Open Sans" w:eastAsia="Times New Roman" w:hAnsi="Open Sans" w:cs="Open Sans"/>
                <w:snapToGrid w:val="0"/>
                <w:sz w:val="20"/>
                <w:szCs w:val="20"/>
                <w:lang w:eastAsia="sl-SI"/>
              </w:rPr>
            </w:pPr>
            <w:r w:rsidRPr="000D5396">
              <w:rPr>
                <w:rFonts w:ascii="Open Sans" w:eastAsia="Times New Roman" w:hAnsi="Open Sans" w:cs="Open Sans"/>
                <w:snapToGrid w:val="0"/>
                <w:sz w:val="20"/>
                <w:szCs w:val="20"/>
                <w:lang w:eastAsia="sl-SI"/>
              </w:rPr>
              <w:t>(kraj, datum)</w:t>
            </w:r>
          </w:p>
        </w:tc>
        <w:tc>
          <w:tcPr>
            <w:tcW w:w="2977" w:type="dxa"/>
          </w:tcPr>
          <w:p w14:paraId="769441A1" w14:textId="77777777" w:rsidR="000D5396" w:rsidRPr="000D5396" w:rsidRDefault="000D5396" w:rsidP="000D5396">
            <w:pPr>
              <w:keepNext/>
              <w:keepLines/>
              <w:widowControl w:val="0"/>
              <w:spacing w:after="0" w:line="240" w:lineRule="auto"/>
              <w:jc w:val="center"/>
              <w:rPr>
                <w:rFonts w:ascii="Open Sans" w:eastAsia="Times New Roman" w:hAnsi="Open Sans" w:cs="Open Sans"/>
                <w:snapToGrid w:val="0"/>
                <w:sz w:val="20"/>
                <w:szCs w:val="20"/>
                <w:lang w:eastAsia="sl-SI"/>
              </w:rPr>
            </w:pPr>
            <w:r w:rsidRPr="000D5396">
              <w:rPr>
                <w:rFonts w:ascii="Open Sans" w:eastAsia="Times New Roman" w:hAnsi="Open Sans" w:cs="Open Sans"/>
                <w:snapToGrid w:val="0"/>
                <w:sz w:val="20"/>
                <w:szCs w:val="20"/>
                <w:lang w:eastAsia="sl-SI"/>
              </w:rPr>
              <w:t>žig</w:t>
            </w:r>
          </w:p>
        </w:tc>
        <w:tc>
          <w:tcPr>
            <w:tcW w:w="3119" w:type="dxa"/>
            <w:tcBorders>
              <w:top w:val="single" w:sz="4" w:space="0" w:color="auto"/>
            </w:tcBorders>
          </w:tcPr>
          <w:p w14:paraId="30A6C230" w14:textId="77777777" w:rsidR="000D5396" w:rsidRPr="000D5396" w:rsidRDefault="000D5396" w:rsidP="000D5396">
            <w:pPr>
              <w:keepNext/>
              <w:keepLines/>
              <w:widowControl w:val="0"/>
              <w:spacing w:after="0" w:line="240" w:lineRule="auto"/>
              <w:jc w:val="center"/>
              <w:rPr>
                <w:rFonts w:ascii="Open Sans" w:eastAsia="Times New Roman" w:hAnsi="Open Sans" w:cs="Open Sans"/>
                <w:snapToGrid w:val="0"/>
                <w:sz w:val="20"/>
                <w:szCs w:val="20"/>
                <w:lang w:eastAsia="sl-SI"/>
              </w:rPr>
            </w:pPr>
            <w:r w:rsidRPr="000D5396">
              <w:rPr>
                <w:rFonts w:ascii="Open Sans" w:eastAsia="Times New Roman" w:hAnsi="Open Sans" w:cs="Open Sans"/>
                <w:snapToGrid w:val="0"/>
                <w:sz w:val="20"/>
                <w:szCs w:val="20"/>
                <w:lang w:eastAsia="sl-SI"/>
              </w:rPr>
              <w:t>(</w:t>
            </w:r>
            <w:r w:rsidRPr="000D5396">
              <w:rPr>
                <w:rFonts w:ascii="Open Sans" w:eastAsia="Times New Roman" w:hAnsi="Open Sans" w:cs="Open Sans"/>
                <w:snapToGrid w:val="0"/>
                <w:color w:val="000000"/>
                <w:sz w:val="20"/>
                <w:szCs w:val="20"/>
                <w:lang w:eastAsia="sl-SI"/>
              </w:rPr>
              <w:t>ime in priimek ter podpis odgovorne osebe investitorja</w:t>
            </w:r>
            <w:r w:rsidRPr="000D5396">
              <w:rPr>
                <w:rFonts w:ascii="Open Sans" w:eastAsia="Times New Roman" w:hAnsi="Open Sans" w:cs="Open Sans"/>
                <w:snapToGrid w:val="0"/>
                <w:sz w:val="20"/>
                <w:szCs w:val="20"/>
                <w:lang w:eastAsia="sl-SI"/>
              </w:rPr>
              <w:t>)</w:t>
            </w:r>
          </w:p>
        </w:tc>
      </w:tr>
    </w:tbl>
    <w:p w14:paraId="775DDB27" w14:textId="77777777" w:rsidR="000D5396" w:rsidRPr="000D5396" w:rsidRDefault="000D5396" w:rsidP="00882BF4">
      <w:pPr>
        <w:keepNext/>
        <w:keepLines/>
        <w:widowControl w:val="0"/>
        <w:spacing w:after="0" w:line="240" w:lineRule="auto"/>
        <w:jc w:val="both"/>
        <w:rPr>
          <w:rFonts w:ascii="Open Sans" w:eastAsia="Times New Roman" w:hAnsi="Open Sans" w:cs="Open Sans"/>
          <w:b/>
          <w:sz w:val="20"/>
          <w:szCs w:val="20"/>
          <w:lang w:eastAsia="sl-SI"/>
        </w:rPr>
      </w:pPr>
    </w:p>
    <w:p w14:paraId="66AD6E1D" w14:textId="77777777" w:rsidR="000D5396" w:rsidRPr="000D5396" w:rsidRDefault="000D5396" w:rsidP="000D5396">
      <w:pPr>
        <w:keepNext/>
        <w:keepLines/>
        <w:spacing w:after="0" w:line="240" w:lineRule="auto"/>
        <w:rPr>
          <w:rFonts w:ascii="Open Sans" w:hAnsi="Open Sans" w:cs="Open Sans"/>
          <w:sz w:val="18"/>
          <w:szCs w:val="18"/>
        </w:rPr>
      </w:pPr>
      <w:r w:rsidRPr="000D5396">
        <w:rPr>
          <w:rFonts w:ascii="Open Sans" w:eastAsia="Times New Roman" w:hAnsi="Open Sans" w:cs="Open Sans"/>
          <w:b/>
          <w:sz w:val="18"/>
          <w:szCs w:val="18"/>
          <w:lang w:eastAsia="sl-SI"/>
        </w:rPr>
        <w:t>OPOMBA:</w:t>
      </w:r>
      <w:r w:rsidRPr="000D5396">
        <w:rPr>
          <w:rFonts w:ascii="Open Sans" w:eastAsia="Times New Roman" w:hAnsi="Open Sans" w:cs="Open Sans"/>
          <w:sz w:val="18"/>
          <w:szCs w:val="18"/>
          <w:lang w:eastAsia="sl-SI"/>
        </w:rPr>
        <w:t xml:space="preserve"> Obrazec lahko po potrebi tudi kopirate.</w:t>
      </w:r>
      <w:r w:rsidRPr="000D5396">
        <w:rPr>
          <w:rFonts w:ascii="Open Sans" w:hAnsi="Open Sans" w:cs="Open Sans"/>
          <w:sz w:val="18"/>
          <w:szCs w:val="18"/>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0D5396" w:rsidRPr="00411A84" w14:paraId="43DD80CC" w14:textId="77777777" w:rsidTr="00882BF4">
        <w:tc>
          <w:tcPr>
            <w:tcW w:w="7867" w:type="dxa"/>
            <w:tcBorders>
              <w:top w:val="single" w:sz="4" w:space="0" w:color="auto"/>
              <w:bottom w:val="single" w:sz="4" w:space="0" w:color="auto"/>
            </w:tcBorders>
          </w:tcPr>
          <w:p w14:paraId="2E2D2ADF" w14:textId="77777777" w:rsidR="000D5396" w:rsidRPr="00411A84" w:rsidRDefault="000D5396" w:rsidP="00882BF4">
            <w:pPr>
              <w:keepNext/>
              <w:keepLines/>
              <w:spacing w:after="0" w:line="240" w:lineRule="auto"/>
              <w:jc w:val="both"/>
              <w:rPr>
                <w:rFonts w:ascii="Open Sans" w:hAnsi="Open Sans" w:cs="Open Sans"/>
                <w:sz w:val="20"/>
                <w:szCs w:val="20"/>
              </w:rPr>
            </w:pPr>
            <w:r w:rsidRPr="00411A84">
              <w:rPr>
                <w:rFonts w:ascii="Open Sans" w:eastAsia="Times New Roman" w:hAnsi="Open Sans" w:cs="Open Sans"/>
                <w:b/>
                <w:sz w:val="20"/>
                <w:szCs w:val="20"/>
                <w:lang w:eastAsia="sl-SI"/>
              </w:rPr>
              <w:lastRenderedPageBreak/>
              <w:br w:type="page"/>
            </w:r>
            <w:r w:rsidRPr="00411A84">
              <w:rPr>
                <w:rFonts w:ascii="Open Sans" w:eastAsia="Times New Roman" w:hAnsi="Open Sans" w:cs="Open Sans"/>
                <w:b/>
                <w:sz w:val="20"/>
                <w:szCs w:val="20"/>
                <w:lang w:eastAsia="sl-SI"/>
              </w:rPr>
              <w:br w:type="page"/>
            </w:r>
            <w:r w:rsidRPr="00411A84">
              <w:rPr>
                <w:rFonts w:ascii="Open Sans" w:hAnsi="Open Sans" w:cs="Open Sans"/>
                <w:b/>
                <w:sz w:val="20"/>
                <w:szCs w:val="20"/>
              </w:rPr>
              <w:br w:type="page"/>
            </w:r>
            <w:r w:rsidRPr="00411A84">
              <w:rPr>
                <w:rFonts w:ascii="Open Sans" w:hAnsi="Open Sans" w:cs="Open Sans"/>
                <w:sz w:val="20"/>
                <w:szCs w:val="20"/>
              </w:rPr>
              <w:t>POTRDITEV REFERENC S STRANI POSAMEZNIH NAROČNIKOV</w:t>
            </w:r>
          </w:p>
        </w:tc>
        <w:tc>
          <w:tcPr>
            <w:tcW w:w="1559" w:type="dxa"/>
            <w:tcBorders>
              <w:top w:val="single" w:sz="4" w:space="0" w:color="auto"/>
              <w:bottom w:val="single" w:sz="4" w:space="0" w:color="auto"/>
            </w:tcBorders>
          </w:tcPr>
          <w:p w14:paraId="15D2679C" w14:textId="2F1E83C1" w:rsidR="000D5396" w:rsidRPr="00411A84" w:rsidRDefault="000D5396" w:rsidP="00882BF4">
            <w:pPr>
              <w:keepNext/>
              <w:keepLines/>
              <w:spacing w:after="0" w:line="240" w:lineRule="auto"/>
              <w:jc w:val="both"/>
              <w:rPr>
                <w:rFonts w:ascii="Open Sans" w:hAnsi="Open Sans" w:cs="Open Sans"/>
                <w:b/>
                <w:i/>
                <w:sz w:val="20"/>
                <w:szCs w:val="20"/>
              </w:rPr>
            </w:pPr>
            <w:r w:rsidRPr="00411A84">
              <w:rPr>
                <w:rFonts w:ascii="Open Sans" w:hAnsi="Open Sans" w:cs="Open Sans"/>
                <w:b/>
                <w:i/>
                <w:sz w:val="20"/>
                <w:szCs w:val="20"/>
              </w:rPr>
              <w:t>Priloga 7/</w:t>
            </w:r>
            <w:r w:rsidR="00D7585A">
              <w:rPr>
                <w:rFonts w:ascii="Open Sans" w:hAnsi="Open Sans" w:cs="Open Sans"/>
                <w:b/>
                <w:i/>
                <w:sz w:val="20"/>
                <w:szCs w:val="20"/>
              </w:rPr>
              <w:t>9</w:t>
            </w:r>
          </w:p>
        </w:tc>
      </w:tr>
    </w:tbl>
    <w:p w14:paraId="0ED06F86" w14:textId="77777777" w:rsidR="000D5396" w:rsidRPr="000D5396" w:rsidRDefault="000D5396" w:rsidP="000D5396">
      <w:pPr>
        <w:keepNext/>
        <w:keepLines/>
        <w:spacing w:after="0" w:line="240" w:lineRule="auto"/>
        <w:jc w:val="center"/>
        <w:rPr>
          <w:rFonts w:ascii="Open Sans" w:eastAsia="Times New Roman" w:hAnsi="Open Sans" w:cs="Open Sans"/>
          <w:b/>
          <w:sz w:val="18"/>
          <w:szCs w:val="18"/>
          <w:lang w:eastAsia="sl-SI"/>
        </w:rPr>
      </w:pPr>
      <w:r w:rsidRPr="000D5396">
        <w:rPr>
          <w:rFonts w:ascii="Open Sans" w:eastAsia="Times New Roman" w:hAnsi="Open Sans" w:cs="Open Sans"/>
          <w:b/>
          <w:sz w:val="18"/>
          <w:szCs w:val="18"/>
          <w:lang w:eastAsia="sl-SI"/>
        </w:rPr>
        <w:t>Javno naročilo št. ENLJ-SPV-141/26 – Strojno vzdrževalna dela na napravah v glavnem pogonskem objektu za 3. sklop: Strojno vzdrževalna dela na področju vzdrževanja kotlovskih naprav</w:t>
      </w:r>
    </w:p>
    <w:p w14:paraId="11B74BCE" w14:textId="77777777" w:rsidR="000D5396" w:rsidRPr="000D5396" w:rsidRDefault="000D5396" w:rsidP="000D5396">
      <w:pPr>
        <w:keepNext/>
        <w:keepLines/>
        <w:spacing w:after="0" w:line="240" w:lineRule="auto"/>
        <w:jc w:val="both"/>
        <w:rPr>
          <w:rFonts w:ascii="Open Sans" w:eastAsia="Times New Roman" w:hAnsi="Open Sans" w:cs="Open Sans"/>
          <w:b/>
          <w:lang w:eastAsia="sl-SI"/>
        </w:rPr>
      </w:pPr>
    </w:p>
    <w:p w14:paraId="3FE3E8D7" w14:textId="77777777" w:rsidR="000D5396" w:rsidRPr="000D5396" w:rsidRDefault="000D5396" w:rsidP="000D5396">
      <w:pPr>
        <w:keepNext/>
        <w:keepLines/>
        <w:spacing w:after="0" w:line="240" w:lineRule="auto"/>
        <w:jc w:val="right"/>
        <w:rPr>
          <w:rFonts w:ascii="Open Sans" w:eastAsia="Times New Roman" w:hAnsi="Open Sans" w:cs="Open Sans"/>
          <w:i/>
          <w:lang w:eastAsia="sl-SI"/>
        </w:rPr>
      </w:pPr>
      <w:r w:rsidRPr="000D5396">
        <w:rPr>
          <w:rFonts w:ascii="Open Sans" w:eastAsia="Times New Roman" w:hAnsi="Open Sans" w:cs="Open Sans"/>
          <w:i/>
          <w:lang w:eastAsia="sl-SI"/>
        </w:rPr>
        <w:t>……/…… (št. izvoda / št. vseh izvodov)</w:t>
      </w:r>
    </w:p>
    <w:p w14:paraId="25685321" w14:textId="77777777" w:rsidR="000D5396" w:rsidRPr="000D5396" w:rsidRDefault="000D5396" w:rsidP="000D5396">
      <w:pPr>
        <w:keepNext/>
        <w:keepLines/>
        <w:spacing w:after="0" w:line="240" w:lineRule="auto"/>
        <w:jc w:val="both"/>
        <w:rPr>
          <w:rFonts w:ascii="Open Sans" w:eastAsia="Times New Roman" w:hAnsi="Open Sans" w:cs="Open Sans"/>
          <w:b/>
          <w:i/>
          <w:lang w:eastAsia="sl-SI"/>
        </w:rPr>
      </w:pPr>
    </w:p>
    <w:p w14:paraId="2E49D65B" w14:textId="42F30EE3" w:rsidR="000D5396" w:rsidRPr="000D5396" w:rsidRDefault="000D5396" w:rsidP="000D5396">
      <w:pPr>
        <w:keepNext/>
        <w:keepLines/>
        <w:spacing w:after="0" w:line="240" w:lineRule="auto"/>
        <w:jc w:val="both"/>
        <w:rPr>
          <w:rFonts w:ascii="Open Sans" w:eastAsia="Times New Roman" w:hAnsi="Open Sans" w:cs="Open Sans"/>
          <w:sz w:val="18"/>
          <w:szCs w:val="18"/>
          <w:lang w:eastAsia="sl-SI"/>
        </w:rPr>
      </w:pPr>
      <w:r w:rsidRPr="000D5396">
        <w:rPr>
          <w:rFonts w:ascii="Open Sans" w:eastAsia="Times New Roman" w:hAnsi="Open Sans" w:cs="Open Sans"/>
          <w:sz w:val="18"/>
          <w:szCs w:val="18"/>
          <w:lang w:eastAsia="sl-SI"/>
        </w:rPr>
        <w:t xml:space="preserve">Pod kazensko in materialno odgovornostjo izjavljamo, da so spodaj navedeni podatki o referenčnih delih resnični in da z njimi dokazujemo, da je izvajalec izvedel strojno vzdrževalna dela rotirajočih menjalnikov toplote tipa </w:t>
      </w:r>
      <w:proofErr w:type="spellStart"/>
      <w:r w:rsidRPr="000D5396">
        <w:rPr>
          <w:rFonts w:ascii="Open Sans" w:eastAsia="Times New Roman" w:hAnsi="Open Sans" w:cs="Open Sans"/>
          <w:sz w:val="18"/>
          <w:szCs w:val="18"/>
          <w:lang w:eastAsia="sl-SI"/>
        </w:rPr>
        <w:t>Ljungstroem</w:t>
      </w:r>
      <w:proofErr w:type="spellEnd"/>
      <w:r w:rsidRPr="000D5396">
        <w:rPr>
          <w:rFonts w:ascii="Open Sans" w:eastAsia="Times New Roman" w:hAnsi="Open Sans" w:cs="Open Sans"/>
          <w:sz w:val="18"/>
          <w:szCs w:val="18"/>
          <w:lang w:eastAsia="sl-SI"/>
        </w:rPr>
        <w:t xml:space="preserve"> kapacitete &gt;100.000 Nm</w:t>
      </w:r>
      <w:r w:rsidRPr="00017850">
        <w:rPr>
          <w:rFonts w:ascii="Open Sans" w:eastAsia="Times New Roman" w:hAnsi="Open Sans" w:cs="Open Sans"/>
          <w:sz w:val="18"/>
          <w:szCs w:val="18"/>
          <w:vertAlign w:val="superscript"/>
          <w:lang w:eastAsia="sl-SI"/>
        </w:rPr>
        <w:t>3</w:t>
      </w:r>
      <w:r w:rsidRPr="000D5396">
        <w:rPr>
          <w:rFonts w:ascii="Open Sans" w:eastAsia="Times New Roman" w:hAnsi="Open Sans" w:cs="Open Sans"/>
          <w:sz w:val="18"/>
          <w:szCs w:val="18"/>
          <w:lang w:eastAsia="sl-SI"/>
        </w:rPr>
        <w:t xml:space="preserve">/h. Na podlagi poziva bomo naročniku v zahtevanem roku predložili dodatna dokazila o uspešni izvedbi navedenih referenčnih del oziroma uspešno izvedenih poslov ponudnika. </w:t>
      </w:r>
    </w:p>
    <w:p w14:paraId="61B131D4" w14:textId="77777777" w:rsidR="000D5396" w:rsidRPr="000D5396" w:rsidRDefault="000D5396" w:rsidP="000D5396">
      <w:pPr>
        <w:keepNext/>
        <w:keepLines/>
        <w:spacing w:after="0" w:line="240" w:lineRule="auto"/>
        <w:jc w:val="both"/>
        <w:rPr>
          <w:rFonts w:ascii="Open Sans" w:hAnsi="Open Sans" w:cs="Open Sans"/>
          <w:lang w:eastAsia="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812"/>
      </w:tblGrid>
      <w:tr w:rsidR="00F95372" w:rsidRPr="00086A8C" w14:paraId="471A98F1" w14:textId="77777777" w:rsidTr="003A121A">
        <w:trPr>
          <w:trHeight w:val="368"/>
        </w:trPr>
        <w:tc>
          <w:tcPr>
            <w:tcW w:w="3544" w:type="dxa"/>
            <w:vAlign w:val="center"/>
          </w:tcPr>
          <w:p w14:paraId="46C9F80A" w14:textId="77777777" w:rsidR="00F95372" w:rsidRPr="00086A8C" w:rsidRDefault="00F95372" w:rsidP="003A121A">
            <w:pPr>
              <w:keepNext/>
              <w:keepLines/>
              <w:spacing w:after="0" w:line="240" w:lineRule="auto"/>
              <w:rPr>
                <w:rFonts w:ascii="Open Sans" w:eastAsia="Times New Roman" w:hAnsi="Open Sans" w:cs="Open Sans"/>
                <w:b/>
                <w:sz w:val="20"/>
                <w:szCs w:val="20"/>
                <w:lang w:eastAsia="sl-SI"/>
              </w:rPr>
            </w:pPr>
            <w:r w:rsidRPr="00086A8C">
              <w:rPr>
                <w:rFonts w:ascii="Open Sans" w:eastAsia="Times New Roman" w:hAnsi="Open Sans" w:cs="Open Sans"/>
                <w:b/>
                <w:sz w:val="20"/>
                <w:szCs w:val="20"/>
                <w:lang w:eastAsia="sl-SI"/>
              </w:rPr>
              <w:t>Naročnik:</w:t>
            </w:r>
          </w:p>
        </w:tc>
        <w:tc>
          <w:tcPr>
            <w:tcW w:w="5812" w:type="dxa"/>
            <w:vAlign w:val="center"/>
          </w:tcPr>
          <w:p w14:paraId="4D3D6363" w14:textId="77777777" w:rsidR="00F95372" w:rsidRPr="00017850" w:rsidRDefault="00F95372" w:rsidP="003A121A">
            <w:pPr>
              <w:keepNext/>
              <w:keepLines/>
              <w:spacing w:after="0" w:line="240" w:lineRule="auto"/>
              <w:rPr>
                <w:rFonts w:ascii="Open Sans" w:eastAsia="Times New Roman" w:hAnsi="Open Sans" w:cs="Open Sans"/>
                <w:b/>
                <w:sz w:val="18"/>
                <w:szCs w:val="18"/>
                <w:lang w:eastAsia="sl-SI"/>
              </w:rPr>
            </w:pPr>
          </w:p>
        </w:tc>
      </w:tr>
      <w:tr w:rsidR="00F95372" w:rsidRPr="00086A8C" w14:paraId="4DA7781C" w14:textId="77777777" w:rsidTr="003A121A">
        <w:trPr>
          <w:trHeight w:val="368"/>
        </w:trPr>
        <w:tc>
          <w:tcPr>
            <w:tcW w:w="3544" w:type="dxa"/>
            <w:vAlign w:val="center"/>
          </w:tcPr>
          <w:p w14:paraId="626A366E"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Naslov:</w:t>
            </w:r>
          </w:p>
        </w:tc>
        <w:tc>
          <w:tcPr>
            <w:tcW w:w="5812" w:type="dxa"/>
            <w:vAlign w:val="center"/>
          </w:tcPr>
          <w:p w14:paraId="1FB714D8" w14:textId="77777777" w:rsidR="00F95372" w:rsidRPr="00017850" w:rsidRDefault="00F95372" w:rsidP="003A121A">
            <w:pPr>
              <w:keepNext/>
              <w:keepLines/>
              <w:spacing w:after="0" w:line="240" w:lineRule="auto"/>
              <w:rPr>
                <w:rFonts w:ascii="Open Sans" w:eastAsia="Times New Roman" w:hAnsi="Open Sans" w:cs="Open Sans"/>
                <w:b/>
                <w:sz w:val="18"/>
                <w:szCs w:val="18"/>
                <w:lang w:eastAsia="sl-SI"/>
              </w:rPr>
            </w:pPr>
          </w:p>
        </w:tc>
      </w:tr>
      <w:tr w:rsidR="00F95372" w:rsidRPr="00086A8C" w14:paraId="23FBD5CA" w14:textId="77777777" w:rsidTr="003A121A">
        <w:trPr>
          <w:trHeight w:val="368"/>
        </w:trPr>
        <w:tc>
          <w:tcPr>
            <w:tcW w:w="3544" w:type="dxa"/>
            <w:vAlign w:val="center"/>
          </w:tcPr>
          <w:p w14:paraId="2CB7BB9D"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Kontaktna oseba naročnika:</w:t>
            </w:r>
          </w:p>
        </w:tc>
        <w:tc>
          <w:tcPr>
            <w:tcW w:w="5812" w:type="dxa"/>
            <w:vAlign w:val="center"/>
          </w:tcPr>
          <w:p w14:paraId="1FA55007" w14:textId="77777777" w:rsidR="00F95372" w:rsidRPr="00017850" w:rsidRDefault="00F95372" w:rsidP="003A121A">
            <w:pPr>
              <w:keepNext/>
              <w:keepLines/>
              <w:spacing w:after="0" w:line="240" w:lineRule="auto"/>
              <w:rPr>
                <w:rFonts w:ascii="Open Sans" w:eastAsia="Times New Roman" w:hAnsi="Open Sans" w:cs="Open Sans"/>
                <w:sz w:val="18"/>
                <w:szCs w:val="18"/>
                <w:lang w:eastAsia="sl-SI"/>
              </w:rPr>
            </w:pPr>
          </w:p>
        </w:tc>
      </w:tr>
      <w:tr w:rsidR="00F95372" w:rsidRPr="00086A8C" w14:paraId="72AF534F" w14:textId="77777777" w:rsidTr="003A121A">
        <w:trPr>
          <w:trHeight w:val="368"/>
        </w:trPr>
        <w:tc>
          <w:tcPr>
            <w:tcW w:w="3544" w:type="dxa"/>
            <w:vAlign w:val="center"/>
          </w:tcPr>
          <w:p w14:paraId="0F457789"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Telefonska številka:</w:t>
            </w:r>
          </w:p>
        </w:tc>
        <w:tc>
          <w:tcPr>
            <w:tcW w:w="5812" w:type="dxa"/>
            <w:vAlign w:val="center"/>
          </w:tcPr>
          <w:p w14:paraId="77076B61" w14:textId="77777777" w:rsidR="00F95372" w:rsidRPr="00017850" w:rsidRDefault="00F95372" w:rsidP="003A121A">
            <w:pPr>
              <w:keepNext/>
              <w:keepLines/>
              <w:spacing w:after="0" w:line="240" w:lineRule="auto"/>
              <w:rPr>
                <w:rFonts w:ascii="Open Sans" w:eastAsia="Times New Roman" w:hAnsi="Open Sans" w:cs="Open Sans"/>
                <w:sz w:val="18"/>
                <w:szCs w:val="18"/>
                <w:lang w:eastAsia="sl-SI"/>
              </w:rPr>
            </w:pPr>
          </w:p>
        </w:tc>
      </w:tr>
      <w:tr w:rsidR="00F95372" w:rsidRPr="00086A8C" w14:paraId="4A8E7E63" w14:textId="77777777" w:rsidTr="003A121A">
        <w:trPr>
          <w:trHeight w:val="368"/>
        </w:trPr>
        <w:tc>
          <w:tcPr>
            <w:tcW w:w="3544" w:type="dxa"/>
            <w:vAlign w:val="center"/>
          </w:tcPr>
          <w:p w14:paraId="4B1BED44"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Izvajalec:</w:t>
            </w:r>
          </w:p>
        </w:tc>
        <w:tc>
          <w:tcPr>
            <w:tcW w:w="5812" w:type="dxa"/>
            <w:vAlign w:val="center"/>
          </w:tcPr>
          <w:p w14:paraId="096A3561" w14:textId="77777777" w:rsidR="00F95372" w:rsidRPr="00017850" w:rsidRDefault="00F95372" w:rsidP="003A121A">
            <w:pPr>
              <w:keepNext/>
              <w:keepLines/>
              <w:spacing w:after="0" w:line="240" w:lineRule="auto"/>
              <w:rPr>
                <w:rFonts w:ascii="Open Sans" w:eastAsia="Times New Roman" w:hAnsi="Open Sans" w:cs="Open Sans"/>
                <w:sz w:val="18"/>
                <w:szCs w:val="18"/>
                <w:lang w:eastAsia="sl-SI"/>
              </w:rPr>
            </w:pPr>
          </w:p>
        </w:tc>
      </w:tr>
      <w:tr w:rsidR="00F95372" w:rsidRPr="00086A8C" w14:paraId="6CB079FF" w14:textId="77777777" w:rsidTr="003A121A">
        <w:trPr>
          <w:trHeight w:val="368"/>
        </w:trPr>
        <w:tc>
          <w:tcPr>
            <w:tcW w:w="3544" w:type="dxa"/>
            <w:vAlign w:val="center"/>
          </w:tcPr>
          <w:p w14:paraId="579385FD"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Naziv objekta:</w:t>
            </w:r>
          </w:p>
        </w:tc>
        <w:tc>
          <w:tcPr>
            <w:tcW w:w="5812" w:type="dxa"/>
            <w:vAlign w:val="center"/>
          </w:tcPr>
          <w:p w14:paraId="51881593" w14:textId="77777777" w:rsidR="00F95372" w:rsidRPr="00017850" w:rsidRDefault="00F95372" w:rsidP="003A121A">
            <w:pPr>
              <w:keepNext/>
              <w:keepLines/>
              <w:spacing w:after="0" w:line="240" w:lineRule="auto"/>
              <w:rPr>
                <w:rFonts w:ascii="Open Sans" w:eastAsia="Times New Roman" w:hAnsi="Open Sans" w:cs="Open Sans"/>
                <w:sz w:val="18"/>
                <w:szCs w:val="18"/>
                <w:lang w:eastAsia="sl-SI"/>
              </w:rPr>
            </w:pPr>
          </w:p>
        </w:tc>
      </w:tr>
      <w:tr w:rsidR="005E40B8" w:rsidRPr="00086A8C" w14:paraId="31AFC082" w14:textId="77777777" w:rsidTr="003A121A">
        <w:trPr>
          <w:cantSplit/>
          <w:trHeight w:val="368"/>
        </w:trPr>
        <w:tc>
          <w:tcPr>
            <w:tcW w:w="3544" w:type="dxa"/>
            <w:vAlign w:val="center"/>
          </w:tcPr>
          <w:p w14:paraId="4945246C" w14:textId="5BD3DB4D" w:rsidR="005E40B8" w:rsidRPr="00086A8C" w:rsidRDefault="005E40B8" w:rsidP="005E40B8">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 xml:space="preserve">Leto </w:t>
            </w:r>
            <w:r>
              <w:rPr>
                <w:rFonts w:ascii="Open Sans" w:eastAsia="Times New Roman" w:hAnsi="Open Sans" w:cs="Open Sans"/>
                <w:sz w:val="20"/>
                <w:szCs w:val="20"/>
                <w:lang w:eastAsia="sl-SI"/>
              </w:rPr>
              <w:t>izvedbe</w:t>
            </w:r>
            <w:r w:rsidRPr="00086A8C">
              <w:rPr>
                <w:rFonts w:ascii="Open Sans" w:eastAsia="Times New Roman" w:hAnsi="Open Sans" w:cs="Open Sans"/>
                <w:sz w:val="20"/>
                <w:szCs w:val="20"/>
                <w:lang w:eastAsia="sl-SI"/>
              </w:rPr>
              <w:t xml:space="preserve"> in kraj izvedbe:</w:t>
            </w:r>
          </w:p>
        </w:tc>
        <w:tc>
          <w:tcPr>
            <w:tcW w:w="5812" w:type="dxa"/>
            <w:vAlign w:val="center"/>
          </w:tcPr>
          <w:p w14:paraId="7C931594" w14:textId="77777777" w:rsidR="005E40B8" w:rsidRPr="00017850" w:rsidRDefault="005E40B8" w:rsidP="005E40B8">
            <w:pPr>
              <w:keepNext/>
              <w:keepLines/>
              <w:spacing w:after="0" w:line="240" w:lineRule="auto"/>
              <w:rPr>
                <w:rFonts w:ascii="Open Sans" w:eastAsia="Times New Roman" w:hAnsi="Open Sans" w:cs="Open Sans"/>
                <w:sz w:val="18"/>
                <w:szCs w:val="18"/>
                <w:lang w:eastAsia="sl-SI"/>
              </w:rPr>
            </w:pPr>
          </w:p>
        </w:tc>
      </w:tr>
      <w:tr w:rsidR="00F95372" w:rsidRPr="00086A8C" w14:paraId="3EBA6317" w14:textId="77777777" w:rsidTr="003A121A">
        <w:trPr>
          <w:trHeight w:val="273"/>
        </w:trPr>
        <w:tc>
          <w:tcPr>
            <w:tcW w:w="3544" w:type="dxa"/>
            <w:tcBorders>
              <w:right w:val="single" w:sz="4" w:space="0" w:color="auto"/>
            </w:tcBorders>
            <w:vAlign w:val="center"/>
          </w:tcPr>
          <w:p w14:paraId="3E790AE0"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Številka (oznaka) in datum pogodbe / naročilnice:</w:t>
            </w:r>
          </w:p>
        </w:tc>
        <w:tc>
          <w:tcPr>
            <w:tcW w:w="5812" w:type="dxa"/>
            <w:tcBorders>
              <w:top w:val="single" w:sz="4" w:space="0" w:color="auto"/>
              <w:left w:val="single" w:sz="4" w:space="0" w:color="auto"/>
              <w:bottom w:val="single" w:sz="4" w:space="0" w:color="auto"/>
              <w:right w:val="single" w:sz="4" w:space="0" w:color="auto"/>
            </w:tcBorders>
          </w:tcPr>
          <w:p w14:paraId="44A31070" w14:textId="77777777" w:rsidR="00F95372" w:rsidRPr="00017850" w:rsidRDefault="00F95372" w:rsidP="003A121A">
            <w:pPr>
              <w:keepNext/>
              <w:keepLines/>
              <w:spacing w:after="0" w:line="240" w:lineRule="auto"/>
              <w:rPr>
                <w:rFonts w:ascii="Open Sans" w:eastAsia="Times New Roman" w:hAnsi="Open Sans" w:cs="Open Sans"/>
                <w:sz w:val="18"/>
                <w:szCs w:val="18"/>
                <w:lang w:eastAsia="sl-SI"/>
              </w:rPr>
            </w:pPr>
          </w:p>
        </w:tc>
      </w:tr>
      <w:tr w:rsidR="00F95372" w:rsidRPr="00086A8C" w14:paraId="4192D1E6" w14:textId="77777777" w:rsidTr="003A121A">
        <w:trPr>
          <w:trHeight w:val="833"/>
        </w:trPr>
        <w:tc>
          <w:tcPr>
            <w:tcW w:w="3544" w:type="dxa"/>
            <w:tcBorders>
              <w:right w:val="single" w:sz="4" w:space="0" w:color="auto"/>
            </w:tcBorders>
          </w:tcPr>
          <w:p w14:paraId="0F78515C"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Kratek opis predmeta naročila:</w:t>
            </w:r>
          </w:p>
          <w:p w14:paraId="15D5EE65"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p>
        </w:tc>
        <w:tc>
          <w:tcPr>
            <w:tcW w:w="5812" w:type="dxa"/>
            <w:tcBorders>
              <w:top w:val="single" w:sz="4" w:space="0" w:color="auto"/>
              <w:left w:val="single" w:sz="4" w:space="0" w:color="auto"/>
              <w:bottom w:val="single" w:sz="4" w:space="0" w:color="auto"/>
              <w:right w:val="single" w:sz="4" w:space="0" w:color="auto"/>
            </w:tcBorders>
          </w:tcPr>
          <w:p w14:paraId="4B276677" w14:textId="77777777" w:rsidR="00F95372" w:rsidRPr="00017850" w:rsidRDefault="00F95372" w:rsidP="003A121A">
            <w:pPr>
              <w:keepNext/>
              <w:keepLines/>
              <w:spacing w:after="0" w:line="240" w:lineRule="auto"/>
              <w:rPr>
                <w:rFonts w:ascii="Open Sans" w:eastAsia="Times New Roman" w:hAnsi="Open Sans" w:cs="Open Sans"/>
                <w:sz w:val="18"/>
                <w:szCs w:val="18"/>
                <w:lang w:eastAsia="sl-SI"/>
              </w:rPr>
            </w:pPr>
          </w:p>
        </w:tc>
      </w:tr>
      <w:tr w:rsidR="000D5396" w:rsidRPr="000D5396" w14:paraId="3A70ACF3" w14:textId="77777777" w:rsidTr="00882BF4">
        <w:trPr>
          <w:trHeight w:val="338"/>
        </w:trPr>
        <w:tc>
          <w:tcPr>
            <w:tcW w:w="3544" w:type="dxa"/>
            <w:tcBorders>
              <w:right w:val="single" w:sz="4" w:space="0" w:color="auto"/>
            </w:tcBorders>
          </w:tcPr>
          <w:p w14:paraId="66C30909" w14:textId="77777777" w:rsidR="000D5396" w:rsidRDefault="000D5396" w:rsidP="00882BF4">
            <w:pPr>
              <w:keepNext/>
              <w:keepLines/>
              <w:spacing w:after="0" w:line="240" w:lineRule="auto"/>
              <w:rPr>
                <w:rFonts w:ascii="Open Sans" w:eastAsia="Times New Roman" w:hAnsi="Open Sans" w:cs="Open Sans"/>
                <w:sz w:val="18"/>
                <w:lang w:eastAsia="sl-SI"/>
              </w:rPr>
            </w:pPr>
            <w:r w:rsidRPr="000D5396">
              <w:rPr>
                <w:rFonts w:ascii="Open Sans" w:eastAsia="Times New Roman" w:hAnsi="Open Sans" w:cs="Open Sans"/>
                <w:sz w:val="18"/>
                <w:lang w:eastAsia="sl-SI"/>
              </w:rPr>
              <w:t>Tip menjalnikov toplote:</w:t>
            </w:r>
          </w:p>
          <w:p w14:paraId="4C4A5ADC" w14:textId="2645C6DE" w:rsidR="00017850" w:rsidRPr="000D5396" w:rsidRDefault="00017850" w:rsidP="00882BF4">
            <w:pPr>
              <w:keepNext/>
              <w:keepLines/>
              <w:spacing w:after="0" w:line="240" w:lineRule="auto"/>
              <w:rPr>
                <w:rFonts w:ascii="Open Sans" w:eastAsia="Times New Roman" w:hAnsi="Open Sans" w:cs="Open Sans"/>
                <w:sz w:val="18"/>
                <w:lang w:eastAsia="sl-SI"/>
              </w:rPr>
            </w:pPr>
            <w:r>
              <w:rPr>
                <w:rFonts w:ascii="Open Sans" w:eastAsia="Times New Roman" w:hAnsi="Open Sans" w:cs="Open Sans"/>
                <w:sz w:val="18"/>
                <w:lang w:eastAsia="sl-SI"/>
              </w:rPr>
              <w:t>Zmogljivost [</w:t>
            </w:r>
            <w:r w:rsidRPr="000D5396">
              <w:rPr>
                <w:rFonts w:ascii="Open Sans" w:eastAsia="Times New Roman" w:hAnsi="Open Sans" w:cs="Open Sans"/>
                <w:sz w:val="18"/>
                <w:szCs w:val="18"/>
                <w:lang w:eastAsia="sl-SI"/>
              </w:rPr>
              <w:t>Nm</w:t>
            </w:r>
            <w:r w:rsidRPr="00017850">
              <w:rPr>
                <w:rFonts w:ascii="Open Sans" w:eastAsia="Times New Roman" w:hAnsi="Open Sans" w:cs="Open Sans"/>
                <w:sz w:val="18"/>
                <w:szCs w:val="18"/>
                <w:vertAlign w:val="superscript"/>
                <w:lang w:eastAsia="sl-SI"/>
              </w:rPr>
              <w:t>3</w:t>
            </w:r>
            <w:r w:rsidRPr="000D5396">
              <w:rPr>
                <w:rFonts w:ascii="Open Sans" w:eastAsia="Times New Roman" w:hAnsi="Open Sans" w:cs="Open Sans"/>
                <w:sz w:val="18"/>
                <w:szCs w:val="18"/>
                <w:lang w:eastAsia="sl-SI"/>
              </w:rPr>
              <w:t>/h</w:t>
            </w:r>
            <w:r>
              <w:rPr>
                <w:rFonts w:ascii="Open Sans" w:eastAsia="Times New Roman" w:hAnsi="Open Sans" w:cs="Open Sans"/>
                <w:sz w:val="18"/>
                <w:lang w:eastAsia="sl-SI"/>
              </w:rPr>
              <w:t>]:</w:t>
            </w:r>
          </w:p>
        </w:tc>
        <w:tc>
          <w:tcPr>
            <w:tcW w:w="5812" w:type="dxa"/>
            <w:tcBorders>
              <w:top w:val="single" w:sz="4" w:space="0" w:color="auto"/>
              <w:left w:val="single" w:sz="4" w:space="0" w:color="auto"/>
              <w:bottom w:val="single" w:sz="4" w:space="0" w:color="auto"/>
              <w:right w:val="single" w:sz="4" w:space="0" w:color="auto"/>
            </w:tcBorders>
            <w:vAlign w:val="center"/>
          </w:tcPr>
          <w:p w14:paraId="5B8C8FAC" w14:textId="77777777" w:rsidR="000D5396" w:rsidRPr="00017850" w:rsidRDefault="000D5396" w:rsidP="00882BF4">
            <w:pPr>
              <w:keepNext/>
              <w:keepLines/>
              <w:spacing w:after="0" w:line="240" w:lineRule="auto"/>
              <w:rPr>
                <w:rFonts w:ascii="Open Sans" w:eastAsia="Times New Roman" w:hAnsi="Open Sans" w:cs="Open Sans"/>
                <w:sz w:val="18"/>
                <w:szCs w:val="18"/>
                <w:lang w:eastAsia="sl-SI"/>
              </w:rPr>
            </w:pPr>
          </w:p>
        </w:tc>
      </w:tr>
    </w:tbl>
    <w:p w14:paraId="3F8F9F4C" w14:textId="77777777" w:rsidR="000D5396" w:rsidRPr="000D5396" w:rsidRDefault="000D5396" w:rsidP="00882BF4">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0D5396" w:rsidRPr="000D5396" w14:paraId="42444B57" w14:textId="77777777" w:rsidTr="00882BF4">
        <w:trPr>
          <w:trHeight w:val="235"/>
        </w:trPr>
        <w:tc>
          <w:tcPr>
            <w:tcW w:w="3402" w:type="dxa"/>
            <w:tcBorders>
              <w:bottom w:val="single" w:sz="4" w:space="0" w:color="auto"/>
            </w:tcBorders>
          </w:tcPr>
          <w:p w14:paraId="03DF0865" w14:textId="77777777" w:rsidR="000D5396" w:rsidRPr="000D5396" w:rsidRDefault="000D5396" w:rsidP="000D5396">
            <w:pPr>
              <w:keepNext/>
              <w:keepLines/>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1E51BFBE" w14:textId="77777777" w:rsidR="000D5396" w:rsidRPr="000D5396" w:rsidRDefault="000D5396" w:rsidP="000D5396">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4135A694" w14:textId="77777777" w:rsidR="000D5396" w:rsidRPr="000D5396" w:rsidRDefault="000D5396" w:rsidP="000D5396">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0D5396" w:rsidRPr="000D5396" w14:paraId="355C4DB0" w14:textId="77777777" w:rsidTr="00882BF4">
        <w:trPr>
          <w:trHeight w:val="235"/>
        </w:trPr>
        <w:tc>
          <w:tcPr>
            <w:tcW w:w="3402" w:type="dxa"/>
            <w:tcBorders>
              <w:top w:val="single" w:sz="4" w:space="0" w:color="auto"/>
            </w:tcBorders>
          </w:tcPr>
          <w:p w14:paraId="510B1EB3" w14:textId="77777777" w:rsidR="000D5396" w:rsidRPr="000D5396" w:rsidRDefault="000D5396" w:rsidP="000D5396">
            <w:pPr>
              <w:keepNext/>
              <w:keepLines/>
              <w:spacing w:after="0" w:line="240" w:lineRule="auto"/>
              <w:jc w:val="both"/>
              <w:rPr>
                <w:rFonts w:ascii="Open Sans" w:eastAsia="Times New Roman" w:hAnsi="Open Sans" w:cs="Open Sans"/>
                <w:snapToGrid w:val="0"/>
                <w:color w:val="000000"/>
                <w:sz w:val="20"/>
                <w:szCs w:val="20"/>
                <w:lang w:eastAsia="sl-SI"/>
              </w:rPr>
            </w:pPr>
            <w:r w:rsidRPr="000D5396">
              <w:rPr>
                <w:rFonts w:ascii="Open Sans" w:eastAsia="Times New Roman" w:hAnsi="Open Sans" w:cs="Open Sans"/>
                <w:snapToGrid w:val="0"/>
                <w:color w:val="000000"/>
                <w:sz w:val="20"/>
                <w:szCs w:val="20"/>
                <w:lang w:eastAsia="sl-SI"/>
              </w:rPr>
              <w:t>(kraj, datum)</w:t>
            </w:r>
          </w:p>
        </w:tc>
        <w:tc>
          <w:tcPr>
            <w:tcW w:w="2268" w:type="dxa"/>
          </w:tcPr>
          <w:p w14:paraId="32A5878E" w14:textId="77777777" w:rsidR="000D5396" w:rsidRPr="000D5396" w:rsidRDefault="000D5396" w:rsidP="000D5396">
            <w:pPr>
              <w:keepNext/>
              <w:keepLines/>
              <w:spacing w:after="0" w:line="240" w:lineRule="auto"/>
              <w:jc w:val="center"/>
              <w:rPr>
                <w:rFonts w:ascii="Open Sans" w:eastAsia="Times New Roman" w:hAnsi="Open Sans" w:cs="Open Sans"/>
                <w:snapToGrid w:val="0"/>
                <w:color w:val="000000"/>
                <w:sz w:val="20"/>
                <w:szCs w:val="20"/>
                <w:lang w:eastAsia="sl-SI"/>
              </w:rPr>
            </w:pPr>
            <w:r w:rsidRPr="000D5396">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134E13DA" w14:textId="77777777" w:rsidR="000D5396" w:rsidRPr="000D5396" w:rsidRDefault="000D5396" w:rsidP="000D5396">
            <w:pPr>
              <w:keepNext/>
              <w:keepLines/>
              <w:spacing w:after="0" w:line="240" w:lineRule="auto"/>
              <w:jc w:val="both"/>
              <w:rPr>
                <w:rFonts w:ascii="Open Sans" w:eastAsia="Times New Roman" w:hAnsi="Open Sans" w:cs="Open Sans"/>
                <w:snapToGrid w:val="0"/>
                <w:color w:val="000000"/>
                <w:sz w:val="20"/>
                <w:szCs w:val="20"/>
                <w:lang w:eastAsia="sl-SI"/>
              </w:rPr>
            </w:pPr>
            <w:r w:rsidRPr="000D5396">
              <w:rPr>
                <w:rFonts w:ascii="Open Sans" w:eastAsia="Times New Roman" w:hAnsi="Open Sans" w:cs="Open Sans"/>
                <w:snapToGrid w:val="0"/>
                <w:color w:val="000000"/>
                <w:sz w:val="20"/>
                <w:szCs w:val="20"/>
                <w:lang w:eastAsia="sl-SI"/>
              </w:rPr>
              <w:t>(ime in priimek odgovorne osebe ter podpis gospodarskega subjekta)</w:t>
            </w:r>
          </w:p>
        </w:tc>
      </w:tr>
    </w:tbl>
    <w:p w14:paraId="311D3B52" w14:textId="77777777" w:rsidR="000D5396" w:rsidRPr="000D5396" w:rsidRDefault="000D5396" w:rsidP="00882BF4">
      <w:pPr>
        <w:keepNext/>
        <w:keepLines/>
        <w:pBdr>
          <w:bottom w:val="single" w:sz="12" w:space="1" w:color="auto"/>
        </w:pBdr>
        <w:spacing w:after="0" w:line="240" w:lineRule="auto"/>
        <w:rPr>
          <w:rFonts w:ascii="Open Sans" w:eastAsia="Times New Roman" w:hAnsi="Open Sans" w:cs="Open Sans"/>
          <w:b/>
          <w:sz w:val="16"/>
          <w:szCs w:val="16"/>
          <w:lang w:eastAsia="sl-SI"/>
        </w:rPr>
      </w:pPr>
    </w:p>
    <w:p w14:paraId="49797F39" w14:textId="77777777" w:rsidR="000D5396" w:rsidRPr="000D5396" w:rsidRDefault="000D5396" w:rsidP="00882BF4">
      <w:pPr>
        <w:keepNext/>
        <w:keepLines/>
        <w:widowControl w:val="0"/>
        <w:spacing w:after="0" w:line="240" w:lineRule="auto"/>
        <w:jc w:val="both"/>
        <w:rPr>
          <w:rFonts w:ascii="Open Sans" w:eastAsia="Times New Roman" w:hAnsi="Open Sans" w:cs="Open Sans"/>
          <w:sz w:val="16"/>
          <w:szCs w:val="16"/>
          <w:lang w:eastAsia="sl-SI"/>
        </w:rPr>
      </w:pPr>
      <w:r w:rsidRPr="000D5396">
        <w:rPr>
          <w:rFonts w:ascii="Open Sans" w:eastAsia="Times New Roman" w:hAnsi="Open Sans" w:cs="Open Sans"/>
          <w:sz w:val="16"/>
          <w:szCs w:val="16"/>
          <w:lang w:eastAsia="sl-SI"/>
        </w:rPr>
        <w:t>IZPOLNI INVESTITOR REFERENČNEGA OBJEKTA (Izdajatelj reference)!!!</w:t>
      </w:r>
    </w:p>
    <w:p w14:paraId="55127DA8" w14:textId="77777777" w:rsidR="000D5396" w:rsidRPr="000D5396" w:rsidRDefault="000D5396" w:rsidP="00882BF4">
      <w:pPr>
        <w:keepNext/>
        <w:keepLines/>
        <w:widowControl w:val="0"/>
        <w:spacing w:after="0" w:line="240" w:lineRule="auto"/>
        <w:jc w:val="both"/>
        <w:rPr>
          <w:rFonts w:ascii="Open Sans" w:eastAsia="Times New Roman" w:hAnsi="Open Sans" w:cs="Open Sans"/>
          <w:sz w:val="16"/>
          <w:szCs w:val="16"/>
          <w:lang w:eastAsia="sl-SI"/>
        </w:rPr>
      </w:pPr>
    </w:p>
    <w:p w14:paraId="416B689A" w14:textId="77777777" w:rsidR="000D5396" w:rsidRPr="000D5396" w:rsidRDefault="000D5396" w:rsidP="00882BF4">
      <w:pPr>
        <w:keepNext/>
        <w:keepLines/>
        <w:widowControl w:val="0"/>
        <w:spacing w:after="0" w:line="240" w:lineRule="auto"/>
        <w:jc w:val="both"/>
        <w:rPr>
          <w:rFonts w:ascii="Open Sans" w:eastAsia="Times New Roman" w:hAnsi="Open Sans" w:cs="Open Sans"/>
          <w:sz w:val="16"/>
          <w:szCs w:val="16"/>
          <w:lang w:eastAsia="sl-SI"/>
        </w:rPr>
      </w:pPr>
      <w:r w:rsidRPr="000D5396">
        <w:rPr>
          <w:rFonts w:ascii="Open Sans" w:eastAsia="Times New Roman" w:hAnsi="Open Sans" w:cs="Open Sans"/>
          <w:sz w:val="16"/>
          <w:szCs w:val="16"/>
          <w:lang w:eastAsia="sl-SI"/>
        </w:rPr>
        <w:t>Potrjujemo, da nam je na podlagi našega naročila, zgoraj navedeni izvajalec opravil navedene storitve v skladu s sklenjeno pogodbo/okvirnem sporazumom oziroma v roku, količini, kvaliteti in po ceni, navedeni v izvajalčevi ponudbi.</w:t>
      </w:r>
    </w:p>
    <w:p w14:paraId="5098BC3A" w14:textId="77777777" w:rsidR="000D5396" w:rsidRPr="000D5396" w:rsidRDefault="000D5396" w:rsidP="00882BF4">
      <w:pPr>
        <w:keepNext/>
        <w:keepLines/>
        <w:widowControl w:val="0"/>
        <w:spacing w:after="0" w:line="240" w:lineRule="auto"/>
        <w:jc w:val="both"/>
        <w:rPr>
          <w:rFonts w:ascii="Open Sans" w:eastAsia="Times New Roman" w:hAnsi="Open Sans" w:cs="Open Sans"/>
          <w:sz w:val="16"/>
          <w:szCs w:val="16"/>
          <w:lang w:eastAsia="sl-SI"/>
        </w:rPr>
      </w:pPr>
    </w:p>
    <w:p w14:paraId="0E79E693" w14:textId="77777777" w:rsidR="000D5396" w:rsidRPr="000D5396" w:rsidRDefault="000D5396" w:rsidP="00882BF4">
      <w:pPr>
        <w:keepNext/>
        <w:keepLines/>
        <w:widowControl w:val="0"/>
        <w:spacing w:after="0" w:line="240" w:lineRule="auto"/>
        <w:jc w:val="both"/>
        <w:rPr>
          <w:rFonts w:ascii="Open Sans" w:eastAsia="Times New Roman" w:hAnsi="Open Sans" w:cs="Open Sans"/>
          <w:sz w:val="16"/>
          <w:szCs w:val="16"/>
          <w:lang w:eastAsia="sl-SI"/>
        </w:rPr>
      </w:pPr>
      <w:r w:rsidRPr="000D5396">
        <w:rPr>
          <w:rFonts w:ascii="Open Sans" w:eastAsia="Times New Roman" w:hAnsi="Open Sans" w:cs="Open Sans"/>
          <w:sz w:val="16"/>
          <w:szCs w:val="16"/>
          <w:lang w:eastAsia="sl-SI"/>
        </w:rPr>
        <w:t>Potrdilo izdajamo na prošnjo izvajalca in velja izključno za potrebe pri njegovi oddaji ponudbe za pridobitev predmetnega javnega naročila.</w:t>
      </w:r>
    </w:p>
    <w:p w14:paraId="758F3F49" w14:textId="77777777" w:rsidR="000D5396" w:rsidRPr="000D5396" w:rsidRDefault="000D5396" w:rsidP="00882BF4">
      <w:pPr>
        <w:keepNext/>
        <w:keepLines/>
        <w:widowControl w:val="0"/>
        <w:spacing w:after="0" w:line="240" w:lineRule="auto"/>
        <w:rPr>
          <w:rFonts w:ascii="Open Sans" w:eastAsia="Times New Roman" w:hAnsi="Open Sans" w:cs="Open Sans"/>
          <w:sz w:val="16"/>
          <w:szCs w:val="16"/>
          <w:lang w:eastAsia="sl-SI"/>
        </w:rPr>
      </w:pPr>
      <w:r w:rsidRPr="000D5396">
        <w:rPr>
          <w:rFonts w:ascii="Open Sans" w:eastAsia="Times New Roman" w:hAnsi="Open Sans" w:cs="Open Sans"/>
          <w:sz w:val="16"/>
          <w:szCs w:val="16"/>
          <w:lang w:eastAsia="sl-SI"/>
        </w:rPr>
        <w:tab/>
        <w:t xml:space="preserve"> </w:t>
      </w:r>
    </w:p>
    <w:p w14:paraId="137BC1F8" w14:textId="77777777" w:rsidR="000D5396" w:rsidRPr="000D5396" w:rsidRDefault="000D5396" w:rsidP="00882BF4">
      <w:pPr>
        <w:keepNext/>
        <w:keepLines/>
        <w:widowControl w:val="0"/>
        <w:spacing w:after="0" w:line="240" w:lineRule="auto"/>
        <w:jc w:val="center"/>
        <w:rPr>
          <w:rFonts w:ascii="Open Sans" w:eastAsia="Times New Roman" w:hAnsi="Open Sans" w:cs="Open Sans"/>
          <w:sz w:val="16"/>
          <w:szCs w:val="16"/>
          <w:lang w:eastAsia="sl-SI"/>
        </w:rPr>
      </w:pPr>
      <w:r w:rsidRPr="000D5396">
        <w:rPr>
          <w:rFonts w:ascii="Open Sans" w:eastAsia="Times New Roman" w:hAnsi="Open Sans" w:cs="Open Sans"/>
          <w:sz w:val="16"/>
          <w:szCs w:val="16"/>
          <w:lang w:eastAsia="sl-SI"/>
        </w:rPr>
        <w:t xml:space="preserve">Izjavljamo, da smo   </w:t>
      </w:r>
      <w:r w:rsidRPr="000D5396">
        <w:rPr>
          <w:rFonts w:ascii="Open Sans" w:eastAsia="Times New Roman" w:hAnsi="Open Sans" w:cs="Open Sans"/>
          <w:b/>
          <w:i/>
          <w:sz w:val="16"/>
          <w:szCs w:val="16"/>
          <w:lang w:eastAsia="sl-SI"/>
        </w:rPr>
        <w:t>javni  /  zasebni</w:t>
      </w:r>
      <w:r w:rsidRPr="000D5396">
        <w:rPr>
          <w:rFonts w:ascii="Open Sans" w:eastAsia="Times New Roman" w:hAnsi="Open Sans" w:cs="Open Sans"/>
          <w:sz w:val="16"/>
          <w:szCs w:val="16"/>
          <w:lang w:eastAsia="sl-SI"/>
        </w:rPr>
        <w:t xml:space="preserve">   naročnik. (Ustrezno obkrožite)</w:t>
      </w:r>
    </w:p>
    <w:p w14:paraId="0DCCF0AF" w14:textId="77777777" w:rsidR="000D5396" w:rsidRPr="000D5396" w:rsidRDefault="000D5396" w:rsidP="00882BF4">
      <w:pPr>
        <w:keepNext/>
        <w:keepLines/>
        <w:widowControl w:val="0"/>
        <w:spacing w:after="0" w:line="240" w:lineRule="auto"/>
        <w:rPr>
          <w:rFonts w:ascii="Open Sans" w:eastAsia="Times New Roman" w:hAnsi="Open Sans" w:cs="Open Sans"/>
          <w:sz w:val="20"/>
          <w:szCs w:val="20"/>
          <w:lang w:eastAsia="sl-SI"/>
        </w:rPr>
      </w:pPr>
    </w:p>
    <w:p w14:paraId="0A3A15C9" w14:textId="77777777" w:rsidR="000D5396" w:rsidRPr="000D5396" w:rsidRDefault="000D5396" w:rsidP="00882BF4">
      <w:pPr>
        <w:keepNext/>
        <w:keepLines/>
        <w:widowControl w:val="0"/>
        <w:spacing w:after="0" w:line="240" w:lineRule="auto"/>
        <w:rPr>
          <w:rFonts w:ascii="Open Sans" w:eastAsia="Times New Roman" w:hAnsi="Open Sans" w:cs="Open Sans"/>
          <w:sz w:val="20"/>
          <w:szCs w:val="20"/>
          <w:lang w:eastAsia="sl-SI"/>
        </w:rPr>
      </w:pPr>
      <w:r w:rsidRPr="000D5396">
        <w:rPr>
          <w:rFonts w:ascii="Open Sans" w:eastAsia="Times New Roman" w:hAnsi="Open Sans" w:cs="Open Sans"/>
          <w:sz w:val="20"/>
          <w:szCs w:val="20"/>
          <w:lang w:eastAsia="sl-SI"/>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0D5396" w:rsidRPr="000D5396" w14:paraId="38A4A685" w14:textId="77777777" w:rsidTr="00882BF4">
        <w:trPr>
          <w:trHeight w:val="235"/>
        </w:trPr>
        <w:tc>
          <w:tcPr>
            <w:tcW w:w="3402" w:type="dxa"/>
            <w:tcBorders>
              <w:bottom w:val="single" w:sz="4" w:space="0" w:color="auto"/>
            </w:tcBorders>
          </w:tcPr>
          <w:p w14:paraId="716279F0" w14:textId="77777777" w:rsidR="000D5396" w:rsidRPr="000D5396" w:rsidRDefault="000D5396" w:rsidP="000D5396">
            <w:pPr>
              <w:keepNext/>
              <w:keepLines/>
              <w:widowControl w:val="0"/>
              <w:spacing w:after="0" w:line="240" w:lineRule="auto"/>
              <w:jc w:val="both"/>
              <w:rPr>
                <w:rFonts w:ascii="Open Sans" w:eastAsia="Times New Roman" w:hAnsi="Open Sans" w:cs="Open Sans"/>
                <w:snapToGrid w:val="0"/>
                <w:sz w:val="20"/>
                <w:szCs w:val="20"/>
                <w:lang w:eastAsia="sl-SI"/>
              </w:rPr>
            </w:pPr>
          </w:p>
        </w:tc>
        <w:tc>
          <w:tcPr>
            <w:tcW w:w="2977" w:type="dxa"/>
          </w:tcPr>
          <w:p w14:paraId="69ECD5AF" w14:textId="77777777" w:rsidR="000D5396" w:rsidRPr="000D5396" w:rsidRDefault="000D5396" w:rsidP="000D5396">
            <w:pPr>
              <w:keepNext/>
              <w:keepLines/>
              <w:widowControl w:val="0"/>
              <w:spacing w:after="0" w:line="240" w:lineRule="auto"/>
              <w:jc w:val="center"/>
              <w:rPr>
                <w:rFonts w:ascii="Open Sans" w:eastAsia="Times New Roman" w:hAnsi="Open Sans" w:cs="Open Sans"/>
                <w:snapToGrid w:val="0"/>
                <w:sz w:val="20"/>
                <w:szCs w:val="20"/>
                <w:lang w:eastAsia="sl-SI"/>
              </w:rPr>
            </w:pPr>
          </w:p>
        </w:tc>
        <w:tc>
          <w:tcPr>
            <w:tcW w:w="3119" w:type="dxa"/>
            <w:tcBorders>
              <w:bottom w:val="single" w:sz="4" w:space="0" w:color="auto"/>
            </w:tcBorders>
          </w:tcPr>
          <w:p w14:paraId="3DCE9130" w14:textId="77777777" w:rsidR="000D5396" w:rsidRPr="000D5396" w:rsidRDefault="000D5396" w:rsidP="000D5396">
            <w:pPr>
              <w:keepNext/>
              <w:keepLines/>
              <w:widowControl w:val="0"/>
              <w:tabs>
                <w:tab w:val="left" w:pos="567"/>
                <w:tab w:val="num" w:pos="851"/>
                <w:tab w:val="left" w:pos="993"/>
              </w:tabs>
              <w:spacing w:after="0" w:line="240" w:lineRule="auto"/>
              <w:jc w:val="both"/>
              <w:rPr>
                <w:rFonts w:ascii="Open Sans" w:eastAsia="Times New Roman" w:hAnsi="Open Sans" w:cs="Open Sans"/>
                <w:snapToGrid w:val="0"/>
                <w:sz w:val="20"/>
                <w:szCs w:val="20"/>
                <w:lang w:eastAsia="sl-SI"/>
              </w:rPr>
            </w:pPr>
          </w:p>
        </w:tc>
      </w:tr>
      <w:tr w:rsidR="000D5396" w:rsidRPr="000D5396" w14:paraId="566BEF36" w14:textId="77777777" w:rsidTr="00882BF4">
        <w:trPr>
          <w:trHeight w:val="235"/>
        </w:trPr>
        <w:tc>
          <w:tcPr>
            <w:tcW w:w="3402" w:type="dxa"/>
            <w:tcBorders>
              <w:top w:val="single" w:sz="4" w:space="0" w:color="auto"/>
            </w:tcBorders>
          </w:tcPr>
          <w:p w14:paraId="1F950C1E" w14:textId="77777777" w:rsidR="000D5396" w:rsidRPr="000D5396" w:rsidRDefault="000D5396" w:rsidP="000D5396">
            <w:pPr>
              <w:keepNext/>
              <w:keepLines/>
              <w:widowControl w:val="0"/>
              <w:spacing w:after="0" w:line="240" w:lineRule="auto"/>
              <w:jc w:val="center"/>
              <w:rPr>
                <w:rFonts w:ascii="Open Sans" w:eastAsia="Times New Roman" w:hAnsi="Open Sans" w:cs="Open Sans"/>
                <w:snapToGrid w:val="0"/>
                <w:sz w:val="20"/>
                <w:szCs w:val="20"/>
                <w:lang w:eastAsia="sl-SI"/>
              </w:rPr>
            </w:pPr>
            <w:r w:rsidRPr="000D5396">
              <w:rPr>
                <w:rFonts w:ascii="Open Sans" w:eastAsia="Times New Roman" w:hAnsi="Open Sans" w:cs="Open Sans"/>
                <w:snapToGrid w:val="0"/>
                <w:sz w:val="20"/>
                <w:szCs w:val="20"/>
                <w:lang w:eastAsia="sl-SI"/>
              </w:rPr>
              <w:t>(kraj, datum)</w:t>
            </w:r>
          </w:p>
        </w:tc>
        <w:tc>
          <w:tcPr>
            <w:tcW w:w="2977" w:type="dxa"/>
          </w:tcPr>
          <w:p w14:paraId="33FE9F89" w14:textId="77777777" w:rsidR="000D5396" w:rsidRPr="000D5396" w:rsidRDefault="000D5396" w:rsidP="000D5396">
            <w:pPr>
              <w:keepNext/>
              <w:keepLines/>
              <w:widowControl w:val="0"/>
              <w:spacing w:after="0" w:line="240" w:lineRule="auto"/>
              <w:jc w:val="center"/>
              <w:rPr>
                <w:rFonts w:ascii="Open Sans" w:eastAsia="Times New Roman" w:hAnsi="Open Sans" w:cs="Open Sans"/>
                <w:snapToGrid w:val="0"/>
                <w:sz w:val="20"/>
                <w:szCs w:val="20"/>
                <w:lang w:eastAsia="sl-SI"/>
              </w:rPr>
            </w:pPr>
            <w:r w:rsidRPr="000D5396">
              <w:rPr>
                <w:rFonts w:ascii="Open Sans" w:eastAsia="Times New Roman" w:hAnsi="Open Sans" w:cs="Open Sans"/>
                <w:snapToGrid w:val="0"/>
                <w:sz w:val="20"/>
                <w:szCs w:val="20"/>
                <w:lang w:eastAsia="sl-SI"/>
              </w:rPr>
              <w:t>žig</w:t>
            </w:r>
          </w:p>
        </w:tc>
        <w:tc>
          <w:tcPr>
            <w:tcW w:w="3119" w:type="dxa"/>
            <w:tcBorders>
              <w:top w:val="single" w:sz="4" w:space="0" w:color="auto"/>
            </w:tcBorders>
          </w:tcPr>
          <w:p w14:paraId="4A3B0CEE" w14:textId="77777777" w:rsidR="000D5396" w:rsidRPr="000D5396" w:rsidRDefault="000D5396" w:rsidP="000D5396">
            <w:pPr>
              <w:keepNext/>
              <w:keepLines/>
              <w:widowControl w:val="0"/>
              <w:spacing w:after="0" w:line="240" w:lineRule="auto"/>
              <w:jc w:val="center"/>
              <w:rPr>
                <w:rFonts w:ascii="Open Sans" w:eastAsia="Times New Roman" w:hAnsi="Open Sans" w:cs="Open Sans"/>
                <w:snapToGrid w:val="0"/>
                <w:sz w:val="20"/>
                <w:szCs w:val="20"/>
                <w:lang w:eastAsia="sl-SI"/>
              </w:rPr>
            </w:pPr>
            <w:r w:rsidRPr="000D5396">
              <w:rPr>
                <w:rFonts w:ascii="Open Sans" w:eastAsia="Times New Roman" w:hAnsi="Open Sans" w:cs="Open Sans"/>
                <w:snapToGrid w:val="0"/>
                <w:sz w:val="20"/>
                <w:szCs w:val="20"/>
                <w:lang w:eastAsia="sl-SI"/>
              </w:rPr>
              <w:t>(</w:t>
            </w:r>
            <w:r w:rsidRPr="000D5396">
              <w:rPr>
                <w:rFonts w:ascii="Open Sans" w:eastAsia="Times New Roman" w:hAnsi="Open Sans" w:cs="Open Sans"/>
                <w:snapToGrid w:val="0"/>
                <w:color w:val="000000"/>
                <w:sz w:val="20"/>
                <w:szCs w:val="20"/>
                <w:lang w:eastAsia="sl-SI"/>
              </w:rPr>
              <w:t>ime in priimek ter podpis odgovorne osebe investitorja</w:t>
            </w:r>
            <w:r w:rsidRPr="000D5396">
              <w:rPr>
                <w:rFonts w:ascii="Open Sans" w:eastAsia="Times New Roman" w:hAnsi="Open Sans" w:cs="Open Sans"/>
                <w:snapToGrid w:val="0"/>
                <w:sz w:val="20"/>
                <w:szCs w:val="20"/>
                <w:lang w:eastAsia="sl-SI"/>
              </w:rPr>
              <w:t>)</w:t>
            </w:r>
          </w:p>
        </w:tc>
      </w:tr>
    </w:tbl>
    <w:p w14:paraId="05C4C1EA" w14:textId="77777777" w:rsidR="000D5396" w:rsidRPr="000D5396" w:rsidRDefault="000D5396" w:rsidP="00882BF4">
      <w:pPr>
        <w:keepNext/>
        <w:keepLines/>
        <w:widowControl w:val="0"/>
        <w:spacing w:after="0" w:line="240" w:lineRule="auto"/>
        <w:jc w:val="both"/>
        <w:rPr>
          <w:rFonts w:ascii="Open Sans" w:eastAsia="Times New Roman" w:hAnsi="Open Sans" w:cs="Open Sans"/>
          <w:b/>
          <w:sz w:val="20"/>
          <w:szCs w:val="20"/>
          <w:lang w:eastAsia="sl-SI"/>
        </w:rPr>
      </w:pPr>
    </w:p>
    <w:p w14:paraId="684FD292" w14:textId="77777777" w:rsidR="000D5396" w:rsidRPr="000D5396" w:rsidRDefault="000D5396" w:rsidP="000D5396">
      <w:pPr>
        <w:keepNext/>
        <w:keepLines/>
        <w:spacing w:after="0" w:line="240" w:lineRule="auto"/>
        <w:rPr>
          <w:rFonts w:ascii="Open Sans" w:hAnsi="Open Sans" w:cs="Open Sans"/>
          <w:sz w:val="18"/>
          <w:szCs w:val="18"/>
        </w:rPr>
      </w:pPr>
      <w:r w:rsidRPr="000D5396">
        <w:rPr>
          <w:rFonts w:ascii="Open Sans" w:eastAsia="Times New Roman" w:hAnsi="Open Sans" w:cs="Open Sans"/>
          <w:b/>
          <w:sz w:val="18"/>
          <w:szCs w:val="18"/>
          <w:lang w:eastAsia="sl-SI"/>
        </w:rPr>
        <w:t>OPOMBA:</w:t>
      </w:r>
      <w:r w:rsidRPr="000D5396">
        <w:rPr>
          <w:rFonts w:ascii="Open Sans" w:eastAsia="Times New Roman" w:hAnsi="Open Sans" w:cs="Open Sans"/>
          <w:sz w:val="18"/>
          <w:szCs w:val="18"/>
          <w:lang w:eastAsia="sl-SI"/>
        </w:rPr>
        <w:t xml:space="preserve"> Obrazec lahko po potrebi tudi kopirate.</w:t>
      </w:r>
      <w:r w:rsidRPr="000D5396">
        <w:rPr>
          <w:rFonts w:ascii="Open Sans" w:hAnsi="Open Sans" w:cs="Open Sans"/>
          <w:sz w:val="18"/>
          <w:szCs w:val="18"/>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0D5396" w:rsidRPr="00411A84" w14:paraId="11FB1FD1" w14:textId="77777777" w:rsidTr="00882BF4">
        <w:tc>
          <w:tcPr>
            <w:tcW w:w="7867" w:type="dxa"/>
            <w:tcBorders>
              <w:top w:val="single" w:sz="4" w:space="0" w:color="auto"/>
              <w:bottom w:val="single" w:sz="4" w:space="0" w:color="auto"/>
            </w:tcBorders>
          </w:tcPr>
          <w:p w14:paraId="19024DB0" w14:textId="77777777" w:rsidR="000D5396" w:rsidRPr="00411A84" w:rsidRDefault="000D5396" w:rsidP="00882BF4">
            <w:pPr>
              <w:keepNext/>
              <w:keepLines/>
              <w:spacing w:after="0" w:line="240" w:lineRule="auto"/>
              <w:jc w:val="both"/>
              <w:rPr>
                <w:rFonts w:ascii="Open Sans" w:hAnsi="Open Sans" w:cs="Open Sans"/>
                <w:sz w:val="20"/>
                <w:szCs w:val="20"/>
              </w:rPr>
            </w:pPr>
            <w:r w:rsidRPr="00411A84">
              <w:rPr>
                <w:rFonts w:ascii="Open Sans" w:eastAsia="Times New Roman" w:hAnsi="Open Sans" w:cs="Open Sans"/>
                <w:b/>
                <w:sz w:val="20"/>
                <w:szCs w:val="20"/>
                <w:lang w:eastAsia="sl-SI"/>
              </w:rPr>
              <w:lastRenderedPageBreak/>
              <w:br w:type="page"/>
            </w:r>
            <w:r w:rsidRPr="00411A84">
              <w:rPr>
                <w:rFonts w:ascii="Open Sans" w:eastAsia="Times New Roman" w:hAnsi="Open Sans" w:cs="Open Sans"/>
                <w:b/>
                <w:sz w:val="20"/>
                <w:szCs w:val="20"/>
                <w:lang w:eastAsia="sl-SI"/>
              </w:rPr>
              <w:br w:type="page"/>
            </w:r>
            <w:r w:rsidRPr="00411A84">
              <w:rPr>
                <w:rFonts w:ascii="Open Sans" w:hAnsi="Open Sans" w:cs="Open Sans"/>
                <w:b/>
                <w:sz w:val="20"/>
                <w:szCs w:val="20"/>
              </w:rPr>
              <w:br w:type="page"/>
            </w:r>
            <w:r w:rsidRPr="00411A84">
              <w:rPr>
                <w:rFonts w:ascii="Open Sans" w:hAnsi="Open Sans" w:cs="Open Sans"/>
                <w:sz w:val="20"/>
                <w:szCs w:val="20"/>
              </w:rPr>
              <w:t>POTRDITEV REFERENC S STRANI POSAMEZNIH NAROČNIKOV</w:t>
            </w:r>
          </w:p>
        </w:tc>
        <w:tc>
          <w:tcPr>
            <w:tcW w:w="1559" w:type="dxa"/>
            <w:tcBorders>
              <w:top w:val="single" w:sz="4" w:space="0" w:color="auto"/>
              <w:bottom w:val="single" w:sz="4" w:space="0" w:color="auto"/>
            </w:tcBorders>
          </w:tcPr>
          <w:p w14:paraId="086B2871" w14:textId="6EE5B29D" w:rsidR="000D5396" w:rsidRPr="00411A84" w:rsidRDefault="000D5396" w:rsidP="00882BF4">
            <w:pPr>
              <w:keepNext/>
              <w:keepLines/>
              <w:spacing w:after="0" w:line="240" w:lineRule="auto"/>
              <w:jc w:val="both"/>
              <w:rPr>
                <w:rFonts w:ascii="Open Sans" w:hAnsi="Open Sans" w:cs="Open Sans"/>
                <w:b/>
                <w:i/>
                <w:sz w:val="20"/>
                <w:szCs w:val="20"/>
              </w:rPr>
            </w:pPr>
            <w:r w:rsidRPr="00411A84">
              <w:rPr>
                <w:rFonts w:ascii="Open Sans" w:hAnsi="Open Sans" w:cs="Open Sans"/>
                <w:b/>
                <w:i/>
                <w:sz w:val="20"/>
                <w:szCs w:val="20"/>
              </w:rPr>
              <w:t>Priloga 7/1</w:t>
            </w:r>
            <w:r w:rsidR="00D7585A">
              <w:rPr>
                <w:rFonts w:ascii="Open Sans" w:hAnsi="Open Sans" w:cs="Open Sans"/>
                <w:b/>
                <w:i/>
                <w:sz w:val="20"/>
                <w:szCs w:val="20"/>
              </w:rPr>
              <w:t>0</w:t>
            </w:r>
          </w:p>
        </w:tc>
      </w:tr>
    </w:tbl>
    <w:p w14:paraId="6D5322F2" w14:textId="77777777" w:rsidR="000D5396" w:rsidRPr="000D5396" w:rsidRDefault="000D5396" w:rsidP="000D5396">
      <w:pPr>
        <w:keepNext/>
        <w:keepLines/>
        <w:spacing w:after="0" w:line="240" w:lineRule="auto"/>
        <w:jc w:val="center"/>
        <w:rPr>
          <w:rFonts w:ascii="Open Sans" w:eastAsia="Times New Roman" w:hAnsi="Open Sans" w:cs="Open Sans"/>
          <w:b/>
          <w:sz w:val="18"/>
          <w:szCs w:val="18"/>
          <w:lang w:eastAsia="sl-SI"/>
        </w:rPr>
      </w:pPr>
      <w:r w:rsidRPr="000D5396">
        <w:rPr>
          <w:rFonts w:ascii="Open Sans" w:eastAsia="Times New Roman" w:hAnsi="Open Sans" w:cs="Open Sans"/>
          <w:b/>
          <w:sz w:val="18"/>
          <w:szCs w:val="18"/>
          <w:lang w:eastAsia="sl-SI"/>
        </w:rPr>
        <w:t>Javno naročilo št. ENLJ-SPV-141/26 – Strojno vzdrževalna dela na napravah v glavnem pogonskem objektu za 3. sklop: Strojno vzdrževalna dela na področju vzdrževanja kotlovskih naprav</w:t>
      </w:r>
    </w:p>
    <w:p w14:paraId="72F2BB3D" w14:textId="77777777" w:rsidR="000D5396" w:rsidRPr="000D5396" w:rsidRDefault="000D5396" w:rsidP="000D5396">
      <w:pPr>
        <w:keepNext/>
        <w:keepLines/>
        <w:spacing w:after="0" w:line="240" w:lineRule="auto"/>
        <w:jc w:val="both"/>
        <w:rPr>
          <w:rFonts w:ascii="Open Sans" w:eastAsia="Times New Roman" w:hAnsi="Open Sans" w:cs="Open Sans"/>
          <w:b/>
          <w:lang w:eastAsia="sl-SI"/>
        </w:rPr>
      </w:pPr>
    </w:p>
    <w:p w14:paraId="65060A25" w14:textId="77777777" w:rsidR="000D5396" w:rsidRPr="000D5396" w:rsidRDefault="000D5396" w:rsidP="000D5396">
      <w:pPr>
        <w:keepNext/>
        <w:keepLines/>
        <w:spacing w:after="0" w:line="240" w:lineRule="auto"/>
        <w:jc w:val="right"/>
        <w:rPr>
          <w:rFonts w:ascii="Open Sans" w:eastAsia="Times New Roman" w:hAnsi="Open Sans" w:cs="Open Sans"/>
          <w:i/>
          <w:lang w:eastAsia="sl-SI"/>
        </w:rPr>
      </w:pPr>
      <w:r w:rsidRPr="000D5396">
        <w:rPr>
          <w:rFonts w:ascii="Open Sans" w:eastAsia="Times New Roman" w:hAnsi="Open Sans" w:cs="Open Sans"/>
          <w:i/>
          <w:lang w:eastAsia="sl-SI"/>
        </w:rPr>
        <w:t>……/…… (št. izvoda / št. vseh izvodov)</w:t>
      </w:r>
    </w:p>
    <w:p w14:paraId="33C0185D" w14:textId="77777777" w:rsidR="000D5396" w:rsidRPr="000D5396" w:rsidRDefault="000D5396" w:rsidP="000D5396">
      <w:pPr>
        <w:keepNext/>
        <w:keepLines/>
        <w:spacing w:after="0" w:line="240" w:lineRule="auto"/>
        <w:jc w:val="both"/>
        <w:rPr>
          <w:rFonts w:ascii="Open Sans" w:eastAsia="Times New Roman" w:hAnsi="Open Sans" w:cs="Open Sans"/>
          <w:b/>
          <w:i/>
          <w:lang w:eastAsia="sl-SI"/>
        </w:rPr>
      </w:pPr>
    </w:p>
    <w:p w14:paraId="6B738957" w14:textId="2DEA84C8" w:rsidR="000D5396" w:rsidRPr="000D5396" w:rsidRDefault="000D5396" w:rsidP="000D5396">
      <w:pPr>
        <w:keepNext/>
        <w:keepLines/>
        <w:spacing w:after="0" w:line="240" w:lineRule="auto"/>
        <w:jc w:val="both"/>
        <w:rPr>
          <w:rFonts w:ascii="Open Sans" w:eastAsia="Times New Roman" w:hAnsi="Open Sans" w:cs="Open Sans"/>
          <w:sz w:val="18"/>
          <w:szCs w:val="18"/>
          <w:lang w:eastAsia="sl-SI"/>
        </w:rPr>
      </w:pPr>
      <w:r w:rsidRPr="000D5396">
        <w:rPr>
          <w:rFonts w:ascii="Open Sans" w:eastAsia="Times New Roman" w:hAnsi="Open Sans" w:cs="Open Sans"/>
          <w:sz w:val="18"/>
          <w:szCs w:val="18"/>
          <w:lang w:eastAsia="sl-SI"/>
        </w:rPr>
        <w:t xml:space="preserve">Pod kazensko in materialno odgovornostjo izjavljamo, da so spodaj navedeni podatki o referenčnih delih resnični in da z njimi dokazujemo, da je izvajalec izvedel strojno vzdrževalna dela ventilatorjev z močjo &gt;450 kW. Na podlagi poziva bomo naročniku v zahtevanem roku predložili dodatna dokazila o uspešni izvedbi navedenih referenčnih del oziroma uspešno izvedenih poslov ponudnika. </w:t>
      </w:r>
    </w:p>
    <w:p w14:paraId="4A68BB7A" w14:textId="77777777" w:rsidR="000D5396" w:rsidRPr="000D5396" w:rsidRDefault="000D5396" w:rsidP="000D5396">
      <w:pPr>
        <w:keepNext/>
        <w:keepLines/>
        <w:spacing w:after="0" w:line="240" w:lineRule="auto"/>
        <w:jc w:val="both"/>
        <w:rPr>
          <w:rFonts w:ascii="Open Sans" w:hAnsi="Open Sans" w:cs="Open Sans"/>
          <w:lang w:eastAsia="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812"/>
      </w:tblGrid>
      <w:tr w:rsidR="00F95372" w:rsidRPr="00086A8C" w14:paraId="04761553" w14:textId="77777777" w:rsidTr="003A121A">
        <w:trPr>
          <w:trHeight w:val="368"/>
        </w:trPr>
        <w:tc>
          <w:tcPr>
            <w:tcW w:w="3544" w:type="dxa"/>
            <w:vAlign w:val="center"/>
          </w:tcPr>
          <w:p w14:paraId="388B4942" w14:textId="77777777" w:rsidR="00F95372" w:rsidRPr="00086A8C" w:rsidRDefault="00F95372" w:rsidP="003A121A">
            <w:pPr>
              <w:keepNext/>
              <w:keepLines/>
              <w:spacing w:after="0" w:line="240" w:lineRule="auto"/>
              <w:rPr>
                <w:rFonts w:ascii="Open Sans" w:eastAsia="Times New Roman" w:hAnsi="Open Sans" w:cs="Open Sans"/>
                <w:b/>
                <w:sz w:val="20"/>
                <w:szCs w:val="20"/>
                <w:lang w:eastAsia="sl-SI"/>
              </w:rPr>
            </w:pPr>
            <w:r w:rsidRPr="00086A8C">
              <w:rPr>
                <w:rFonts w:ascii="Open Sans" w:eastAsia="Times New Roman" w:hAnsi="Open Sans" w:cs="Open Sans"/>
                <w:b/>
                <w:sz w:val="20"/>
                <w:szCs w:val="20"/>
                <w:lang w:eastAsia="sl-SI"/>
              </w:rPr>
              <w:t>Naročnik:</w:t>
            </w:r>
          </w:p>
        </w:tc>
        <w:tc>
          <w:tcPr>
            <w:tcW w:w="5812" w:type="dxa"/>
            <w:vAlign w:val="center"/>
          </w:tcPr>
          <w:p w14:paraId="5286479C" w14:textId="77777777" w:rsidR="00F95372" w:rsidRPr="00017850" w:rsidRDefault="00F95372" w:rsidP="003A121A">
            <w:pPr>
              <w:keepNext/>
              <w:keepLines/>
              <w:spacing w:after="0" w:line="240" w:lineRule="auto"/>
              <w:rPr>
                <w:rFonts w:ascii="Open Sans" w:eastAsia="Times New Roman" w:hAnsi="Open Sans" w:cs="Open Sans"/>
                <w:b/>
                <w:sz w:val="18"/>
                <w:szCs w:val="18"/>
                <w:lang w:eastAsia="sl-SI"/>
              </w:rPr>
            </w:pPr>
          </w:p>
        </w:tc>
      </w:tr>
      <w:tr w:rsidR="00F95372" w:rsidRPr="00086A8C" w14:paraId="07A8C9F2" w14:textId="77777777" w:rsidTr="003A121A">
        <w:trPr>
          <w:trHeight w:val="368"/>
        </w:trPr>
        <w:tc>
          <w:tcPr>
            <w:tcW w:w="3544" w:type="dxa"/>
            <w:vAlign w:val="center"/>
          </w:tcPr>
          <w:p w14:paraId="411CC8F9"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Naslov:</w:t>
            </w:r>
          </w:p>
        </w:tc>
        <w:tc>
          <w:tcPr>
            <w:tcW w:w="5812" w:type="dxa"/>
            <w:vAlign w:val="center"/>
          </w:tcPr>
          <w:p w14:paraId="0856DEAA" w14:textId="77777777" w:rsidR="00F95372" w:rsidRPr="00017850" w:rsidRDefault="00F95372" w:rsidP="003A121A">
            <w:pPr>
              <w:keepNext/>
              <w:keepLines/>
              <w:spacing w:after="0" w:line="240" w:lineRule="auto"/>
              <w:rPr>
                <w:rFonts w:ascii="Open Sans" w:eastAsia="Times New Roman" w:hAnsi="Open Sans" w:cs="Open Sans"/>
                <w:b/>
                <w:sz w:val="18"/>
                <w:szCs w:val="18"/>
                <w:lang w:eastAsia="sl-SI"/>
              </w:rPr>
            </w:pPr>
          </w:p>
        </w:tc>
      </w:tr>
      <w:tr w:rsidR="00F95372" w:rsidRPr="00086A8C" w14:paraId="32FD62B4" w14:textId="77777777" w:rsidTr="003A121A">
        <w:trPr>
          <w:trHeight w:val="368"/>
        </w:trPr>
        <w:tc>
          <w:tcPr>
            <w:tcW w:w="3544" w:type="dxa"/>
            <w:vAlign w:val="center"/>
          </w:tcPr>
          <w:p w14:paraId="71580681"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Kontaktna oseba naročnika:</w:t>
            </w:r>
          </w:p>
        </w:tc>
        <w:tc>
          <w:tcPr>
            <w:tcW w:w="5812" w:type="dxa"/>
            <w:vAlign w:val="center"/>
          </w:tcPr>
          <w:p w14:paraId="58FE688A" w14:textId="77777777" w:rsidR="00F95372" w:rsidRPr="00017850" w:rsidRDefault="00F95372" w:rsidP="003A121A">
            <w:pPr>
              <w:keepNext/>
              <w:keepLines/>
              <w:spacing w:after="0" w:line="240" w:lineRule="auto"/>
              <w:rPr>
                <w:rFonts w:ascii="Open Sans" w:eastAsia="Times New Roman" w:hAnsi="Open Sans" w:cs="Open Sans"/>
                <w:sz w:val="18"/>
                <w:szCs w:val="18"/>
                <w:lang w:eastAsia="sl-SI"/>
              </w:rPr>
            </w:pPr>
          </w:p>
        </w:tc>
      </w:tr>
      <w:tr w:rsidR="00F95372" w:rsidRPr="00086A8C" w14:paraId="0A5BA629" w14:textId="77777777" w:rsidTr="003A121A">
        <w:trPr>
          <w:trHeight w:val="368"/>
        </w:trPr>
        <w:tc>
          <w:tcPr>
            <w:tcW w:w="3544" w:type="dxa"/>
            <w:vAlign w:val="center"/>
          </w:tcPr>
          <w:p w14:paraId="3DC074CC"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Telefonska številka:</w:t>
            </w:r>
          </w:p>
        </w:tc>
        <w:tc>
          <w:tcPr>
            <w:tcW w:w="5812" w:type="dxa"/>
            <w:vAlign w:val="center"/>
          </w:tcPr>
          <w:p w14:paraId="1B4D950C" w14:textId="77777777" w:rsidR="00F95372" w:rsidRPr="00017850" w:rsidRDefault="00F95372" w:rsidP="003A121A">
            <w:pPr>
              <w:keepNext/>
              <w:keepLines/>
              <w:spacing w:after="0" w:line="240" w:lineRule="auto"/>
              <w:rPr>
                <w:rFonts w:ascii="Open Sans" w:eastAsia="Times New Roman" w:hAnsi="Open Sans" w:cs="Open Sans"/>
                <w:sz w:val="18"/>
                <w:szCs w:val="18"/>
                <w:lang w:eastAsia="sl-SI"/>
              </w:rPr>
            </w:pPr>
          </w:p>
        </w:tc>
      </w:tr>
      <w:tr w:rsidR="00F95372" w:rsidRPr="00086A8C" w14:paraId="222ACE2E" w14:textId="77777777" w:rsidTr="003A121A">
        <w:trPr>
          <w:trHeight w:val="368"/>
        </w:trPr>
        <w:tc>
          <w:tcPr>
            <w:tcW w:w="3544" w:type="dxa"/>
            <w:vAlign w:val="center"/>
          </w:tcPr>
          <w:p w14:paraId="79021A3B"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Izvajalec:</w:t>
            </w:r>
          </w:p>
        </w:tc>
        <w:tc>
          <w:tcPr>
            <w:tcW w:w="5812" w:type="dxa"/>
            <w:vAlign w:val="center"/>
          </w:tcPr>
          <w:p w14:paraId="60B53122" w14:textId="77777777" w:rsidR="00F95372" w:rsidRPr="00017850" w:rsidRDefault="00F95372" w:rsidP="003A121A">
            <w:pPr>
              <w:keepNext/>
              <w:keepLines/>
              <w:spacing w:after="0" w:line="240" w:lineRule="auto"/>
              <w:rPr>
                <w:rFonts w:ascii="Open Sans" w:eastAsia="Times New Roman" w:hAnsi="Open Sans" w:cs="Open Sans"/>
                <w:sz w:val="18"/>
                <w:szCs w:val="18"/>
                <w:lang w:eastAsia="sl-SI"/>
              </w:rPr>
            </w:pPr>
          </w:p>
        </w:tc>
      </w:tr>
      <w:tr w:rsidR="00F95372" w:rsidRPr="00086A8C" w14:paraId="5B62E81C" w14:textId="77777777" w:rsidTr="003A121A">
        <w:trPr>
          <w:trHeight w:val="368"/>
        </w:trPr>
        <w:tc>
          <w:tcPr>
            <w:tcW w:w="3544" w:type="dxa"/>
            <w:vAlign w:val="center"/>
          </w:tcPr>
          <w:p w14:paraId="5F34729B"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Naziv objekta:</w:t>
            </w:r>
          </w:p>
        </w:tc>
        <w:tc>
          <w:tcPr>
            <w:tcW w:w="5812" w:type="dxa"/>
            <w:vAlign w:val="center"/>
          </w:tcPr>
          <w:p w14:paraId="7A1D917A" w14:textId="77777777" w:rsidR="00F95372" w:rsidRPr="00017850" w:rsidRDefault="00F95372" w:rsidP="003A121A">
            <w:pPr>
              <w:keepNext/>
              <w:keepLines/>
              <w:spacing w:after="0" w:line="240" w:lineRule="auto"/>
              <w:rPr>
                <w:rFonts w:ascii="Open Sans" w:eastAsia="Times New Roman" w:hAnsi="Open Sans" w:cs="Open Sans"/>
                <w:sz w:val="18"/>
                <w:szCs w:val="18"/>
                <w:lang w:eastAsia="sl-SI"/>
              </w:rPr>
            </w:pPr>
          </w:p>
        </w:tc>
      </w:tr>
      <w:tr w:rsidR="005E40B8" w:rsidRPr="00086A8C" w14:paraId="4602A312" w14:textId="77777777" w:rsidTr="003A121A">
        <w:trPr>
          <w:cantSplit/>
          <w:trHeight w:val="368"/>
        </w:trPr>
        <w:tc>
          <w:tcPr>
            <w:tcW w:w="3544" w:type="dxa"/>
            <w:vAlign w:val="center"/>
          </w:tcPr>
          <w:p w14:paraId="7C6F5E7F" w14:textId="67FE3CCD" w:rsidR="005E40B8" w:rsidRPr="00086A8C" w:rsidRDefault="005E40B8" w:rsidP="005E40B8">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 xml:space="preserve">Leto </w:t>
            </w:r>
            <w:r>
              <w:rPr>
                <w:rFonts w:ascii="Open Sans" w:eastAsia="Times New Roman" w:hAnsi="Open Sans" w:cs="Open Sans"/>
                <w:sz w:val="20"/>
                <w:szCs w:val="20"/>
                <w:lang w:eastAsia="sl-SI"/>
              </w:rPr>
              <w:t>izvedbe</w:t>
            </w:r>
            <w:r w:rsidRPr="00086A8C">
              <w:rPr>
                <w:rFonts w:ascii="Open Sans" w:eastAsia="Times New Roman" w:hAnsi="Open Sans" w:cs="Open Sans"/>
                <w:sz w:val="20"/>
                <w:szCs w:val="20"/>
                <w:lang w:eastAsia="sl-SI"/>
              </w:rPr>
              <w:t xml:space="preserve"> in kraj izvedbe:</w:t>
            </w:r>
          </w:p>
        </w:tc>
        <w:tc>
          <w:tcPr>
            <w:tcW w:w="5812" w:type="dxa"/>
            <w:vAlign w:val="center"/>
          </w:tcPr>
          <w:p w14:paraId="578936A8" w14:textId="77777777" w:rsidR="005E40B8" w:rsidRPr="00017850" w:rsidRDefault="005E40B8" w:rsidP="005E40B8">
            <w:pPr>
              <w:keepNext/>
              <w:keepLines/>
              <w:spacing w:after="0" w:line="240" w:lineRule="auto"/>
              <w:rPr>
                <w:rFonts w:ascii="Open Sans" w:eastAsia="Times New Roman" w:hAnsi="Open Sans" w:cs="Open Sans"/>
                <w:sz w:val="18"/>
                <w:szCs w:val="18"/>
                <w:lang w:eastAsia="sl-SI"/>
              </w:rPr>
            </w:pPr>
          </w:p>
        </w:tc>
      </w:tr>
      <w:tr w:rsidR="00F95372" w:rsidRPr="00086A8C" w14:paraId="4DAE272A" w14:textId="77777777" w:rsidTr="003A121A">
        <w:trPr>
          <w:trHeight w:val="273"/>
        </w:trPr>
        <w:tc>
          <w:tcPr>
            <w:tcW w:w="3544" w:type="dxa"/>
            <w:tcBorders>
              <w:right w:val="single" w:sz="4" w:space="0" w:color="auto"/>
            </w:tcBorders>
            <w:vAlign w:val="center"/>
          </w:tcPr>
          <w:p w14:paraId="6E36D3C9"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Številka (oznaka) in datum pogodbe / naročilnice:</w:t>
            </w:r>
          </w:p>
        </w:tc>
        <w:tc>
          <w:tcPr>
            <w:tcW w:w="5812" w:type="dxa"/>
            <w:tcBorders>
              <w:top w:val="single" w:sz="4" w:space="0" w:color="auto"/>
              <w:left w:val="single" w:sz="4" w:space="0" w:color="auto"/>
              <w:bottom w:val="single" w:sz="4" w:space="0" w:color="auto"/>
              <w:right w:val="single" w:sz="4" w:space="0" w:color="auto"/>
            </w:tcBorders>
          </w:tcPr>
          <w:p w14:paraId="4867B596" w14:textId="77777777" w:rsidR="00F95372" w:rsidRPr="00017850" w:rsidRDefault="00F95372" w:rsidP="003A121A">
            <w:pPr>
              <w:keepNext/>
              <w:keepLines/>
              <w:spacing w:after="0" w:line="240" w:lineRule="auto"/>
              <w:rPr>
                <w:rFonts w:ascii="Open Sans" w:eastAsia="Times New Roman" w:hAnsi="Open Sans" w:cs="Open Sans"/>
                <w:sz w:val="18"/>
                <w:szCs w:val="18"/>
                <w:lang w:eastAsia="sl-SI"/>
              </w:rPr>
            </w:pPr>
          </w:p>
        </w:tc>
      </w:tr>
      <w:tr w:rsidR="00F95372" w:rsidRPr="00086A8C" w14:paraId="0CB12611" w14:textId="77777777" w:rsidTr="003A121A">
        <w:trPr>
          <w:trHeight w:val="833"/>
        </w:trPr>
        <w:tc>
          <w:tcPr>
            <w:tcW w:w="3544" w:type="dxa"/>
            <w:tcBorders>
              <w:right w:val="single" w:sz="4" w:space="0" w:color="auto"/>
            </w:tcBorders>
          </w:tcPr>
          <w:p w14:paraId="2D2150C6"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Kratek opis predmeta naročila:</w:t>
            </w:r>
          </w:p>
          <w:p w14:paraId="72247F96"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p>
        </w:tc>
        <w:tc>
          <w:tcPr>
            <w:tcW w:w="5812" w:type="dxa"/>
            <w:tcBorders>
              <w:top w:val="single" w:sz="4" w:space="0" w:color="auto"/>
              <w:left w:val="single" w:sz="4" w:space="0" w:color="auto"/>
              <w:bottom w:val="single" w:sz="4" w:space="0" w:color="auto"/>
              <w:right w:val="single" w:sz="4" w:space="0" w:color="auto"/>
            </w:tcBorders>
          </w:tcPr>
          <w:p w14:paraId="7D3F9E84" w14:textId="77777777" w:rsidR="00F95372" w:rsidRPr="00017850" w:rsidRDefault="00F95372" w:rsidP="003A121A">
            <w:pPr>
              <w:keepNext/>
              <w:keepLines/>
              <w:spacing w:after="0" w:line="240" w:lineRule="auto"/>
              <w:rPr>
                <w:rFonts w:ascii="Open Sans" w:eastAsia="Times New Roman" w:hAnsi="Open Sans" w:cs="Open Sans"/>
                <w:sz w:val="18"/>
                <w:szCs w:val="18"/>
                <w:lang w:eastAsia="sl-SI"/>
              </w:rPr>
            </w:pPr>
          </w:p>
        </w:tc>
      </w:tr>
      <w:tr w:rsidR="000D5396" w:rsidRPr="000D5396" w14:paraId="0942A5FB" w14:textId="77777777" w:rsidTr="00882BF4">
        <w:trPr>
          <w:trHeight w:val="338"/>
        </w:trPr>
        <w:tc>
          <w:tcPr>
            <w:tcW w:w="3544" w:type="dxa"/>
            <w:tcBorders>
              <w:right w:val="single" w:sz="4" w:space="0" w:color="auto"/>
            </w:tcBorders>
          </w:tcPr>
          <w:p w14:paraId="7227758B" w14:textId="21E514FE" w:rsidR="000D5396" w:rsidRPr="00017850" w:rsidRDefault="000D5396" w:rsidP="00882BF4">
            <w:pPr>
              <w:keepNext/>
              <w:keepLines/>
              <w:spacing w:after="0" w:line="240" w:lineRule="auto"/>
              <w:rPr>
                <w:rFonts w:ascii="Open Sans" w:eastAsia="Times New Roman" w:hAnsi="Open Sans" w:cs="Open Sans"/>
                <w:sz w:val="18"/>
                <w:szCs w:val="18"/>
                <w:lang w:eastAsia="sl-SI"/>
              </w:rPr>
            </w:pPr>
            <w:r w:rsidRPr="00017850">
              <w:rPr>
                <w:rFonts w:ascii="Open Sans" w:eastAsia="Times New Roman" w:hAnsi="Open Sans" w:cs="Open Sans"/>
                <w:sz w:val="18"/>
                <w:szCs w:val="18"/>
                <w:lang w:eastAsia="sl-SI"/>
              </w:rPr>
              <w:t xml:space="preserve">Moč </w:t>
            </w:r>
            <w:r w:rsidR="00017850">
              <w:rPr>
                <w:rFonts w:ascii="Open Sans" w:eastAsia="Times New Roman" w:hAnsi="Open Sans" w:cs="Open Sans"/>
                <w:sz w:val="18"/>
                <w:szCs w:val="18"/>
                <w:lang w:eastAsia="sl-SI"/>
              </w:rPr>
              <w:t>[</w:t>
            </w:r>
            <w:r w:rsidRPr="00017850">
              <w:rPr>
                <w:rFonts w:ascii="Open Sans" w:eastAsia="Times New Roman" w:hAnsi="Open Sans" w:cs="Open Sans"/>
                <w:sz w:val="18"/>
                <w:szCs w:val="18"/>
                <w:lang w:eastAsia="sl-SI"/>
              </w:rPr>
              <w:t>kW</w:t>
            </w:r>
            <w:r w:rsidR="00017850" w:rsidRPr="00017850">
              <w:rPr>
                <w:rFonts w:ascii="Open Sans" w:eastAsia="Times New Roman" w:hAnsi="Open Sans" w:cs="Open Sans"/>
                <w:sz w:val="18"/>
                <w:szCs w:val="18"/>
                <w:lang w:eastAsia="sl-SI"/>
              </w:rPr>
              <w:t>]</w:t>
            </w:r>
            <w:r w:rsidRPr="00017850">
              <w:rPr>
                <w:rFonts w:ascii="Open Sans" w:eastAsia="Times New Roman" w:hAnsi="Open Sans" w:cs="Open Sans"/>
                <w:sz w:val="18"/>
                <w:szCs w:val="18"/>
                <w:lang w:eastAsia="sl-SI"/>
              </w:rPr>
              <w:t>:</w:t>
            </w:r>
          </w:p>
        </w:tc>
        <w:tc>
          <w:tcPr>
            <w:tcW w:w="5812" w:type="dxa"/>
            <w:tcBorders>
              <w:top w:val="single" w:sz="4" w:space="0" w:color="auto"/>
              <w:left w:val="single" w:sz="4" w:space="0" w:color="auto"/>
              <w:bottom w:val="single" w:sz="4" w:space="0" w:color="auto"/>
              <w:right w:val="single" w:sz="4" w:space="0" w:color="auto"/>
            </w:tcBorders>
            <w:vAlign w:val="center"/>
          </w:tcPr>
          <w:p w14:paraId="6ED5559F" w14:textId="77777777" w:rsidR="000D5396" w:rsidRPr="00017850" w:rsidRDefault="000D5396" w:rsidP="00882BF4">
            <w:pPr>
              <w:keepNext/>
              <w:keepLines/>
              <w:spacing w:after="0" w:line="240" w:lineRule="auto"/>
              <w:rPr>
                <w:rFonts w:ascii="Open Sans" w:eastAsia="Times New Roman" w:hAnsi="Open Sans" w:cs="Open Sans"/>
                <w:sz w:val="18"/>
                <w:szCs w:val="18"/>
                <w:lang w:eastAsia="sl-SI"/>
              </w:rPr>
            </w:pPr>
          </w:p>
        </w:tc>
      </w:tr>
    </w:tbl>
    <w:p w14:paraId="594E1D74" w14:textId="77777777" w:rsidR="000D5396" w:rsidRPr="000D5396" w:rsidRDefault="000D5396" w:rsidP="000D5396">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0D5396" w:rsidRPr="000D5396" w14:paraId="0FB0C26C" w14:textId="77777777" w:rsidTr="00882BF4">
        <w:trPr>
          <w:trHeight w:val="235"/>
        </w:trPr>
        <w:tc>
          <w:tcPr>
            <w:tcW w:w="3402" w:type="dxa"/>
            <w:tcBorders>
              <w:bottom w:val="single" w:sz="4" w:space="0" w:color="auto"/>
            </w:tcBorders>
          </w:tcPr>
          <w:p w14:paraId="24CCD2FE" w14:textId="77777777" w:rsidR="000D5396" w:rsidRPr="000D5396" w:rsidRDefault="000D5396" w:rsidP="00882BF4">
            <w:pPr>
              <w:keepNext/>
              <w:keepLines/>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60C72AAB" w14:textId="77777777" w:rsidR="000D5396" w:rsidRPr="000D5396" w:rsidRDefault="000D5396" w:rsidP="00882BF4">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53BCDE80" w14:textId="77777777" w:rsidR="000D5396" w:rsidRPr="000D5396" w:rsidRDefault="000D5396" w:rsidP="00882BF4">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0D5396" w:rsidRPr="000D5396" w14:paraId="14791B9E" w14:textId="77777777" w:rsidTr="00882BF4">
        <w:trPr>
          <w:trHeight w:val="235"/>
        </w:trPr>
        <w:tc>
          <w:tcPr>
            <w:tcW w:w="3402" w:type="dxa"/>
            <w:tcBorders>
              <w:top w:val="single" w:sz="4" w:space="0" w:color="auto"/>
            </w:tcBorders>
          </w:tcPr>
          <w:p w14:paraId="0B1F6E9F" w14:textId="77777777" w:rsidR="000D5396" w:rsidRPr="000D5396" w:rsidRDefault="000D5396" w:rsidP="00882BF4">
            <w:pPr>
              <w:keepNext/>
              <w:keepLines/>
              <w:spacing w:after="0" w:line="240" w:lineRule="auto"/>
              <w:jc w:val="both"/>
              <w:rPr>
                <w:rFonts w:ascii="Open Sans" w:eastAsia="Times New Roman" w:hAnsi="Open Sans" w:cs="Open Sans"/>
                <w:snapToGrid w:val="0"/>
                <w:color w:val="000000"/>
                <w:sz w:val="20"/>
                <w:szCs w:val="20"/>
                <w:lang w:eastAsia="sl-SI"/>
              </w:rPr>
            </w:pPr>
            <w:r w:rsidRPr="000D5396">
              <w:rPr>
                <w:rFonts w:ascii="Open Sans" w:eastAsia="Times New Roman" w:hAnsi="Open Sans" w:cs="Open Sans"/>
                <w:snapToGrid w:val="0"/>
                <w:color w:val="000000"/>
                <w:sz w:val="20"/>
                <w:szCs w:val="20"/>
                <w:lang w:eastAsia="sl-SI"/>
              </w:rPr>
              <w:t>(kraj, datum)</w:t>
            </w:r>
          </w:p>
        </w:tc>
        <w:tc>
          <w:tcPr>
            <w:tcW w:w="2268" w:type="dxa"/>
          </w:tcPr>
          <w:p w14:paraId="4FE384E1" w14:textId="77777777" w:rsidR="000D5396" w:rsidRPr="000D5396" w:rsidRDefault="000D5396" w:rsidP="00882BF4">
            <w:pPr>
              <w:keepNext/>
              <w:keepLines/>
              <w:spacing w:after="0" w:line="240" w:lineRule="auto"/>
              <w:jc w:val="center"/>
              <w:rPr>
                <w:rFonts w:ascii="Open Sans" w:eastAsia="Times New Roman" w:hAnsi="Open Sans" w:cs="Open Sans"/>
                <w:snapToGrid w:val="0"/>
                <w:color w:val="000000"/>
                <w:sz w:val="20"/>
                <w:szCs w:val="20"/>
                <w:lang w:eastAsia="sl-SI"/>
              </w:rPr>
            </w:pPr>
            <w:r w:rsidRPr="000D5396">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666D91A4" w14:textId="77777777" w:rsidR="000D5396" w:rsidRPr="000D5396" w:rsidRDefault="000D5396" w:rsidP="00882BF4">
            <w:pPr>
              <w:keepNext/>
              <w:keepLines/>
              <w:spacing w:after="0" w:line="240" w:lineRule="auto"/>
              <w:jc w:val="both"/>
              <w:rPr>
                <w:rFonts w:ascii="Open Sans" w:eastAsia="Times New Roman" w:hAnsi="Open Sans" w:cs="Open Sans"/>
                <w:snapToGrid w:val="0"/>
                <w:color w:val="000000"/>
                <w:sz w:val="20"/>
                <w:szCs w:val="20"/>
                <w:lang w:eastAsia="sl-SI"/>
              </w:rPr>
            </w:pPr>
            <w:r w:rsidRPr="000D5396">
              <w:rPr>
                <w:rFonts w:ascii="Open Sans" w:eastAsia="Times New Roman" w:hAnsi="Open Sans" w:cs="Open Sans"/>
                <w:snapToGrid w:val="0"/>
                <w:color w:val="000000"/>
                <w:sz w:val="20"/>
                <w:szCs w:val="20"/>
                <w:lang w:eastAsia="sl-SI"/>
              </w:rPr>
              <w:t>(ime in priimek odgovorne osebe ter podpis gospodarskega subjekta)</w:t>
            </w:r>
          </w:p>
        </w:tc>
      </w:tr>
    </w:tbl>
    <w:p w14:paraId="05254A7A" w14:textId="77777777" w:rsidR="000D5396" w:rsidRPr="000D5396" w:rsidRDefault="000D5396" w:rsidP="000D5396">
      <w:pPr>
        <w:keepNext/>
        <w:keepLines/>
        <w:pBdr>
          <w:bottom w:val="single" w:sz="12" w:space="1" w:color="auto"/>
        </w:pBdr>
        <w:spacing w:after="0" w:line="240" w:lineRule="auto"/>
        <w:rPr>
          <w:rFonts w:ascii="Open Sans" w:eastAsia="Times New Roman" w:hAnsi="Open Sans" w:cs="Open Sans"/>
          <w:b/>
          <w:sz w:val="16"/>
          <w:szCs w:val="16"/>
          <w:lang w:eastAsia="sl-SI"/>
        </w:rPr>
      </w:pPr>
    </w:p>
    <w:p w14:paraId="02A6E824" w14:textId="77777777" w:rsidR="000D5396" w:rsidRPr="000D5396" w:rsidRDefault="000D5396" w:rsidP="000D5396">
      <w:pPr>
        <w:keepNext/>
        <w:keepLines/>
        <w:widowControl w:val="0"/>
        <w:spacing w:after="0" w:line="240" w:lineRule="auto"/>
        <w:jc w:val="both"/>
        <w:rPr>
          <w:rFonts w:ascii="Open Sans" w:eastAsia="Times New Roman" w:hAnsi="Open Sans" w:cs="Open Sans"/>
          <w:sz w:val="16"/>
          <w:szCs w:val="16"/>
          <w:lang w:eastAsia="sl-SI"/>
        </w:rPr>
      </w:pPr>
      <w:r w:rsidRPr="000D5396">
        <w:rPr>
          <w:rFonts w:ascii="Open Sans" w:eastAsia="Times New Roman" w:hAnsi="Open Sans" w:cs="Open Sans"/>
          <w:sz w:val="16"/>
          <w:szCs w:val="16"/>
          <w:lang w:eastAsia="sl-SI"/>
        </w:rPr>
        <w:t>IZPOLNI INVESTITOR REFERENČNEGA OBJEKTA (Izdajatelj reference)!!!</w:t>
      </w:r>
    </w:p>
    <w:p w14:paraId="58245AEF" w14:textId="77777777" w:rsidR="000D5396" w:rsidRPr="000D5396" w:rsidRDefault="000D5396" w:rsidP="000D5396">
      <w:pPr>
        <w:keepNext/>
        <w:keepLines/>
        <w:widowControl w:val="0"/>
        <w:spacing w:after="0" w:line="240" w:lineRule="auto"/>
        <w:jc w:val="both"/>
        <w:rPr>
          <w:rFonts w:ascii="Open Sans" w:eastAsia="Times New Roman" w:hAnsi="Open Sans" w:cs="Open Sans"/>
          <w:sz w:val="16"/>
          <w:szCs w:val="16"/>
          <w:lang w:eastAsia="sl-SI"/>
        </w:rPr>
      </w:pPr>
    </w:p>
    <w:p w14:paraId="05C162F7" w14:textId="77777777" w:rsidR="000D5396" w:rsidRPr="000D5396" w:rsidRDefault="000D5396" w:rsidP="000D5396">
      <w:pPr>
        <w:keepNext/>
        <w:keepLines/>
        <w:widowControl w:val="0"/>
        <w:spacing w:after="0" w:line="240" w:lineRule="auto"/>
        <w:jc w:val="both"/>
        <w:rPr>
          <w:rFonts w:ascii="Open Sans" w:eastAsia="Times New Roman" w:hAnsi="Open Sans" w:cs="Open Sans"/>
          <w:sz w:val="16"/>
          <w:szCs w:val="16"/>
          <w:lang w:eastAsia="sl-SI"/>
        </w:rPr>
      </w:pPr>
      <w:r w:rsidRPr="000D5396">
        <w:rPr>
          <w:rFonts w:ascii="Open Sans" w:eastAsia="Times New Roman" w:hAnsi="Open Sans" w:cs="Open Sans"/>
          <w:sz w:val="16"/>
          <w:szCs w:val="16"/>
          <w:lang w:eastAsia="sl-SI"/>
        </w:rPr>
        <w:t>Potrjujemo, da nam je na podlagi našega naročila, zgoraj navedeni izvajalec opravil navedene storitve v skladu s sklenjeno pogodbo/okvirnem sporazumom oziroma v roku, količini, kvaliteti in po ceni, navedeni v izvajalčevi ponudbi.</w:t>
      </w:r>
    </w:p>
    <w:p w14:paraId="66FE4391" w14:textId="77777777" w:rsidR="000D5396" w:rsidRPr="000D5396" w:rsidRDefault="000D5396" w:rsidP="000D5396">
      <w:pPr>
        <w:keepNext/>
        <w:keepLines/>
        <w:widowControl w:val="0"/>
        <w:spacing w:after="0" w:line="240" w:lineRule="auto"/>
        <w:jc w:val="both"/>
        <w:rPr>
          <w:rFonts w:ascii="Open Sans" w:eastAsia="Times New Roman" w:hAnsi="Open Sans" w:cs="Open Sans"/>
          <w:sz w:val="16"/>
          <w:szCs w:val="16"/>
          <w:lang w:eastAsia="sl-SI"/>
        </w:rPr>
      </w:pPr>
    </w:p>
    <w:p w14:paraId="43730777" w14:textId="77777777" w:rsidR="000D5396" w:rsidRPr="000D5396" w:rsidRDefault="000D5396" w:rsidP="000D5396">
      <w:pPr>
        <w:keepNext/>
        <w:keepLines/>
        <w:widowControl w:val="0"/>
        <w:spacing w:after="0" w:line="240" w:lineRule="auto"/>
        <w:jc w:val="both"/>
        <w:rPr>
          <w:rFonts w:ascii="Open Sans" w:eastAsia="Times New Roman" w:hAnsi="Open Sans" w:cs="Open Sans"/>
          <w:sz w:val="16"/>
          <w:szCs w:val="16"/>
          <w:lang w:eastAsia="sl-SI"/>
        </w:rPr>
      </w:pPr>
      <w:r w:rsidRPr="000D5396">
        <w:rPr>
          <w:rFonts w:ascii="Open Sans" w:eastAsia="Times New Roman" w:hAnsi="Open Sans" w:cs="Open Sans"/>
          <w:sz w:val="16"/>
          <w:szCs w:val="16"/>
          <w:lang w:eastAsia="sl-SI"/>
        </w:rPr>
        <w:t>Potrdilo izdajamo na prošnjo izvajalca in velja izključno za potrebe pri njegovi oddaji ponudbe za pridobitev predmetnega javnega naročila.</w:t>
      </w:r>
    </w:p>
    <w:p w14:paraId="2EF22863" w14:textId="77777777" w:rsidR="000D5396" w:rsidRPr="000D5396" w:rsidRDefault="000D5396" w:rsidP="000D5396">
      <w:pPr>
        <w:keepNext/>
        <w:keepLines/>
        <w:widowControl w:val="0"/>
        <w:spacing w:after="0" w:line="240" w:lineRule="auto"/>
        <w:rPr>
          <w:rFonts w:ascii="Open Sans" w:eastAsia="Times New Roman" w:hAnsi="Open Sans" w:cs="Open Sans"/>
          <w:sz w:val="16"/>
          <w:szCs w:val="16"/>
          <w:lang w:eastAsia="sl-SI"/>
        </w:rPr>
      </w:pPr>
      <w:r w:rsidRPr="000D5396">
        <w:rPr>
          <w:rFonts w:ascii="Open Sans" w:eastAsia="Times New Roman" w:hAnsi="Open Sans" w:cs="Open Sans"/>
          <w:sz w:val="16"/>
          <w:szCs w:val="16"/>
          <w:lang w:eastAsia="sl-SI"/>
        </w:rPr>
        <w:tab/>
        <w:t xml:space="preserve"> </w:t>
      </w:r>
    </w:p>
    <w:p w14:paraId="1B0434BC" w14:textId="77777777" w:rsidR="000D5396" w:rsidRPr="000D5396" w:rsidRDefault="000D5396" w:rsidP="000D5396">
      <w:pPr>
        <w:keepNext/>
        <w:keepLines/>
        <w:widowControl w:val="0"/>
        <w:spacing w:after="0" w:line="240" w:lineRule="auto"/>
        <w:jc w:val="center"/>
        <w:rPr>
          <w:rFonts w:ascii="Open Sans" w:eastAsia="Times New Roman" w:hAnsi="Open Sans" w:cs="Open Sans"/>
          <w:sz w:val="16"/>
          <w:szCs w:val="16"/>
          <w:lang w:eastAsia="sl-SI"/>
        </w:rPr>
      </w:pPr>
      <w:r w:rsidRPr="000D5396">
        <w:rPr>
          <w:rFonts w:ascii="Open Sans" w:eastAsia="Times New Roman" w:hAnsi="Open Sans" w:cs="Open Sans"/>
          <w:sz w:val="16"/>
          <w:szCs w:val="16"/>
          <w:lang w:eastAsia="sl-SI"/>
        </w:rPr>
        <w:t xml:space="preserve">Izjavljamo, da smo   </w:t>
      </w:r>
      <w:r w:rsidRPr="000D5396">
        <w:rPr>
          <w:rFonts w:ascii="Open Sans" w:eastAsia="Times New Roman" w:hAnsi="Open Sans" w:cs="Open Sans"/>
          <w:b/>
          <w:i/>
          <w:sz w:val="16"/>
          <w:szCs w:val="16"/>
          <w:lang w:eastAsia="sl-SI"/>
        </w:rPr>
        <w:t>javni  /  zasebni</w:t>
      </w:r>
      <w:r w:rsidRPr="000D5396">
        <w:rPr>
          <w:rFonts w:ascii="Open Sans" w:eastAsia="Times New Roman" w:hAnsi="Open Sans" w:cs="Open Sans"/>
          <w:sz w:val="16"/>
          <w:szCs w:val="16"/>
          <w:lang w:eastAsia="sl-SI"/>
        </w:rPr>
        <w:t xml:space="preserve">   naročnik. (Ustrezno obkrožite)</w:t>
      </w:r>
    </w:p>
    <w:p w14:paraId="0B67D0D0" w14:textId="77777777" w:rsidR="000D5396" w:rsidRPr="000D5396" w:rsidRDefault="000D5396" w:rsidP="000D5396">
      <w:pPr>
        <w:keepNext/>
        <w:keepLines/>
        <w:widowControl w:val="0"/>
        <w:spacing w:after="0" w:line="240" w:lineRule="auto"/>
        <w:rPr>
          <w:rFonts w:ascii="Open Sans" w:eastAsia="Times New Roman" w:hAnsi="Open Sans" w:cs="Open Sans"/>
          <w:sz w:val="20"/>
          <w:szCs w:val="20"/>
          <w:lang w:eastAsia="sl-SI"/>
        </w:rPr>
      </w:pPr>
    </w:p>
    <w:p w14:paraId="28C27E1A" w14:textId="77777777" w:rsidR="000D5396" w:rsidRPr="000D5396" w:rsidRDefault="000D5396" w:rsidP="000D5396">
      <w:pPr>
        <w:keepNext/>
        <w:keepLines/>
        <w:widowControl w:val="0"/>
        <w:spacing w:after="0" w:line="240" w:lineRule="auto"/>
        <w:rPr>
          <w:rFonts w:ascii="Open Sans" w:eastAsia="Times New Roman" w:hAnsi="Open Sans" w:cs="Open Sans"/>
          <w:sz w:val="20"/>
          <w:szCs w:val="20"/>
          <w:lang w:eastAsia="sl-SI"/>
        </w:rPr>
      </w:pPr>
      <w:r w:rsidRPr="000D5396">
        <w:rPr>
          <w:rFonts w:ascii="Open Sans" w:eastAsia="Times New Roman" w:hAnsi="Open Sans" w:cs="Open Sans"/>
          <w:sz w:val="20"/>
          <w:szCs w:val="20"/>
          <w:lang w:eastAsia="sl-SI"/>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0D5396" w:rsidRPr="000D5396" w14:paraId="2C471509" w14:textId="77777777" w:rsidTr="00882BF4">
        <w:trPr>
          <w:trHeight w:val="235"/>
        </w:trPr>
        <w:tc>
          <w:tcPr>
            <w:tcW w:w="3402" w:type="dxa"/>
            <w:tcBorders>
              <w:bottom w:val="single" w:sz="4" w:space="0" w:color="auto"/>
            </w:tcBorders>
          </w:tcPr>
          <w:p w14:paraId="486C6A4F" w14:textId="77777777" w:rsidR="000D5396" w:rsidRPr="000D5396" w:rsidRDefault="000D5396" w:rsidP="00882BF4">
            <w:pPr>
              <w:keepNext/>
              <w:keepLines/>
              <w:widowControl w:val="0"/>
              <w:spacing w:after="0" w:line="240" w:lineRule="auto"/>
              <w:jc w:val="both"/>
              <w:rPr>
                <w:rFonts w:ascii="Open Sans" w:eastAsia="Times New Roman" w:hAnsi="Open Sans" w:cs="Open Sans"/>
                <w:snapToGrid w:val="0"/>
                <w:sz w:val="20"/>
                <w:szCs w:val="20"/>
                <w:lang w:eastAsia="sl-SI"/>
              </w:rPr>
            </w:pPr>
          </w:p>
        </w:tc>
        <w:tc>
          <w:tcPr>
            <w:tcW w:w="2977" w:type="dxa"/>
          </w:tcPr>
          <w:p w14:paraId="023741C1" w14:textId="77777777" w:rsidR="000D5396" w:rsidRPr="000D5396" w:rsidRDefault="000D5396" w:rsidP="00882BF4">
            <w:pPr>
              <w:keepNext/>
              <w:keepLines/>
              <w:widowControl w:val="0"/>
              <w:spacing w:after="0" w:line="240" w:lineRule="auto"/>
              <w:jc w:val="center"/>
              <w:rPr>
                <w:rFonts w:ascii="Open Sans" w:eastAsia="Times New Roman" w:hAnsi="Open Sans" w:cs="Open Sans"/>
                <w:snapToGrid w:val="0"/>
                <w:sz w:val="20"/>
                <w:szCs w:val="20"/>
                <w:lang w:eastAsia="sl-SI"/>
              </w:rPr>
            </w:pPr>
          </w:p>
        </w:tc>
        <w:tc>
          <w:tcPr>
            <w:tcW w:w="3119" w:type="dxa"/>
            <w:tcBorders>
              <w:bottom w:val="single" w:sz="4" w:space="0" w:color="auto"/>
            </w:tcBorders>
          </w:tcPr>
          <w:p w14:paraId="1CE22F8E" w14:textId="77777777" w:rsidR="000D5396" w:rsidRPr="000D5396" w:rsidRDefault="000D5396" w:rsidP="00882BF4">
            <w:pPr>
              <w:keepNext/>
              <w:keepLines/>
              <w:widowControl w:val="0"/>
              <w:tabs>
                <w:tab w:val="left" w:pos="567"/>
                <w:tab w:val="num" w:pos="851"/>
                <w:tab w:val="left" w:pos="993"/>
              </w:tabs>
              <w:spacing w:after="0" w:line="240" w:lineRule="auto"/>
              <w:jc w:val="both"/>
              <w:rPr>
                <w:rFonts w:ascii="Open Sans" w:eastAsia="Times New Roman" w:hAnsi="Open Sans" w:cs="Open Sans"/>
                <w:snapToGrid w:val="0"/>
                <w:sz w:val="20"/>
                <w:szCs w:val="20"/>
                <w:lang w:eastAsia="sl-SI"/>
              </w:rPr>
            </w:pPr>
          </w:p>
        </w:tc>
      </w:tr>
      <w:tr w:rsidR="000D5396" w:rsidRPr="000D5396" w14:paraId="03F1A555" w14:textId="77777777" w:rsidTr="00882BF4">
        <w:trPr>
          <w:trHeight w:val="235"/>
        </w:trPr>
        <w:tc>
          <w:tcPr>
            <w:tcW w:w="3402" w:type="dxa"/>
            <w:tcBorders>
              <w:top w:val="single" w:sz="4" w:space="0" w:color="auto"/>
            </w:tcBorders>
          </w:tcPr>
          <w:p w14:paraId="3DFEB876" w14:textId="77777777" w:rsidR="000D5396" w:rsidRPr="000D5396" w:rsidRDefault="000D5396" w:rsidP="00882BF4">
            <w:pPr>
              <w:keepNext/>
              <w:keepLines/>
              <w:widowControl w:val="0"/>
              <w:spacing w:after="0" w:line="240" w:lineRule="auto"/>
              <w:jc w:val="center"/>
              <w:rPr>
                <w:rFonts w:ascii="Open Sans" w:eastAsia="Times New Roman" w:hAnsi="Open Sans" w:cs="Open Sans"/>
                <w:snapToGrid w:val="0"/>
                <w:sz w:val="20"/>
                <w:szCs w:val="20"/>
                <w:lang w:eastAsia="sl-SI"/>
              </w:rPr>
            </w:pPr>
            <w:r w:rsidRPr="000D5396">
              <w:rPr>
                <w:rFonts w:ascii="Open Sans" w:eastAsia="Times New Roman" w:hAnsi="Open Sans" w:cs="Open Sans"/>
                <w:snapToGrid w:val="0"/>
                <w:sz w:val="20"/>
                <w:szCs w:val="20"/>
                <w:lang w:eastAsia="sl-SI"/>
              </w:rPr>
              <w:t>(kraj, datum)</w:t>
            </w:r>
          </w:p>
        </w:tc>
        <w:tc>
          <w:tcPr>
            <w:tcW w:w="2977" w:type="dxa"/>
          </w:tcPr>
          <w:p w14:paraId="6FF75790" w14:textId="77777777" w:rsidR="000D5396" w:rsidRPr="000D5396" w:rsidRDefault="000D5396" w:rsidP="00882BF4">
            <w:pPr>
              <w:keepNext/>
              <w:keepLines/>
              <w:widowControl w:val="0"/>
              <w:spacing w:after="0" w:line="240" w:lineRule="auto"/>
              <w:jc w:val="center"/>
              <w:rPr>
                <w:rFonts w:ascii="Open Sans" w:eastAsia="Times New Roman" w:hAnsi="Open Sans" w:cs="Open Sans"/>
                <w:snapToGrid w:val="0"/>
                <w:sz w:val="20"/>
                <w:szCs w:val="20"/>
                <w:lang w:eastAsia="sl-SI"/>
              </w:rPr>
            </w:pPr>
            <w:r w:rsidRPr="000D5396">
              <w:rPr>
                <w:rFonts w:ascii="Open Sans" w:eastAsia="Times New Roman" w:hAnsi="Open Sans" w:cs="Open Sans"/>
                <w:snapToGrid w:val="0"/>
                <w:sz w:val="20"/>
                <w:szCs w:val="20"/>
                <w:lang w:eastAsia="sl-SI"/>
              </w:rPr>
              <w:t>žig</w:t>
            </w:r>
          </w:p>
        </w:tc>
        <w:tc>
          <w:tcPr>
            <w:tcW w:w="3119" w:type="dxa"/>
            <w:tcBorders>
              <w:top w:val="single" w:sz="4" w:space="0" w:color="auto"/>
            </w:tcBorders>
          </w:tcPr>
          <w:p w14:paraId="7EE72133" w14:textId="77777777" w:rsidR="000D5396" w:rsidRPr="000D5396" w:rsidRDefault="000D5396" w:rsidP="00882BF4">
            <w:pPr>
              <w:keepNext/>
              <w:keepLines/>
              <w:widowControl w:val="0"/>
              <w:spacing w:after="0" w:line="240" w:lineRule="auto"/>
              <w:jc w:val="center"/>
              <w:rPr>
                <w:rFonts w:ascii="Open Sans" w:eastAsia="Times New Roman" w:hAnsi="Open Sans" w:cs="Open Sans"/>
                <w:snapToGrid w:val="0"/>
                <w:sz w:val="20"/>
                <w:szCs w:val="20"/>
                <w:lang w:eastAsia="sl-SI"/>
              </w:rPr>
            </w:pPr>
            <w:r w:rsidRPr="000D5396">
              <w:rPr>
                <w:rFonts w:ascii="Open Sans" w:eastAsia="Times New Roman" w:hAnsi="Open Sans" w:cs="Open Sans"/>
                <w:snapToGrid w:val="0"/>
                <w:sz w:val="20"/>
                <w:szCs w:val="20"/>
                <w:lang w:eastAsia="sl-SI"/>
              </w:rPr>
              <w:t>(</w:t>
            </w:r>
            <w:r w:rsidRPr="000D5396">
              <w:rPr>
                <w:rFonts w:ascii="Open Sans" w:eastAsia="Times New Roman" w:hAnsi="Open Sans" w:cs="Open Sans"/>
                <w:snapToGrid w:val="0"/>
                <w:color w:val="000000"/>
                <w:sz w:val="20"/>
                <w:szCs w:val="20"/>
                <w:lang w:eastAsia="sl-SI"/>
              </w:rPr>
              <w:t>ime in priimek ter podpis odgovorne osebe investitorja</w:t>
            </w:r>
            <w:r w:rsidRPr="000D5396">
              <w:rPr>
                <w:rFonts w:ascii="Open Sans" w:eastAsia="Times New Roman" w:hAnsi="Open Sans" w:cs="Open Sans"/>
                <w:snapToGrid w:val="0"/>
                <w:sz w:val="20"/>
                <w:szCs w:val="20"/>
                <w:lang w:eastAsia="sl-SI"/>
              </w:rPr>
              <w:t>)</w:t>
            </w:r>
          </w:p>
        </w:tc>
      </w:tr>
    </w:tbl>
    <w:p w14:paraId="68604E78" w14:textId="77777777" w:rsidR="000D5396" w:rsidRPr="000D5396" w:rsidRDefault="000D5396" w:rsidP="000D5396">
      <w:pPr>
        <w:keepNext/>
        <w:keepLines/>
        <w:widowControl w:val="0"/>
        <w:spacing w:after="0" w:line="240" w:lineRule="auto"/>
        <w:jc w:val="both"/>
        <w:rPr>
          <w:rFonts w:ascii="Open Sans" w:eastAsia="Times New Roman" w:hAnsi="Open Sans" w:cs="Open Sans"/>
          <w:b/>
          <w:sz w:val="20"/>
          <w:szCs w:val="20"/>
          <w:lang w:eastAsia="sl-SI"/>
        </w:rPr>
      </w:pPr>
    </w:p>
    <w:p w14:paraId="51AF5252" w14:textId="77777777" w:rsidR="000D5396" w:rsidRPr="000D5396" w:rsidRDefault="000D5396" w:rsidP="000D5396">
      <w:pPr>
        <w:keepNext/>
        <w:keepLines/>
        <w:spacing w:after="0" w:line="240" w:lineRule="auto"/>
        <w:rPr>
          <w:rFonts w:ascii="Open Sans" w:hAnsi="Open Sans" w:cs="Open Sans"/>
          <w:sz w:val="18"/>
          <w:szCs w:val="18"/>
        </w:rPr>
      </w:pPr>
      <w:r w:rsidRPr="000D5396">
        <w:rPr>
          <w:rFonts w:ascii="Open Sans" w:eastAsia="Times New Roman" w:hAnsi="Open Sans" w:cs="Open Sans"/>
          <w:b/>
          <w:sz w:val="18"/>
          <w:szCs w:val="18"/>
          <w:lang w:eastAsia="sl-SI"/>
        </w:rPr>
        <w:t>OPOMBA:</w:t>
      </w:r>
      <w:r w:rsidRPr="000D5396">
        <w:rPr>
          <w:rFonts w:ascii="Open Sans" w:eastAsia="Times New Roman" w:hAnsi="Open Sans" w:cs="Open Sans"/>
          <w:sz w:val="18"/>
          <w:szCs w:val="18"/>
          <w:lang w:eastAsia="sl-SI"/>
        </w:rPr>
        <w:t xml:space="preserve"> Obrazec lahko po potrebi tudi kopirate.</w:t>
      </w:r>
      <w:r w:rsidRPr="000D5396">
        <w:rPr>
          <w:rFonts w:ascii="Open Sans" w:hAnsi="Open Sans" w:cs="Open Sans"/>
          <w:sz w:val="18"/>
          <w:szCs w:val="18"/>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0D5396" w:rsidRPr="00411A84" w14:paraId="4C5F5F7E" w14:textId="77777777" w:rsidTr="00882BF4">
        <w:tc>
          <w:tcPr>
            <w:tcW w:w="7867" w:type="dxa"/>
            <w:tcBorders>
              <w:top w:val="single" w:sz="4" w:space="0" w:color="auto"/>
              <w:bottom w:val="single" w:sz="4" w:space="0" w:color="auto"/>
            </w:tcBorders>
          </w:tcPr>
          <w:p w14:paraId="28A75F31" w14:textId="77777777" w:rsidR="000D5396" w:rsidRPr="00411A84" w:rsidRDefault="000D5396" w:rsidP="00882BF4">
            <w:pPr>
              <w:keepNext/>
              <w:keepLines/>
              <w:spacing w:after="0" w:line="240" w:lineRule="auto"/>
              <w:jc w:val="both"/>
              <w:rPr>
                <w:rFonts w:ascii="Open Sans" w:hAnsi="Open Sans" w:cs="Open Sans"/>
                <w:sz w:val="20"/>
                <w:szCs w:val="20"/>
              </w:rPr>
            </w:pPr>
            <w:r w:rsidRPr="00411A84">
              <w:rPr>
                <w:rFonts w:ascii="Open Sans" w:eastAsia="Times New Roman" w:hAnsi="Open Sans" w:cs="Open Sans"/>
                <w:b/>
                <w:sz w:val="20"/>
                <w:szCs w:val="20"/>
                <w:lang w:eastAsia="sl-SI"/>
              </w:rPr>
              <w:lastRenderedPageBreak/>
              <w:br w:type="page"/>
            </w:r>
            <w:r w:rsidRPr="00411A84">
              <w:rPr>
                <w:rFonts w:ascii="Open Sans" w:eastAsia="Times New Roman" w:hAnsi="Open Sans" w:cs="Open Sans"/>
                <w:b/>
                <w:sz w:val="20"/>
                <w:szCs w:val="20"/>
                <w:lang w:eastAsia="sl-SI"/>
              </w:rPr>
              <w:br w:type="page"/>
            </w:r>
            <w:r w:rsidRPr="00411A84">
              <w:rPr>
                <w:rFonts w:ascii="Open Sans" w:hAnsi="Open Sans" w:cs="Open Sans"/>
                <w:b/>
                <w:sz w:val="20"/>
                <w:szCs w:val="20"/>
              </w:rPr>
              <w:br w:type="page"/>
            </w:r>
            <w:r w:rsidRPr="00411A84">
              <w:rPr>
                <w:rFonts w:ascii="Open Sans" w:hAnsi="Open Sans" w:cs="Open Sans"/>
                <w:sz w:val="20"/>
                <w:szCs w:val="20"/>
              </w:rPr>
              <w:t>POTRDITEV REFERENC S STRANI POSAMEZNIH NAROČNIKOV</w:t>
            </w:r>
          </w:p>
        </w:tc>
        <w:tc>
          <w:tcPr>
            <w:tcW w:w="1559" w:type="dxa"/>
            <w:tcBorders>
              <w:top w:val="single" w:sz="4" w:space="0" w:color="auto"/>
              <w:bottom w:val="single" w:sz="4" w:space="0" w:color="auto"/>
            </w:tcBorders>
          </w:tcPr>
          <w:p w14:paraId="37FBA7C1" w14:textId="557F742E" w:rsidR="000D5396" w:rsidRPr="00411A84" w:rsidRDefault="000D5396" w:rsidP="000D5396">
            <w:pPr>
              <w:keepNext/>
              <w:keepLines/>
              <w:spacing w:after="0" w:line="240" w:lineRule="auto"/>
              <w:jc w:val="both"/>
              <w:rPr>
                <w:rFonts w:ascii="Open Sans" w:hAnsi="Open Sans" w:cs="Open Sans"/>
                <w:b/>
                <w:i/>
                <w:sz w:val="20"/>
                <w:szCs w:val="20"/>
              </w:rPr>
            </w:pPr>
            <w:r w:rsidRPr="00411A84">
              <w:rPr>
                <w:rFonts w:ascii="Open Sans" w:hAnsi="Open Sans" w:cs="Open Sans"/>
                <w:b/>
                <w:i/>
                <w:sz w:val="20"/>
                <w:szCs w:val="20"/>
              </w:rPr>
              <w:t>Priloga 7/1</w:t>
            </w:r>
            <w:r w:rsidR="00D7585A">
              <w:rPr>
                <w:rFonts w:ascii="Open Sans" w:hAnsi="Open Sans" w:cs="Open Sans"/>
                <w:b/>
                <w:i/>
                <w:sz w:val="20"/>
                <w:szCs w:val="20"/>
              </w:rPr>
              <w:t>1</w:t>
            </w:r>
          </w:p>
        </w:tc>
      </w:tr>
    </w:tbl>
    <w:p w14:paraId="297091C1" w14:textId="77777777" w:rsidR="000D5396" w:rsidRPr="000D5396" w:rsidRDefault="000D5396" w:rsidP="000D5396">
      <w:pPr>
        <w:keepNext/>
        <w:keepLines/>
        <w:spacing w:after="0" w:line="240" w:lineRule="auto"/>
        <w:jc w:val="center"/>
        <w:rPr>
          <w:rFonts w:ascii="Open Sans" w:eastAsia="Times New Roman" w:hAnsi="Open Sans" w:cs="Open Sans"/>
          <w:b/>
          <w:sz w:val="18"/>
          <w:szCs w:val="18"/>
          <w:lang w:eastAsia="sl-SI"/>
        </w:rPr>
      </w:pPr>
      <w:r w:rsidRPr="000D5396">
        <w:rPr>
          <w:rFonts w:ascii="Open Sans" w:eastAsia="Times New Roman" w:hAnsi="Open Sans" w:cs="Open Sans"/>
          <w:b/>
          <w:sz w:val="18"/>
          <w:szCs w:val="18"/>
          <w:lang w:eastAsia="sl-SI"/>
        </w:rPr>
        <w:t>Javno naročilo št. ENLJ-SPV-141/26 – Strojno vzdrževalna dela na napravah v glavnem pogonskem objektu za 3. sklop: Strojno vzdrževalna dela na področju vzdrževanja kotlovskih naprav</w:t>
      </w:r>
    </w:p>
    <w:p w14:paraId="6CF0111F" w14:textId="77777777" w:rsidR="000D5396" w:rsidRPr="000D5396" w:rsidRDefault="000D5396" w:rsidP="000D5396">
      <w:pPr>
        <w:keepNext/>
        <w:keepLines/>
        <w:spacing w:after="0" w:line="240" w:lineRule="auto"/>
        <w:jc w:val="both"/>
        <w:rPr>
          <w:rFonts w:ascii="Open Sans" w:eastAsia="Times New Roman" w:hAnsi="Open Sans" w:cs="Open Sans"/>
          <w:b/>
          <w:lang w:eastAsia="sl-SI"/>
        </w:rPr>
      </w:pPr>
    </w:p>
    <w:p w14:paraId="50CDC3ED" w14:textId="77777777" w:rsidR="000D5396" w:rsidRPr="000D5396" w:rsidRDefault="000D5396" w:rsidP="000D5396">
      <w:pPr>
        <w:keepNext/>
        <w:keepLines/>
        <w:spacing w:after="0" w:line="240" w:lineRule="auto"/>
        <w:jc w:val="right"/>
        <w:rPr>
          <w:rFonts w:ascii="Open Sans" w:eastAsia="Times New Roman" w:hAnsi="Open Sans" w:cs="Open Sans"/>
          <w:i/>
          <w:lang w:eastAsia="sl-SI"/>
        </w:rPr>
      </w:pPr>
      <w:r w:rsidRPr="000D5396">
        <w:rPr>
          <w:rFonts w:ascii="Open Sans" w:eastAsia="Times New Roman" w:hAnsi="Open Sans" w:cs="Open Sans"/>
          <w:i/>
          <w:lang w:eastAsia="sl-SI"/>
        </w:rPr>
        <w:t>……/…… (št. izvoda / št. vseh izvodov)</w:t>
      </w:r>
    </w:p>
    <w:p w14:paraId="00E24A12" w14:textId="77777777" w:rsidR="000D5396" w:rsidRPr="000D5396" w:rsidRDefault="000D5396" w:rsidP="000D5396">
      <w:pPr>
        <w:keepNext/>
        <w:keepLines/>
        <w:spacing w:after="0" w:line="240" w:lineRule="auto"/>
        <w:jc w:val="both"/>
        <w:rPr>
          <w:rFonts w:ascii="Open Sans" w:eastAsia="Times New Roman" w:hAnsi="Open Sans" w:cs="Open Sans"/>
          <w:b/>
          <w:i/>
          <w:lang w:eastAsia="sl-SI"/>
        </w:rPr>
      </w:pPr>
    </w:p>
    <w:p w14:paraId="04404865" w14:textId="30498A1C" w:rsidR="000D5396" w:rsidRPr="000D5396" w:rsidRDefault="000D5396" w:rsidP="000D5396">
      <w:pPr>
        <w:keepNext/>
        <w:keepLines/>
        <w:spacing w:after="0" w:line="240" w:lineRule="auto"/>
        <w:jc w:val="both"/>
        <w:rPr>
          <w:rFonts w:ascii="Open Sans" w:eastAsia="Times New Roman" w:hAnsi="Open Sans" w:cs="Open Sans"/>
          <w:sz w:val="18"/>
          <w:szCs w:val="18"/>
          <w:lang w:eastAsia="sl-SI"/>
        </w:rPr>
      </w:pPr>
      <w:r w:rsidRPr="000D5396">
        <w:rPr>
          <w:rFonts w:ascii="Open Sans" w:eastAsia="Times New Roman" w:hAnsi="Open Sans" w:cs="Open Sans"/>
          <w:sz w:val="18"/>
          <w:szCs w:val="18"/>
          <w:lang w:eastAsia="sl-SI"/>
        </w:rPr>
        <w:t xml:space="preserve">Pod kazensko in materialno odgovornostjo izjavljamo, da so spodaj navedeni podatki o referenčnih delih resnični in da z njimi dokazujemo, da je izvajalec izvedel strojno vzdrževalna dela </w:t>
      </w:r>
      <w:proofErr w:type="spellStart"/>
      <w:r w:rsidRPr="000D5396">
        <w:rPr>
          <w:rFonts w:ascii="Open Sans" w:eastAsia="Times New Roman" w:hAnsi="Open Sans" w:cs="Open Sans"/>
          <w:sz w:val="18"/>
          <w:szCs w:val="18"/>
          <w:lang w:eastAsia="sl-SI"/>
        </w:rPr>
        <w:t>polžnih</w:t>
      </w:r>
      <w:proofErr w:type="spellEnd"/>
      <w:r w:rsidRPr="000D5396">
        <w:rPr>
          <w:rFonts w:ascii="Open Sans" w:eastAsia="Times New Roman" w:hAnsi="Open Sans" w:cs="Open Sans"/>
          <w:sz w:val="18"/>
          <w:szCs w:val="18"/>
          <w:lang w:eastAsia="sl-SI"/>
        </w:rPr>
        <w:t xml:space="preserve"> transporterjev s kapaciteto &gt;100 m³/h. Na podlagi poziva bomo naročniku v zahtevanem roku predložili dodatna dokazila o uspešni izvedbi navedenih referenčnih del oziroma uspešno izvedenih poslov ponudnika. </w:t>
      </w:r>
    </w:p>
    <w:p w14:paraId="3125F27B" w14:textId="77777777" w:rsidR="000D5396" w:rsidRPr="000D5396" w:rsidRDefault="000D5396" w:rsidP="000D5396">
      <w:pPr>
        <w:keepNext/>
        <w:keepLines/>
        <w:spacing w:after="0" w:line="240" w:lineRule="auto"/>
        <w:jc w:val="both"/>
        <w:rPr>
          <w:rFonts w:ascii="Open Sans" w:hAnsi="Open Sans" w:cs="Open Sans"/>
          <w:lang w:eastAsia="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812"/>
      </w:tblGrid>
      <w:tr w:rsidR="00F95372" w:rsidRPr="00086A8C" w14:paraId="76BEF65F" w14:textId="77777777" w:rsidTr="003A121A">
        <w:trPr>
          <w:trHeight w:val="368"/>
        </w:trPr>
        <w:tc>
          <w:tcPr>
            <w:tcW w:w="3544" w:type="dxa"/>
            <w:vAlign w:val="center"/>
          </w:tcPr>
          <w:p w14:paraId="030E1440" w14:textId="77777777" w:rsidR="00F95372" w:rsidRPr="00086A8C" w:rsidRDefault="00F95372" w:rsidP="003A121A">
            <w:pPr>
              <w:keepNext/>
              <w:keepLines/>
              <w:spacing w:after="0" w:line="240" w:lineRule="auto"/>
              <w:rPr>
                <w:rFonts w:ascii="Open Sans" w:eastAsia="Times New Roman" w:hAnsi="Open Sans" w:cs="Open Sans"/>
                <w:b/>
                <w:sz w:val="20"/>
                <w:szCs w:val="20"/>
                <w:lang w:eastAsia="sl-SI"/>
              </w:rPr>
            </w:pPr>
            <w:r w:rsidRPr="00086A8C">
              <w:rPr>
                <w:rFonts w:ascii="Open Sans" w:eastAsia="Times New Roman" w:hAnsi="Open Sans" w:cs="Open Sans"/>
                <w:b/>
                <w:sz w:val="20"/>
                <w:szCs w:val="20"/>
                <w:lang w:eastAsia="sl-SI"/>
              </w:rPr>
              <w:t>Naročnik:</w:t>
            </w:r>
          </w:p>
        </w:tc>
        <w:tc>
          <w:tcPr>
            <w:tcW w:w="5812" w:type="dxa"/>
            <w:vAlign w:val="center"/>
          </w:tcPr>
          <w:p w14:paraId="4E2B85F5" w14:textId="77777777" w:rsidR="00F95372" w:rsidRPr="00017850" w:rsidRDefault="00F95372" w:rsidP="003A121A">
            <w:pPr>
              <w:keepNext/>
              <w:keepLines/>
              <w:spacing w:after="0" w:line="240" w:lineRule="auto"/>
              <w:rPr>
                <w:rFonts w:ascii="Open Sans" w:eastAsia="Times New Roman" w:hAnsi="Open Sans" w:cs="Open Sans"/>
                <w:b/>
                <w:sz w:val="18"/>
                <w:szCs w:val="18"/>
                <w:lang w:eastAsia="sl-SI"/>
              </w:rPr>
            </w:pPr>
          </w:p>
        </w:tc>
      </w:tr>
      <w:tr w:rsidR="00F95372" w:rsidRPr="00086A8C" w14:paraId="538218AE" w14:textId="77777777" w:rsidTr="003A121A">
        <w:trPr>
          <w:trHeight w:val="368"/>
        </w:trPr>
        <w:tc>
          <w:tcPr>
            <w:tcW w:w="3544" w:type="dxa"/>
            <w:vAlign w:val="center"/>
          </w:tcPr>
          <w:p w14:paraId="16FEA0B6"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Naslov:</w:t>
            </w:r>
          </w:p>
        </w:tc>
        <w:tc>
          <w:tcPr>
            <w:tcW w:w="5812" w:type="dxa"/>
            <w:vAlign w:val="center"/>
          </w:tcPr>
          <w:p w14:paraId="416825E2" w14:textId="77777777" w:rsidR="00F95372" w:rsidRPr="00017850" w:rsidRDefault="00F95372" w:rsidP="003A121A">
            <w:pPr>
              <w:keepNext/>
              <w:keepLines/>
              <w:spacing w:after="0" w:line="240" w:lineRule="auto"/>
              <w:rPr>
                <w:rFonts w:ascii="Open Sans" w:eastAsia="Times New Roman" w:hAnsi="Open Sans" w:cs="Open Sans"/>
                <w:b/>
                <w:sz w:val="18"/>
                <w:szCs w:val="18"/>
                <w:lang w:eastAsia="sl-SI"/>
              </w:rPr>
            </w:pPr>
          </w:p>
        </w:tc>
      </w:tr>
      <w:tr w:rsidR="00F95372" w:rsidRPr="00086A8C" w14:paraId="66A7544E" w14:textId="77777777" w:rsidTr="003A121A">
        <w:trPr>
          <w:trHeight w:val="368"/>
        </w:trPr>
        <w:tc>
          <w:tcPr>
            <w:tcW w:w="3544" w:type="dxa"/>
            <w:vAlign w:val="center"/>
          </w:tcPr>
          <w:p w14:paraId="40F9B349"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Kontaktna oseba naročnika:</w:t>
            </w:r>
          </w:p>
        </w:tc>
        <w:tc>
          <w:tcPr>
            <w:tcW w:w="5812" w:type="dxa"/>
            <w:vAlign w:val="center"/>
          </w:tcPr>
          <w:p w14:paraId="465FDCD3" w14:textId="77777777" w:rsidR="00F95372" w:rsidRPr="00017850" w:rsidRDefault="00F95372" w:rsidP="003A121A">
            <w:pPr>
              <w:keepNext/>
              <w:keepLines/>
              <w:spacing w:after="0" w:line="240" w:lineRule="auto"/>
              <w:rPr>
                <w:rFonts w:ascii="Open Sans" w:eastAsia="Times New Roman" w:hAnsi="Open Sans" w:cs="Open Sans"/>
                <w:sz w:val="18"/>
                <w:szCs w:val="18"/>
                <w:lang w:eastAsia="sl-SI"/>
              </w:rPr>
            </w:pPr>
          </w:p>
        </w:tc>
      </w:tr>
      <w:tr w:rsidR="00F95372" w:rsidRPr="00086A8C" w14:paraId="116AF644" w14:textId="77777777" w:rsidTr="003A121A">
        <w:trPr>
          <w:trHeight w:val="368"/>
        </w:trPr>
        <w:tc>
          <w:tcPr>
            <w:tcW w:w="3544" w:type="dxa"/>
            <w:vAlign w:val="center"/>
          </w:tcPr>
          <w:p w14:paraId="3C5A2361"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Telefonska številka:</w:t>
            </w:r>
          </w:p>
        </w:tc>
        <w:tc>
          <w:tcPr>
            <w:tcW w:w="5812" w:type="dxa"/>
            <w:vAlign w:val="center"/>
          </w:tcPr>
          <w:p w14:paraId="690C216B" w14:textId="77777777" w:rsidR="00F95372" w:rsidRPr="00017850" w:rsidRDefault="00F95372" w:rsidP="003A121A">
            <w:pPr>
              <w:keepNext/>
              <w:keepLines/>
              <w:spacing w:after="0" w:line="240" w:lineRule="auto"/>
              <w:rPr>
                <w:rFonts w:ascii="Open Sans" w:eastAsia="Times New Roman" w:hAnsi="Open Sans" w:cs="Open Sans"/>
                <w:sz w:val="18"/>
                <w:szCs w:val="18"/>
                <w:lang w:eastAsia="sl-SI"/>
              </w:rPr>
            </w:pPr>
          </w:p>
        </w:tc>
      </w:tr>
      <w:tr w:rsidR="00F95372" w:rsidRPr="00086A8C" w14:paraId="77C6172F" w14:textId="77777777" w:rsidTr="003A121A">
        <w:trPr>
          <w:trHeight w:val="368"/>
        </w:trPr>
        <w:tc>
          <w:tcPr>
            <w:tcW w:w="3544" w:type="dxa"/>
            <w:vAlign w:val="center"/>
          </w:tcPr>
          <w:p w14:paraId="4F7653DC"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Izvajalec:</w:t>
            </w:r>
          </w:p>
        </w:tc>
        <w:tc>
          <w:tcPr>
            <w:tcW w:w="5812" w:type="dxa"/>
            <w:vAlign w:val="center"/>
          </w:tcPr>
          <w:p w14:paraId="097C11DE" w14:textId="77777777" w:rsidR="00F95372" w:rsidRPr="00017850" w:rsidRDefault="00F95372" w:rsidP="003A121A">
            <w:pPr>
              <w:keepNext/>
              <w:keepLines/>
              <w:spacing w:after="0" w:line="240" w:lineRule="auto"/>
              <w:rPr>
                <w:rFonts w:ascii="Open Sans" w:eastAsia="Times New Roman" w:hAnsi="Open Sans" w:cs="Open Sans"/>
                <w:sz w:val="18"/>
                <w:szCs w:val="18"/>
                <w:lang w:eastAsia="sl-SI"/>
              </w:rPr>
            </w:pPr>
          </w:p>
        </w:tc>
      </w:tr>
      <w:tr w:rsidR="00F95372" w:rsidRPr="00086A8C" w14:paraId="2DFAAF83" w14:textId="77777777" w:rsidTr="003A121A">
        <w:trPr>
          <w:trHeight w:val="368"/>
        </w:trPr>
        <w:tc>
          <w:tcPr>
            <w:tcW w:w="3544" w:type="dxa"/>
            <w:vAlign w:val="center"/>
          </w:tcPr>
          <w:p w14:paraId="0574665B"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Naziv objekta:</w:t>
            </w:r>
          </w:p>
        </w:tc>
        <w:tc>
          <w:tcPr>
            <w:tcW w:w="5812" w:type="dxa"/>
            <w:vAlign w:val="center"/>
          </w:tcPr>
          <w:p w14:paraId="5D876356" w14:textId="77777777" w:rsidR="00F95372" w:rsidRPr="00017850" w:rsidRDefault="00F95372" w:rsidP="003A121A">
            <w:pPr>
              <w:keepNext/>
              <w:keepLines/>
              <w:spacing w:after="0" w:line="240" w:lineRule="auto"/>
              <w:rPr>
                <w:rFonts w:ascii="Open Sans" w:eastAsia="Times New Roman" w:hAnsi="Open Sans" w:cs="Open Sans"/>
                <w:sz w:val="18"/>
                <w:szCs w:val="18"/>
                <w:lang w:eastAsia="sl-SI"/>
              </w:rPr>
            </w:pPr>
          </w:p>
        </w:tc>
      </w:tr>
      <w:tr w:rsidR="005E40B8" w:rsidRPr="00086A8C" w14:paraId="38E30BA4" w14:textId="77777777" w:rsidTr="003A121A">
        <w:trPr>
          <w:cantSplit/>
          <w:trHeight w:val="368"/>
        </w:trPr>
        <w:tc>
          <w:tcPr>
            <w:tcW w:w="3544" w:type="dxa"/>
            <w:vAlign w:val="center"/>
          </w:tcPr>
          <w:p w14:paraId="052C0332" w14:textId="36DA847E" w:rsidR="005E40B8" w:rsidRPr="00086A8C" w:rsidRDefault="005E40B8" w:rsidP="005E40B8">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 xml:space="preserve">Leto </w:t>
            </w:r>
            <w:r>
              <w:rPr>
                <w:rFonts w:ascii="Open Sans" w:eastAsia="Times New Roman" w:hAnsi="Open Sans" w:cs="Open Sans"/>
                <w:sz w:val="20"/>
                <w:szCs w:val="20"/>
                <w:lang w:eastAsia="sl-SI"/>
              </w:rPr>
              <w:t>izvedbe</w:t>
            </w:r>
            <w:r w:rsidRPr="00086A8C">
              <w:rPr>
                <w:rFonts w:ascii="Open Sans" w:eastAsia="Times New Roman" w:hAnsi="Open Sans" w:cs="Open Sans"/>
                <w:sz w:val="20"/>
                <w:szCs w:val="20"/>
                <w:lang w:eastAsia="sl-SI"/>
              </w:rPr>
              <w:t xml:space="preserve"> in kraj izvedbe:</w:t>
            </w:r>
          </w:p>
        </w:tc>
        <w:tc>
          <w:tcPr>
            <w:tcW w:w="5812" w:type="dxa"/>
            <w:vAlign w:val="center"/>
          </w:tcPr>
          <w:p w14:paraId="04833709" w14:textId="77777777" w:rsidR="005E40B8" w:rsidRPr="00017850" w:rsidRDefault="005E40B8" w:rsidP="005E40B8">
            <w:pPr>
              <w:keepNext/>
              <w:keepLines/>
              <w:spacing w:after="0" w:line="240" w:lineRule="auto"/>
              <w:rPr>
                <w:rFonts w:ascii="Open Sans" w:eastAsia="Times New Roman" w:hAnsi="Open Sans" w:cs="Open Sans"/>
                <w:sz w:val="18"/>
                <w:szCs w:val="18"/>
                <w:lang w:eastAsia="sl-SI"/>
              </w:rPr>
            </w:pPr>
          </w:p>
        </w:tc>
      </w:tr>
      <w:tr w:rsidR="00F95372" w:rsidRPr="00086A8C" w14:paraId="5296E4F3" w14:textId="77777777" w:rsidTr="003A121A">
        <w:trPr>
          <w:trHeight w:val="273"/>
        </w:trPr>
        <w:tc>
          <w:tcPr>
            <w:tcW w:w="3544" w:type="dxa"/>
            <w:tcBorders>
              <w:right w:val="single" w:sz="4" w:space="0" w:color="auto"/>
            </w:tcBorders>
            <w:vAlign w:val="center"/>
          </w:tcPr>
          <w:p w14:paraId="79427555"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Številka (oznaka) in datum pogodbe / naročilnice:</w:t>
            </w:r>
          </w:p>
        </w:tc>
        <w:tc>
          <w:tcPr>
            <w:tcW w:w="5812" w:type="dxa"/>
            <w:tcBorders>
              <w:top w:val="single" w:sz="4" w:space="0" w:color="auto"/>
              <w:left w:val="single" w:sz="4" w:space="0" w:color="auto"/>
              <w:bottom w:val="single" w:sz="4" w:space="0" w:color="auto"/>
              <w:right w:val="single" w:sz="4" w:space="0" w:color="auto"/>
            </w:tcBorders>
          </w:tcPr>
          <w:p w14:paraId="059C2728" w14:textId="77777777" w:rsidR="00F95372" w:rsidRPr="00017850" w:rsidRDefault="00F95372" w:rsidP="003A121A">
            <w:pPr>
              <w:keepNext/>
              <w:keepLines/>
              <w:spacing w:after="0" w:line="240" w:lineRule="auto"/>
              <w:rPr>
                <w:rFonts w:ascii="Open Sans" w:eastAsia="Times New Roman" w:hAnsi="Open Sans" w:cs="Open Sans"/>
                <w:sz w:val="18"/>
                <w:szCs w:val="18"/>
                <w:lang w:eastAsia="sl-SI"/>
              </w:rPr>
            </w:pPr>
          </w:p>
        </w:tc>
      </w:tr>
      <w:tr w:rsidR="00F95372" w:rsidRPr="00086A8C" w14:paraId="5043CF72" w14:textId="77777777" w:rsidTr="003A121A">
        <w:trPr>
          <w:trHeight w:val="833"/>
        </w:trPr>
        <w:tc>
          <w:tcPr>
            <w:tcW w:w="3544" w:type="dxa"/>
            <w:tcBorders>
              <w:right w:val="single" w:sz="4" w:space="0" w:color="auto"/>
            </w:tcBorders>
          </w:tcPr>
          <w:p w14:paraId="01DA19B2"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Kratek opis predmeta naročila:</w:t>
            </w:r>
          </w:p>
          <w:p w14:paraId="271865DB"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p>
        </w:tc>
        <w:tc>
          <w:tcPr>
            <w:tcW w:w="5812" w:type="dxa"/>
            <w:tcBorders>
              <w:top w:val="single" w:sz="4" w:space="0" w:color="auto"/>
              <w:left w:val="single" w:sz="4" w:space="0" w:color="auto"/>
              <w:bottom w:val="single" w:sz="4" w:space="0" w:color="auto"/>
              <w:right w:val="single" w:sz="4" w:space="0" w:color="auto"/>
            </w:tcBorders>
          </w:tcPr>
          <w:p w14:paraId="6E085222" w14:textId="77777777" w:rsidR="00F95372" w:rsidRPr="00017850" w:rsidRDefault="00F95372" w:rsidP="003A121A">
            <w:pPr>
              <w:keepNext/>
              <w:keepLines/>
              <w:spacing w:after="0" w:line="240" w:lineRule="auto"/>
              <w:rPr>
                <w:rFonts w:ascii="Open Sans" w:eastAsia="Times New Roman" w:hAnsi="Open Sans" w:cs="Open Sans"/>
                <w:sz w:val="18"/>
                <w:szCs w:val="18"/>
                <w:lang w:eastAsia="sl-SI"/>
              </w:rPr>
            </w:pPr>
          </w:p>
        </w:tc>
      </w:tr>
      <w:tr w:rsidR="00017850" w:rsidRPr="00086A8C" w14:paraId="2FE8458C" w14:textId="77777777" w:rsidTr="00017850">
        <w:trPr>
          <w:trHeight w:val="52"/>
        </w:trPr>
        <w:tc>
          <w:tcPr>
            <w:tcW w:w="3544" w:type="dxa"/>
            <w:tcBorders>
              <w:right w:val="single" w:sz="4" w:space="0" w:color="auto"/>
            </w:tcBorders>
          </w:tcPr>
          <w:p w14:paraId="6FB5573B" w14:textId="43DA97BC" w:rsidR="00017850" w:rsidRPr="00017850" w:rsidRDefault="00017850" w:rsidP="003A121A">
            <w:pPr>
              <w:keepNext/>
              <w:keepLines/>
              <w:spacing w:after="0" w:line="240" w:lineRule="auto"/>
              <w:rPr>
                <w:rFonts w:ascii="Open Sans" w:eastAsia="Times New Roman" w:hAnsi="Open Sans" w:cs="Open Sans"/>
                <w:sz w:val="18"/>
                <w:szCs w:val="18"/>
                <w:lang w:eastAsia="sl-SI"/>
              </w:rPr>
            </w:pPr>
            <w:r w:rsidRPr="00017850">
              <w:rPr>
                <w:rFonts w:ascii="Open Sans" w:eastAsia="Times New Roman" w:hAnsi="Open Sans" w:cs="Open Sans"/>
                <w:sz w:val="18"/>
                <w:szCs w:val="18"/>
                <w:lang w:eastAsia="sl-SI"/>
              </w:rPr>
              <w:t>Zmogljivost [m³/h]:</w:t>
            </w:r>
          </w:p>
        </w:tc>
        <w:tc>
          <w:tcPr>
            <w:tcW w:w="5812" w:type="dxa"/>
            <w:tcBorders>
              <w:top w:val="single" w:sz="4" w:space="0" w:color="auto"/>
              <w:left w:val="single" w:sz="4" w:space="0" w:color="auto"/>
              <w:bottom w:val="single" w:sz="4" w:space="0" w:color="auto"/>
              <w:right w:val="single" w:sz="4" w:space="0" w:color="auto"/>
            </w:tcBorders>
          </w:tcPr>
          <w:p w14:paraId="1AE074A9" w14:textId="77777777" w:rsidR="00017850" w:rsidRPr="00017850" w:rsidRDefault="00017850" w:rsidP="003A121A">
            <w:pPr>
              <w:keepNext/>
              <w:keepLines/>
              <w:spacing w:after="0" w:line="240" w:lineRule="auto"/>
              <w:rPr>
                <w:rFonts w:ascii="Open Sans" w:eastAsia="Times New Roman" w:hAnsi="Open Sans" w:cs="Open Sans"/>
                <w:sz w:val="18"/>
                <w:szCs w:val="18"/>
                <w:lang w:eastAsia="sl-SI"/>
              </w:rPr>
            </w:pPr>
          </w:p>
        </w:tc>
      </w:tr>
    </w:tbl>
    <w:p w14:paraId="317CFBAE" w14:textId="77777777" w:rsidR="00411A84" w:rsidRPr="000D5396" w:rsidRDefault="00411A84" w:rsidP="00882BF4">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411A84" w:rsidRPr="000D5396" w14:paraId="30C2B64A" w14:textId="77777777" w:rsidTr="00882BF4">
        <w:trPr>
          <w:trHeight w:val="235"/>
        </w:trPr>
        <w:tc>
          <w:tcPr>
            <w:tcW w:w="3402" w:type="dxa"/>
            <w:tcBorders>
              <w:bottom w:val="single" w:sz="4" w:space="0" w:color="auto"/>
            </w:tcBorders>
          </w:tcPr>
          <w:p w14:paraId="22D00CB1" w14:textId="77777777" w:rsidR="00411A84" w:rsidRPr="000D5396" w:rsidRDefault="00411A84" w:rsidP="00411A84">
            <w:pPr>
              <w:keepNext/>
              <w:keepLines/>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2283AAE9" w14:textId="77777777" w:rsidR="00411A84" w:rsidRPr="000D5396" w:rsidRDefault="00411A84" w:rsidP="00411A84">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3040607F" w14:textId="77777777" w:rsidR="00411A84" w:rsidRPr="000D5396" w:rsidRDefault="00411A84" w:rsidP="00411A84">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411A84" w:rsidRPr="000D5396" w14:paraId="6D9D043C" w14:textId="77777777" w:rsidTr="00882BF4">
        <w:trPr>
          <w:trHeight w:val="235"/>
        </w:trPr>
        <w:tc>
          <w:tcPr>
            <w:tcW w:w="3402" w:type="dxa"/>
            <w:tcBorders>
              <w:top w:val="single" w:sz="4" w:space="0" w:color="auto"/>
            </w:tcBorders>
          </w:tcPr>
          <w:p w14:paraId="38D7F9AB" w14:textId="77777777" w:rsidR="00411A84" w:rsidRPr="000D5396" w:rsidRDefault="00411A84" w:rsidP="00411A84">
            <w:pPr>
              <w:keepNext/>
              <w:keepLines/>
              <w:spacing w:after="0" w:line="240" w:lineRule="auto"/>
              <w:jc w:val="both"/>
              <w:rPr>
                <w:rFonts w:ascii="Open Sans" w:eastAsia="Times New Roman" w:hAnsi="Open Sans" w:cs="Open Sans"/>
                <w:snapToGrid w:val="0"/>
                <w:color w:val="000000"/>
                <w:sz w:val="20"/>
                <w:szCs w:val="20"/>
                <w:lang w:eastAsia="sl-SI"/>
              </w:rPr>
            </w:pPr>
            <w:r w:rsidRPr="000D5396">
              <w:rPr>
                <w:rFonts w:ascii="Open Sans" w:eastAsia="Times New Roman" w:hAnsi="Open Sans" w:cs="Open Sans"/>
                <w:snapToGrid w:val="0"/>
                <w:color w:val="000000"/>
                <w:sz w:val="20"/>
                <w:szCs w:val="20"/>
                <w:lang w:eastAsia="sl-SI"/>
              </w:rPr>
              <w:t>(kraj, datum)</w:t>
            </w:r>
          </w:p>
        </w:tc>
        <w:tc>
          <w:tcPr>
            <w:tcW w:w="2268" w:type="dxa"/>
          </w:tcPr>
          <w:p w14:paraId="5091E538" w14:textId="77777777" w:rsidR="00411A84" w:rsidRPr="000D5396" w:rsidRDefault="00411A84" w:rsidP="00411A84">
            <w:pPr>
              <w:keepNext/>
              <w:keepLines/>
              <w:spacing w:after="0" w:line="240" w:lineRule="auto"/>
              <w:jc w:val="center"/>
              <w:rPr>
                <w:rFonts w:ascii="Open Sans" w:eastAsia="Times New Roman" w:hAnsi="Open Sans" w:cs="Open Sans"/>
                <w:snapToGrid w:val="0"/>
                <w:color w:val="000000"/>
                <w:sz w:val="20"/>
                <w:szCs w:val="20"/>
                <w:lang w:eastAsia="sl-SI"/>
              </w:rPr>
            </w:pPr>
            <w:r w:rsidRPr="000D5396">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081375DB" w14:textId="77777777" w:rsidR="00411A84" w:rsidRPr="000D5396" w:rsidRDefault="00411A84" w:rsidP="00411A84">
            <w:pPr>
              <w:keepNext/>
              <w:keepLines/>
              <w:spacing w:after="0" w:line="240" w:lineRule="auto"/>
              <w:jc w:val="both"/>
              <w:rPr>
                <w:rFonts w:ascii="Open Sans" w:eastAsia="Times New Roman" w:hAnsi="Open Sans" w:cs="Open Sans"/>
                <w:snapToGrid w:val="0"/>
                <w:color w:val="000000"/>
                <w:sz w:val="20"/>
                <w:szCs w:val="20"/>
                <w:lang w:eastAsia="sl-SI"/>
              </w:rPr>
            </w:pPr>
            <w:r w:rsidRPr="000D5396">
              <w:rPr>
                <w:rFonts w:ascii="Open Sans" w:eastAsia="Times New Roman" w:hAnsi="Open Sans" w:cs="Open Sans"/>
                <w:snapToGrid w:val="0"/>
                <w:color w:val="000000"/>
                <w:sz w:val="20"/>
                <w:szCs w:val="20"/>
                <w:lang w:eastAsia="sl-SI"/>
              </w:rPr>
              <w:t>(ime in priimek odgovorne osebe ter podpis gospodarskega subjekta)</w:t>
            </w:r>
          </w:p>
        </w:tc>
      </w:tr>
    </w:tbl>
    <w:p w14:paraId="3BB85C0C" w14:textId="77777777" w:rsidR="00411A84" w:rsidRPr="000D5396" w:rsidRDefault="00411A84" w:rsidP="00882BF4">
      <w:pPr>
        <w:keepNext/>
        <w:keepLines/>
        <w:pBdr>
          <w:bottom w:val="single" w:sz="12" w:space="1" w:color="auto"/>
        </w:pBdr>
        <w:spacing w:after="0" w:line="240" w:lineRule="auto"/>
        <w:rPr>
          <w:rFonts w:ascii="Open Sans" w:eastAsia="Times New Roman" w:hAnsi="Open Sans" w:cs="Open Sans"/>
          <w:b/>
          <w:sz w:val="16"/>
          <w:szCs w:val="16"/>
          <w:lang w:eastAsia="sl-SI"/>
        </w:rPr>
      </w:pPr>
    </w:p>
    <w:p w14:paraId="2AB001B7" w14:textId="77777777" w:rsidR="00411A84" w:rsidRPr="000D5396" w:rsidRDefault="00411A84" w:rsidP="00882BF4">
      <w:pPr>
        <w:keepNext/>
        <w:keepLines/>
        <w:widowControl w:val="0"/>
        <w:spacing w:after="0" w:line="240" w:lineRule="auto"/>
        <w:jc w:val="both"/>
        <w:rPr>
          <w:rFonts w:ascii="Open Sans" w:eastAsia="Times New Roman" w:hAnsi="Open Sans" w:cs="Open Sans"/>
          <w:sz w:val="16"/>
          <w:szCs w:val="16"/>
          <w:lang w:eastAsia="sl-SI"/>
        </w:rPr>
      </w:pPr>
      <w:r w:rsidRPr="000D5396">
        <w:rPr>
          <w:rFonts w:ascii="Open Sans" w:eastAsia="Times New Roman" w:hAnsi="Open Sans" w:cs="Open Sans"/>
          <w:sz w:val="16"/>
          <w:szCs w:val="16"/>
          <w:lang w:eastAsia="sl-SI"/>
        </w:rPr>
        <w:t>IZPOLNI INVESTITOR REFERENČNEGA OBJEKTA (Izdajatelj reference)!!!</w:t>
      </w:r>
    </w:p>
    <w:p w14:paraId="3D3E9CA7" w14:textId="77777777" w:rsidR="00411A84" w:rsidRPr="000D5396" w:rsidRDefault="00411A84" w:rsidP="00882BF4">
      <w:pPr>
        <w:keepNext/>
        <w:keepLines/>
        <w:widowControl w:val="0"/>
        <w:spacing w:after="0" w:line="240" w:lineRule="auto"/>
        <w:jc w:val="both"/>
        <w:rPr>
          <w:rFonts w:ascii="Open Sans" w:eastAsia="Times New Roman" w:hAnsi="Open Sans" w:cs="Open Sans"/>
          <w:sz w:val="16"/>
          <w:szCs w:val="16"/>
          <w:lang w:eastAsia="sl-SI"/>
        </w:rPr>
      </w:pPr>
    </w:p>
    <w:p w14:paraId="260C7DF9" w14:textId="77777777" w:rsidR="00411A84" w:rsidRPr="000D5396" w:rsidRDefault="00411A84" w:rsidP="00882BF4">
      <w:pPr>
        <w:keepNext/>
        <w:keepLines/>
        <w:widowControl w:val="0"/>
        <w:spacing w:after="0" w:line="240" w:lineRule="auto"/>
        <w:jc w:val="both"/>
        <w:rPr>
          <w:rFonts w:ascii="Open Sans" w:eastAsia="Times New Roman" w:hAnsi="Open Sans" w:cs="Open Sans"/>
          <w:sz w:val="16"/>
          <w:szCs w:val="16"/>
          <w:lang w:eastAsia="sl-SI"/>
        </w:rPr>
      </w:pPr>
      <w:r w:rsidRPr="000D5396">
        <w:rPr>
          <w:rFonts w:ascii="Open Sans" w:eastAsia="Times New Roman" w:hAnsi="Open Sans" w:cs="Open Sans"/>
          <w:sz w:val="16"/>
          <w:szCs w:val="16"/>
          <w:lang w:eastAsia="sl-SI"/>
        </w:rPr>
        <w:t>Potrjujemo, da nam je na podlagi našega naročila, zgoraj navedeni izvajalec opravil navedene storitve v skladu s sklenjeno pogodbo/okvirnem sporazumom oziroma v roku, količini, kvaliteti in po ceni, navedeni v izvajalčevi ponudbi.</w:t>
      </w:r>
    </w:p>
    <w:p w14:paraId="484981FD" w14:textId="77777777" w:rsidR="00411A84" w:rsidRPr="000D5396" w:rsidRDefault="00411A84" w:rsidP="00882BF4">
      <w:pPr>
        <w:keepNext/>
        <w:keepLines/>
        <w:widowControl w:val="0"/>
        <w:spacing w:after="0" w:line="240" w:lineRule="auto"/>
        <w:jc w:val="both"/>
        <w:rPr>
          <w:rFonts w:ascii="Open Sans" w:eastAsia="Times New Roman" w:hAnsi="Open Sans" w:cs="Open Sans"/>
          <w:sz w:val="16"/>
          <w:szCs w:val="16"/>
          <w:lang w:eastAsia="sl-SI"/>
        </w:rPr>
      </w:pPr>
    </w:p>
    <w:p w14:paraId="470C9A28" w14:textId="77777777" w:rsidR="00411A84" w:rsidRPr="000D5396" w:rsidRDefault="00411A84" w:rsidP="00882BF4">
      <w:pPr>
        <w:keepNext/>
        <w:keepLines/>
        <w:widowControl w:val="0"/>
        <w:spacing w:after="0" w:line="240" w:lineRule="auto"/>
        <w:jc w:val="both"/>
        <w:rPr>
          <w:rFonts w:ascii="Open Sans" w:eastAsia="Times New Roman" w:hAnsi="Open Sans" w:cs="Open Sans"/>
          <w:sz w:val="16"/>
          <w:szCs w:val="16"/>
          <w:lang w:eastAsia="sl-SI"/>
        </w:rPr>
      </w:pPr>
      <w:r w:rsidRPr="000D5396">
        <w:rPr>
          <w:rFonts w:ascii="Open Sans" w:eastAsia="Times New Roman" w:hAnsi="Open Sans" w:cs="Open Sans"/>
          <w:sz w:val="16"/>
          <w:szCs w:val="16"/>
          <w:lang w:eastAsia="sl-SI"/>
        </w:rPr>
        <w:t>Potrdilo izdajamo na prošnjo izvajalca in velja izključno za potrebe pri njegovi oddaji ponudbe za pridobitev predmetnega javnega naročila.</w:t>
      </w:r>
    </w:p>
    <w:p w14:paraId="4982C2CD" w14:textId="77777777" w:rsidR="00411A84" w:rsidRPr="000D5396" w:rsidRDefault="00411A84" w:rsidP="00882BF4">
      <w:pPr>
        <w:keepNext/>
        <w:keepLines/>
        <w:widowControl w:val="0"/>
        <w:spacing w:after="0" w:line="240" w:lineRule="auto"/>
        <w:rPr>
          <w:rFonts w:ascii="Open Sans" w:eastAsia="Times New Roman" w:hAnsi="Open Sans" w:cs="Open Sans"/>
          <w:sz w:val="16"/>
          <w:szCs w:val="16"/>
          <w:lang w:eastAsia="sl-SI"/>
        </w:rPr>
      </w:pPr>
      <w:r w:rsidRPr="000D5396">
        <w:rPr>
          <w:rFonts w:ascii="Open Sans" w:eastAsia="Times New Roman" w:hAnsi="Open Sans" w:cs="Open Sans"/>
          <w:sz w:val="16"/>
          <w:szCs w:val="16"/>
          <w:lang w:eastAsia="sl-SI"/>
        </w:rPr>
        <w:tab/>
        <w:t xml:space="preserve"> </w:t>
      </w:r>
    </w:p>
    <w:p w14:paraId="38781D3F" w14:textId="77777777" w:rsidR="00411A84" w:rsidRPr="000D5396" w:rsidRDefault="00411A84" w:rsidP="00882BF4">
      <w:pPr>
        <w:keepNext/>
        <w:keepLines/>
        <w:widowControl w:val="0"/>
        <w:spacing w:after="0" w:line="240" w:lineRule="auto"/>
        <w:jc w:val="center"/>
        <w:rPr>
          <w:rFonts w:ascii="Open Sans" w:eastAsia="Times New Roman" w:hAnsi="Open Sans" w:cs="Open Sans"/>
          <w:sz w:val="16"/>
          <w:szCs w:val="16"/>
          <w:lang w:eastAsia="sl-SI"/>
        </w:rPr>
      </w:pPr>
      <w:r w:rsidRPr="000D5396">
        <w:rPr>
          <w:rFonts w:ascii="Open Sans" w:eastAsia="Times New Roman" w:hAnsi="Open Sans" w:cs="Open Sans"/>
          <w:sz w:val="16"/>
          <w:szCs w:val="16"/>
          <w:lang w:eastAsia="sl-SI"/>
        </w:rPr>
        <w:t xml:space="preserve">Izjavljamo, da smo   </w:t>
      </w:r>
      <w:r w:rsidRPr="000D5396">
        <w:rPr>
          <w:rFonts w:ascii="Open Sans" w:eastAsia="Times New Roman" w:hAnsi="Open Sans" w:cs="Open Sans"/>
          <w:b/>
          <w:i/>
          <w:sz w:val="16"/>
          <w:szCs w:val="16"/>
          <w:lang w:eastAsia="sl-SI"/>
        </w:rPr>
        <w:t>javni  /  zasebni</w:t>
      </w:r>
      <w:r w:rsidRPr="000D5396">
        <w:rPr>
          <w:rFonts w:ascii="Open Sans" w:eastAsia="Times New Roman" w:hAnsi="Open Sans" w:cs="Open Sans"/>
          <w:sz w:val="16"/>
          <w:szCs w:val="16"/>
          <w:lang w:eastAsia="sl-SI"/>
        </w:rPr>
        <w:t xml:space="preserve">   naročnik. (Ustrezno obkrožite)</w:t>
      </w:r>
    </w:p>
    <w:p w14:paraId="7306CD81" w14:textId="77777777" w:rsidR="00411A84" w:rsidRPr="000D5396" w:rsidRDefault="00411A84" w:rsidP="00882BF4">
      <w:pPr>
        <w:keepNext/>
        <w:keepLines/>
        <w:widowControl w:val="0"/>
        <w:spacing w:after="0" w:line="240" w:lineRule="auto"/>
        <w:rPr>
          <w:rFonts w:ascii="Open Sans" w:eastAsia="Times New Roman" w:hAnsi="Open Sans" w:cs="Open Sans"/>
          <w:sz w:val="20"/>
          <w:szCs w:val="20"/>
          <w:lang w:eastAsia="sl-SI"/>
        </w:rPr>
      </w:pPr>
    </w:p>
    <w:p w14:paraId="6706C2F9" w14:textId="77777777" w:rsidR="00411A84" w:rsidRPr="000D5396" w:rsidRDefault="00411A84" w:rsidP="00882BF4">
      <w:pPr>
        <w:keepNext/>
        <w:keepLines/>
        <w:widowControl w:val="0"/>
        <w:spacing w:after="0" w:line="240" w:lineRule="auto"/>
        <w:rPr>
          <w:rFonts w:ascii="Open Sans" w:eastAsia="Times New Roman" w:hAnsi="Open Sans" w:cs="Open Sans"/>
          <w:sz w:val="20"/>
          <w:szCs w:val="20"/>
          <w:lang w:eastAsia="sl-SI"/>
        </w:rPr>
      </w:pPr>
      <w:r w:rsidRPr="000D5396">
        <w:rPr>
          <w:rFonts w:ascii="Open Sans" w:eastAsia="Times New Roman" w:hAnsi="Open Sans" w:cs="Open Sans"/>
          <w:sz w:val="20"/>
          <w:szCs w:val="20"/>
          <w:lang w:eastAsia="sl-SI"/>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411A84" w:rsidRPr="000D5396" w14:paraId="0ABB2F2C" w14:textId="77777777" w:rsidTr="00882BF4">
        <w:trPr>
          <w:trHeight w:val="235"/>
        </w:trPr>
        <w:tc>
          <w:tcPr>
            <w:tcW w:w="3402" w:type="dxa"/>
            <w:tcBorders>
              <w:bottom w:val="single" w:sz="4" w:space="0" w:color="auto"/>
            </w:tcBorders>
          </w:tcPr>
          <w:p w14:paraId="0972C711" w14:textId="77777777" w:rsidR="00411A84" w:rsidRPr="000D5396" w:rsidRDefault="00411A84" w:rsidP="00411A84">
            <w:pPr>
              <w:keepNext/>
              <w:keepLines/>
              <w:widowControl w:val="0"/>
              <w:spacing w:after="0" w:line="240" w:lineRule="auto"/>
              <w:jc w:val="both"/>
              <w:rPr>
                <w:rFonts w:ascii="Open Sans" w:eastAsia="Times New Roman" w:hAnsi="Open Sans" w:cs="Open Sans"/>
                <w:snapToGrid w:val="0"/>
                <w:sz w:val="20"/>
                <w:szCs w:val="20"/>
                <w:lang w:eastAsia="sl-SI"/>
              </w:rPr>
            </w:pPr>
          </w:p>
        </w:tc>
        <w:tc>
          <w:tcPr>
            <w:tcW w:w="2977" w:type="dxa"/>
          </w:tcPr>
          <w:p w14:paraId="134B8D47" w14:textId="77777777" w:rsidR="00411A84" w:rsidRPr="000D5396" w:rsidRDefault="00411A84" w:rsidP="00411A84">
            <w:pPr>
              <w:keepNext/>
              <w:keepLines/>
              <w:widowControl w:val="0"/>
              <w:spacing w:after="0" w:line="240" w:lineRule="auto"/>
              <w:jc w:val="center"/>
              <w:rPr>
                <w:rFonts w:ascii="Open Sans" w:eastAsia="Times New Roman" w:hAnsi="Open Sans" w:cs="Open Sans"/>
                <w:snapToGrid w:val="0"/>
                <w:sz w:val="20"/>
                <w:szCs w:val="20"/>
                <w:lang w:eastAsia="sl-SI"/>
              </w:rPr>
            </w:pPr>
          </w:p>
        </w:tc>
        <w:tc>
          <w:tcPr>
            <w:tcW w:w="3119" w:type="dxa"/>
            <w:tcBorders>
              <w:bottom w:val="single" w:sz="4" w:space="0" w:color="auto"/>
            </w:tcBorders>
          </w:tcPr>
          <w:p w14:paraId="547795D0" w14:textId="77777777" w:rsidR="00411A84" w:rsidRPr="000D5396" w:rsidRDefault="00411A84" w:rsidP="00411A84">
            <w:pPr>
              <w:keepNext/>
              <w:keepLines/>
              <w:widowControl w:val="0"/>
              <w:tabs>
                <w:tab w:val="left" w:pos="567"/>
                <w:tab w:val="num" w:pos="851"/>
                <w:tab w:val="left" w:pos="993"/>
              </w:tabs>
              <w:spacing w:after="0" w:line="240" w:lineRule="auto"/>
              <w:jc w:val="both"/>
              <w:rPr>
                <w:rFonts w:ascii="Open Sans" w:eastAsia="Times New Roman" w:hAnsi="Open Sans" w:cs="Open Sans"/>
                <w:snapToGrid w:val="0"/>
                <w:sz w:val="20"/>
                <w:szCs w:val="20"/>
                <w:lang w:eastAsia="sl-SI"/>
              </w:rPr>
            </w:pPr>
          </w:p>
        </w:tc>
      </w:tr>
      <w:tr w:rsidR="00411A84" w:rsidRPr="000D5396" w14:paraId="5F748809" w14:textId="77777777" w:rsidTr="00882BF4">
        <w:trPr>
          <w:trHeight w:val="235"/>
        </w:trPr>
        <w:tc>
          <w:tcPr>
            <w:tcW w:w="3402" w:type="dxa"/>
            <w:tcBorders>
              <w:top w:val="single" w:sz="4" w:space="0" w:color="auto"/>
            </w:tcBorders>
          </w:tcPr>
          <w:p w14:paraId="4A0D5FF5" w14:textId="77777777" w:rsidR="00411A84" w:rsidRPr="000D5396" w:rsidRDefault="00411A84" w:rsidP="00411A84">
            <w:pPr>
              <w:keepNext/>
              <w:keepLines/>
              <w:widowControl w:val="0"/>
              <w:spacing w:after="0" w:line="240" w:lineRule="auto"/>
              <w:jc w:val="center"/>
              <w:rPr>
                <w:rFonts w:ascii="Open Sans" w:eastAsia="Times New Roman" w:hAnsi="Open Sans" w:cs="Open Sans"/>
                <w:snapToGrid w:val="0"/>
                <w:sz w:val="20"/>
                <w:szCs w:val="20"/>
                <w:lang w:eastAsia="sl-SI"/>
              </w:rPr>
            </w:pPr>
            <w:r w:rsidRPr="000D5396">
              <w:rPr>
                <w:rFonts w:ascii="Open Sans" w:eastAsia="Times New Roman" w:hAnsi="Open Sans" w:cs="Open Sans"/>
                <w:snapToGrid w:val="0"/>
                <w:sz w:val="20"/>
                <w:szCs w:val="20"/>
                <w:lang w:eastAsia="sl-SI"/>
              </w:rPr>
              <w:t>(kraj, datum)</w:t>
            </w:r>
          </w:p>
        </w:tc>
        <w:tc>
          <w:tcPr>
            <w:tcW w:w="2977" w:type="dxa"/>
          </w:tcPr>
          <w:p w14:paraId="7E2723F3" w14:textId="77777777" w:rsidR="00411A84" w:rsidRPr="000D5396" w:rsidRDefault="00411A84" w:rsidP="00411A84">
            <w:pPr>
              <w:keepNext/>
              <w:keepLines/>
              <w:widowControl w:val="0"/>
              <w:spacing w:after="0" w:line="240" w:lineRule="auto"/>
              <w:jc w:val="center"/>
              <w:rPr>
                <w:rFonts w:ascii="Open Sans" w:eastAsia="Times New Roman" w:hAnsi="Open Sans" w:cs="Open Sans"/>
                <w:snapToGrid w:val="0"/>
                <w:sz w:val="20"/>
                <w:szCs w:val="20"/>
                <w:lang w:eastAsia="sl-SI"/>
              </w:rPr>
            </w:pPr>
            <w:r w:rsidRPr="000D5396">
              <w:rPr>
                <w:rFonts w:ascii="Open Sans" w:eastAsia="Times New Roman" w:hAnsi="Open Sans" w:cs="Open Sans"/>
                <w:snapToGrid w:val="0"/>
                <w:sz w:val="20"/>
                <w:szCs w:val="20"/>
                <w:lang w:eastAsia="sl-SI"/>
              </w:rPr>
              <w:t>žig</w:t>
            </w:r>
          </w:p>
        </w:tc>
        <w:tc>
          <w:tcPr>
            <w:tcW w:w="3119" w:type="dxa"/>
            <w:tcBorders>
              <w:top w:val="single" w:sz="4" w:space="0" w:color="auto"/>
            </w:tcBorders>
          </w:tcPr>
          <w:p w14:paraId="3E9B1B56" w14:textId="77777777" w:rsidR="00411A84" w:rsidRPr="000D5396" w:rsidRDefault="00411A84" w:rsidP="00411A84">
            <w:pPr>
              <w:keepNext/>
              <w:keepLines/>
              <w:widowControl w:val="0"/>
              <w:spacing w:after="0" w:line="240" w:lineRule="auto"/>
              <w:jc w:val="center"/>
              <w:rPr>
                <w:rFonts w:ascii="Open Sans" w:eastAsia="Times New Roman" w:hAnsi="Open Sans" w:cs="Open Sans"/>
                <w:snapToGrid w:val="0"/>
                <w:sz w:val="20"/>
                <w:szCs w:val="20"/>
                <w:lang w:eastAsia="sl-SI"/>
              </w:rPr>
            </w:pPr>
            <w:r w:rsidRPr="000D5396">
              <w:rPr>
                <w:rFonts w:ascii="Open Sans" w:eastAsia="Times New Roman" w:hAnsi="Open Sans" w:cs="Open Sans"/>
                <w:snapToGrid w:val="0"/>
                <w:sz w:val="20"/>
                <w:szCs w:val="20"/>
                <w:lang w:eastAsia="sl-SI"/>
              </w:rPr>
              <w:t>(</w:t>
            </w:r>
            <w:r w:rsidRPr="000D5396">
              <w:rPr>
                <w:rFonts w:ascii="Open Sans" w:eastAsia="Times New Roman" w:hAnsi="Open Sans" w:cs="Open Sans"/>
                <w:snapToGrid w:val="0"/>
                <w:color w:val="000000"/>
                <w:sz w:val="20"/>
                <w:szCs w:val="20"/>
                <w:lang w:eastAsia="sl-SI"/>
              </w:rPr>
              <w:t>ime in priimek ter podpis odgovorne osebe investitorja</w:t>
            </w:r>
            <w:r w:rsidRPr="000D5396">
              <w:rPr>
                <w:rFonts w:ascii="Open Sans" w:eastAsia="Times New Roman" w:hAnsi="Open Sans" w:cs="Open Sans"/>
                <w:snapToGrid w:val="0"/>
                <w:sz w:val="20"/>
                <w:szCs w:val="20"/>
                <w:lang w:eastAsia="sl-SI"/>
              </w:rPr>
              <w:t>)</w:t>
            </w:r>
          </w:p>
        </w:tc>
      </w:tr>
    </w:tbl>
    <w:p w14:paraId="14939A4A" w14:textId="77777777" w:rsidR="00411A84" w:rsidRPr="000D5396" w:rsidRDefault="00411A84" w:rsidP="00882BF4">
      <w:pPr>
        <w:keepNext/>
        <w:keepLines/>
        <w:widowControl w:val="0"/>
        <w:spacing w:after="0" w:line="240" w:lineRule="auto"/>
        <w:jc w:val="both"/>
        <w:rPr>
          <w:rFonts w:ascii="Open Sans" w:eastAsia="Times New Roman" w:hAnsi="Open Sans" w:cs="Open Sans"/>
          <w:b/>
          <w:sz w:val="20"/>
          <w:szCs w:val="20"/>
          <w:lang w:eastAsia="sl-SI"/>
        </w:rPr>
      </w:pPr>
    </w:p>
    <w:p w14:paraId="77D233B1" w14:textId="77777777" w:rsidR="00D94012" w:rsidRPr="000D5396" w:rsidRDefault="00411A84" w:rsidP="00411A84">
      <w:pPr>
        <w:keepNext/>
        <w:keepLines/>
        <w:spacing w:after="0" w:line="240" w:lineRule="auto"/>
        <w:rPr>
          <w:rFonts w:ascii="Open Sans" w:hAnsi="Open Sans" w:cs="Open Sans"/>
          <w:sz w:val="18"/>
          <w:szCs w:val="18"/>
        </w:rPr>
      </w:pPr>
      <w:r w:rsidRPr="000D5396">
        <w:rPr>
          <w:rFonts w:ascii="Open Sans" w:eastAsia="Times New Roman" w:hAnsi="Open Sans" w:cs="Open Sans"/>
          <w:b/>
          <w:sz w:val="18"/>
          <w:szCs w:val="18"/>
          <w:lang w:eastAsia="sl-SI"/>
        </w:rPr>
        <w:t>OPOMBA:</w:t>
      </w:r>
      <w:r w:rsidRPr="000D5396">
        <w:rPr>
          <w:rFonts w:ascii="Open Sans" w:eastAsia="Times New Roman" w:hAnsi="Open Sans" w:cs="Open Sans"/>
          <w:sz w:val="18"/>
          <w:szCs w:val="18"/>
          <w:lang w:eastAsia="sl-SI"/>
        </w:rPr>
        <w:t xml:space="preserve"> Obrazec lahko po potrebi tudi kopirate.</w:t>
      </w:r>
      <w:r w:rsidRPr="000D5396">
        <w:rPr>
          <w:rFonts w:ascii="Open Sans" w:hAnsi="Open Sans" w:cs="Open Sans"/>
          <w:sz w:val="18"/>
          <w:szCs w:val="18"/>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D94012" w:rsidRPr="00411A84" w14:paraId="3D6D74E1" w14:textId="77777777" w:rsidTr="003A121A">
        <w:tc>
          <w:tcPr>
            <w:tcW w:w="7867" w:type="dxa"/>
            <w:tcBorders>
              <w:top w:val="single" w:sz="4" w:space="0" w:color="auto"/>
              <w:bottom w:val="single" w:sz="4" w:space="0" w:color="auto"/>
            </w:tcBorders>
          </w:tcPr>
          <w:p w14:paraId="56161525" w14:textId="77777777" w:rsidR="00D94012" w:rsidRPr="00411A84" w:rsidRDefault="00D94012" w:rsidP="003A121A">
            <w:pPr>
              <w:keepNext/>
              <w:keepLines/>
              <w:spacing w:after="0" w:line="240" w:lineRule="auto"/>
              <w:jc w:val="both"/>
              <w:rPr>
                <w:rFonts w:ascii="Open Sans" w:hAnsi="Open Sans" w:cs="Open Sans"/>
                <w:sz w:val="20"/>
                <w:szCs w:val="20"/>
              </w:rPr>
            </w:pPr>
            <w:r w:rsidRPr="00411A84">
              <w:rPr>
                <w:rFonts w:ascii="Open Sans" w:eastAsia="Times New Roman" w:hAnsi="Open Sans" w:cs="Open Sans"/>
                <w:b/>
                <w:sz w:val="20"/>
                <w:szCs w:val="20"/>
                <w:lang w:eastAsia="sl-SI"/>
              </w:rPr>
              <w:lastRenderedPageBreak/>
              <w:br w:type="page"/>
            </w:r>
            <w:r w:rsidRPr="00411A84">
              <w:rPr>
                <w:rFonts w:ascii="Open Sans" w:eastAsia="Times New Roman" w:hAnsi="Open Sans" w:cs="Open Sans"/>
                <w:b/>
                <w:sz w:val="20"/>
                <w:szCs w:val="20"/>
                <w:lang w:eastAsia="sl-SI"/>
              </w:rPr>
              <w:br w:type="page"/>
            </w:r>
            <w:r w:rsidRPr="00411A84">
              <w:rPr>
                <w:rFonts w:ascii="Open Sans" w:hAnsi="Open Sans" w:cs="Open Sans"/>
                <w:b/>
                <w:sz w:val="20"/>
                <w:szCs w:val="20"/>
              </w:rPr>
              <w:br w:type="page"/>
            </w:r>
            <w:r w:rsidRPr="00411A84">
              <w:rPr>
                <w:rFonts w:ascii="Open Sans" w:hAnsi="Open Sans" w:cs="Open Sans"/>
                <w:sz w:val="20"/>
                <w:szCs w:val="20"/>
              </w:rPr>
              <w:t>POTRDITEV REFERENC S STRANI POSAMEZNIH NAROČNIKOV</w:t>
            </w:r>
          </w:p>
        </w:tc>
        <w:tc>
          <w:tcPr>
            <w:tcW w:w="1559" w:type="dxa"/>
            <w:tcBorders>
              <w:top w:val="single" w:sz="4" w:space="0" w:color="auto"/>
              <w:bottom w:val="single" w:sz="4" w:space="0" w:color="auto"/>
            </w:tcBorders>
          </w:tcPr>
          <w:p w14:paraId="2836126C" w14:textId="11FBF914" w:rsidR="00D94012" w:rsidRPr="00411A84" w:rsidRDefault="00D94012" w:rsidP="003A121A">
            <w:pPr>
              <w:keepNext/>
              <w:keepLines/>
              <w:spacing w:after="0" w:line="240" w:lineRule="auto"/>
              <w:jc w:val="both"/>
              <w:rPr>
                <w:rFonts w:ascii="Open Sans" w:hAnsi="Open Sans" w:cs="Open Sans"/>
                <w:b/>
                <w:i/>
                <w:sz w:val="20"/>
                <w:szCs w:val="20"/>
              </w:rPr>
            </w:pPr>
            <w:r w:rsidRPr="00411A84">
              <w:rPr>
                <w:rFonts w:ascii="Open Sans" w:hAnsi="Open Sans" w:cs="Open Sans"/>
                <w:b/>
                <w:i/>
                <w:sz w:val="20"/>
                <w:szCs w:val="20"/>
              </w:rPr>
              <w:t>Priloga 7/1</w:t>
            </w:r>
            <w:r>
              <w:rPr>
                <w:rFonts w:ascii="Open Sans" w:hAnsi="Open Sans" w:cs="Open Sans"/>
                <w:b/>
                <w:i/>
                <w:sz w:val="20"/>
                <w:szCs w:val="20"/>
              </w:rPr>
              <w:t>2</w:t>
            </w:r>
          </w:p>
        </w:tc>
      </w:tr>
    </w:tbl>
    <w:p w14:paraId="2B29A5B2" w14:textId="77777777" w:rsidR="00D94012" w:rsidRPr="000D5396" w:rsidRDefault="00D94012" w:rsidP="00D94012">
      <w:pPr>
        <w:keepNext/>
        <w:keepLines/>
        <w:spacing w:after="0" w:line="240" w:lineRule="auto"/>
        <w:jc w:val="center"/>
        <w:rPr>
          <w:rFonts w:ascii="Open Sans" w:eastAsia="Times New Roman" w:hAnsi="Open Sans" w:cs="Open Sans"/>
          <w:b/>
          <w:sz w:val="18"/>
          <w:szCs w:val="18"/>
          <w:lang w:eastAsia="sl-SI"/>
        </w:rPr>
      </w:pPr>
      <w:r w:rsidRPr="000D5396">
        <w:rPr>
          <w:rFonts w:ascii="Open Sans" w:eastAsia="Times New Roman" w:hAnsi="Open Sans" w:cs="Open Sans"/>
          <w:b/>
          <w:sz w:val="18"/>
          <w:szCs w:val="18"/>
          <w:lang w:eastAsia="sl-SI"/>
        </w:rPr>
        <w:t>Javno naročilo št. ENLJ-SPV-141/26 – Strojno vzdrževalna dela na napravah v glavnem pogonskem objektu za 3. sklop: Strojno vzdrževalna dela na področju vzdrževanja kotlovskih naprav</w:t>
      </w:r>
    </w:p>
    <w:p w14:paraId="77C65BDA" w14:textId="77777777" w:rsidR="00D94012" w:rsidRPr="000D5396" w:rsidRDefault="00D94012" w:rsidP="00D94012">
      <w:pPr>
        <w:keepNext/>
        <w:keepLines/>
        <w:spacing w:after="0" w:line="240" w:lineRule="auto"/>
        <w:jc w:val="both"/>
        <w:rPr>
          <w:rFonts w:ascii="Open Sans" w:eastAsia="Times New Roman" w:hAnsi="Open Sans" w:cs="Open Sans"/>
          <w:b/>
          <w:lang w:eastAsia="sl-SI"/>
        </w:rPr>
      </w:pPr>
    </w:p>
    <w:p w14:paraId="0FBEB142" w14:textId="77777777" w:rsidR="00D94012" w:rsidRPr="000D5396" w:rsidRDefault="00D94012" w:rsidP="00D94012">
      <w:pPr>
        <w:keepNext/>
        <w:keepLines/>
        <w:spacing w:after="0" w:line="240" w:lineRule="auto"/>
        <w:jc w:val="right"/>
        <w:rPr>
          <w:rFonts w:ascii="Open Sans" w:eastAsia="Times New Roman" w:hAnsi="Open Sans" w:cs="Open Sans"/>
          <w:i/>
          <w:lang w:eastAsia="sl-SI"/>
        </w:rPr>
      </w:pPr>
      <w:r w:rsidRPr="000D5396">
        <w:rPr>
          <w:rFonts w:ascii="Open Sans" w:eastAsia="Times New Roman" w:hAnsi="Open Sans" w:cs="Open Sans"/>
          <w:i/>
          <w:lang w:eastAsia="sl-SI"/>
        </w:rPr>
        <w:t>……/…… (št. izvoda / št. vseh izvodov)</w:t>
      </w:r>
    </w:p>
    <w:p w14:paraId="21A2FC95" w14:textId="77777777" w:rsidR="00D94012" w:rsidRPr="000D5396" w:rsidRDefault="00D94012" w:rsidP="00D94012">
      <w:pPr>
        <w:keepNext/>
        <w:keepLines/>
        <w:spacing w:after="0" w:line="240" w:lineRule="auto"/>
        <w:jc w:val="both"/>
        <w:rPr>
          <w:rFonts w:ascii="Open Sans" w:eastAsia="Times New Roman" w:hAnsi="Open Sans" w:cs="Open Sans"/>
          <w:b/>
          <w:i/>
          <w:lang w:eastAsia="sl-SI"/>
        </w:rPr>
      </w:pPr>
    </w:p>
    <w:p w14:paraId="04C09E2C" w14:textId="7FCF9C0C" w:rsidR="00D94012" w:rsidRPr="000D5396" w:rsidRDefault="00D94012" w:rsidP="00D94012">
      <w:pPr>
        <w:keepNext/>
        <w:keepLines/>
        <w:spacing w:after="0" w:line="240" w:lineRule="auto"/>
        <w:jc w:val="both"/>
        <w:rPr>
          <w:rFonts w:ascii="Open Sans" w:eastAsia="Times New Roman" w:hAnsi="Open Sans" w:cs="Open Sans"/>
          <w:sz w:val="18"/>
          <w:szCs w:val="18"/>
          <w:lang w:eastAsia="sl-SI"/>
        </w:rPr>
      </w:pPr>
      <w:r w:rsidRPr="000D5396">
        <w:rPr>
          <w:rFonts w:ascii="Open Sans" w:eastAsia="Times New Roman" w:hAnsi="Open Sans" w:cs="Open Sans"/>
          <w:sz w:val="18"/>
          <w:szCs w:val="18"/>
          <w:lang w:eastAsia="sl-SI"/>
        </w:rPr>
        <w:t xml:space="preserve">Pod kazensko in materialno odgovornostjo izjavljamo, da so spodaj navedeni podatki o referenčnih delih resnični in da z njimi dokazujemo, da je izvajalec izvedel </w:t>
      </w:r>
      <w:r w:rsidRPr="00D94012">
        <w:rPr>
          <w:rFonts w:ascii="Open Sans" w:eastAsia="Times New Roman" w:hAnsi="Open Sans" w:cs="Open Sans"/>
          <w:sz w:val="18"/>
          <w:szCs w:val="18"/>
          <w:lang w:eastAsia="sl-SI"/>
        </w:rPr>
        <w:t>popravilo kotlovskih armatur na kotlu z zmogljivostjo najmanj 100 t/h pregrete pare</w:t>
      </w:r>
      <w:r w:rsidRPr="000D5396">
        <w:rPr>
          <w:rFonts w:ascii="Open Sans" w:eastAsia="Times New Roman" w:hAnsi="Open Sans" w:cs="Open Sans"/>
          <w:sz w:val="18"/>
          <w:szCs w:val="18"/>
          <w:lang w:eastAsia="sl-SI"/>
        </w:rPr>
        <w:t xml:space="preserve">. Na podlagi poziva bomo naročniku v zahtevanem roku predložili dodatna dokazila o uspešni izvedbi navedenih referenčnih del oziroma uspešno izvedenih poslov ponudnika. </w:t>
      </w:r>
    </w:p>
    <w:p w14:paraId="6C80C0BE" w14:textId="77777777" w:rsidR="00D94012" w:rsidRPr="000D5396" w:rsidRDefault="00D94012" w:rsidP="00D94012">
      <w:pPr>
        <w:keepNext/>
        <w:keepLines/>
        <w:spacing w:after="0" w:line="240" w:lineRule="auto"/>
        <w:jc w:val="both"/>
        <w:rPr>
          <w:rFonts w:ascii="Open Sans" w:hAnsi="Open Sans" w:cs="Open Sans"/>
          <w:lang w:eastAsia="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812"/>
      </w:tblGrid>
      <w:tr w:rsidR="00D94012" w:rsidRPr="00086A8C" w14:paraId="6C6C8C02" w14:textId="77777777" w:rsidTr="003A121A">
        <w:trPr>
          <w:trHeight w:val="368"/>
        </w:trPr>
        <w:tc>
          <w:tcPr>
            <w:tcW w:w="3544" w:type="dxa"/>
            <w:vAlign w:val="center"/>
          </w:tcPr>
          <w:p w14:paraId="226F3329" w14:textId="77777777" w:rsidR="00D94012" w:rsidRPr="00086A8C" w:rsidRDefault="00D94012" w:rsidP="003A121A">
            <w:pPr>
              <w:keepNext/>
              <w:keepLines/>
              <w:spacing w:after="0" w:line="240" w:lineRule="auto"/>
              <w:rPr>
                <w:rFonts w:ascii="Open Sans" w:eastAsia="Times New Roman" w:hAnsi="Open Sans" w:cs="Open Sans"/>
                <w:b/>
                <w:sz w:val="20"/>
                <w:szCs w:val="20"/>
                <w:lang w:eastAsia="sl-SI"/>
              </w:rPr>
            </w:pPr>
            <w:r w:rsidRPr="00086A8C">
              <w:rPr>
                <w:rFonts w:ascii="Open Sans" w:eastAsia="Times New Roman" w:hAnsi="Open Sans" w:cs="Open Sans"/>
                <w:b/>
                <w:sz w:val="20"/>
                <w:szCs w:val="20"/>
                <w:lang w:eastAsia="sl-SI"/>
              </w:rPr>
              <w:t>Naročnik:</w:t>
            </w:r>
          </w:p>
        </w:tc>
        <w:tc>
          <w:tcPr>
            <w:tcW w:w="5812" w:type="dxa"/>
            <w:vAlign w:val="center"/>
          </w:tcPr>
          <w:p w14:paraId="1F0A625F" w14:textId="77777777" w:rsidR="00D94012" w:rsidRPr="00017850" w:rsidRDefault="00D94012" w:rsidP="003A121A">
            <w:pPr>
              <w:keepNext/>
              <w:keepLines/>
              <w:spacing w:after="0" w:line="240" w:lineRule="auto"/>
              <w:rPr>
                <w:rFonts w:ascii="Open Sans" w:eastAsia="Times New Roman" w:hAnsi="Open Sans" w:cs="Open Sans"/>
                <w:b/>
                <w:sz w:val="18"/>
                <w:szCs w:val="18"/>
                <w:lang w:eastAsia="sl-SI"/>
              </w:rPr>
            </w:pPr>
          </w:p>
        </w:tc>
      </w:tr>
      <w:tr w:rsidR="00D94012" w:rsidRPr="00086A8C" w14:paraId="30AFEAE3" w14:textId="77777777" w:rsidTr="003A121A">
        <w:trPr>
          <w:trHeight w:val="368"/>
        </w:trPr>
        <w:tc>
          <w:tcPr>
            <w:tcW w:w="3544" w:type="dxa"/>
            <w:vAlign w:val="center"/>
          </w:tcPr>
          <w:p w14:paraId="1B441D18" w14:textId="77777777" w:rsidR="00D94012" w:rsidRPr="00086A8C" w:rsidRDefault="00D9401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Naslov:</w:t>
            </w:r>
          </w:p>
        </w:tc>
        <w:tc>
          <w:tcPr>
            <w:tcW w:w="5812" w:type="dxa"/>
            <w:vAlign w:val="center"/>
          </w:tcPr>
          <w:p w14:paraId="1F1CD8A5" w14:textId="77777777" w:rsidR="00D94012" w:rsidRPr="00017850" w:rsidRDefault="00D94012" w:rsidP="003A121A">
            <w:pPr>
              <w:keepNext/>
              <w:keepLines/>
              <w:spacing w:after="0" w:line="240" w:lineRule="auto"/>
              <w:rPr>
                <w:rFonts w:ascii="Open Sans" w:eastAsia="Times New Roman" w:hAnsi="Open Sans" w:cs="Open Sans"/>
                <w:b/>
                <w:sz w:val="18"/>
                <w:szCs w:val="18"/>
                <w:lang w:eastAsia="sl-SI"/>
              </w:rPr>
            </w:pPr>
          </w:p>
        </w:tc>
      </w:tr>
      <w:tr w:rsidR="00D94012" w:rsidRPr="00086A8C" w14:paraId="40CC2D7E" w14:textId="77777777" w:rsidTr="003A121A">
        <w:trPr>
          <w:trHeight w:val="368"/>
        </w:trPr>
        <w:tc>
          <w:tcPr>
            <w:tcW w:w="3544" w:type="dxa"/>
            <w:vAlign w:val="center"/>
          </w:tcPr>
          <w:p w14:paraId="67D2E21A" w14:textId="77777777" w:rsidR="00D94012" w:rsidRPr="00086A8C" w:rsidRDefault="00D9401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Kontaktna oseba naročnika:</w:t>
            </w:r>
          </w:p>
        </w:tc>
        <w:tc>
          <w:tcPr>
            <w:tcW w:w="5812" w:type="dxa"/>
            <w:vAlign w:val="center"/>
          </w:tcPr>
          <w:p w14:paraId="2038DEE8" w14:textId="77777777" w:rsidR="00D94012" w:rsidRPr="00017850" w:rsidRDefault="00D94012" w:rsidP="003A121A">
            <w:pPr>
              <w:keepNext/>
              <w:keepLines/>
              <w:spacing w:after="0" w:line="240" w:lineRule="auto"/>
              <w:rPr>
                <w:rFonts w:ascii="Open Sans" w:eastAsia="Times New Roman" w:hAnsi="Open Sans" w:cs="Open Sans"/>
                <w:sz w:val="18"/>
                <w:szCs w:val="18"/>
                <w:lang w:eastAsia="sl-SI"/>
              </w:rPr>
            </w:pPr>
          </w:p>
        </w:tc>
      </w:tr>
      <w:tr w:rsidR="00D94012" w:rsidRPr="00086A8C" w14:paraId="64E92B0B" w14:textId="77777777" w:rsidTr="003A121A">
        <w:trPr>
          <w:trHeight w:val="368"/>
        </w:trPr>
        <w:tc>
          <w:tcPr>
            <w:tcW w:w="3544" w:type="dxa"/>
            <w:vAlign w:val="center"/>
          </w:tcPr>
          <w:p w14:paraId="73FA11FD" w14:textId="77777777" w:rsidR="00D94012" w:rsidRPr="00086A8C" w:rsidRDefault="00D9401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Telefonska številka:</w:t>
            </w:r>
          </w:p>
        </w:tc>
        <w:tc>
          <w:tcPr>
            <w:tcW w:w="5812" w:type="dxa"/>
            <w:vAlign w:val="center"/>
          </w:tcPr>
          <w:p w14:paraId="5B91013B" w14:textId="77777777" w:rsidR="00D94012" w:rsidRPr="00017850" w:rsidRDefault="00D94012" w:rsidP="003A121A">
            <w:pPr>
              <w:keepNext/>
              <w:keepLines/>
              <w:spacing w:after="0" w:line="240" w:lineRule="auto"/>
              <w:rPr>
                <w:rFonts w:ascii="Open Sans" w:eastAsia="Times New Roman" w:hAnsi="Open Sans" w:cs="Open Sans"/>
                <w:sz w:val="18"/>
                <w:szCs w:val="18"/>
                <w:lang w:eastAsia="sl-SI"/>
              </w:rPr>
            </w:pPr>
          </w:p>
        </w:tc>
      </w:tr>
      <w:tr w:rsidR="00D94012" w:rsidRPr="00086A8C" w14:paraId="600B80D4" w14:textId="77777777" w:rsidTr="003A121A">
        <w:trPr>
          <w:trHeight w:val="368"/>
        </w:trPr>
        <w:tc>
          <w:tcPr>
            <w:tcW w:w="3544" w:type="dxa"/>
            <w:vAlign w:val="center"/>
          </w:tcPr>
          <w:p w14:paraId="60253370" w14:textId="77777777" w:rsidR="00D94012" w:rsidRPr="00086A8C" w:rsidRDefault="00D9401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Izvajalec:</w:t>
            </w:r>
          </w:p>
        </w:tc>
        <w:tc>
          <w:tcPr>
            <w:tcW w:w="5812" w:type="dxa"/>
            <w:vAlign w:val="center"/>
          </w:tcPr>
          <w:p w14:paraId="0E3345DA" w14:textId="77777777" w:rsidR="00D94012" w:rsidRPr="00017850" w:rsidRDefault="00D94012" w:rsidP="003A121A">
            <w:pPr>
              <w:keepNext/>
              <w:keepLines/>
              <w:spacing w:after="0" w:line="240" w:lineRule="auto"/>
              <w:rPr>
                <w:rFonts w:ascii="Open Sans" w:eastAsia="Times New Roman" w:hAnsi="Open Sans" w:cs="Open Sans"/>
                <w:sz w:val="18"/>
                <w:szCs w:val="18"/>
                <w:lang w:eastAsia="sl-SI"/>
              </w:rPr>
            </w:pPr>
          </w:p>
        </w:tc>
      </w:tr>
      <w:tr w:rsidR="00D94012" w:rsidRPr="00086A8C" w14:paraId="33AC8865" w14:textId="77777777" w:rsidTr="003A121A">
        <w:trPr>
          <w:trHeight w:val="368"/>
        </w:trPr>
        <w:tc>
          <w:tcPr>
            <w:tcW w:w="3544" w:type="dxa"/>
            <w:vAlign w:val="center"/>
          </w:tcPr>
          <w:p w14:paraId="345A2D8B" w14:textId="77777777" w:rsidR="00D94012" w:rsidRPr="00086A8C" w:rsidRDefault="00D9401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Naziv objekta:</w:t>
            </w:r>
          </w:p>
        </w:tc>
        <w:tc>
          <w:tcPr>
            <w:tcW w:w="5812" w:type="dxa"/>
            <w:vAlign w:val="center"/>
          </w:tcPr>
          <w:p w14:paraId="0291EFE3" w14:textId="77777777" w:rsidR="00D94012" w:rsidRPr="00017850" w:rsidRDefault="00D94012" w:rsidP="003A121A">
            <w:pPr>
              <w:keepNext/>
              <w:keepLines/>
              <w:spacing w:after="0" w:line="240" w:lineRule="auto"/>
              <w:rPr>
                <w:rFonts w:ascii="Open Sans" w:eastAsia="Times New Roman" w:hAnsi="Open Sans" w:cs="Open Sans"/>
                <w:sz w:val="18"/>
                <w:szCs w:val="18"/>
                <w:lang w:eastAsia="sl-SI"/>
              </w:rPr>
            </w:pPr>
          </w:p>
        </w:tc>
      </w:tr>
      <w:tr w:rsidR="00D94012" w:rsidRPr="00086A8C" w14:paraId="090B0BDD" w14:textId="77777777" w:rsidTr="003A121A">
        <w:trPr>
          <w:cantSplit/>
          <w:trHeight w:val="368"/>
        </w:trPr>
        <w:tc>
          <w:tcPr>
            <w:tcW w:w="3544" w:type="dxa"/>
            <w:vAlign w:val="center"/>
          </w:tcPr>
          <w:p w14:paraId="7CF9559E" w14:textId="77777777" w:rsidR="00D94012" w:rsidRPr="00086A8C" w:rsidRDefault="00D9401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 xml:space="preserve">Leto </w:t>
            </w:r>
            <w:r>
              <w:rPr>
                <w:rFonts w:ascii="Open Sans" w:eastAsia="Times New Roman" w:hAnsi="Open Sans" w:cs="Open Sans"/>
                <w:sz w:val="20"/>
                <w:szCs w:val="20"/>
                <w:lang w:eastAsia="sl-SI"/>
              </w:rPr>
              <w:t>izvedbe</w:t>
            </w:r>
            <w:r w:rsidRPr="00086A8C">
              <w:rPr>
                <w:rFonts w:ascii="Open Sans" w:eastAsia="Times New Roman" w:hAnsi="Open Sans" w:cs="Open Sans"/>
                <w:sz w:val="20"/>
                <w:szCs w:val="20"/>
                <w:lang w:eastAsia="sl-SI"/>
              </w:rPr>
              <w:t xml:space="preserve"> in kraj izvedbe:</w:t>
            </w:r>
          </w:p>
        </w:tc>
        <w:tc>
          <w:tcPr>
            <w:tcW w:w="5812" w:type="dxa"/>
            <w:vAlign w:val="center"/>
          </w:tcPr>
          <w:p w14:paraId="045697D2" w14:textId="77777777" w:rsidR="00D94012" w:rsidRPr="00017850" w:rsidRDefault="00D94012" w:rsidP="003A121A">
            <w:pPr>
              <w:keepNext/>
              <w:keepLines/>
              <w:spacing w:after="0" w:line="240" w:lineRule="auto"/>
              <w:rPr>
                <w:rFonts w:ascii="Open Sans" w:eastAsia="Times New Roman" w:hAnsi="Open Sans" w:cs="Open Sans"/>
                <w:sz w:val="18"/>
                <w:szCs w:val="18"/>
                <w:lang w:eastAsia="sl-SI"/>
              </w:rPr>
            </w:pPr>
          </w:p>
        </w:tc>
      </w:tr>
      <w:tr w:rsidR="00D94012" w:rsidRPr="00086A8C" w14:paraId="447ECB37" w14:textId="77777777" w:rsidTr="003A121A">
        <w:trPr>
          <w:trHeight w:val="273"/>
        </w:trPr>
        <w:tc>
          <w:tcPr>
            <w:tcW w:w="3544" w:type="dxa"/>
            <w:tcBorders>
              <w:right w:val="single" w:sz="4" w:space="0" w:color="auto"/>
            </w:tcBorders>
            <w:vAlign w:val="center"/>
          </w:tcPr>
          <w:p w14:paraId="07D2D616" w14:textId="77777777" w:rsidR="00D94012" w:rsidRPr="00086A8C" w:rsidRDefault="00D9401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Številka (oznaka) in datum pogodbe / naročilnice:</w:t>
            </w:r>
          </w:p>
        </w:tc>
        <w:tc>
          <w:tcPr>
            <w:tcW w:w="5812" w:type="dxa"/>
            <w:tcBorders>
              <w:top w:val="single" w:sz="4" w:space="0" w:color="auto"/>
              <w:left w:val="single" w:sz="4" w:space="0" w:color="auto"/>
              <w:bottom w:val="single" w:sz="4" w:space="0" w:color="auto"/>
              <w:right w:val="single" w:sz="4" w:space="0" w:color="auto"/>
            </w:tcBorders>
          </w:tcPr>
          <w:p w14:paraId="3E6BB154" w14:textId="77777777" w:rsidR="00D94012" w:rsidRPr="00017850" w:rsidRDefault="00D94012" w:rsidP="003A121A">
            <w:pPr>
              <w:keepNext/>
              <w:keepLines/>
              <w:spacing w:after="0" w:line="240" w:lineRule="auto"/>
              <w:rPr>
                <w:rFonts w:ascii="Open Sans" w:eastAsia="Times New Roman" w:hAnsi="Open Sans" w:cs="Open Sans"/>
                <w:sz w:val="18"/>
                <w:szCs w:val="18"/>
                <w:lang w:eastAsia="sl-SI"/>
              </w:rPr>
            </w:pPr>
          </w:p>
        </w:tc>
      </w:tr>
      <w:tr w:rsidR="00D94012" w:rsidRPr="00086A8C" w14:paraId="35182655" w14:textId="77777777" w:rsidTr="003A121A">
        <w:trPr>
          <w:trHeight w:val="833"/>
        </w:trPr>
        <w:tc>
          <w:tcPr>
            <w:tcW w:w="3544" w:type="dxa"/>
            <w:tcBorders>
              <w:right w:val="single" w:sz="4" w:space="0" w:color="auto"/>
            </w:tcBorders>
          </w:tcPr>
          <w:p w14:paraId="4F46E5CE" w14:textId="77777777" w:rsidR="00D94012" w:rsidRPr="00086A8C" w:rsidRDefault="00D9401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Kratek opis predmeta naročila:</w:t>
            </w:r>
          </w:p>
          <w:p w14:paraId="6DEAEE18" w14:textId="77777777" w:rsidR="00D94012" w:rsidRPr="00086A8C" w:rsidRDefault="00D94012" w:rsidP="003A121A">
            <w:pPr>
              <w:keepNext/>
              <w:keepLines/>
              <w:spacing w:after="0" w:line="240" w:lineRule="auto"/>
              <w:rPr>
                <w:rFonts w:ascii="Open Sans" w:eastAsia="Times New Roman" w:hAnsi="Open Sans" w:cs="Open Sans"/>
                <w:sz w:val="20"/>
                <w:szCs w:val="20"/>
                <w:lang w:eastAsia="sl-SI"/>
              </w:rPr>
            </w:pPr>
          </w:p>
        </w:tc>
        <w:tc>
          <w:tcPr>
            <w:tcW w:w="5812" w:type="dxa"/>
            <w:tcBorders>
              <w:top w:val="single" w:sz="4" w:space="0" w:color="auto"/>
              <w:left w:val="single" w:sz="4" w:space="0" w:color="auto"/>
              <w:bottom w:val="single" w:sz="4" w:space="0" w:color="auto"/>
              <w:right w:val="single" w:sz="4" w:space="0" w:color="auto"/>
            </w:tcBorders>
          </w:tcPr>
          <w:p w14:paraId="68BCFBE3" w14:textId="77777777" w:rsidR="00D94012" w:rsidRPr="00017850" w:rsidRDefault="00D94012" w:rsidP="003A121A">
            <w:pPr>
              <w:keepNext/>
              <w:keepLines/>
              <w:spacing w:after="0" w:line="240" w:lineRule="auto"/>
              <w:rPr>
                <w:rFonts w:ascii="Open Sans" w:eastAsia="Times New Roman" w:hAnsi="Open Sans" w:cs="Open Sans"/>
                <w:sz w:val="18"/>
                <w:szCs w:val="18"/>
                <w:lang w:eastAsia="sl-SI"/>
              </w:rPr>
            </w:pPr>
          </w:p>
        </w:tc>
      </w:tr>
      <w:tr w:rsidR="00D94012" w:rsidRPr="00086A8C" w14:paraId="16E511ED" w14:textId="77777777" w:rsidTr="003A121A">
        <w:trPr>
          <w:trHeight w:val="52"/>
        </w:trPr>
        <w:tc>
          <w:tcPr>
            <w:tcW w:w="3544" w:type="dxa"/>
            <w:tcBorders>
              <w:right w:val="single" w:sz="4" w:space="0" w:color="auto"/>
            </w:tcBorders>
          </w:tcPr>
          <w:p w14:paraId="7A834FCF" w14:textId="5C4B9B1E" w:rsidR="00D94012" w:rsidRPr="00017850" w:rsidRDefault="00D94012" w:rsidP="003A121A">
            <w:pPr>
              <w:keepNext/>
              <w:keepLines/>
              <w:spacing w:after="0" w:line="240" w:lineRule="auto"/>
              <w:rPr>
                <w:rFonts w:ascii="Open Sans" w:eastAsia="Times New Roman" w:hAnsi="Open Sans" w:cs="Open Sans"/>
                <w:sz w:val="18"/>
                <w:szCs w:val="18"/>
                <w:lang w:eastAsia="sl-SI"/>
              </w:rPr>
            </w:pPr>
            <w:r w:rsidRPr="00017850">
              <w:rPr>
                <w:rFonts w:ascii="Open Sans" w:eastAsia="Times New Roman" w:hAnsi="Open Sans" w:cs="Open Sans"/>
                <w:sz w:val="18"/>
                <w:szCs w:val="18"/>
                <w:lang w:eastAsia="sl-SI"/>
              </w:rPr>
              <w:t>Zmogljivost [</w:t>
            </w:r>
            <w:r>
              <w:rPr>
                <w:rFonts w:ascii="Open Sans" w:eastAsia="Times New Roman" w:hAnsi="Open Sans" w:cs="Open Sans"/>
                <w:sz w:val="18"/>
                <w:szCs w:val="18"/>
                <w:lang w:eastAsia="sl-SI"/>
              </w:rPr>
              <w:t>t</w:t>
            </w:r>
            <w:r w:rsidRPr="00017850">
              <w:rPr>
                <w:rFonts w:ascii="Open Sans" w:eastAsia="Times New Roman" w:hAnsi="Open Sans" w:cs="Open Sans"/>
                <w:sz w:val="18"/>
                <w:szCs w:val="18"/>
                <w:lang w:eastAsia="sl-SI"/>
              </w:rPr>
              <w:t>/h]</w:t>
            </w:r>
            <w:r>
              <w:rPr>
                <w:rFonts w:ascii="Open Sans" w:eastAsia="Times New Roman" w:hAnsi="Open Sans" w:cs="Open Sans"/>
                <w:sz w:val="18"/>
                <w:szCs w:val="18"/>
                <w:lang w:eastAsia="sl-SI"/>
              </w:rPr>
              <w:t xml:space="preserve"> pregrete pare</w:t>
            </w:r>
            <w:r w:rsidRPr="00017850">
              <w:rPr>
                <w:rFonts w:ascii="Open Sans" w:eastAsia="Times New Roman" w:hAnsi="Open Sans" w:cs="Open Sans"/>
                <w:sz w:val="18"/>
                <w:szCs w:val="18"/>
                <w:lang w:eastAsia="sl-SI"/>
              </w:rPr>
              <w:t>:</w:t>
            </w:r>
          </w:p>
        </w:tc>
        <w:tc>
          <w:tcPr>
            <w:tcW w:w="5812" w:type="dxa"/>
            <w:tcBorders>
              <w:top w:val="single" w:sz="4" w:space="0" w:color="auto"/>
              <w:left w:val="single" w:sz="4" w:space="0" w:color="auto"/>
              <w:bottom w:val="single" w:sz="4" w:space="0" w:color="auto"/>
              <w:right w:val="single" w:sz="4" w:space="0" w:color="auto"/>
            </w:tcBorders>
          </w:tcPr>
          <w:p w14:paraId="1A99BC9A" w14:textId="77777777" w:rsidR="00D94012" w:rsidRPr="00017850" w:rsidRDefault="00D94012" w:rsidP="003A121A">
            <w:pPr>
              <w:keepNext/>
              <w:keepLines/>
              <w:spacing w:after="0" w:line="240" w:lineRule="auto"/>
              <w:rPr>
                <w:rFonts w:ascii="Open Sans" w:eastAsia="Times New Roman" w:hAnsi="Open Sans" w:cs="Open Sans"/>
                <w:sz w:val="18"/>
                <w:szCs w:val="18"/>
                <w:lang w:eastAsia="sl-SI"/>
              </w:rPr>
            </w:pPr>
          </w:p>
        </w:tc>
      </w:tr>
    </w:tbl>
    <w:p w14:paraId="6CED6A7E" w14:textId="77777777" w:rsidR="00D94012" w:rsidRPr="000D5396" w:rsidRDefault="00D94012" w:rsidP="00D94012">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D94012" w:rsidRPr="000D5396" w14:paraId="2F664F9F" w14:textId="77777777" w:rsidTr="003A121A">
        <w:trPr>
          <w:trHeight w:val="235"/>
        </w:trPr>
        <w:tc>
          <w:tcPr>
            <w:tcW w:w="3402" w:type="dxa"/>
            <w:tcBorders>
              <w:bottom w:val="single" w:sz="4" w:space="0" w:color="auto"/>
            </w:tcBorders>
          </w:tcPr>
          <w:p w14:paraId="6B1B42DB" w14:textId="77777777" w:rsidR="00D94012" w:rsidRPr="000D5396" w:rsidRDefault="00D94012" w:rsidP="003A121A">
            <w:pPr>
              <w:keepNext/>
              <w:keepLines/>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0FE0B8BB" w14:textId="77777777" w:rsidR="00D94012" w:rsidRPr="000D5396" w:rsidRDefault="00D94012" w:rsidP="003A121A">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3B1BAA70" w14:textId="77777777" w:rsidR="00D94012" w:rsidRPr="000D5396" w:rsidRDefault="00D94012" w:rsidP="003A121A">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D94012" w:rsidRPr="000D5396" w14:paraId="487410F7" w14:textId="77777777" w:rsidTr="003A121A">
        <w:trPr>
          <w:trHeight w:val="235"/>
        </w:trPr>
        <w:tc>
          <w:tcPr>
            <w:tcW w:w="3402" w:type="dxa"/>
            <w:tcBorders>
              <w:top w:val="single" w:sz="4" w:space="0" w:color="auto"/>
            </w:tcBorders>
          </w:tcPr>
          <w:p w14:paraId="030964CD" w14:textId="77777777" w:rsidR="00D94012" w:rsidRPr="000D5396" w:rsidRDefault="00D94012" w:rsidP="003A121A">
            <w:pPr>
              <w:keepNext/>
              <w:keepLines/>
              <w:spacing w:after="0" w:line="240" w:lineRule="auto"/>
              <w:jc w:val="both"/>
              <w:rPr>
                <w:rFonts w:ascii="Open Sans" w:eastAsia="Times New Roman" w:hAnsi="Open Sans" w:cs="Open Sans"/>
                <w:snapToGrid w:val="0"/>
                <w:color w:val="000000"/>
                <w:sz w:val="20"/>
                <w:szCs w:val="20"/>
                <w:lang w:eastAsia="sl-SI"/>
              </w:rPr>
            </w:pPr>
            <w:r w:rsidRPr="000D5396">
              <w:rPr>
                <w:rFonts w:ascii="Open Sans" w:eastAsia="Times New Roman" w:hAnsi="Open Sans" w:cs="Open Sans"/>
                <w:snapToGrid w:val="0"/>
                <w:color w:val="000000"/>
                <w:sz w:val="20"/>
                <w:szCs w:val="20"/>
                <w:lang w:eastAsia="sl-SI"/>
              </w:rPr>
              <w:t>(kraj, datum)</w:t>
            </w:r>
          </w:p>
        </w:tc>
        <w:tc>
          <w:tcPr>
            <w:tcW w:w="2268" w:type="dxa"/>
          </w:tcPr>
          <w:p w14:paraId="1A6CBE61" w14:textId="77777777" w:rsidR="00D94012" w:rsidRPr="000D5396" w:rsidRDefault="00D94012" w:rsidP="003A121A">
            <w:pPr>
              <w:keepNext/>
              <w:keepLines/>
              <w:spacing w:after="0" w:line="240" w:lineRule="auto"/>
              <w:jc w:val="center"/>
              <w:rPr>
                <w:rFonts w:ascii="Open Sans" w:eastAsia="Times New Roman" w:hAnsi="Open Sans" w:cs="Open Sans"/>
                <w:snapToGrid w:val="0"/>
                <w:color w:val="000000"/>
                <w:sz w:val="20"/>
                <w:szCs w:val="20"/>
                <w:lang w:eastAsia="sl-SI"/>
              </w:rPr>
            </w:pPr>
            <w:r w:rsidRPr="000D5396">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58D041AB" w14:textId="77777777" w:rsidR="00D94012" w:rsidRPr="000D5396" w:rsidRDefault="00D94012" w:rsidP="003A121A">
            <w:pPr>
              <w:keepNext/>
              <w:keepLines/>
              <w:spacing w:after="0" w:line="240" w:lineRule="auto"/>
              <w:jc w:val="both"/>
              <w:rPr>
                <w:rFonts w:ascii="Open Sans" w:eastAsia="Times New Roman" w:hAnsi="Open Sans" w:cs="Open Sans"/>
                <w:snapToGrid w:val="0"/>
                <w:color w:val="000000"/>
                <w:sz w:val="20"/>
                <w:szCs w:val="20"/>
                <w:lang w:eastAsia="sl-SI"/>
              </w:rPr>
            </w:pPr>
            <w:r w:rsidRPr="000D5396">
              <w:rPr>
                <w:rFonts w:ascii="Open Sans" w:eastAsia="Times New Roman" w:hAnsi="Open Sans" w:cs="Open Sans"/>
                <w:snapToGrid w:val="0"/>
                <w:color w:val="000000"/>
                <w:sz w:val="20"/>
                <w:szCs w:val="20"/>
                <w:lang w:eastAsia="sl-SI"/>
              </w:rPr>
              <w:t>(ime in priimek odgovorne osebe ter podpis gospodarskega subjekta)</w:t>
            </w:r>
          </w:p>
        </w:tc>
      </w:tr>
    </w:tbl>
    <w:p w14:paraId="27BBB763" w14:textId="77777777" w:rsidR="00D94012" w:rsidRPr="000D5396" w:rsidRDefault="00D94012" w:rsidP="00D94012">
      <w:pPr>
        <w:keepNext/>
        <w:keepLines/>
        <w:pBdr>
          <w:bottom w:val="single" w:sz="12" w:space="1" w:color="auto"/>
        </w:pBdr>
        <w:spacing w:after="0" w:line="240" w:lineRule="auto"/>
        <w:rPr>
          <w:rFonts w:ascii="Open Sans" w:eastAsia="Times New Roman" w:hAnsi="Open Sans" w:cs="Open Sans"/>
          <w:b/>
          <w:sz w:val="16"/>
          <w:szCs w:val="16"/>
          <w:lang w:eastAsia="sl-SI"/>
        </w:rPr>
      </w:pPr>
    </w:p>
    <w:p w14:paraId="67771AC4" w14:textId="77777777" w:rsidR="00D94012" w:rsidRPr="000D5396" w:rsidRDefault="00D94012" w:rsidP="00D94012">
      <w:pPr>
        <w:keepNext/>
        <w:keepLines/>
        <w:widowControl w:val="0"/>
        <w:spacing w:after="0" w:line="240" w:lineRule="auto"/>
        <w:jc w:val="both"/>
        <w:rPr>
          <w:rFonts w:ascii="Open Sans" w:eastAsia="Times New Roman" w:hAnsi="Open Sans" w:cs="Open Sans"/>
          <w:sz w:val="16"/>
          <w:szCs w:val="16"/>
          <w:lang w:eastAsia="sl-SI"/>
        </w:rPr>
      </w:pPr>
      <w:r w:rsidRPr="000D5396">
        <w:rPr>
          <w:rFonts w:ascii="Open Sans" w:eastAsia="Times New Roman" w:hAnsi="Open Sans" w:cs="Open Sans"/>
          <w:sz w:val="16"/>
          <w:szCs w:val="16"/>
          <w:lang w:eastAsia="sl-SI"/>
        </w:rPr>
        <w:t>IZPOLNI INVESTITOR REFERENČNEGA OBJEKTA (Izdajatelj reference)!!!</w:t>
      </w:r>
    </w:p>
    <w:p w14:paraId="5F4ACE2F" w14:textId="77777777" w:rsidR="00D94012" w:rsidRPr="000D5396" w:rsidRDefault="00D94012" w:rsidP="00D94012">
      <w:pPr>
        <w:keepNext/>
        <w:keepLines/>
        <w:widowControl w:val="0"/>
        <w:spacing w:after="0" w:line="240" w:lineRule="auto"/>
        <w:jc w:val="both"/>
        <w:rPr>
          <w:rFonts w:ascii="Open Sans" w:eastAsia="Times New Roman" w:hAnsi="Open Sans" w:cs="Open Sans"/>
          <w:sz w:val="16"/>
          <w:szCs w:val="16"/>
          <w:lang w:eastAsia="sl-SI"/>
        </w:rPr>
      </w:pPr>
    </w:p>
    <w:p w14:paraId="53D4BA03" w14:textId="77777777" w:rsidR="00D94012" w:rsidRPr="000D5396" w:rsidRDefault="00D94012" w:rsidP="00D94012">
      <w:pPr>
        <w:keepNext/>
        <w:keepLines/>
        <w:widowControl w:val="0"/>
        <w:spacing w:after="0" w:line="240" w:lineRule="auto"/>
        <w:jc w:val="both"/>
        <w:rPr>
          <w:rFonts w:ascii="Open Sans" w:eastAsia="Times New Roman" w:hAnsi="Open Sans" w:cs="Open Sans"/>
          <w:sz w:val="16"/>
          <w:szCs w:val="16"/>
          <w:lang w:eastAsia="sl-SI"/>
        </w:rPr>
      </w:pPr>
      <w:r w:rsidRPr="000D5396">
        <w:rPr>
          <w:rFonts w:ascii="Open Sans" w:eastAsia="Times New Roman" w:hAnsi="Open Sans" w:cs="Open Sans"/>
          <w:sz w:val="16"/>
          <w:szCs w:val="16"/>
          <w:lang w:eastAsia="sl-SI"/>
        </w:rPr>
        <w:t>Potrjujemo, da nam je na podlagi našega naročila, zgoraj navedeni izvajalec opravil navedene storitve v skladu s sklenjeno pogodbo/okvirnem sporazumom oziroma v roku, količini, kvaliteti in po ceni, navedeni v izvajalčevi ponudbi.</w:t>
      </w:r>
    </w:p>
    <w:p w14:paraId="22F0F63C" w14:textId="77777777" w:rsidR="00D94012" w:rsidRPr="000D5396" w:rsidRDefault="00D94012" w:rsidP="00D94012">
      <w:pPr>
        <w:keepNext/>
        <w:keepLines/>
        <w:widowControl w:val="0"/>
        <w:spacing w:after="0" w:line="240" w:lineRule="auto"/>
        <w:jc w:val="both"/>
        <w:rPr>
          <w:rFonts w:ascii="Open Sans" w:eastAsia="Times New Roman" w:hAnsi="Open Sans" w:cs="Open Sans"/>
          <w:sz w:val="16"/>
          <w:szCs w:val="16"/>
          <w:lang w:eastAsia="sl-SI"/>
        </w:rPr>
      </w:pPr>
    </w:p>
    <w:p w14:paraId="112319EA" w14:textId="77777777" w:rsidR="00D94012" w:rsidRPr="000D5396" w:rsidRDefault="00D94012" w:rsidP="00D94012">
      <w:pPr>
        <w:keepNext/>
        <w:keepLines/>
        <w:widowControl w:val="0"/>
        <w:spacing w:after="0" w:line="240" w:lineRule="auto"/>
        <w:jc w:val="both"/>
        <w:rPr>
          <w:rFonts w:ascii="Open Sans" w:eastAsia="Times New Roman" w:hAnsi="Open Sans" w:cs="Open Sans"/>
          <w:sz w:val="16"/>
          <w:szCs w:val="16"/>
          <w:lang w:eastAsia="sl-SI"/>
        </w:rPr>
      </w:pPr>
      <w:r w:rsidRPr="000D5396">
        <w:rPr>
          <w:rFonts w:ascii="Open Sans" w:eastAsia="Times New Roman" w:hAnsi="Open Sans" w:cs="Open Sans"/>
          <w:sz w:val="16"/>
          <w:szCs w:val="16"/>
          <w:lang w:eastAsia="sl-SI"/>
        </w:rPr>
        <w:t>Potrdilo izdajamo na prošnjo izvajalca in velja izključno za potrebe pri njegovi oddaji ponudbe za pridobitev predmetnega javnega naročila.</w:t>
      </w:r>
    </w:p>
    <w:p w14:paraId="0AA5EFBE" w14:textId="77777777" w:rsidR="00D94012" w:rsidRPr="000D5396" w:rsidRDefault="00D94012" w:rsidP="00D94012">
      <w:pPr>
        <w:keepNext/>
        <w:keepLines/>
        <w:widowControl w:val="0"/>
        <w:spacing w:after="0" w:line="240" w:lineRule="auto"/>
        <w:rPr>
          <w:rFonts w:ascii="Open Sans" w:eastAsia="Times New Roman" w:hAnsi="Open Sans" w:cs="Open Sans"/>
          <w:sz w:val="16"/>
          <w:szCs w:val="16"/>
          <w:lang w:eastAsia="sl-SI"/>
        </w:rPr>
      </w:pPr>
      <w:r w:rsidRPr="000D5396">
        <w:rPr>
          <w:rFonts w:ascii="Open Sans" w:eastAsia="Times New Roman" w:hAnsi="Open Sans" w:cs="Open Sans"/>
          <w:sz w:val="16"/>
          <w:szCs w:val="16"/>
          <w:lang w:eastAsia="sl-SI"/>
        </w:rPr>
        <w:tab/>
        <w:t xml:space="preserve"> </w:t>
      </w:r>
    </w:p>
    <w:p w14:paraId="1AEAF550" w14:textId="77777777" w:rsidR="00D94012" w:rsidRPr="000D5396" w:rsidRDefault="00D94012" w:rsidP="00D94012">
      <w:pPr>
        <w:keepNext/>
        <w:keepLines/>
        <w:widowControl w:val="0"/>
        <w:spacing w:after="0" w:line="240" w:lineRule="auto"/>
        <w:jc w:val="center"/>
        <w:rPr>
          <w:rFonts w:ascii="Open Sans" w:eastAsia="Times New Roman" w:hAnsi="Open Sans" w:cs="Open Sans"/>
          <w:sz w:val="16"/>
          <w:szCs w:val="16"/>
          <w:lang w:eastAsia="sl-SI"/>
        </w:rPr>
      </w:pPr>
      <w:r w:rsidRPr="000D5396">
        <w:rPr>
          <w:rFonts w:ascii="Open Sans" w:eastAsia="Times New Roman" w:hAnsi="Open Sans" w:cs="Open Sans"/>
          <w:sz w:val="16"/>
          <w:szCs w:val="16"/>
          <w:lang w:eastAsia="sl-SI"/>
        </w:rPr>
        <w:t xml:space="preserve">Izjavljamo, da smo   </w:t>
      </w:r>
      <w:r w:rsidRPr="000D5396">
        <w:rPr>
          <w:rFonts w:ascii="Open Sans" w:eastAsia="Times New Roman" w:hAnsi="Open Sans" w:cs="Open Sans"/>
          <w:b/>
          <w:i/>
          <w:sz w:val="16"/>
          <w:szCs w:val="16"/>
          <w:lang w:eastAsia="sl-SI"/>
        </w:rPr>
        <w:t>javni  /  zasebni</w:t>
      </w:r>
      <w:r w:rsidRPr="000D5396">
        <w:rPr>
          <w:rFonts w:ascii="Open Sans" w:eastAsia="Times New Roman" w:hAnsi="Open Sans" w:cs="Open Sans"/>
          <w:sz w:val="16"/>
          <w:szCs w:val="16"/>
          <w:lang w:eastAsia="sl-SI"/>
        </w:rPr>
        <w:t xml:space="preserve">   naročnik. (Ustrezno obkrožite)</w:t>
      </w:r>
    </w:p>
    <w:p w14:paraId="42D1B4C3" w14:textId="77777777" w:rsidR="00D94012" w:rsidRPr="000D5396" w:rsidRDefault="00D94012" w:rsidP="00D94012">
      <w:pPr>
        <w:keepNext/>
        <w:keepLines/>
        <w:widowControl w:val="0"/>
        <w:spacing w:after="0" w:line="240" w:lineRule="auto"/>
        <w:rPr>
          <w:rFonts w:ascii="Open Sans" w:eastAsia="Times New Roman" w:hAnsi="Open Sans" w:cs="Open Sans"/>
          <w:sz w:val="20"/>
          <w:szCs w:val="20"/>
          <w:lang w:eastAsia="sl-SI"/>
        </w:rPr>
      </w:pPr>
    </w:p>
    <w:p w14:paraId="0210673F" w14:textId="77777777" w:rsidR="00D94012" w:rsidRPr="000D5396" w:rsidRDefault="00D94012" w:rsidP="00D94012">
      <w:pPr>
        <w:keepNext/>
        <w:keepLines/>
        <w:widowControl w:val="0"/>
        <w:spacing w:after="0" w:line="240" w:lineRule="auto"/>
        <w:rPr>
          <w:rFonts w:ascii="Open Sans" w:eastAsia="Times New Roman" w:hAnsi="Open Sans" w:cs="Open Sans"/>
          <w:sz w:val="20"/>
          <w:szCs w:val="20"/>
          <w:lang w:eastAsia="sl-SI"/>
        </w:rPr>
      </w:pPr>
      <w:r w:rsidRPr="000D5396">
        <w:rPr>
          <w:rFonts w:ascii="Open Sans" w:eastAsia="Times New Roman" w:hAnsi="Open Sans" w:cs="Open Sans"/>
          <w:sz w:val="20"/>
          <w:szCs w:val="20"/>
          <w:lang w:eastAsia="sl-SI"/>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D94012" w:rsidRPr="000D5396" w14:paraId="1A4A5F0A" w14:textId="77777777" w:rsidTr="003A121A">
        <w:trPr>
          <w:trHeight w:val="235"/>
        </w:trPr>
        <w:tc>
          <w:tcPr>
            <w:tcW w:w="3402" w:type="dxa"/>
            <w:tcBorders>
              <w:bottom w:val="single" w:sz="4" w:space="0" w:color="auto"/>
            </w:tcBorders>
          </w:tcPr>
          <w:p w14:paraId="4A559D86" w14:textId="77777777" w:rsidR="00D94012" w:rsidRPr="000D5396" w:rsidRDefault="00D94012" w:rsidP="003A121A">
            <w:pPr>
              <w:keepNext/>
              <w:keepLines/>
              <w:widowControl w:val="0"/>
              <w:spacing w:after="0" w:line="240" w:lineRule="auto"/>
              <w:jc w:val="both"/>
              <w:rPr>
                <w:rFonts w:ascii="Open Sans" w:eastAsia="Times New Roman" w:hAnsi="Open Sans" w:cs="Open Sans"/>
                <w:snapToGrid w:val="0"/>
                <w:sz w:val="20"/>
                <w:szCs w:val="20"/>
                <w:lang w:eastAsia="sl-SI"/>
              </w:rPr>
            </w:pPr>
          </w:p>
        </w:tc>
        <w:tc>
          <w:tcPr>
            <w:tcW w:w="2977" w:type="dxa"/>
          </w:tcPr>
          <w:p w14:paraId="5188FC04" w14:textId="77777777" w:rsidR="00D94012" w:rsidRPr="000D5396" w:rsidRDefault="00D94012" w:rsidP="003A121A">
            <w:pPr>
              <w:keepNext/>
              <w:keepLines/>
              <w:widowControl w:val="0"/>
              <w:spacing w:after="0" w:line="240" w:lineRule="auto"/>
              <w:jc w:val="center"/>
              <w:rPr>
                <w:rFonts w:ascii="Open Sans" w:eastAsia="Times New Roman" w:hAnsi="Open Sans" w:cs="Open Sans"/>
                <w:snapToGrid w:val="0"/>
                <w:sz w:val="20"/>
                <w:szCs w:val="20"/>
                <w:lang w:eastAsia="sl-SI"/>
              </w:rPr>
            </w:pPr>
          </w:p>
        </w:tc>
        <w:tc>
          <w:tcPr>
            <w:tcW w:w="3119" w:type="dxa"/>
            <w:tcBorders>
              <w:bottom w:val="single" w:sz="4" w:space="0" w:color="auto"/>
            </w:tcBorders>
          </w:tcPr>
          <w:p w14:paraId="0F390A3C" w14:textId="77777777" w:rsidR="00D94012" w:rsidRPr="000D5396" w:rsidRDefault="00D94012" w:rsidP="003A121A">
            <w:pPr>
              <w:keepNext/>
              <w:keepLines/>
              <w:widowControl w:val="0"/>
              <w:tabs>
                <w:tab w:val="left" w:pos="567"/>
                <w:tab w:val="num" w:pos="851"/>
                <w:tab w:val="left" w:pos="993"/>
              </w:tabs>
              <w:spacing w:after="0" w:line="240" w:lineRule="auto"/>
              <w:jc w:val="both"/>
              <w:rPr>
                <w:rFonts w:ascii="Open Sans" w:eastAsia="Times New Roman" w:hAnsi="Open Sans" w:cs="Open Sans"/>
                <w:snapToGrid w:val="0"/>
                <w:sz w:val="20"/>
                <w:szCs w:val="20"/>
                <w:lang w:eastAsia="sl-SI"/>
              </w:rPr>
            </w:pPr>
          </w:p>
        </w:tc>
      </w:tr>
      <w:tr w:rsidR="00D94012" w:rsidRPr="000D5396" w14:paraId="2AE789DB" w14:textId="77777777" w:rsidTr="003A121A">
        <w:trPr>
          <w:trHeight w:val="235"/>
        </w:trPr>
        <w:tc>
          <w:tcPr>
            <w:tcW w:w="3402" w:type="dxa"/>
            <w:tcBorders>
              <w:top w:val="single" w:sz="4" w:space="0" w:color="auto"/>
            </w:tcBorders>
          </w:tcPr>
          <w:p w14:paraId="322CC1CC" w14:textId="77777777" w:rsidR="00D94012" w:rsidRPr="000D5396" w:rsidRDefault="00D94012" w:rsidP="003A121A">
            <w:pPr>
              <w:keepNext/>
              <w:keepLines/>
              <w:widowControl w:val="0"/>
              <w:spacing w:after="0" w:line="240" w:lineRule="auto"/>
              <w:jc w:val="center"/>
              <w:rPr>
                <w:rFonts w:ascii="Open Sans" w:eastAsia="Times New Roman" w:hAnsi="Open Sans" w:cs="Open Sans"/>
                <w:snapToGrid w:val="0"/>
                <w:sz w:val="20"/>
                <w:szCs w:val="20"/>
                <w:lang w:eastAsia="sl-SI"/>
              </w:rPr>
            </w:pPr>
            <w:r w:rsidRPr="000D5396">
              <w:rPr>
                <w:rFonts w:ascii="Open Sans" w:eastAsia="Times New Roman" w:hAnsi="Open Sans" w:cs="Open Sans"/>
                <w:snapToGrid w:val="0"/>
                <w:sz w:val="20"/>
                <w:szCs w:val="20"/>
                <w:lang w:eastAsia="sl-SI"/>
              </w:rPr>
              <w:t>(kraj, datum)</w:t>
            </w:r>
          </w:p>
        </w:tc>
        <w:tc>
          <w:tcPr>
            <w:tcW w:w="2977" w:type="dxa"/>
          </w:tcPr>
          <w:p w14:paraId="7A138DAA" w14:textId="77777777" w:rsidR="00D94012" w:rsidRPr="000D5396" w:rsidRDefault="00D94012" w:rsidP="003A121A">
            <w:pPr>
              <w:keepNext/>
              <w:keepLines/>
              <w:widowControl w:val="0"/>
              <w:spacing w:after="0" w:line="240" w:lineRule="auto"/>
              <w:jc w:val="center"/>
              <w:rPr>
                <w:rFonts w:ascii="Open Sans" w:eastAsia="Times New Roman" w:hAnsi="Open Sans" w:cs="Open Sans"/>
                <w:snapToGrid w:val="0"/>
                <w:sz w:val="20"/>
                <w:szCs w:val="20"/>
                <w:lang w:eastAsia="sl-SI"/>
              </w:rPr>
            </w:pPr>
            <w:r w:rsidRPr="000D5396">
              <w:rPr>
                <w:rFonts w:ascii="Open Sans" w:eastAsia="Times New Roman" w:hAnsi="Open Sans" w:cs="Open Sans"/>
                <w:snapToGrid w:val="0"/>
                <w:sz w:val="20"/>
                <w:szCs w:val="20"/>
                <w:lang w:eastAsia="sl-SI"/>
              </w:rPr>
              <w:t>žig</w:t>
            </w:r>
          </w:p>
        </w:tc>
        <w:tc>
          <w:tcPr>
            <w:tcW w:w="3119" w:type="dxa"/>
            <w:tcBorders>
              <w:top w:val="single" w:sz="4" w:space="0" w:color="auto"/>
            </w:tcBorders>
          </w:tcPr>
          <w:p w14:paraId="5B2EBBCD" w14:textId="77777777" w:rsidR="00D94012" w:rsidRPr="000D5396" w:rsidRDefault="00D94012" w:rsidP="003A121A">
            <w:pPr>
              <w:keepNext/>
              <w:keepLines/>
              <w:widowControl w:val="0"/>
              <w:spacing w:after="0" w:line="240" w:lineRule="auto"/>
              <w:jc w:val="center"/>
              <w:rPr>
                <w:rFonts w:ascii="Open Sans" w:eastAsia="Times New Roman" w:hAnsi="Open Sans" w:cs="Open Sans"/>
                <w:snapToGrid w:val="0"/>
                <w:sz w:val="20"/>
                <w:szCs w:val="20"/>
                <w:lang w:eastAsia="sl-SI"/>
              </w:rPr>
            </w:pPr>
            <w:r w:rsidRPr="000D5396">
              <w:rPr>
                <w:rFonts w:ascii="Open Sans" w:eastAsia="Times New Roman" w:hAnsi="Open Sans" w:cs="Open Sans"/>
                <w:snapToGrid w:val="0"/>
                <w:sz w:val="20"/>
                <w:szCs w:val="20"/>
                <w:lang w:eastAsia="sl-SI"/>
              </w:rPr>
              <w:t>(</w:t>
            </w:r>
            <w:r w:rsidRPr="000D5396">
              <w:rPr>
                <w:rFonts w:ascii="Open Sans" w:eastAsia="Times New Roman" w:hAnsi="Open Sans" w:cs="Open Sans"/>
                <w:snapToGrid w:val="0"/>
                <w:color w:val="000000"/>
                <w:sz w:val="20"/>
                <w:szCs w:val="20"/>
                <w:lang w:eastAsia="sl-SI"/>
              </w:rPr>
              <w:t>ime in priimek ter podpis odgovorne osebe investitorja</w:t>
            </w:r>
            <w:r w:rsidRPr="000D5396">
              <w:rPr>
                <w:rFonts w:ascii="Open Sans" w:eastAsia="Times New Roman" w:hAnsi="Open Sans" w:cs="Open Sans"/>
                <w:snapToGrid w:val="0"/>
                <w:sz w:val="20"/>
                <w:szCs w:val="20"/>
                <w:lang w:eastAsia="sl-SI"/>
              </w:rPr>
              <w:t>)</w:t>
            </w:r>
          </w:p>
        </w:tc>
      </w:tr>
    </w:tbl>
    <w:p w14:paraId="0FA05CFF" w14:textId="77777777" w:rsidR="00D94012" w:rsidRPr="000D5396" w:rsidRDefault="00D94012" w:rsidP="00D94012">
      <w:pPr>
        <w:keepNext/>
        <w:keepLines/>
        <w:widowControl w:val="0"/>
        <w:spacing w:after="0" w:line="240" w:lineRule="auto"/>
        <w:jc w:val="both"/>
        <w:rPr>
          <w:rFonts w:ascii="Open Sans" w:eastAsia="Times New Roman" w:hAnsi="Open Sans" w:cs="Open Sans"/>
          <w:b/>
          <w:sz w:val="20"/>
          <w:szCs w:val="20"/>
          <w:lang w:eastAsia="sl-SI"/>
        </w:rPr>
      </w:pPr>
    </w:p>
    <w:p w14:paraId="161C4C3A" w14:textId="77777777" w:rsidR="00D94012" w:rsidRPr="000D5396" w:rsidRDefault="00D94012" w:rsidP="00D94012">
      <w:pPr>
        <w:keepNext/>
        <w:keepLines/>
        <w:spacing w:after="0" w:line="240" w:lineRule="auto"/>
        <w:rPr>
          <w:rFonts w:ascii="Open Sans" w:hAnsi="Open Sans" w:cs="Open Sans"/>
          <w:sz w:val="18"/>
          <w:szCs w:val="18"/>
        </w:rPr>
      </w:pPr>
      <w:r w:rsidRPr="000D5396">
        <w:rPr>
          <w:rFonts w:ascii="Open Sans" w:eastAsia="Times New Roman" w:hAnsi="Open Sans" w:cs="Open Sans"/>
          <w:b/>
          <w:sz w:val="18"/>
          <w:szCs w:val="18"/>
          <w:lang w:eastAsia="sl-SI"/>
        </w:rPr>
        <w:t>OPOMBA:</w:t>
      </w:r>
      <w:r w:rsidRPr="000D5396">
        <w:rPr>
          <w:rFonts w:ascii="Open Sans" w:eastAsia="Times New Roman" w:hAnsi="Open Sans" w:cs="Open Sans"/>
          <w:sz w:val="18"/>
          <w:szCs w:val="18"/>
          <w:lang w:eastAsia="sl-SI"/>
        </w:rPr>
        <w:t xml:space="preserve"> Obrazec lahko po potrebi tudi kopirate.</w:t>
      </w:r>
      <w:r w:rsidRPr="000D5396">
        <w:rPr>
          <w:rFonts w:ascii="Open Sans" w:hAnsi="Open Sans" w:cs="Open Sans"/>
          <w:sz w:val="18"/>
          <w:szCs w:val="18"/>
        </w:rPr>
        <w:br w:type="page"/>
      </w:r>
    </w:p>
    <w:p w14:paraId="7D92B443" w14:textId="1D7DA290" w:rsidR="00411A84" w:rsidRPr="000D5396" w:rsidRDefault="00411A84" w:rsidP="00411A84">
      <w:pPr>
        <w:keepNext/>
        <w:keepLines/>
        <w:spacing w:after="0" w:line="240" w:lineRule="auto"/>
        <w:rPr>
          <w:rFonts w:ascii="Open Sans" w:hAnsi="Open Sans" w:cs="Open Sans"/>
          <w:sz w:val="18"/>
          <w:szCs w:val="18"/>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411A84" w:rsidRPr="00411A84" w14:paraId="314AA818" w14:textId="77777777" w:rsidTr="00882BF4">
        <w:tc>
          <w:tcPr>
            <w:tcW w:w="7867" w:type="dxa"/>
            <w:tcBorders>
              <w:top w:val="single" w:sz="4" w:space="0" w:color="auto"/>
              <w:bottom w:val="single" w:sz="4" w:space="0" w:color="auto"/>
            </w:tcBorders>
          </w:tcPr>
          <w:p w14:paraId="2C365975" w14:textId="77777777" w:rsidR="00411A84" w:rsidRPr="00411A84" w:rsidRDefault="00411A84" w:rsidP="00882BF4">
            <w:pPr>
              <w:keepNext/>
              <w:keepLines/>
              <w:spacing w:after="0" w:line="240" w:lineRule="auto"/>
              <w:jc w:val="both"/>
              <w:rPr>
                <w:rFonts w:ascii="Open Sans" w:hAnsi="Open Sans" w:cs="Open Sans"/>
                <w:sz w:val="20"/>
                <w:szCs w:val="20"/>
              </w:rPr>
            </w:pPr>
            <w:r w:rsidRPr="00411A84">
              <w:rPr>
                <w:rFonts w:ascii="Open Sans" w:eastAsia="Times New Roman" w:hAnsi="Open Sans" w:cs="Open Sans"/>
                <w:b/>
                <w:sz w:val="20"/>
                <w:szCs w:val="20"/>
                <w:lang w:eastAsia="sl-SI"/>
              </w:rPr>
              <w:br w:type="page"/>
            </w:r>
            <w:r w:rsidRPr="00411A84">
              <w:rPr>
                <w:rFonts w:ascii="Open Sans" w:eastAsia="Times New Roman" w:hAnsi="Open Sans" w:cs="Open Sans"/>
                <w:b/>
                <w:sz w:val="20"/>
                <w:szCs w:val="20"/>
                <w:lang w:eastAsia="sl-SI"/>
              </w:rPr>
              <w:br w:type="page"/>
            </w:r>
            <w:r w:rsidRPr="00411A84">
              <w:rPr>
                <w:rFonts w:ascii="Open Sans" w:hAnsi="Open Sans" w:cs="Open Sans"/>
                <w:b/>
                <w:sz w:val="20"/>
                <w:szCs w:val="20"/>
              </w:rPr>
              <w:br w:type="page"/>
            </w:r>
            <w:r w:rsidRPr="00411A84">
              <w:rPr>
                <w:rFonts w:ascii="Open Sans" w:hAnsi="Open Sans" w:cs="Open Sans"/>
                <w:sz w:val="20"/>
                <w:szCs w:val="20"/>
              </w:rPr>
              <w:t>POTRDITEV REFERENC S STRANI POSAMEZNIH NAROČNIKOV</w:t>
            </w:r>
          </w:p>
        </w:tc>
        <w:tc>
          <w:tcPr>
            <w:tcW w:w="1559" w:type="dxa"/>
            <w:tcBorders>
              <w:top w:val="single" w:sz="4" w:space="0" w:color="auto"/>
              <w:bottom w:val="single" w:sz="4" w:space="0" w:color="auto"/>
            </w:tcBorders>
          </w:tcPr>
          <w:p w14:paraId="3C129E2B" w14:textId="759EBDCC" w:rsidR="00411A84" w:rsidRPr="00411A84" w:rsidRDefault="00411A84" w:rsidP="00882BF4">
            <w:pPr>
              <w:keepNext/>
              <w:keepLines/>
              <w:spacing w:after="0" w:line="240" w:lineRule="auto"/>
              <w:jc w:val="both"/>
              <w:rPr>
                <w:rFonts w:ascii="Open Sans" w:hAnsi="Open Sans" w:cs="Open Sans"/>
                <w:b/>
                <w:i/>
                <w:sz w:val="20"/>
                <w:szCs w:val="20"/>
              </w:rPr>
            </w:pPr>
            <w:r w:rsidRPr="00411A84">
              <w:rPr>
                <w:rFonts w:ascii="Open Sans" w:hAnsi="Open Sans" w:cs="Open Sans"/>
                <w:b/>
                <w:i/>
                <w:sz w:val="20"/>
                <w:szCs w:val="20"/>
              </w:rPr>
              <w:t xml:space="preserve">Priloga </w:t>
            </w:r>
            <w:r>
              <w:rPr>
                <w:rFonts w:ascii="Open Sans" w:hAnsi="Open Sans" w:cs="Open Sans"/>
                <w:b/>
                <w:i/>
                <w:sz w:val="20"/>
                <w:szCs w:val="20"/>
              </w:rPr>
              <w:t>7/1</w:t>
            </w:r>
            <w:r w:rsidR="00D94012">
              <w:rPr>
                <w:rFonts w:ascii="Open Sans" w:hAnsi="Open Sans" w:cs="Open Sans"/>
                <w:b/>
                <w:i/>
                <w:sz w:val="20"/>
                <w:szCs w:val="20"/>
              </w:rPr>
              <w:t>3</w:t>
            </w:r>
          </w:p>
        </w:tc>
      </w:tr>
    </w:tbl>
    <w:p w14:paraId="4D7A6857" w14:textId="0A967121" w:rsidR="00411A84" w:rsidRPr="00411A84" w:rsidRDefault="00411A84" w:rsidP="00411A84">
      <w:pPr>
        <w:keepNext/>
        <w:keepLines/>
        <w:spacing w:after="0" w:line="240" w:lineRule="auto"/>
        <w:jc w:val="both"/>
        <w:rPr>
          <w:rFonts w:ascii="Open Sans" w:eastAsia="Times New Roman" w:hAnsi="Open Sans" w:cs="Open Sans"/>
          <w:b/>
          <w:sz w:val="18"/>
          <w:szCs w:val="18"/>
          <w:lang w:eastAsia="sl-SI"/>
        </w:rPr>
      </w:pPr>
      <w:r w:rsidRPr="000D5396">
        <w:rPr>
          <w:rFonts w:ascii="Open Sans" w:eastAsia="Times New Roman" w:hAnsi="Open Sans" w:cs="Open Sans"/>
          <w:b/>
          <w:sz w:val="18"/>
          <w:szCs w:val="18"/>
          <w:lang w:eastAsia="sl-SI"/>
        </w:rPr>
        <w:t>Javno naročilo št. ENLJ-SPV-141/26 – Strojno vzdrževalna dela na napravah v glavnem pogonskem objektu za</w:t>
      </w:r>
      <w:r w:rsidRPr="00411A84">
        <w:rPr>
          <w:rFonts w:ascii="Open Sans" w:eastAsia="Times New Roman" w:hAnsi="Open Sans" w:cs="Open Sans"/>
          <w:b/>
          <w:sz w:val="18"/>
          <w:szCs w:val="18"/>
          <w:lang w:eastAsia="sl-SI"/>
        </w:rPr>
        <w:t xml:space="preserve"> 4. sklop: Strojno vzdrževalna dela na področju turbin, termične priprave vode in toplotnih postaj</w:t>
      </w:r>
    </w:p>
    <w:p w14:paraId="5745B98F" w14:textId="6C01B4C5" w:rsidR="00411A84" w:rsidRPr="00411A84" w:rsidRDefault="00411A84" w:rsidP="00411A84">
      <w:pPr>
        <w:keepNext/>
        <w:keepLines/>
        <w:spacing w:after="0" w:line="240" w:lineRule="auto"/>
        <w:jc w:val="both"/>
        <w:rPr>
          <w:rFonts w:ascii="Open Sans" w:eastAsia="Times New Roman" w:hAnsi="Open Sans" w:cs="Open Sans"/>
          <w:b/>
          <w:sz w:val="18"/>
          <w:szCs w:val="18"/>
          <w:lang w:eastAsia="sl-SI"/>
        </w:rPr>
      </w:pPr>
    </w:p>
    <w:p w14:paraId="28EC80E9" w14:textId="77777777" w:rsidR="00411A84" w:rsidRPr="00411A84" w:rsidRDefault="00411A84" w:rsidP="00411A84">
      <w:pPr>
        <w:keepNext/>
        <w:keepLines/>
        <w:spacing w:after="0" w:line="240" w:lineRule="auto"/>
        <w:jc w:val="right"/>
        <w:rPr>
          <w:rFonts w:ascii="Open Sans" w:eastAsia="Times New Roman" w:hAnsi="Open Sans" w:cs="Open Sans"/>
          <w:i/>
          <w:sz w:val="18"/>
          <w:szCs w:val="18"/>
          <w:lang w:eastAsia="sl-SI"/>
        </w:rPr>
      </w:pPr>
      <w:r w:rsidRPr="00411A84">
        <w:rPr>
          <w:rFonts w:ascii="Open Sans" w:eastAsia="Times New Roman" w:hAnsi="Open Sans" w:cs="Open Sans"/>
          <w:i/>
          <w:sz w:val="18"/>
          <w:szCs w:val="18"/>
          <w:lang w:eastAsia="sl-SI"/>
        </w:rPr>
        <w:t>……/…… (št. izvoda / št. vseh izvodov)</w:t>
      </w:r>
    </w:p>
    <w:p w14:paraId="141A3BF2" w14:textId="77777777" w:rsidR="00411A84" w:rsidRPr="00411A84" w:rsidRDefault="00411A84" w:rsidP="00411A84">
      <w:pPr>
        <w:keepNext/>
        <w:keepLines/>
        <w:spacing w:after="0" w:line="240" w:lineRule="auto"/>
        <w:jc w:val="both"/>
        <w:rPr>
          <w:rFonts w:ascii="Open Sans" w:eastAsia="Times New Roman" w:hAnsi="Open Sans" w:cs="Open Sans"/>
          <w:b/>
          <w:i/>
          <w:sz w:val="18"/>
          <w:szCs w:val="18"/>
          <w:lang w:eastAsia="sl-SI"/>
        </w:rPr>
      </w:pPr>
    </w:p>
    <w:p w14:paraId="4D7A6976" w14:textId="503E4459" w:rsidR="00411A84" w:rsidRPr="00411A84" w:rsidRDefault="00D94012" w:rsidP="00411A84">
      <w:pPr>
        <w:keepNext/>
        <w:keepLines/>
        <w:spacing w:after="0" w:line="240" w:lineRule="auto"/>
        <w:ind w:right="-2"/>
        <w:jc w:val="both"/>
        <w:rPr>
          <w:rFonts w:ascii="Open Sans" w:hAnsi="Open Sans" w:cs="Open Sans"/>
          <w:sz w:val="16"/>
          <w:szCs w:val="16"/>
          <w:lang w:eastAsia="sl-SI"/>
        </w:rPr>
      </w:pPr>
      <w:r w:rsidRPr="00D94012">
        <w:rPr>
          <w:rFonts w:ascii="Open Sans" w:eastAsia="Times New Roman" w:hAnsi="Open Sans" w:cs="Open Sans"/>
          <w:sz w:val="16"/>
          <w:szCs w:val="16"/>
          <w:lang w:eastAsia="sl-SI"/>
        </w:rPr>
        <w:t xml:space="preserve">Pod kazensko in materialno odgovornostjo izjavljamo, da so spodaj navedeni podatki o referenčnih delih resnični in da z njimi dokazujemo, da je izvajalec izvedel </w:t>
      </w:r>
      <w:r w:rsidR="00411A84" w:rsidRPr="00411A84">
        <w:rPr>
          <w:rFonts w:ascii="Open Sans" w:hAnsi="Open Sans" w:cs="Open Sans"/>
          <w:sz w:val="16"/>
          <w:szCs w:val="16"/>
          <w:lang w:eastAsia="sl-SI"/>
        </w:rPr>
        <w:t xml:space="preserve">vzdrževanje parovodov (525 stopinj, 95 bar) na termoenergetskih objektih z zmogljivostjo &gt;50 t/h pregrete pare. </w:t>
      </w:r>
      <w:r w:rsidR="00411A84" w:rsidRPr="00411A84">
        <w:rPr>
          <w:rFonts w:ascii="Open Sans" w:eastAsia="Times New Roman" w:hAnsi="Open Sans" w:cs="Open Sans"/>
          <w:sz w:val="16"/>
          <w:szCs w:val="16"/>
          <w:lang w:eastAsia="sl-SI"/>
        </w:rPr>
        <w:t>Na podlagi poziva bomo naročniku v zahtevanem roku predložili dodatna dokazila o uspešni izvedbi navedenih referenčnih del oziroma</w:t>
      </w:r>
      <w:r w:rsidR="00411A84" w:rsidRPr="00411A84">
        <w:rPr>
          <w:rFonts w:ascii="Open Sans" w:eastAsia="Times New Roman" w:hAnsi="Open Sans" w:cs="Open Sans"/>
          <w:b/>
          <w:sz w:val="16"/>
          <w:szCs w:val="16"/>
          <w:lang w:eastAsia="sl-SI"/>
        </w:rPr>
        <w:t xml:space="preserve"> </w:t>
      </w:r>
      <w:r w:rsidR="00411A84" w:rsidRPr="00411A84">
        <w:rPr>
          <w:rFonts w:ascii="Open Sans" w:eastAsia="Times New Roman" w:hAnsi="Open Sans" w:cs="Open Sans"/>
          <w:sz w:val="16"/>
          <w:szCs w:val="16"/>
          <w:lang w:eastAsia="sl-SI"/>
        </w:rPr>
        <w:t xml:space="preserve">uspešno izvedenih poslov ponudnika. </w:t>
      </w:r>
    </w:p>
    <w:p w14:paraId="6C2CB6B2" w14:textId="77777777" w:rsidR="00411A84" w:rsidRPr="00411A84" w:rsidRDefault="00411A84" w:rsidP="00411A84">
      <w:pPr>
        <w:keepNext/>
        <w:keepLines/>
        <w:spacing w:after="0" w:line="240" w:lineRule="auto"/>
        <w:jc w:val="both"/>
        <w:rPr>
          <w:rFonts w:ascii="Open Sans" w:hAnsi="Open Sans" w:cs="Open Sans"/>
          <w:sz w:val="18"/>
          <w:szCs w:val="18"/>
          <w:lang w:eastAsia="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812"/>
      </w:tblGrid>
      <w:tr w:rsidR="00F95372" w:rsidRPr="00086A8C" w14:paraId="0A85B4AC" w14:textId="77777777" w:rsidTr="003A121A">
        <w:trPr>
          <w:trHeight w:val="368"/>
        </w:trPr>
        <w:tc>
          <w:tcPr>
            <w:tcW w:w="3544" w:type="dxa"/>
            <w:vAlign w:val="center"/>
          </w:tcPr>
          <w:p w14:paraId="547A343C" w14:textId="77777777" w:rsidR="00F95372" w:rsidRPr="00086A8C" w:rsidRDefault="00F95372" w:rsidP="003A121A">
            <w:pPr>
              <w:keepNext/>
              <w:keepLines/>
              <w:spacing w:after="0" w:line="240" w:lineRule="auto"/>
              <w:rPr>
                <w:rFonts w:ascii="Open Sans" w:eastAsia="Times New Roman" w:hAnsi="Open Sans" w:cs="Open Sans"/>
                <w:b/>
                <w:sz w:val="20"/>
                <w:szCs w:val="20"/>
                <w:lang w:eastAsia="sl-SI"/>
              </w:rPr>
            </w:pPr>
            <w:r w:rsidRPr="00086A8C">
              <w:rPr>
                <w:rFonts w:ascii="Open Sans" w:eastAsia="Times New Roman" w:hAnsi="Open Sans" w:cs="Open Sans"/>
                <w:b/>
                <w:sz w:val="20"/>
                <w:szCs w:val="20"/>
                <w:lang w:eastAsia="sl-SI"/>
              </w:rPr>
              <w:t>Naročnik:</w:t>
            </w:r>
          </w:p>
        </w:tc>
        <w:tc>
          <w:tcPr>
            <w:tcW w:w="5812" w:type="dxa"/>
            <w:vAlign w:val="center"/>
          </w:tcPr>
          <w:p w14:paraId="6F32CA3F" w14:textId="77777777" w:rsidR="00F95372" w:rsidRPr="00086A8C" w:rsidRDefault="00F95372" w:rsidP="003A121A">
            <w:pPr>
              <w:keepNext/>
              <w:keepLines/>
              <w:spacing w:after="0" w:line="240" w:lineRule="auto"/>
              <w:rPr>
                <w:rFonts w:ascii="Open Sans" w:eastAsia="Times New Roman" w:hAnsi="Open Sans" w:cs="Open Sans"/>
                <w:b/>
                <w:sz w:val="20"/>
                <w:szCs w:val="20"/>
                <w:lang w:eastAsia="sl-SI"/>
              </w:rPr>
            </w:pPr>
          </w:p>
        </w:tc>
      </w:tr>
      <w:tr w:rsidR="00F95372" w:rsidRPr="00086A8C" w14:paraId="5AE88A9E" w14:textId="77777777" w:rsidTr="003A121A">
        <w:trPr>
          <w:trHeight w:val="368"/>
        </w:trPr>
        <w:tc>
          <w:tcPr>
            <w:tcW w:w="3544" w:type="dxa"/>
            <w:vAlign w:val="center"/>
          </w:tcPr>
          <w:p w14:paraId="4670DF9C"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Naslov:</w:t>
            </w:r>
          </w:p>
        </w:tc>
        <w:tc>
          <w:tcPr>
            <w:tcW w:w="5812" w:type="dxa"/>
            <w:vAlign w:val="center"/>
          </w:tcPr>
          <w:p w14:paraId="733F3531" w14:textId="77777777" w:rsidR="00F95372" w:rsidRPr="00086A8C" w:rsidRDefault="00F95372" w:rsidP="003A121A">
            <w:pPr>
              <w:keepNext/>
              <w:keepLines/>
              <w:spacing w:after="0" w:line="240" w:lineRule="auto"/>
              <w:rPr>
                <w:rFonts w:ascii="Open Sans" w:eastAsia="Times New Roman" w:hAnsi="Open Sans" w:cs="Open Sans"/>
                <w:b/>
                <w:sz w:val="20"/>
                <w:szCs w:val="20"/>
                <w:lang w:eastAsia="sl-SI"/>
              </w:rPr>
            </w:pPr>
          </w:p>
        </w:tc>
      </w:tr>
      <w:tr w:rsidR="00F95372" w:rsidRPr="00086A8C" w14:paraId="711E4394" w14:textId="77777777" w:rsidTr="003A121A">
        <w:trPr>
          <w:trHeight w:val="368"/>
        </w:trPr>
        <w:tc>
          <w:tcPr>
            <w:tcW w:w="3544" w:type="dxa"/>
            <w:vAlign w:val="center"/>
          </w:tcPr>
          <w:p w14:paraId="261AA5F1"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Kontaktna oseba naročnika:</w:t>
            </w:r>
          </w:p>
        </w:tc>
        <w:tc>
          <w:tcPr>
            <w:tcW w:w="5812" w:type="dxa"/>
            <w:vAlign w:val="center"/>
          </w:tcPr>
          <w:p w14:paraId="675CE085"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p>
        </w:tc>
      </w:tr>
      <w:tr w:rsidR="00F95372" w:rsidRPr="00086A8C" w14:paraId="4B35EE98" w14:textId="77777777" w:rsidTr="003A121A">
        <w:trPr>
          <w:trHeight w:val="368"/>
        </w:trPr>
        <w:tc>
          <w:tcPr>
            <w:tcW w:w="3544" w:type="dxa"/>
            <w:vAlign w:val="center"/>
          </w:tcPr>
          <w:p w14:paraId="311368DF"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Telefonska številka:</w:t>
            </w:r>
          </w:p>
        </w:tc>
        <w:tc>
          <w:tcPr>
            <w:tcW w:w="5812" w:type="dxa"/>
            <w:vAlign w:val="center"/>
          </w:tcPr>
          <w:p w14:paraId="50AB0043"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p>
        </w:tc>
      </w:tr>
      <w:tr w:rsidR="00F95372" w:rsidRPr="00086A8C" w14:paraId="6CD82CAE" w14:textId="77777777" w:rsidTr="003A121A">
        <w:trPr>
          <w:trHeight w:val="368"/>
        </w:trPr>
        <w:tc>
          <w:tcPr>
            <w:tcW w:w="3544" w:type="dxa"/>
            <w:vAlign w:val="center"/>
          </w:tcPr>
          <w:p w14:paraId="6F0F1867"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Izvajalec:</w:t>
            </w:r>
          </w:p>
        </w:tc>
        <w:tc>
          <w:tcPr>
            <w:tcW w:w="5812" w:type="dxa"/>
            <w:vAlign w:val="center"/>
          </w:tcPr>
          <w:p w14:paraId="312829CB"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p>
        </w:tc>
      </w:tr>
      <w:tr w:rsidR="00F95372" w:rsidRPr="00086A8C" w14:paraId="55ABC5F3" w14:textId="77777777" w:rsidTr="003A121A">
        <w:trPr>
          <w:trHeight w:val="368"/>
        </w:trPr>
        <w:tc>
          <w:tcPr>
            <w:tcW w:w="3544" w:type="dxa"/>
            <w:vAlign w:val="center"/>
          </w:tcPr>
          <w:p w14:paraId="3C370A8B"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Naziv objekta:</w:t>
            </w:r>
          </w:p>
        </w:tc>
        <w:tc>
          <w:tcPr>
            <w:tcW w:w="5812" w:type="dxa"/>
            <w:vAlign w:val="center"/>
          </w:tcPr>
          <w:p w14:paraId="269C4FBD"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p>
        </w:tc>
      </w:tr>
      <w:tr w:rsidR="005E40B8" w:rsidRPr="00086A8C" w14:paraId="1AFDC3F6" w14:textId="77777777" w:rsidTr="003A121A">
        <w:trPr>
          <w:cantSplit/>
          <w:trHeight w:val="368"/>
        </w:trPr>
        <w:tc>
          <w:tcPr>
            <w:tcW w:w="3544" w:type="dxa"/>
            <w:vAlign w:val="center"/>
          </w:tcPr>
          <w:p w14:paraId="39D5CF46" w14:textId="6D26135F" w:rsidR="005E40B8" w:rsidRPr="00086A8C" w:rsidRDefault="005E40B8" w:rsidP="005E40B8">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 xml:space="preserve">Leto </w:t>
            </w:r>
            <w:r>
              <w:rPr>
                <w:rFonts w:ascii="Open Sans" w:eastAsia="Times New Roman" w:hAnsi="Open Sans" w:cs="Open Sans"/>
                <w:sz w:val="20"/>
                <w:szCs w:val="20"/>
                <w:lang w:eastAsia="sl-SI"/>
              </w:rPr>
              <w:t>izvedbe</w:t>
            </w:r>
            <w:r w:rsidRPr="00086A8C">
              <w:rPr>
                <w:rFonts w:ascii="Open Sans" w:eastAsia="Times New Roman" w:hAnsi="Open Sans" w:cs="Open Sans"/>
                <w:sz w:val="20"/>
                <w:szCs w:val="20"/>
                <w:lang w:eastAsia="sl-SI"/>
              </w:rPr>
              <w:t xml:space="preserve"> in kraj izvedbe:</w:t>
            </w:r>
          </w:p>
        </w:tc>
        <w:tc>
          <w:tcPr>
            <w:tcW w:w="5812" w:type="dxa"/>
            <w:vAlign w:val="center"/>
          </w:tcPr>
          <w:p w14:paraId="5A7D7BA8" w14:textId="77777777" w:rsidR="005E40B8" w:rsidRPr="00086A8C" w:rsidRDefault="005E40B8" w:rsidP="005E40B8">
            <w:pPr>
              <w:keepNext/>
              <w:keepLines/>
              <w:spacing w:after="0" w:line="240" w:lineRule="auto"/>
              <w:rPr>
                <w:rFonts w:ascii="Open Sans" w:eastAsia="Times New Roman" w:hAnsi="Open Sans" w:cs="Open Sans"/>
                <w:sz w:val="20"/>
                <w:szCs w:val="20"/>
                <w:lang w:eastAsia="sl-SI"/>
              </w:rPr>
            </w:pPr>
          </w:p>
        </w:tc>
      </w:tr>
      <w:tr w:rsidR="00F95372" w:rsidRPr="00086A8C" w14:paraId="5A0FE713" w14:textId="77777777" w:rsidTr="003A121A">
        <w:trPr>
          <w:trHeight w:val="273"/>
        </w:trPr>
        <w:tc>
          <w:tcPr>
            <w:tcW w:w="3544" w:type="dxa"/>
            <w:tcBorders>
              <w:right w:val="single" w:sz="4" w:space="0" w:color="auto"/>
            </w:tcBorders>
            <w:vAlign w:val="center"/>
          </w:tcPr>
          <w:p w14:paraId="14536560"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Številka (oznaka) in datum pogodbe / naročilnice:</w:t>
            </w:r>
          </w:p>
        </w:tc>
        <w:tc>
          <w:tcPr>
            <w:tcW w:w="5812" w:type="dxa"/>
            <w:tcBorders>
              <w:top w:val="single" w:sz="4" w:space="0" w:color="auto"/>
              <w:left w:val="single" w:sz="4" w:space="0" w:color="auto"/>
              <w:bottom w:val="single" w:sz="4" w:space="0" w:color="auto"/>
              <w:right w:val="single" w:sz="4" w:space="0" w:color="auto"/>
            </w:tcBorders>
          </w:tcPr>
          <w:p w14:paraId="5E64BF68"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p>
        </w:tc>
      </w:tr>
      <w:tr w:rsidR="00F95372" w:rsidRPr="00086A8C" w14:paraId="21E2E73F" w14:textId="77777777" w:rsidTr="003A121A">
        <w:trPr>
          <w:trHeight w:val="833"/>
        </w:trPr>
        <w:tc>
          <w:tcPr>
            <w:tcW w:w="3544" w:type="dxa"/>
            <w:tcBorders>
              <w:right w:val="single" w:sz="4" w:space="0" w:color="auto"/>
            </w:tcBorders>
          </w:tcPr>
          <w:p w14:paraId="2F20AC21"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Kratek opis predmeta naročila:</w:t>
            </w:r>
          </w:p>
          <w:p w14:paraId="13783ADE"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p>
        </w:tc>
        <w:tc>
          <w:tcPr>
            <w:tcW w:w="5812" w:type="dxa"/>
            <w:tcBorders>
              <w:top w:val="single" w:sz="4" w:space="0" w:color="auto"/>
              <w:left w:val="single" w:sz="4" w:space="0" w:color="auto"/>
              <w:bottom w:val="single" w:sz="4" w:space="0" w:color="auto"/>
              <w:right w:val="single" w:sz="4" w:space="0" w:color="auto"/>
            </w:tcBorders>
          </w:tcPr>
          <w:p w14:paraId="06771811"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p>
        </w:tc>
      </w:tr>
      <w:tr w:rsidR="00411A84" w:rsidRPr="00411A84" w14:paraId="1130FC55" w14:textId="77777777" w:rsidTr="00882BF4">
        <w:trPr>
          <w:trHeight w:val="419"/>
        </w:trPr>
        <w:tc>
          <w:tcPr>
            <w:tcW w:w="3544" w:type="dxa"/>
            <w:tcBorders>
              <w:top w:val="single" w:sz="2" w:space="0" w:color="auto"/>
              <w:left w:val="single" w:sz="2" w:space="0" w:color="auto"/>
              <w:right w:val="single" w:sz="4" w:space="0" w:color="auto"/>
            </w:tcBorders>
          </w:tcPr>
          <w:p w14:paraId="6EA44293" w14:textId="77777777" w:rsidR="00411A84" w:rsidRPr="00411A84" w:rsidRDefault="00411A84" w:rsidP="00882BF4">
            <w:pPr>
              <w:keepNext/>
              <w:keepLines/>
              <w:spacing w:after="0" w:line="240" w:lineRule="auto"/>
              <w:rPr>
                <w:rFonts w:ascii="Open Sans" w:eastAsia="Times New Roman" w:hAnsi="Open Sans" w:cs="Open Sans"/>
                <w:sz w:val="18"/>
                <w:szCs w:val="18"/>
                <w:lang w:eastAsia="sl-SI"/>
              </w:rPr>
            </w:pPr>
            <w:r w:rsidRPr="00411A84">
              <w:rPr>
                <w:rFonts w:ascii="Open Sans" w:eastAsia="Times New Roman" w:hAnsi="Open Sans" w:cs="Open Sans"/>
                <w:sz w:val="18"/>
                <w:szCs w:val="18"/>
                <w:lang w:eastAsia="sl-SI"/>
              </w:rPr>
              <w:t xml:space="preserve">Parovod: </w:t>
            </w:r>
          </w:p>
          <w:p w14:paraId="2E9AF4A5" w14:textId="77777777" w:rsidR="00411A84" w:rsidRPr="00411A84" w:rsidRDefault="00411A84" w:rsidP="00882BF4">
            <w:pPr>
              <w:keepNext/>
              <w:keepLines/>
              <w:spacing w:after="0" w:line="240" w:lineRule="auto"/>
              <w:rPr>
                <w:rFonts w:ascii="Open Sans" w:eastAsia="Times New Roman" w:hAnsi="Open Sans" w:cs="Open Sans"/>
                <w:sz w:val="18"/>
                <w:szCs w:val="18"/>
                <w:lang w:eastAsia="sl-SI"/>
              </w:rPr>
            </w:pPr>
          </w:p>
        </w:tc>
        <w:tc>
          <w:tcPr>
            <w:tcW w:w="5812" w:type="dxa"/>
            <w:tcBorders>
              <w:top w:val="single" w:sz="4" w:space="0" w:color="auto"/>
              <w:left w:val="single" w:sz="4" w:space="0" w:color="auto"/>
              <w:bottom w:val="single" w:sz="4" w:space="0" w:color="auto"/>
              <w:right w:val="single" w:sz="4" w:space="0" w:color="auto"/>
            </w:tcBorders>
            <w:vAlign w:val="center"/>
          </w:tcPr>
          <w:p w14:paraId="09A81F82" w14:textId="77777777" w:rsidR="00411A84" w:rsidRPr="00411A84" w:rsidRDefault="00411A84" w:rsidP="00882BF4">
            <w:pPr>
              <w:keepNext/>
              <w:keepLines/>
              <w:spacing w:after="0" w:line="240" w:lineRule="auto"/>
              <w:rPr>
                <w:rFonts w:ascii="Open Sans" w:eastAsia="Times New Roman" w:hAnsi="Open Sans" w:cs="Open Sans"/>
                <w:sz w:val="18"/>
                <w:szCs w:val="18"/>
                <w:lang w:eastAsia="sl-SI"/>
              </w:rPr>
            </w:pPr>
            <w:r w:rsidRPr="00411A84">
              <w:rPr>
                <w:rFonts w:ascii="Open Sans" w:eastAsia="Times New Roman" w:hAnsi="Open Sans" w:cs="Open Sans"/>
                <w:sz w:val="18"/>
                <w:szCs w:val="18"/>
                <w:lang w:eastAsia="sl-SI"/>
              </w:rPr>
              <w:t>Temperatura [°C] :</w:t>
            </w:r>
          </w:p>
          <w:p w14:paraId="11CD6F3C" w14:textId="77777777" w:rsidR="00411A84" w:rsidRPr="00411A84" w:rsidRDefault="00411A84" w:rsidP="00882BF4">
            <w:pPr>
              <w:keepNext/>
              <w:keepLines/>
              <w:spacing w:after="0" w:line="240" w:lineRule="auto"/>
              <w:rPr>
                <w:rFonts w:ascii="Open Sans" w:eastAsia="Times New Roman" w:hAnsi="Open Sans" w:cs="Open Sans"/>
                <w:sz w:val="18"/>
                <w:szCs w:val="18"/>
                <w:lang w:eastAsia="sl-SI"/>
              </w:rPr>
            </w:pPr>
            <w:r w:rsidRPr="00411A84">
              <w:rPr>
                <w:rFonts w:ascii="Open Sans" w:eastAsia="Times New Roman" w:hAnsi="Open Sans" w:cs="Open Sans"/>
                <w:sz w:val="18"/>
                <w:szCs w:val="18"/>
                <w:lang w:eastAsia="sl-SI"/>
              </w:rPr>
              <w:t>Tlak [bar]:</w:t>
            </w:r>
          </w:p>
        </w:tc>
      </w:tr>
      <w:tr w:rsidR="00411A84" w:rsidRPr="00411A84" w14:paraId="7A1C9DB9" w14:textId="77777777" w:rsidTr="00882BF4">
        <w:trPr>
          <w:trHeight w:val="336"/>
        </w:trPr>
        <w:tc>
          <w:tcPr>
            <w:tcW w:w="3544" w:type="dxa"/>
            <w:tcBorders>
              <w:left w:val="single" w:sz="2" w:space="0" w:color="auto"/>
              <w:right w:val="single" w:sz="4" w:space="0" w:color="auto"/>
            </w:tcBorders>
          </w:tcPr>
          <w:p w14:paraId="1F4D10D0" w14:textId="77777777" w:rsidR="00411A84" w:rsidRPr="00411A84" w:rsidRDefault="00411A84" w:rsidP="00882BF4">
            <w:pPr>
              <w:keepNext/>
              <w:keepLines/>
              <w:spacing w:after="0" w:line="240" w:lineRule="auto"/>
              <w:rPr>
                <w:rFonts w:ascii="Open Sans" w:eastAsia="Times New Roman" w:hAnsi="Open Sans" w:cs="Open Sans"/>
                <w:sz w:val="18"/>
                <w:szCs w:val="18"/>
                <w:lang w:eastAsia="sl-SI"/>
              </w:rPr>
            </w:pPr>
            <w:r w:rsidRPr="00411A84">
              <w:rPr>
                <w:rFonts w:ascii="Open Sans" w:eastAsia="Times New Roman" w:hAnsi="Open Sans" w:cs="Open Sans"/>
                <w:sz w:val="18"/>
                <w:szCs w:val="18"/>
                <w:lang w:eastAsia="sl-SI"/>
              </w:rPr>
              <w:t xml:space="preserve">Vročevodni cevovod: </w:t>
            </w:r>
          </w:p>
          <w:p w14:paraId="6A8ABD6C" w14:textId="77777777" w:rsidR="00411A84" w:rsidRPr="00411A84" w:rsidRDefault="00411A84" w:rsidP="00882BF4">
            <w:pPr>
              <w:keepNext/>
              <w:keepLines/>
              <w:spacing w:after="0" w:line="240" w:lineRule="auto"/>
              <w:rPr>
                <w:rFonts w:ascii="Open Sans" w:eastAsia="Times New Roman" w:hAnsi="Open Sans" w:cs="Open Sans"/>
                <w:sz w:val="18"/>
                <w:szCs w:val="18"/>
                <w:lang w:eastAsia="sl-SI"/>
              </w:rPr>
            </w:pPr>
          </w:p>
        </w:tc>
        <w:tc>
          <w:tcPr>
            <w:tcW w:w="5812" w:type="dxa"/>
            <w:tcBorders>
              <w:top w:val="single" w:sz="4" w:space="0" w:color="auto"/>
              <w:left w:val="single" w:sz="4" w:space="0" w:color="auto"/>
              <w:bottom w:val="single" w:sz="4" w:space="0" w:color="auto"/>
              <w:right w:val="single" w:sz="4" w:space="0" w:color="auto"/>
            </w:tcBorders>
            <w:vAlign w:val="center"/>
          </w:tcPr>
          <w:p w14:paraId="6791CB79" w14:textId="77777777" w:rsidR="00411A84" w:rsidRPr="00411A84" w:rsidRDefault="00411A84" w:rsidP="00882BF4">
            <w:pPr>
              <w:keepNext/>
              <w:keepLines/>
              <w:spacing w:after="0" w:line="240" w:lineRule="auto"/>
              <w:rPr>
                <w:rFonts w:ascii="Open Sans" w:eastAsia="Times New Roman" w:hAnsi="Open Sans" w:cs="Open Sans"/>
                <w:sz w:val="18"/>
                <w:szCs w:val="18"/>
                <w:lang w:eastAsia="sl-SI"/>
              </w:rPr>
            </w:pPr>
            <w:r w:rsidRPr="00411A84">
              <w:rPr>
                <w:rFonts w:ascii="Open Sans" w:eastAsia="Times New Roman" w:hAnsi="Open Sans" w:cs="Open Sans"/>
                <w:sz w:val="18"/>
                <w:szCs w:val="18"/>
                <w:lang w:eastAsia="sl-SI"/>
              </w:rPr>
              <w:t xml:space="preserve">Temperatura [°C]: </w:t>
            </w:r>
          </w:p>
          <w:p w14:paraId="5F37C8BB" w14:textId="77777777" w:rsidR="00411A84" w:rsidRPr="00411A84" w:rsidRDefault="00411A84" w:rsidP="00882BF4">
            <w:pPr>
              <w:keepNext/>
              <w:keepLines/>
              <w:spacing w:after="0" w:line="240" w:lineRule="auto"/>
              <w:rPr>
                <w:rFonts w:ascii="Open Sans" w:eastAsia="Times New Roman" w:hAnsi="Open Sans" w:cs="Open Sans"/>
                <w:sz w:val="18"/>
                <w:szCs w:val="18"/>
                <w:lang w:eastAsia="sl-SI"/>
              </w:rPr>
            </w:pPr>
            <w:r w:rsidRPr="00411A84">
              <w:rPr>
                <w:rFonts w:ascii="Open Sans" w:eastAsia="Times New Roman" w:hAnsi="Open Sans" w:cs="Open Sans"/>
                <w:sz w:val="18"/>
                <w:szCs w:val="18"/>
                <w:lang w:eastAsia="sl-SI"/>
              </w:rPr>
              <w:t>Tlak [bar]:</w:t>
            </w:r>
          </w:p>
        </w:tc>
      </w:tr>
      <w:tr w:rsidR="00411A84" w:rsidRPr="00411A84" w14:paraId="795B3DBF" w14:textId="77777777" w:rsidTr="00882BF4">
        <w:trPr>
          <w:trHeight w:val="336"/>
        </w:trPr>
        <w:tc>
          <w:tcPr>
            <w:tcW w:w="3544" w:type="dxa"/>
            <w:tcBorders>
              <w:left w:val="single" w:sz="2" w:space="0" w:color="auto"/>
              <w:bottom w:val="single" w:sz="2" w:space="0" w:color="auto"/>
              <w:right w:val="single" w:sz="4" w:space="0" w:color="auto"/>
            </w:tcBorders>
          </w:tcPr>
          <w:p w14:paraId="36DBC2B6" w14:textId="77777777" w:rsidR="00411A84" w:rsidRPr="00411A84" w:rsidRDefault="00411A84" w:rsidP="00882BF4">
            <w:pPr>
              <w:keepNext/>
              <w:keepLines/>
              <w:spacing w:after="0" w:line="240" w:lineRule="auto"/>
              <w:rPr>
                <w:rFonts w:ascii="Open Sans" w:eastAsia="Times New Roman" w:hAnsi="Open Sans" w:cs="Open Sans"/>
                <w:sz w:val="18"/>
                <w:szCs w:val="18"/>
                <w:lang w:eastAsia="sl-SI"/>
              </w:rPr>
            </w:pPr>
            <w:r w:rsidRPr="00411A84">
              <w:rPr>
                <w:rFonts w:ascii="Open Sans" w:eastAsia="Times New Roman" w:hAnsi="Open Sans" w:cs="Open Sans"/>
                <w:sz w:val="18"/>
                <w:szCs w:val="18"/>
                <w:lang w:eastAsia="sl-SI"/>
              </w:rPr>
              <w:t xml:space="preserve">Zmogljivost pregrete pare </w:t>
            </w:r>
          </w:p>
        </w:tc>
        <w:tc>
          <w:tcPr>
            <w:tcW w:w="5812" w:type="dxa"/>
            <w:tcBorders>
              <w:top w:val="single" w:sz="4" w:space="0" w:color="auto"/>
              <w:left w:val="single" w:sz="4" w:space="0" w:color="auto"/>
              <w:bottom w:val="single" w:sz="4" w:space="0" w:color="auto"/>
              <w:right w:val="single" w:sz="4" w:space="0" w:color="auto"/>
            </w:tcBorders>
            <w:vAlign w:val="center"/>
          </w:tcPr>
          <w:p w14:paraId="27C98760" w14:textId="77777777" w:rsidR="00411A84" w:rsidRPr="00411A84" w:rsidRDefault="00411A84" w:rsidP="00882BF4">
            <w:pPr>
              <w:keepNext/>
              <w:keepLines/>
              <w:spacing w:after="0" w:line="240" w:lineRule="auto"/>
              <w:rPr>
                <w:rFonts w:ascii="Open Sans" w:eastAsia="Times New Roman" w:hAnsi="Open Sans" w:cs="Open Sans"/>
                <w:sz w:val="18"/>
                <w:szCs w:val="18"/>
                <w:lang w:eastAsia="sl-SI"/>
              </w:rPr>
            </w:pPr>
            <w:r w:rsidRPr="00411A84">
              <w:rPr>
                <w:rFonts w:ascii="Open Sans" w:eastAsia="Times New Roman" w:hAnsi="Open Sans" w:cs="Open Sans"/>
                <w:sz w:val="18"/>
                <w:szCs w:val="18"/>
                <w:lang w:eastAsia="sl-SI"/>
              </w:rPr>
              <w:t>[t/h]:</w:t>
            </w:r>
          </w:p>
        </w:tc>
      </w:tr>
    </w:tbl>
    <w:p w14:paraId="1209B112" w14:textId="77777777" w:rsidR="00411A84" w:rsidRPr="000D5396" w:rsidRDefault="00411A84" w:rsidP="00882BF4">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411A84" w:rsidRPr="000D5396" w14:paraId="0DBC9BD3" w14:textId="77777777" w:rsidTr="00882BF4">
        <w:trPr>
          <w:trHeight w:val="235"/>
        </w:trPr>
        <w:tc>
          <w:tcPr>
            <w:tcW w:w="3402" w:type="dxa"/>
            <w:tcBorders>
              <w:bottom w:val="single" w:sz="4" w:space="0" w:color="auto"/>
            </w:tcBorders>
          </w:tcPr>
          <w:p w14:paraId="18DAB33E" w14:textId="77777777" w:rsidR="00411A84" w:rsidRPr="000D5396" w:rsidRDefault="00411A84" w:rsidP="00411A84">
            <w:pPr>
              <w:keepNext/>
              <w:keepLines/>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191B201B" w14:textId="77777777" w:rsidR="00411A84" w:rsidRPr="000D5396" w:rsidRDefault="00411A84" w:rsidP="00411A84">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40AB7BE3" w14:textId="77777777" w:rsidR="00411A84" w:rsidRPr="000D5396" w:rsidRDefault="00411A84" w:rsidP="00411A84">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411A84" w:rsidRPr="000D5396" w14:paraId="39EC212C" w14:textId="77777777" w:rsidTr="00882BF4">
        <w:trPr>
          <w:trHeight w:val="235"/>
        </w:trPr>
        <w:tc>
          <w:tcPr>
            <w:tcW w:w="3402" w:type="dxa"/>
            <w:tcBorders>
              <w:top w:val="single" w:sz="4" w:space="0" w:color="auto"/>
            </w:tcBorders>
          </w:tcPr>
          <w:p w14:paraId="17B2A9F9" w14:textId="77777777" w:rsidR="00411A84" w:rsidRPr="000D5396" w:rsidRDefault="00411A84" w:rsidP="00411A84">
            <w:pPr>
              <w:keepNext/>
              <w:keepLines/>
              <w:spacing w:after="0" w:line="240" w:lineRule="auto"/>
              <w:jc w:val="both"/>
              <w:rPr>
                <w:rFonts w:ascii="Open Sans" w:eastAsia="Times New Roman" w:hAnsi="Open Sans" w:cs="Open Sans"/>
                <w:snapToGrid w:val="0"/>
                <w:color w:val="000000"/>
                <w:sz w:val="20"/>
                <w:szCs w:val="20"/>
                <w:lang w:eastAsia="sl-SI"/>
              </w:rPr>
            </w:pPr>
            <w:r w:rsidRPr="000D5396">
              <w:rPr>
                <w:rFonts w:ascii="Open Sans" w:eastAsia="Times New Roman" w:hAnsi="Open Sans" w:cs="Open Sans"/>
                <w:snapToGrid w:val="0"/>
                <w:color w:val="000000"/>
                <w:sz w:val="20"/>
                <w:szCs w:val="20"/>
                <w:lang w:eastAsia="sl-SI"/>
              </w:rPr>
              <w:t>(kraj, datum)</w:t>
            </w:r>
          </w:p>
        </w:tc>
        <w:tc>
          <w:tcPr>
            <w:tcW w:w="2268" w:type="dxa"/>
          </w:tcPr>
          <w:p w14:paraId="3C2F7166" w14:textId="77777777" w:rsidR="00411A84" w:rsidRPr="000D5396" w:rsidRDefault="00411A84" w:rsidP="00411A84">
            <w:pPr>
              <w:keepNext/>
              <w:keepLines/>
              <w:spacing w:after="0" w:line="240" w:lineRule="auto"/>
              <w:jc w:val="center"/>
              <w:rPr>
                <w:rFonts w:ascii="Open Sans" w:eastAsia="Times New Roman" w:hAnsi="Open Sans" w:cs="Open Sans"/>
                <w:snapToGrid w:val="0"/>
                <w:color w:val="000000"/>
                <w:sz w:val="20"/>
                <w:szCs w:val="20"/>
                <w:lang w:eastAsia="sl-SI"/>
              </w:rPr>
            </w:pPr>
            <w:r w:rsidRPr="000D5396">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031E3BE3" w14:textId="77777777" w:rsidR="00411A84" w:rsidRPr="000D5396" w:rsidRDefault="00411A84" w:rsidP="00411A84">
            <w:pPr>
              <w:keepNext/>
              <w:keepLines/>
              <w:spacing w:after="0" w:line="240" w:lineRule="auto"/>
              <w:jc w:val="both"/>
              <w:rPr>
                <w:rFonts w:ascii="Open Sans" w:eastAsia="Times New Roman" w:hAnsi="Open Sans" w:cs="Open Sans"/>
                <w:snapToGrid w:val="0"/>
                <w:color w:val="000000"/>
                <w:sz w:val="20"/>
                <w:szCs w:val="20"/>
                <w:lang w:eastAsia="sl-SI"/>
              </w:rPr>
            </w:pPr>
            <w:r w:rsidRPr="000D5396">
              <w:rPr>
                <w:rFonts w:ascii="Open Sans" w:eastAsia="Times New Roman" w:hAnsi="Open Sans" w:cs="Open Sans"/>
                <w:snapToGrid w:val="0"/>
                <w:color w:val="000000"/>
                <w:sz w:val="20"/>
                <w:szCs w:val="20"/>
                <w:lang w:eastAsia="sl-SI"/>
              </w:rPr>
              <w:t>(ime in priimek odgovorne osebe ter podpis gospodarskega subjekta)</w:t>
            </w:r>
          </w:p>
        </w:tc>
      </w:tr>
    </w:tbl>
    <w:p w14:paraId="32C1672F" w14:textId="77777777" w:rsidR="00411A84" w:rsidRPr="000D5396" w:rsidRDefault="00411A84" w:rsidP="00882BF4">
      <w:pPr>
        <w:keepNext/>
        <w:keepLines/>
        <w:pBdr>
          <w:bottom w:val="single" w:sz="12" w:space="1" w:color="auto"/>
        </w:pBdr>
        <w:spacing w:after="0" w:line="240" w:lineRule="auto"/>
        <w:rPr>
          <w:rFonts w:ascii="Open Sans" w:eastAsia="Times New Roman" w:hAnsi="Open Sans" w:cs="Open Sans"/>
          <w:b/>
          <w:sz w:val="16"/>
          <w:szCs w:val="16"/>
          <w:lang w:eastAsia="sl-SI"/>
        </w:rPr>
      </w:pPr>
    </w:p>
    <w:p w14:paraId="40A04A85" w14:textId="77777777" w:rsidR="00411A84" w:rsidRPr="000D5396" w:rsidRDefault="00411A84" w:rsidP="00882BF4">
      <w:pPr>
        <w:keepNext/>
        <w:keepLines/>
        <w:widowControl w:val="0"/>
        <w:spacing w:after="0" w:line="240" w:lineRule="auto"/>
        <w:jc w:val="both"/>
        <w:rPr>
          <w:rFonts w:ascii="Open Sans" w:eastAsia="Times New Roman" w:hAnsi="Open Sans" w:cs="Open Sans"/>
          <w:sz w:val="16"/>
          <w:szCs w:val="16"/>
          <w:lang w:eastAsia="sl-SI"/>
        </w:rPr>
      </w:pPr>
      <w:r w:rsidRPr="000D5396">
        <w:rPr>
          <w:rFonts w:ascii="Open Sans" w:eastAsia="Times New Roman" w:hAnsi="Open Sans" w:cs="Open Sans"/>
          <w:sz w:val="16"/>
          <w:szCs w:val="16"/>
          <w:lang w:eastAsia="sl-SI"/>
        </w:rPr>
        <w:t>IZPOLNI INVESTITOR REFERENČNEGA OBJEKTA (Izdajatelj reference)!!!</w:t>
      </w:r>
    </w:p>
    <w:p w14:paraId="60579EFD" w14:textId="77777777" w:rsidR="00411A84" w:rsidRPr="000D5396" w:rsidRDefault="00411A84" w:rsidP="00882BF4">
      <w:pPr>
        <w:keepNext/>
        <w:keepLines/>
        <w:widowControl w:val="0"/>
        <w:spacing w:after="0" w:line="240" w:lineRule="auto"/>
        <w:jc w:val="both"/>
        <w:rPr>
          <w:rFonts w:ascii="Open Sans" w:eastAsia="Times New Roman" w:hAnsi="Open Sans" w:cs="Open Sans"/>
          <w:sz w:val="16"/>
          <w:szCs w:val="16"/>
          <w:lang w:eastAsia="sl-SI"/>
        </w:rPr>
      </w:pPr>
    </w:p>
    <w:p w14:paraId="1C7B457A" w14:textId="77777777" w:rsidR="00411A84" w:rsidRPr="000D5396" w:rsidRDefault="00411A84" w:rsidP="00882BF4">
      <w:pPr>
        <w:keepNext/>
        <w:keepLines/>
        <w:widowControl w:val="0"/>
        <w:spacing w:after="0" w:line="240" w:lineRule="auto"/>
        <w:jc w:val="both"/>
        <w:rPr>
          <w:rFonts w:ascii="Open Sans" w:eastAsia="Times New Roman" w:hAnsi="Open Sans" w:cs="Open Sans"/>
          <w:sz w:val="16"/>
          <w:szCs w:val="16"/>
          <w:lang w:eastAsia="sl-SI"/>
        </w:rPr>
      </w:pPr>
      <w:r w:rsidRPr="000D5396">
        <w:rPr>
          <w:rFonts w:ascii="Open Sans" w:eastAsia="Times New Roman" w:hAnsi="Open Sans" w:cs="Open Sans"/>
          <w:sz w:val="16"/>
          <w:szCs w:val="16"/>
          <w:lang w:eastAsia="sl-SI"/>
        </w:rPr>
        <w:t>Potrjujemo, da nam je na podlagi našega naročila, zgoraj navedeni izvajalec opravil navedene storitve v skladu s sklenjeno pogodbo/okvirnem sporazumom oziroma v roku, količini, kvaliteti in po ceni, navedeni v izvajalčevi ponudbi.</w:t>
      </w:r>
    </w:p>
    <w:p w14:paraId="40250C92" w14:textId="77777777" w:rsidR="00411A84" w:rsidRPr="000D5396" w:rsidRDefault="00411A84" w:rsidP="00882BF4">
      <w:pPr>
        <w:keepNext/>
        <w:keepLines/>
        <w:widowControl w:val="0"/>
        <w:spacing w:after="0" w:line="240" w:lineRule="auto"/>
        <w:jc w:val="both"/>
        <w:rPr>
          <w:rFonts w:ascii="Open Sans" w:eastAsia="Times New Roman" w:hAnsi="Open Sans" w:cs="Open Sans"/>
          <w:sz w:val="16"/>
          <w:szCs w:val="16"/>
          <w:lang w:eastAsia="sl-SI"/>
        </w:rPr>
      </w:pPr>
    </w:p>
    <w:p w14:paraId="6860202B" w14:textId="77777777" w:rsidR="00411A84" w:rsidRPr="000D5396" w:rsidRDefault="00411A84" w:rsidP="00882BF4">
      <w:pPr>
        <w:keepNext/>
        <w:keepLines/>
        <w:widowControl w:val="0"/>
        <w:spacing w:after="0" w:line="240" w:lineRule="auto"/>
        <w:jc w:val="both"/>
        <w:rPr>
          <w:rFonts w:ascii="Open Sans" w:eastAsia="Times New Roman" w:hAnsi="Open Sans" w:cs="Open Sans"/>
          <w:sz w:val="16"/>
          <w:szCs w:val="16"/>
          <w:lang w:eastAsia="sl-SI"/>
        </w:rPr>
      </w:pPr>
      <w:r w:rsidRPr="000D5396">
        <w:rPr>
          <w:rFonts w:ascii="Open Sans" w:eastAsia="Times New Roman" w:hAnsi="Open Sans" w:cs="Open Sans"/>
          <w:sz w:val="16"/>
          <w:szCs w:val="16"/>
          <w:lang w:eastAsia="sl-SI"/>
        </w:rPr>
        <w:t>Potrdilo izdajamo na prošnjo izvajalca in velja izključno za potrebe pri njegovi oddaji ponudbe za pridobitev predmetnega javnega naročila.</w:t>
      </w:r>
    </w:p>
    <w:p w14:paraId="4ABEF760" w14:textId="77777777" w:rsidR="00411A84" w:rsidRPr="000D5396" w:rsidRDefault="00411A84" w:rsidP="00882BF4">
      <w:pPr>
        <w:keepNext/>
        <w:keepLines/>
        <w:widowControl w:val="0"/>
        <w:spacing w:after="0" w:line="240" w:lineRule="auto"/>
        <w:rPr>
          <w:rFonts w:ascii="Open Sans" w:eastAsia="Times New Roman" w:hAnsi="Open Sans" w:cs="Open Sans"/>
          <w:sz w:val="16"/>
          <w:szCs w:val="16"/>
          <w:lang w:eastAsia="sl-SI"/>
        </w:rPr>
      </w:pPr>
      <w:r w:rsidRPr="000D5396">
        <w:rPr>
          <w:rFonts w:ascii="Open Sans" w:eastAsia="Times New Roman" w:hAnsi="Open Sans" w:cs="Open Sans"/>
          <w:sz w:val="16"/>
          <w:szCs w:val="16"/>
          <w:lang w:eastAsia="sl-SI"/>
        </w:rPr>
        <w:tab/>
        <w:t xml:space="preserve"> </w:t>
      </w:r>
    </w:p>
    <w:p w14:paraId="1B24EAFB" w14:textId="77777777" w:rsidR="00411A84" w:rsidRPr="000D5396" w:rsidRDefault="00411A84" w:rsidP="00882BF4">
      <w:pPr>
        <w:keepNext/>
        <w:keepLines/>
        <w:widowControl w:val="0"/>
        <w:spacing w:after="0" w:line="240" w:lineRule="auto"/>
        <w:jc w:val="center"/>
        <w:rPr>
          <w:rFonts w:ascii="Open Sans" w:eastAsia="Times New Roman" w:hAnsi="Open Sans" w:cs="Open Sans"/>
          <w:sz w:val="16"/>
          <w:szCs w:val="16"/>
          <w:lang w:eastAsia="sl-SI"/>
        </w:rPr>
      </w:pPr>
      <w:r w:rsidRPr="000D5396">
        <w:rPr>
          <w:rFonts w:ascii="Open Sans" w:eastAsia="Times New Roman" w:hAnsi="Open Sans" w:cs="Open Sans"/>
          <w:sz w:val="16"/>
          <w:szCs w:val="16"/>
          <w:lang w:eastAsia="sl-SI"/>
        </w:rPr>
        <w:t xml:space="preserve">Izjavljamo, da smo   </w:t>
      </w:r>
      <w:r w:rsidRPr="000D5396">
        <w:rPr>
          <w:rFonts w:ascii="Open Sans" w:eastAsia="Times New Roman" w:hAnsi="Open Sans" w:cs="Open Sans"/>
          <w:b/>
          <w:i/>
          <w:sz w:val="16"/>
          <w:szCs w:val="16"/>
          <w:lang w:eastAsia="sl-SI"/>
        </w:rPr>
        <w:t>javni  /  zasebni</w:t>
      </w:r>
      <w:r w:rsidRPr="000D5396">
        <w:rPr>
          <w:rFonts w:ascii="Open Sans" w:eastAsia="Times New Roman" w:hAnsi="Open Sans" w:cs="Open Sans"/>
          <w:sz w:val="16"/>
          <w:szCs w:val="16"/>
          <w:lang w:eastAsia="sl-SI"/>
        </w:rPr>
        <w:t xml:space="preserve">   naročnik. (Ustrezno obkrožite)</w:t>
      </w:r>
    </w:p>
    <w:p w14:paraId="72574F23" w14:textId="77777777" w:rsidR="00411A84" w:rsidRPr="000D5396" w:rsidRDefault="00411A84" w:rsidP="00882BF4">
      <w:pPr>
        <w:keepNext/>
        <w:keepLines/>
        <w:widowControl w:val="0"/>
        <w:spacing w:after="0" w:line="240" w:lineRule="auto"/>
        <w:rPr>
          <w:rFonts w:ascii="Open Sans" w:eastAsia="Times New Roman" w:hAnsi="Open Sans" w:cs="Open Sans"/>
          <w:sz w:val="20"/>
          <w:szCs w:val="20"/>
          <w:lang w:eastAsia="sl-SI"/>
        </w:rPr>
      </w:pPr>
    </w:p>
    <w:p w14:paraId="1A83D526" w14:textId="77777777" w:rsidR="00411A84" w:rsidRPr="000D5396" w:rsidRDefault="00411A84" w:rsidP="00882BF4">
      <w:pPr>
        <w:keepNext/>
        <w:keepLines/>
        <w:widowControl w:val="0"/>
        <w:spacing w:after="0" w:line="240" w:lineRule="auto"/>
        <w:rPr>
          <w:rFonts w:ascii="Open Sans" w:eastAsia="Times New Roman" w:hAnsi="Open Sans" w:cs="Open Sans"/>
          <w:sz w:val="20"/>
          <w:szCs w:val="20"/>
          <w:lang w:eastAsia="sl-SI"/>
        </w:rPr>
      </w:pPr>
      <w:r w:rsidRPr="000D5396">
        <w:rPr>
          <w:rFonts w:ascii="Open Sans" w:eastAsia="Times New Roman" w:hAnsi="Open Sans" w:cs="Open Sans"/>
          <w:sz w:val="20"/>
          <w:szCs w:val="20"/>
          <w:lang w:eastAsia="sl-SI"/>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411A84" w:rsidRPr="000D5396" w14:paraId="294B9F10" w14:textId="77777777" w:rsidTr="00882BF4">
        <w:trPr>
          <w:trHeight w:val="235"/>
        </w:trPr>
        <w:tc>
          <w:tcPr>
            <w:tcW w:w="3402" w:type="dxa"/>
            <w:tcBorders>
              <w:bottom w:val="single" w:sz="4" w:space="0" w:color="auto"/>
            </w:tcBorders>
          </w:tcPr>
          <w:p w14:paraId="4E94C7C7" w14:textId="77777777" w:rsidR="00411A84" w:rsidRPr="000D5396" w:rsidRDefault="00411A84" w:rsidP="00411A84">
            <w:pPr>
              <w:keepNext/>
              <w:keepLines/>
              <w:widowControl w:val="0"/>
              <w:spacing w:after="0" w:line="240" w:lineRule="auto"/>
              <w:jc w:val="both"/>
              <w:rPr>
                <w:rFonts w:ascii="Open Sans" w:eastAsia="Times New Roman" w:hAnsi="Open Sans" w:cs="Open Sans"/>
                <w:snapToGrid w:val="0"/>
                <w:sz w:val="20"/>
                <w:szCs w:val="20"/>
                <w:lang w:eastAsia="sl-SI"/>
              </w:rPr>
            </w:pPr>
          </w:p>
        </w:tc>
        <w:tc>
          <w:tcPr>
            <w:tcW w:w="2977" w:type="dxa"/>
          </w:tcPr>
          <w:p w14:paraId="3CC1073E" w14:textId="77777777" w:rsidR="00411A84" w:rsidRPr="000D5396" w:rsidRDefault="00411A84" w:rsidP="00411A84">
            <w:pPr>
              <w:keepNext/>
              <w:keepLines/>
              <w:widowControl w:val="0"/>
              <w:spacing w:after="0" w:line="240" w:lineRule="auto"/>
              <w:jc w:val="center"/>
              <w:rPr>
                <w:rFonts w:ascii="Open Sans" w:eastAsia="Times New Roman" w:hAnsi="Open Sans" w:cs="Open Sans"/>
                <w:snapToGrid w:val="0"/>
                <w:sz w:val="20"/>
                <w:szCs w:val="20"/>
                <w:lang w:eastAsia="sl-SI"/>
              </w:rPr>
            </w:pPr>
          </w:p>
        </w:tc>
        <w:tc>
          <w:tcPr>
            <w:tcW w:w="3119" w:type="dxa"/>
            <w:tcBorders>
              <w:bottom w:val="single" w:sz="4" w:space="0" w:color="auto"/>
            </w:tcBorders>
          </w:tcPr>
          <w:p w14:paraId="543FA938" w14:textId="77777777" w:rsidR="00411A84" w:rsidRPr="000D5396" w:rsidRDefault="00411A84" w:rsidP="00411A84">
            <w:pPr>
              <w:keepNext/>
              <w:keepLines/>
              <w:widowControl w:val="0"/>
              <w:tabs>
                <w:tab w:val="left" w:pos="567"/>
                <w:tab w:val="num" w:pos="851"/>
                <w:tab w:val="left" w:pos="993"/>
              </w:tabs>
              <w:spacing w:after="0" w:line="240" w:lineRule="auto"/>
              <w:jc w:val="both"/>
              <w:rPr>
                <w:rFonts w:ascii="Open Sans" w:eastAsia="Times New Roman" w:hAnsi="Open Sans" w:cs="Open Sans"/>
                <w:snapToGrid w:val="0"/>
                <w:sz w:val="20"/>
                <w:szCs w:val="20"/>
                <w:lang w:eastAsia="sl-SI"/>
              </w:rPr>
            </w:pPr>
          </w:p>
        </w:tc>
      </w:tr>
      <w:tr w:rsidR="00411A84" w:rsidRPr="000D5396" w14:paraId="3E8E2BC6" w14:textId="77777777" w:rsidTr="00882BF4">
        <w:trPr>
          <w:trHeight w:val="235"/>
        </w:trPr>
        <w:tc>
          <w:tcPr>
            <w:tcW w:w="3402" w:type="dxa"/>
            <w:tcBorders>
              <w:top w:val="single" w:sz="4" w:space="0" w:color="auto"/>
            </w:tcBorders>
          </w:tcPr>
          <w:p w14:paraId="5521FADC" w14:textId="77777777" w:rsidR="00411A84" w:rsidRPr="000D5396" w:rsidRDefault="00411A84" w:rsidP="00411A84">
            <w:pPr>
              <w:keepNext/>
              <w:keepLines/>
              <w:widowControl w:val="0"/>
              <w:spacing w:after="0" w:line="240" w:lineRule="auto"/>
              <w:jc w:val="center"/>
              <w:rPr>
                <w:rFonts w:ascii="Open Sans" w:eastAsia="Times New Roman" w:hAnsi="Open Sans" w:cs="Open Sans"/>
                <w:snapToGrid w:val="0"/>
                <w:sz w:val="20"/>
                <w:szCs w:val="20"/>
                <w:lang w:eastAsia="sl-SI"/>
              </w:rPr>
            </w:pPr>
            <w:r w:rsidRPr="000D5396">
              <w:rPr>
                <w:rFonts w:ascii="Open Sans" w:eastAsia="Times New Roman" w:hAnsi="Open Sans" w:cs="Open Sans"/>
                <w:snapToGrid w:val="0"/>
                <w:sz w:val="20"/>
                <w:szCs w:val="20"/>
                <w:lang w:eastAsia="sl-SI"/>
              </w:rPr>
              <w:t>(kraj, datum)</w:t>
            </w:r>
          </w:p>
        </w:tc>
        <w:tc>
          <w:tcPr>
            <w:tcW w:w="2977" w:type="dxa"/>
          </w:tcPr>
          <w:p w14:paraId="13A19FCB" w14:textId="77777777" w:rsidR="00411A84" w:rsidRPr="000D5396" w:rsidRDefault="00411A84" w:rsidP="00411A84">
            <w:pPr>
              <w:keepNext/>
              <w:keepLines/>
              <w:widowControl w:val="0"/>
              <w:spacing w:after="0" w:line="240" w:lineRule="auto"/>
              <w:jc w:val="center"/>
              <w:rPr>
                <w:rFonts w:ascii="Open Sans" w:eastAsia="Times New Roman" w:hAnsi="Open Sans" w:cs="Open Sans"/>
                <w:snapToGrid w:val="0"/>
                <w:sz w:val="20"/>
                <w:szCs w:val="20"/>
                <w:lang w:eastAsia="sl-SI"/>
              </w:rPr>
            </w:pPr>
            <w:r w:rsidRPr="000D5396">
              <w:rPr>
                <w:rFonts w:ascii="Open Sans" w:eastAsia="Times New Roman" w:hAnsi="Open Sans" w:cs="Open Sans"/>
                <w:snapToGrid w:val="0"/>
                <w:sz w:val="20"/>
                <w:szCs w:val="20"/>
                <w:lang w:eastAsia="sl-SI"/>
              </w:rPr>
              <w:t>žig</w:t>
            </w:r>
          </w:p>
        </w:tc>
        <w:tc>
          <w:tcPr>
            <w:tcW w:w="3119" w:type="dxa"/>
            <w:tcBorders>
              <w:top w:val="single" w:sz="4" w:space="0" w:color="auto"/>
            </w:tcBorders>
          </w:tcPr>
          <w:p w14:paraId="3A7BE85E" w14:textId="77777777" w:rsidR="00411A84" w:rsidRPr="000D5396" w:rsidRDefault="00411A84" w:rsidP="00411A84">
            <w:pPr>
              <w:keepNext/>
              <w:keepLines/>
              <w:widowControl w:val="0"/>
              <w:spacing w:after="0" w:line="240" w:lineRule="auto"/>
              <w:jc w:val="center"/>
              <w:rPr>
                <w:rFonts w:ascii="Open Sans" w:eastAsia="Times New Roman" w:hAnsi="Open Sans" w:cs="Open Sans"/>
                <w:snapToGrid w:val="0"/>
                <w:sz w:val="20"/>
                <w:szCs w:val="20"/>
                <w:lang w:eastAsia="sl-SI"/>
              </w:rPr>
            </w:pPr>
            <w:r w:rsidRPr="000D5396">
              <w:rPr>
                <w:rFonts w:ascii="Open Sans" w:eastAsia="Times New Roman" w:hAnsi="Open Sans" w:cs="Open Sans"/>
                <w:snapToGrid w:val="0"/>
                <w:sz w:val="20"/>
                <w:szCs w:val="20"/>
                <w:lang w:eastAsia="sl-SI"/>
              </w:rPr>
              <w:t>(</w:t>
            </w:r>
            <w:r w:rsidRPr="000D5396">
              <w:rPr>
                <w:rFonts w:ascii="Open Sans" w:eastAsia="Times New Roman" w:hAnsi="Open Sans" w:cs="Open Sans"/>
                <w:snapToGrid w:val="0"/>
                <w:color w:val="000000"/>
                <w:sz w:val="20"/>
                <w:szCs w:val="20"/>
                <w:lang w:eastAsia="sl-SI"/>
              </w:rPr>
              <w:t>ime in priimek ter podpis odgovorne osebe investitorja</w:t>
            </w:r>
            <w:r w:rsidRPr="000D5396">
              <w:rPr>
                <w:rFonts w:ascii="Open Sans" w:eastAsia="Times New Roman" w:hAnsi="Open Sans" w:cs="Open Sans"/>
                <w:snapToGrid w:val="0"/>
                <w:sz w:val="20"/>
                <w:szCs w:val="20"/>
                <w:lang w:eastAsia="sl-SI"/>
              </w:rPr>
              <w:t>)</w:t>
            </w:r>
          </w:p>
        </w:tc>
      </w:tr>
    </w:tbl>
    <w:p w14:paraId="6F322BA9" w14:textId="77777777" w:rsidR="00411A84" w:rsidRPr="000D5396" w:rsidRDefault="00411A84" w:rsidP="00882BF4">
      <w:pPr>
        <w:keepNext/>
        <w:keepLines/>
        <w:widowControl w:val="0"/>
        <w:spacing w:after="0" w:line="240" w:lineRule="auto"/>
        <w:jc w:val="both"/>
        <w:rPr>
          <w:rFonts w:ascii="Open Sans" w:eastAsia="Times New Roman" w:hAnsi="Open Sans" w:cs="Open Sans"/>
          <w:b/>
          <w:sz w:val="20"/>
          <w:szCs w:val="20"/>
          <w:lang w:eastAsia="sl-SI"/>
        </w:rPr>
      </w:pPr>
    </w:p>
    <w:p w14:paraId="72C1DF56" w14:textId="77777777" w:rsidR="00411A84" w:rsidRPr="00411A84" w:rsidRDefault="00411A84" w:rsidP="00411A84">
      <w:pPr>
        <w:keepNext/>
        <w:keepLines/>
        <w:spacing w:after="0" w:line="240" w:lineRule="auto"/>
        <w:rPr>
          <w:rFonts w:ascii="Open Sans" w:hAnsi="Open Sans" w:cs="Open Sans"/>
          <w:sz w:val="16"/>
          <w:szCs w:val="16"/>
        </w:rPr>
      </w:pPr>
      <w:r w:rsidRPr="00411A84">
        <w:rPr>
          <w:rFonts w:ascii="Open Sans" w:eastAsia="Times New Roman" w:hAnsi="Open Sans" w:cs="Open Sans"/>
          <w:b/>
          <w:sz w:val="16"/>
          <w:szCs w:val="16"/>
          <w:lang w:eastAsia="sl-SI"/>
        </w:rPr>
        <w:t>OPOMBA:</w:t>
      </w:r>
      <w:r w:rsidRPr="00411A84">
        <w:rPr>
          <w:rFonts w:ascii="Open Sans" w:eastAsia="Times New Roman" w:hAnsi="Open Sans" w:cs="Open Sans"/>
          <w:sz w:val="16"/>
          <w:szCs w:val="16"/>
          <w:lang w:eastAsia="sl-SI"/>
        </w:rPr>
        <w:t xml:space="preserve"> Obrazec lahko po potrebi tudi kopirate.</w:t>
      </w:r>
      <w:r w:rsidRPr="00411A84">
        <w:rPr>
          <w:rFonts w:ascii="Open Sans" w:hAnsi="Open Sans" w:cs="Open Sans"/>
          <w:sz w:val="16"/>
          <w:szCs w:val="16"/>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411A84" w:rsidRPr="00411A84" w14:paraId="43AE4AAC" w14:textId="77777777" w:rsidTr="00882BF4">
        <w:tc>
          <w:tcPr>
            <w:tcW w:w="7867" w:type="dxa"/>
            <w:tcBorders>
              <w:top w:val="single" w:sz="4" w:space="0" w:color="auto"/>
              <w:bottom w:val="single" w:sz="4" w:space="0" w:color="auto"/>
            </w:tcBorders>
          </w:tcPr>
          <w:p w14:paraId="28EF1226" w14:textId="77777777" w:rsidR="00411A84" w:rsidRPr="00411A84" w:rsidRDefault="00411A84" w:rsidP="00882BF4">
            <w:pPr>
              <w:keepNext/>
              <w:keepLines/>
              <w:spacing w:after="0" w:line="240" w:lineRule="auto"/>
              <w:jc w:val="both"/>
              <w:rPr>
                <w:rFonts w:ascii="Open Sans" w:hAnsi="Open Sans" w:cs="Open Sans"/>
                <w:sz w:val="18"/>
                <w:szCs w:val="18"/>
              </w:rPr>
            </w:pPr>
            <w:r w:rsidRPr="00411A84">
              <w:rPr>
                <w:rFonts w:ascii="Open Sans" w:eastAsia="Times New Roman" w:hAnsi="Open Sans" w:cs="Open Sans"/>
                <w:b/>
                <w:sz w:val="18"/>
                <w:szCs w:val="18"/>
                <w:lang w:eastAsia="sl-SI"/>
              </w:rPr>
              <w:lastRenderedPageBreak/>
              <w:br w:type="page"/>
            </w:r>
            <w:r w:rsidRPr="00411A84">
              <w:rPr>
                <w:rFonts w:ascii="Open Sans" w:eastAsia="Times New Roman" w:hAnsi="Open Sans" w:cs="Open Sans"/>
                <w:b/>
                <w:sz w:val="18"/>
                <w:szCs w:val="18"/>
                <w:lang w:eastAsia="sl-SI"/>
              </w:rPr>
              <w:br w:type="page"/>
            </w:r>
            <w:r w:rsidRPr="00411A84">
              <w:rPr>
                <w:rFonts w:ascii="Open Sans" w:hAnsi="Open Sans" w:cs="Open Sans"/>
                <w:b/>
                <w:sz w:val="18"/>
                <w:szCs w:val="18"/>
              </w:rPr>
              <w:br w:type="page"/>
            </w:r>
            <w:r w:rsidRPr="00411A84">
              <w:rPr>
                <w:rFonts w:ascii="Open Sans" w:hAnsi="Open Sans" w:cs="Open Sans"/>
                <w:sz w:val="18"/>
                <w:szCs w:val="18"/>
              </w:rPr>
              <w:t>POTRDITEV REFERENC S STRANI POSAMEZNIH NAROČNIKOV</w:t>
            </w:r>
          </w:p>
        </w:tc>
        <w:tc>
          <w:tcPr>
            <w:tcW w:w="1559" w:type="dxa"/>
            <w:tcBorders>
              <w:top w:val="single" w:sz="4" w:space="0" w:color="auto"/>
              <w:bottom w:val="single" w:sz="4" w:space="0" w:color="auto"/>
            </w:tcBorders>
          </w:tcPr>
          <w:p w14:paraId="769816C4" w14:textId="022698BA" w:rsidR="00411A84" w:rsidRPr="00411A84" w:rsidRDefault="00411A84" w:rsidP="00882BF4">
            <w:pPr>
              <w:keepNext/>
              <w:keepLines/>
              <w:spacing w:after="0" w:line="240" w:lineRule="auto"/>
              <w:jc w:val="both"/>
              <w:rPr>
                <w:rFonts w:ascii="Open Sans" w:hAnsi="Open Sans" w:cs="Open Sans"/>
                <w:b/>
                <w:i/>
                <w:sz w:val="18"/>
                <w:szCs w:val="18"/>
              </w:rPr>
            </w:pPr>
            <w:r w:rsidRPr="00411A84">
              <w:rPr>
                <w:rFonts w:ascii="Open Sans" w:hAnsi="Open Sans" w:cs="Open Sans"/>
                <w:b/>
                <w:i/>
                <w:sz w:val="18"/>
                <w:szCs w:val="18"/>
              </w:rPr>
              <w:t xml:space="preserve">Priloga </w:t>
            </w:r>
            <w:r>
              <w:rPr>
                <w:rFonts w:ascii="Open Sans" w:hAnsi="Open Sans" w:cs="Open Sans"/>
                <w:b/>
                <w:i/>
                <w:sz w:val="18"/>
                <w:szCs w:val="18"/>
              </w:rPr>
              <w:t>7/1</w:t>
            </w:r>
            <w:r w:rsidR="00D94012">
              <w:rPr>
                <w:rFonts w:ascii="Open Sans" w:hAnsi="Open Sans" w:cs="Open Sans"/>
                <w:b/>
                <w:i/>
                <w:sz w:val="18"/>
                <w:szCs w:val="18"/>
              </w:rPr>
              <w:t>4</w:t>
            </w:r>
          </w:p>
        </w:tc>
      </w:tr>
    </w:tbl>
    <w:p w14:paraId="1D927E7F" w14:textId="77777777" w:rsidR="00411A84" w:rsidRPr="00411A84" w:rsidRDefault="00411A84" w:rsidP="00411A84">
      <w:pPr>
        <w:keepNext/>
        <w:keepLines/>
        <w:spacing w:after="0" w:line="240" w:lineRule="auto"/>
        <w:jc w:val="both"/>
        <w:rPr>
          <w:rFonts w:ascii="Open Sans" w:eastAsia="Times New Roman" w:hAnsi="Open Sans" w:cs="Open Sans"/>
          <w:b/>
          <w:sz w:val="18"/>
          <w:szCs w:val="18"/>
          <w:lang w:eastAsia="sl-SI"/>
        </w:rPr>
      </w:pPr>
      <w:r w:rsidRPr="000D5396">
        <w:rPr>
          <w:rFonts w:ascii="Open Sans" w:eastAsia="Times New Roman" w:hAnsi="Open Sans" w:cs="Open Sans"/>
          <w:b/>
          <w:sz w:val="18"/>
          <w:szCs w:val="18"/>
          <w:lang w:eastAsia="sl-SI"/>
        </w:rPr>
        <w:t>Javno naročilo št. ENLJ-SPV-141/26 – Strojno vzdrževalna dela na napravah v glavnem pogonskem objektu za</w:t>
      </w:r>
      <w:r w:rsidRPr="00411A84">
        <w:rPr>
          <w:rFonts w:ascii="Open Sans" w:eastAsia="Times New Roman" w:hAnsi="Open Sans" w:cs="Open Sans"/>
          <w:b/>
          <w:sz w:val="18"/>
          <w:szCs w:val="18"/>
          <w:lang w:eastAsia="sl-SI"/>
        </w:rPr>
        <w:t xml:space="preserve"> 4. sklop: Strojno vzdrževalna dela na področju turbin, termične priprave vode in toplotnih postaj</w:t>
      </w:r>
    </w:p>
    <w:p w14:paraId="740665D4" w14:textId="77777777" w:rsidR="00411A84" w:rsidRPr="00411A84" w:rsidRDefault="00411A84" w:rsidP="00411A84">
      <w:pPr>
        <w:keepNext/>
        <w:keepLines/>
        <w:spacing w:after="0" w:line="240" w:lineRule="auto"/>
        <w:jc w:val="both"/>
        <w:rPr>
          <w:rFonts w:ascii="Open Sans" w:eastAsia="Times New Roman" w:hAnsi="Open Sans" w:cs="Open Sans"/>
          <w:b/>
          <w:sz w:val="18"/>
          <w:szCs w:val="18"/>
          <w:lang w:eastAsia="sl-SI"/>
        </w:rPr>
      </w:pPr>
    </w:p>
    <w:p w14:paraId="347D668F" w14:textId="77777777" w:rsidR="00411A84" w:rsidRPr="00411A84" w:rsidRDefault="00411A84" w:rsidP="00411A84">
      <w:pPr>
        <w:keepNext/>
        <w:keepLines/>
        <w:spacing w:after="0" w:line="240" w:lineRule="auto"/>
        <w:jc w:val="right"/>
        <w:rPr>
          <w:rFonts w:ascii="Open Sans" w:eastAsia="Times New Roman" w:hAnsi="Open Sans" w:cs="Open Sans"/>
          <w:i/>
          <w:sz w:val="18"/>
          <w:szCs w:val="18"/>
          <w:lang w:eastAsia="sl-SI"/>
        </w:rPr>
      </w:pPr>
      <w:r w:rsidRPr="00411A84">
        <w:rPr>
          <w:rFonts w:ascii="Open Sans" w:eastAsia="Times New Roman" w:hAnsi="Open Sans" w:cs="Open Sans"/>
          <w:i/>
          <w:sz w:val="18"/>
          <w:szCs w:val="18"/>
          <w:lang w:eastAsia="sl-SI"/>
        </w:rPr>
        <w:t>……/…… (št. izvoda / št. vseh izvodov)</w:t>
      </w:r>
    </w:p>
    <w:p w14:paraId="49D44F32" w14:textId="77777777" w:rsidR="00411A84" w:rsidRPr="00411A84" w:rsidRDefault="00411A84" w:rsidP="00411A84">
      <w:pPr>
        <w:keepNext/>
        <w:keepLines/>
        <w:spacing w:after="0" w:line="240" w:lineRule="auto"/>
        <w:jc w:val="both"/>
        <w:rPr>
          <w:rFonts w:ascii="Open Sans" w:eastAsia="Times New Roman" w:hAnsi="Open Sans" w:cs="Open Sans"/>
          <w:b/>
          <w:i/>
          <w:sz w:val="18"/>
          <w:szCs w:val="18"/>
          <w:lang w:eastAsia="sl-SI"/>
        </w:rPr>
      </w:pPr>
    </w:p>
    <w:p w14:paraId="70EF036F" w14:textId="0B7870F9" w:rsidR="00411A84" w:rsidRPr="00411A84" w:rsidRDefault="00D94012" w:rsidP="00411A84">
      <w:pPr>
        <w:keepNext/>
        <w:keepLines/>
        <w:spacing w:after="0" w:line="240" w:lineRule="auto"/>
        <w:jc w:val="both"/>
        <w:rPr>
          <w:rFonts w:ascii="Open Sans" w:hAnsi="Open Sans" w:cs="Open Sans"/>
          <w:sz w:val="18"/>
          <w:szCs w:val="18"/>
          <w:lang w:eastAsia="sl-SI"/>
        </w:rPr>
      </w:pPr>
      <w:r w:rsidRPr="00D94012">
        <w:rPr>
          <w:rFonts w:ascii="Open Sans" w:eastAsia="Times New Roman" w:hAnsi="Open Sans" w:cs="Open Sans"/>
          <w:sz w:val="18"/>
          <w:szCs w:val="18"/>
          <w:lang w:eastAsia="sl-SI"/>
        </w:rPr>
        <w:t xml:space="preserve">Pod kazensko in materialno odgovornostjo izjavljamo, da so spodaj navedeni podatki o referenčnih delih resnični in da z njimi dokazujemo, da je izvajalec izvedel </w:t>
      </w:r>
      <w:r w:rsidR="00411A84" w:rsidRPr="00411A84">
        <w:rPr>
          <w:rFonts w:ascii="Open Sans" w:hAnsi="Open Sans" w:cs="Open Sans"/>
          <w:sz w:val="18"/>
          <w:szCs w:val="18"/>
          <w:lang w:eastAsia="sl-SI"/>
        </w:rPr>
        <w:t xml:space="preserve">vzdrževanje toplotnih izmenjevalnikov moči &gt;30MW. </w:t>
      </w:r>
      <w:r w:rsidR="00411A84" w:rsidRPr="00411A84">
        <w:rPr>
          <w:rFonts w:ascii="Open Sans" w:eastAsia="Times New Roman" w:hAnsi="Open Sans" w:cs="Open Sans"/>
          <w:sz w:val="18"/>
          <w:szCs w:val="18"/>
          <w:lang w:eastAsia="sl-SI"/>
        </w:rPr>
        <w:t>Na podlagi poziva bomo naročniku v zahtevanem roku predložili dodatna dokazila o uspešni izvedbi navedenih referenčnih del oziroma</w:t>
      </w:r>
      <w:r w:rsidR="00411A84" w:rsidRPr="00411A84">
        <w:rPr>
          <w:rFonts w:ascii="Open Sans" w:eastAsia="Times New Roman" w:hAnsi="Open Sans" w:cs="Open Sans"/>
          <w:b/>
          <w:sz w:val="18"/>
          <w:szCs w:val="18"/>
          <w:lang w:eastAsia="sl-SI"/>
        </w:rPr>
        <w:t xml:space="preserve"> </w:t>
      </w:r>
      <w:r w:rsidR="00411A84" w:rsidRPr="00411A84">
        <w:rPr>
          <w:rFonts w:ascii="Open Sans" w:eastAsia="Times New Roman" w:hAnsi="Open Sans" w:cs="Open Sans"/>
          <w:sz w:val="18"/>
          <w:szCs w:val="18"/>
          <w:lang w:eastAsia="sl-SI"/>
        </w:rPr>
        <w:t xml:space="preserve">uspešno izvedenih poslov ponudnika. </w:t>
      </w:r>
    </w:p>
    <w:p w14:paraId="1C63A419" w14:textId="77777777" w:rsidR="00411A84" w:rsidRPr="00411A84" w:rsidRDefault="00411A84" w:rsidP="00411A84">
      <w:pPr>
        <w:keepNext/>
        <w:keepLines/>
        <w:spacing w:after="0" w:line="240" w:lineRule="auto"/>
        <w:jc w:val="both"/>
        <w:rPr>
          <w:rFonts w:ascii="Open Sans" w:hAnsi="Open Sans" w:cs="Open Sans"/>
          <w:sz w:val="18"/>
          <w:szCs w:val="18"/>
          <w:lang w:eastAsia="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812"/>
      </w:tblGrid>
      <w:tr w:rsidR="00F95372" w:rsidRPr="00086A8C" w14:paraId="7172ED74" w14:textId="77777777" w:rsidTr="003A121A">
        <w:trPr>
          <w:trHeight w:val="368"/>
        </w:trPr>
        <w:tc>
          <w:tcPr>
            <w:tcW w:w="3544" w:type="dxa"/>
            <w:vAlign w:val="center"/>
          </w:tcPr>
          <w:p w14:paraId="18CE0FAA" w14:textId="77777777" w:rsidR="00F95372" w:rsidRPr="00086A8C" w:rsidRDefault="00F95372" w:rsidP="003A121A">
            <w:pPr>
              <w:keepNext/>
              <w:keepLines/>
              <w:spacing w:after="0" w:line="240" w:lineRule="auto"/>
              <w:rPr>
                <w:rFonts w:ascii="Open Sans" w:eastAsia="Times New Roman" w:hAnsi="Open Sans" w:cs="Open Sans"/>
                <w:b/>
                <w:sz w:val="20"/>
                <w:szCs w:val="20"/>
                <w:lang w:eastAsia="sl-SI"/>
              </w:rPr>
            </w:pPr>
            <w:r w:rsidRPr="00086A8C">
              <w:rPr>
                <w:rFonts w:ascii="Open Sans" w:eastAsia="Times New Roman" w:hAnsi="Open Sans" w:cs="Open Sans"/>
                <w:b/>
                <w:sz w:val="20"/>
                <w:szCs w:val="20"/>
                <w:lang w:eastAsia="sl-SI"/>
              </w:rPr>
              <w:t>Naročnik:</w:t>
            </w:r>
          </w:p>
        </w:tc>
        <w:tc>
          <w:tcPr>
            <w:tcW w:w="5812" w:type="dxa"/>
            <w:vAlign w:val="center"/>
          </w:tcPr>
          <w:p w14:paraId="343BB3F1" w14:textId="77777777" w:rsidR="00F95372" w:rsidRPr="00086A8C" w:rsidRDefault="00F95372" w:rsidP="003A121A">
            <w:pPr>
              <w:keepNext/>
              <w:keepLines/>
              <w:spacing w:after="0" w:line="240" w:lineRule="auto"/>
              <w:rPr>
                <w:rFonts w:ascii="Open Sans" w:eastAsia="Times New Roman" w:hAnsi="Open Sans" w:cs="Open Sans"/>
                <w:b/>
                <w:sz w:val="20"/>
                <w:szCs w:val="20"/>
                <w:lang w:eastAsia="sl-SI"/>
              </w:rPr>
            </w:pPr>
          </w:p>
        </w:tc>
      </w:tr>
      <w:tr w:rsidR="00F95372" w:rsidRPr="00086A8C" w14:paraId="573785BA" w14:textId="77777777" w:rsidTr="003A121A">
        <w:trPr>
          <w:trHeight w:val="368"/>
        </w:trPr>
        <w:tc>
          <w:tcPr>
            <w:tcW w:w="3544" w:type="dxa"/>
            <w:vAlign w:val="center"/>
          </w:tcPr>
          <w:p w14:paraId="610C713A"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Naslov:</w:t>
            </w:r>
          </w:p>
        </w:tc>
        <w:tc>
          <w:tcPr>
            <w:tcW w:w="5812" w:type="dxa"/>
            <w:vAlign w:val="center"/>
          </w:tcPr>
          <w:p w14:paraId="3560A21A" w14:textId="77777777" w:rsidR="00F95372" w:rsidRPr="00086A8C" w:rsidRDefault="00F95372" w:rsidP="003A121A">
            <w:pPr>
              <w:keepNext/>
              <w:keepLines/>
              <w:spacing w:after="0" w:line="240" w:lineRule="auto"/>
              <w:rPr>
                <w:rFonts w:ascii="Open Sans" w:eastAsia="Times New Roman" w:hAnsi="Open Sans" w:cs="Open Sans"/>
                <w:b/>
                <w:sz w:val="20"/>
                <w:szCs w:val="20"/>
                <w:lang w:eastAsia="sl-SI"/>
              </w:rPr>
            </w:pPr>
          </w:p>
        </w:tc>
      </w:tr>
      <w:tr w:rsidR="00F95372" w:rsidRPr="00086A8C" w14:paraId="60617D1A" w14:textId="77777777" w:rsidTr="003A121A">
        <w:trPr>
          <w:trHeight w:val="368"/>
        </w:trPr>
        <w:tc>
          <w:tcPr>
            <w:tcW w:w="3544" w:type="dxa"/>
            <w:vAlign w:val="center"/>
          </w:tcPr>
          <w:p w14:paraId="081218F3"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Kontaktna oseba naročnika:</w:t>
            </w:r>
          </w:p>
        </w:tc>
        <w:tc>
          <w:tcPr>
            <w:tcW w:w="5812" w:type="dxa"/>
            <w:vAlign w:val="center"/>
          </w:tcPr>
          <w:p w14:paraId="3953D6BA"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p>
        </w:tc>
      </w:tr>
      <w:tr w:rsidR="00F95372" w:rsidRPr="00086A8C" w14:paraId="2F916810" w14:textId="77777777" w:rsidTr="003A121A">
        <w:trPr>
          <w:trHeight w:val="368"/>
        </w:trPr>
        <w:tc>
          <w:tcPr>
            <w:tcW w:w="3544" w:type="dxa"/>
            <w:vAlign w:val="center"/>
          </w:tcPr>
          <w:p w14:paraId="17093EFE"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Telefonska številka:</w:t>
            </w:r>
          </w:p>
        </w:tc>
        <w:tc>
          <w:tcPr>
            <w:tcW w:w="5812" w:type="dxa"/>
            <w:vAlign w:val="center"/>
          </w:tcPr>
          <w:p w14:paraId="58C24301"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p>
        </w:tc>
      </w:tr>
      <w:tr w:rsidR="00F95372" w:rsidRPr="00086A8C" w14:paraId="06130D64" w14:textId="77777777" w:rsidTr="003A121A">
        <w:trPr>
          <w:trHeight w:val="368"/>
        </w:trPr>
        <w:tc>
          <w:tcPr>
            <w:tcW w:w="3544" w:type="dxa"/>
            <w:vAlign w:val="center"/>
          </w:tcPr>
          <w:p w14:paraId="7851FA76"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Izvajalec:</w:t>
            </w:r>
          </w:p>
        </w:tc>
        <w:tc>
          <w:tcPr>
            <w:tcW w:w="5812" w:type="dxa"/>
            <w:vAlign w:val="center"/>
          </w:tcPr>
          <w:p w14:paraId="7C027A19"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p>
        </w:tc>
      </w:tr>
      <w:tr w:rsidR="00F95372" w:rsidRPr="00086A8C" w14:paraId="47FEB95F" w14:textId="77777777" w:rsidTr="003A121A">
        <w:trPr>
          <w:trHeight w:val="368"/>
        </w:trPr>
        <w:tc>
          <w:tcPr>
            <w:tcW w:w="3544" w:type="dxa"/>
            <w:vAlign w:val="center"/>
          </w:tcPr>
          <w:p w14:paraId="23F575FE"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Naziv objekta:</w:t>
            </w:r>
          </w:p>
        </w:tc>
        <w:tc>
          <w:tcPr>
            <w:tcW w:w="5812" w:type="dxa"/>
            <w:vAlign w:val="center"/>
          </w:tcPr>
          <w:p w14:paraId="1ABC61C0"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p>
        </w:tc>
      </w:tr>
      <w:tr w:rsidR="005E40B8" w:rsidRPr="00086A8C" w14:paraId="30D74340" w14:textId="77777777" w:rsidTr="003A121A">
        <w:trPr>
          <w:cantSplit/>
          <w:trHeight w:val="368"/>
        </w:trPr>
        <w:tc>
          <w:tcPr>
            <w:tcW w:w="3544" w:type="dxa"/>
            <w:vAlign w:val="center"/>
          </w:tcPr>
          <w:p w14:paraId="121A5B50" w14:textId="0F09F674" w:rsidR="005E40B8" w:rsidRPr="00086A8C" w:rsidRDefault="005E40B8" w:rsidP="005E40B8">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 xml:space="preserve">Leto </w:t>
            </w:r>
            <w:r>
              <w:rPr>
                <w:rFonts w:ascii="Open Sans" w:eastAsia="Times New Roman" w:hAnsi="Open Sans" w:cs="Open Sans"/>
                <w:sz w:val="20"/>
                <w:szCs w:val="20"/>
                <w:lang w:eastAsia="sl-SI"/>
              </w:rPr>
              <w:t>izvedbe</w:t>
            </w:r>
            <w:r w:rsidRPr="00086A8C">
              <w:rPr>
                <w:rFonts w:ascii="Open Sans" w:eastAsia="Times New Roman" w:hAnsi="Open Sans" w:cs="Open Sans"/>
                <w:sz w:val="20"/>
                <w:szCs w:val="20"/>
                <w:lang w:eastAsia="sl-SI"/>
              </w:rPr>
              <w:t xml:space="preserve"> in kraj izvedbe:</w:t>
            </w:r>
          </w:p>
        </w:tc>
        <w:tc>
          <w:tcPr>
            <w:tcW w:w="5812" w:type="dxa"/>
            <w:vAlign w:val="center"/>
          </w:tcPr>
          <w:p w14:paraId="182DD1D3" w14:textId="77777777" w:rsidR="005E40B8" w:rsidRPr="00086A8C" w:rsidRDefault="005E40B8" w:rsidP="005E40B8">
            <w:pPr>
              <w:keepNext/>
              <w:keepLines/>
              <w:spacing w:after="0" w:line="240" w:lineRule="auto"/>
              <w:rPr>
                <w:rFonts w:ascii="Open Sans" w:eastAsia="Times New Roman" w:hAnsi="Open Sans" w:cs="Open Sans"/>
                <w:sz w:val="20"/>
                <w:szCs w:val="20"/>
                <w:lang w:eastAsia="sl-SI"/>
              </w:rPr>
            </w:pPr>
          </w:p>
        </w:tc>
      </w:tr>
      <w:tr w:rsidR="00F95372" w:rsidRPr="00086A8C" w14:paraId="3D4B7A66" w14:textId="77777777" w:rsidTr="003A121A">
        <w:trPr>
          <w:trHeight w:val="273"/>
        </w:trPr>
        <w:tc>
          <w:tcPr>
            <w:tcW w:w="3544" w:type="dxa"/>
            <w:tcBorders>
              <w:right w:val="single" w:sz="4" w:space="0" w:color="auto"/>
            </w:tcBorders>
            <w:vAlign w:val="center"/>
          </w:tcPr>
          <w:p w14:paraId="4D3BBF8C"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Številka (oznaka) in datum pogodbe / naročilnice:</w:t>
            </w:r>
          </w:p>
        </w:tc>
        <w:tc>
          <w:tcPr>
            <w:tcW w:w="5812" w:type="dxa"/>
            <w:tcBorders>
              <w:top w:val="single" w:sz="4" w:space="0" w:color="auto"/>
              <w:left w:val="single" w:sz="4" w:space="0" w:color="auto"/>
              <w:bottom w:val="single" w:sz="4" w:space="0" w:color="auto"/>
              <w:right w:val="single" w:sz="4" w:space="0" w:color="auto"/>
            </w:tcBorders>
          </w:tcPr>
          <w:p w14:paraId="08303AC6"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p>
        </w:tc>
      </w:tr>
      <w:tr w:rsidR="00F95372" w:rsidRPr="00086A8C" w14:paraId="41F1B0E2" w14:textId="77777777" w:rsidTr="003A121A">
        <w:trPr>
          <w:trHeight w:val="833"/>
        </w:trPr>
        <w:tc>
          <w:tcPr>
            <w:tcW w:w="3544" w:type="dxa"/>
            <w:tcBorders>
              <w:right w:val="single" w:sz="4" w:space="0" w:color="auto"/>
            </w:tcBorders>
          </w:tcPr>
          <w:p w14:paraId="13A364F0"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Kratek opis predmeta naročila:</w:t>
            </w:r>
          </w:p>
          <w:p w14:paraId="7E640268"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p>
        </w:tc>
        <w:tc>
          <w:tcPr>
            <w:tcW w:w="5812" w:type="dxa"/>
            <w:tcBorders>
              <w:top w:val="single" w:sz="4" w:space="0" w:color="auto"/>
              <w:left w:val="single" w:sz="4" w:space="0" w:color="auto"/>
              <w:bottom w:val="single" w:sz="4" w:space="0" w:color="auto"/>
              <w:right w:val="single" w:sz="4" w:space="0" w:color="auto"/>
            </w:tcBorders>
          </w:tcPr>
          <w:p w14:paraId="5DBD4AF6"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p>
        </w:tc>
      </w:tr>
      <w:tr w:rsidR="00411A84" w:rsidRPr="00411A84" w14:paraId="0D3B4748" w14:textId="77777777" w:rsidTr="00882BF4">
        <w:trPr>
          <w:trHeight w:val="405"/>
        </w:trPr>
        <w:tc>
          <w:tcPr>
            <w:tcW w:w="3544" w:type="dxa"/>
            <w:tcBorders>
              <w:right w:val="single" w:sz="4" w:space="0" w:color="auto"/>
            </w:tcBorders>
            <w:vAlign w:val="center"/>
          </w:tcPr>
          <w:p w14:paraId="2292E8E0" w14:textId="5D659726" w:rsidR="00411A84" w:rsidRPr="00411A84" w:rsidRDefault="00411A84" w:rsidP="00882BF4">
            <w:pPr>
              <w:keepNext/>
              <w:keepLines/>
              <w:spacing w:after="0" w:line="240" w:lineRule="auto"/>
              <w:rPr>
                <w:rFonts w:ascii="Open Sans" w:eastAsia="Times New Roman" w:hAnsi="Open Sans" w:cs="Open Sans"/>
                <w:sz w:val="18"/>
                <w:szCs w:val="18"/>
                <w:lang w:eastAsia="sl-SI"/>
              </w:rPr>
            </w:pPr>
            <w:r w:rsidRPr="00411A84">
              <w:rPr>
                <w:rFonts w:ascii="Open Sans" w:eastAsia="Times New Roman" w:hAnsi="Open Sans" w:cs="Open Sans"/>
                <w:sz w:val="18"/>
                <w:szCs w:val="18"/>
                <w:lang w:eastAsia="sl-SI"/>
              </w:rPr>
              <w:t xml:space="preserve">Moč </w:t>
            </w:r>
            <w:r w:rsidR="00D94012">
              <w:rPr>
                <w:rFonts w:ascii="Open Sans" w:eastAsia="Times New Roman" w:hAnsi="Open Sans" w:cs="Open Sans"/>
                <w:sz w:val="18"/>
                <w:szCs w:val="18"/>
                <w:lang w:eastAsia="sl-SI"/>
              </w:rPr>
              <w:t>[</w:t>
            </w:r>
            <w:r w:rsidRPr="00411A84">
              <w:rPr>
                <w:rFonts w:ascii="Open Sans" w:eastAsia="Times New Roman" w:hAnsi="Open Sans" w:cs="Open Sans"/>
                <w:sz w:val="18"/>
                <w:szCs w:val="18"/>
                <w:lang w:eastAsia="sl-SI"/>
              </w:rPr>
              <w:t>MW</w:t>
            </w:r>
            <w:r w:rsidR="00D94012">
              <w:rPr>
                <w:rFonts w:ascii="Open Sans" w:eastAsia="Times New Roman" w:hAnsi="Open Sans" w:cs="Open Sans"/>
                <w:sz w:val="18"/>
                <w:szCs w:val="18"/>
                <w:lang w:eastAsia="sl-SI"/>
              </w:rPr>
              <w:t>]</w:t>
            </w:r>
            <w:r w:rsidRPr="00411A84">
              <w:rPr>
                <w:rFonts w:ascii="Open Sans" w:eastAsia="Times New Roman" w:hAnsi="Open Sans" w:cs="Open Sans"/>
                <w:sz w:val="18"/>
                <w:szCs w:val="18"/>
                <w:lang w:eastAsia="sl-SI"/>
              </w:rPr>
              <w:t xml:space="preserve">: </w:t>
            </w:r>
          </w:p>
        </w:tc>
        <w:tc>
          <w:tcPr>
            <w:tcW w:w="5812" w:type="dxa"/>
            <w:tcBorders>
              <w:top w:val="single" w:sz="4" w:space="0" w:color="auto"/>
              <w:left w:val="single" w:sz="4" w:space="0" w:color="auto"/>
              <w:bottom w:val="single" w:sz="4" w:space="0" w:color="auto"/>
              <w:right w:val="single" w:sz="4" w:space="0" w:color="auto"/>
            </w:tcBorders>
            <w:vAlign w:val="center"/>
          </w:tcPr>
          <w:p w14:paraId="78FC970A" w14:textId="77777777" w:rsidR="00411A84" w:rsidRPr="00411A84" w:rsidRDefault="00411A84" w:rsidP="00882BF4">
            <w:pPr>
              <w:keepNext/>
              <w:keepLines/>
              <w:spacing w:after="0" w:line="240" w:lineRule="auto"/>
              <w:rPr>
                <w:rFonts w:ascii="Open Sans" w:eastAsia="Times New Roman" w:hAnsi="Open Sans" w:cs="Open Sans"/>
                <w:sz w:val="18"/>
                <w:szCs w:val="18"/>
                <w:lang w:eastAsia="sl-SI"/>
              </w:rPr>
            </w:pPr>
          </w:p>
        </w:tc>
      </w:tr>
    </w:tbl>
    <w:p w14:paraId="68B36DEB" w14:textId="77777777" w:rsidR="00411A84" w:rsidRPr="000D5396" w:rsidRDefault="00411A84" w:rsidP="00882BF4">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411A84" w:rsidRPr="000D5396" w14:paraId="72F57EAC" w14:textId="77777777" w:rsidTr="00882BF4">
        <w:trPr>
          <w:trHeight w:val="235"/>
        </w:trPr>
        <w:tc>
          <w:tcPr>
            <w:tcW w:w="3402" w:type="dxa"/>
            <w:tcBorders>
              <w:bottom w:val="single" w:sz="4" w:space="0" w:color="auto"/>
            </w:tcBorders>
          </w:tcPr>
          <w:p w14:paraId="468CB021" w14:textId="77777777" w:rsidR="00411A84" w:rsidRPr="000D5396" w:rsidRDefault="00411A84" w:rsidP="00411A84">
            <w:pPr>
              <w:keepNext/>
              <w:keepLines/>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1E4DC113" w14:textId="77777777" w:rsidR="00411A84" w:rsidRPr="000D5396" w:rsidRDefault="00411A84" w:rsidP="00411A84">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27F4BCA3" w14:textId="77777777" w:rsidR="00411A84" w:rsidRPr="000D5396" w:rsidRDefault="00411A84" w:rsidP="00411A84">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411A84" w:rsidRPr="000D5396" w14:paraId="5363FE8B" w14:textId="77777777" w:rsidTr="00882BF4">
        <w:trPr>
          <w:trHeight w:val="235"/>
        </w:trPr>
        <w:tc>
          <w:tcPr>
            <w:tcW w:w="3402" w:type="dxa"/>
            <w:tcBorders>
              <w:top w:val="single" w:sz="4" w:space="0" w:color="auto"/>
            </w:tcBorders>
          </w:tcPr>
          <w:p w14:paraId="4F0974EF" w14:textId="77777777" w:rsidR="00411A84" w:rsidRPr="000D5396" w:rsidRDefault="00411A84" w:rsidP="00411A84">
            <w:pPr>
              <w:keepNext/>
              <w:keepLines/>
              <w:spacing w:after="0" w:line="240" w:lineRule="auto"/>
              <w:jc w:val="both"/>
              <w:rPr>
                <w:rFonts w:ascii="Open Sans" w:eastAsia="Times New Roman" w:hAnsi="Open Sans" w:cs="Open Sans"/>
                <w:snapToGrid w:val="0"/>
                <w:color w:val="000000"/>
                <w:sz w:val="20"/>
                <w:szCs w:val="20"/>
                <w:lang w:eastAsia="sl-SI"/>
              </w:rPr>
            </w:pPr>
            <w:r w:rsidRPr="000D5396">
              <w:rPr>
                <w:rFonts w:ascii="Open Sans" w:eastAsia="Times New Roman" w:hAnsi="Open Sans" w:cs="Open Sans"/>
                <w:snapToGrid w:val="0"/>
                <w:color w:val="000000"/>
                <w:sz w:val="20"/>
                <w:szCs w:val="20"/>
                <w:lang w:eastAsia="sl-SI"/>
              </w:rPr>
              <w:t>(kraj, datum)</w:t>
            </w:r>
          </w:p>
        </w:tc>
        <w:tc>
          <w:tcPr>
            <w:tcW w:w="2268" w:type="dxa"/>
          </w:tcPr>
          <w:p w14:paraId="38D7D6C2" w14:textId="77777777" w:rsidR="00411A84" w:rsidRPr="000D5396" w:rsidRDefault="00411A84" w:rsidP="00411A84">
            <w:pPr>
              <w:keepNext/>
              <w:keepLines/>
              <w:spacing w:after="0" w:line="240" w:lineRule="auto"/>
              <w:jc w:val="center"/>
              <w:rPr>
                <w:rFonts w:ascii="Open Sans" w:eastAsia="Times New Roman" w:hAnsi="Open Sans" w:cs="Open Sans"/>
                <w:snapToGrid w:val="0"/>
                <w:color w:val="000000"/>
                <w:sz w:val="20"/>
                <w:szCs w:val="20"/>
                <w:lang w:eastAsia="sl-SI"/>
              </w:rPr>
            </w:pPr>
            <w:r w:rsidRPr="000D5396">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4B569376" w14:textId="77777777" w:rsidR="00411A84" w:rsidRPr="000D5396" w:rsidRDefault="00411A84" w:rsidP="00411A84">
            <w:pPr>
              <w:keepNext/>
              <w:keepLines/>
              <w:spacing w:after="0" w:line="240" w:lineRule="auto"/>
              <w:jc w:val="both"/>
              <w:rPr>
                <w:rFonts w:ascii="Open Sans" w:eastAsia="Times New Roman" w:hAnsi="Open Sans" w:cs="Open Sans"/>
                <w:snapToGrid w:val="0"/>
                <w:color w:val="000000"/>
                <w:sz w:val="20"/>
                <w:szCs w:val="20"/>
                <w:lang w:eastAsia="sl-SI"/>
              </w:rPr>
            </w:pPr>
            <w:r w:rsidRPr="000D5396">
              <w:rPr>
                <w:rFonts w:ascii="Open Sans" w:eastAsia="Times New Roman" w:hAnsi="Open Sans" w:cs="Open Sans"/>
                <w:snapToGrid w:val="0"/>
                <w:color w:val="000000"/>
                <w:sz w:val="20"/>
                <w:szCs w:val="20"/>
                <w:lang w:eastAsia="sl-SI"/>
              </w:rPr>
              <w:t>(ime in priimek odgovorne osebe ter podpis gospodarskega subjekta)</w:t>
            </w:r>
          </w:p>
        </w:tc>
      </w:tr>
    </w:tbl>
    <w:p w14:paraId="3E28EAD2" w14:textId="77777777" w:rsidR="00411A84" w:rsidRPr="000D5396" w:rsidRDefault="00411A84" w:rsidP="00882BF4">
      <w:pPr>
        <w:keepNext/>
        <w:keepLines/>
        <w:pBdr>
          <w:bottom w:val="single" w:sz="12" w:space="1" w:color="auto"/>
        </w:pBdr>
        <w:spacing w:after="0" w:line="240" w:lineRule="auto"/>
        <w:rPr>
          <w:rFonts w:ascii="Open Sans" w:eastAsia="Times New Roman" w:hAnsi="Open Sans" w:cs="Open Sans"/>
          <w:b/>
          <w:sz w:val="16"/>
          <w:szCs w:val="16"/>
          <w:lang w:eastAsia="sl-SI"/>
        </w:rPr>
      </w:pPr>
    </w:p>
    <w:p w14:paraId="42C54957" w14:textId="77777777" w:rsidR="00411A84" w:rsidRPr="000D5396" w:rsidRDefault="00411A84" w:rsidP="00882BF4">
      <w:pPr>
        <w:keepNext/>
        <w:keepLines/>
        <w:widowControl w:val="0"/>
        <w:spacing w:after="0" w:line="240" w:lineRule="auto"/>
        <w:jc w:val="both"/>
        <w:rPr>
          <w:rFonts w:ascii="Open Sans" w:eastAsia="Times New Roman" w:hAnsi="Open Sans" w:cs="Open Sans"/>
          <w:sz w:val="16"/>
          <w:szCs w:val="16"/>
          <w:lang w:eastAsia="sl-SI"/>
        </w:rPr>
      </w:pPr>
      <w:r w:rsidRPr="000D5396">
        <w:rPr>
          <w:rFonts w:ascii="Open Sans" w:eastAsia="Times New Roman" w:hAnsi="Open Sans" w:cs="Open Sans"/>
          <w:sz w:val="16"/>
          <w:szCs w:val="16"/>
          <w:lang w:eastAsia="sl-SI"/>
        </w:rPr>
        <w:t>IZPOLNI INVESTITOR REFERENČNEGA OBJEKTA (Izdajatelj reference)!!!</w:t>
      </w:r>
    </w:p>
    <w:p w14:paraId="259B5A49" w14:textId="77777777" w:rsidR="00411A84" w:rsidRPr="000D5396" w:rsidRDefault="00411A84" w:rsidP="00882BF4">
      <w:pPr>
        <w:keepNext/>
        <w:keepLines/>
        <w:widowControl w:val="0"/>
        <w:spacing w:after="0" w:line="240" w:lineRule="auto"/>
        <w:jc w:val="both"/>
        <w:rPr>
          <w:rFonts w:ascii="Open Sans" w:eastAsia="Times New Roman" w:hAnsi="Open Sans" w:cs="Open Sans"/>
          <w:sz w:val="16"/>
          <w:szCs w:val="16"/>
          <w:lang w:eastAsia="sl-SI"/>
        </w:rPr>
      </w:pPr>
    </w:p>
    <w:p w14:paraId="53E36787" w14:textId="77777777" w:rsidR="00411A84" w:rsidRPr="000D5396" w:rsidRDefault="00411A84" w:rsidP="00882BF4">
      <w:pPr>
        <w:keepNext/>
        <w:keepLines/>
        <w:widowControl w:val="0"/>
        <w:spacing w:after="0" w:line="240" w:lineRule="auto"/>
        <w:jc w:val="both"/>
        <w:rPr>
          <w:rFonts w:ascii="Open Sans" w:eastAsia="Times New Roman" w:hAnsi="Open Sans" w:cs="Open Sans"/>
          <w:sz w:val="16"/>
          <w:szCs w:val="16"/>
          <w:lang w:eastAsia="sl-SI"/>
        </w:rPr>
      </w:pPr>
      <w:r w:rsidRPr="000D5396">
        <w:rPr>
          <w:rFonts w:ascii="Open Sans" w:eastAsia="Times New Roman" w:hAnsi="Open Sans" w:cs="Open Sans"/>
          <w:sz w:val="16"/>
          <w:szCs w:val="16"/>
          <w:lang w:eastAsia="sl-SI"/>
        </w:rPr>
        <w:t>Potrjujemo, da nam je na podlagi našega naročila, zgoraj navedeni izvajalec opravil navedene storitve v skladu s sklenjeno pogodbo/okvirnem sporazumom oziroma v roku, količini, kvaliteti in po ceni, navedeni v izvajalčevi ponudbi.</w:t>
      </w:r>
    </w:p>
    <w:p w14:paraId="56078B0C" w14:textId="77777777" w:rsidR="00411A84" w:rsidRPr="000D5396" w:rsidRDefault="00411A84" w:rsidP="00882BF4">
      <w:pPr>
        <w:keepNext/>
        <w:keepLines/>
        <w:widowControl w:val="0"/>
        <w:spacing w:after="0" w:line="240" w:lineRule="auto"/>
        <w:jc w:val="both"/>
        <w:rPr>
          <w:rFonts w:ascii="Open Sans" w:eastAsia="Times New Roman" w:hAnsi="Open Sans" w:cs="Open Sans"/>
          <w:sz w:val="16"/>
          <w:szCs w:val="16"/>
          <w:lang w:eastAsia="sl-SI"/>
        </w:rPr>
      </w:pPr>
    </w:p>
    <w:p w14:paraId="7A6E1F80" w14:textId="77777777" w:rsidR="00411A84" w:rsidRPr="000D5396" w:rsidRDefault="00411A84" w:rsidP="00882BF4">
      <w:pPr>
        <w:keepNext/>
        <w:keepLines/>
        <w:widowControl w:val="0"/>
        <w:spacing w:after="0" w:line="240" w:lineRule="auto"/>
        <w:jc w:val="both"/>
        <w:rPr>
          <w:rFonts w:ascii="Open Sans" w:eastAsia="Times New Roman" w:hAnsi="Open Sans" w:cs="Open Sans"/>
          <w:sz w:val="16"/>
          <w:szCs w:val="16"/>
          <w:lang w:eastAsia="sl-SI"/>
        </w:rPr>
      </w:pPr>
      <w:r w:rsidRPr="000D5396">
        <w:rPr>
          <w:rFonts w:ascii="Open Sans" w:eastAsia="Times New Roman" w:hAnsi="Open Sans" w:cs="Open Sans"/>
          <w:sz w:val="16"/>
          <w:szCs w:val="16"/>
          <w:lang w:eastAsia="sl-SI"/>
        </w:rPr>
        <w:t>Potrdilo izdajamo na prošnjo izvajalca in velja izključno za potrebe pri njegovi oddaji ponudbe za pridobitev predmetnega javnega naročila.</w:t>
      </w:r>
    </w:p>
    <w:p w14:paraId="6DBB7107" w14:textId="77777777" w:rsidR="00411A84" w:rsidRPr="000D5396" w:rsidRDefault="00411A84" w:rsidP="00882BF4">
      <w:pPr>
        <w:keepNext/>
        <w:keepLines/>
        <w:widowControl w:val="0"/>
        <w:spacing w:after="0" w:line="240" w:lineRule="auto"/>
        <w:rPr>
          <w:rFonts w:ascii="Open Sans" w:eastAsia="Times New Roman" w:hAnsi="Open Sans" w:cs="Open Sans"/>
          <w:sz w:val="16"/>
          <w:szCs w:val="16"/>
          <w:lang w:eastAsia="sl-SI"/>
        </w:rPr>
      </w:pPr>
      <w:r w:rsidRPr="000D5396">
        <w:rPr>
          <w:rFonts w:ascii="Open Sans" w:eastAsia="Times New Roman" w:hAnsi="Open Sans" w:cs="Open Sans"/>
          <w:sz w:val="16"/>
          <w:szCs w:val="16"/>
          <w:lang w:eastAsia="sl-SI"/>
        </w:rPr>
        <w:tab/>
        <w:t xml:space="preserve"> </w:t>
      </w:r>
    </w:p>
    <w:p w14:paraId="4AEBF960" w14:textId="77777777" w:rsidR="00411A84" w:rsidRPr="000D5396" w:rsidRDefault="00411A84" w:rsidP="00882BF4">
      <w:pPr>
        <w:keepNext/>
        <w:keepLines/>
        <w:widowControl w:val="0"/>
        <w:spacing w:after="0" w:line="240" w:lineRule="auto"/>
        <w:jc w:val="center"/>
        <w:rPr>
          <w:rFonts w:ascii="Open Sans" w:eastAsia="Times New Roman" w:hAnsi="Open Sans" w:cs="Open Sans"/>
          <w:sz w:val="16"/>
          <w:szCs w:val="16"/>
          <w:lang w:eastAsia="sl-SI"/>
        </w:rPr>
      </w:pPr>
      <w:r w:rsidRPr="000D5396">
        <w:rPr>
          <w:rFonts w:ascii="Open Sans" w:eastAsia="Times New Roman" w:hAnsi="Open Sans" w:cs="Open Sans"/>
          <w:sz w:val="16"/>
          <w:szCs w:val="16"/>
          <w:lang w:eastAsia="sl-SI"/>
        </w:rPr>
        <w:t xml:space="preserve">Izjavljamo, da smo   </w:t>
      </w:r>
      <w:r w:rsidRPr="000D5396">
        <w:rPr>
          <w:rFonts w:ascii="Open Sans" w:eastAsia="Times New Roman" w:hAnsi="Open Sans" w:cs="Open Sans"/>
          <w:b/>
          <w:i/>
          <w:sz w:val="16"/>
          <w:szCs w:val="16"/>
          <w:lang w:eastAsia="sl-SI"/>
        </w:rPr>
        <w:t>javni  /  zasebni</w:t>
      </w:r>
      <w:r w:rsidRPr="000D5396">
        <w:rPr>
          <w:rFonts w:ascii="Open Sans" w:eastAsia="Times New Roman" w:hAnsi="Open Sans" w:cs="Open Sans"/>
          <w:sz w:val="16"/>
          <w:szCs w:val="16"/>
          <w:lang w:eastAsia="sl-SI"/>
        </w:rPr>
        <w:t xml:space="preserve">   naročnik. (Ustrezno obkrožite)</w:t>
      </w:r>
    </w:p>
    <w:p w14:paraId="59CABE00" w14:textId="77777777" w:rsidR="00411A84" w:rsidRPr="000D5396" w:rsidRDefault="00411A84" w:rsidP="00882BF4">
      <w:pPr>
        <w:keepNext/>
        <w:keepLines/>
        <w:widowControl w:val="0"/>
        <w:spacing w:after="0" w:line="240" w:lineRule="auto"/>
        <w:rPr>
          <w:rFonts w:ascii="Open Sans" w:eastAsia="Times New Roman" w:hAnsi="Open Sans" w:cs="Open Sans"/>
          <w:sz w:val="20"/>
          <w:szCs w:val="20"/>
          <w:lang w:eastAsia="sl-SI"/>
        </w:rPr>
      </w:pPr>
    </w:p>
    <w:p w14:paraId="51E7F5F1" w14:textId="77777777" w:rsidR="00411A84" w:rsidRPr="000D5396" w:rsidRDefault="00411A84" w:rsidP="00882BF4">
      <w:pPr>
        <w:keepNext/>
        <w:keepLines/>
        <w:widowControl w:val="0"/>
        <w:spacing w:after="0" w:line="240" w:lineRule="auto"/>
        <w:rPr>
          <w:rFonts w:ascii="Open Sans" w:eastAsia="Times New Roman" w:hAnsi="Open Sans" w:cs="Open Sans"/>
          <w:sz w:val="20"/>
          <w:szCs w:val="20"/>
          <w:lang w:eastAsia="sl-SI"/>
        </w:rPr>
      </w:pPr>
      <w:r w:rsidRPr="000D5396">
        <w:rPr>
          <w:rFonts w:ascii="Open Sans" w:eastAsia="Times New Roman" w:hAnsi="Open Sans" w:cs="Open Sans"/>
          <w:sz w:val="20"/>
          <w:szCs w:val="20"/>
          <w:lang w:eastAsia="sl-SI"/>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411A84" w:rsidRPr="000D5396" w14:paraId="7B69BC13" w14:textId="77777777" w:rsidTr="00882BF4">
        <w:trPr>
          <w:trHeight w:val="235"/>
        </w:trPr>
        <w:tc>
          <w:tcPr>
            <w:tcW w:w="3402" w:type="dxa"/>
            <w:tcBorders>
              <w:bottom w:val="single" w:sz="4" w:space="0" w:color="auto"/>
            </w:tcBorders>
          </w:tcPr>
          <w:p w14:paraId="4AD306A0" w14:textId="77777777" w:rsidR="00411A84" w:rsidRPr="000D5396" w:rsidRDefault="00411A84" w:rsidP="00411A84">
            <w:pPr>
              <w:keepNext/>
              <w:keepLines/>
              <w:widowControl w:val="0"/>
              <w:spacing w:after="0" w:line="240" w:lineRule="auto"/>
              <w:jc w:val="both"/>
              <w:rPr>
                <w:rFonts w:ascii="Open Sans" w:eastAsia="Times New Roman" w:hAnsi="Open Sans" w:cs="Open Sans"/>
                <w:snapToGrid w:val="0"/>
                <w:sz w:val="20"/>
                <w:szCs w:val="20"/>
                <w:lang w:eastAsia="sl-SI"/>
              </w:rPr>
            </w:pPr>
          </w:p>
        </w:tc>
        <w:tc>
          <w:tcPr>
            <w:tcW w:w="2977" w:type="dxa"/>
          </w:tcPr>
          <w:p w14:paraId="1CB20D6E" w14:textId="77777777" w:rsidR="00411A84" w:rsidRPr="000D5396" w:rsidRDefault="00411A84" w:rsidP="00411A84">
            <w:pPr>
              <w:keepNext/>
              <w:keepLines/>
              <w:widowControl w:val="0"/>
              <w:spacing w:after="0" w:line="240" w:lineRule="auto"/>
              <w:jc w:val="center"/>
              <w:rPr>
                <w:rFonts w:ascii="Open Sans" w:eastAsia="Times New Roman" w:hAnsi="Open Sans" w:cs="Open Sans"/>
                <w:snapToGrid w:val="0"/>
                <w:sz w:val="20"/>
                <w:szCs w:val="20"/>
                <w:lang w:eastAsia="sl-SI"/>
              </w:rPr>
            </w:pPr>
          </w:p>
        </w:tc>
        <w:tc>
          <w:tcPr>
            <w:tcW w:w="3119" w:type="dxa"/>
            <w:tcBorders>
              <w:bottom w:val="single" w:sz="4" w:space="0" w:color="auto"/>
            </w:tcBorders>
          </w:tcPr>
          <w:p w14:paraId="75B9FE9D" w14:textId="77777777" w:rsidR="00411A84" w:rsidRPr="000D5396" w:rsidRDefault="00411A84" w:rsidP="00411A84">
            <w:pPr>
              <w:keepNext/>
              <w:keepLines/>
              <w:widowControl w:val="0"/>
              <w:tabs>
                <w:tab w:val="left" w:pos="567"/>
                <w:tab w:val="num" w:pos="851"/>
                <w:tab w:val="left" w:pos="993"/>
              </w:tabs>
              <w:spacing w:after="0" w:line="240" w:lineRule="auto"/>
              <w:jc w:val="both"/>
              <w:rPr>
                <w:rFonts w:ascii="Open Sans" w:eastAsia="Times New Roman" w:hAnsi="Open Sans" w:cs="Open Sans"/>
                <w:snapToGrid w:val="0"/>
                <w:sz w:val="20"/>
                <w:szCs w:val="20"/>
                <w:lang w:eastAsia="sl-SI"/>
              </w:rPr>
            </w:pPr>
          </w:p>
        </w:tc>
      </w:tr>
      <w:tr w:rsidR="00411A84" w:rsidRPr="000D5396" w14:paraId="7866CB4B" w14:textId="77777777" w:rsidTr="00882BF4">
        <w:trPr>
          <w:trHeight w:val="235"/>
        </w:trPr>
        <w:tc>
          <w:tcPr>
            <w:tcW w:w="3402" w:type="dxa"/>
            <w:tcBorders>
              <w:top w:val="single" w:sz="4" w:space="0" w:color="auto"/>
            </w:tcBorders>
          </w:tcPr>
          <w:p w14:paraId="22612C9A" w14:textId="77777777" w:rsidR="00411A84" w:rsidRPr="000D5396" w:rsidRDefault="00411A84" w:rsidP="00411A84">
            <w:pPr>
              <w:keepNext/>
              <w:keepLines/>
              <w:widowControl w:val="0"/>
              <w:spacing w:after="0" w:line="240" w:lineRule="auto"/>
              <w:jc w:val="center"/>
              <w:rPr>
                <w:rFonts w:ascii="Open Sans" w:eastAsia="Times New Roman" w:hAnsi="Open Sans" w:cs="Open Sans"/>
                <w:snapToGrid w:val="0"/>
                <w:sz w:val="20"/>
                <w:szCs w:val="20"/>
                <w:lang w:eastAsia="sl-SI"/>
              </w:rPr>
            </w:pPr>
            <w:r w:rsidRPr="000D5396">
              <w:rPr>
                <w:rFonts w:ascii="Open Sans" w:eastAsia="Times New Roman" w:hAnsi="Open Sans" w:cs="Open Sans"/>
                <w:snapToGrid w:val="0"/>
                <w:sz w:val="20"/>
                <w:szCs w:val="20"/>
                <w:lang w:eastAsia="sl-SI"/>
              </w:rPr>
              <w:t>(kraj, datum)</w:t>
            </w:r>
          </w:p>
        </w:tc>
        <w:tc>
          <w:tcPr>
            <w:tcW w:w="2977" w:type="dxa"/>
          </w:tcPr>
          <w:p w14:paraId="04F8C1A0" w14:textId="77777777" w:rsidR="00411A84" w:rsidRPr="000D5396" w:rsidRDefault="00411A84" w:rsidP="00411A84">
            <w:pPr>
              <w:keepNext/>
              <w:keepLines/>
              <w:widowControl w:val="0"/>
              <w:spacing w:after="0" w:line="240" w:lineRule="auto"/>
              <w:jc w:val="center"/>
              <w:rPr>
                <w:rFonts w:ascii="Open Sans" w:eastAsia="Times New Roman" w:hAnsi="Open Sans" w:cs="Open Sans"/>
                <w:snapToGrid w:val="0"/>
                <w:sz w:val="20"/>
                <w:szCs w:val="20"/>
                <w:lang w:eastAsia="sl-SI"/>
              </w:rPr>
            </w:pPr>
            <w:r w:rsidRPr="000D5396">
              <w:rPr>
                <w:rFonts w:ascii="Open Sans" w:eastAsia="Times New Roman" w:hAnsi="Open Sans" w:cs="Open Sans"/>
                <w:snapToGrid w:val="0"/>
                <w:sz w:val="20"/>
                <w:szCs w:val="20"/>
                <w:lang w:eastAsia="sl-SI"/>
              </w:rPr>
              <w:t>žig</w:t>
            </w:r>
          </w:p>
        </w:tc>
        <w:tc>
          <w:tcPr>
            <w:tcW w:w="3119" w:type="dxa"/>
            <w:tcBorders>
              <w:top w:val="single" w:sz="4" w:space="0" w:color="auto"/>
            </w:tcBorders>
          </w:tcPr>
          <w:p w14:paraId="5628DB02" w14:textId="77777777" w:rsidR="00411A84" w:rsidRPr="000D5396" w:rsidRDefault="00411A84" w:rsidP="00411A84">
            <w:pPr>
              <w:keepNext/>
              <w:keepLines/>
              <w:widowControl w:val="0"/>
              <w:spacing w:after="0" w:line="240" w:lineRule="auto"/>
              <w:jc w:val="center"/>
              <w:rPr>
                <w:rFonts w:ascii="Open Sans" w:eastAsia="Times New Roman" w:hAnsi="Open Sans" w:cs="Open Sans"/>
                <w:snapToGrid w:val="0"/>
                <w:sz w:val="20"/>
                <w:szCs w:val="20"/>
                <w:lang w:eastAsia="sl-SI"/>
              </w:rPr>
            </w:pPr>
            <w:r w:rsidRPr="000D5396">
              <w:rPr>
                <w:rFonts w:ascii="Open Sans" w:eastAsia="Times New Roman" w:hAnsi="Open Sans" w:cs="Open Sans"/>
                <w:snapToGrid w:val="0"/>
                <w:sz w:val="20"/>
                <w:szCs w:val="20"/>
                <w:lang w:eastAsia="sl-SI"/>
              </w:rPr>
              <w:t>(</w:t>
            </w:r>
            <w:r w:rsidRPr="000D5396">
              <w:rPr>
                <w:rFonts w:ascii="Open Sans" w:eastAsia="Times New Roman" w:hAnsi="Open Sans" w:cs="Open Sans"/>
                <w:snapToGrid w:val="0"/>
                <w:color w:val="000000"/>
                <w:sz w:val="20"/>
                <w:szCs w:val="20"/>
                <w:lang w:eastAsia="sl-SI"/>
              </w:rPr>
              <w:t>ime in priimek ter podpis odgovorne osebe investitorja</w:t>
            </w:r>
            <w:r w:rsidRPr="000D5396">
              <w:rPr>
                <w:rFonts w:ascii="Open Sans" w:eastAsia="Times New Roman" w:hAnsi="Open Sans" w:cs="Open Sans"/>
                <w:snapToGrid w:val="0"/>
                <w:sz w:val="20"/>
                <w:szCs w:val="20"/>
                <w:lang w:eastAsia="sl-SI"/>
              </w:rPr>
              <w:t>)</w:t>
            </w:r>
          </w:p>
        </w:tc>
      </w:tr>
    </w:tbl>
    <w:p w14:paraId="1A91E7D9" w14:textId="77777777" w:rsidR="00411A84" w:rsidRPr="000D5396" w:rsidRDefault="00411A84" w:rsidP="00882BF4">
      <w:pPr>
        <w:keepNext/>
        <w:keepLines/>
        <w:widowControl w:val="0"/>
        <w:spacing w:after="0" w:line="240" w:lineRule="auto"/>
        <w:jc w:val="both"/>
        <w:rPr>
          <w:rFonts w:ascii="Open Sans" w:eastAsia="Times New Roman" w:hAnsi="Open Sans" w:cs="Open Sans"/>
          <w:b/>
          <w:sz w:val="20"/>
          <w:szCs w:val="20"/>
          <w:lang w:eastAsia="sl-SI"/>
        </w:rPr>
      </w:pPr>
    </w:p>
    <w:p w14:paraId="6A781D03" w14:textId="77777777" w:rsidR="00411A84" w:rsidRPr="000D5396" w:rsidRDefault="00411A84" w:rsidP="00411A84">
      <w:pPr>
        <w:keepNext/>
        <w:keepLines/>
        <w:spacing w:after="0" w:line="240" w:lineRule="auto"/>
        <w:rPr>
          <w:rFonts w:ascii="Open Sans" w:hAnsi="Open Sans" w:cs="Open Sans"/>
          <w:sz w:val="18"/>
          <w:szCs w:val="18"/>
        </w:rPr>
      </w:pPr>
      <w:r w:rsidRPr="000D5396">
        <w:rPr>
          <w:rFonts w:ascii="Open Sans" w:eastAsia="Times New Roman" w:hAnsi="Open Sans" w:cs="Open Sans"/>
          <w:b/>
          <w:sz w:val="18"/>
          <w:szCs w:val="18"/>
          <w:lang w:eastAsia="sl-SI"/>
        </w:rPr>
        <w:t>OPOMBA:</w:t>
      </w:r>
      <w:r w:rsidRPr="000D5396">
        <w:rPr>
          <w:rFonts w:ascii="Open Sans" w:eastAsia="Times New Roman" w:hAnsi="Open Sans" w:cs="Open Sans"/>
          <w:sz w:val="18"/>
          <w:szCs w:val="18"/>
          <w:lang w:eastAsia="sl-SI"/>
        </w:rPr>
        <w:t xml:space="preserve"> Obrazec lahko po potrebi tudi kopirate.</w:t>
      </w:r>
      <w:r w:rsidRPr="000D5396">
        <w:rPr>
          <w:rFonts w:ascii="Open Sans" w:hAnsi="Open Sans" w:cs="Open Sans"/>
          <w:sz w:val="18"/>
          <w:szCs w:val="18"/>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411A84" w:rsidRPr="00411A84" w14:paraId="3BD3F187" w14:textId="77777777" w:rsidTr="00882BF4">
        <w:tc>
          <w:tcPr>
            <w:tcW w:w="7867" w:type="dxa"/>
            <w:tcBorders>
              <w:top w:val="single" w:sz="4" w:space="0" w:color="auto"/>
              <w:bottom w:val="single" w:sz="4" w:space="0" w:color="auto"/>
            </w:tcBorders>
          </w:tcPr>
          <w:p w14:paraId="0004A169" w14:textId="77777777" w:rsidR="00411A84" w:rsidRPr="00411A84" w:rsidRDefault="00411A84" w:rsidP="00882BF4">
            <w:pPr>
              <w:keepNext/>
              <w:keepLines/>
              <w:spacing w:after="0" w:line="240" w:lineRule="auto"/>
              <w:jc w:val="both"/>
              <w:rPr>
                <w:rFonts w:ascii="Open Sans" w:hAnsi="Open Sans" w:cs="Open Sans"/>
                <w:sz w:val="18"/>
                <w:szCs w:val="18"/>
              </w:rPr>
            </w:pPr>
            <w:r w:rsidRPr="00411A84">
              <w:rPr>
                <w:rFonts w:ascii="Open Sans" w:eastAsia="Times New Roman" w:hAnsi="Open Sans" w:cs="Open Sans"/>
                <w:b/>
                <w:sz w:val="18"/>
                <w:szCs w:val="18"/>
                <w:lang w:eastAsia="sl-SI"/>
              </w:rPr>
              <w:lastRenderedPageBreak/>
              <w:br w:type="page"/>
            </w:r>
            <w:r w:rsidRPr="00411A84">
              <w:rPr>
                <w:rFonts w:ascii="Open Sans" w:eastAsia="Times New Roman" w:hAnsi="Open Sans" w:cs="Open Sans"/>
                <w:b/>
                <w:sz w:val="18"/>
                <w:szCs w:val="18"/>
                <w:lang w:eastAsia="sl-SI"/>
              </w:rPr>
              <w:br w:type="page"/>
            </w:r>
            <w:r w:rsidRPr="00411A84">
              <w:rPr>
                <w:rFonts w:ascii="Open Sans" w:hAnsi="Open Sans" w:cs="Open Sans"/>
                <w:b/>
                <w:sz w:val="18"/>
                <w:szCs w:val="18"/>
              </w:rPr>
              <w:br w:type="page"/>
            </w:r>
            <w:r w:rsidRPr="00411A84">
              <w:rPr>
                <w:rFonts w:ascii="Open Sans" w:hAnsi="Open Sans" w:cs="Open Sans"/>
                <w:sz w:val="18"/>
                <w:szCs w:val="18"/>
              </w:rPr>
              <w:t>POTRDITEV REFERENC S STRANI POSAMEZNIH NAROČNIKOV</w:t>
            </w:r>
          </w:p>
        </w:tc>
        <w:tc>
          <w:tcPr>
            <w:tcW w:w="1559" w:type="dxa"/>
            <w:tcBorders>
              <w:top w:val="single" w:sz="4" w:space="0" w:color="auto"/>
              <w:bottom w:val="single" w:sz="4" w:space="0" w:color="auto"/>
            </w:tcBorders>
          </w:tcPr>
          <w:p w14:paraId="4CB0F5D6" w14:textId="1679664A" w:rsidR="00411A84" w:rsidRPr="00411A84" w:rsidRDefault="00411A84" w:rsidP="00882BF4">
            <w:pPr>
              <w:keepNext/>
              <w:keepLines/>
              <w:spacing w:after="0" w:line="240" w:lineRule="auto"/>
              <w:jc w:val="both"/>
              <w:rPr>
                <w:rFonts w:ascii="Open Sans" w:hAnsi="Open Sans" w:cs="Open Sans"/>
                <w:b/>
                <w:i/>
                <w:sz w:val="18"/>
                <w:szCs w:val="18"/>
              </w:rPr>
            </w:pPr>
            <w:r w:rsidRPr="00411A84">
              <w:rPr>
                <w:rFonts w:ascii="Open Sans" w:hAnsi="Open Sans" w:cs="Open Sans"/>
                <w:b/>
                <w:i/>
                <w:sz w:val="18"/>
                <w:szCs w:val="18"/>
              </w:rPr>
              <w:t xml:space="preserve">Priloga </w:t>
            </w:r>
            <w:r>
              <w:rPr>
                <w:rFonts w:ascii="Open Sans" w:hAnsi="Open Sans" w:cs="Open Sans"/>
                <w:b/>
                <w:i/>
                <w:sz w:val="18"/>
                <w:szCs w:val="18"/>
              </w:rPr>
              <w:t>7/1</w:t>
            </w:r>
            <w:r w:rsidR="00D94012">
              <w:rPr>
                <w:rFonts w:ascii="Open Sans" w:hAnsi="Open Sans" w:cs="Open Sans"/>
                <w:b/>
                <w:i/>
                <w:sz w:val="18"/>
                <w:szCs w:val="18"/>
              </w:rPr>
              <w:t>5</w:t>
            </w:r>
          </w:p>
        </w:tc>
      </w:tr>
    </w:tbl>
    <w:p w14:paraId="180B916D" w14:textId="77777777" w:rsidR="00411A84" w:rsidRPr="00411A84" w:rsidRDefault="00411A84" w:rsidP="00411A84">
      <w:pPr>
        <w:keepNext/>
        <w:keepLines/>
        <w:spacing w:after="0" w:line="240" w:lineRule="auto"/>
        <w:jc w:val="both"/>
        <w:rPr>
          <w:rFonts w:ascii="Open Sans" w:eastAsia="Times New Roman" w:hAnsi="Open Sans" w:cs="Open Sans"/>
          <w:b/>
          <w:sz w:val="18"/>
          <w:szCs w:val="18"/>
          <w:lang w:eastAsia="sl-SI"/>
        </w:rPr>
      </w:pPr>
      <w:r w:rsidRPr="000D5396">
        <w:rPr>
          <w:rFonts w:ascii="Open Sans" w:eastAsia="Times New Roman" w:hAnsi="Open Sans" w:cs="Open Sans"/>
          <w:b/>
          <w:sz w:val="18"/>
          <w:szCs w:val="18"/>
          <w:lang w:eastAsia="sl-SI"/>
        </w:rPr>
        <w:t>Javno naročilo št. ENLJ-SPV-141/26 – Strojno vzdrževalna dela na napravah v glavnem pogonskem objektu za</w:t>
      </w:r>
      <w:r w:rsidRPr="00411A84">
        <w:rPr>
          <w:rFonts w:ascii="Open Sans" w:eastAsia="Times New Roman" w:hAnsi="Open Sans" w:cs="Open Sans"/>
          <w:b/>
          <w:sz w:val="18"/>
          <w:szCs w:val="18"/>
          <w:lang w:eastAsia="sl-SI"/>
        </w:rPr>
        <w:t xml:space="preserve"> 4. sklop: Strojno vzdrževalna dela na področju turbin, termične priprave vode in toplotnih postaj</w:t>
      </w:r>
    </w:p>
    <w:p w14:paraId="178375AB" w14:textId="77777777" w:rsidR="00411A84" w:rsidRPr="00411A84" w:rsidRDefault="00411A84" w:rsidP="00411A84">
      <w:pPr>
        <w:keepNext/>
        <w:keepLines/>
        <w:spacing w:after="0" w:line="240" w:lineRule="auto"/>
        <w:jc w:val="both"/>
        <w:rPr>
          <w:rFonts w:ascii="Open Sans" w:eastAsia="Times New Roman" w:hAnsi="Open Sans" w:cs="Open Sans"/>
          <w:b/>
          <w:sz w:val="18"/>
          <w:szCs w:val="18"/>
          <w:lang w:eastAsia="sl-SI"/>
        </w:rPr>
      </w:pPr>
    </w:p>
    <w:p w14:paraId="2945E336" w14:textId="77777777" w:rsidR="00411A84" w:rsidRPr="00411A84" w:rsidRDefault="00411A84" w:rsidP="00411A84">
      <w:pPr>
        <w:keepNext/>
        <w:keepLines/>
        <w:spacing w:after="0" w:line="240" w:lineRule="auto"/>
        <w:jc w:val="right"/>
        <w:rPr>
          <w:rFonts w:ascii="Open Sans" w:eastAsia="Times New Roman" w:hAnsi="Open Sans" w:cs="Open Sans"/>
          <w:i/>
          <w:sz w:val="18"/>
          <w:szCs w:val="18"/>
          <w:lang w:eastAsia="sl-SI"/>
        </w:rPr>
      </w:pPr>
      <w:r w:rsidRPr="00411A84">
        <w:rPr>
          <w:rFonts w:ascii="Open Sans" w:eastAsia="Times New Roman" w:hAnsi="Open Sans" w:cs="Open Sans"/>
          <w:i/>
          <w:sz w:val="18"/>
          <w:szCs w:val="18"/>
          <w:lang w:eastAsia="sl-SI"/>
        </w:rPr>
        <w:t>……/…… (št. izvoda / št. vseh izvodov)</w:t>
      </w:r>
    </w:p>
    <w:p w14:paraId="792A4A08" w14:textId="77777777" w:rsidR="00411A84" w:rsidRPr="00411A84" w:rsidRDefault="00411A84" w:rsidP="00411A84">
      <w:pPr>
        <w:keepNext/>
        <w:keepLines/>
        <w:spacing w:after="0" w:line="240" w:lineRule="auto"/>
        <w:jc w:val="both"/>
        <w:rPr>
          <w:rFonts w:ascii="Open Sans" w:eastAsia="Times New Roman" w:hAnsi="Open Sans" w:cs="Open Sans"/>
          <w:b/>
          <w:i/>
          <w:sz w:val="18"/>
          <w:szCs w:val="18"/>
          <w:lang w:eastAsia="sl-SI"/>
        </w:rPr>
      </w:pPr>
    </w:p>
    <w:p w14:paraId="666716AE" w14:textId="3D4150D5" w:rsidR="00411A84" w:rsidRPr="00411A84" w:rsidRDefault="00D94012" w:rsidP="00411A84">
      <w:pPr>
        <w:keepNext/>
        <w:keepLines/>
        <w:spacing w:after="0" w:line="240" w:lineRule="auto"/>
        <w:jc w:val="both"/>
        <w:rPr>
          <w:rFonts w:ascii="Open Sans" w:hAnsi="Open Sans" w:cs="Open Sans"/>
          <w:sz w:val="18"/>
          <w:szCs w:val="18"/>
          <w:lang w:eastAsia="sl-SI"/>
        </w:rPr>
      </w:pPr>
      <w:r w:rsidRPr="00D94012">
        <w:rPr>
          <w:rFonts w:ascii="Open Sans" w:eastAsia="Times New Roman" w:hAnsi="Open Sans" w:cs="Open Sans"/>
          <w:sz w:val="18"/>
          <w:szCs w:val="18"/>
          <w:lang w:eastAsia="sl-SI"/>
        </w:rPr>
        <w:t>Pod kazensko in materialno odgovornostjo izjavljamo, da so spodaj navedeni podatki o referenčnih delih resnični in da z njimi dokazujemo, da je izvajalec izvedel</w:t>
      </w:r>
      <w:r w:rsidR="00411A84" w:rsidRPr="00411A84">
        <w:rPr>
          <w:rFonts w:ascii="Open Sans" w:eastAsia="Times New Roman" w:hAnsi="Open Sans" w:cs="Open Sans"/>
          <w:sz w:val="18"/>
          <w:szCs w:val="18"/>
          <w:lang w:eastAsia="sl-SI"/>
        </w:rPr>
        <w:t xml:space="preserve"> </w:t>
      </w:r>
      <w:r w:rsidR="00411A84" w:rsidRPr="00411A84">
        <w:rPr>
          <w:rFonts w:ascii="Open Sans" w:hAnsi="Open Sans" w:cs="Open Sans"/>
          <w:sz w:val="18"/>
          <w:szCs w:val="18"/>
          <w:lang w:eastAsia="sl-SI"/>
        </w:rPr>
        <w:t xml:space="preserve">vzdrževanje reducirnih postaj kapacitete nad 40 t/h. </w:t>
      </w:r>
      <w:r w:rsidR="00411A84" w:rsidRPr="00411A84">
        <w:rPr>
          <w:rFonts w:ascii="Open Sans" w:eastAsia="Times New Roman" w:hAnsi="Open Sans" w:cs="Open Sans"/>
          <w:sz w:val="18"/>
          <w:szCs w:val="18"/>
          <w:lang w:eastAsia="sl-SI"/>
        </w:rPr>
        <w:t>Na podlagi poziva bomo naročniku v zahtevanem roku predložili dodatna dokazila o uspešni izvedbi navedenih referenčnih del oziroma</w:t>
      </w:r>
      <w:r w:rsidR="00411A84" w:rsidRPr="00411A84">
        <w:rPr>
          <w:rFonts w:ascii="Open Sans" w:eastAsia="Times New Roman" w:hAnsi="Open Sans" w:cs="Open Sans"/>
          <w:b/>
          <w:sz w:val="18"/>
          <w:szCs w:val="18"/>
          <w:lang w:eastAsia="sl-SI"/>
        </w:rPr>
        <w:t xml:space="preserve"> </w:t>
      </w:r>
      <w:r w:rsidR="00411A84" w:rsidRPr="00411A84">
        <w:rPr>
          <w:rFonts w:ascii="Open Sans" w:eastAsia="Times New Roman" w:hAnsi="Open Sans" w:cs="Open Sans"/>
          <w:sz w:val="18"/>
          <w:szCs w:val="18"/>
          <w:lang w:eastAsia="sl-SI"/>
        </w:rPr>
        <w:t xml:space="preserve">uspešno izvedenih poslov ponudnika. </w:t>
      </w:r>
    </w:p>
    <w:p w14:paraId="1BDE0221" w14:textId="77777777" w:rsidR="00411A84" w:rsidRPr="00411A84" w:rsidRDefault="00411A84" w:rsidP="00411A84">
      <w:pPr>
        <w:keepNext/>
        <w:keepLines/>
        <w:spacing w:after="0" w:line="240" w:lineRule="auto"/>
        <w:jc w:val="both"/>
        <w:rPr>
          <w:rFonts w:ascii="Open Sans" w:hAnsi="Open Sans" w:cs="Open Sans"/>
          <w:sz w:val="18"/>
          <w:szCs w:val="18"/>
          <w:lang w:eastAsia="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812"/>
      </w:tblGrid>
      <w:tr w:rsidR="00F95372" w:rsidRPr="00086A8C" w14:paraId="3478A1C9" w14:textId="77777777" w:rsidTr="003A121A">
        <w:trPr>
          <w:trHeight w:val="368"/>
        </w:trPr>
        <w:tc>
          <w:tcPr>
            <w:tcW w:w="3544" w:type="dxa"/>
            <w:vAlign w:val="center"/>
          </w:tcPr>
          <w:p w14:paraId="701BAF0E" w14:textId="77777777" w:rsidR="00F95372" w:rsidRPr="00086A8C" w:rsidRDefault="00F95372" w:rsidP="003A121A">
            <w:pPr>
              <w:keepNext/>
              <w:keepLines/>
              <w:spacing w:after="0" w:line="240" w:lineRule="auto"/>
              <w:rPr>
                <w:rFonts w:ascii="Open Sans" w:eastAsia="Times New Roman" w:hAnsi="Open Sans" w:cs="Open Sans"/>
                <w:b/>
                <w:sz w:val="20"/>
                <w:szCs w:val="20"/>
                <w:lang w:eastAsia="sl-SI"/>
              </w:rPr>
            </w:pPr>
            <w:r w:rsidRPr="00086A8C">
              <w:rPr>
                <w:rFonts w:ascii="Open Sans" w:eastAsia="Times New Roman" w:hAnsi="Open Sans" w:cs="Open Sans"/>
                <w:b/>
                <w:sz w:val="20"/>
                <w:szCs w:val="20"/>
                <w:lang w:eastAsia="sl-SI"/>
              </w:rPr>
              <w:t>Naročnik:</w:t>
            </w:r>
          </w:p>
        </w:tc>
        <w:tc>
          <w:tcPr>
            <w:tcW w:w="5812" w:type="dxa"/>
            <w:vAlign w:val="center"/>
          </w:tcPr>
          <w:p w14:paraId="7117ADEF" w14:textId="77777777" w:rsidR="00F95372" w:rsidRPr="00086A8C" w:rsidRDefault="00F95372" w:rsidP="003A121A">
            <w:pPr>
              <w:keepNext/>
              <w:keepLines/>
              <w:spacing w:after="0" w:line="240" w:lineRule="auto"/>
              <w:rPr>
                <w:rFonts w:ascii="Open Sans" w:eastAsia="Times New Roman" w:hAnsi="Open Sans" w:cs="Open Sans"/>
                <w:b/>
                <w:sz w:val="20"/>
                <w:szCs w:val="20"/>
                <w:lang w:eastAsia="sl-SI"/>
              </w:rPr>
            </w:pPr>
          </w:p>
        </w:tc>
      </w:tr>
      <w:tr w:rsidR="00F95372" w:rsidRPr="00086A8C" w14:paraId="1C9EF953" w14:textId="77777777" w:rsidTr="003A121A">
        <w:trPr>
          <w:trHeight w:val="368"/>
        </w:trPr>
        <w:tc>
          <w:tcPr>
            <w:tcW w:w="3544" w:type="dxa"/>
            <w:vAlign w:val="center"/>
          </w:tcPr>
          <w:p w14:paraId="12E36E85"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Naslov:</w:t>
            </w:r>
          </w:p>
        </w:tc>
        <w:tc>
          <w:tcPr>
            <w:tcW w:w="5812" w:type="dxa"/>
            <w:vAlign w:val="center"/>
          </w:tcPr>
          <w:p w14:paraId="3A139745" w14:textId="77777777" w:rsidR="00F95372" w:rsidRPr="00086A8C" w:rsidRDefault="00F95372" w:rsidP="003A121A">
            <w:pPr>
              <w:keepNext/>
              <w:keepLines/>
              <w:spacing w:after="0" w:line="240" w:lineRule="auto"/>
              <w:rPr>
                <w:rFonts w:ascii="Open Sans" w:eastAsia="Times New Roman" w:hAnsi="Open Sans" w:cs="Open Sans"/>
                <w:b/>
                <w:sz w:val="20"/>
                <w:szCs w:val="20"/>
                <w:lang w:eastAsia="sl-SI"/>
              </w:rPr>
            </w:pPr>
          </w:p>
        </w:tc>
      </w:tr>
      <w:tr w:rsidR="00F95372" w:rsidRPr="00086A8C" w14:paraId="24E004D9" w14:textId="77777777" w:rsidTr="003A121A">
        <w:trPr>
          <w:trHeight w:val="368"/>
        </w:trPr>
        <w:tc>
          <w:tcPr>
            <w:tcW w:w="3544" w:type="dxa"/>
            <w:vAlign w:val="center"/>
          </w:tcPr>
          <w:p w14:paraId="19CFB507"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Kontaktna oseba naročnika:</w:t>
            </w:r>
          </w:p>
        </w:tc>
        <w:tc>
          <w:tcPr>
            <w:tcW w:w="5812" w:type="dxa"/>
            <w:vAlign w:val="center"/>
          </w:tcPr>
          <w:p w14:paraId="50609925"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p>
        </w:tc>
      </w:tr>
      <w:tr w:rsidR="00F95372" w:rsidRPr="00086A8C" w14:paraId="04758B9A" w14:textId="77777777" w:rsidTr="003A121A">
        <w:trPr>
          <w:trHeight w:val="368"/>
        </w:trPr>
        <w:tc>
          <w:tcPr>
            <w:tcW w:w="3544" w:type="dxa"/>
            <w:vAlign w:val="center"/>
          </w:tcPr>
          <w:p w14:paraId="4126BB98"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Telefonska številka:</w:t>
            </w:r>
          </w:p>
        </w:tc>
        <w:tc>
          <w:tcPr>
            <w:tcW w:w="5812" w:type="dxa"/>
            <w:vAlign w:val="center"/>
          </w:tcPr>
          <w:p w14:paraId="05F789FE"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p>
        </w:tc>
      </w:tr>
      <w:tr w:rsidR="00F95372" w:rsidRPr="00086A8C" w14:paraId="72E2CF0D" w14:textId="77777777" w:rsidTr="003A121A">
        <w:trPr>
          <w:trHeight w:val="368"/>
        </w:trPr>
        <w:tc>
          <w:tcPr>
            <w:tcW w:w="3544" w:type="dxa"/>
            <w:vAlign w:val="center"/>
          </w:tcPr>
          <w:p w14:paraId="2C793A82"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Izvajalec:</w:t>
            </w:r>
          </w:p>
        </w:tc>
        <w:tc>
          <w:tcPr>
            <w:tcW w:w="5812" w:type="dxa"/>
            <w:vAlign w:val="center"/>
          </w:tcPr>
          <w:p w14:paraId="41C66378"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p>
        </w:tc>
      </w:tr>
      <w:tr w:rsidR="00F95372" w:rsidRPr="00086A8C" w14:paraId="6B40C8BC" w14:textId="77777777" w:rsidTr="003A121A">
        <w:trPr>
          <w:trHeight w:val="368"/>
        </w:trPr>
        <w:tc>
          <w:tcPr>
            <w:tcW w:w="3544" w:type="dxa"/>
            <w:vAlign w:val="center"/>
          </w:tcPr>
          <w:p w14:paraId="022E2B79"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Naziv objekta:</w:t>
            </w:r>
          </w:p>
        </w:tc>
        <w:tc>
          <w:tcPr>
            <w:tcW w:w="5812" w:type="dxa"/>
            <w:vAlign w:val="center"/>
          </w:tcPr>
          <w:p w14:paraId="40467D46"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p>
        </w:tc>
      </w:tr>
      <w:tr w:rsidR="005E40B8" w:rsidRPr="00086A8C" w14:paraId="6CAC0808" w14:textId="77777777" w:rsidTr="003A121A">
        <w:trPr>
          <w:cantSplit/>
          <w:trHeight w:val="368"/>
        </w:trPr>
        <w:tc>
          <w:tcPr>
            <w:tcW w:w="3544" w:type="dxa"/>
            <w:vAlign w:val="center"/>
          </w:tcPr>
          <w:p w14:paraId="2F61D121" w14:textId="20D29B33" w:rsidR="005E40B8" w:rsidRPr="00086A8C" w:rsidRDefault="005E40B8" w:rsidP="005E40B8">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 xml:space="preserve">Leto </w:t>
            </w:r>
            <w:r>
              <w:rPr>
                <w:rFonts w:ascii="Open Sans" w:eastAsia="Times New Roman" w:hAnsi="Open Sans" w:cs="Open Sans"/>
                <w:sz w:val="20"/>
                <w:szCs w:val="20"/>
                <w:lang w:eastAsia="sl-SI"/>
              </w:rPr>
              <w:t>izvedbe</w:t>
            </w:r>
            <w:r w:rsidRPr="00086A8C">
              <w:rPr>
                <w:rFonts w:ascii="Open Sans" w:eastAsia="Times New Roman" w:hAnsi="Open Sans" w:cs="Open Sans"/>
                <w:sz w:val="20"/>
                <w:szCs w:val="20"/>
                <w:lang w:eastAsia="sl-SI"/>
              </w:rPr>
              <w:t xml:space="preserve"> in kraj izvedbe:</w:t>
            </w:r>
          </w:p>
        </w:tc>
        <w:tc>
          <w:tcPr>
            <w:tcW w:w="5812" w:type="dxa"/>
            <w:vAlign w:val="center"/>
          </w:tcPr>
          <w:p w14:paraId="56A0AA24" w14:textId="77777777" w:rsidR="005E40B8" w:rsidRPr="00086A8C" w:rsidRDefault="005E40B8" w:rsidP="005E40B8">
            <w:pPr>
              <w:keepNext/>
              <w:keepLines/>
              <w:spacing w:after="0" w:line="240" w:lineRule="auto"/>
              <w:rPr>
                <w:rFonts w:ascii="Open Sans" w:eastAsia="Times New Roman" w:hAnsi="Open Sans" w:cs="Open Sans"/>
                <w:sz w:val="20"/>
                <w:szCs w:val="20"/>
                <w:lang w:eastAsia="sl-SI"/>
              </w:rPr>
            </w:pPr>
          </w:p>
        </w:tc>
      </w:tr>
      <w:tr w:rsidR="00F95372" w:rsidRPr="00086A8C" w14:paraId="55467B53" w14:textId="77777777" w:rsidTr="003A121A">
        <w:trPr>
          <w:trHeight w:val="273"/>
        </w:trPr>
        <w:tc>
          <w:tcPr>
            <w:tcW w:w="3544" w:type="dxa"/>
            <w:tcBorders>
              <w:right w:val="single" w:sz="4" w:space="0" w:color="auto"/>
            </w:tcBorders>
            <w:vAlign w:val="center"/>
          </w:tcPr>
          <w:p w14:paraId="1EBD1CC2"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Številka (oznaka) in datum pogodbe / naročilnice:</w:t>
            </w:r>
          </w:p>
        </w:tc>
        <w:tc>
          <w:tcPr>
            <w:tcW w:w="5812" w:type="dxa"/>
            <w:tcBorders>
              <w:top w:val="single" w:sz="4" w:space="0" w:color="auto"/>
              <w:left w:val="single" w:sz="4" w:space="0" w:color="auto"/>
              <w:bottom w:val="single" w:sz="4" w:space="0" w:color="auto"/>
              <w:right w:val="single" w:sz="4" w:space="0" w:color="auto"/>
            </w:tcBorders>
          </w:tcPr>
          <w:p w14:paraId="58051013"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p>
        </w:tc>
      </w:tr>
      <w:tr w:rsidR="00F95372" w:rsidRPr="00086A8C" w14:paraId="140C345D" w14:textId="77777777" w:rsidTr="003A121A">
        <w:trPr>
          <w:trHeight w:val="833"/>
        </w:trPr>
        <w:tc>
          <w:tcPr>
            <w:tcW w:w="3544" w:type="dxa"/>
            <w:tcBorders>
              <w:right w:val="single" w:sz="4" w:space="0" w:color="auto"/>
            </w:tcBorders>
          </w:tcPr>
          <w:p w14:paraId="0BF5F181"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Kratek opis predmeta naročila:</w:t>
            </w:r>
          </w:p>
          <w:p w14:paraId="753E86E0"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p>
        </w:tc>
        <w:tc>
          <w:tcPr>
            <w:tcW w:w="5812" w:type="dxa"/>
            <w:tcBorders>
              <w:top w:val="single" w:sz="4" w:space="0" w:color="auto"/>
              <w:left w:val="single" w:sz="4" w:space="0" w:color="auto"/>
              <w:bottom w:val="single" w:sz="4" w:space="0" w:color="auto"/>
              <w:right w:val="single" w:sz="4" w:space="0" w:color="auto"/>
            </w:tcBorders>
          </w:tcPr>
          <w:p w14:paraId="7AC9353C"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p>
        </w:tc>
      </w:tr>
      <w:tr w:rsidR="00411A84" w:rsidRPr="00411A84" w14:paraId="15A920F2" w14:textId="77777777" w:rsidTr="00882BF4">
        <w:trPr>
          <w:trHeight w:val="405"/>
        </w:trPr>
        <w:tc>
          <w:tcPr>
            <w:tcW w:w="3544" w:type="dxa"/>
            <w:tcBorders>
              <w:right w:val="single" w:sz="4" w:space="0" w:color="auto"/>
            </w:tcBorders>
            <w:vAlign w:val="center"/>
          </w:tcPr>
          <w:p w14:paraId="24EB5253" w14:textId="068F659F" w:rsidR="00411A84" w:rsidRPr="00411A84" w:rsidRDefault="00411A84" w:rsidP="00882BF4">
            <w:pPr>
              <w:keepNext/>
              <w:keepLines/>
              <w:spacing w:after="0" w:line="240" w:lineRule="auto"/>
              <w:rPr>
                <w:rFonts w:ascii="Open Sans" w:eastAsia="Times New Roman" w:hAnsi="Open Sans" w:cs="Open Sans"/>
                <w:sz w:val="18"/>
                <w:szCs w:val="18"/>
                <w:lang w:eastAsia="sl-SI"/>
              </w:rPr>
            </w:pPr>
            <w:r w:rsidRPr="00411A84">
              <w:rPr>
                <w:rFonts w:ascii="Open Sans" w:eastAsia="Times New Roman" w:hAnsi="Open Sans" w:cs="Open Sans"/>
                <w:sz w:val="18"/>
                <w:szCs w:val="18"/>
                <w:lang w:eastAsia="sl-SI"/>
              </w:rPr>
              <w:t xml:space="preserve">Kapaciteta reducirnih postaj </w:t>
            </w:r>
            <w:r w:rsidR="00D94012">
              <w:rPr>
                <w:rFonts w:ascii="Open Sans" w:eastAsia="Times New Roman" w:hAnsi="Open Sans" w:cs="Open Sans"/>
                <w:sz w:val="18"/>
                <w:szCs w:val="18"/>
                <w:lang w:eastAsia="sl-SI"/>
              </w:rPr>
              <w:t>[</w:t>
            </w:r>
            <w:r w:rsidRPr="00411A84">
              <w:rPr>
                <w:rFonts w:ascii="Open Sans" w:eastAsia="Times New Roman" w:hAnsi="Open Sans" w:cs="Open Sans"/>
                <w:sz w:val="18"/>
                <w:szCs w:val="18"/>
                <w:lang w:eastAsia="sl-SI"/>
              </w:rPr>
              <w:t>t/h</w:t>
            </w:r>
            <w:r w:rsidR="00D94012">
              <w:rPr>
                <w:rFonts w:ascii="Open Sans" w:eastAsia="Times New Roman" w:hAnsi="Open Sans" w:cs="Open Sans"/>
                <w:sz w:val="18"/>
                <w:szCs w:val="18"/>
                <w:lang w:eastAsia="sl-SI"/>
              </w:rPr>
              <w:t>]</w:t>
            </w:r>
            <w:r w:rsidRPr="00411A84">
              <w:rPr>
                <w:rFonts w:ascii="Open Sans" w:eastAsia="Times New Roman" w:hAnsi="Open Sans" w:cs="Open Sans"/>
                <w:sz w:val="18"/>
                <w:szCs w:val="18"/>
                <w:lang w:eastAsia="sl-SI"/>
              </w:rPr>
              <w:t xml:space="preserve">: </w:t>
            </w:r>
          </w:p>
        </w:tc>
        <w:tc>
          <w:tcPr>
            <w:tcW w:w="5812" w:type="dxa"/>
            <w:tcBorders>
              <w:top w:val="single" w:sz="4" w:space="0" w:color="auto"/>
              <w:left w:val="single" w:sz="4" w:space="0" w:color="auto"/>
              <w:bottom w:val="single" w:sz="4" w:space="0" w:color="auto"/>
              <w:right w:val="single" w:sz="4" w:space="0" w:color="auto"/>
            </w:tcBorders>
            <w:vAlign w:val="center"/>
          </w:tcPr>
          <w:p w14:paraId="72C1F38B" w14:textId="77777777" w:rsidR="00411A84" w:rsidRPr="00411A84" w:rsidRDefault="00411A84" w:rsidP="00882BF4">
            <w:pPr>
              <w:keepNext/>
              <w:keepLines/>
              <w:spacing w:after="0" w:line="240" w:lineRule="auto"/>
              <w:rPr>
                <w:rFonts w:ascii="Open Sans" w:eastAsia="Times New Roman" w:hAnsi="Open Sans" w:cs="Open Sans"/>
                <w:sz w:val="18"/>
                <w:szCs w:val="18"/>
                <w:lang w:eastAsia="sl-SI"/>
              </w:rPr>
            </w:pPr>
          </w:p>
        </w:tc>
      </w:tr>
    </w:tbl>
    <w:p w14:paraId="540FDA16" w14:textId="77777777" w:rsidR="00411A84" w:rsidRPr="000D5396" w:rsidRDefault="00411A84" w:rsidP="00882BF4">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411A84" w:rsidRPr="000D5396" w14:paraId="177D7DDC" w14:textId="77777777" w:rsidTr="00882BF4">
        <w:trPr>
          <w:trHeight w:val="235"/>
        </w:trPr>
        <w:tc>
          <w:tcPr>
            <w:tcW w:w="3402" w:type="dxa"/>
            <w:tcBorders>
              <w:bottom w:val="single" w:sz="4" w:space="0" w:color="auto"/>
            </w:tcBorders>
          </w:tcPr>
          <w:p w14:paraId="7F2E531B" w14:textId="77777777" w:rsidR="00411A84" w:rsidRPr="000D5396" w:rsidRDefault="00411A84" w:rsidP="00411A84">
            <w:pPr>
              <w:keepNext/>
              <w:keepLines/>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2F374033" w14:textId="77777777" w:rsidR="00411A84" w:rsidRPr="000D5396" w:rsidRDefault="00411A84" w:rsidP="00411A84">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75A6B513" w14:textId="77777777" w:rsidR="00411A84" w:rsidRPr="000D5396" w:rsidRDefault="00411A84" w:rsidP="00411A84">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411A84" w:rsidRPr="000D5396" w14:paraId="737B7208" w14:textId="77777777" w:rsidTr="00882BF4">
        <w:trPr>
          <w:trHeight w:val="235"/>
        </w:trPr>
        <w:tc>
          <w:tcPr>
            <w:tcW w:w="3402" w:type="dxa"/>
            <w:tcBorders>
              <w:top w:val="single" w:sz="4" w:space="0" w:color="auto"/>
            </w:tcBorders>
          </w:tcPr>
          <w:p w14:paraId="44522063" w14:textId="77777777" w:rsidR="00411A84" w:rsidRPr="000D5396" w:rsidRDefault="00411A84" w:rsidP="00411A84">
            <w:pPr>
              <w:keepNext/>
              <w:keepLines/>
              <w:spacing w:after="0" w:line="240" w:lineRule="auto"/>
              <w:jc w:val="both"/>
              <w:rPr>
                <w:rFonts w:ascii="Open Sans" w:eastAsia="Times New Roman" w:hAnsi="Open Sans" w:cs="Open Sans"/>
                <w:snapToGrid w:val="0"/>
                <w:color w:val="000000"/>
                <w:sz w:val="20"/>
                <w:szCs w:val="20"/>
                <w:lang w:eastAsia="sl-SI"/>
              </w:rPr>
            </w:pPr>
            <w:r w:rsidRPr="000D5396">
              <w:rPr>
                <w:rFonts w:ascii="Open Sans" w:eastAsia="Times New Roman" w:hAnsi="Open Sans" w:cs="Open Sans"/>
                <w:snapToGrid w:val="0"/>
                <w:color w:val="000000"/>
                <w:sz w:val="20"/>
                <w:szCs w:val="20"/>
                <w:lang w:eastAsia="sl-SI"/>
              </w:rPr>
              <w:t>(kraj, datum)</w:t>
            </w:r>
          </w:p>
        </w:tc>
        <w:tc>
          <w:tcPr>
            <w:tcW w:w="2268" w:type="dxa"/>
          </w:tcPr>
          <w:p w14:paraId="1DB14A09" w14:textId="77777777" w:rsidR="00411A84" w:rsidRPr="000D5396" w:rsidRDefault="00411A84" w:rsidP="00411A84">
            <w:pPr>
              <w:keepNext/>
              <w:keepLines/>
              <w:spacing w:after="0" w:line="240" w:lineRule="auto"/>
              <w:jc w:val="center"/>
              <w:rPr>
                <w:rFonts w:ascii="Open Sans" w:eastAsia="Times New Roman" w:hAnsi="Open Sans" w:cs="Open Sans"/>
                <w:snapToGrid w:val="0"/>
                <w:color w:val="000000"/>
                <w:sz w:val="20"/>
                <w:szCs w:val="20"/>
                <w:lang w:eastAsia="sl-SI"/>
              </w:rPr>
            </w:pPr>
            <w:r w:rsidRPr="000D5396">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35720D78" w14:textId="77777777" w:rsidR="00411A84" w:rsidRPr="000D5396" w:rsidRDefault="00411A84" w:rsidP="00411A84">
            <w:pPr>
              <w:keepNext/>
              <w:keepLines/>
              <w:spacing w:after="0" w:line="240" w:lineRule="auto"/>
              <w:jc w:val="both"/>
              <w:rPr>
                <w:rFonts w:ascii="Open Sans" w:eastAsia="Times New Roman" w:hAnsi="Open Sans" w:cs="Open Sans"/>
                <w:snapToGrid w:val="0"/>
                <w:color w:val="000000"/>
                <w:sz w:val="20"/>
                <w:szCs w:val="20"/>
                <w:lang w:eastAsia="sl-SI"/>
              </w:rPr>
            </w:pPr>
            <w:r w:rsidRPr="000D5396">
              <w:rPr>
                <w:rFonts w:ascii="Open Sans" w:eastAsia="Times New Roman" w:hAnsi="Open Sans" w:cs="Open Sans"/>
                <w:snapToGrid w:val="0"/>
                <w:color w:val="000000"/>
                <w:sz w:val="20"/>
                <w:szCs w:val="20"/>
                <w:lang w:eastAsia="sl-SI"/>
              </w:rPr>
              <w:t>(ime in priimek odgovorne osebe ter podpis gospodarskega subjekta)</w:t>
            </w:r>
          </w:p>
        </w:tc>
      </w:tr>
    </w:tbl>
    <w:p w14:paraId="61D29B02" w14:textId="77777777" w:rsidR="00411A84" w:rsidRPr="000D5396" w:rsidRDefault="00411A84" w:rsidP="00882BF4">
      <w:pPr>
        <w:keepNext/>
        <w:keepLines/>
        <w:pBdr>
          <w:bottom w:val="single" w:sz="12" w:space="1" w:color="auto"/>
        </w:pBdr>
        <w:spacing w:after="0" w:line="240" w:lineRule="auto"/>
        <w:rPr>
          <w:rFonts w:ascii="Open Sans" w:eastAsia="Times New Roman" w:hAnsi="Open Sans" w:cs="Open Sans"/>
          <w:b/>
          <w:sz w:val="16"/>
          <w:szCs w:val="16"/>
          <w:lang w:eastAsia="sl-SI"/>
        </w:rPr>
      </w:pPr>
    </w:p>
    <w:p w14:paraId="6791908A" w14:textId="77777777" w:rsidR="00411A84" w:rsidRPr="000D5396" w:rsidRDefault="00411A84" w:rsidP="00882BF4">
      <w:pPr>
        <w:keepNext/>
        <w:keepLines/>
        <w:widowControl w:val="0"/>
        <w:spacing w:after="0" w:line="240" w:lineRule="auto"/>
        <w:jc w:val="both"/>
        <w:rPr>
          <w:rFonts w:ascii="Open Sans" w:eastAsia="Times New Roman" w:hAnsi="Open Sans" w:cs="Open Sans"/>
          <w:sz w:val="16"/>
          <w:szCs w:val="16"/>
          <w:lang w:eastAsia="sl-SI"/>
        </w:rPr>
      </w:pPr>
      <w:r w:rsidRPr="000D5396">
        <w:rPr>
          <w:rFonts w:ascii="Open Sans" w:eastAsia="Times New Roman" w:hAnsi="Open Sans" w:cs="Open Sans"/>
          <w:sz w:val="16"/>
          <w:szCs w:val="16"/>
          <w:lang w:eastAsia="sl-SI"/>
        </w:rPr>
        <w:t>IZPOLNI INVESTITOR REFERENČNEGA OBJEKTA (Izdajatelj reference)!!!</w:t>
      </w:r>
    </w:p>
    <w:p w14:paraId="5662DECA" w14:textId="77777777" w:rsidR="00411A84" w:rsidRPr="000D5396" w:rsidRDefault="00411A84" w:rsidP="00882BF4">
      <w:pPr>
        <w:keepNext/>
        <w:keepLines/>
        <w:widowControl w:val="0"/>
        <w:spacing w:after="0" w:line="240" w:lineRule="auto"/>
        <w:jc w:val="both"/>
        <w:rPr>
          <w:rFonts w:ascii="Open Sans" w:eastAsia="Times New Roman" w:hAnsi="Open Sans" w:cs="Open Sans"/>
          <w:sz w:val="16"/>
          <w:szCs w:val="16"/>
          <w:lang w:eastAsia="sl-SI"/>
        </w:rPr>
      </w:pPr>
    </w:p>
    <w:p w14:paraId="2A09D15D" w14:textId="77777777" w:rsidR="00411A84" w:rsidRPr="000D5396" w:rsidRDefault="00411A84" w:rsidP="00882BF4">
      <w:pPr>
        <w:keepNext/>
        <w:keepLines/>
        <w:widowControl w:val="0"/>
        <w:spacing w:after="0" w:line="240" w:lineRule="auto"/>
        <w:jc w:val="both"/>
        <w:rPr>
          <w:rFonts w:ascii="Open Sans" w:eastAsia="Times New Roman" w:hAnsi="Open Sans" w:cs="Open Sans"/>
          <w:sz w:val="16"/>
          <w:szCs w:val="16"/>
          <w:lang w:eastAsia="sl-SI"/>
        </w:rPr>
      </w:pPr>
      <w:r w:rsidRPr="000D5396">
        <w:rPr>
          <w:rFonts w:ascii="Open Sans" w:eastAsia="Times New Roman" w:hAnsi="Open Sans" w:cs="Open Sans"/>
          <w:sz w:val="16"/>
          <w:szCs w:val="16"/>
          <w:lang w:eastAsia="sl-SI"/>
        </w:rPr>
        <w:t>Potrjujemo, da nam je na podlagi našega naročila, zgoraj navedeni izvajalec opravil navedene storitve v skladu s sklenjeno pogodbo/okvirnem sporazumom oziroma v roku, količini, kvaliteti in po ceni, navedeni v izvajalčevi ponudbi.</w:t>
      </w:r>
    </w:p>
    <w:p w14:paraId="55B1986D" w14:textId="77777777" w:rsidR="00411A84" w:rsidRPr="000D5396" w:rsidRDefault="00411A84" w:rsidP="00882BF4">
      <w:pPr>
        <w:keepNext/>
        <w:keepLines/>
        <w:widowControl w:val="0"/>
        <w:spacing w:after="0" w:line="240" w:lineRule="auto"/>
        <w:jc w:val="both"/>
        <w:rPr>
          <w:rFonts w:ascii="Open Sans" w:eastAsia="Times New Roman" w:hAnsi="Open Sans" w:cs="Open Sans"/>
          <w:sz w:val="16"/>
          <w:szCs w:val="16"/>
          <w:lang w:eastAsia="sl-SI"/>
        </w:rPr>
      </w:pPr>
    </w:p>
    <w:p w14:paraId="19317DEB" w14:textId="77777777" w:rsidR="00411A84" w:rsidRPr="000D5396" w:rsidRDefault="00411A84" w:rsidP="00882BF4">
      <w:pPr>
        <w:keepNext/>
        <w:keepLines/>
        <w:widowControl w:val="0"/>
        <w:spacing w:after="0" w:line="240" w:lineRule="auto"/>
        <w:jc w:val="both"/>
        <w:rPr>
          <w:rFonts w:ascii="Open Sans" w:eastAsia="Times New Roman" w:hAnsi="Open Sans" w:cs="Open Sans"/>
          <w:sz w:val="16"/>
          <w:szCs w:val="16"/>
          <w:lang w:eastAsia="sl-SI"/>
        </w:rPr>
      </w:pPr>
      <w:r w:rsidRPr="000D5396">
        <w:rPr>
          <w:rFonts w:ascii="Open Sans" w:eastAsia="Times New Roman" w:hAnsi="Open Sans" w:cs="Open Sans"/>
          <w:sz w:val="16"/>
          <w:szCs w:val="16"/>
          <w:lang w:eastAsia="sl-SI"/>
        </w:rPr>
        <w:t>Potrdilo izdajamo na prošnjo izvajalca in velja izključno za potrebe pri njegovi oddaji ponudbe za pridobitev predmetnega javnega naročila.</w:t>
      </w:r>
    </w:p>
    <w:p w14:paraId="1AB85E90" w14:textId="77777777" w:rsidR="00411A84" w:rsidRPr="000D5396" w:rsidRDefault="00411A84" w:rsidP="00882BF4">
      <w:pPr>
        <w:keepNext/>
        <w:keepLines/>
        <w:widowControl w:val="0"/>
        <w:spacing w:after="0" w:line="240" w:lineRule="auto"/>
        <w:rPr>
          <w:rFonts w:ascii="Open Sans" w:eastAsia="Times New Roman" w:hAnsi="Open Sans" w:cs="Open Sans"/>
          <w:sz w:val="16"/>
          <w:szCs w:val="16"/>
          <w:lang w:eastAsia="sl-SI"/>
        </w:rPr>
      </w:pPr>
      <w:r w:rsidRPr="000D5396">
        <w:rPr>
          <w:rFonts w:ascii="Open Sans" w:eastAsia="Times New Roman" w:hAnsi="Open Sans" w:cs="Open Sans"/>
          <w:sz w:val="16"/>
          <w:szCs w:val="16"/>
          <w:lang w:eastAsia="sl-SI"/>
        </w:rPr>
        <w:tab/>
        <w:t xml:space="preserve"> </w:t>
      </w:r>
    </w:p>
    <w:p w14:paraId="2E108B03" w14:textId="77777777" w:rsidR="00411A84" w:rsidRPr="000D5396" w:rsidRDefault="00411A84" w:rsidP="00882BF4">
      <w:pPr>
        <w:keepNext/>
        <w:keepLines/>
        <w:widowControl w:val="0"/>
        <w:spacing w:after="0" w:line="240" w:lineRule="auto"/>
        <w:jc w:val="center"/>
        <w:rPr>
          <w:rFonts w:ascii="Open Sans" w:eastAsia="Times New Roman" w:hAnsi="Open Sans" w:cs="Open Sans"/>
          <w:sz w:val="16"/>
          <w:szCs w:val="16"/>
          <w:lang w:eastAsia="sl-SI"/>
        </w:rPr>
      </w:pPr>
      <w:r w:rsidRPr="000D5396">
        <w:rPr>
          <w:rFonts w:ascii="Open Sans" w:eastAsia="Times New Roman" w:hAnsi="Open Sans" w:cs="Open Sans"/>
          <w:sz w:val="16"/>
          <w:szCs w:val="16"/>
          <w:lang w:eastAsia="sl-SI"/>
        </w:rPr>
        <w:t xml:space="preserve">Izjavljamo, da smo   </w:t>
      </w:r>
      <w:r w:rsidRPr="000D5396">
        <w:rPr>
          <w:rFonts w:ascii="Open Sans" w:eastAsia="Times New Roman" w:hAnsi="Open Sans" w:cs="Open Sans"/>
          <w:b/>
          <w:i/>
          <w:sz w:val="16"/>
          <w:szCs w:val="16"/>
          <w:lang w:eastAsia="sl-SI"/>
        </w:rPr>
        <w:t>javni  /  zasebni</w:t>
      </w:r>
      <w:r w:rsidRPr="000D5396">
        <w:rPr>
          <w:rFonts w:ascii="Open Sans" w:eastAsia="Times New Roman" w:hAnsi="Open Sans" w:cs="Open Sans"/>
          <w:sz w:val="16"/>
          <w:szCs w:val="16"/>
          <w:lang w:eastAsia="sl-SI"/>
        </w:rPr>
        <w:t xml:space="preserve">   naročnik. (Ustrezno obkrožite)</w:t>
      </w:r>
    </w:p>
    <w:p w14:paraId="4BB1BD9E" w14:textId="77777777" w:rsidR="00411A84" w:rsidRPr="000D5396" w:rsidRDefault="00411A84" w:rsidP="00882BF4">
      <w:pPr>
        <w:keepNext/>
        <w:keepLines/>
        <w:widowControl w:val="0"/>
        <w:spacing w:after="0" w:line="240" w:lineRule="auto"/>
        <w:rPr>
          <w:rFonts w:ascii="Open Sans" w:eastAsia="Times New Roman" w:hAnsi="Open Sans" w:cs="Open Sans"/>
          <w:sz w:val="20"/>
          <w:szCs w:val="20"/>
          <w:lang w:eastAsia="sl-SI"/>
        </w:rPr>
      </w:pPr>
    </w:p>
    <w:p w14:paraId="7CC433D5" w14:textId="77777777" w:rsidR="00411A84" w:rsidRPr="000D5396" w:rsidRDefault="00411A84" w:rsidP="00882BF4">
      <w:pPr>
        <w:keepNext/>
        <w:keepLines/>
        <w:widowControl w:val="0"/>
        <w:spacing w:after="0" w:line="240" w:lineRule="auto"/>
        <w:rPr>
          <w:rFonts w:ascii="Open Sans" w:eastAsia="Times New Roman" w:hAnsi="Open Sans" w:cs="Open Sans"/>
          <w:sz w:val="20"/>
          <w:szCs w:val="20"/>
          <w:lang w:eastAsia="sl-SI"/>
        </w:rPr>
      </w:pPr>
      <w:r w:rsidRPr="000D5396">
        <w:rPr>
          <w:rFonts w:ascii="Open Sans" w:eastAsia="Times New Roman" w:hAnsi="Open Sans" w:cs="Open Sans"/>
          <w:sz w:val="20"/>
          <w:szCs w:val="20"/>
          <w:lang w:eastAsia="sl-SI"/>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411A84" w:rsidRPr="000D5396" w14:paraId="64BD7124" w14:textId="77777777" w:rsidTr="00882BF4">
        <w:trPr>
          <w:trHeight w:val="235"/>
        </w:trPr>
        <w:tc>
          <w:tcPr>
            <w:tcW w:w="3402" w:type="dxa"/>
            <w:tcBorders>
              <w:bottom w:val="single" w:sz="4" w:space="0" w:color="auto"/>
            </w:tcBorders>
          </w:tcPr>
          <w:p w14:paraId="0E055FA1" w14:textId="77777777" w:rsidR="00411A84" w:rsidRPr="000D5396" w:rsidRDefault="00411A84" w:rsidP="00411A84">
            <w:pPr>
              <w:keepNext/>
              <w:keepLines/>
              <w:widowControl w:val="0"/>
              <w:spacing w:after="0" w:line="240" w:lineRule="auto"/>
              <w:jc w:val="both"/>
              <w:rPr>
                <w:rFonts w:ascii="Open Sans" w:eastAsia="Times New Roman" w:hAnsi="Open Sans" w:cs="Open Sans"/>
                <w:snapToGrid w:val="0"/>
                <w:sz w:val="20"/>
                <w:szCs w:val="20"/>
                <w:lang w:eastAsia="sl-SI"/>
              </w:rPr>
            </w:pPr>
          </w:p>
        </w:tc>
        <w:tc>
          <w:tcPr>
            <w:tcW w:w="2977" w:type="dxa"/>
          </w:tcPr>
          <w:p w14:paraId="7F3250AB" w14:textId="77777777" w:rsidR="00411A84" w:rsidRPr="000D5396" w:rsidRDefault="00411A84" w:rsidP="00411A84">
            <w:pPr>
              <w:keepNext/>
              <w:keepLines/>
              <w:widowControl w:val="0"/>
              <w:spacing w:after="0" w:line="240" w:lineRule="auto"/>
              <w:jc w:val="center"/>
              <w:rPr>
                <w:rFonts w:ascii="Open Sans" w:eastAsia="Times New Roman" w:hAnsi="Open Sans" w:cs="Open Sans"/>
                <w:snapToGrid w:val="0"/>
                <w:sz w:val="20"/>
                <w:szCs w:val="20"/>
                <w:lang w:eastAsia="sl-SI"/>
              </w:rPr>
            </w:pPr>
          </w:p>
        </w:tc>
        <w:tc>
          <w:tcPr>
            <w:tcW w:w="3119" w:type="dxa"/>
            <w:tcBorders>
              <w:bottom w:val="single" w:sz="4" w:space="0" w:color="auto"/>
            </w:tcBorders>
          </w:tcPr>
          <w:p w14:paraId="484D9E44" w14:textId="77777777" w:rsidR="00411A84" w:rsidRPr="000D5396" w:rsidRDefault="00411A84" w:rsidP="00411A84">
            <w:pPr>
              <w:keepNext/>
              <w:keepLines/>
              <w:widowControl w:val="0"/>
              <w:tabs>
                <w:tab w:val="left" w:pos="567"/>
                <w:tab w:val="num" w:pos="851"/>
                <w:tab w:val="left" w:pos="993"/>
              </w:tabs>
              <w:spacing w:after="0" w:line="240" w:lineRule="auto"/>
              <w:jc w:val="both"/>
              <w:rPr>
                <w:rFonts w:ascii="Open Sans" w:eastAsia="Times New Roman" w:hAnsi="Open Sans" w:cs="Open Sans"/>
                <w:snapToGrid w:val="0"/>
                <w:sz w:val="20"/>
                <w:szCs w:val="20"/>
                <w:lang w:eastAsia="sl-SI"/>
              </w:rPr>
            </w:pPr>
          </w:p>
        </w:tc>
      </w:tr>
      <w:tr w:rsidR="00411A84" w:rsidRPr="000D5396" w14:paraId="2B2BD822" w14:textId="77777777" w:rsidTr="00882BF4">
        <w:trPr>
          <w:trHeight w:val="235"/>
        </w:trPr>
        <w:tc>
          <w:tcPr>
            <w:tcW w:w="3402" w:type="dxa"/>
            <w:tcBorders>
              <w:top w:val="single" w:sz="4" w:space="0" w:color="auto"/>
            </w:tcBorders>
          </w:tcPr>
          <w:p w14:paraId="52AA5522" w14:textId="77777777" w:rsidR="00411A84" w:rsidRPr="000D5396" w:rsidRDefault="00411A84" w:rsidP="00411A84">
            <w:pPr>
              <w:keepNext/>
              <w:keepLines/>
              <w:widowControl w:val="0"/>
              <w:spacing w:after="0" w:line="240" w:lineRule="auto"/>
              <w:jc w:val="center"/>
              <w:rPr>
                <w:rFonts w:ascii="Open Sans" w:eastAsia="Times New Roman" w:hAnsi="Open Sans" w:cs="Open Sans"/>
                <w:snapToGrid w:val="0"/>
                <w:sz w:val="20"/>
                <w:szCs w:val="20"/>
                <w:lang w:eastAsia="sl-SI"/>
              </w:rPr>
            </w:pPr>
            <w:r w:rsidRPr="000D5396">
              <w:rPr>
                <w:rFonts w:ascii="Open Sans" w:eastAsia="Times New Roman" w:hAnsi="Open Sans" w:cs="Open Sans"/>
                <w:snapToGrid w:val="0"/>
                <w:sz w:val="20"/>
                <w:szCs w:val="20"/>
                <w:lang w:eastAsia="sl-SI"/>
              </w:rPr>
              <w:t>(kraj, datum)</w:t>
            </w:r>
          </w:p>
        </w:tc>
        <w:tc>
          <w:tcPr>
            <w:tcW w:w="2977" w:type="dxa"/>
          </w:tcPr>
          <w:p w14:paraId="6B90D822" w14:textId="77777777" w:rsidR="00411A84" w:rsidRPr="000D5396" w:rsidRDefault="00411A84" w:rsidP="00411A84">
            <w:pPr>
              <w:keepNext/>
              <w:keepLines/>
              <w:widowControl w:val="0"/>
              <w:spacing w:after="0" w:line="240" w:lineRule="auto"/>
              <w:jc w:val="center"/>
              <w:rPr>
                <w:rFonts w:ascii="Open Sans" w:eastAsia="Times New Roman" w:hAnsi="Open Sans" w:cs="Open Sans"/>
                <w:snapToGrid w:val="0"/>
                <w:sz w:val="20"/>
                <w:szCs w:val="20"/>
                <w:lang w:eastAsia="sl-SI"/>
              </w:rPr>
            </w:pPr>
            <w:r w:rsidRPr="000D5396">
              <w:rPr>
                <w:rFonts w:ascii="Open Sans" w:eastAsia="Times New Roman" w:hAnsi="Open Sans" w:cs="Open Sans"/>
                <w:snapToGrid w:val="0"/>
                <w:sz w:val="20"/>
                <w:szCs w:val="20"/>
                <w:lang w:eastAsia="sl-SI"/>
              </w:rPr>
              <w:t>žig</w:t>
            </w:r>
          </w:p>
        </w:tc>
        <w:tc>
          <w:tcPr>
            <w:tcW w:w="3119" w:type="dxa"/>
            <w:tcBorders>
              <w:top w:val="single" w:sz="4" w:space="0" w:color="auto"/>
            </w:tcBorders>
          </w:tcPr>
          <w:p w14:paraId="2EC087F0" w14:textId="77777777" w:rsidR="00411A84" w:rsidRPr="000D5396" w:rsidRDefault="00411A84" w:rsidP="00411A84">
            <w:pPr>
              <w:keepNext/>
              <w:keepLines/>
              <w:widowControl w:val="0"/>
              <w:spacing w:after="0" w:line="240" w:lineRule="auto"/>
              <w:jc w:val="center"/>
              <w:rPr>
                <w:rFonts w:ascii="Open Sans" w:eastAsia="Times New Roman" w:hAnsi="Open Sans" w:cs="Open Sans"/>
                <w:snapToGrid w:val="0"/>
                <w:sz w:val="20"/>
                <w:szCs w:val="20"/>
                <w:lang w:eastAsia="sl-SI"/>
              </w:rPr>
            </w:pPr>
            <w:r w:rsidRPr="000D5396">
              <w:rPr>
                <w:rFonts w:ascii="Open Sans" w:eastAsia="Times New Roman" w:hAnsi="Open Sans" w:cs="Open Sans"/>
                <w:snapToGrid w:val="0"/>
                <w:sz w:val="20"/>
                <w:szCs w:val="20"/>
                <w:lang w:eastAsia="sl-SI"/>
              </w:rPr>
              <w:t>(</w:t>
            </w:r>
            <w:r w:rsidRPr="000D5396">
              <w:rPr>
                <w:rFonts w:ascii="Open Sans" w:eastAsia="Times New Roman" w:hAnsi="Open Sans" w:cs="Open Sans"/>
                <w:snapToGrid w:val="0"/>
                <w:color w:val="000000"/>
                <w:sz w:val="20"/>
                <w:szCs w:val="20"/>
                <w:lang w:eastAsia="sl-SI"/>
              </w:rPr>
              <w:t>ime in priimek ter podpis odgovorne osebe investitorja</w:t>
            </w:r>
            <w:r w:rsidRPr="000D5396">
              <w:rPr>
                <w:rFonts w:ascii="Open Sans" w:eastAsia="Times New Roman" w:hAnsi="Open Sans" w:cs="Open Sans"/>
                <w:snapToGrid w:val="0"/>
                <w:sz w:val="20"/>
                <w:szCs w:val="20"/>
                <w:lang w:eastAsia="sl-SI"/>
              </w:rPr>
              <w:t>)</w:t>
            </w:r>
          </w:p>
        </w:tc>
      </w:tr>
    </w:tbl>
    <w:p w14:paraId="4C0F50F0" w14:textId="77777777" w:rsidR="00411A84" w:rsidRPr="000D5396" w:rsidRDefault="00411A84" w:rsidP="00882BF4">
      <w:pPr>
        <w:keepNext/>
        <w:keepLines/>
        <w:widowControl w:val="0"/>
        <w:spacing w:after="0" w:line="240" w:lineRule="auto"/>
        <w:jc w:val="both"/>
        <w:rPr>
          <w:rFonts w:ascii="Open Sans" w:eastAsia="Times New Roman" w:hAnsi="Open Sans" w:cs="Open Sans"/>
          <w:b/>
          <w:sz w:val="20"/>
          <w:szCs w:val="20"/>
          <w:lang w:eastAsia="sl-SI"/>
        </w:rPr>
      </w:pPr>
    </w:p>
    <w:p w14:paraId="02A0F70F" w14:textId="77777777" w:rsidR="00411A84" w:rsidRPr="000D5396" w:rsidRDefault="00411A84" w:rsidP="00411A84">
      <w:pPr>
        <w:keepNext/>
        <w:keepLines/>
        <w:spacing w:after="0" w:line="240" w:lineRule="auto"/>
        <w:rPr>
          <w:rFonts w:ascii="Open Sans" w:hAnsi="Open Sans" w:cs="Open Sans"/>
          <w:sz w:val="18"/>
          <w:szCs w:val="18"/>
        </w:rPr>
      </w:pPr>
      <w:r w:rsidRPr="000D5396">
        <w:rPr>
          <w:rFonts w:ascii="Open Sans" w:eastAsia="Times New Roman" w:hAnsi="Open Sans" w:cs="Open Sans"/>
          <w:b/>
          <w:sz w:val="18"/>
          <w:szCs w:val="18"/>
          <w:lang w:eastAsia="sl-SI"/>
        </w:rPr>
        <w:t>OPOMBA:</w:t>
      </w:r>
      <w:r w:rsidRPr="000D5396">
        <w:rPr>
          <w:rFonts w:ascii="Open Sans" w:eastAsia="Times New Roman" w:hAnsi="Open Sans" w:cs="Open Sans"/>
          <w:sz w:val="18"/>
          <w:szCs w:val="18"/>
          <w:lang w:eastAsia="sl-SI"/>
        </w:rPr>
        <w:t xml:space="preserve"> Obrazec lahko po potrebi tudi kopirate.</w:t>
      </w:r>
      <w:r w:rsidRPr="000D5396">
        <w:rPr>
          <w:rFonts w:ascii="Open Sans" w:hAnsi="Open Sans" w:cs="Open Sans"/>
          <w:sz w:val="18"/>
          <w:szCs w:val="18"/>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411A84" w:rsidRPr="00411A84" w14:paraId="6E51BAC4" w14:textId="77777777" w:rsidTr="00882BF4">
        <w:tc>
          <w:tcPr>
            <w:tcW w:w="7867" w:type="dxa"/>
            <w:tcBorders>
              <w:top w:val="single" w:sz="4" w:space="0" w:color="auto"/>
              <w:bottom w:val="single" w:sz="4" w:space="0" w:color="auto"/>
            </w:tcBorders>
          </w:tcPr>
          <w:p w14:paraId="06F4CDB1" w14:textId="77777777" w:rsidR="00411A84" w:rsidRPr="00411A84" w:rsidRDefault="00411A84" w:rsidP="00882BF4">
            <w:pPr>
              <w:keepNext/>
              <w:keepLines/>
              <w:spacing w:after="0" w:line="240" w:lineRule="auto"/>
              <w:jc w:val="both"/>
              <w:rPr>
                <w:rFonts w:ascii="Open Sans" w:hAnsi="Open Sans" w:cs="Open Sans"/>
                <w:sz w:val="18"/>
                <w:szCs w:val="18"/>
              </w:rPr>
            </w:pPr>
            <w:r w:rsidRPr="00411A84">
              <w:rPr>
                <w:rFonts w:ascii="Open Sans" w:eastAsia="Times New Roman" w:hAnsi="Open Sans" w:cs="Open Sans"/>
                <w:b/>
                <w:sz w:val="18"/>
                <w:szCs w:val="18"/>
                <w:lang w:eastAsia="sl-SI"/>
              </w:rPr>
              <w:lastRenderedPageBreak/>
              <w:br w:type="page"/>
            </w:r>
            <w:r w:rsidRPr="00411A84">
              <w:rPr>
                <w:rFonts w:ascii="Open Sans" w:eastAsia="Times New Roman" w:hAnsi="Open Sans" w:cs="Open Sans"/>
                <w:b/>
                <w:sz w:val="18"/>
                <w:szCs w:val="18"/>
                <w:lang w:eastAsia="sl-SI"/>
              </w:rPr>
              <w:br w:type="page"/>
            </w:r>
            <w:r w:rsidRPr="00411A84">
              <w:rPr>
                <w:rFonts w:ascii="Open Sans" w:hAnsi="Open Sans" w:cs="Open Sans"/>
                <w:b/>
                <w:sz w:val="18"/>
                <w:szCs w:val="18"/>
              </w:rPr>
              <w:br w:type="page"/>
            </w:r>
            <w:r w:rsidRPr="00411A84">
              <w:rPr>
                <w:rFonts w:ascii="Open Sans" w:hAnsi="Open Sans" w:cs="Open Sans"/>
                <w:sz w:val="18"/>
                <w:szCs w:val="18"/>
              </w:rPr>
              <w:t>POTRDITEV REFERENC S STRANI POSAMEZNIH NAROČNIKOV</w:t>
            </w:r>
          </w:p>
        </w:tc>
        <w:tc>
          <w:tcPr>
            <w:tcW w:w="1559" w:type="dxa"/>
            <w:tcBorders>
              <w:top w:val="single" w:sz="4" w:space="0" w:color="auto"/>
              <w:bottom w:val="single" w:sz="4" w:space="0" w:color="auto"/>
            </w:tcBorders>
          </w:tcPr>
          <w:p w14:paraId="7883AB5B" w14:textId="4435BAB1" w:rsidR="00411A84" w:rsidRPr="00411A84" w:rsidRDefault="00411A84" w:rsidP="00882BF4">
            <w:pPr>
              <w:keepNext/>
              <w:keepLines/>
              <w:spacing w:after="0" w:line="240" w:lineRule="auto"/>
              <w:jc w:val="both"/>
              <w:rPr>
                <w:rFonts w:ascii="Open Sans" w:hAnsi="Open Sans" w:cs="Open Sans"/>
                <w:b/>
                <w:i/>
                <w:sz w:val="18"/>
                <w:szCs w:val="18"/>
              </w:rPr>
            </w:pPr>
            <w:r w:rsidRPr="00411A84">
              <w:rPr>
                <w:rFonts w:ascii="Open Sans" w:hAnsi="Open Sans" w:cs="Open Sans"/>
                <w:b/>
                <w:i/>
                <w:sz w:val="18"/>
                <w:szCs w:val="18"/>
              </w:rPr>
              <w:t xml:space="preserve">Priloga </w:t>
            </w:r>
            <w:r>
              <w:rPr>
                <w:rFonts w:ascii="Open Sans" w:hAnsi="Open Sans" w:cs="Open Sans"/>
                <w:b/>
                <w:i/>
                <w:sz w:val="18"/>
                <w:szCs w:val="18"/>
              </w:rPr>
              <w:t>7/1</w:t>
            </w:r>
            <w:r w:rsidR="00D94012">
              <w:rPr>
                <w:rFonts w:ascii="Open Sans" w:hAnsi="Open Sans" w:cs="Open Sans"/>
                <w:b/>
                <w:i/>
                <w:sz w:val="18"/>
                <w:szCs w:val="18"/>
              </w:rPr>
              <w:t>6</w:t>
            </w:r>
          </w:p>
        </w:tc>
      </w:tr>
    </w:tbl>
    <w:p w14:paraId="0ED6BA6C" w14:textId="77777777" w:rsidR="00411A84" w:rsidRPr="00411A84" w:rsidRDefault="00411A84" w:rsidP="00411A84">
      <w:pPr>
        <w:keepNext/>
        <w:keepLines/>
        <w:spacing w:after="0" w:line="240" w:lineRule="auto"/>
        <w:jc w:val="both"/>
        <w:rPr>
          <w:rFonts w:ascii="Open Sans" w:eastAsia="Times New Roman" w:hAnsi="Open Sans" w:cs="Open Sans"/>
          <w:b/>
          <w:sz w:val="18"/>
          <w:szCs w:val="18"/>
          <w:lang w:eastAsia="sl-SI"/>
        </w:rPr>
      </w:pPr>
      <w:r w:rsidRPr="000D5396">
        <w:rPr>
          <w:rFonts w:ascii="Open Sans" w:eastAsia="Times New Roman" w:hAnsi="Open Sans" w:cs="Open Sans"/>
          <w:b/>
          <w:sz w:val="18"/>
          <w:szCs w:val="18"/>
          <w:lang w:eastAsia="sl-SI"/>
        </w:rPr>
        <w:t>Javno naročilo št. ENLJ-SPV-141/26 – Strojno vzdrževalna dela na napravah v glavnem pogonskem objektu za</w:t>
      </w:r>
      <w:r w:rsidRPr="00411A84">
        <w:rPr>
          <w:rFonts w:ascii="Open Sans" w:eastAsia="Times New Roman" w:hAnsi="Open Sans" w:cs="Open Sans"/>
          <w:b/>
          <w:sz w:val="18"/>
          <w:szCs w:val="18"/>
          <w:lang w:eastAsia="sl-SI"/>
        </w:rPr>
        <w:t xml:space="preserve"> 4. sklop: Strojno vzdrževalna dela na področju turbin, termične priprave vode in toplotnih postaj</w:t>
      </w:r>
    </w:p>
    <w:p w14:paraId="433D5465" w14:textId="77777777" w:rsidR="00411A84" w:rsidRPr="00411A84" w:rsidRDefault="00411A84" w:rsidP="00411A84">
      <w:pPr>
        <w:keepNext/>
        <w:keepLines/>
        <w:spacing w:after="0" w:line="240" w:lineRule="auto"/>
        <w:jc w:val="both"/>
        <w:rPr>
          <w:rFonts w:ascii="Open Sans" w:eastAsia="Times New Roman" w:hAnsi="Open Sans" w:cs="Open Sans"/>
          <w:b/>
          <w:sz w:val="18"/>
          <w:szCs w:val="18"/>
          <w:lang w:eastAsia="sl-SI"/>
        </w:rPr>
      </w:pPr>
    </w:p>
    <w:p w14:paraId="22DB75BE" w14:textId="77777777" w:rsidR="00411A84" w:rsidRPr="00411A84" w:rsidRDefault="00411A84" w:rsidP="00411A84">
      <w:pPr>
        <w:keepNext/>
        <w:keepLines/>
        <w:spacing w:after="0" w:line="240" w:lineRule="auto"/>
        <w:jc w:val="right"/>
        <w:rPr>
          <w:rFonts w:ascii="Open Sans" w:eastAsia="Times New Roman" w:hAnsi="Open Sans" w:cs="Open Sans"/>
          <w:i/>
          <w:sz w:val="18"/>
          <w:szCs w:val="18"/>
          <w:lang w:eastAsia="sl-SI"/>
        </w:rPr>
      </w:pPr>
      <w:r w:rsidRPr="00411A84">
        <w:rPr>
          <w:rFonts w:ascii="Open Sans" w:eastAsia="Times New Roman" w:hAnsi="Open Sans" w:cs="Open Sans"/>
          <w:i/>
          <w:sz w:val="18"/>
          <w:szCs w:val="18"/>
          <w:lang w:eastAsia="sl-SI"/>
        </w:rPr>
        <w:t>……/…… (št. izvoda / št. vseh izvodov)</w:t>
      </w:r>
    </w:p>
    <w:p w14:paraId="5840C5B3" w14:textId="77777777" w:rsidR="00411A84" w:rsidRPr="00411A84" w:rsidRDefault="00411A84" w:rsidP="00411A84">
      <w:pPr>
        <w:keepNext/>
        <w:keepLines/>
        <w:spacing w:after="0" w:line="240" w:lineRule="auto"/>
        <w:jc w:val="both"/>
        <w:rPr>
          <w:rFonts w:ascii="Open Sans" w:eastAsia="Times New Roman" w:hAnsi="Open Sans" w:cs="Open Sans"/>
          <w:b/>
          <w:i/>
          <w:sz w:val="18"/>
          <w:szCs w:val="18"/>
          <w:lang w:eastAsia="sl-SI"/>
        </w:rPr>
      </w:pPr>
    </w:p>
    <w:p w14:paraId="47ED4F66" w14:textId="3E123F8C" w:rsidR="00411A84" w:rsidRPr="00411A84" w:rsidRDefault="00D9228E" w:rsidP="00411A84">
      <w:pPr>
        <w:keepNext/>
        <w:keepLines/>
        <w:spacing w:after="0" w:line="240" w:lineRule="auto"/>
        <w:jc w:val="both"/>
        <w:rPr>
          <w:rFonts w:ascii="Open Sans" w:hAnsi="Open Sans" w:cs="Open Sans"/>
          <w:sz w:val="18"/>
          <w:szCs w:val="18"/>
          <w:lang w:eastAsia="sl-SI"/>
        </w:rPr>
      </w:pPr>
      <w:r w:rsidRPr="00D9228E">
        <w:rPr>
          <w:rFonts w:ascii="Open Sans" w:eastAsia="Times New Roman" w:hAnsi="Open Sans" w:cs="Open Sans"/>
          <w:sz w:val="18"/>
          <w:szCs w:val="18"/>
          <w:lang w:eastAsia="sl-SI"/>
        </w:rPr>
        <w:t xml:space="preserve">Pod kazensko in materialno odgovornostjo izjavljamo, da so spodaj navedeni podatki o referenčnih delih resnični in da z njimi dokazujemo, da je izvajalec izvedel </w:t>
      </w:r>
      <w:r w:rsidR="00411A84" w:rsidRPr="00411A84">
        <w:rPr>
          <w:rFonts w:ascii="Open Sans" w:hAnsi="Open Sans" w:cs="Open Sans"/>
          <w:sz w:val="18"/>
          <w:szCs w:val="18"/>
          <w:lang w:eastAsia="sl-SI"/>
        </w:rPr>
        <w:t>vzdrževanje samočistilnih filtrov kapacitete od 50 m</w:t>
      </w:r>
      <w:r w:rsidR="00411A84" w:rsidRPr="00411A84">
        <w:rPr>
          <w:rFonts w:ascii="Open Sans" w:hAnsi="Open Sans" w:cs="Open Sans"/>
          <w:sz w:val="18"/>
          <w:szCs w:val="18"/>
          <w:vertAlign w:val="superscript"/>
          <w:lang w:eastAsia="sl-SI"/>
        </w:rPr>
        <w:t>3</w:t>
      </w:r>
      <w:r w:rsidR="00411A84" w:rsidRPr="00411A84">
        <w:rPr>
          <w:rFonts w:ascii="Open Sans" w:hAnsi="Open Sans" w:cs="Open Sans"/>
          <w:sz w:val="18"/>
          <w:szCs w:val="18"/>
          <w:lang w:eastAsia="sl-SI"/>
        </w:rPr>
        <w:t>/h do 350 m</w:t>
      </w:r>
      <w:r w:rsidR="00411A84" w:rsidRPr="00411A84">
        <w:rPr>
          <w:rFonts w:ascii="Open Sans" w:hAnsi="Open Sans" w:cs="Open Sans"/>
          <w:sz w:val="18"/>
          <w:szCs w:val="18"/>
          <w:vertAlign w:val="superscript"/>
          <w:lang w:eastAsia="sl-SI"/>
        </w:rPr>
        <w:t>3</w:t>
      </w:r>
      <w:r w:rsidR="00411A84" w:rsidRPr="00411A84">
        <w:rPr>
          <w:rFonts w:ascii="Open Sans" w:hAnsi="Open Sans" w:cs="Open Sans"/>
          <w:sz w:val="18"/>
          <w:szCs w:val="18"/>
          <w:lang w:eastAsia="sl-SI"/>
        </w:rPr>
        <w:t xml:space="preserve">/h. </w:t>
      </w:r>
      <w:r w:rsidR="00411A84" w:rsidRPr="00411A84">
        <w:rPr>
          <w:rFonts w:ascii="Open Sans" w:eastAsia="Times New Roman" w:hAnsi="Open Sans" w:cs="Open Sans"/>
          <w:sz w:val="18"/>
          <w:szCs w:val="18"/>
          <w:lang w:eastAsia="sl-SI"/>
        </w:rPr>
        <w:t>Na podlagi poziva bomo naročniku v zahtevanem roku predložili dodatna dokazila o uspešni izvedbi navedenih referenčnih del oziroma</w:t>
      </w:r>
      <w:r w:rsidR="00411A84" w:rsidRPr="00411A84">
        <w:rPr>
          <w:rFonts w:ascii="Open Sans" w:eastAsia="Times New Roman" w:hAnsi="Open Sans" w:cs="Open Sans"/>
          <w:b/>
          <w:sz w:val="18"/>
          <w:szCs w:val="18"/>
          <w:lang w:eastAsia="sl-SI"/>
        </w:rPr>
        <w:t xml:space="preserve"> </w:t>
      </w:r>
      <w:r w:rsidR="00411A84" w:rsidRPr="00411A84">
        <w:rPr>
          <w:rFonts w:ascii="Open Sans" w:eastAsia="Times New Roman" w:hAnsi="Open Sans" w:cs="Open Sans"/>
          <w:sz w:val="18"/>
          <w:szCs w:val="18"/>
          <w:lang w:eastAsia="sl-SI"/>
        </w:rPr>
        <w:t xml:space="preserve">uspešno izvedenih poslov ponudnika. </w:t>
      </w:r>
    </w:p>
    <w:p w14:paraId="760BE10E" w14:textId="77777777" w:rsidR="00411A84" w:rsidRPr="00411A84" w:rsidRDefault="00411A84" w:rsidP="00411A84">
      <w:pPr>
        <w:keepNext/>
        <w:keepLines/>
        <w:spacing w:after="0" w:line="240" w:lineRule="auto"/>
        <w:jc w:val="both"/>
        <w:rPr>
          <w:rFonts w:ascii="Open Sans" w:hAnsi="Open Sans" w:cs="Open Sans"/>
          <w:sz w:val="18"/>
          <w:szCs w:val="18"/>
          <w:lang w:eastAsia="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812"/>
      </w:tblGrid>
      <w:tr w:rsidR="00F95372" w:rsidRPr="00086A8C" w14:paraId="529463B2" w14:textId="77777777" w:rsidTr="003A121A">
        <w:trPr>
          <w:trHeight w:val="368"/>
        </w:trPr>
        <w:tc>
          <w:tcPr>
            <w:tcW w:w="3544" w:type="dxa"/>
            <w:vAlign w:val="center"/>
          </w:tcPr>
          <w:p w14:paraId="3341871D" w14:textId="77777777" w:rsidR="00F95372" w:rsidRPr="00086A8C" w:rsidRDefault="00F95372" w:rsidP="003A121A">
            <w:pPr>
              <w:keepNext/>
              <w:keepLines/>
              <w:spacing w:after="0" w:line="240" w:lineRule="auto"/>
              <w:rPr>
                <w:rFonts w:ascii="Open Sans" w:eastAsia="Times New Roman" w:hAnsi="Open Sans" w:cs="Open Sans"/>
                <w:b/>
                <w:sz w:val="20"/>
                <w:szCs w:val="20"/>
                <w:lang w:eastAsia="sl-SI"/>
              </w:rPr>
            </w:pPr>
            <w:r w:rsidRPr="00086A8C">
              <w:rPr>
                <w:rFonts w:ascii="Open Sans" w:eastAsia="Times New Roman" w:hAnsi="Open Sans" w:cs="Open Sans"/>
                <w:b/>
                <w:sz w:val="20"/>
                <w:szCs w:val="20"/>
                <w:lang w:eastAsia="sl-SI"/>
              </w:rPr>
              <w:t>Naročnik:</w:t>
            </w:r>
          </w:p>
        </w:tc>
        <w:tc>
          <w:tcPr>
            <w:tcW w:w="5812" w:type="dxa"/>
            <w:vAlign w:val="center"/>
          </w:tcPr>
          <w:p w14:paraId="73E92744" w14:textId="77777777" w:rsidR="00F95372" w:rsidRPr="00086A8C" w:rsidRDefault="00F95372" w:rsidP="003A121A">
            <w:pPr>
              <w:keepNext/>
              <w:keepLines/>
              <w:spacing w:after="0" w:line="240" w:lineRule="auto"/>
              <w:rPr>
                <w:rFonts w:ascii="Open Sans" w:eastAsia="Times New Roman" w:hAnsi="Open Sans" w:cs="Open Sans"/>
                <w:b/>
                <w:sz w:val="20"/>
                <w:szCs w:val="20"/>
                <w:lang w:eastAsia="sl-SI"/>
              </w:rPr>
            </w:pPr>
          </w:p>
        </w:tc>
      </w:tr>
      <w:tr w:rsidR="00F95372" w:rsidRPr="00086A8C" w14:paraId="405F461C" w14:textId="77777777" w:rsidTr="003A121A">
        <w:trPr>
          <w:trHeight w:val="368"/>
        </w:trPr>
        <w:tc>
          <w:tcPr>
            <w:tcW w:w="3544" w:type="dxa"/>
            <w:vAlign w:val="center"/>
          </w:tcPr>
          <w:p w14:paraId="21C19795"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Naslov:</w:t>
            </w:r>
          </w:p>
        </w:tc>
        <w:tc>
          <w:tcPr>
            <w:tcW w:w="5812" w:type="dxa"/>
            <w:vAlign w:val="center"/>
          </w:tcPr>
          <w:p w14:paraId="1AE0E288" w14:textId="77777777" w:rsidR="00F95372" w:rsidRPr="00086A8C" w:rsidRDefault="00F95372" w:rsidP="003A121A">
            <w:pPr>
              <w:keepNext/>
              <w:keepLines/>
              <w:spacing w:after="0" w:line="240" w:lineRule="auto"/>
              <w:rPr>
                <w:rFonts w:ascii="Open Sans" w:eastAsia="Times New Roman" w:hAnsi="Open Sans" w:cs="Open Sans"/>
                <w:b/>
                <w:sz w:val="20"/>
                <w:szCs w:val="20"/>
                <w:lang w:eastAsia="sl-SI"/>
              </w:rPr>
            </w:pPr>
          </w:p>
        </w:tc>
      </w:tr>
      <w:tr w:rsidR="00F95372" w:rsidRPr="00086A8C" w14:paraId="2F58D4E0" w14:textId="77777777" w:rsidTr="003A121A">
        <w:trPr>
          <w:trHeight w:val="368"/>
        </w:trPr>
        <w:tc>
          <w:tcPr>
            <w:tcW w:w="3544" w:type="dxa"/>
            <w:vAlign w:val="center"/>
          </w:tcPr>
          <w:p w14:paraId="22117DAF"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Kontaktna oseba naročnika:</w:t>
            </w:r>
          </w:p>
        </w:tc>
        <w:tc>
          <w:tcPr>
            <w:tcW w:w="5812" w:type="dxa"/>
            <w:vAlign w:val="center"/>
          </w:tcPr>
          <w:p w14:paraId="140F706D"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p>
        </w:tc>
      </w:tr>
      <w:tr w:rsidR="00F95372" w:rsidRPr="00086A8C" w14:paraId="49C0EC33" w14:textId="77777777" w:rsidTr="003A121A">
        <w:trPr>
          <w:trHeight w:val="368"/>
        </w:trPr>
        <w:tc>
          <w:tcPr>
            <w:tcW w:w="3544" w:type="dxa"/>
            <w:vAlign w:val="center"/>
          </w:tcPr>
          <w:p w14:paraId="7DEB4F97"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Telefonska številka:</w:t>
            </w:r>
          </w:p>
        </w:tc>
        <w:tc>
          <w:tcPr>
            <w:tcW w:w="5812" w:type="dxa"/>
            <w:vAlign w:val="center"/>
          </w:tcPr>
          <w:p w14:paraId="4759593A"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p>
        </w:tc>
      </w:tr>
      <w:tr w:rsidR="00F95372" w:rsidRPr="00086A8C" w14:paraId="0BCE0468" w14:textId="77777777" w:rsidTr="003A121A">
        <w:trPr>
          <w:trHeight w:val="368"/>
        </w:trPr>
        <w:tc>
          <w:tcPr>
            <w:tcW w:w="3544" w:type="dxa"/>
            <w:vAlign w:val="center"/>
          </w:tcPr>
          <w:p w14:paraId="09322A1C"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Izvajalec:</w:t>
            </w:r>
          </w:p>
        </w:tc>
        <w:tc>
          <w:tcPr>
            <w:tcW w:w="5812" w:type="dxa"/>
            <w:vAlign w:val="center"/>
          </w:tcPr>
          <w:p w14:paraId="648635E2"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p>
        </w:tc>
      </w:tr>
      <w:tr w:rsidR="00F95372" w:rsidRPr="00086A8C" w14:paraId="6EEE4F7A" w14:textId="77777777" w:rsidTr="003A121A">
        <w:trPr>
          <w:trHeight w:val="368"/>
        </w:trPr>
        <w:tc>
          <w:tcPr>
            <w:tcW w:w="3544" w:type="dxa"/>
            <w:vAlign w:val="center"/>
          </w:tcPr>
          <w:p w14:paraId="798BD36F"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Naziv objekta:</w:t>
            </w:r>
          </w:p>
        </w:tc>
        <w:tc>
          <w:tcPr>
            <w:tcW w:w="5812" w:type="dxa"/>
            <w:vAlign w:val="center"/>
          </w:tcPr>
          <w:p w14:paraId="043B385F"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p>
        </w:tc>
      </w:tr>
      <w:tr w:rsidR="005E40B8" w:rsidRPr="00086A8C" w14:paraId="246E5F90" w14:textId="77777777" w:rsidTr="003A121A">
        <w:trPr>
          <w:cantSplit/>
          <w:trHeight w:val="368"/>
        </w:trPr>
        <w:tc>
          <w:tcPr>
            <w:tcW w:w="3544" w:type="dxa"/>
            <w:vAlign w:val="center"/>
          </w:tcPr>
          <w:p w14:paraId="476BF9A6" w14:textId="53C9BBE8" w:rsidR="005E40B8" w:rsidRPr="00086A8C" w:rsidRDefault="005E40B8" w:rsidP="005E40B8">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 xml:space="preserve">Leto </w:t>
            </w:r>
            <w:r>
              <w:rPr>
                <w:rFonts w:ascii="Open Sans" w:eastAsia="Times New Roman" w:hAnsi="Open Sans" w:cs="Open Sans"/>
                <w:sz w:val="20"/>
                <w:szCs w:val="20"/>
                <w:lang w:eastAsia="sl-SI"/>
              </w:rPr>
              <w:t>izvedbe</w:t>
            </w:r>
            <w:r w:rsidRPr="00086A8C">
              <w:rPr>
                <w:rFonts w:ascii="Open Sans" w:eastAsia="Times New Roman" w:hAnsi="Open Sans" w:cs="Open Sans"/>
                <w:sz w:val="20"/>
                <w:szCs w:val="20"/>
                <w:lang w:eastAsia="sl-SI"/>
              </w:rPr>
              <w:t xml:space="preserve"> in kraj izvedbe:</w:t>
            </w:r>
          </w:p>
        </w:tc>
        <w:tc>
          <w:tcPr>
            <w:tcW w:w="5812" w:type="dxa"/>
            <w:vAlign w:val="center"/>
          </w:tcPr>
          <w:p w14:paraId="145538BD" w14:textId="77777777" w:rsidR="005E40B8" w:rsidRPr="00086A8C" w:rsidRDefault="005E40B8" w:rsidP="005E40B8">
            <w:pPr>
              <w:keepNext/>
              <w:keepLines/>
              <w:spacing w:after="0" w:line="240" w:lineRule="auto"/>
              <w:rPr>
                <w:rFonts w:ascii="Open Sans" w:eastAsia="Times New Roman" w:hAnsi="Open Sans" w:cs="Open Sans"/>
                <w:sz w:val="20"/>
                <w:szCs w:val="20"/>
                <w:lang w:eastAsia="sl-SI"/>
              </w:rPr>
            </w:pPr>
          </w:p>
        </w:tc>
      </w:tr>
      <w:tr w:rsidR="00F95372" w:rsidRPr="00086A8C" w14:paraId="3F635E23" w14:textId="77777777" w:rsidTr="003A121A">
        <w:trPr>
          <w:trHeight w:val="273"/>
        </w:trPr>
        <w:tc>
          <w:tcPr>
            <w:tcW w:w="3544" w:type="dxa"/>
            <w:tcBorders>
              <w:right w:val="single" w:sz="4" w:space="0" w:color="auto"/>
            </w:tcBorders>
            <w:vAlign w:val="center"/>
          </w:tcPr>
          <w:p w14:paraId="3954D3EE"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Številka (oznaka) in datum pogodbe / naročilnice:</w:t>
            </w:r>
          </w:p>
        </w:tc>
        <w:tc>
          <w:tcPr>
            <w:tcW w:w="5812" w:type="dxa"/>
            <w:tcBorders>
              <w:top w:val="single" w:sz="4" w:space="0" w:color="auto"/>
              <w:left w:val="single" w:sz="4" w:space="0" w:color="auto"/>
              <w:bottom w:val="single" w:sz="4" w:space="0" w:color="auto"/>
              <w:right w:val="single" w:sz="4" w:space="0" w:color="auto"/>
            </w:tcBorders>
          </w:tcPr>
          <w:p w14:paraId="06532948"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p>
        </w:tc>
      </w:tr>
      <w:tr w:rsidR="00F95372" w:rsidRPr="00086A8C" w14:paraId="24B488D1" w14:textId="77777777" w:rsidTr="003A121A">
        <w:trPr>
          <w:trHeight w:val="833"/>
        </w:trPr>
        <w:tc>
          <w:tcPr>
            <w:tcW w:w="3544" w:type="dxa"/>
            <w:tcBorders>
              <w:right w:val="single" w:sz="4" w:space="0" w:color="auto"/>
            </w:tcBorders>
          </w:tcPr>
          <w:p w14:paraId="621F3A48"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Kratek opis predmeta naročila:</w:t>
            </w:r>
          </w:p>
          <w:p w14:paraId="630BC6A1"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p>
        </w:tc>
        <w:tc>
          <w:tcPr>
            <w:tcW w:w="5812" w:type="dxa"/>
            <w:tcBorders>
              <w:top w:val="single" w:sz="4" w:space="0" w:color="auto"/>
              <w:left w:val="single" w:sz="4" w:space="0" w:color="auto"/>
              <w:bottom w:val="single" w:sz="4" w:space="0" w:color="auto"/>
              <w:right w:val="single" w:sz="4" w:space="0" w:color="auto"/>
            </w:tcBorders>
          </w:tcPr>
          <w:p w14:paraId="55CFEC99"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p>
        </w:tc>
      </w:tr>
      <w:tr w:rsidR="00411A84" w:rsidRPr="00411A84" w14:paraId="46D9E066" w14:textId="77777777" w:rsidTr="00882BF4">
        <w:trPr>
          <w:trHeight w:val="405"/>
        </w:trPr>
        <w:tc>
          <w:tcPr>
            <w:tcW w:w="3544" w:type="dxa"/>
            <w:tcBorders>
              <w:right w:val="single" w:sz="4" w:space="0" w:color="auto"/>
            </w:tcBorders>
            <w:vAlign w:val="center"/>
          </w:tcPr>
          <w:p w14:paraId="78929727" w14:textId="77777777" w:rsidR="00411A84" w:rsidRPr="00411A84" w:rsidRDefault="00411A84" w:rsidP="00882BF4">
            <w:pPr>
              <w:keepNext/>
              <w:keepLines/>
              <w:spacing w:after="0" w:line="240" w:lineRule="auto"/>
              <w:rPr>
                <w:rFonts w:ascii="Open Sans" w:eastAsia="Times New Roman" w:hAnsi="Open Sans" w:cs="Open Sans"/>
                <w:sz w:val="18"/>
                <w:szCs w:val="18"/>
                <w:lang w:eastAsia="sl-SI"/>
              </w:rPr>
            </w:pPr>
            <w:r w:rsidRPr="00411A84">
              <w:rPr>
                <w:rFonts w:ascii="Open Sans" w:eastAsia="Times New Roman" w:hAnsi="Open Sans" w:cs="Open Sans"/>
                <w:sz w:val="18"/>
                <w:szCs w:val="18"/>
                <w:lang w:eastAsia="sl-SI"/>
              </w:rPr>
              <w:t>Kapaciteta samočistilnih filtrov (m</w:t>
            </w:r>
            <w:r w:rsidRPr="00411A84">
              <w:rPr>
                <w:rFonts w:ascii="Open Sans" w:eastAsia="Times New Roman" w:hAnsi="Open Sans" w:cs="Open Sans"/>
                <w:sz w:val="18"/>
                <w:szCs w:val="18"/>
                <w:vertAlign w:val="superscript"/>
                <w:lang w:eastAsia="sl-SI"/>
              </w:rPr>
              <w:t>3</w:t>
            </w:r>
            <w:r w:rsidRPr="00411A84">
              <w:rPr>
                <w:rFonts w:ascii="Open Sans" w:eastAsia="Times New Roman" w:hAnsi="Open Sans" w:cs="Open Sans"/>
                <w:sz w:val="18"/>
                <w:szCs w:val="18"/>
                <w:lang w:eastAsia="sl-SI"/>
              </w:rPr>
              <w:t xml:space="preserve">/h): </w:t>
            </w:r>
          </w:p>
        </w:tc>
        <w:tc>
          <w:tcPr>
            <w:tcW w:w="5812" w:type="dxa"/>
            <w:tcBorders>
              <w:top w:val="single" w:sz="4" w:space="0" w:color="auto"/>
              <w:left w:val="single" w:sz="4" w:space="0" w:color="auto"/>
              <w:bottom w:val="single" w:sz="4" w:space="0" w:color="auto"/>
              <w:right w:val="single" w:sz="4" w:space="0" w:color="auto"/>
            </w:tcBorders>
            <w:vAlign w:val="center"/>
          </w:tcPr>
          <w:p w14:paraId="2ABD9A6C" w14:textId="77777777" w:rsidR="00411A84" w:rsidRPr="00411A84" w:rsidRDefault="00411A84" w:rsidP="00882BF4">
            <w:pPr>
              <w:keepNext/>
              <w:keepLines/>
              <w:spacing w:after="0" w:line="240" w:lineRule="auto"/>
              <w:rPr>
                <w:rFonts w:ascii="Open Sans" w:eastAsia="Times New Roman" w:hAnsi="Open Sans" w:cs="Open Sans"/>
                <w:sz w:val="18"/>
                <w:szCs w:val="18"/>
                <w:lang w:eastAsia="sl-SI"/>
              </w:rPr>
            </w:pPr>
          </w:p>
        </w:tc>
      </w:tr>
    </w:tbl>
    <w:p w14:paraId="7432B531" w14:textId="77777777" w:rsidR="00411A84" w:rsidRPr="000D5396" w:rsidRDefault="00411A84" w:rsidP="00411A84">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411A84" w:rsidRPr="000D5396" w14:paraId="0F313F6A" w14:textId="77777777" w:rsidTr="00882BF4">
        <w:trPr>
          <w:trHeight w:val="235"/>
        </w:trPr>
        <w:tc>
          <w:tcPr>
            <w:tcW w:w="3402" w:type="dxa"/>
            <w:tcBorders>
              <w:bottom w:val="single" w:sz="4" w:space="0" w:color="auto"/>
            </w:tcBorders>
          </w:tcPr>
          <w:p w14:paraId="585E023A" w14:textId="77777777" w:rsidR="00411A84" w:rsidRPr="000D5396" w:rsidRDefault="00411A84" w:rsidP="00882BF4">
            <w:pPr>
              <w:keepNext/>
              <w:keepLines/>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29884B5B" w14:textId="77777777" w:rsidR="00411A84" w:rsidRPr="000D5396" w:rsidRDefault="00411A84" w:rsidP="00882BF4">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6CBFA531" w14:textId="77777777" w:rsidR="00411A84" w:rsidRPr="000D5396" w:rsidRDefault="00411A84" w:rsidP="00882BF4">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411A84" w:rsidRPr="000D5396" w14:paraId="4776B04D" w14:textId="77777777" w:rsidTr="00882BF4">
        <w:trPr>
          <w:trHeight w:val="235"/>
        </w:trPr>
        <w:tc>
          <w:tcPr>
            <w:tcW w:w="3402" w:type="dxa"/>
            <w:tcBorders>
              <w:top w:val="single" w:sz="4" w:space="0" w:color="auto"/>
            </w:tcBorders>
          </w:tcPr>
          <w:p w14:paraId="6F5A8DA9" w14:textId="77777777" w:rsidR="00411A84" w:rsidRPr="000D5396" w:rsidRDefault="00411A84" w:rsidP="00882BF4">
            <w:pPr>
              <w:keepNext/>
              <w:keepLines/>
              <w:spacing w:after="0" w:line="240" w:lineRule="auto"/>
              <w:jc w:val="both"/>
              <w:rPr>
                <w:rFonts w:ascii="Open Sans" w:eastAsia="Times New Roman" w:hAnsi="Open Sans" w:cs="Open Sans"/>
                <w:snapToGrid w:val="0"/>
                <w:color w:val="000000"/>
                <w:sz w:val="20"/>
                <w:szCs w:val="20"/>
                <w:lang w:eastAsia="sl-SI"/>
              </w:rPr>
            </w:pPr>
            <w:r w:rsidRPr="000D5396">
              <w:rPr>
                <w:rFonts w:ascii="Open Sans" w:eastAsia="Times New Roman" w:hAnsi="Open Sans" w:cs="Open Sans"/>
                <w:snapToGrid w:val="0"/>
                <w:color w:val="000000"/>
                <w:sz w:val="20"/>
                <w:szCs w:val="20"/>
                <w:lang w:eastAsia="sl-SI"/>
              </w:rPr>
              <w:t>(kraj, datum)</w:t>
            </w:r>
          </w:p>
        </w:tc>
        <w:tc>
          <w:tcPr>
            <w:tcW w:w="2268" w:type="dxa"/>
          </w:tcPr>
          <w:p w14:paraId="7FF98985" w14:textId="77777777" w:rsidR="00411A84" w:rsidRPr="000D5396" w:rsidRDefault="00411A84" w:rsidP="00882BF4">
            <w:pPr>
              <w:keepNext/>
              <w:keepLines/>
              <w:spacing w:after="0" w:line="240" w:lineRule="auto"/>
              <w:jc w:val="center"/>
              <w:rPr>
                <w:rFonts w:ascii="Open Sans" w:eastAsia="Times New Roman" w:hAnsi="Open Sans" w:cs="Open Sans"/>
                <w:snapToGrid w:val="0"/>
                <w:color w:val="000000"/>
                <w:sz w:val="20"/>
                <w:szCs w:val="20"/>
                <w:lang w:eastAsia="sl-SI"/>
              </w:rPr>
            </w:pPr>
            <w:r w:rsidRPr="000D5396">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231DC0B5" w14:textId="77777777" w:rsidR="00411A84" w:rsidRPr="000D5396" w:rsidRDefault="00411A84" w:rsidP="00882BF4">
            <w:pPr>
              <w:keepNext/>
              <w:keepLines/>
              <w:spacing w:after="0" w:line="240" w:lineRule="auto"/>
              <w:jc w:val="both"/>
              <w:rPr>
                <w:rFonts w:ascii="Open Sans" w:eastAsia="Times New Roman" w:hAnsi="Open Sans" w:cs="Open Sans"/>
                <w:snapToGrid w:val="0"/>
                <w:color w:val="000000"/>
                <w:sz w:val="20"/>
                <w:szCs w:val="20"/>
                <w:lang w:eastAsia="sl-SI"/>
              </w:rPr>
            </w:pPr>
            <w:r w:rsidRPr="000D5396">
              <w:rPr>
                <w:rFonts w:ascii="Open Sans" w:eastAsia="Times New Roman" w:hAnsi="Open Sans" w:cs="Open Sans"/>
                <w:snapToGrid w:val="0"/>
                <w:color w:val="000000"/>
                <w:sz w:val="20"/>
                <w:szCs w:val="20"/>
                <w:lang w:eastAsia="sl-SI"/>
              </w:rPr>
              <w:t>(ime in priimek odgovorne osebe ter podpis gospodarskega subjekta)</w:t>
            </w:r>
          </w:p>
        </w:tc>
      </w:tr>
    </w:tbl>
    <w:p w14:paraId="2F565DEE" w14:textId="77777777" w:rsidR="00411A84" w:rsidRPr="000D5396" w:rsidRDefault="00411A84" w:rsidP="00411A84">
      <w:pPr>
        <w:keepNext/>
        <w:keepLines/>
        <w:pBdr>
          <w:bottom w:val="single" w:sz="12" w:space="1" w:color="auto"/>
        </w:pBdr>
        <w:spacing w:after="0" w:line="240" w:lineRule="auto"/>
        <w:rPr>
          <w:rFonts w:ascii="Open Sans" w:eastAsia="Times New Roman" w:hAnsi="Open Sans" w:cs="Open Sans"/>
          <w:b/>
          <w:sz w:val="16"/>
          <w:szCs w:val="16"/>
          <w:lang w:eastAsia="sl-SI"/>
        </w:rPr>
      </w:pPr>
    </w:p>
    <w:p w14:paraId="1F5E32C7" w14:textId="77777777" w:rsidR="00411A84" w:rsidRPr="000D5396" w:rsidRDefault="00411A84" w:rsidP="00411A84">
      <w:pPr>
        <w:keepNext/>
        <w:keepLines/>
        <w:widowControl w:val="0"/>
        <w:spacing w:after="0" w:line="240" w:lineRule="auto"/>
        <w:jc w:val="both"/>
        <w:rPr>
          <w:rFonts w:ascii="Open Sans" w:eastAsia="Times New Roman" w:hAnsi="Open Sans" w:cs="Open Sans"/>
          <w:sz w:val="16"/>
          <w:szCs w:val="16"/>
          <w:lang w:eastAsia="sl-SI"/>
        </w:rPr>
      </w:pPr>
      <w:r w:rsidRPr="000D5396">
        <w:rPr>
          <w:rFonts w:ascii="Open Sans" w:eastAsia="Times New Roman" w:hAnsi="Open Sans" w:cs="Open Sans"/>
          <w:sz w:val="16"/>
          <w:szCs w:val="16"/>
          <w:lang w:eastAsia="sl-SI"/>
        </w:rPr>
        <w:t>IZPOLNI INVESTITOR REFERENČNEGA OBJEKTA (Izdajatelj reference)!!!</w:t>
      </w:r>
    </w:p>
    <w:p w14:paraId="7BCEC26C" w14:textId="77777777" w:rsidR="00411A84" w:rsidRPr="000D5396" w:rsidRDefault="00411A84" w:rsidP="00411A84">
      <w:pPr>
        <w:keepNext/>
        <w:keepLines/>
        <w:widowControl w:val="0"/>
        <w:spacing w:after="0" w:line="240" w:lineRule="auto"/>
        <w:jc w:val="both"/>
        <w:rPr>
          <w:rFonts w:ascii="Open Sans" w:eastAsia="Times New Roman" w:hAnsi="Open Sans" w:cs="Open Sans"/>
          <w:sz w:val="16"/>
          <w:szCs w:val="16"/>
          <w:lang w:eastAsia="sl-SI"/>
        </w:rPr>
      </w:pPr>
    </w:p>
    <w:p w14:paraId="4605AA09" w14:textId="77777777" w:rsidR="00411A84" w:rsidRPr="000D5396" w:rsidRDefault="00411A84" w:rsidP="00411A84">
      <w:pPr>
        <w:keepNext/>
        <w:keepLines/>
        <w:widowControl w:val="0"/>
        <w:spacing w:after="0" w:line="240" w:lineRule="auto"/>
        <w:jc w:val="both"/>
        <w:rPr>
          <w:rFonts w:ascii="Open Sans" w:eastAsia="Times New Roman" w:hAnsi="Open Sans" w:cs="Open Sans"/>
          <w:sz w:val="16"/>
          <w:szCs w:val="16"/>
          <w:lang w:eastAsia="sl-SI"/>
        </w:rPr>
      </w:pPr>
      <w:r w:rsidRPr="000D5396">
        <w:rPr>
          <w:rFonts w:ascii="Open Sans" w:eastAsia="Times New Roman" w:hAnsi="Open Sans" w:cs="Open Sans"/>
          <w:sz w:val="16"/>
          <w:szCs w:val="16"/>
          <w:lang w:eastAsia="sl-SI"/>
        </w:rPr>
        <w:t>Potrjujemo, da nam je na podlagi našega naročila, zgoraj navedeni izvajalec opravil navedene storitve v skladu s sklenjeno pogodbo/okvirnem sporazumom oziroma v roku, količini, kvaliteti in po ceni, navedeni v izvajalčevi ponudbi.</w:t>
      </w:r>
    </w:p>
    <w:p w14:paraId="6258FE66" w14:textId="77777777" w:rsidR="00411A84" w:rsidRPr="000D5396" w:rsidRDefault="00411A84" w:rsidP="00411A84">
      <w:pPr>
        <w:keepNext/>
        <w:keepLines/>
        <w:widowControl w:val="0"/>
        <w:spacing w:after="0" w:line="240" w:lineRule="auto"/>
        <w:jc w:val="both"/>
        <w:rPr>
          <w:rFonts w:ascii="Open Sans" w:eastAsia="Times New Roman" w:hAnsi="Open Sans" w:cs="Open Sans"/>
          <w:sz w:val="16"/>
          <w:szCs w:val="16"/>
          <w:lang w:eastAsia="sl-SI"/>
        </w:rPr>
      </w:pPr>
    </w:p>
    <w:p w14:paraId="0B2474D0" w14:textId="77777777" w:rsidR="00411A84" w:rsidRPr="000D5396" w:rsidRDefault="00411A84" w:rsidP="00411A84">
      <w:pPr>
        <w:keepNext/>
        <w:keepLines/>
        <w:widowControl w:val="0"/>
        <w:spacing w:after="0" w:line="240" w:lineRule="auto"/>
        <w:jc w:val="both"/>
        <w:rPr>
          <w:rFonts w:ascii="Open Sans" w:eastAsia="Times New Roman" w:hAnsi="Open Sans" w:cs="Open Sans"/>
          <w:sz w:val="16"/>
          <w:szCs w:val="16"/>
          <w:lang w:eastAsia="sl-SI"/>
        </w:rPr>
      </w:pPr>
      <w:r w:rsidRPr="000D5396">
        <w:rPr>
          <w:rFonts w:ascii="Open Sans" w:eastAsia="Times New Roman" w:hAnsi="Open Sans" w:cs="Open Sans"/>
          <w:sz w:val="16"/>
          <w:szCs w:val="16"/>
          <w:lang w:eastAsia="sl-SI"/>
        </w:rPr>
        <w:t>Potrdilo izdajamo na prošnjo izvajalca in velja izključno za potrebe pri njegovi oddaji ponudbe za pridobitev predmetnega javnega naročila.</w:t>
      </w:r>
    </w:p>
    <w:p w14:paraId="10A1F64E" w14:textId="77777777" w:rsidR="00411A84" w:rsidRPr="000D5396" w:rsidRDefault="00411A84" w:rsidP="00411A84">
      <w:pPr>
        <w:keepNext/>
        <w:keepLines/>
        <w:widowControl w:val="0"/>
        <w:spacing w:after="0" w:line="240" w:lineRule="auto"/>
        <w:rPr>
          <w:rFonts w:ascii="Open Sans" w:eastAsia="Times New Roman" w:hAnsi="Open Sans" w:cs="Open Sans"/>
          <w:sz w:val="16"/>
          <w:szCs w:val="16"/>
          <w:lang w:eastAsia="sl-SI"/>
        </w:rPr>
      </w:pPr>
      <w:r w:rsidRPr="000D5396">
        <w:rPr>
          <w:rFonts w:ascii="Open Sans" w:eastAsia="Times New Roman" w:hAnsi="Open Sans" w:cs="Open Sans"/>
          <w:sz w:val="16"/>
          <w:szCs w:val="16"/>
          <w:lang w:eastAsia="sl-SI"/>
        </w:rPr>
        <w:tab/>
        <w:t xml:space="preserve"> </w:t>
      </w:r>
    </w:p>
    <w:p w14:paraId="3072BE4B" w14:textId="77777777" w:rsidR="00411A84" w:rsidRPr="000D5396" w:rsidRDefault="00411A84" w:rsidP="00411A84">
      <w:pPr>
        <w:keepNext/>
        <w:keepLines/>
        <w:widowControl w:val="0"/>
        <w:spacing w:after="0" w:line="240" w:lineRule="auto"/>
        <w:jc w:val="center"/>
        <w:rPr>
          <w:rFonts w:ascii="Open Sans" w:eastAsia="Times New Roman" w:hAnsi="Open Sans" w:cs="Open Sans"/>
          <w:sz w:val="16"/>
          <w:szCs w:val="16"/>
          <w:lang w:eastAsia="sl-SI"/>
        </w:rPr>
      </w:pPr>
      <w:r w:rsidRPr="000D5396">
        <w:rPr>
          <w:rFonts w:ascii="Open Sans" w:eastAsia="Times New Roman" w:hAnsi="Open Sans" w:cs="Open Sans"/>
          <w:sz w:val="16"/>
          <w:szCs w:val="16"/>
          <w:lang w:eastAsia="sl-SI"/>
        </w:rPr>
        <w:t xml:space="preserve">Izjavljamo, da smo   </w:t>
      </w:r>
      <w:r w:rsidRPr="000D5396">
        <w:rPr>
          <w:rFonts w:ascii="Open Sans" w:eastAsia="Times New Roman" w:hAnsi="Open Sans" w:cs="Open Sans"/>
          <w:b/>
          <w:i/>
          <w:sz w:val="16"/>
          <w:szCs w:val="16"/>
          <w:lang w:eastAsia="sl-SI"/>
        </w:rPr>
        <w:t>javni  /  zasebni</w:t>
      </w:r>
      <w:r w:rsidRPr="000D5396">
        <w:rPr>
          <w:rFonts w:ascii="Open Sans" w:eastAsia="Times New Roman" w:hAnsi="Open Sans" w:cs="Open Sans"/>
          <w:sz w:val="16"/>
          <w:szCs w:val="16"/>
          <w:lang w:eastAsia="sl-SI"/>
        </w:rPr>
        <w:t xml:space="preserve">   naročnik. (Ustrezno obkrožite)</w:t>
      </w:r>
    </w:p>
    <w:p w14:paraId="3CFB0050" w14:textId="77777777" w:rsidR="00411A84" w:rsidRPr="000D5396" w:rsidRDefault="00411A84" w:rsidP="00411A84">
      <w:pPr>
        <w:keepNext/>
        <w:keepLines/>
        <w:widowControl w:val="0"/>
        <w:spacing w:after="0" w:line="240" w:lineRule="auto"/>
        <w:rPr>
          <w:rFonts w:ascii="Open Sans" w:eastAsia="Times New Roman" w:hAnsi="Open Sans" w:cs="Open Sans"/>
          <w:sz w:val="20"/>
          <w:szCs w:val="20"/>
          <w:lang w:eastAsia="sl-SI"/>
        </w:rPr>
      </w:pPr>
    </w:p>
    <w:p w14:paraId="0447D854" w14:textId="77777777" w:rsidR="00411A84" w:rsidRPr="000D5396" w:rsidRDefault="00411A84" w:rsidP="00411A84">
      <w:pPr>
        <w:keepNext/>
        <w:keepLines/>
        <w:widowControl w:val="0"/>
        <w:spacing w:after="0" w:line="240" w:lineRule="auto"/>
        <w:rPr>
          <w:rFonts w:ascii="Open Sans" w:eastAsia="Times New Roman" w:hAnsi="Open Sans" w:cs="Open Sans"/>
          <w:sz w:val="20"/>
          <w:szCs w:val="20"/>
          <w:lang w:eastAsia="sl-SI"/>
        </w:rPr>
      </w:pPr>
      <w:r w:rsidRPr="000D5396">
        <w:rPr>
          <w:rFonts w:ascii="Open Sans" w:eastAsia="Times New Roman" w:hAnsi="Open Sans" w:cs="Open Sans"/>
          <w:sz w:val="20"/>
          <w:szCs w:val="20"/>
          <w:lang w:eastAsia="sl-SI"/>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411A84" w:rsidRPr="000D5396" w14:paraId="7CC1AE4C" w14:textId="77777777" w:rsidTr="00882BF4">
        <w:trPr>
          <w:trHeight w:val="235"/>
        </w:trPr>
        <w:tc>
          <w:tcPr>
            <w:tcW w:w="3402" w:type="dxa"/>
            <w:tcBorders>
              <w:bottom w:val="single" w:sz="4" w:space="0" w:color="auto"/>
            </w:tcBorders>
          </w:tcPr>
          <w:p w14:paraId="5342CB22" w14:textId="77777777" w:rsidR="00411A84" w:rsidRPr="000D5396" w:rsidRDefault="00411A84" w:rsidP="00882BF4">
            <w:pPr>
              <w:keepNext/>
              <w:keepLines/>
              <w:widowControl w:val="0"/>
              <w:spacing w:after="0" w:line="240" w:lineRule="auto"/>
              <w:jc w:val="both"/>
              <w:rPr>
                <w:rFonts w:ascii="Open Sans" w:eastAsia="Times New Roman" w:hAnsi="Open Sans" w:cs="Open Sans"/>
                <w:snapToGrid w:val="0"/>
                <w:sz w:val="20"/>
                <w:szCs w:val="20"/>
                <w:lang w:eastAsia="sl-SI"/>
              </w:rPr>
            </w:pPr>
          </w:p>
        </w:tc>
        <w:tc>
          <w:tcPr>
            <w:tcW w:w="2977" w:type="dxa"/>
          </w:tcPr>
          <w:p w14:paraId="4477AF2B" w14:textId="77777777" w:rsidR="00411A84" w:rsidRPr="000D5396" w:rsidRDefault="00411A84" w:rsidP="00882BF4">
            <w:pPr>
              <w:keepNext/>
              <w:keepLines/>
              <w:widowControl w:val="0"/>
              <w:spacing w:after="0" w:line="240" w:lineRule="auto"/>
              <w:jc w:val="center"/>
              <w:rPr>
                <w:rFonts w:ascii="Open Sans" w:eastAsia="Times New Roman" w:hAnsi="Open Sans" w:cs="Open Sans"/>
                <w:snapToGrid w:val="0"/>
                <w:sz w:val="20"/>
                <w:szCs w:val="20"/>
                <w:lang w:eastAsia="sl-SI"/>
              </w:rPr>
            </w:pPr>
          </w:p>
        </w:tc>
        <w:tc>
          <w:tcPr>
            <w:tcW w:w="3119" w:type="dxa"/>
            <w:tcBorders>
              <w:bottom w:val="single" w:sz="4" w:space="0" w:color="auto"/>
            </w:tcBorders>
          </w:tcPr>
          <w:p w14:paraId="3E87D9F7" w14:textId="77777777" w:rsidR="00411A84" w:rsidRPr="000D5396" w:rsidRDefault="00411A84" w:rsidP="00882BF4">
            <w:pPr>
              <w:keepNext/>
              <w:keepLines/>
              <w:widowControl w:val="0"/>
              <w:tabs>
                <w:tab w:val="left" w:pos="567"/>
                <w:tab w:val="num" w:pos="851"/>
                <w:tab w:val="left" w:pos="993"/>
              </w:tabs>
              <w:spacing w:after="0" w:line="240" w:lineRule="auto"/>
              <w:jc w:val="both"/>
              <w:rPr>
                <w:rFonts w:ascii="Open Sans" w:eastAsia="Times New Roman" w:hAnsi="Open Sans" w:cs="Open Sans"/>
                <w:snapToGrid w:val="0"/>
                <w:sz w:val="20"/>
                <w:szCs w:val="20"/>
                <w:lang w:eastAsia="sl-SI"/>
              </w:rPr>
            </w:pPr>
          </w:p>
        </w:tc>
      </w:tr>
      <w:tr w:rsidR="00411A84" w:rsidRPr="000D5396" w14:paraId="29064BC1" w14:textId="77777777" w:rsidTr="00882BF4">
        <w:trPr>
          <w:trHeight w:val="235"/>
        </w:trPr>
        <w:tc>
          <w:tcPr>
            <w:tcW w:w="3402" w:type="dxa"/>
            <w:tcBorders>
              <w:top w:val="single" w:sz="4" w:space="0" w:color="auto"/>
            </w:tcBorders>
          </w:tcPr>
          <w:p w14:paraId="2D488415" w14:textId="77777777" w:rsidR="00411A84" w:rsidRPr="000D5396" w:rsidRDefault="00411A84" w:rsidP="00882BF4">
            <w:pPr>
              <w:keepNext/>
              <w:keepLines/>
              <w:widowControl w:val="0"/>
              <w:spacing w:after="0" w:line="240" w:lineRule="auto"/>
              <w:jc w:val="center"/>
              <w:rPr>
                <w:rFonts w:ascii="Open Sans" w:eastAsia="Times New Roman" w:hAnsi="Open Sans" w:cs="Open Sans"/>
                <w:snapToGrid w:val="0"/>
                <w:sz w:val="20"/>
                <w:szCs w:val="20"/>
                <w:lang w:eastAsia="sl-SI"/>
              </w:rPr>
            </w:pPr>
            <w:r w:rsidRPr="000D5396">
              <w:rPr>
                <w:rFonts w:ascii="Open Sans" w:eastAsia="Times New Roman" w:hAnsi="Open Sans" w:cs="Open Sans"/>
                <w:snapToGrid w:val="0"/>
                <w:sz w:val="20"/>
                <w:szCs w:val="20"/>
                <w:lang w:eastAsia="sl-SI"/>
              </w:rPr>
              <w:t>(kraj, datum)</w:t>
            </w:r>
          </w:p>
        </w:tc>
        <w:tc>
          <w:tcPr>
            <w:tcW w:w="2977" w:type="dxa"/>
          </w:tcPr>
          <w:p w14:paraId="51FFF7D0" w14:textId="77777777" w:rsidR="00411A84" w:rsidRPr="000D5396" w:rsidRDefault="00411A84" w:rsidP="00882BF4">
            <w:pPr>
              <w:keepNext/>
              <w:keepLines/>
              <w:widowControl w:val="0"/>
              <w:spacing w:after="0" w:line="240" w:lineRule="auto"/>
              <w:jc w:val="center"/>
              <w:rPr>
                <w:rFonts w:ascii="Open Sans" w:eastAsia="Times New Roman" w:hAnsi="Open Sans" w:cs="Open Sans"/>
                <w:snapToGrid w:val="0"/>
                <w:sz w:val="20"/>
                <w:szCs w:val="20"/>
                <w:lang w:eastAsia="sl-SI"/>
              </w:rPr>
            </w:pPr>
            <w:r w:rsidRPr="000D5396">
              <w:rPr>
                <w:rFonts w:ascii="Open Sans" w:eastAsia="Times New Roman" w:hAnsi="Open Sans" w:cs="Open Sans"/>
                <w:snapToGrid w:val="0"/>
                <w:sz w:val="20"/>
                <w:szCs w:val="20"/>
                <w:lang w:eastAsia="sl-SI"/>
              </w:rPr>
              <w:t>žig</w:t>
            </w:r>
          </w:p>
        </w:tc>
        <w:tc>
          <w:tcPr>
            <w:tcW w:w="3119" w:type="dxa"/>
            <w:tcBorders>
              <w:top w:val="single" w:sz="4" w:space="0" w:color="auto"/>
            </w:tcBorders>
          </w:tcPr>
          <w:p w14:paraId="63D2CCC3" w14:textId="77777777" w:rsidR="00411A84" w:rsidRPr="000D5396" w:rsidRDefault="00411A84" w:rsidP="00882BF4">
            <w:pPr>
              <w:keepNext/>
              <w:keepLines/>
              <w:widowControl w:val="0"/>
              <w:spacing w:after="0" w:line="240" w:lineRule="auto"/>
              <w:jc w:val="center"/>
              <w:rPr>
                <w:rFonts w:ascii="Open Sans" w:eastAsia="Times New Roman" w:hAnsi="Open Sans" w:cs="Open Sans"/>
                <w:snapToGrid w:val="0"/>
                <w:sz w:val="20"/>
                <w:szCs w:val="20"/>
                <w:lang w:eastAsia="sl-SI"/>
              </w:rPr>
            </w:pPr>
            <w:r w:rsidRPr="000D5396">
              <w:rPr>
                <w:rFonts w:ascii="Open Sans" w:eastAsia="Times New Roman" w:hAnsi="Open Sans" w:cs="Open Sans"/>
                <w:snapToGrid w:val="0"/>
                <w:sz w:val="20"/>
                <w:szCs w:val="20"/>
                <w:lang w:eastAsia="sl-SI"/>
              </w:rPr>
              <w:t>(</w:t>
            </w:r>
            <w:r w:rsidRPr="000D5396">
              <w:rPr>
                <w:rFonts w:ascii="Open Sans" w:eastAsia="Times New Roman" w:hAnsi="Open Sans" w:cs="Open Sans"/>
                <w:snapToGrid w:val="0"/>
                <w:color w:val="000000"/>
                <w:sz w:val="20"/>
                <w:szCs w:val="20"/>
                <w:lang w:eastAsia="sl-SI"/>
              </w:rPr>
              <w:t>ime in priimek ter podpis odgovorne osebe investitorja</w:t>
            </w:r>
            <w:r w:rsidRPr="000D5396">
              <w:rPr>
                <w:rFonts w:ascii="Open Sans" w:eastAsia="Times New Roman" w:hAnsi="Open Sans" w:cs="Open Sans"/>
                <w:snapToGrid w:val="0"/>
                <w:sz w:val="20"/>
                <w:szCs w:val="20"/>
                <w:lang w:eastAsia="sl-SI"/>
              </w:rPr>
              <w:t>)</w:t>
            </w:r>
          </w:p>
        </w:tc>
      </w:tr>
    </w:tbl>
    <w:p w14:paraId="7194E8B4" w14:textId="77777777" w:rsidR="00411A84" w:rsidRPr="000D5396" w:rsidRDefault="00411A84" w:rsidP="00411A84">
      <w:pPr>
        <w:keepNext/>
        <w:keepLines/>
        <w:widowControl w:val="0"/>
        <w:spacing w:after="0" w:line="240" w:lineRule="auto"/>
        <w:jc w:val="both"/>
        <w:rPr>
          <w:rFonts w:ascii="Open Sans" w:eastAsia="Times New Roman" w:hAnsi="Open Sans" w:cs="Open Sans"/>
          <w:b/>
          <w:sz w:val="20"/>
          <w:szCs w:val="20"/>
          <w:lang w:eastAsia="sl-SI"/>
        </w:rPr>
      </w:pPr>
    </w:p>
    <w:p w14:paraId="78B02711" w14:textId="77777777" w:rsidR="00411A84" w:rsidRPr="000D5396" w:rsidRDefault="00411A84" w:rsidP="00411A84">
      <w:pPr>
        <w:keepNext/>
        <w:keepLines/>
        <w:spacing w:after="0" w:line="240" w:lineRule="auto"/>
        <w:rPr>
          <w:rFonts w:ascii="Open Sans" w:hAnsi="Open Sans" w:cs="Open Sans"/>
          <w:sz w:val="18"/>
          <w:szCs w:val="18"/>
        </w:rPr>
      </w:pPr>
      <w:r w:rsidRPr="000D5396">
        <w:rPr>
          <w:rFonts w:ascii="Open Sans" w:eastAsia="Times New Roman" w:hAnsi="Open Sans" w:cs="Open Sans"/>
          <w:b/>
          <w:sz w:val="18"/>
          <w:szCs w:val="18"/>
          <w:lang w:eastAsia="sl-SI"/>
        </w:rPr>
        <w:t>OPOMBA:</w:t>
      </w:r>
      <w:r w:rsidRPr="000D5396">
        <w:rPr>
          <w:rFonts w:ascii="Open Sans" w:eastAsia="Times New Roman" w:hAnsi="Open Sans" w:cs="Open Sans"/>
          <w:sz w:val="18"/>
          <w:szCs w:val="18"/>
          <w:lang w:eastAsia="sl-SI"/>
        </w:rPr>
        <w:t xml:space="preserve"> Obrazec lahko po potrebi tudi kopirate.</w:t>
      </w:r>
      <w:r w:rsidRPr="000D5396">
        <w:rPr>
          <w:rFonts w:ascii="Open Sans" w:hAnsi="Open Sans" w:cs="Open Sans"/>
          <w:sz w:val="18"/>
          <w:szCs w:val="18"/>
        </w:rPr>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17"/>
        <w:gridCol w:w="1276"/>
      </w:tblGrid>
      <w:tr w:rsidR="00A9618A" w:rsidRPr="00A9618A" w14:paraId="7D0A33C2" w14:textId="77777777" w:rsidTr="00882BF4">
        <w:tc>
          <w:tcPr>
            <w:tcW w:w="8217" w:type="dxa"/>
            <w:tcBorders>
              <w:top w:val="single" w:sz="4" w:space="0" w:color="auto"/>
              <w:bottom w:val="single" w:sz="4" w:space="0" w:color="auto"/>
            </w:tcBorders>
          </w:tcPr>
          <w:p w14:paraId="0B6D96EF" w14:textId="77777777" w:rsidR="00A9618A" w:rsidRPr="00A9618A" w:rsidRDefault="00A9618A" w:rsidP="00882BF4">
            <w:pPr>
              <w:keepNext/>
              <w:keepLines/>
              <w:spacing w:after="0" w:line="240" w:lineRule="auto"/>
              <w:jc w:val="both"/>
              <w:rPr>
                <w:rFonts w:ascii="Open Sans" w:hAnsi="Open Sans" w:cs="Open Sans"/>
                <w:sz w:val="20"/>
                <w:szCs w:val="20"/>
              </w:rPr>
            </w:pPr>
            <w:r w:rsidRPr="00A9618A">
              <w:rPr>
                <w:rFonts w:ascii="Open Sans" w:eastAsia="Times New Roman" w:hAnsi="Open Sans" w:cs="Open Sans"/>
                <w:b/>
                <w:sz w:val="20"/>
                <w:szCs w:val="20"/>
                <w:lang w:eastAsia="sl-SI"/>
              </w:rPr>
              <w:lastRenderedPageBreak/>
              <w:br w:type="page"/>
            </w:r>
            <w:r w:rsidRPr="00A9618A">
              <w:rPr>
                <w:rFonts w:ascii="Open Sans" w:eastAsia="Times New Roman" w:hAnsi="Open Sans" w:cs="Open Sans"/>
                <w:b/>
                <w:sz w:val="20"/>
                <w:szCs w:val="20"/>
                <w:lang w:eastAsia="sl-SI"/>
              </w:rPr>
              <w:br w:type="page"/>
            </w:r>
            <w:r w:rsidRPr="00A9618A">
              <w:rPr>
                <w:rFonts w:ascii="Open Sans" w:hAnsi="Open Sans" w:cs="Open Sans"/>
                <w:b/>
                <w:sz w:val="20"/>
                <w:szCs w:val="20"/>
              </w:rPr>
              <w:br w:type="page"/>
            </w:r>
            <w:r w:rsidRPr="00A9618A">
              <w:rPr>
                <w:rFonts w:ascii="Open Sans" w:hAnsi="Open Sans" w:cs="Open Sans"/>
                <w:sz w:val="20"/>
                <w:szCs w:val="20"/>
              </w:rPr>
              <w:t>POTRDITEV REFERENC S STRANI POSAMEZNIH NAROČNIKOV</w:t>
            </w:r>
          </w:p>
        </w:tc>
        <w:tc>
          <w:tcPr>
            <w:tcW w:w="1276" w:type="dxa"/>
            <w:tcBorders>
              <w:top w:val="single" w:sz="4" w:space="0" w:color="auto"/>
              <w:bottom w:val="single" w:sz="4" w:space="0" w:color="auto"/>
            </w:tcBorders>
          </w:tcPr>
          <w:p w14:paraId="064415EF" w14:textId="33A309F9" w:rsidR="00A9618A" w:rsidRPr="00A9618A" w:rsidRDefault="00A9618A" w:rsidP="00882BF4">
            <w:pPr>
              <w:keepNext/>
              <w:keepLines/>
              <w:spacing w:after="0" w:line="240" w:lineRule="auto"/>
              <w:jc w:val="both"/>
              <w:rPr>
                <w:rFonts w:ascii="Open Sans" w:hAnsi="Open Sans" w:cs="Open Sans"/>
                <w:b/>
                <w:i/>
                <w:sz w:val="20"/>
                <w:szCs w:val="20"/>
              </w:rPr>
            </w:pPr>
            <w:r w:rsidRPr="00A9618A">
              <w:rPr>
                <w:rFonts w:ascii="Open Sans" w:hAnsi="Open Sans" w:cs="Open Sans"/>
                <w:b/>
                <w:i/>
                <w:sz w:val="20"/>
                <w:szCs w:val="20"/>
              </w:rPr>
              <w:t xml:space="preserve">Priloga </w:t>
            </w:r>
            <w:r>
              <w:rPr>
                <w:rFonts w:ascii="Open Sans" w:hAnsi="Open Sans" w:cs="Open Sans"/>
                <w:b/>
                <w:i/>
                <w:sz w:val="20"/>
                <w:szCs w:val="20"/>
              </w:rPr>
              <w:t>7/1</w:t>
            </w:r>
            <w:r w:rsidR="00D9228E">
              <w:rPr>
                <w:rFonts w:ascii="Open Sans" w:hAnsi="Open Sans" w:cs="Open Sans"/>
                <w:b/>
                <w:i/>
                <w:sz w:val="20"/>
                <w:szCs w:val="20"/>
              </w:rPr>
              <w:t>7</w:t>
            </w:r>
          </w:p>
        </w:tc>
      </w:tr>
    </w:tbl>
    <w:p w14:paraId="4AB06538" w14:textId="4AC1DBAE" w:rsidR="00A9618A" w:rsidRPr="00411A84" w:rsidRDefault="00A9618A" w:rsidP="002676A5">
      <w:pPr>
        <w:keepNext/>
        <w:keepLines/>
        <w:spacing w:after="0" w:line="240" w:lineRule="auto"/>
        <w:jc w:val="center"/>
        <w:rPr>
          <w:rFonts w:ascii="Open Sans" w:eastAsia="Times New Roman" w:hAnsi="Open Sans" w:cs="Open Sans"/>
          <w:b/>
          <w:sz w:val="18"/>
          <w:szCs w:val="18"/>
          <w:lang w:eastAsia="sl-SI"/>
        </w:rPr>
      </w:pPr>
      <w:r w:rsidRPr="000D5396">
        <w:rPr>
          <w:rFonts w:ascii="Open Sans" w:eastAsia="Times New Roman" w:hAnsi="Open Sans" w:cs="Open Sans"/>
          <w:b/>
          <w:sz w:val="18"/>
          <w:szCs w:val="18"/>
          <w:lang w:eastAsia="sl-SI"/>
        </w:rPr>
        <w:t>Javno naročilo št. ENLJ-SPV-141/26 – Strojno vzdrževalna dela na napravah v glavnem pogonskem objektu za</w:t>
      </w:r>
      <w:r w:rsidRPr="00411A84">
        <w:rPr>
          <w:rFonts w:ascii="Open Sans" w:eastAsia="Times New Roman" w:hAnsi="Open Sans" w:cs="Open Sans"/>
          <w:b/>
          <w:sz w:val="18"/>
          <w:szCs w:val="18"/>
          <w:lang w:eastAsia="sl-SI"/>
        </w:rPr>
        <w:t xml:space="preserve"> </w:t>
      </w:r>
      <w:r>
        <w:rPr>
          <w:rFonts w:ascii="Open Sans" w:eastAsia="Times New Roman" w:hAnsi="Open Sans" w:cs="Open Sans"/>
          <w:b/>
          <w:sz w:val="18"/>
          <w:szCs w:val="18"/>
          <w:lang w:eastAsia="sl-SI"/>
        </w:rPr>
        <w:t>5</w:t>
      </w:r>
      <w:r w:rsidRPr="00411A84">
        <w:rPr>
          <w:rFonts w:ascii="Open Sans" w:eastAsia="Times New Roman" w:hAnsi="Open Sans" w:cs="Open Sans"/>
          <w:b/>
          <w:sz w:val="18"/>
          <w:szCs w:val="18"/>
          <w:lang w:eastAsia="sl-SI"/>
        </w:rPr>
        <w:t xml:space="preserve">. sklop: </w:t>
      </w:r>
      <w:r w:rsidRPr="00A9618A">
        <w:rPr>
          <w:rFonts w:ascii="Open Sans" w:eastAsia="Times New Roman" w:hAnsi="Open Sans" w:cs="Open Sans"/>
          <w:b/>
          <w:sz w:val="18"/>
          <w:szCs w:val="18"/>
          <w:lang w:eastAsia="sl-SI"/>
        </w:rPr>
        <w:t>Strojna dela na področju vzdrževanja toplotnih izolacij</w:t>
      </w:r>
    </w:p>
    <w:p w14:paraId="0B86751D" w14:textId="77777777" w:rsidR="00A9618A" w:rsidRPr="00A9618A" w:rsidRDefault="00A9618A" w:rsidP="00A9618A">
      <w:pPr>
        <w:keepNext/>
        <w:keepLines/>
        <w:spacing w:after="0" w:line="240" w:lineRule="auto"/>
        <w:jc w:val="both"/>
        <w:rPr>
          <w:rFonts w:ascii="Open Sans" w:eastAsia="Times New Roman" w:hAnsi="Open Sans" w:cs="Open Sans"/>
          <w:b/>
          <w:sz w:val="18"/>
          <w:szCs w:val="18"/>
          <w:lang w:eastAsia="sl-SI"/>
        </w:rPr>
      </w:pPr>
    </w:p>
    <w:p w14:paraId="404785D1" w14:textId="77777777" w:rsidR="00A9618A" w:rsidRPr="00A9618A" w:rsidRDefault="00A9618A" w:rsidP="00A9618A">
      <w:pPr>
        <w:keepNext/>
        <w:keepLines/>
        <w:spacing w:after="0" w:line="240" w:lineRule="auto"/>
        <w:jc w:val="right"/>
        <w:rPr>
          <w:rFonts w:ascii="Open Sans" w:eastAsia="Times New Roman" w:hAnsi="Open Sans" w:cs="Open Sans"/>
          <w:i/>
          <w:sz w:val="18"/>
          <w:szCs w:val="18"/>
          <w:lang w:eastAsia="sl-SI"/>
        </w:rPr>
      </w:pPr>
      <w:r w:rsidRPr="00A9618A">
        <w:rPr>
          <w:rFonts w:ascii="Open Sans" w:eastAsia="Times New Roman" w:hAnsi="Open Sans" w:cs="Open Sans"/>
          <w:i/>
          <w:sz w:val="18"/>
          <w:szCs w:val="18"/>
          <w:lang w:eastAsia="sl-SI"/>
        </w:rPr>
        <w:t>……/…… (št. izvoda / št. vseh izvodov)</w:t>
      </w:r>
    </w:p>
    <w:p w14:paraId="12E58A2E" w14:textId="77777777" w:rsidR="00A9618A" w:rsidRPr="00A9618A" w:rsidRDefault="00A9618A" w:rsidP="00A9618A">
      <w:pPr>
        <w:keepNext/>
        <w:keepLines/>
        <w:spacing w:after="0" w:line="240" w:lineRule="auto"/>
        <w:jc w:val="both"/>
        <w:rPr>
          <w:rFonts w:ascii="Open Sans" w:eastAsia="Times New Roman" w:hAnsi="Open Sans" w:cs="Open Sans"/>
          <w:b/>
          <w:i/>
          <w:sz w:val="18"/>
          <w:szCs w:val="18"/>
          <w:lang w:eastAsia="sl-SI"/>
        </w:rPr>
      </w:pPr>
    </w:p>
    <w:p w14:paraId="0AF2C5BB" w14:textId="5B7F21D0" w:rsidR="00A9618A" w:rsidRDefault="00D9228E" w:rsidP="00A9618A">
      <w:pPr>
        <w:keepNext/>
        <w:keepLines/>
        <w:spacing w:after="0" w:line="240" w:lineRule="auto"/>
        <w:jc w:val="both"/>
        <w:rPr>
          <w:rFonts w:ascii="Open Sans" w:eastAsia="Times New Roman" w:hAnsi="Open Sans" w:cs="Open Sans"/>
          <w:sz w:val="18"/>
          <w:szCs w:val="18"/>
          <w:lang w:eastAsia="sl-SI"/>
        </w:rPr>
      </w:pPr>
      <w:r w:rsidRPr="00D9228E">
        <w:rPr>
          <w:rFonts w:ascii="Open Sans" w:eastAsia="Times New Roman" w:hAnsi="Open Sans" w:cs="Open Sans"/>
          <w:sz w:val="18"/>
          <w:szCs w:val="18"/>
          <w:lang w:eastAsia="sl-SI"/>
        </w:rPr>
        <w:t xml:space="preserve">Pod kazensko in materialno odgovornostjo izjavljamo, da so spodaj navedeni podatki o referenčnih delih resnični in da z njimi dokazujemo, da je izvajalec izvedel </w:t>
      </w:r>
      <w:r w:rsidR="00A9618A" w:rsidRPr="00A9618A">
        <w:rPr>
          <w:rFonts w:ascii="Open Sans" w:eastAsia="Times New Roman" w:hAnsi="Open Sans" w:cs="Open Sans"/>
          <w:sz w:val="18"/>
          <w:szCs w:val="18"/>
        </w:rPr>
        <w:t>storit</w:t>
      </w:r>
      <w:r>
        <w:rPr>
          <w:rFonts w:ascii="Open Sans" w:eastAsia="Times New Roman" w:hAnsi="Open Sans" w:cs="Open Sans"/>
          <w:sz w:val="18"/>
          <w:szCs w:val="18"/>
        </w:rPr>
        <w:t>ve</w:t>
      </w:r>
      <w:r w:rsidR="00A9618A" w:rsidRPr="00A9618A">
        <w:rPr>
          <w:rFonts w:ascii="Open Sans" w:eastAsia="Times New Roman" w:hAnsi="Open Sans" w:cs="Open Sans"/>
          <w:sz w:val="18"/>
          <w:szCs w:val="18"/>
        </w:rPr>
        <w:t xml:space="preserve"> izdelave in montaže toplotnih izolacij na energetskem objektu moči nad 50 MW</w:t>
      </w:r>
      <w:r w:rsidR="00A9618A" w:rsidRPr="00A9618A">
        <w:rPr>
          <w:rFonts w:ascii="Open Sans" w:hAnsi="Open Sans" w:cs="Open Sans"/>
          <w:sz w:val="18"/>
          <w:szCs w:val="18"/>
          <w:lang w:eastAsia="sl-SI"/>
        </w:rPr>
        <w:t xml:space="preserve">. </w:t>
      </w:r>
      <w:r w:rsidR="00A9618A" w:rsidRPr="00A9618A">
        <w:rPr>
          <w:rFonts w:ascii="Open Sans" w:eastAsia="Times New Roman" w:hAnsi="Open Sans" w:cs="Open Sans"/>
          <w:sz w:val="18"/>
          <w:szCs w:val="18"/>
          <w:lang w:eastAsia="sl-SI"/>
        </w:rPr>
        <w:t>Na podlagi poziva bomo naročniku v zahtevanem roku predložili dodatna dokazila o uspešni izvedbi navedenih referenčnih del oziroma</w:t>
      </w:r>
      <w:r w:rsidR="00A9618A" w:rsidRPr="00A9618A">
        <w:rPr>
          <w:rFonts w:ascii="Open Sans" w:eastAsia="Times New Roman" w:hAnsi="Open Sans" w:cs="Open Sans"/>
          <w:b/>
          <w:sz w:val="18"/>
          <w:szCs w:val="18"/>
          <w:lang w:eastAsia="sl-SI"/>
        </w:rPr>
        <w:t xml:space="preserve"> </w:t>
      </w:r>
      <w:r w:rsidR="00A9618A" w:rsidRPr="00A9618A">
        <w:rPr>
          <w:rFonts w:ascii="Open Sans" w:eastAsia="Times New Roman" w:hAnsi="Open Sans" w:cs="Open Sans"/>
          <w:sz w:val="18"/>
          <w:szCs w:val="18"/>
          <w:lang w:eastAsia="sl-SI"/>
        </w:rPr>
        <w:t xml:space="preserve">uspešno izvedenih poslov ponudnika. </w:t>
      </w:r>
    </w:p>
    <w:p w14:paraId="28A04E5E" w14:textId="77777777" w:rsidR="00A36A10" w:rsidRPr="00A9618A" w:rsidRDefault="00A36A10" w:rsidP="00A9618A">
      <w:pPr>
        <w:keepNext/>
        <w:keepLines/>
        <w:spacing w:after="0" w:line="240" w:lineRule="auto"/>
        <w:jc w:val="both"/>
        <w:rPr>
          <w:rFonts w:ascii="Open Sans" w:hAnsi="Open Sans" w:cs="Open Sans"/>
          <w:sz w:val="18"/>
          <w:szCs w:val="18"/>
          <w:lang w:eastAsia="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812"/>
      </w:tblGrid>
      <w:tr w:rsidR="00F95372" w:rsidRPr="00086A8C" w14:paraId="63DABB4F" w14:textId="77777777" w:rsidTr="003A121A">
        <w:trPr>
          <w:trHeight w:val="368"/>
        </w:trPr>
        <w:tc>
          <w:tcPr>
            <w:tcW w:w="3544" w:type="dxa"/>
            <w:vAlign w:val="center"/>
          </w:tcPr>
          <w:p w14:paraId="3CF18E98" w14:textId="77777777" w:rsidR="00F95372" w:rsidRPr="00086A8C" w:rsidRDefault="00F95372" w:rsidP="003A121A">
            <w:pPr>
              <w:keepNext/>
              <w:keepLines/>
              <w:spacing w:after="0" w:line="240" w:lineRule="auto"/>
              <w:rPr>
                <w:rFonts w:ascii="Open Sans" w:eastAsia="Times New Roman" w:hAnsi="Open Sans" w:cs="Open Sans"/>
                <w:b/>
                <w:sz w:val="20"/>
                <w:szCs w:val="20"/>
                <w:lang w:eastAsia="sl-SI"/>
              </w:rPr>
            </w:pPr>
            <w:r w:rsidRPr="00086A8C">
              <w:rPr>
                <w:rFonts w:ascii="Open Sans" w:eastAsia="Times New Roman" w:hAnsi="Open Sans" w:cs="Open Sans"/>
                <w:b/>
                <w:sz w:val="20"/>
                <w:szCs w:val="20"/>
                <w:lang w:eastAsia="sl-SI"/>
              </w:rPr>
              <w:t>Naročnik:</w:t>
            </w:r>
          </w:p>
        </w:tc>
        <w:tc>
          <w:tcPr>
            <w:tcW w:w="5812" w:type="dxa"/>
            <w:vAlign w:val="center"/>
          </w:tcPr>
          <w:p w14:paraId="19F840CD" w14:textId="77777777" w:rsidR="00F95372" w:rsidRPr="00086A8C" w:rsidRDefault="00F95372" w:rsidP="003A121A">
            <w:pPr>
              <w:keepNext/>
              <w:keepLines/>
              <w:spacing w:after="0" w:line="240" w:lineRule="auto"/>
              <w:rPr>
                <w:rFonts w:ascii="Open Sans" w:eastAsia="Times New Roman" w:hAnsi="Open Sans" w:cs="Open Sans"/>
                <w:b/>
                <w:sz w:val="20"/>
                <w:szCs w:val="20"/>
                <w:lang w:eastAsia="sl-SI"/>
              </w:rPr>
            </w:pPr>
          </w:p>
        </w:tc>
      </w:tr>
      <w:tr w:rsidR="00F95372" w:rsidRPr="00086A8C" w14:paraId="612DA8E9" w14:textId="77777777" w:rsidTr="003A121A">
        <w:trPr>
          <w:trHeight w:val="368"/>
        </w:trPr>
        <w:tc>
          <w:tcPr>
            <w:tcW w:w="3544" w:type="dxa"/>
            <w:vAlign w:val="center"/>
          </w:tcPr>
          <w:p w14:paraId="5950A070"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Naslov:</w:t>
            </w:r>
          </w:p>
        </w:tc>
        <w:tc>
          <w:tcPr>
            <w:tcW w:w="5812" w:type="dxa"/>
            <w:vAlign w:val="center"/>
          </w:tcPr>
          <w:p w14:paraId="0527C142" w14:textId="77777777" w:rsidR="00F95372" w:rsidRPr="00086A8C" w:rsidRDefault="00F95372" w:rsidP="003A121A">
            <w:pPr>
              <w:keepNext/>
              <w:keepLines/>
              <w:spacing w:after="0" w:line="240" w:lineRule="auto"/>
              <w:rPr>
                <w:rFonts w:ascii="Open Sans" w:eastAsia="Times New Roman" w:hAnsi="Open Sans" w:cs="Open Sans"/>
                <w:b/>
                <w:sz w:val="20"/>
                <w:szCs w:val="20"/>
                <w:lang w:eastAsia="sl-SI"/>
              </w:rPr>
            </w:pPr>
          </w:p>
        </w:tc>
      </w:tr>
      <w:tr w:rsidR="00F95372" w:rsidRPr="00086A8C" w14:paraId="20C022A4" w14:textId="77777777" w:rsidTr="003A121A">
        <w:trPr>
          <w:trHeight w:val="368"/>
        </w:trPr>
        <w:tc>
          <w:tcPr>
            <w:tcW w:w="3544" w:type="dxa"/>
            <w:vAlign w:val="center"/>
          </w:tcPr>
          <w:p w14:paraId="2FB5EBBB"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Kontaktna oseba naročnika:</w:t>
            </w:r>
          </w:p>
        </w:tc>
        <w:tc>
          <w:tcPr>
            <w:tcW w:w="5812" w:type="dxa"/>
            <w:vAlign w:val="center"/>
          </w:tcPr>
          <w:p w14:paraId="71212CCA"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p>
        </w:tc>
      </w:tr>
      <w:tr w:rsidR="00F95372" w:rsidRPr="00086A8C" w14:paraId="4E3D2391" w14:textId="77777777" w:rsidTr="003A121A">
        <w:trPr>
          <w:trHeight w:val="368"/>
        </w:trPr>
        <w:tc>
          <w:tcPr>
            <w:tcW w:w="3544" w:type="dxa"/>
            <w:vAlign w:val="center"/>
          </w:tcPr>
          <w:p w14:paraId="05FDBEBB"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Telefonska številka:</w:t>
            </w:r>
          </w:p>
        </w:tc>
        <w:tc>
          <w:tcPr>
            <w:tcW w:w="5812" w:type="dxa"/>
            <w:vAlign w:val="center"/>
          </w:tcPr>
          <w:p w14:paraId="728AB48B"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p>
        </w:tc>
      </w:tr>
      <w:tr w:rsidR="00F95372" w:rsidRPr="00086A8C" w14:paraId="1D6A3FCF" w14:textId="77777777" w:rsidTr="003A121A">
        <w:trPr>
          <w:trHeight w:val="368"/>
        </w:trPr>
        <w:tc>
          <w:tcPr>
            <w:tcW w:w="3544" w:type="dxa"/>
            <w:vAlign w:val="center"/>
          </w:tcPr>
          <w:p w14:paraId="1A8A613F"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Izvajalec:</w:t>
            </w:r>
          </w:p>
        </w:tc>
        <w:tc>
          <w:tcPr>
            <w:tcW w:w="5812" w:type="dxa"/>
            <w:vAlign w:val="center"/>
          </w:tcPr>
          <w:p w14:paraId="49C1731F"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p>
        </w:tc>
      </w:tr>
      <w:tr w:rsidR="00F95372" w:rsidRPr="00086A8C" w14:paraId="5A689913" w14:textId="77777777" w:rsidTr="003A121A">
        <w:trPr>
          <w:trHeight w:val="368"/>
        </w:trPr>
        <w:tc>
          <w:tcPr>
            <w:tcW w:w="3544" w:type="dxa"/>
            <w:vAlign w:val="center"/>
          </w:tcPr>
          <w:p w14:paraId="101EAFFC"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Naziv objekta:</w:t>
            </w:r>
          </w:p>
        </w:tc>
        <w:tc>
          <w:tcPr>
            <w:tcW w:w="5812" w:type="dxa"/>
            <w:vAlign w:val="center"/>
          </w:tcPr>
          <w:p w14:paraId="04520A7A"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p>
        </w:tc>
      </w:tr>
      <w:tr w:rsidR="005E40B8" w:rsidRPr="00086A8C" w14:paraId="24DBF3F6" w14:textId="77777777" w:rsidTr="003A121A">
        <w:trPr>
          <w:cantSplit/>
          <w:trHeight w:val="368"/>
        </w:trPr>
        <w:tc>
          <w:tcPr>
            <w:tcW w:w="3544" w:type="dxa"/>
            <w:vAlign w:val="center"/>
          </w:tcPr>
          <w:p w14:paraId="79C554ED" w14:textId="54AB97FA" w:rsidR="005E40B8" w:rsidRPr="00086A8C" w:rsidRDefault="005E40B8"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 xml:space="preserve">Leto </w:t>
            </w:r>
            <w:r>
              <w:rPr>
                <w:rFonts w:ascii="Open Sans" w:eastAsia="Times New Roman" w:hAnsi="Open Sans" w:cs="Open Sans"/>
                <w:sz w:val="20"/>
                <w:szCs w:val="20"/>
                <w:lang w:eastAsia="sl-SI"/>
              </w:rPr>
              <w:t>izvedbe</w:t>
            </w:r>
            <w:r w:rsidRPr="00086A8C">
              <w:rPr>
                <w:rFonts w:ascii="Open Sans" w:eastAsia="Times New Roman" w:hAnsi="Open Sans" w:cs="Open Sans"/>
                <w:sz w:val="20"/>
                <w:szCs w:val="20"/>
                <w:lang w:eastAsia="sl-SI"/>
              </w:rPr>
              <w:t xml:space="preserve"> in kraj izvedbe:</w:t>
            </w:r>
          </w:p>
        </w:tc>
        <w:tc>
          <w:tcPr>
            <w:tcW w:w="5812" w:type="dxa"/>
            <w:vAlign w:val="center"/>
          </w:tcPr>
          <w:p w14:paraId="2257FEF0" w14:textId="77777777" w:rsidR="005E40B8" w:rsidRPr="00086A8C" w:rsidRDefault="005E40B8" w:rsidP="003A121A">
            <w:pPr>
              <w:keepNext/>
              <w:keepLines/>
              <w:spacing w:after="0" w:line="240" w:lineRule="auto"/>
              <w:rPr>
                <w:rFonts w:ascii="Open Sans" w:eastAsia="Times New Roman" w:hAnsi="Open Sans" w:cs="Open Sans"/>
                <w:sz w:val="20"/>
                <w:szCs w:val="20"/>
                <w:lang w:eastAsia="sl-SI"/>
              </w:rPr>
            </w:pPr>
          </w:p>
        </w:tc>
      </w:tr>
      <w:tr w:rsidR="00F95372" w:rsidRPr="00086A8C" w14:paraId="47B987D8" w14:textId="77777777" w:rsidTr="003A121A">
        <w:trPr>
          <w:trHeight w:val="273"/>
        </w:trPr>
        <w:tc>
          <w:tcPr>
            <w:tcW w:w="3544" w:type="dxa"/>
            <w:tcBorders>
              <w:right w:val="single" w:sz="4" w:space="0" w:color="auto"/>
            </w:tcBorders>
            <w:vAlign w:val="center"/>
          </w:tcPr>
          <w:p w14:paraId="252AF5BE"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Številka (oznaka) in datum pogodbe / naročilnice:</w:t>
            </w:r>
          </w:p>
        </w:tc>
        <w:tc>
          <w:tcPr>
            <w:tcW w:w="5812" w:type="dxa"/>
            <w:tcBorders>
              <w:top w:val="single" w:sz="4" w:space="0" w:color="auto"/>
              <w:left w:val="single" w:sz="4" w:space="0" w:color="auto"/>
              <w:bottom w:val="single" w:sz="4" w:space="0" w:color="auto"/>
              <w:right w:val="single" w:sz="4" w:space="0" w:color="auto"/>
            </w:tcBorders>
          </w:tcPr>
          <w:p w14:paraId="7C223789"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p>
        </w:tc>
      </w:tr>
      <w:tr w:rsidR="00F95372" w:rsidRPr="00086A8C" w14:paraId="34F119F8" w14:textId="77777777" w:rsidTr="003A121A">
        <w:trPr>
          <w:trHeight w:val="833"/>
        </w:trPr>
        <w:tc>
          <w:tcPr>
            <w:tcW w:w="3544" w:type="dxa"/>
            <w:tcBorders>
              <w:right w:val="single" w:sz="4" w:space="0" w:color="auto"/>
            </w:tcBorders>
          </w:tcPr>
          <w:p w14:paraId="339D33B9"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Kratek opis predmeta naročila:</w:t>
            </w:r>
          </w:p>
          <w:p w14:paraId="30D61A46"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p>
        </w:tc>
        <w:tc>
          <w:tcPr>
            <w:tcW w:w="5812" w:type="dxa"/>
            <w:tcBorders>
              <w:top w:val="single" w:sz="4" w:space="0" w:color="auto"/>
              <w:left w:val="single" w:sz="4" w:space="0" w:color="auto"/>
              <w:bottom w:val="single" w:sz="4" w:space="0" w:color="auto"/>
              <w:right w:val="single" w:sz="4" w:space="0" w:color="auto"/>
            </w:tcBorders>
          </w:tcPr>
          <w:p w14:paraId="20BAAFA5" w14:textId="77777777" w:rsidR="00F95372" w:rsidRPr="00086A8C" w:rsidRDefault="00F95372" w:rsidP="003A121A">
            <w:pPr>
              <w:keepNext/>
              <w:keepLines/>
              <w:spacing w:after="0" w:line="240" w:lineRule="auto"/>
              <w:rPr>
                <w:rFonts w:ascii="Open Sans" w:eastAsia="Times New Roman" w:hAnsi="Open Sans" w:cs="Open Sans"/>
                <w:sz w:val="20"/>
                <w:szCs w:val="20"/>
                <w:lang w:eastAsia="sl-SI"/>
              </w:rPr>
            </w:pPr>
          </w:p>
        </w:tc>
      </w:tr>
      <w:tr w:rsidR="00A9618A" w:rsidRPr="00A9618A" w14:paraId="399802A6" w14:textId="77777777" w:rsidTr="00882BF4">
        <w:trPr>
          <w:trHeight w:val="419"/>
        </w:trPr>
        <w:tc>
          <w:tcPr>
            <w:tcW w:w="3544" w:type="dxa"/>
            <w:tcBorders>
              <w:top w:val="single" w:sz="2" w:space="0" w:color="auto"/>
              <w:left w:val="single" w:sz="2" w:space="0" w:color="auto"/>
              <w:right w:val="single" w:sz="4" w:space="0" w:color="auto"/>
            </w:tcBorders>
          </w:tcPr>
          <w:p w14:paraId="692D82E8" w14:textId="662925B1" w:rsidR="00A9618A" w:rsidRPr="00A9618A" w:rsidRDefault="00A9618A" w:rsidP="00882BF4">
            <w:pPr>
              <w:keepNext/>
              <w:keepLines/>
              <w:spacing w:after="0" w:line="240" w:lineRule="auto"/>
              <w:rPr>
                <w:rFonts w:ascii="Open Sans" w:eastAsia="Times New Roman" w:hAnsi="Open Sans" w:cs="Open Sans"/>
                <w:sz w:val="16"/>
                <w:szCs w:val="20"/>
                <w:lang w:eastAsia="sl-SI"/>
              </w:rPr>
            </w:pPr>
            <w:r w:rsidRPr="00A9618A">
              <w:rPr>
                <w:rFonts w:ascii="Open Sans" w:eastAsia="Times New Roman" w:hAnsi="Open Sans" w:cs="Open Sans"/>
                <w:sz w:val="20"/>
                <w:szCs w:val="20"/>
                <w:lang w:eastAsia="sl-SI"/>
              </w:rPr>
              <w:t xml:space="preserve">Zmogljivost objekta </w:t>
            </w:r>
            <w:r w:rsidR="00D9228E">
              <w:rPr>
                <w:rFonts w:ascii="Open Sans" w:eastAsia="Times New Roman" w:hAnsi="Open Sans" w:cs="Open Sans"/>
                <w:sz w:val="20"/>
                <w:szCs w:val="20"/>
                <w:lang w:eastAsia="sl-SI"/>
              </w:rPr>
              <w:t>[</w:t>
            </w:r>
            <w:r w:rsidRPr="00A9618A">
              <w:rPr>
                <w:rFonts w:ascii="Open Sans" w:eastAsia="Times New Roman" w:hAnsi="Open Sans" w:cs="Open Sans"/>
                <w:sz w:val="20"/>
                <w:szCs w:val="20"/>
                <w:lang w:eastAsia="sl-SI"/>
              </w:rPr>
              <w:t>MW</w:t>
            </w:r>
            <w:r w:rsidR="00D9228E">
              <w:rPr>
                <w:rFonts w:ascii="Open Sans" w:eastAsia="Times New Roman" w:hAnsi="Open Sans" w:cs="Open Sans"/>
                <w:sz w:val="20"/>
                <w:szCs w:val="20"/>
                <w:lang w:eastAsia="sl-SI"/>
              </w:rPr>
              <w:t>]</w:t>
            </w:r>
            <w:r w:rsidRPr="00A9618A">
              <w:rPr>
                <w:rFonts w:ascii="Open Sans" w:eastAsia="Times New Roman" w:hAnsi="Open Sans" w:cs="Open Sans"/>
                <w:sz w:val="20"/>
                <w:szCs w:val="20"/>
                <w:lang w:eastAsia="sl-SI"/>
              </w:rPr>
              <w:t>:</w:t>
            </w:r>
          </w:p>
        </w:tc>
        <w:tc>
          <w:tcPr>
            <w:tcW w:w="5812" w:type="dxa"/>
            <w:tcBorders>
              <w:top w:val="single" w:sz="4" w:space="0" w:color="auto"/>
              <w:left w:val="single" w:sz="4" w:space="0" w:color="auto"/>
              <w:bottom w:val="single" w:sz="4" w:space="0" w:color="auto"/>
              <w:right w:val="single" w:sz="4" w:space="0" w:color="auto"/>
            </w:tcBorders>
            <w:vAlign w:val="center"/>
          </w:tcPr>
          <w:p w14:paraId="1203DF3E" w14:textId="77777777" w:rsidR="00A9618A" w:rsidRPr="00A9618A" w:rsidRDefault="00A9618A" w:rsidP="00882BF4">
            <w:pPr>
              <w:keepNext/>
              <w:keepLines/>
              <w:spacing w:after="0" w:line="240" w:lineRule="auto"/>
              <w:rPr>
                <w:rFonts w:ascii="Open Sans" w:eastAsia="Times New Roman" w:hAnsi="Open Sans" w:cs="Open Sans"/>
                <w:sz w:val="16"/>
                <w:szCs w:val="20"/>
                <w:lang w:eastAsia="sl-SI"/>
              </w:rPr>
            </w:pPr>
          </w:p>
        </w:tc>
      </w:tr>
    </w:tbl>
    <w:p w14:paraId="4C156D3E" w14:textId="77777777" w:rsidR="00A9618A" w:rsidRPr="000D5396" w:rsidRDefault="00A9618A" w:rsidP="00A9618A">
      <w:pPr>
        <w:keepNext/>
        <w:keepLines/>
        <w:tabs>
          <w:tab w:val="left" w:pos="2552"/>
        </w:tabs>
        <w:spacing w:after="0" w:line="240" w:lineRule="auto"/>
        <w:ind w:left="284" w:hanging="284"/>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A9618A" w:rsidRPr="000D5396" w14:paraId="7F23AFDA" w14:textId="77777777" w:rsidTr="00882BF4">
        <w:trPr>
          <w:trHeight w:val="235"/>
        </w:trPr>
        <w:tc>
          <w:tcPr>
            <w:tcW w:w="3402" w:type="dxa"/>
            <w:tcBorders>
              <w:bottom w:val="single" w:sz="4" w:space="0" w:color="auto"/>
            </w:tcBorders>
          </w:tcPr>
          <w:p w14:paraId="6D0CCCB8" w14:textId="77777777" w:rsidR="00A9618A" w:rsidRPr="000D5396" w:rsidRDefault="00A9618A" w:rsidP="00882BF4">
            <w:pPr>
              <w:keepNext/>
              <w:keepLines/>
              <w:spacing w:after="0" w:line="240" w:lineRule="auto"/>
              <w:jc w:val="both"/>
              <w:rPr>
                <w:rFonts w:ascii="Open Sans" w:eastAsia="Times New Roman" w:hAnsi="Open Sans" w:cs="Open Sans"/>
                <w:snapToGrid w:val="0"/>
                <w:color w:val="000000"/>
                <w:sz w:val="20"/>
                <w:szCs w:val="20"/>
                <w:lang w:eastAsia="sl-SI"/>
              </w:rPr>
            </w:pPr>
          </w:p>
        </w:tc>
        <w:tc>
          <w:tcPr>
            <w:tcW w:w="2268" w:type="dxa"/>
          </w:tcPr>
          <w:p w14:paraId="1F16AFF3" w14:textId="77777777" w:rsidR="00A9618A" w:rsidRPr="000D5396" w:rsidRDefault="00A9618A" w:rsidP="00882BF4">
            <w:pPr>
              <w:keepNext/>
              <w:keepLines/>
              <w:spacing w:after="0" w:line="240" w:lineRule="auto"/>
              <w:jc w:val="both"/>
              <w:rPr>
                <w:rFonts w:ascii="Open Sans" w:eastAsia="Times New Roman" w:hAnsi="Open Sans" w:cs="Open Sans"/>
                <w:snapToGrid w:val="0"/>
                <w:color w:val="000000"/>
                <w:sz w:val="20"/>
                <w:szCs w:val="20"/>
                <w:lang w:eastAsia="sl-SI"/>
              </w:rPr>
            </w:pPr>
          </w:p>
        </w:tc>
        <w:tc>
          <w:tcPr>
            <w:tcW w:w="3686" w:type="dxa"/>
            <w:tcBorders>
              <w:bottom w:val="single" w:sz="4" w:space="0" w:color="auto"/>
            </w:tcBorders>
          </w:tcPr>
          <w:p w14:paraId="4468AF8E" w14:textId="77777777" w:rsidR="00A9618A" w:rsidRPr="000D5396" w:rsidRDefault="00A9618A" w:rsidP="00882BF4">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A9618A" w:rsidRPr="000D5396" w14:paraId="20258F12" w14:textId="77777777" w:rsidTr="00882BF4">
        <w:trPr>
          <w:trHeight w:val="235"/>
        </w:trPr>
        <w:tc>
          <w:tcPr>
            <w:tcW w:w="3402" w:type="dxa"/>
            <w:tcBorders>
              <w:top w:val="single" w:sz="4" w:space="0" w:color="auto"/>
            </w:tcBorders>
          </w:tcPr>
          <w:p w14:paraId="171E3329" w14:textId="77777777" w:rsidR="00A9618A" w:rsidRPr="000D5396" w:rsidRDefault="00A9618A" w:rsidP="00882BF4">
            <w:pPr>
              <w:keepNext/>
              <w:keepLines/>
              <w:spacing w:after="0" w:line="240" w:lineRule="auto"/>
              <w:jc w:val="both"/>
              <w:rPr>
                <w:rFonts w:ascii="Open Sans" w:eastAsia="Times New Roman" w:hAnsi="Open Sans" w:cs="Open Sans"/>
                <w:snapToGrid w:val="0"/>
                <w:color w:val="000000"/>
                <w:sz w:val="20"/>
                <w:szCs w:val="20"/>
                <w:lang w:eastAsia="sl-SI"/>
              </w:rPr>
            </w:pPr>
            <w:r w:rsidRPr="000D5396">
              <w:rPr>
                <w:rFonts w:ascii="Open Sans" w:eastAsia="Times New Roman" w:hAnsi="Open Sans" w:cs="Open Sans"/>
                <w:snapToGrid w:val="0"/>
                <w:color w:val="000000"/>
                <w:sz w:val="20"/>
                <w:szCs w:val="20"/>
                <w:lang w:eastAsia="sl-SI"/>
              </w:rPr>
              <w:t>(kraj, datum)</w:t>
            </w:r>
          </w:p>
        </w:tc>
        <w:tc>
          <w:tcPr>
            <w:tcW w:w="2268" w:type="dxa"/>
          </w:tcPr>
          <w:p w14:paraId="7C9D7432" w14:textId="77777777" w:rsidR="00A9618A" w:rsidRPr="000D5396" w:rsidRDefault="00A9618A" w:rsidP="00882BF4">
            <w:pPr>
              <w:keepNext/>
              <w:keepLines/>
              <w:spacing w:after="0" w:line="240" w:lineRule="auto"/>
              <w:jc w:val="center"/>
              <w:rPr>
                <w:rFonts w:ascii="Open Sans" w:eastAsia="Times New Roman" w:hAnsi="Open Sans" w:cs="Open Sans"/>
                <w:snapToGrid w:val="0"/>
                <w:color w:val="000000"/>
                <w:sz w:val="20"/>
                <w:szCs w:val="20"/>
                <w:lang w:eastAsia="sl-SI"/>
              </w:rPr>
            </w:pPr>
            <w:r w:rsidRPr="000D5396">
              <w:rPr>
                <w:rFonts w:ascii="Open Sans" w:eastAsia="Times New Roman" w:hAnsi="Open Sans" w:cs="Open Sans"/>
                <w:snapToGrid w:val="0"/>
                <w:color w:val="000000"/>
                <w:sz w:val="20"/>
                <w:szCs w:val="20"/>
                <w:lang w:eastAsia="sl-SI"/>
              </w:rPr>
              <w:t>žig</w:t>
            </w:r>
          </w:p>
        </w:tc>
        <w:tc>
          <w:tcPr>
            <w:tcW w:w="3686" w:type="dxa"/>
            <w:tcBorders>
              <w:top w:val="single" w:sz="4" w:space="0" w:color="auto"/>
            </w:tcBorders>
          </w:tcPr>
          <w:p w14:paraId="3F7FAD3B" w14:textId="77777777" w:rsidR="00A9618A" w:rsidRPr="000D5396" w:rsidRDefault="00A9618A" w:rsidP="00882BF4">
            <w:pPr>
              <w:keepNext/>
              <w:keepLines/>
              <w:spacing w:after="0" w:line="240" w:lineRule="auto"/>
              <w:jc w:val="both"/>
              <w:rPr>
                <w:rFonts w:ascii="Open Sans" w:eastAsia="Times New Roman" w:hAnsi="Open Sans" w:cs="Open Sans"/>
                <w:snapToGrid w:val="0"/>
                <w:color w:val="000000"/>
                <w:sz w:val="20"/>
                <w:szCs w:val="20"/>
                <w:lang w:eastAsia="sl-SI"/>
              </w:rPr>
            </w:pPr>
            <w:r w:rsidRPr="000D5396">
              <w:rPr>
                <w:rFonts w:ascii="Open Sans" w:eastAsia="Times New Roman" w:hAnsi="Open Sans" w:cs="Open Sans"/>
                <w:snapToGrid w:val="0"/>
                <w:color w:val="000000"/>
                <w:sz w:val="20"/>
                <w:szCs w:val="20"/>
                <w:lang w:eastAsia="sl-SI"/>
              </w:rPr>
              <w:t>(ime in priimek odgovorne osebe ter podpis gospodarskega subjekta)</w:t>
            </w:r>
          </w:p>
        </w:tc>
      </w:tr>
    </w:tbl>
    <w:p w14:paraId="5BEE68D3" w14:textId="77777777" w:rsidR="00A9618A" w:rsidRPr="000D5396" w:rsidRDefault="00A9618A" w:rsidP="00A9618A">
      <w:pPr>
        <w:keepNext/>
        <w:keepLines/>
        <w:pBdr>
          <w:bottom w:val="single" w:sz="12" w:space="1" w:color="auto"/>
        </w:pBdr>
        <w:spacing w:after="0" w:line="240" w:lineRule="auto"/>
        <w:rPr>
          <w:rFonts w:ascii="Open Sans" w:eastAsia="Times New Roman" w:hAnsi="Open Sans" w:cs="Open Sans"/>
          <w:b/>
          <w:sz w:val="16"/>
          <w:szCs w:val="16"/>
          <w:lang w:eastAsia="sl-SI"/>
        </w:rPr>
      </w:pPr>
    </w:p>
    <w:p w14:paraId="643844D6" w14:textId="77777777" w:rsidR="00A9618A" w:rsidRPr="000D5396" w:rsidRDefault="00A9618A" w:rsidP="00A9618A">
      <w:pPr>
        <w:keepNext/>
        <w:keepLines/>
        <w:widowControl w:val="0"/>
        <w:spacing w:after="0" w:line="240" w:lineRule="auto"/>
        <w:jc w:val="both"/>
        <w:rPr>
          <w:rFonts w:ascii="Open Sans" w:eastAsia="Times New Roman" w:hAnsi="Open Sans" w:cs="Open Sans"/>
          <w:sz w:val="16"/>
          <w:szCs w:val="16"/>
          <w:lang w:eastAsia="sl-SI"/>
        </w:rPr>
      </w:pPr>
      <w:r w:rsidRPr="000D5396">
        <w:rPr>
          <w:rFonts w:ascii="Open Sans" w:eastAsia="Times New Roman" w:hAnsi="Open Sans" w:cs="Open Sans"/>
          <w:sz w:val="16"/>
          <w:szCs w:val="16"/>
          <w:lang w:eastAsia="sl-SI"/>
        </w:rPr>
        <w:t>IZPOLNI INVESTITOR REFERENČNEGA OBJEKTA (Izdajatelj reference)!!!</w:t>
      </w:r>
    </w:p>
    <w:p w14:paraId="5DB5ABF1" w14:textId="77777777" w:rsidR="00A9618A" w:rsidRPr="000D5396" w:rsidRDefault="00A9618A" w:rsidP="00A9618A">
      <w:pPr>
        <w:keepNext/>
        <w:keepLines/>
        <w:widowControl w:val="0"/>
        <w:spacing w:after="0" w:line="240" w:lineRule="auto"/>
        <w:jc w:val="both"/>
        <w:rPr>
          <w:rFonts w:ascii="Open Sans" w:eastAsia="Times New Roman" w:hAnsi="Open Sans" w:cs="Open Sans"/>
          <w:sz w:val="16"/>
          <w:szCs w:val="16"/>
          <w:lang w:eastAsia="sl-SI"/>
        </w:rPr>
      </w:pPr>
    </w:p>
    <w:p w14:paraId="1D923377" w14:textId="77777777" w:rsidR="00A9618A" w:rsidRPr="000D5396" w:rsidRDefault="00A9618A" w:rsidP="00A9618A">
      <w:pPr>
        <w:keepNext/>
        <w:keepLines/>
        <w:widowControl w:val="0"/>
        <w:spacing w:after="0" w:line="240" w:lineRule="auto"/>
        <w:jc w:val="both"/>
        <w:rPr>
          <w:rFonts w:ascii="Open Sans" w:eastAsia="Times New Roman" w:hAnsi="Open Sans" w:cs="Open Sans"/>
          <w:sz w:val="16"/>
          <w:szCs w:val="16"/>
          <w:lang w:eastAsia="sl-SI"/>
        </w:rPr>
      </w:pPr>
      <w:r w:rsidRPr="000D5396">
        <w:rPr>
          <w:rFonts w:ascii="Open Sans" w:eastAsia="Times New Roman" w:hAnsi="Open Sans" w:cs="Open Sans"/>
          <w:sz w:val="16"/>
          <w:szCs w:val="16"/>
          <w:lang w:eastAsia="sl-SI"/>
        </w:rPr>
        <w:t>Potrjujemo, da nam je na podlagi našega naročila, zgoraj navedeni izvajalec opravil navedene storitve v skladu s sklenjeno pogodbo/okvirnem sporazumom oziroma v roku, količini, kvaliteti in po ceni, navedeni v izvajalčevi ponudbi.</w:t>
      </w:r>
    </w:p>
    <w:p w14:paraId="0CCD19D3" w14:textId="77777777" w:rsidR="00A9618A" w:rsidRPr="000D5396" w:rsidRDefault="00A9618A" w:rsidP="00A9618A">
      <w:pPr>
        <w:keepNext/>
        <w:keepLines/>
        <w:widowControl w:val="0"/>
        <w:spacing w:after="0" w:line="240" w:lineRule="auto"/>
        <w:jc w:val="both"/>
        <w:rPr>
          <w:rFonts w:ascii="Open Sans" w:eastAsia="Times New Roman" w:hAnsi="Open Sans" w:cs="Open Sans"/>
          <w:sz w:val="16"/>
          <w:szCs w:val="16"/>
          <w:lang w:eastAsia="sl-SI"/>
        </w:rPr>
      </w:pPr>
    </w:p>
    <w:p w14:paraId="336472F8" w14:textId="77777777" w:rsidR="00A9618A" w:rsidRPr="000D5396" w:rsidRDefault="00A9618A" w:rsidP="00A9618A">
      <w:pPr>
        <w:keepNext/>
        <w:keepLines/>
        <w:widowControl w:val="0"/>
        <w:spacing w:after="0" w:line="240" w:lineRule="auto"/>
        <w:jc w:val="both"/>
        <w:rPr>
          <w:rFonts w:ascii="Open Sans" w:eastAsia="Times New Roman" w:hAnsi="Open Sans" w:cs="Open Sans"/>
          <w:sz w:val="16"/>
          <w:szCs w:val="16"/>
          <w:lang w:eastAsia="sl-SI"/>
        </w:rPr>
      </w:pPr>
      <w:r w:rsidRPr="000D5396">
        <w:rPr>
          <w:rFonts w:ascii="Open Sans" w:eastAsia="Times New Roman" w:hAnsi="Open Sans" w:cs="Open Sans"/>
          <w:sz w:val="16"/>
          <w:szCs w:val="16"/>
          <w:lang w:eastAsia="sl-SI"/>
        </w:rPr>
        <w:t>Potrdilo izdajamo na prošnjo izvajalca in velja izključno za potrebe pri njegovi oddaji ponudbe za pridobitev predmetnega javnega naročila.</w:t>
      </w:r>
    </w:p>
    <w:p w14:paraId="2F9B5A3A" w14:textId="77777777" w:rsidR="00A9618A" w:rsidRPr="000D5396" w:rsidRDefault="00A9618A" w:rsidP="00A9618A">
      <w:pPr>
        <w:keepNext/>
        <w:keepLines/>
        <w:widowControl w:val="0"/>
        <w:spacing w:after="0" w:line="240" w:lineRule="auto"/>
        <w:rPr>
          <w:rFonts w:ascii="Open Sans" w:eastAsia="Times New Roman" w:hAnsi="Open Sans" w:cs="Open Sans"/>
          <w:sz w:val="16"/>
          <w:szCs w:val="16"/>
          <w:lang w:eastAsia="sl-SI"/>
        </w:rPr>
      </w:pPr>
      <w:r w:rsidRPr="000D5396">
        <w:rPr>
          <w:rFonts w:ascii="Open Sans" w:eastAsia="Times New Roman" w:hAnsi="Open Sans" w:cs="Open Sans"/>
          <w:sz w:val="16"/>
          <w:szCs w:val="16"/>
          <w:lang w:eastAsia="sl-SI"/>
        </w:rPr>
        <w:tab/>
        <w:t xml:space="preserve"> </w:t>
      </w:r>
    </w:p>
    <w:p w14:paraId="75E13D81" w14:textId="77777777" w:rsidR="00A9618A" w:rsidRPr="000D5396" w:rsidRDefault="00A9618A" w:rsidP="00A9618A">
      <w:pPr>
        <w:keepNext/>
        <w:keepLines/>
        <w:widowControl w:val="0"/>
        <w:spacing w:after="0" w:line="240" w:lineRule="auto"/>
        <w:jc w:val="center"/>
        <w:rPr>
          <w:rFonts w:ascii="Open Sans" w:eastAsia="Times New Roman" w:hAnsi="Open Sans" w:cs="Open Sans"/>
          <w:sz w:val="16"/>
          <w:szCs w:val="16"/>
          <w:lang w:eastAsia="sl-SI"/>
        </w:rPr>
      </w:pPr>
      <w:r w:rsidRPr="000D5396">
        <w:rPr>
          <w:rFonts w:ascii="Open Sans" w:eastAsia="Times New Roman" w:hAnsi="Open Sans" w:cs="Open Sans"/>
          <w:sz w:val="16"/>
          <w:szCs w:val="16"/>
          <w:lang w:eastAsia="sl-SI"/>
        </w:rPr>
        <w:t xml:space="preserve">Izjavljamo, da smo   </w:t>
      </w:r>
      <w:r w:rsidRPr="000D5396">
        <w:rPr>
          <w:rFonts w:ascii="Open Sans" w:eastAsia="Times New Roman" w:hAnsi="Open Sans" w:cs="Open Sans"/>
          <w:b/>
          <w:i/>
          <w:sz w:val="16"/>
          <w:szCs w:val="16"/>
          <w:lang w:eastAsia="sl-SI"/>
        </w:rPr>
        <w:t>javni  /  zasebni</w:t>
      </w:r>
      <w:r w:rsidRPr="000D5396">
        <w:rPr>
          <w:rFonts w:ascii="Open Sans" w:eastAsia="Times New Roman" w:hAnsi="Open Sans" w:cs="Open Sans"/>
          <w:sz w:val="16"/>
          <w:szCs w:val="16"/>
          <w:lang w:eastAsia="sl-SI"/>
        </w:rPr>
        <w:t xml:space="preserve">   naročnik. (Ustrezno obkrožite)</w:t>
      </w:r>
    </w:p>
    <w:p w14:paraId="5D018748" w14:textId="77777777" w:rsidR="00A9618A" w:rsidRPr="000D5396" w:rsidRDefault="00A9618A" w:rsidP="00A9618A">
      <w:pPr>
        <w:keepNext/>
        <w:keepLines/>
        <w:widowControl w:val="0"/>
        <w:spacing w:after="0" w:line="240" w:lineRule="auto"/>
        <w:rPr>
          <w:rFonts w:ascii="Open Sans" w:eastAsia="Times New Roman" w:hAnsi="Open Sans" w:cs="Open Sans"/>
          <w:sz w:val="20"/>
          <w:szCs w:val="20"/>
          <w:lang w:eastAsia="sl-SI"/>
        </w:rPr>
      </w:pPr>
    </w:p>
    <w:p w14:paraId="1EAFB418" w14:textId="77777777" w:rsidR="00A9618A" w:rsidRPr="000D5396" w:rsidRDefault="00A9618A" w:rsidP="00A9618A">
      <w:pPr>
        <w:keepNext/>
        <w:keepLines/>
        <w:widowControl w:val="0"/>
        <w:spacing w:after="0" w:line="240" w:lineRule="auto"/>
        <w:rPr>
          <w:rFonts w:ascii="Open Sans" w:eastAsia="Times New Roman" w:hAnsi="Open Sans" w:cs="Open Sans"/>
          <w:sz w:val="20"/>
          <w:szCs w:val="20"/>
          <w:lang w:eastAsia="sl-SI"/>
        </w:rPr>
      </w:pPr>
      <w:r w:rsidRPr="000D5396">
        <w:rPr>
          <w:rFonts w:ascii="Open Sans" w:eastAsia="Times New Roman" w:hAnsi="Open Sans" w:cs="Open Sans"/>
          <w:sz w:val="20"/>
          <w:szCs w:val="20"/>
          <w:lang w:eastAsia="sl-SI"/>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A9618A" w:rsidRPr="000D5396" w14:paraId="6743FAF9" w14:textId="77777777" w:rsidTr="00882BF4">
        <w:trPr>
          <w:trHeight w:val="235"/>
        </w:trPr>
        <w:tc>
          <w:tcPr>
            <w:tcW w:w="3402" w:type="dxa"/>
            <w:tcBorders>
              <w:bottom w:val="single" w:sz="4" w:space="0" w:color="auto"/>
            </w:tcBorders>
          </w:tcPr>
          <w:p w14:paraId="559CB583" w14:textId="77777777" w:rsidR="00A9618A" w:rsidRPr="000D5396" w:rsidRDefault="00A9618A" w:rsidP="00882BF4">
            <w:pPr>
              <w:keepNext/>
              <w:keepLines/>
              <w:widowControl w:val="0"/>
              <w:spacing w:after="0" w:line="240" w:lineRule="auto"/>
              <w:jc w:val="both"/>
              <w:rPr>
                <w:rFonts w:ascii="Open Sans" w:eastAsia="Times New Roman" w:hAnsi="Open Sans" w:cs="Open Sans"/>
                <w:snapToGrid w:val="0"/>
                <w:sz w:val="20"/>
                <w:szCs w:val="20"/>
                <w:lang w:eastAsia="sl-SI"/>
              </w:rPr>
            </w:pPr>
          </w:p>
        </w:tc>
        <w:tc>
          <w:tcPr>
            <w:tcW w:w="2977" w:type="dxa"/>
          </w:tcPr>
          <w:p w14:paraId="77EC56A7" w14:textId="77777777" w:rsidR="00A9618A" w:rsidRPr="000D5396" w:rsidRDefault="00A9618A" w:rsidP="00882BF4">
            <w:pPr>
              <w:keepNext/>
              <w:keepLines/>
              <w:widowControl w:val="0"/>
              <w:spacing w:after="0" w:line="240" w:lineRule="auto"/>
              <w:jc w:val="center"/>
              <w:rPr>
                <w:rFonts w:ascii="Open Sans" w:eastAsia="Times New Roman" w:hAnsi="Open Sans" w:cs="Open Sans"/>
                <w:snapToGrid w:val="0"/>
                <w:sz w:val="20"/>
                <w:szCs w:val="20"/>
                <w:lang w:eastAsia="sl-SI"/>
              </w:rPr>
            </w:pPr>
          </w:p>
        </w:tc>
        <w:tc>
          <w:tcPr>
            <w:tcW w:w="3119" w:type="dxa"/>
            <w:tcBorders>
              <w:bottom w:val="single" w:sz="4" w:space="0" w:color="auto"/>
            </w:tcBorders>
          </w:tcPr>
          <w:p w14:paraId="40C52C5E" w14:textId="77777777" w:rsidR="00A9618A" w:rsidRPr="000D5396" w:rsidRDefault="00A9618A" w:rsidP="00882BF4">
            <w:pPr>
              <w:keepNext/>
              <w:keepLines/>
              <w:widowControl w:val="0"/>
              <w:tabs>
                <w:tab w:val="left" w:pos="567"/>
                <w:tab w:val="num" w:pos="851"/>
                <w:tab w:val="left" w:pos="993"/>
              </w:tabs>
              <w:spacing w:after="0" w:line="240" w:lineRule="auto"/>
              <w:jc w:val="both"/>
              <w:rPr>
                <w:rFonts w:ascii="Open Sans" w:eastAsia="Times New Roman" w:hAnsi="Open Sans" w:cs="Open Sans"/>
                <w:snapToGrid w:val="0"/>
                <w:sz w:val="20"/>
                <w:szCs w:val="20"/>
                <w:lang w:eastAsia="sl-SI"/>
              </w:rPr>
            </w:pPr>
          </w:p>
        </w:tc>
      </w:tr>
      <w:tr w:rsidR="00A9618A" w:rsidRPr="000D5396" w14:paraId="2683050D" w14:textId="77777777" w:rsidTr="00882BF4">
        <w:trPr>
          <w:trHeight w:val="235"/>
        </w:trPr>
        <w:tc>
          <w:tcPr>
            <w:tcW w:w="3402" w:type="dxa"/>
            <w:tcBorders>
              <w:top w:val="single" w:sz="4" w:space="0" w:color="auto"/>
            </w:tcBorders>
          </w:tcPr>
          <w:p w14:paraId="360000B8" w14:textId="77777777" w:rsidR="00A9618A" w:rsidRPr="000D5396" w:rsidRDefault="00A9618A" w:rsidP="00882BF4">
            <w:pPr>
              <w:keepNext/>
              <w:keepLines/>
              <w:widowControl w:val="0"/>
              <w:spacing w:after="0" w:line="240" w:lineRule="auto"/>
              <w:jc w:val="center"/>
              <w:rPr>
                <w:rFonts w:ascii="Open Sans" w:eastAsia="Times New Roman" w:hAnsi="Open Sans" w:cs="Open Sans"/>
                <w:snapToGrid w:val="0"/>
                <w:sz w:val="20"/>
                <w:szCs w:val="20"/>
                <w:lang w:eastAsia="sl-SI"/>
              </w:rPr>
            </w:pPr>
            <w:r w:rsidRPr="000D5396">
              <w:rPr>
                <w:rFonts w:ascii="Open Sans" w:eastAsia="Times New Roman" w:hAnsi="Open Sans" w:cs="Open Sans"/>
                <w:snapToGrid w:val="0"/>
                <w:sz w:val="20"/>
                <w:szCs w:val="20"/>
                <w:lang w:eastAsia="sl-SI"/>
              </w:rPr>
              <w:t>(kraj, datum)</w:t>
            </w:r>
          </w:p>
        </w:tc>
        <w:tc>
          <w:tcPr>
            <w:tcW w:w="2977" w:type="dxa"/>
          </w:tcPr>
          <w:p w14:paraId="392859A7" w14:textId="77777777" w:rsidR="00A9618A" w:rsidRPr="000D5396" w:rsidRDefault="00A9618A" w:rsidP="00882BF4">
            <w:pPr>
              <w:keepNext/>
              <w:keepLines/>
              <w:widowControl w:val="0"/>
              <w:spacing w:after="0" w:line="240" w:lineRule="auto"/>
              <w:jc w:val="center"/>
              <w:rPr>
                <w:rFonts w:ascii="Open Sans" w:eastAsia="Times New Roman" w:hAnsi="Open Sans" w:cs="Open Sans"/>
                <w:snapToGrid w:val="0"/>
                <w:sz w:val="20"/>
                <w:szCs w:val="20"/>
                <w:lang w:eastAsia="sl-SI"/>
              </w:rPr>
            </w:pPr>
            <w:r w:rsidRPr="000D5396">
              <w:rPr>
                <w:rFonts w:ascii="Open Sans" w:eastAsia="Times New Roman" w:hAnsi="Open Sans" w:cs="Open Sans"/>
                <w:snapToGrid w:val="0"/>
                <w:sz w:val="20"/>
                <w:szCs w:val="20"/>
                <w:lang w:eastAsia="sl-SI"/>
              </w:rPr>
              <w:t>žig</w:t>
            </w:r>
          </w:p>
        </w:tc>
        <w:tc>
          <w:tcPr>
            <w:tcW w:w="3119" w:type="dxa"/>
            <w:tcBorders>
              <w:top w:val="single" w:sz="4" w:space="0" w:color="auto"/>
            </w:tcBorders>
          </w:tcPr>
          <w:p w14:paraId="5C042818" w14:textId="77777777" w:rsidR="00A9618A" w:rsidRPr="000D5396" w:rsidRDefault="00A9618A" w:rsidP="00882BF4">
            <w:pPr>
              <w:keepNext/>
              <w:keepLines/>
              <w:widowControl w:val="0"/>
              <w:spacing w:after="0" w:line="240" w:lineRule="auto"/>
              <w:jc w:val="center"/>
              <w:rPr>
                <w:rFonts w:ascii="Open Sans" w:eastAsia="Times New Roman" w:hAnsi="Open Sans" w:cs="Open Sans"/>
                <w:snapToGrid w:val="0"/>
                <w:sz w:val="20"/>
                <w:szCs w:val="20"/>
                <w:lang w:eastAsia="sl-SI"/>
              </w:rPr>
            </w:pPr>
            <w:r w:rsidRPr="000D5396">
              <w:rPr>
                <w:rFonts w:ascii="Open Sans" w:eastAsia="Times New Roman" w:hAnsi="Open Sans" w:cs="Open Sans"/>
                <w:snapToGrid w:val="0"/>
                <w:sz w:val="20"/>
                <w:szCs w:val="20"/>
                <w:lang w:eastAsia="sl-SI"/>
              </w:rPr>
              <w:t>(</w:t>
            </w:r>
            <w:r w:rsidRPr="000D5396">
              <w:rPr>
                <w:rFonts w:ascii="Open Sans" w:eastAsia="Times New Roman" w:hAnsi="Open Sans" w:cs="Open Sans"/>
                <w:snapToGrid w:val="0"/>
                <w:color w:val="000000"/>
                <w:sz w:val="20"/>
                <w:szCs w:val="20"/>
                <w:lang w:eastAsia="sl-SI"/>
              </w:rPr>
              <w:t>ime in priimek ter podpis odgovorne osebe investitorja</w:t>
            </w:r>
            <w:r w:rsidRPr="000D5396">
              <w:rPr>
                <w:rFonts w:ascii="Open Sans" w:eastAsia="Times New Roman" w:hAnsi="Open Sans" w:cs="Open Sans"/>
                <w:snapToGrid w:val="0"/>
                <w:sz w:val="20"/>
                <w:szCs w:val="20"/>
                <w:lang w:eastAsia="sl-SI"/>
              </w:rPr>
              <w:t>)</w:t>
            </w:r>
          </w:p>
        </w:tc>
      </w:tr>
    </w:tbl>
    <w:p w14:paraId="0B657F85" w14:textId="77777777" w:rsidR="00A9618A" w:rsidRPr="000D5396" w:rsidRDefault="00A9618A" w:rsidP="00A9618A">
      <w:pPr>
        <w:keepNext/>
        <w:keepLines/>
        <w:widowControl w:val="0"/>
        <w:spacing w:after="0" w:line="240" w:lineRule="auto"/>
        <w:jc w:val="both"/>
        <w:rPr>
          <w:rFonts w:ascii="Open Sans" w:eastAsia="Times New Roman" w:hAnsi="Open Sans" w:cs="Open Sans"/>
          <w:b/>
          <w:sz w:val="20"/>
          <w:szCs w:val="20"/>
          <w:lang w:eastAsia="sl-SI"/>
        </w:rPr>
      </w:pPr>
    </w:p>
    <w:p w14:paraId="4FD9C2D8" w14:textId="77777777" w:rsidR="00A9618A" w:rsidRPr="00A36A10" w:rsidRDefault="00A9618A" w:rsidP="00A9618A">
      <w:pPr>
        <w:keepNext/>
        <w:keepLines/>
        <w:spacing w:after="0" w:line="240" w:lineRule="auto"/>
        <w:rPr>
          <w:rFonts w:ascii="Open Sans" w:hAnsi="Open Sans" w:cs="Open Sans"/>
          <w:sz w:val="16"/>
          <w:szCs w:val="16"/>
        </w:rPr>
      </w:pPr>
      <w:r w:rsidRPr="00A36A10">
        <w:rPr>
          <w:rFonts w:ascii="Open Sans" w:eastAsia="Times New Roman" w:hAnsi="Open Sans" w:cs="Open Sans"/>
          <w:b/>
          <w:sz w:val="16"/>
          <w:szCs w:val="16"/>
          <w:lang w:eastAsia="sl-SI"/>
        </w:rPr>
        <w:t>OPOMBA:</w:t>
      </w:r>
      <w:r w:rsidRPr="00A36A10">
        <w:rPr>
          <w:rFonts w:ascii="Open Sans" w:eastAsia="Times New Roman" w:hAnsi="Open Sans" w:cs="Open Sans"/>
          <w:sz w:val="16"/>
          <w:szCs w:val="16"/>
          <w:lang w:eastAsia="sl-SI"/>
        </w:rPr>
        <w:t xml:space="preserve"> Obrazec lahko po potrebi tudi kopirate.</w:t>
      </w:r>
      <w:r w:rsidRPr="00A36A10">
        <w:rPr>
          <w:rFonts w:ascii="Open Sans" w:hAnsi="Open Sans" w:cs="Open Sans"/>
          <w:sz w:val="16"/>
          <w:szCs w:val="16"/>
        </w:rPr>
        <w:br w:type="page"/>
      </w: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1A1B65" w:rsidRPr="00086A8C" w14:paraId="3243A6A6" w14:textId="77777777" w:rsidTr="00882BF4">
        <w:tc>
          <w:tcPr>
            <w:tcW w:w="8150" w:type="dxa"/>
            <w:tcBorders>
              <w:top w:val="single" w:sz="4" w:space="0" w:color="auto"/>
              <w:bottom w:val="single" w:sz="4" w:space="0" w:color="auto"/>
            </w:tcBorders>
          </w:tcPr>
          <w:p w14:paraId="7B40E366" w14:textId="77777777" w:rsidR="001A1B65" w:rsidRPr="00086A8C" w:rsidRDefault="001A1B65" w:rsidP="00882BF4">
            <w:pPr>
              <w:keepNext/>
              <w:keepLines/>
              <w:spacing w:after="0" w:line="240" w:lineRule="auto"/>
              <w:jc w:val="both"/>
              <w:rPr>
                <w:rFonts w:ascii="Open Sans" w:eastAsia="Times New Roman" w:hAnsi="Open Sans" w:cs="Open Sans"/>
                <w:sz w:val="20"/>
                <w:szCs w:val="20"/>
                <w:lang w:eastAsia="sl-SI"/>
              </w:rPr>
            </w:pPr>
            <w:r w:rsidRPr="00086A8C">
              <w:rPr>
                <w:rFonts w:ascii="Open Sans" w:hAnsi="Open Sans" w:cs="Open Sans"/>
                <w:sz w:val="20"/>
                <w:szCs w:val="20"/>
              </w:rPr>
              <w:lastRenderedPageBreak/>
              <w:br w:type="page"/>
            </w:r>
            <w:r w:rsidRPr="00086A8C">
              <w:rPr>
                <w:rFonts w:ascii="Open Sans" w:hAnsi="Open Sans" w:cs="Open Sans"/>
                <w:sz w:val="20"/>
                <w:szCs w:val="20"/>
              </w:rPr>
              <w:br w:type="page"/>
            </w:r>
            <w:r w:rsidRPr="00086A8C">
              <w:rPr>
                <w:rFonts w:ascii="Open Sans" w:eastAsia="Times New Roman" w:hAnsi="Open Sans" w:cs="Open Sans"/>
                <w:sz w:val="20"/>
                <w:szCs w:val="20"/>
                <w:lang w:eastAsia="sl-SI"/>
              </w:rPr>
              <w:br w:type="page"/>
              <w:t>DOKAZILO O KADRIH</w:t>
            </w:r>
          </w:p>
        </w:tc>
        <w:tc>
          <w:tcPr>
            <w:tcW w:w="1418" w:type="dxa"/>
            <w:tcBorders>
              <w:top w:val="single" w:sz="4" w:space="0" w:color="auto"/>
              <w:bottom w:val="single" w:sz="4" w:space="0" w:color="auto"/>
            </w:tcBorders>
          </w:tcPr>
          <w:p w14:paraId="0360C3C9" w14:textId="113289FA" w:rsidR="001A1B65" w:rsidRPr="00086A8C" w:rsidRDefault="001A1B65" w:rsidP="00882BF4">
            <w:pPr>
              <w:keepNext/>
              <w:keepLines/>
              <w:spacing w:after="0" w:line="240" w:lineRule="auto"/>
              <w:jc w:val="both"/>
              <w:rPr>
                <w:rFonts w:ascii="Open Sans" w:eastAsia="Times New Roman" w:hAnsi="Open Sans" w:cs="Open Sans"/>
                <w:b/>
                <w:i/>
                <w:sz w:val="20"/>
                <w:szCs w:val="20"/>
                <w:lang w:eastAsia="sl-SI"/>
              </w:rPr>
            </w:pPr>
            <w:r w:rsidRPr="00086A8C">
              <w:rPr>
                <w:rFonts w:ascii="Open Sans" w:eastAsia="Times New Roman" w:hAnsi="Open Sans" w:cs="Open Sans"/>
                <w:b/>
                <w:i/>
                <w:sz w:val="20"/>
                <w:szCs w:val="20"/>
                <w:lang w:eastAsia="sl-SI"/>
              </w:rPr>
              <w:t>Priloga</w:t>
            </w:r>
            <w:r w:rsidR="007E551A">
              <w:rPr>
                <w:rFonts w:ascii="Open Sans" w:eastAsia="Times New Roman" w:hAnsi="Open Sans" w:cs="Open Sans"/>
                <w:b/>
                <w:i/>
                <w:sz w:val="20"/>
                <w:szCs w:val="20"/>
                <w:lang w:eastAsia="sl-SI"/>
              </w:rPr>
              <w:t xml:space="preserve"> 8-1</w:t>
            </w:r>
          </w:p>
        </w:tc>
      </w:tr>
    </w:tbl>
    <w:p w14:paraId="40280EFD" w14:textId="77777777" w:rsidR="007E551A" w:rsidRPr="007E551A" w:rsidRDefault="007E551A" w:rsidP="007E551A">
      <w:pPr>
        <w:keepNext/>
        <w:keepLines/>
        <w:spacing w:after="0" w:line="240" w:lineRule="auto"/>
        <w:jc w:val="center"/>
        <w:rPr>
          <w:rFonts w:ascii="Open Sans" w:eastAsia="Times New Roman" w:hAnsi="Open Sans" w:cs="Open Sans"/>
          <w:b/>
          <w:sz w:val="18"/>
          <w:szCs w:val="18"/>
          <w:lang w:eastAsia="sl-SI"/>
        </w:rPr>
      </w:pPr>
      <w:r w:rsidRPr="007E551A">
        <w:rPr>
          <w:rFonts w:ascii="Open Sans" w:eastAsia="Times New Roman" w:hAnsi="Open Sans" w:cs="Open Sans"/>
          <w:b/>
          <w:sz w:val="18"/>
          <w:szCs w:val="18"/>
          <w:lang w:eastAsia="sl-SI"/>
        </w:rPr>
        <w:t>Javno naročilo št. ENLJ-SPV-141/26 – Strojno vzdrževalna dela na napravah v glavnem pogonskem objektu za 1. sklop: Strojno vzdrževalna dela na področju: črpalk, vodočrpalnice, KPV, armatur, kotlovskih mlinov, transporta premoga, pepela in lesnih sekancev, toplotne obdelave jekel z uporabo računalniškega sistema krmiljenja elektro peči in z induktivnim ogrevanjem, rezanje pločevin z uporabo računalniško krmiljenega plamenskega rezalnika in plazemskega pantografa</w:t>
      </w:r>
    </w:p>
    <w:p w14:paraId="5843DB60" w14:textId="77777777" w:rsidR="001A1B65" w:rsidRPr="00086A8C" w:rsidRDefault="001A1B65" w:rsidP="001A1B65">
      <w:pPr>
        <w:keepNext/>
        <w:keepLines/>
        <w:spacing w:after="0" w:line="240" w:lineRule="auto"/>
        <w:jc w:val="both"/>
        <w:rPr>
          <w:rFonts w:ascii="Open Sans" w:eastAsia="Times New Roman" w:hAnsi="Open Sans" w:cs="Open Sans"/>
          <w:sz w:val="20"/>
          <w:szCs w:val="20"/>
          <w:lang w:eastAsia="sl-SI"/>
        </w:rPr>
      </w:pPr>
    </w:p>
    <w:p w14:paraId="0C0C3FC8" w14:textId="77777777" w:rsidR="001A1B65" w:rsidRPr="00DB286E" w:rsidRDefault="001A1B65" w:rsidP="001A1B65">
      <w:pPr>
        <w:keepNext/>
        <w:keepLines/>
        <w:spacing w:after="0" w:line="240" w:lineRule="auto"/>
        <w:jc w:val="both"/>
        <w:rPr>
          <w:rFonts w:ascii="Open Sans" w:hAnsi="Open Sans" w:cs="Open Sans"/>
          <w:sz w:val="18"/>
          <w:szCs w:val="18"/>
        </w:rPr>
      </w:pPr>
      <w:r w:rsidRPr="00DB286E">
        <w:rPr>
          <w:rFonts w:ascii="Open Sans" w:hAnsi="Open Sans" w:cs="Open Sans"/>
          <w:sz w:val="18"/>
          <w:szCs w:val="18"/>
        </w:rPr>
        <w:t>Poimenski seznam ljudi, ki bodo delali na objektu:</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715"/>
        <w:gridCol w:w="2835"/>
        <w:gridCol w:w="2268"/>
      </w:tblGrid>
      <w:tr w:rsidR="004D19E9" w:rsidRPr="004D19E9" w14:paraId="0EC97C8D" w14:textId="77777777" w:rsidTr="003A121A">
        <w:tc>
          <w:tcPr>
            <w:tcW w:w="675" w:type="dxa"/>
          </w:tcPr>
          <w:p w14:paraId="3CBA6423" w14:textId="77777777" w:rsidR="004D19E9" w:rsidRPr="004D19E9" w:rsidRDefault="004D19E9" w:rsidP="003A121A">
            <w:pPr>
              <w:keepNext/>
              <w:keepLines/>
              <w:spacing w:after="0" w:line="240" w:lineRule="auto"/>
              <w:jc w:val="both"/>
              <w:rPr>
                <w:rFonts w:ascii="Open Sans" w:eastAsia="Times New Roman" w:hAnsi="Open Sans" w:cs="Open Sans"/>
                <w:sz w:val="18"/>
                <w:szCs w:val="18"/>
                <w:lang w:eastAsia="sl-SI"/>
              </w:rPr>
            </w:pPr>
            <w:r w:rsidRPr="004D19E9">
              <w:rPr>
                <w:rFonts w:ascii="Open Sans" w:eastAsia="Times New Roman" w:hAnsi="Open Sans" w:cs="Open Sans"/>
                <w:sz w:val="18"/>
                <w:szCs w:val="18"/>
                <w:lang w:eastAsia="sl-SI"/>
              </w:rPr>
              <w:t>Zap. Št.</w:t>
            </w:r>
          </w:p>
        </w:tc>
        <w:tc>
          <w:tcPr>
            <w:tcW w:w="3715" w:type="dxa"/>
          </w:tcPr>
          <w:p w14:paraId="55A05B9E" w14:textId="77777777" w:rsidR="004D19E9" w:rsidRPr="004D19E9" w:rsidRDefault="004D19E9" w:rsidP="003A121A">
            <w:pPr>
              <w:keepNext/>
              <w:keepLines/>
              <w:spacing w:after="0" w:line="240" w:lineRule="auto"/>
              <w:jc w:val="both"/>
              <w:rPr>
                <w:rFonts w:ascii="Open Sans" w:eastAsia="Times New Roman" w:hAnsi="Open Sans" w:cs="Open Sans"/>
                <w:sz w:val="18"/>
                <w:szCs w:val="18"/>
                <w:lang w:eastAsia="sl-SI"/>
              </w:rPr>
            </w:pPr>
            <w:r w:rsidRPr="004D19E9">
              <w:rPr>
                <w:rFonts w:ascii="Open Sans" w:eastAsia="Times New Roman" w:hAnsi="Open Sans" w:cs="Open Sans"/>
                <w:sz w:val="18"/>
                <w:szCs w:val="18"/>
                <w:lang w:eastAsia="sl-SI"/>
              </w:rPr>
              <w:t>Ime in priimek</w:t>
            </w:r>
          </w:p>
        </w:tc>
        <w:tc>
          <w:tcPr>
            <w:tcW w:w="2835" w:type="dxa"/>
          </w:tcPr>
          <w:p w14:paraId="03E7B27D" w14:textId="77777777" w:rsidR="004D19E9" w:rsidRPr="004D19E9" w:rsidRDefault="004D19E9" w:rsidP="003A121A">
            <w:pPr>
              <w:keepNext/>
              <w:keepLines/>
              <w:spacing w:after="0" w:line="240" w:lineRule="auto"/>
              <w:jc w:val="both"/>
              <w:rPr>
                <w:rFonts w:ascii="Open Sans" w:eastAsia="Times New Roman" w:hAnsi="Open Sans" w:cs="Open Sans"/>
                <w:sz w:val="18"/>
                <w:szCs w:val="18"/>
                <w:lang w:eastAsia="sl-SI"/>
              </w:rPr>
            </w:pPr>
            <w:r w:rsidRPr="004D19E9">
              <w:rPr>
                <w:rFonts w:ascii="Open Sans" w:eastAsia="Times New Roman" w:hAnsi="Open Sans" w:cs="Open Sans"/>
                <w:sz w:val="18"/>
                <w:szCs w:val="18"/>
                <w:lang w:eastAsia="sl-SI"/>
              </w:rPr>
              <w:t>delodajalec</w:t>
            </w:r>
          </w:p>
        </w:tc>
        <w:tc>
          <w:tcPr>
            <w:tcW w:w="2268" w:type="dxa"/>
          </w:tcPr>
          <w:p w14:paraId="6AB72313" w14:textId="77777777" w:rsidR="004D19E9" w:rsidRPr="004D19E9" w:rsidRDefault="004D19E9" w:rsidP="003A121A">
            <w:pPr>
              <w:keepNext/>
              <w:keepLines/>
              <w:spacing w:after="0" w:line="240" w:lineRule="auto"/>
              <w:jc w:val="center"/>
              <w:rPr>
                <w:rFonts w:ascii="Open Sans" w:eastAsia="Times New Roman" w:hAnsi="Open Sans" w:cs="Open Sans"/>
                <w:sz w:val="18"/>
                <w:szCs w:val="18"/>
                <w:lang w:eastAsia="sl-SI"/>
              </w:rPr>
            </w:pPr>
            <w:r w:rsidRPr="004D19E9">
              <w:rPr>
                <w:rFonts w:ascii="Open Sans" w:eastAsia="Times New Roman" w:hAnsi="Open Sans" w:cs="Open Sans"/>
                <w:sz w:val="18"/>
                <w:szCs w:val="18"/>
                <w:lang w:eastAsia="sl-SI"/>
              </w:rPr>
              <w:t>funkcija</w:t>
            </w:r>
          </w:p>
        </w:tc>
      </w:tr>
      <w:tr w:rsidR="004D19E9" w:rsidRPr="004D19E9" w14:paraId="10E1FB6C" w14:textId="77777777" w:rsidTr="004D19E9">
        <w:trPr>
          <w:trHeight w:val="344"/>
        </w:trPr>
        <w:tc>
          <w:tcPr>
            <w:tcW w:w="675" w:type="dxa"/>
            <w:vAlign w:val="center"/>
          </w:tcPr>
          <w:p w14:paraId="62BBEF3C" w14:textId="77777777" w:rsidR="004D19E9" w:rsidRPr="004D19E9" w:rsidRDefault="004D19E9" w:rsidP="004D19E9">
            <w:pPr>
              <w:keepNext/>
              <w:keepLines/>
              <w:numPr>
                <w:ilvl w:val="0"/>
                <w:numId w:val="64"/>
              </w:numPr>
              <w:spacing w:after="0" w:line="240" w:lineRule="auto"/>
              <w:rPr>
                <w:rFonts w:ascii="Open Sans" w:eastAsia="Times New Roman" w:hAnsi="Open Sans" w:cs="Open Sans"/>
                <w:sz w:val="18"/>
                <w:szCs w:val="18"/>
                <w:lang w:eastAsia="sl-SI"/>
              </w:rPr>
            </w:pPr>
          </w:p>
        </w:tc>
        <w:tc>
          <w:tcPr>
            <w:tcW w:w="3715" w:type="dxa"/>
            <w:vAlign w:val="center"/>
          </w:tcPr>
          <w:p w14:paraId="5ED5AB9C" w14:textId="77777777" w:rsidR="004D19E9" w:rsidRPr="004D19E9" w:rsidRDefault="004D19E9" w:rsidP="003A121A">
            <w:pPr>
              <w:keepNext/>
              <w:keepLines/>
              <w:spacing w:after="0" w:line="240" w:lineRule="auto"/>
              <w:rPr>
                <w:rFonts w:ascii="Open Sans" w:eastAsia="Times New Roman" w:hAnsi="Open Sans" w:cs="Open Sans"/>
                <w:sz w:val="18"/>
                <w:szCs w:val="18"/>
                <w:lang w:eastAsia="sl-SI"/>
              </w:rPr>
            </w:pPr>
          </w:p>
        </w:tc>
        <w:tc>
          <w:tcPr>
            <w:tcW w:w="2835" w:type="dxa"/>
            <w:vAlign w:val="center"/>
          </w:tcPr>
          <w:p w14:paraId="46255F35" w14:textId="77777777" w:rsidR="004D19E9" w:rsidRPr="004D19E9" w:rsidRDefault="004D19E9" w:rsidP="003A121A">
            <w:pPr>
              <w:keepNext/>
              <w:keepLines/>
              <w:spacing w:after="0" w:line="240" w:lineRule="auto"/>
              <w:rPr>
                <w:rFonts w:ascii="Open Sans" w:eastAsia="Times New Roman" w:hAnsi="Open Sans" w:cs="Open Sans"/>
                <w:sz w:val="18"/>
                <w:szCs w:val="18"/>
                <w:lang w:eastAsia="sl-SI"/>
              </w:rPr>
            </w:pPr>
          </w:p>
        </w:tc>
        <w:tc>
          <w:tcPr>
            <w:tcW w:w="2268" w:type="dxa"/>
            <w:vAlign w:val="center"/>
          </w:tcPr>
          <w:p w14:paraId="22C23E6F" w14:textId="77777777" w:rsidR="004D19E9" w:rsidRPr="004D19E9" w:rsidRDefault="004D19E9" w:rsidP="004D19E9">
            <w:pPr>
              <w:keepNext/>
              <w:keepLines/>
              <w:spacing w:after="0" w:line="240" w:lineRule="auto"/>
              <w:rPr>
                <w:rFonts w:ascii="Open Sans" w:eastAsia="Times New Roman" w:hAnsi="Open Sans" w:cs="Open Sans"/>
                <w:sz w:val="18"/>
                <w:szCs w:val="18"/>
                <w:lang w:eastAsia="sl-SI"/>
              </w:rPr>
            </w:pPr>
          </w:p>
        </w:tc>
      </w:tr>
      <w:tr w:rsidR="004D19E9" w:rsidRPr="004D19E9" w14:paraId="26C7484F" w14:textId="77777777" w:rsidTr="004D19E9">
        <w:trPr>
          <w:trHeight w:val="344"/>
        </w:trPr>
        <w:tc>
          <w:tcPr>
            <w:tcW w:w="675" w:type="dxa"/>
            <w:vAlign w:val="center"/>
          </w:tcPr>
          <w:p w14:paraId="48772292" w14:textId="77777777" w:rsidR="004D19E9" w:rsidRPr="004D19E9" w:rsidRDefault="004D19E9" w:rsidP="004D19E9">
            <w:pPr>
              <w:keepNext/>
              <w:keepLines/>
              <w:numPr>
                <w:ilvl w:val="0"/>
                <w:numId w:val="64"/>
              </w:numPr>
              <w:spacing w:after="0" w:line="240" w:lineRule="auto"/>
              <w:rPr>
                <w:rFonts w:ascii="Open Sans" w:eastAsia="Times New Roman" w:hAnsi="Open Sans" w:cs="Open Sans"/>
                <w:sz w:val="18"/>
                <w:szCs w:val="18"/>
                <w:lang w:eastAsia="sl-SI"/>
              </w:rPr>
            </w:pPr>
          </w:p>
        </w:tc>
        <w:tc>
          <w:tcPr>
            <w:tcW w:w="3715" w:type="dxa"/>
            <w:vAlign w:val="center"/>
          </w:tcPr>
          <w:p w14:paraId="1D7607B1" w14:textId="77777777" w:rsidR="004D19E9" w:rsidRPr="004D19E9" w:rsidRDefault="004D19E9" w:rsidP="003A121A">
            <w:pPr>
              <w:keepNext/>
              <w:keepLines/>
              <w:spacing w:after="0" w:line="240" w:lineRule="auto"/>
              <w:rPr>
                <w:rFonts w:ascii="Open Sans" w:eastAsia="Times New Roman" w:hAnsi="Open Sans" w:cs="Open Sans"/>
                <w:sz w:val="18"/>
                <w:szCs w:val="18"/>
                <w:lang w:eastAsia="sl-SI"/>
              </w:rPr>
            </w:pPr>
          </w:p>
        </w:tc>
        <w:tc>
          <w:tcPr>
            <w:tcW w:w="2835" w:type="dxa"/>
            <w:vAlign w:val="center"/>
          </w:tcPr>
          <w:p w14:paraId="5411E42C" w14:textId="77777777" w:rsidR="004D19E9" w:rsidRPr="004D19E9" w:rsidRDefault="004D19E9" w:rsidP="003A121A">
            <w:pPr>
              <w:keepNext/>
              <w:keepLines/>
              <w:spacing w:after="0" w:line="240" w:lineRule="auto"/>
              <w:rPr>
                <w:rFonts w:ascii="Open Sans" w:eastAsia="Times New Roman" w:hAnsi="Open Sans" w:cs="Open Sans"/>
                <w:sz w:val="18"/>
                <w:szCs w:val="18"/>
                <w:lang w:eastAsia="sl-SI"/>
              </w:rPr>
            </w:pPr>
          </w:p>
        </w:tc>
        <w:tc>
          <w:tcPr>
            <w:tcW w:w="2268" w:type="dxa"/>
            <w:vAlign w:val="center"/>
          </w:tcPr>
          <w:p w14:paraId="4D6B41C7" w14:textId="77777777" w:rsidR="004D19E9" w:rsidRPr="004D19E9" w:rsidRDefault="004D19E9" w:rsidP="004D19E9">
            <w:pPr>
              <w:keepNext/>
              <w:keepLines/>
              <w:spacing w:after="0" w:line="240" w:lineRule="auto"/>
              <w:rPr>
                <w:rFonts w:ascii="Open Sans" w:eastAsia="Times New Roman" w:hAnsi="Open Sans" w:cs="Open Sans"/>
                <w:sz w:val="18"/>
                <w:szCs w:val="18"/>
                <w:lang w:eastAsia="sl-SI"/>
              </w:rPr>
            </w:pPr>
          </w:p>
        </w:tc>
      </w:tr>
      <w:tr w:rsidR="004D19E9" w:rsidRPr="004D19E9" w14:paraId="5846C182" w14:textId="77777777" w:rsidTr="004D19E9">
        <w:trPr>
          <w:trHeight w:val="344"/>
        </w:trPr>
        <w:tc>
          <w:tcPr>
            <w:tcW w:w="675" w:type="dxa"/>
            <w:vAlign w:val="center"/>
          </w:tcPr>
          <w:p w14:paraId="462DD072" w14:textId="77777777" w:rsidR="004D19E9" w:rsidRPr="004D19E9" w:rsidRDefault="004D19E9" w:rsidP="004D19E9">
            <w:pPr>
              <w:keepNext/>
              <w:keepLines/>
              <w:numPr>
                <w:ilvl w:val="0"/>
                <w:numId w:val="64"/>
              </w:numPr>
              <w:spacing w:after="0" w:line="240" w:lineRule="auto"/>
              <w:rPr>
                <w:rFonts w:ascii="Open Sans" w:eastAsia="Times New Roman" w:hAnsi="Open Sans" w:cs="Open Sans"/>
                <w:sz w:val="18"/>
                <w:szCs w:val="18"/>
                <w:lang w:eastAsia="sl-SI"/>
              </w:rPr>
            </w:pPr>
          </w:p>
        </w:tc>
        <w:tc>
          <w:tcPr>
            <w:tcW w:w="3715" w:type="dxa"/>
            <w:vAlign w:val="center"/>
          </w:tcPr>
          <w:p w14:paraId="66A285C5" w14:textId="77777777" w:rsidR="004D19E9" w:rsidRPr="004D19E9" w:rsidRDefault="004D19E9" w:rsidP="003A121A">
            <w:pPr>
              <w:keepNext/>
              <w:keepLines/>
              <w:spacing w:after="0" w:line="240" w:lineRule="auto"/>
              <w:rPr>
                <w:rFonts w:ascii="Open Sans" w:eastAsia="Times New Roman" w:hAnsi="Open Sans" w:cs="Open Sans"/>
                <w:sz w:val="18"/>
                <w:szCs w:val="18"/>
                <w:lang w:eastAsia="sl-SI"/>
              </w:rPr>
            </w:pPr>
          </w:p>
        </w:tc>
        <w:tc>
          <w:tcPr>
            <w:tcW w:w="2835" w:type="dxa"/>
            <w:vAlign w:val="center"/>
          </w:tcPr>
          <w:p w14:paraId="03F2C70A" w14:textId="77777777" w:rsidR="004D19E9" w:rsidRPr="004D19E9" w:rsidRDefault="004D19E9" w:rsidP="003A121A">
            <w:pPr>
              <w:keepNext/>
              <w:keepLines/>
              <w:spacing w:after="0" w:line="240" w:lineRule="auto"/>
              <w:rPr>
                <w:rFonts w:ascii="Open Sans" w:eastAsia="Times New Roman" w:hAnsi="Open Sans" w:cs="Open Sans"/>
                <w:sz w:val="18"/>
                <w:szCs w:val="18"/>
                <w:lang w:eastAsia="sl-SI"/>
              </w:rPr>
            </w:pPr>
          </w:p>
        </w:tc>
        <w:tc>
          <w:tcPr>
            <w:tcW w:w="2268" w:type="dxa"/>
            <w:vAlign w:val="center"/>
          </w:tcPr>
          <w:p w14:paraId="13CA7066" w14:textId="77777777" w:rsidR="004D19E9" w:rsidRPr="004D19E9" w:rsidRDefault="004D19E9" w:rsidP="004D19E9">
            <w:pPr>
              <w:keepNext/>
              <w:keepLines/>
              <w:spacing w:after="0" w:line="240" w:lineRule="auto"/>
              <w:rPr>
                <w:rFonts w:ascii="Open Sans" w:eastAsia="Times New Roman" w:hAnsi="Open Sans" w:cs="Open Sans"/>
                <w:sz w:val="18"/>
                <w:szCs w:val="18"/>
                <w:lang w:eastAsia="sl-SI"/>
              </w:rPr>
            </w:pPr>
          </w:p>
        </w:tc>
      </w:tr>
      <w:tr w:rsidR="004D19E9" w:rsidRPr="004D19E9" w14:paraId="79C6BCC9" w14:textId="77777777" w:rsidTr="004D19E9">
        <w:trPr>
          <w:trHeight w:val="344"/>
        </w:trPr>
        <w:tc>
          <w:tcPr>
            <w:tcW w:w="675" w:type="dxa"/>
            <w:vAlign w:val="center"/>
          </w:tcPr>
          <w:p w14:paraId="2D7A8ADE" w14:textId="77777777" w:rsidR="004D19E9" w:rsidRPr="004D19E9" w:rsidRDefault="004D19E9" w:rsidP="004D19E9">
            <w:pPr>
              <w:keepNext/>
              <w:keepLines/>
              <w:numPr>
                <w:ilvl w:val="0"/>
                <w:numId w:val="64"/>
              </w:numPr>
              <w:spacing w:after="0" w:line="240" w:lineRule="auto"/>
              <w:rPr>
                <w:rFonts w:ascii="Open Sans" w:eastAsia="Times New Roman" w:hAnsi="Open Sans" w:cs="Open Sans"/>
                <w:sz w:val="18"/>
                <w:szCs w:val="18"/>
                <w:lang w:eastAsia="sl-SI"/>
              </w:rPr>
            </w:pPr>
          </w:p>
        </w:tc>
        <w:tc>
          <w:tcPr>
            <w:tcW w:w="3715" w:type="dxa"/>
            <w:vAlign w:val="center"/>
          </w:tcPr>
          <w:p w14:paraId="512E3D0A" w14:textId="77777777" w:rsidR="004D19E9" w:rsidRPr="004D19E9" w:rsidRDefault="004D19E9" w:rsidP="003A121A">
            <w:pPr>
              <w:keepNext/>
              <w:keepLines/>
              <w:spacing w:after="0" w:line="240" w:lineRule="auto"/>
              <w:rPr>
                <w:rFonts w:ascii="Open Sans" w:eastAsia="Times New Roman" w:hAnsi="Open Sans" w:cs="Open Sans"/>
                <w:sz w:val="18"/>
                <w:szCs w:val="18"/>
                <w:lang w:eastAsia="sl-SI"/>
              </w:rPr>
            </w:pPr>
          </w:p>
        </w:tc>
        <w:tc>
          <w:tcPr>
            <w:tcW w:w="2835" w:type="dxa"/>
            <w:vAlign w:val="center"/>
          </w:tcPr>
          <w:p w14:paraId="75E89307" w14:textId="77777777" w:rsidR="004D19E9" w:rsidRPr="004D19E9" w:rsidRDefault="004D19E9" w:rsidP="003A121A">
            <w:pPr>
              <w:keepNext/>
              <w:keepLines/>
              <w:spacing w:after="0" w:line="240" w:lineRule="auto"/>
              <w:rPr>
                <w:rFonts w:ascii="Open Sans" w:eastAsia="Times New Roman" w:hAnsi="Open Sans" w:cs="Open Sans"/>
                <w:sz w:val="18"/>
                <w:szCs w:val="18"/>
                <w:lang w:eastAsia="sl-SI"/>
              </w:rPr>
            </w:pPr>
          </w:p>
        </w:tc>
        <w:tc>
          <w:tcPr>
            <w:tcW w:w="2268" w:type="dxa"/>
            <w:vAlign w:val="center"/>
          </w:tcPr>
          <w:p w14:paraId="765D710B" w14:textId="77777777" w:rsidR="004D19E9" w:rsidRPr="004D19E9" w:rsidRDefault="004D19E9" w:rsidP="004D19E9">
            <w:pPr>
              <w:keepNext/>
              <w:keepLines/>
              <w:spacing w:after="0" w:line="240" w:lineRule="auto"/>
              <w:rPr>
                <w:rFonts w:ascii="Open Sans" w:eastAsia="Times New Roman" w:hAnsi="Open Sans" w:cs="Open Sans"/>
                <w:sz w:val="18"/>
                <w:szCs w:val="18"/>
                <w:lang w:eastAsia="sl-SI"/>
              </w:rPr>
            </w:pPr>
          </w:p>
        </w:tc>
      </w:tr>
      <w:tr w:rsidR="004D19E9" w:rsidRPr="004D19E9" w14:paraId="02A7AA90" w14:textId="77777777" w:rsidTr="004D19E9">
        <w:trPr>
          <w:trHeight w:val="344"/>
        </w:trPr>
        <w:tc>
          <w:tcPr>
            <w:tcW w:w="675" w:type="dxa"/>
            <w:vAlign w:val="center"/>
          </w:tcPr>
          <w:p w14:paraId="58456CB8" w14:textId="77777777" w:rsidR="004D19E9" w:rsidRPr="004D19E9" w:rsidRDefault="004D19E9" w:rsidP="004D19E9">
            <w:pPr>
              <w:keepNext/>
              <w:keepLines/>
              <w:numPr>
                <w:ilvl w:val="0"/>
                <w:numId w:val="64"/>
              </w:numPr>
              <w:spacing w:after="0" w:line="240" w:lineRule="auto"/>
              <w:rPr>
                <w:rFonts w:ascii="Open Sans" w:eastAsia="Times New Roman" w:hAnsi="Open Sans" w:cs="Open Sans"/>
                <w:sz w:val="18"/>
                <w:szCs w:val="18"/>
                <w:lang w:eastAsia="sl-SI"/>
              </w:rPr>
            </w:pPr>
          </w:p>
        </w:tc>
        <w:tc>
          <w:tcPr>
            <w:tcW w:w="3715" w:type="dxa"/>
            <w:vAlign w:val="center"/>
          </w:tcPr>
          <w:p w14:paraId="7A68B8DD" w14:textId="77777777" w:rsidR="004D19E9" w:rsidRPr="004D19E9" w:rsidRDefault="004D19E9" w:rsidP="003A121A">
            <w:pPr>
              <w:keepNext/>
              <w:keepLines/>
              <w:spacing w:after="0" w:line="240" w:lineRule="auto"/>
              <w:rPr>
                <w:rFonts w:ascii="Open Sans" w:eastAsia="Times New Roman" w:hAnsi="Open Sans" w:cs="Open Sans"/>
                <w:sz w:val="18"/>
                <w:szCs w:val="18"/>
                <w:lang w:eastAsia="sl-SI"/>
              </w:rPr>
            </w:pPr>
          </w:p>
        </w:tc>
        <w:tc>
          <w:tcPr>
            <w:tcW w:w="2835" w:type="dxa"/>
            <w:vAlign w:val="center"/>
          </w:tcPr>
          <w:p w14:paraId="1E88F750" w14:textId="77777777" w:rsidR="004D19E9" w:rsidRPr="004D19E9" w:rsidRDefault="004D19E9" w:rsidP="003A121A">
            <w:pPr>
              <w:keepNext/>
              <w:keepLines/>
              <w:spacing w:after="0" w:line="240" w:lineRule="auto"/>
              <w:rPr>
                <w:rFonts w:ascii="Open Sans" w:eastAsia="Times New Roman" w:hAnsi="Open Sans" w:cs="Open Sans"/>
                <w:sz w:val="18"/>
                <w:szCs w:val="18"/>
                <w:lang w:eastAsia="sl-SI"/>
              </w:rPr>
            </w:pPr>
          </w:p>
        </w:tc>
        <w:tc>
          <w:tcPr>
            <w:tcW w:w="2268" w:type="dxa"/>
            <w:vAlign w:val="center"/>
          </w:tcPr>
          <w:p w14:paraId="078489D0" w14:textId="77777777" w:rsidR="004D19E9" w:rsidRPr="004D19E9" w:rsidRDefault="004D19E9" w:rsidP="004D19E9">
            <w:pPr>
              <w:keepNext/>
              <w:keepLines/>
              <w:spacing w:after="0" w:line="240" w:lineRule="auto"/>
              <w:rPr>
                <w:rFonts w:ascii="Open Sans" w:eastAsia="Times New Roman" w:hAnsi="Open Sans" w:cs="Open Sans"/>
                <w:sz w:val="18"/>
                <w:szCs w:val="18"/>
                <w:lang w:eastAsia="sl-SI"/>
              </w:rPr>
            </w:pPr>
          </w:p>
        </w:tc>
      </w:tr>
      <w:tr w:rsidR="004D19E9" w:rsidRPr="004D19E9" w14:paraId="3F4A4D73" w14:textId="77777777" w:rsidTr="004D19E9">
        <w:trPr>
          <w:trHeight w:val="344"/>
        </w:trPr>
        <w:tc>
          <w:tcPr>
            <w:tcW w:w="675" w:type="dxa"/>
            <w:vAlign w:val="center"/>
          </w:tcPr>
          <w:p w14:paraId="7546FA0D" w14:textId="77777777" w:rsidR="004D19E9" w:rsidRPr="004D19E9" w:rsidRDefault="004D19E9" w:rsidP="004D19E9">
            <w:pPr>
              <w:keepNext/>
              <w:keepLines/>
              <w:numPr>
                <w:ilvl w:val="0"/>
                <w:numId w:val="64"/>
              </w:numPr>
              <w:spacing w:after="0" w:line="240" w:lineRule="auto"/>
              <w:rPr>
                <w:rFonts w:ascii="Open Sans" w:eastAsia="Times New Roman" w:hAnsi="Open Sans" w:cs="Open Sans"/>
                <w:sz w:val="18"/>
                <w:szCs w:val="18"/>
                <w:lang w:eastAsia="sl-SI"/>
              </w:rPr>
            </w:pPr>
          </w:p>
        </w:tc>
        <w:tc>
          <w:tcPr>
            <w:tcW w:w="3715" w:type="dxa"/>
            <w:vAlign w:val="center"/>
          </w:tcPr>
          <w:p w14:paraId="3EF3B737" w14:textId="77777777" w:rsidR="004D19E9" w:rsidRPr="004D19E9" w:rsidRDefault="004D19E9" w:rsidP="003A121A">
            <w:pPr>
              <w:keepNext/>
              <w:keepLines/>
              <w:spacing w:after="0" w:line="240" w:lineRule="auto"/>
              <w:rPr>
                <w:rFonts w:ascii="Open Sans" w:eastAsia="Times New Roman" w:hAnsi="Open Sans" w:cs="Open Sans"/>
                <w:sz w:val="18"/>
                <w:szCs w:val="18"/>
                <w:lang w:eastAsia="sl-SI"/>
              </w:rPr>
            </w:pPr>
          </w:p>
        </w:tc>
        <w:tc>
          <w:tcPr>
            <w:tcW w:w="2835" w:type="dxa"/>
            <w:vAlign w:val="center"/>
          </w:tcPr>
          <w:p w14:paraId="26C89884" w14:textId="77777777" w:rsidR="004D19E9" w:rsidRPr="004D19E9" w:rsidRDefault="004D19E9" w:rsidP="003A121A">
            <w:pPr>
              <w:keepNext/>
              <w:keepLines/>
              <w:spacing w:after="0" w:line="240" w:lineRule="auto"/>
              <w:rPr>
                <w:rFonts w:ascii="Open Sans" w:eastAsia="Times New Roman" w:hAnsi="Open Sans" w:cs="Open Sans"/>
                <w:sz w:val="18"/>
                <w:szCs w:val="18"/>
                <w:lang w:eastAsia="sl-SI"/>
              </w:rPr>
            </w:pPr>
          </w:p>
        </w:tc>
        <w:tc>
          <w:tcPr>
            <w:tcW w:w="2268" w:type="dxa"/>
            <w:vAlign w:val="center"/>
          </w:tcPr>
          <w:p w14:paraId="788FCA21" w14:textId="77777777" w:rsidR="004D19E9" w:rsidRPr="004D19E9" w:rsidRDefault="004D19E9" w:rsidP="004D19E9">
            <w:pPr>
              <w:keepNext/>
              <w:keepLines/>
              <w:spacing w:after="0" w:line="240" w:lineRule="auto"/>
              <w:rPr>
                <w:rFonts w:ascii="Open Sans" w:eastAsia="Times New Roman" w:hAnsi="Open Sans" w:cs="Open Sans"/>
                <w:sz w:val="18"/>
                <w:szCs w:val="18"/>
                <w:lang w:eastAsia="sl-SI"/>
              </w:rPr>
            </w:pPr>
          </w:p>
        </w:tc>
      </w:tr>
      <w:tr w:rsidR="004D19E9" w:rsidRPr="004D19E9" w14:paraId="47FB3428" w14:textId="77777777" w:rsidTr="004D19E9">
        <w:trPr>
          <w:trHeight w:val="344"/>
        </w:trPr>
        <w:tc>
          <w:tcPr>
            <w:tcW w:w="675" w:type="dxa"/>
            <w:vAlign w:val="center"/>
          </w:tcPr>
          <w:p w14:paraId="2089F930" w14:textId="77777777" w:rsidR="004D19E9" w:rsidRPr="004D19E9" w:rsidRDefault="004D19E9" w:rsidP="004D19E9">
            <w:pPr>
              <w:keepNext/>
              <w:keepLines/>
              <w:numPr>
                <w:ilvl w:val="0"/>
                <w:numId w:val="64"/>
              </w:numPr>
              <w:spacing w:after="0" w:line="240" w:lineRule="auto"/>
              <w:rPr>
                <w:rFonts w:ascii="Open Sans" w:eastAsia="Times New Roman" w:hAnsi="Open Sans" w:cs="Open Sans"/>
                <w:sz w:val="18"/>
                <w:szCs w:val="18"/>
                <w:lang w:eastAsia="sl-SI"/>
              </w:rPr>
            </w:pPr>
          </w:p>
        </w:tc>
        <w:tc>
          <w:tcPr>
            <w:tcW w:w="3715" w:type="dxa"/>
            <w:vAlign w:val="center"/>
          </w:tcPr>
          <w:p w14:paraId="68297A0E" w14:textId="77777777" w:rsidR="004D19E9" w:rsidRPr="004D19E9" w:rsidRDefault="004D19E9" w:rsidP="003A121A">
            <w:pPr>
              <w:keepNext/>
              <w:keepLines/>
              <w:spacing w:after="0" w:line="240" w:lineRule="auto"/>
              <w:rPr>
                <w:rFonts w:ascii="Open Sans" w:eastAsia="Times New Roman" w:hAnsi="Open Sans" w:cs="Open Sans"/>
                <w:sz w:val="18"/>
                <w:szCs w:val="18"/>
                <w:lang w:eastAsia="sl-SI"/>
              </w:rPr>
            </w:pPr>
          </w:p>
        </w:tc>
        <w:tc>
          <w:tcPr>
            <w:tcW w:w="2835" w:type="dxa"/>
            <w:vAlign w:val="center"/>
          </w:tcPr>
          <w:p w14:paraId="1A3C6034" w14:textId="77777777" w:rsidR="004D19E9" w:rsidRPr="004D19E9" w:rsidRDefault="004D19E9" w:rsidP="003A121A">
            <w:pPr>
              <w:keepNext/>
              <w:keepLines/>
              <w:spacing w:after="0" w:line="240" w:lineRule="auto"/>
              <w:rPr>
                <w:rFonts w:ascii="Open Sans" w:eastAsia="Times New Roman" w:hAnsi="Open Sans" w:cs="Open Sans"/>
                <w:sz w:val="18"/>
                <w:szCs w:val="18"/>
                <w:lang w:eastAsia="sl-SI"/>
              </w:rPr>
            </w:pPr>
          </w:p>
        </w:tc>
        <w:tc>
          <w:tcPr>
            <w:tcW w:w="2268" w:type="dxa"/>
            <w:vAlign w:val="center"/>
          </w:tcPr>
          <w:p w14:paraId="19435AB3" w14:textId="77777777" w:rsidR="004D19E9" w:rsidRPr="004D19E9" w:rsidRDefault="004D19E9" w:rsidP="004D19E9">
            <w:pPr>
              <w:keepNext/>
              <w:keepLines/>
              <w:spacing w:after="0" w:line="240" w:lineRule="auto"/>
              <w:rPr>
                <w:rFonts w:ascii="Open Sans" w:eastAsia="Times New Roman" w:hAnsi="Open Sans" w:cs="Open Sans"/>
                <w:sz w:val="18"/>
                <w:szCs w:val="18"/>
                <w:lang w:eastAsia="sl-SI"/>
              </w:rPr>
            </w:pPr>
          </w:p>
        </w:tc>
      </w:tr>
      <w:tr w:rsidR="004D19E9" w:rsidRPr="004D19E9" w14:paraId="3FF0D7DB" w14:textId="77777777" w:rsidTr="004D19E9">
        <w:trPr>
          <w:trHeight w:val="344"/>
        </w:trPr>
        <w:tc>
          <w:tcPr>
            <w:tcW w:w="675" w:type="dxa"/>
            <w:vAlign w:val="center"/>
          </w:tcPr>
          <w:p w14:paraId="0B0CC60A" w14:textId="77777777" w:rsidR="004D19E9" w:rsidRPr="004D19E9" w:rsidRDefault="004D19E9" w:rsidP="004D19E9">
            <w:pPr>
              <w:keepNext/>
              <w:keepLines/>
              <w:numPr>
                <w:ilvl w:val="0"/>
                <w:numId w:val="64"/>
              </w:numPr>
              <w:spacing w:after="0" w:line="240" w:lineRule="auto"/>
              <w:rPr>
                <w:rFonts w:ascii="Open Sans" w:eastAsia="Times New Roman" w:hAnsi="Open Sans" w:cs="Open Sans"/>
                <w:sz w:val="18"/>
                <w:szCs w:val="18"/>
                <w:lang w:eastAsia="sl-SI"/>
              </w:rPr>
            </w:pPr>
          </w:p>
        </w:tc>
        <w:tc>
          <w:tcPr>
            <w:tcW w:w="3715" w:type="dxa"/>
            <w:vAlign w:val="center"/>
          </w:tcPr>
          <w:p w14:paraId="04162981" w14:textId="77777777" w:rsidR="004D19E9" w:rsidRPr="004D19E9" w:rsidRDefault="004D19E9" w:rsidP="003A121A">
            <w:pPr>
              <w:keepNext/>
              <w:keepLines/>
              <w:spacing w:after="0" w:line="240" w:lineRule="auto"/>
              <w:rPr>
                <w:rFonts w:ascii="Open Sans" w:eastAsia="Times New Roman" w:hAnsi="Open Sans" w:cs="Open Sans"/>
                <w:sz w:val="18"/>
                <w:szCs w:val="18"/>
                <w:lang w:eastAsia="sl-SI"/>
              </w:rPr>
            </w:pPr>
          </w:p>
        </w:tc>
        <w:tc>
          <w:tcPr>
            <w:tcW w:w="2835" w:type="dxa"/>
            <w:vAlign w:val="center"/>
          </w:tcPr>
          <w:p w14:paraId="6142F25C" w14:textId="77777777" w:rsidR="004D19E9" w:rsidRPr="004D19E9" w:rsidRDefault="004D19E9" w:rsidP="003A121A">
            <w:pPr>
              <w:keepNext/>
              <w:keepLines/>
              <w:spacing w:after="0" w:line="240" w:lineRule="auto"/>
              <w:rPr>
                <w:rFonts w:ascii="Open Sans" w:eastAsia="Times New Roman" w:hAnsi="Open Sans" w:cs="Open Sans"/>
                <w:sz w:val="18"/>
                <w:szCs w:val="18"/>
                <w:lang w:eastAsia="sl-SI"/>
              </w:rPr>
            </w:pPr>
          </w:p>
        </w:tc>
        <w:tc>
          <w:tcPr>
            <w:tcW w:w="2268" w:type="dxa"/>
            <w:vAlign w:val="center"/>
          </w:tcPr>
          <w:p w14:paraId="60588B9C" w14:textId="77777777" w:rsidR="004D19E9" w:rsidRPr="004D19E9" w:rsidRDefault="004D19E9" w:rsidP="004D19E9">
            <w:pPr>
              <w:keepNext/>
              <w:keepLines/>
              <w:spacing w:after="0" w:line="240" w:lineRule="auto"/>
              <w:rPr>
                <w:rFonts w:ascii="Open Sans" w:eastAsia="Times New Roman" w:hAnsi="Open Sans" w:cs="Open Sans"/>
                <w:sz w:val="18"/>
                <w:szCs w:val="18"/>
                <w:lang w:eastAsia="sl-SI"/>
              </w:rPr>
            </w:pPr>
          </w:p>
        </w:tc>
      </w:tr>
      <w:tr w:rsidR="004D19E9" w:rsidRPr="004D19E9" w14:paraId="3B45C064" w14:textId="77777777" w:rsidTr="004D19E9">
        <w:trPr>
          <w:trHeight w:val="344"/>
        </w:trPr>
        <w:tc>
          <w:tcPr>
            <w:tcW w:w="675" w:type="dxa"/>
            <w:vAlign w:val="center"/>
          </w:tcPr>
          <w:p w14:paraId="1595D3E3" w14:textId="77777777" w:rsidR="004D19E9" w:rsidRPr="004D19E9" w:rsidRDefault="004D19E9" w:rsidP="004D19E9">
            <w:pPr>
              <w:keepNext/>
              <w:keepLines/>
              <w:numPr>
                <w:ilvl w:val="0"/>
                <w:numId w:val="64"/>
              </w:numPr>
              <w:spacing w:after="0" w:line="240" w:lineRule="auto"/>
              <w:rPr>
                <w:rFonts w:ascii="Open Sans" w:eastAsia="Times New Roman" w:hAnsi="Open Sans" w:cs="Open Sans"/>
                <w:sz w:val="18"/>
                <w:szCs w:val="18"/>
                <w:lang w:eastAsia="sl-SI"/>
              </w:rPr>
            </w:pPr>
          </w:p>
        </w:tc>
        <w:tc>
          <w:tcPr>
            <w:tcW w:w="3715" w:type="dxa"/>
            <w:vAlign w:val="center"/>
          </w:tcPr>
          <w:p w14:paraId="2FEE7173" w14:textId="77777777" w:rsidR="004D19E9" w:rsidRPr="004D19E9" w:rsidRDefault="004D19E9" w:rsidP="003A121A">
            <w:pPr>
              <w:keepNext/>
              <w:keepLines/>
              <w:spacing w:after="0" w:line="240" w:lineRule="auto"/>
              <w:rPr>
                <w:rFonts w:ascii="Open Sans" w:eastAsia="Times New Roman" w:hAnsi="Open Sans" w:cs="Open Sans"/>
                <w:sz w:val="18"/>
                <w:szCs w:val="18"/>
                <w:lang w:eastAsia="sl-SI"/>
              </w:rPr>
            </w:pPr>
          </w:p>
        </w:tc>
        <w:tc>
          <w:tcPr>
            <w:tcW w:w="2835" w:type="dxa"/>
            <w:vAlign w:val="center"/>
          </w:tcPr>
          <w:p w14:paraId="69831547" w14:textId="77777777" w:rsidR="004D19E9" w:rsidRPr="004D19E9" w:rsidRDefault="004D19E9" w:rsidP="003A121A">
            <w:pPr>
              <w:keepNext/>
              <w:keepLines/>
              <w:spacing w:after="0" w:line="240" w:lineRule="auto"/>
              <w:rPr>
                <w:rFonts w:ascii="Open Sans" w:eastAsia="Times New Roman" w:hAnsi="Open Sans" w:cs="Open Sans"/>
                <w:sz w:val="18"/>
                <w:szCs w:val="18"/>
                <w:lang w:eastAsia="sl-SI"/>
              </w:rPr>
            </w:pPr>
          </w:p>
        </w:tc>
        <w:tc>
          <w:tcPr>
            <w:tcW w:w="2268" w:type="dxa"/>
            <w:vAlign w:val="center"/>
          </w:tcPr>
          <w:p w14:paraId="64D43017" w14:textId="77777777" w:rsidR="004D19E9" w:rsidRPr="004D19E9" w:rsidRDefault="004D19E9" w:rsidP="004D19E9">
            <w:pPr>
              <w:keepNext/>
              <w:keepLines/>
              <w:spacing w:after="0" w:line="240" w:lineRule="auto"/>
              <w:rPr>
                <w:rFonts w:ascii="Open Sans" w:eastAsia="Times New Roman" w:hAnsi="Open Sans" w:cs="Open Sans"/>
                <w:sz w:val="18"/>
                <w:szCs w:val="18"/>
                <w:lang w:eastAsia="sl-SI"/>
              </w:rPr>
            </w:pPr>
          </w:p>
        </w:tc>
      </w:tr>
      <w:tr w:rsidR="004D19E9" w:rsidRPr="004D19E9" w14:paraId="53C0F3F2" w14:textId="77777777" w:rsidTr="004D19E9">
        <w:trPr>
          <w:trHeight w:val="344"/>
        </w:trPr>
        <w:tc>
          <w:tcPr>
            <w:tcW w:w="675" w:type="dxa"/>
            <w:vAlign w:val="center"/>
          </w:tcPr>
          <w:p w14:paraId="7DF29497" w14:textId="77777777" w:rsidR="004D19E9" w:rsidRPr="004D19E9" w:rsidRDefault="004D19E9" w:rsidP="004D19E9">
            <w:pPr>
              <w:keepNext/>
              <w:keepLines/>
              <w:numPr>
                <w:ilvl w:val="0"/>
                <w:numId w:val="64"/>
              </w:numPr>
              <w:spacing w:after="0" w:line="240" w:lineRule="auto"/>
              <w:rPr>
                <w:rFonts w:ascii="Open Sans" w:eastAsia="Times New Roman" w:hAnsi="Open Sans" w:cs="Open Sans"/>
                <w:sz w:val="18"/>
                <w:szCs w:val="18"/>
                <w:lang w:eastAsia="sl-SI"/>
              </w:rPr>
            </w:pPr>
          </w:p>
        </w:tc>
        <w:tc>
          <w:tcPr>
            <w:tcW w:w="3715" w:type="dxa"/>
            <w:vAlign w:val="center"/>
          </w:tcPr>
          <w:p w14:paraId="5E3B6402" w14:textId="77777777" w:rsidR="004D19E9" w:rsidRPr="004D19E9" w:rsidRDefault="004D19E9" w:rsidP="003A121A">
            <w:pPr>
              <w:keepNext/>
              <w:keepLines/>
              <w:spacing w:after="0" w:line="240" w:lineRule="auto"/>
              <w:rPr>
                <w:rFonts w:ascii="Open Sans" w:eastAsia="Times New Roman" w:hAnsi="Open Sans" w:cs="Open Sans"/>
                <w:sz w:val="18"/>
                <w:szCs w:val="18"/>
                <w:lang w:eastAsia="sl-SI"/>
              </w:rPr>
            </w:pPr>
          </w:p>
        </w:tc>
        <w:tc>
          <w:tcPr>
            <w:tcW w:w="2835" w:type="dxa"/>
            <w:vAlign w:val="center"/>
          </w:tcPr>
          <w:p w14:paraId="27788402" w14:textId="77777777" w:rsidR="004D19E9" w:rsidRPr="004D19E9" w:rsidRDefault="004D19E9" w:rsidP="003A121A">
            <w:pPr>
              <w:keepNext/>
              <w:keepLines/>
              <w:spacing w:after="0" w:line="240" w:lineRule="auto"/>
              <w:rPr>
                <w:rFonts w:ascii="Open Sans" w:eastAsia="Times New Roman" w:hAnsi="Open Sans" w:cs="Open Sans"/>
                <w:sz w:val="18"/>
                <w:szCs w:val="18"/>
                <w:lang w:eastAsia="sl-SI"/>
              </w:rPr>
            </w:pPr>
          </w:p>
        </w:tc>
        <w:tc>
          <w:tcPr>
            <w:tcW w:w="2268" w:type="dxa"/>
            <w:vAlign w:val="center"/>
          </w:tcPr>
          <w:p w14:paraId="556D0E0D" w14:textId="77777777" w:rsidR="004D19E9" w:rsidRPr="004D19E9" w:rsidRDefault="004D19E9" w:rsidP="004D19E9">
            <w:pPr>
              <w:keepNext/>
              <w:keepLines/>
              <w:spacing w:after="0" w:line="240" w:lineRule="auto"/>
              <w:rPr>
                <w:rFonts w:ascii="Open Sans" w:eastAsia="Times New Roman" w:hAnsi="Open Sans" w:cs="Open Sans"/>
                <w:sz w:val="18"/>
                <w:szCs w:val="18"/>
                <w:lang w:eastAsia="sl-SI"/>
              </w:rPr>
            </w:pPr>
          </w:p>
        </w:tc>
      </w:tr>
    </w:tbl>
    <w:p w14:paraId="2C5B61FB" w14:textId="77777777" w:rsidR="004D19E9" w:rsidRDefault="004D19E9" w:rsidP="004D19E9">
      <w:pPr>
        <w:keepNext/>
        <w:keepLines/>
        <w:spacing w:after="0" w:line="240" w:lineRule="auto"/>
        <w:jc w:val="both"/>
        <w:rPr>
          <w:rFonts w:ascii="Open Sans" w:eastAsia="Times New Roman" w:hAnsi="Open Sans" w:cs="Open Sans"/>
          <w:b/>
          <w:sz w:val="18"/>
          <w:szCs w:val="18"/>
          <w:highlight w:val="red"/>
          <w:lang w:eastAsia="sl-SI"/>
        </w:rPr>
      </w:pPr>
    </w:p>
    <w:p w14:paraId="489154A3" w14:textId="62EF905F" w:rsidR="001A1B65" w:rsidRPr="00987612" w:rsidRDefault="00ED25A4" w:rsidP="001A1B65">
      <w:pPr>
        <w:keepNext/>
        <w:keepLines/>
        <w:spacing w:after="0" w:line="240" w:lineRule="auto"/>
        <w:jc w:val="both"/>
        <w:rPr>
          <w:rFonts w:ascii="Open Sans" w:eastAsia="Times New Roman" w:hAnsi="Open Sans" w:cs="Open Sans"/>
          <w:sz w:val="18"/>
          <w:szCs w:val="18"/>
          <w:lang w:eastAsia="sl-SI"/>
        </w:rPr>
      </w:pPr>
      <w:r>
        <w:rPr>
          <w:rFonts w:ascii="Open Sans" w:eastAsia="Times New Roman" w:hAnsi="Open Sans" w:cs="Open Sans"/>
          <w:sz w:val="18"/>
          <w:szCs w:val="18"/>
          <w:lang w:eastAsia="sl-SI"/>
        </w:rPr>
        <w:t>Kandidat</w:t>
      </w:r>
      <w:r w:rsidR="001A1B65" w:rsidRPr="00987612">
        <w:rPr>
          <w:rFonts w:ascii="Open Sans" w:eastAsia="Times New Roman" w:hAnsi="Open Sans" w:cs="Open Sans"/>
          <w:sz w:val="18"/>
          <w:szCs w:val="18"/>
          <w:lang w:eastAsia="sl-SI"/>
        </w:rPr>
        <w:t xml:space="preserve"> mora k </w:t>
      </w:r>
      <w:r>
        <w:rPr>
          <w:rFonts w:ascii="Open Sans" w:eastAsia="Times New Roman" w:hAnsi="Open Sans" w:cs="Open Sans"/>
          <w:sz w:val="18"/>
          <w:szCs w:val="18"/>
          <w:lang w:eastAsia="sl-SI"/>
        </w:rPr>
        <w:t>tej prilogi</w:t>
      </w:r>
      <w:r w:rsidR="001A1B65" w:rsidRPr="00987612">
        <w:rPr>
          <w:rFonts w:ascii="Open Sans" w:eastAsia="Times New Roman" w:hAnsi="Open Sans" w:cs="Open Sans"/>
          <w:sz w:val="18"/>
          <w:szCs w:val="18"/>
          <w:lang w:eastAsia="sl-SI"/>
        </w:rPr>
        <w:t xml:space="preserve"> predložiti:</w:t>
      </w:r>
    </w:p>
    <w:p w14:paraId="53EAB4B7" w14:textId="77777777" w:rsidR="00DB286E" w:rsidRPr="00DB286E" w:rsidRDefault="00DB286E" w:rsidP="00DB286E">
      <w:pPr>
        <w:keepNext/>
        <w:keepLines/>
        <w:numPr>
          <w:ilvl w:val="0"/>
          <w:numId w:val="27"/>
        </w:numPr>
        <w:spacing w:after="0" w:line="240" w:lineRule="auto"/>
        <w:ind w:left="284" w:hanging="284"/>
        <w:jc w:val="both"/>
        <w:rPr>
          <w:rFonts w:ascii="Open Sans" w:hAnsi="Open Sans" w:cs="Open Sans"/>
          <w:sz w:val="18"/>
          <w:szCs w:val="18"/>
        </w:rPr>
      </w:pPr>
      <w:r w:rsidRPr="00DB286E">
        <w:rPr>
          <w:rFonts w:ascii="Open Sans" w:hAnsi="Open Sans" w:cs="Open Sans"/>
          <w:sz w:val="18"/>
          <w:szCs w:val="18"/>
        </w:rPr>
        <w:t xml:space="preserve">za dva (2) delavca varilca; veljavno potrdilo z opravljenim atestom (preizkusom, s katerim dokazuje, da obvladuje tehnološki postopek) po standardu po EN ISO 9606-1 za 111 (REO) za skupino materialov 1.1 (S235), </w:t>
      </w:r>
    </w:p>
    <w:p w14:paraId="6E23C464" w14:textId="77777777" w:rsidR="00DB286E" w:rsidRPr="00DB286E" w:rsidRDefault="00DB286E" w:rsidP="00DB286E">
      <w:pPr>
        <w:keepNext/>
        <w:keepLines/>
        <w:numPr>
          <w:ilvl w:val="0"/>
          <w:numId w:val="27"/>
        </w:numPr>
        <w:spacing w:after="0" w:line="240" w:lineRule="auto"/>
        <w:ind w:left="284" w:hanging="284"/>
        <w:jc w:val="both"/>
        <w:rPr>
          <w:rFonts w:ascii="Open Sans" w:hAnsi="Open Sans" w:cs="Open Sans"/>
          <w:sz w:val="18"/>
          <w:szCs w:val="18"/>
        </w:rPr>
      </w:pPr>
      <w:r w:rsidRPr="00DB286E">
        <w:rPr>
          <w:rFonts w:ascii="Open Sans" w:hAnsi="Open Sans" w:cs="Open Sans"/>
          <w:sz w:val="18"/>
          <w:szCs w:val="18"/>
        </w:rPr>
        <w:t xml:space="preserve">za enega (1) delavca varilca; veljavno potrdilo z opravljenim atestom (preizkusom, s katerim dokazuje, da obvladuje tehnološki postopek) po standardu po EN ISO 9606-1 za 111 (REO), za skupino materialov trdi </w:t>
      </w:r>
      <w:proofErr w:type="spellStart"/>
      <w:r w:rsidRPr="00DB286E">
        <w:rPr>
          <w:rFonts w:ascii="Open Sans" w:hAnsi="Open Sans" w:cs="Open Sans"/>
          <w:sz w:val="18"/>
          <w:szCs w:val="18"/>
        </w:rPr>
        <w:t>navar</w:t>
      </w:r>
      <w:proofErr w:type="spellEnd"/>
      <w:r w:rsidRPr="00DB286E">
        <w:rPr>
          <w:rFonts w:ascii="Open Sans" w:hAnsi="Open Sans" w:cs="Open Sans"/>
          <w:sz w:val="18"/>
          <w:szCs w:val="18"/>
        </w:rPr>
        <w:t xml:space="preserve"> (EN ISO 14700-A), </w:t>
      </w:r>
    </w:p>
    <w:p w14:paraId="6D323074" w14:textId="77777777" w:rsidR="00DB286E" w:rsidRPr="00DB286E" w:rsidRDefault="00DB286E" w:rsidP="00DB286E">
      <w:pPr>
        <w:keepNext/>
        <w:keepLines/>
        <w:numPr>
          <w:ilvl w:val="0"/>
          <w:numId w:val="27"/>
        </w:numPr>
        <w:spacing w:after="0" w:line="240" w:lineRule="auto"/>
        <w:ind w:left="284" w:hanging="284"/>
        <w:jc w:val="both"/>
        <w:rPr>
          <w:rFonts w:ascii="Open Sans" w:hAnsi="Open Sans" w:cs="Open Sans"/>
          <w:sz w:val="18"/>
          <w:szCs w:val="18"/>
        </w:rPr>
      </w:pPr>
      <w:r w:rsidRPr="00DB286E">
        <w:rPr>
          <w:rFonts w:ascii="Open Sans" w:hAnsi="Open Sans" w:cs="Open Sans"/>
          <w:sz w:val="18"/>
          <w:szCs w:val="18"/>
        </w:rPr>
        <w:t xml:space="preserve">za pet (5) delavcev; veljavno potrdilo, s katerim dokazujejo, da so obiskovali strokovno usposabljanje o </w:t>
      </w:r>
      <w:proofErr w:type="spellStart"/>
      <w:r w:rsidRPr="00DB286E">
        <w:rPr>
          <w:rFonts w:ascii="Open Sans" w:hAnsi="Open Sans" w:cs="Open Sans"/>
          <w:sz w:val="18"/>
          <w:szCs w:val="18"/>
        </w:rPr>
        <w:t>protieksplozijski</w:t>
      </w:r>
      <w:proofErr w:type="spellEnd"/>
      <w:r w:rsidRPr="00DB286E">
        <w:rPr>
          <w:rFonts w:ascii="Open Sans" w:hAnsi="Open Sans" w:cs="Open Sans"/>
          <w:sz w:val="18"/>
          <w:szCs w:val="18"/>
        </w:rPr>
        <w:t xml:space="preserve"> zaščiti na podlagi 1. odstavka 45.člena Pravilnika o </w:t>
      </w:r>
      <w:proofErr w:type="spellStart"/>
      <w:r w:rsidRPr="00DB286E">
        <w:rPr>
          <w:rFonts w:ascii="Open Sans" w:hAnsi="Open Sans" w:cs="Open Sans"/>
          <w:sz w:val="18"/>
          <w:szCs w:val="18"/>
        </w:rPr>
        <w:t>protieksplozijski</w:t>
      </w:r>
      <w:proofErr w:type="spellEnd"/>
      <w:r w:rsidRPr="00DB286E">
        <w:rPr>
          <w:rFonts w:ascii="Open Sans" w:hAnsi="Open Sans" w:cs="Open Sans"/>
          <w:sz w:val="18"/>
          <w:szCs w:val="18"/>
        </w:rPr>
        <w:t xml:space="preserve"> zaščiti (Uradni list RS,št.41/2016),</w:t>
      </w:r>
    </w:p>
    <w:p w14:paraId="3979C35C" w14:textId="77777777" w:rsidR="00DB286E" w:rsidRPr="00DB286E" w:rsidRDefault="00DB286E" w:rsidP="00DB286E">
      <w:pPr>
        <w:keepNext/>
        <w:keepLines/>
        <w:numPr>
          <w:ilvl w:val="0"/>
          <w:numId w:val="27"/>
        </w:numPr>
        <w:spacing w:after="0" w:line="240" w:lineRule="auto"/>
        <w:ind w:left="284" w:hanging="284"/>
        <w:jc w:val="both"/>
        <w:rPr>
          <w:rFonts w:ascii="Open Sans" w:hAnsi="Open Sans" w:cs="Open Sans"/>
          <w:sz w:val="18"/>
          <w:szCs w:val="18"/>
        </w:rPr>
      </w:pPr>
      <w:r w:rsidRPr="00DB286E">
        <w:rPr>
          <w:rFonts w:ascii="Open Sans" w:hAnsi="Open Sans" w:cs="Open Sans"/>
          <w:sz w:val="18"/>
          <w:szCs w:val="18"/>
        </w:rPr>
        <w:t>za dva (2) delavca; veljavni certifikat za demontažo, montažo in zategovanje vijačnih spojev po standardu SIST EN 1591-4,</w:t>
      </w:r>
    </w:p>
    <w:p w14:paraId="0F486596" w14:textId="77777777" w:rsidR="00DB286E" w:rsidRPr="00DB286E" w:rsidRDefault="00DB286E" w:rsidP="00DB286E">
      <w:pPr>
        <w:keepNext/>
        <w:keepLines/>
        <w:numPr>
          <w:ilvl w:val="0"/>
          <w:numId w:val="27"/>
        </w:numPr>
        <w:spacing w:after="0" w:line="240" w:lineRule="auto"/>
        <w:ind w:left="284" w:hanging="284"/>
        <w:jc w:val="both"/>
        <w:rPr>
          <w:rFonts w:ascii="Open Sans" w:hAnsi="Open Sans" w:cs="Open Sans"/>
          <w:sz w:val="18"/>
          <w:szCs w:val="18"/>
        </w:rPr>
      </w:pPr>
      <w:r w:rsidRPr="00DB286E">
        <w:rPr>
          <w:rFonts w:ascii="Open Sans" w:hAnsi="Open Sans" w:cs="Open Sans"/>
          <w:sz w:val="18"/>
          <w:szCs w:val="18"/>
        </w:rPr>
        <w:t>za enega (1) delavec; veljavno potrdilo o usposobljenosti za varno delo z žarilno aparaturo z računalniškim krmilnikom nad 50kW,</w:t>
      </w:r>
    </w:p>
    <w:p w14:paraId="676DD1B4" w14:textId="50FE3F04" w:rsidR="00DB286E" w:rsidRPr="00DB286E" w:rsidRDefault="00DB286E" w:rsidP="00DB286E">
      <w:pPr>
        <w:keepNext/>
        <w:keepLines/>
        <w:numPr>
          <w:ilvl w:val="0"/>
          <w:numId w:val="27"/>
        </w:numPr>
        <w:spacing w:after="0" w:line="240" w:lineRule="auto"/>
        <w:ind w:left="284" w:hanging="284"/>
        <w:jc w:val="both"/>
        <w:rPr>
          <w:rFonts w:ascii="Open Sans" w:hAnsi="Open Sans" w:cs="Open Sans"/>
          <w:sz w:val="18"/>
          <w:szCs w:val="18"/>
        </w:rPr>
      </w:pPr>
      <w:r w:rsidRPr="00DB286E">
        <w:rPr>
          <w:rFonts w:ascii="Open Sans" w:hAnsi="Open Sans" w:cs="Open Sans"/>
          <w:sz w:val="18"/>
          <w:szCs w:val="18"/>
        </w:rPr>
        <w:t xml:space="preserve">za enega (1) delavca; </w:t>
      </w:r>
      <w:r w:rsidR="004D19E9" w:rsidRPr="004D19E9">
        <w:rPr>
          <w:rFonts w:ascii="Open Sans" w:hAnsi="Open Sans" w:cs="Open Sans"/>
          <w:sz w:val="18"/>
          <w:szCs w:val="18"/>
        </w:rPr>
        <w:t>potrdilo o usposobljenosti za upravljanje mostnega dvigala</w:t>
      </w:r>
      <w:r w:rsidRPr="00DB286E">
        <w:rPr>
          <w:rFonts w:ascii="Open Sans" w:hAnsi="Open Sans" w:cs="Open Sans"/>
          <w:sz w:val="18"/>
          <w:szCs w:val="18"/>
        </w:rPr>
        <w:t>,</w:t>
      </w:r>
    </w:p>
    <w:p w14:paraId="7B12D8A7" w14:textId="44C46B59" w:rsidR="00DB286E" w:rsidRPr="00DB286E" w:rsidRDefault="00DB286E" w:rsidP="00DB286E">
      <w:pPr>
        <w:keepNext/>
        <w:keepLines/>
        <w:numPr>
          <w:ilvl w:val="0"/>
          <w:numId w:val="27"/>
        </w:numPr>
        <w:spacing w:after="0" w:line="240" w:lineRule="auto"/>
        <w:ind w:left="284" w:hanging="284"/>
        <w:jc w:val="both"/>
        <w:rPr>
          <w:rFonts w:ascii="Open Sans" w:hAnsi="Open Sans" w:cs="Open Sans"/>
          <w:sz w:val="18"/>
          <w:szCs w:val="18"/>
        </w:rPr>
      </w:pPr>
      <w:r w:rsidRPr="00DB286E">
        <w:rPr>
          <w:rFonts w:ascii="Open Sans" w:hAnsi="Open Sans" w:cs="Open Sans"/>
          <w:sz w:val="18"/>
          <w:szCs w:val="18"/>
        </w:rPr>
        <w:t>za enega (1) delavca; potrdilo o usposobljenosti za upravljanje dvižne ploščadi.</w:t>
      </w:r>
    </w:p>
    <w:p w14:paraId="57428E0D" w14:textId="77777777" w:rsidR="001A1B65" w:rsidRPr="00086A8C" w:rsidRDefault="001A1B65" w:rsidP="001A1B65">
      <w:pPr>
        <w:keepNext/>
        <w:keepLines/>
        <w:spacing w:after="0" w:line="240" w:lineRule="auto"/>
        <w:jc w:val="both"/>
        <w:rPr>
          <w:rFonts w:ascii="Open Sans" w:hAnsi="Open Sans" w:cs="Open Sans"/>
          <w:b/>
          <w:bCs/>
          <w:sz w:val="20"/>
          <w:szCs w:val="20"/>
        </w:rPr>
      </w:pPr>
    </w:p>
    <w:p w14:paraId="2F50664F" w14:textId="4B109CD6" w:rsidR="001A1B65" w:rsidRPr="00DB286E" w:rsidRDefault="00ED25A4" w:rsidP="001A1B65">
      <w:pPr>
        <w:keepNext/>
        <w:keepLines/>
        <w:spacing w:after="0" w:line="240" w:lineRule="auto"/>
        <w:jc w:val="both"/>
        <w:rPr>
          <w:rFonts w:ascii="Open Sans" w:eastAsia="Times New Roman" w:hAnsi="Open Sans" w:cs="Open Sans"/>
          <w:sz w:val="16"/>
          <w:szCs w:val="16"/>
          <w:lang w:eastAsia="sl-SI"/>
        </w:rPr>
      </w:pPr>
      <w:r w:rsidRPr="00DB286E">
        <w:rPr>
          <w:rFonts w:ascii="Open Sans" w:eastAsia="Times New Roman" w:hAnsi="Open Sans" w:cs="Open Sans"/>
          <w:sz w:val="16"/>
          <w:szCs w:val="16"/>
          <w:lang w:eastAsia="sl-SI"/>
        </w:rPr>
        <w:t>Kandidat</w:t>
      </w:r>
      <w:r w:rsidR="001A1B65" w:rsidRPr="00DB286E">
        <w:rPr>
          <w:rFonts w:ascii="Open Sans" w:eastAsia="Times New Roman" w:hAnsi="Open Sans" w:cs="Open Sans"/>
          <w:sz w:val="16"/>
          <w:szCs w:val="16"/>
          <w:lang w:eastAsia="sl-SI"/>
        </w:rPr>
        <w:t xml:space="preserve"> se z oddajo p</w:t>
      </w:r>
      <w:r w:rsidRPr="00DB286E">
        <w:rPr>
          <w:rFonts w:ascii="Open Sans" w:eastAsia="Times New Roman" w:hAnsi="Open Sans" w:cs="Open Sans"/>
          <w:sz w:val="16"/>
          <w:szCs w:val="16"/>
          <w:lang w:eastAsia="sl-SI"/>
        </w:rPr>
        <w:t>rijav</w:t>
      </w:r>
      <w:r w:rsidR="001A1B65" w:rsidRPr="00DB286E">
        <w:rPr>
          <w:rFonts w:ascii="Open Sans" w:eastAsia="Times New Roman" w:hAnsi="Open Sans" w:cs="Open Sans"/>
          <w:sz w:val="16"/>
          <w:szCs w:val="16"/>
          <w:lang w:eastAsia="sl-SI"/>
        </w:rPr>
        <w:t xml:space="preserve">e zavezuje, da bodo v tej prilogi navedeni delavci tudi dejansko prisotni pri izvedbi del na predmetnem razpisu. Naročnik dopušča možnost menjave delavca v času izvedbe del na predmetnem razpisu samo v primeru višje sile (npr. bolezen ali smrt delavca ali prekinitev delovnega razmerja ali upokojitev). V tem primeru mora </w:t>
      </w:r>
      <w:r w:rsidRPr="00DB286E">
        <w:rPr>
          <w:rFonts w:ascii="Open Sans" w:eastAsia="Times New Roman" w:hAnsi="Open Sans" w:cs="Open Sans"/>
          <w:sz w:val="16"/>
          <w:szCs w:val="16"/>
          <w:lang w:eastAsia="sl-SI"/>
        </w:rPr>
        <w:t>izbrani kandidat (</w:t>
      </w:r>
      <w:r w:rsidR="001A1B65" w:rsidRPr="00DB286E">
        <w:rPr>
          <w:rFonts w:ascii="Open Sans" w:eastAsia="Times New Roman" w:hAnsi="Open Sans" w:cs="Open Sans"/>
          <w:sz w:val="16"/>
          <w:szCs w:val="16"/>
          <w:lang w:eastAsia="sl-SI"/>
        </w:rPr>
        <w:t>ponudnik</w:t>
      </w:r>
      <w:r w:rsidRPr="00DB286E">
        <w:rPr>
          <w:rFonts w:ascii="Open Sans" w:eastAsia="Times New Roman" w:hAnsi="Open Sans" w:cs="Open Sans"/>
          <w:sz w:val="16"/>
          <w:szCs w:val="16"/>
          <w:lang w:eastAsia="sl-SI"/>
        </w:rPr>
        <w:t>)</w:t>
      </w:r>
      <w:r w:rsidR="001A1B65" w:rsidRPr="00DB286E">
        <w:rPr>
          <w:rFonts w:ascii="Open Sans" w:eastAsia="Times New Roman" w:hAnsi="Open Sans" w:cs="Open Sans"/>
          <w:sz w:val="16"/>
          <w:szCs w:val="16"/>
          <w:lang w:eastAsia="sl-SI"/>
        </w:rPr>
        <w:t xml:space="preserve"> za novega delavca priložiti ustrezno dokazila, ki so po vsebini enaka kot jih naročnik zahteva za delavca.</w:t>
      </w:r>
    </w:p>
    <w:p w14:paraId="3A71B985" w14:textId="77777777" w:rsidR="001A1B65" w:rsidRPr="00DB286E" w:rsidRDefault="001A1B65" w:rsidP="001A1B65">
      <w:pPr>
        <w:keepNext/>
        <w:keepLines/>
        <w:spacing w:after="0" w:line="240" w:lineRule="auto"/>
        <w:jc w:val="both"/>
        <w:rPr>
          <w:rFonts w:ascii="Open Sans" w:hAnsi="Open Sans" w:cs="Open Sans"/>
          <w:b/>
          <w:bCs/>
          <w:sz w:val="16"/>
          <w:szCs w:val="16"/>
        </w:rPr>
      </w:pPr>
    </w:p>
    <w:p w14:paraId="3157528D" w14:textId="245E96D6" w:rsidR="001A1B65" w:rsidRPr="00DB286E" w:rsidRDefault="00ED25A4" w:rsidP="001A1B65">
      <w:pPr>
        <w:keepNext/>
        <w:keepLines/>
        <w:spacing w:after="0" w:line="240" w:lineRule="auto"/>
        <w:jc w:val="both"/>
        <w:rPr>
          <w:rFonts w:ascii="Open Sans" w:hAnsi="Open Sans" w:cs="Open Sans"/>
          <w:b/>
          <w:bCs/>
          <w:sz w:val="16"/>
          <w:szCs w:val="16"/>
        </w:rPr>
      </w:pPr>
      <w:r w:rsidRPr="00DB286E">
        <w:rPr>
          <w:rFonts w:ascii="Open Sans" w:hAnsi="Open Sans" w:cs="Open Sans"/>
          <w:b/>
          <w:bCs/>
          <w:sz w:val="16"/>
          <w:szCs w:val="16"/>
        </w:rPr>
        <w:t>V primeru, da prijavljeni delavci niso zaposleni pri kandidatu, morajo ti v prijavi nastopati kot partnerji v skupni prijavi ali kot podizvajalci (kandidat predloži še pogodbo o medsebojnem sodelovanju).</w:t>
      </w:r>
    </w:p>
    <w:p w14:paraId="650205A3" w14:textId="77777777" w:rsidR="001A1B65" w:rsidRPr="00086A8C" w:rsidRDefault="001A1B65" w:rsidP="001A1B65">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552"/>
        <w:gridCol w:w="3827"/>
      </w:tblGrid>
      <w:tr w:rsidR="001A1B65" w:rsidRPr="00086A8C" w14:paraId="3C01E4C2" w14:textId="77777777" w:rsidTr="00882BF4">
        <w:trPr>
          <w:trHeight w:val="235"/>
        </w:trPr>
        <w:tc>
          <w:tcPr>
            <w:tcW w:w="2977" w:type="dxa"/>
            <w:tcBorders>
              <w:bottom w:val="single" w:sz="4" w:space="0" w:color="auto"/>
            </w:tcBorders>
          </w:tcPr>
          <w:p w14:paraId="199F3009" w14:textId="77777777" w:rsidR="001A1B65" w:rsidRPr="00086A8C" w:rsidRDefault="001A1B65" w:rsidP="00882BF4">
            <w:pPr>
              <w:keepNext/>
              <w:keepLines/>
              <w:spacing w:after="0" w:line="240" w:lineRule="auto"/>
              <w:jc w:val="both"/>
              <w:rPr>
                <w:rFonts w:ascii="Open Sans" w:eastAsia="Times New Roman" w:hAnsi="Open Sans" w:cs="Open Sans"/>
                <w:snapToGrid w:val="0"/>
                <w:color w:val="000000"/>
                <w:sz w:val="20"/>
                <w:szCs w:val="20"/>
                <w:lang w:eastAsia="sl-SI"/>
              </w:rPr>
            </w:pPr>
          </w:p>
        </w:tc>
        <w:tc>
          <w:tcPr>
            <w:tcW w:w="2552" w:type="dxa"/>
          </w:tcPr>
          <w:p w14:paraId="0B027961" w14:textId="77777777" w:rsidR="001A1B65" w:rsidRPr="00086A8C" w:rsidRDefault="001A1B65" w:rsidP="00882BF4">
            <w:pPr>
              <w:keepNext/>
              <w:keepLines/>
              <w:spacing w:after="0" w:line="240" w:lineRule="auto"/>
              <w:jc w:val="both"/>
              <w:rPr>
                <w:rFonts w:ascii="Open Sans" w:eastAsia="Times New Roman" w:hAnsi="Open Sans" w:cs="Open Sans"/>
                <w:snapToGrid w:val="0"/>
                <w:color w:val="000000"/>
                <w:sz w:val="20"/>
                <w:szCs w:val="20"/>
                <w:lang w:eastAsia="sl-SI"/>
              </w:rPr>
            </w:pPr>
          </w:p>
        </w:tc>
        <w:tc>
          <w:tcPr>
            <w:tcW w:w="3827" w:type="dxa"/>
            <w:tcBorders>
              <w:bottom w:val="single" w:sz="4" w:space="0" w:color="auto"/>
            </w:tcBorders>
          </w:tcPr>
          <w:p w14:paraId="78F722E0" w14:textId="77777777" w:rsidR="001A1B65" w:rsidRPr="00086A8C" w:rsidRDefault="001A1B65" w:rsidP="00882BF4">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1A1B65" w:rsidRPr="00086A8C" w14:paraId="25019FF3" w14:textId="77777777" w:rsidTr="00882BF4">
        <w:trPr>
          <w:trHeight w:val="235"/>
        </w:trPr>
        <w:tc>
          <w:tcPr>
            <w:tcW w:w="2977" w:type="dxa"/>
            <w:tcBorders>
              <w:top w:val="single" w:sz="4" w:space="0" w:color="auto"/>
            </w:tcBorders>
          </w:tcPr>
          <w:p w14:paraId="2FB1CA35" w14:textId="77777777" w:rsidR="001A1B65" w:rsidRPr="00086A8C" w:rsidRDefault="001A1B65" w:rsidP="00882BF4">
            <w:pPr>
              <w:keepNext/>
              <w:keepLines/>
              <w:spacing w:after="0" w:line="240" w:lineRule="auto"/>
              <w:jc w:val="both"/>
              <w:rPr>
                <w:rFonts w:ascii="Open Sans" w:eastAsia="Times New Roman" w:hAnsi="Open Sans" w:cs="Open Sans"/>
                <w:snapToGrid w:val="0"/>
                <w:color w:val="000000"/>
                <w:sz w:val="20"/>
                <w:szCs w:val="20"/>
                <w:lang w:eastAsia="sl-SI"/>
              </w:rPr>
            </w:pPr>
            <w:r w:rsidRPr="00086A8C">
              <w:rPr>
                <w:rFonts w:ascii="Open Sans" w:eastAsia="Times New Roman" w:hAnsi="Open Sans" w:cs="Open Sans"/>
                <w:snapToGrid w:val="0"/>
                <w:color w:val="000000"/>
                <w:sz w:val="20"/>
                <w:szCs w:val="20"/>
                <w:lang w:eastAsia="sl-SI"/>
              </w:rPr>
              <w:t>(kraj, datum)</w:t>
            </w:r>
          </w:p>
        </w:tc>
        <w:tc>
          <w:tcPr>
            <w:tcW w:w="2552" w:type="dxa"/>
          </w:tcPr>
          <w:p w14:paraId="52A72407" w14:textId="77777777" w:rsidR="001A1B65" w:rsidRPr="00086A8C" w:rsidRDefault="001A1B65" w:rsidP="00882BF4">
            <w:pPr>
              <w:keepNext/>
              <w:keepLines/>
              <w:spacing w:after="0" w:line="240" w:lineRule="auto"/>
              <w:jc w:val="center"/>
              <w:rPr>
                <w:rFonts w:ascii="Open Sans" w:eastAsia="Times New Roman" w:hAnsi="Open Sans" w:cs="Open Sans"/>
                <w:snapToGrid w:val="0"/>
                <w:color w:val="000000"/>
                <w:sz w:val="20"/>
                <w:szCs w:val="20"/>
                <w:lang w:eastAsia="sl-SI"/>
              </w:rPr>
            </w:pPr>
            <w:r w:rsidRPr="00086A8C">
              <w:rPr>
                <w:rFonts w:ascii="Open Sans" w:eastAsia="Times New Roman" w:hAnsi="Open Sans" w:cs="Open Sans"/>
                <w:snapToGrid w:val="0"/>
                <w:color w:val="000000"/>
                <w:sz w:val="20"/>
                <w:szCs w:val="20"/>
                <w:lang w:eastAsia="sl-SI"/>
              </w:rPr>
              <w:t>žig</w:t>
            </w:r>
          </w:p>
        </w:tc>
        <w:tc>
          <w:tcPr>
            <w:tcW w:w="3827" w:type="dxa"/>
            <w:tcBorders>
              <w:top w:val="single" w:sz="4" w:space="0" w:color="auto"/>
            </w:tcBorders>
          </w:tcPr>
          <w:p w14:paraId="711DF309" w14:textId="5E8C0278" w:rsidR="001A1B65" w:rsidRPr="00086A8C" w:rsidRDefault="001A1B65" w:rsidP="00882BF4">
            <w:pPr>
              <w:keepNext/>
              <w:keepLines/>
              <w:spacing w:after="0" w:line="240" w:lineRule="auto"/>
              <w:jc w:val="both"/>
              <w:rPr>
                <w:rFonts w:ascii="Open Sans" w:eastAsia="Times New Roman" w:hAnsi="Open Sans" w:cs="Open Sans"/>
                <w:snapToGrid w:val="0"/>
                <w:color w:val="000000"/>
                <w:sz w:val="20"/>
                <w:szCs w:val="20"/>
                <w:lang w:eastAsia="sl-SI"/>
              </w:rPr>
            </w:pPr>
            <w:r w:rsidRPr="00086A8C">
              <w:rPr>
                <w:rFonts w:ascii="Open Sans" w:eastAsia="Times New Roman" w:hAnsi="Open Sans" w:cs="Open Sans"/>
                <w:snapToGrid w:val="0"/>
                <w:color w:val="000000"/>
                <w:sz w:val="20"/>
                <w:szCs w:val="20"/>
                <w:lang w:eastAsia="sl-SI"/>
              </w:rPr>
              <w:t>(i</w:t>
            </w:r>
            <w:r w:rsidRPr="00086A8C">
              <w:rPr>
                <w:rFonts w:ascii="Open Sans" w:hAnsi="Open Sans" w:cs="Open Sans"/>
                <w:snapToGrid w:val="0"/>
                <w:color w:val="000000"/>
                <w:sz w:val="20"/>
                <w:szCs w:val="20"/>
              </w:rPr>
              <w:t xml:space="preserve">me in priimek </w:t>
            </w:r>
            <w:r w:rsidRPr="00086A8C">
              <w:rPr>
                <w:rFonts w:ascii="Open Sans" w:eastAsia="Times New Roman" w:hAnsi="Open Sans" w:cs="Open Sans"/>
                <w:snapToGrid w:val="0"/>
                <w:color w:val="000000"/>
                <w:sz w:val="20"/>
                <w:szCs w:val="20"/>
                <w:lang w:eastAsia="sl-SI"/>
              </w:rPr>
              <w:t>odgovorne osebe</w:t>
            </w:r>
            <w:r w:rsidRPr="00086A8C">
              <w:rPr>
                <w:rFonts w:ascii="Open Sans" w:hAnsi="Open Sans" w:cs="Open Sans"/>
                <w:snapToGrid w:val="0"/>
                <w:color w:val="000000"/>
                <w:sz w:val="20"/>
                <w:szCs w:val="20"/>
              </w:rPr>
              <w:t xml:space="preserve"> ter podpis </w:t>
            </w:r>
            <w:r w:rsidR="005F7068">
              <w:rPr>
                <w:rFonts w:ascii="Open Sans" w:hAnsi="Open Sans" w:cs="Open Sans"/>
                <w:snapToGrid w:val="0"/>
                <w:color w:val="000000"/>
                <w:sz w:val="20"/>
                <w:szCs w:val="20"/>
              </w:rPr>
              <w:t>kandidat</w:t>
            </w:r>
            <w:r w:rsidRPr="00086A8C">
              <w:rPr>
                <w:rFonts w:ascii="Open Sans" w:hAnsi="Open Sans" w:cs="Open Sans"/>
                <w:snapToGrid w:val="0"/>
                <w:color w:val="000000"/>
                <w:sz w:val="20"/>
                <w:szCs w:val="20"/>
              </w:rPr>
              <w:t>a</w:t>
            </w:r>
            <w:r w:rsidRPr="00086A8C">
              <w:rPr>
                <w:rFonts w:ascii="Open Sans" w:eastAsia="Times New Roman" w:hAnsi="Open Sans" w:cs="Open Sans"/>
                <w:snapToGrid w:val="0"/>
                <w:color w:val="000000"/>
                <w:sz w:val="20"/>
                <w:szCs w:val="20"/>
                <w:lang w:eastAsia="sl-SI"/>
              </w:rPr>
              <w:t>)</w:t>
            </w:r>
          </w:p>
        </w:tc>
      </w:tr>
    </w:tbl>
    <w:p w14:paraId="01490BCA" w14:textId="77777777" w:rsidR="00CE3464" w:rsidRDefault="00CE3464" w:rsidP="00CE3464">
      <w:pPr>
        <w:keepNext/>
        <w:keepLines/>
        <w:spacing w:after="0" w:line="240" w:lineRule="auto"/>
        <w:jc w:val="both"/>
        <w:rPr>
          <w:rFonts w:ascii="Open Sans" w:eastAsia="Times New Roman" w:hAnsi="Open Sans" w:cs="Open Sans"/>
          <w:sz w:val="18"/>
          <w:szCs w:val="18"/>
          <w:lang w:eastAsia="sl-SI"/>
        </w:rPr>
      </w:pPr>
    </w:p>
    <w:p w14:paraId="1B3B2EEB" w14:textId="77777777" w:rsidR="00CC148C" w:rsidRDefault="00CC148C" w:rsidP="00CE3464">
      <w:pPr>
        <w:keepNext/>
        <w:keepLines/>
        <w:spacing w:after="0" w:line="240" w:lineRule="auto"/>
        <w:jc w:val="both"/>
        <w:rPr>
          <w:rFonts w:ascii="Open Sans" w:eastAsia="Times New Roman" w:hAnsi="Open Sans" w:cs="Open Sans"/>
          <w:sz w:val="16"/>
          <w:szCs w:val="16"/>
          <w:lang w:eastAsia="sl-SI"/>
        </w:rPr>
      </w:pPr>
    </w:p>
    <w:p w14:paraId="56EA7BB4" w14:textId="42FA6681" w:rsidR="00CE3464" w:rsidRPr="00086A8C" w:rsidRDefault="00CE3464" w:rsidP="00CE3464">
      <w:pPr>
        <w:keepNext/>
        <w:keepLines/>
        <w:spacing w:after="0" w:line="240" w:lineRule="auto"/>
        <w:jc w:val="both"/>
        <w:rPr>
          <w:rFonts w:ascii="Open Sans" w:hAnsi="Open Sans" w:cs="Open Sans"/>
          <w:sz w:val="20"/>
          <w:szCs w:val="20"/>
        </w:rPr>
      </w:pPr>
      <w:r w:rsidRPr="00CE3464">
        <w:rPr>
          <w:rFonts w:ascii="Open Sans" w:eastAsia="Times New Roman" w:hAnsi="Open Sans" w:cs="Open Sans"/>
          <w:sz w:val="16"/>
          <w:szCs w:val="16"/>
          <w:lang w:eastAsia="sl-SI"/>
        </w:rPr>
        <w:t>OPOMBA: Obrazec lahko po potrebi tudi kopirate</w:t>
      </w:r>
      <w:r w:rsidR="001A1B65" w:rsidRPr="00086A8C">
        <w:rPr>
          <w:rFonts w:ascii="Open Sans" w:hAnsi="Open Sans" w:cs="Open Sans"/>
          <w:sz w:val="20"/>
          <w:szCs w:val="20"/>
        </w:rPr>
        <w:br w:type="page"/>
      </w: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CE3464" w:rsidRPr="00CE3464" w14:paraId="35F24E5B" w14:textId="77777777" w:rsidTr="00882BF4">
        <w:tc>
          <w:tcPr>
            <w:tcW w:w="8150" w:type="dxa"/>
            <w:tcBorders>
              <w:top w:val="single" w:sz="4" w:space="0" w:color="auto"/>
              <w:bottom w:val="single" w:sz="4" w:space="0" w:color="auto"/>
            </w:tcBorders>
          </w:tcPr>
          <w:p w14:paraId="7C988BD1" w14:textId="77777777" w:rsidR="00CE3464" w:rsidRPr="00CE3464" w:rsidRDefault="00CE3464" w:rsidP="00882BF4">
            <w:pPr>
              <w:keepNext/>
              <w:keepLines/>
              <w:spacing w:after="0" w:line="240" w:lineRule="auto"/>
              <w:jc w:val="both"/>
              <w:rPr>
                <w:rFonts w:ascii="Open Sans" w:eastAsia="Times New Roman" w:hAnsi="Open Sans" w:cs="Open Sans"/>
                <w:sz w:val="20"/>
                <w:szCs w:val="20"/>
                <w:lang w:eastAsia="sl-SI"/>
              </w:rPr>
            </w:pPr>
            <w:r w:rsidRPr="00CE3464">
              <w:rPr>
                <w:rFonts w:ascii="Open Sans" w:hAnsi="Open Sans" w:cs="Open Sans"/>
                <w:sz w:val="20"/>
                <w:szCs w:val="20"/>
              </w:rPr>
              <w:lastRenderedPageBreak/>
              <w:br w:type="page"/>
            </w:r>
            <w:r w:rsidRPr="00CE3464">
              <w:rPr>
                <w:rFonts w:ascii="Open Sans" w:hAnsi="Open Sans" w:cs="Open Sans"/>
                <w:sz w:val="20"/>
                <w:szCs w:val="20"/>
              </w:rPr>
              <w:br w:type="page"/>
            </w:r>
            <w:r w:rsidRPr="00CE3464">
              <w:rPr>
                <w:rFonts w:ascii="Open Sans" w:eastAsia="Times New Roman" w:hAnsi="Open Sans" w:cs="Open Sans"/>
                <w:sz w:val="20"/>
                <w:szCs w:val="20"/>
                <w:lang w:eastAsia="sl-SI"/>
              </w:rPr>
              <w:br w:type="page"/>
              <w:t>DOKAZILO O KADRIH</w:t>
            </w:r>
          </w:p>
        </w:tc>
        <w:tc>
          <w:tcPr>
            <w:tcW w:w="1418" w:type="dxa"/>
            <w:tcBorders>
              <w:top w:val="single" w:sz="4" w:space="0" w:color="auto"/>
              <w:bottom w:val="single" w:sz="4" w:space="0" w:color="auto"/>
            </w:tcBorders>
          </w:tcPr>
          <w:p w14:paraId="0338D28E" w14:textId="3FA48D5F" w:rsidR="00CE3464" w:rsidRPr="00CE3464" w:rsidRDefault="00CE3464" w:rsidP="00882BF4">
            <w:pPr>
              <w:keepNext/>
              <w:keepLines/>
              <w:spacing w:after="0" w:line="240" w:lineRule="auto"/>
              <w:jc w:val="both"/>
              <w:rPr>
                <w:rFonts w:ascii="Open Sans" w:eastAsia="Times New Roman" w:hAnsi="Open Sans" w:cs="Open Sans"/>
                <w:b/>
                <w:i/>
                <w:sz w:val="20"/>
                <w:szCs w:val="20"/>
                <w:lang w:eastAsia="sl-SI"/>
              </w:rPr>
            </w:pPr>
            <w:r w:rsidRPr="00CE3464">
              <w:rPr>
                <w:rFonts w:ascii="Open Sans" w:eastAsia="Times New Roman" w:hAnsi="Open Sans" w:cs="Open Sans"/>
                <w:b/>
                <w:i/>
                <w:sz w:val="20"/>
                <w:szCs w:val="20"/>
                <w:lang w:eastAsia="sl-SI"/>
              </w:rPr>
              <w:t xml:space="preserve">Priloga </w:t>
            </w:r>
            <w:r>
              <w:rPr>
                <w:rFonts w:ascii="Open Sans" w:eastAsia="Times New Roman" w:hAnsi="Open Sans" w:cs="Open Sans"/>
                <w:b/>
                <w:i/>
                <w:sz w:val="20"/>
                <w:szCs w:val="20"/>
                <w:lang w:eastAsia="sl-SI"/>
              </w:rPr>
              <w:t>8-2</w:t>
            </w:r>
          </w:p>
        </w:tc>
      </w:tr>
    </w:tbl>
    <w:p w14:paraId="201F45C4" w14:textId="77777777" w:rsidR="00CE3464" w:rsidRPr="004C0280" w:rsidRDefault="00CE3464" w:rsidP="00CE3464">
      <w:pPr>
        <w:keepNext/>
        <w:keepLines/>
        <w:spacing w:after="0" w:line="240" w:lineRule="auto"/>
        <w:jc w:val="center"/>
        <w:rPr>
          <w:rFonts w:ascii="Open Sans" w:eastAsia="Times New Roman" w:hAnsi="Open Sans" w:cs="Open Sans"/>
          <w:b/>
          <w:sz w:val="18"/>
          <w:szCs w:val="18"/>
          <w:lang w:eastAsia="sl-SI"/>
        </w:rPr>
      </w:pPr>
      <w:r w:rsidRPr="004C0280">
        <w:rPr>
          <w:rFonts w:ascii="Open Sans" w:eastAsia="Times New Roman" w:hAnsi="Open Sans" w:cs="Open Sans"/>
          <w:b/>
          <w:sz w:val="18"/>
          <w:szCs w:val="18"/>
          <w:lang w:eastAsia="sl-SI"/>
        </w:rPr>
        <w:t>Javno naročilo št. ENLJ-SPV-141/26 – Strojno vzdrževalna dela na napravah v glavnem pogonskem objektu za 2. sklop: Strojna dela na področju vzdrževanja tlačnega dela kotlov</w:t>
      </w:r>
    </w:p>
    <w:p w14:paraId="404A3B9E" w14:textId="77777777" w:rsidR="00CE3464" w:rsidRPr="00CE3464" w:rsidRDefault="00CE3464" w:rsidP="00CE3464">
      <w:pPr>
        <w:keepNext/>
        <w:keepLines/>
        <w:spacing w:after="0" w:line="240" w:lineRule="auto"/>
        <w:jc w:val="both"/>
        <w:rPr>
          <w:rFonts w:ascii="Open Sans" w:eastAsia="Times New Roman" w:hAnsi="Open Sans" w:cs="Open Sans"/>
          <w:sz w:val="18"/>
          <w:szCs w:val="20"/>
          <w:lang w:eastAsia="sl-SI"/>
        </w:rPr>
      </w:pPr>
    </w:p>
    <w:p w14:paraId="7ADDDFFB" w14:textId="77777777" w:rsidR="00CE3464" w:rsidRPr="00CE3464" w:rsidRDefault="00CE3464" w:rsidP="00CE3464">
      <w:pPr>
        <w:keepNext/>
        <w:keepLines/>
        <w:spacing w:after="0" w:line="240" w:lineRule="auto"/>
        <w:jc w:val="both"/>
        <w:rPr>
          <w:rFonts w:ascii="Open Sans" w:hAnsi="Open Sans" w:cs="Open Sans"/>
          <w:sz w:val="18"/>
          <w:szCs w:val="20"/>
        </w:rPr>
      </w:pPr>
      <w:r w:rsidRPr="00CE3464">
        <w:rPr>
          <w:rFonts w:ascii="Open Sans" w:hAnsi="Open Sans" w:cs="Open Sans"/>
          <w:sz w:val="18"/>
          <w:szCs w:val="20"/>
        </w:rPr>
        <w:t>Poimenski seznam ljudi, ki bodo delali na objektu:</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715"/>
        <w:gridCol w:w="2835"/>
        <w:gridCol w:w="2268"/>
      </w:tblGrid>
      <w:tr w:rsidR="004D19E9" w:rsidRPr="004D19E9" w14:paraId="3F2AD7CF" w14:textId="77777777" w:rsidTr="003A121A">
        <w:tc>
          <w:tcPr>
            <w:tcW w:w="675" w:type="dxa"/>
          </w:tcPr>
          <w:p w14:paraId="7D3E3C2B" w14:textId="77777777" w:rsidR="004D19E9" w:rsidRPr="004D19E9" w:rsidRDefault="004D19E9" w:rsidP="003A121A">
            <w:pPr>
              <w:keepNext/>
              <w:keepLines/>
              <w:spacing w:after="0" w:line="240" w:lineRule="auto"/>
              <w:jc w:val="both"/>
              <w:rPr>
                <w:rFonts w:ascii="Open Sans" w:eastAsia="Times New Roman" w:hAnsi="Open Sans" w:cs="Open Sans"/>
                <w:sz w:val="18"/>
                <w:szCs w:val="18"/>
                <w:lang w:eastAsia="sl-SI"/>
              </w:rPr>
            </w:pPr>
            <w:r w:rsidRPr="004D19E9">
              <w:rPr>
                <w:rFonts w:ascii="Open Sans" w:eastAsia="Times New Roman" w:hAnsi="Open Sans" w:cs="Open Sans"/>
                <w:sz w:val="18"/>
                <w:szCs w:val="18"/>
                <w:lang w:eastAsia="sl-SI"/>
              </w:rPr>
              <w:t>Zap. Št.</w:t>
            </w:r>
          </w:p>
        </w:tc>
        <w:tc>
          <w:tcPr>
            <w:tcW w:w="3715" w:type="dxa"/>
          </w:tcPr>
          <w:p w14:paraId="57972818" w14:textId="77777777" w:rsidR="004D19E9" w:rsidRPr="004D19E9" w:rsidRDefault="004D19E9" w:rsidP="003A121A">
            <w:pPr>
              <w:keepNext/>
              <w:keepLines/>
              <w:spacing w:after="0" w:line="240" w:lineRule="auto"/>
              <w:jc w:val="both"/>
              <w:rPr>
                <w:rFonts w:ascii="Open Sans" w:eastAsia="Times New Roman" w:hAnsi="Open Sans" w:cs="Open Sans"/>
                <w:sz w:val="18"/>
                <w:szCs w:val="18"/>
                <w:lang w:eastAsia="sl-SI"/>
              </w:rPr>
            </w:pPr>
            <w:r w:rsidRPr="004D19E9">
              <w:rPr>
                <w:rFonts w:ascii="Open Sans" w:eastAsia="Times New Roman" w:hAnsi="Open Sans" w:cs="Open Sans"/>
                <w:sz w:val="18"/>
                <w:szCs w:val="18"/>
                <w:lang w:eastAsia="sl-SI"/>
              </w:rPr>
              <w:t>Ime in priimek</w:t>
            </w:r>
          </w:p>
        </w:tc>
        <w:tc>
          <w:tcPr>
            <w:tcW w:w="2835" w:type="dxa"/>
          </w:tcPr>
          <w:p w14:paraId="5CE9FEE7" w14:textId="77777777" w:rsidR="004D19E9" w:rsidRPr="004D19E9" w:rsidRDefault="004D19E9" w:rsidP="003A121A">
            <w:pPr>
              <w:keepNext/>
              <w:keepLines/>
              <w:spacing w:after="0" w:line="240" w:lineRule="auto"/>
              <w:jc w:val="both"/>
              <w:rPr>
                <w:rFonts w:ascii="Open Sans" w:eastAsia="Times New Roman" w:hAnsi="Open Sans" w:cs="Open Sans"/>
                <w:sz w:val="18"/>
                <w:szCs w:val="18"/>
                <w:lang w:eastAsia="sl-SI"/>
              </w:rPr>
            </w:pPr>
            <w:r w:rsidRPr="004D19E9">
              <w:rPr>
                <w:rFonts w:ascii="Open Sans" w:eastAsia="Times New Roman" w:hAnsi="Open Sans" w:cs="Open Sans"/>
                <w:sz w:val="18"/>
                <w:szCs w:val="18"/>
                <w:lang w:eastAsia="sl-SI"/>
              </w:rPr>
              <w:t>delodajalec</w:t>
            </w:r>
          </w:p>
        </w:tc>
        <w:tc>
          <w:tcPr>
            <w:tcW w:w="2268" w:type="dxa"/>
          </w:tcPr>
          <w:p w14:paraId="17E4CA1F" w14:textId="77777777" w:rsidR="004D19E9" w:rsidRPr="004D19E9" w:rsidRDefault="004D19E9" w:rsidP="003A121A">
            <w:pPr>
              <w:keepNext/>
              <w:keepLines/>
              <w:spacing w:after="0" w:line="240" w:lineRule="auto"/>
              <w:jc w:val="center"/>
              <w:rPr>
                <w:rFonts w:ascii="Open Sans" w:eastAsia="Times New Roman" w:hAnsi="Open Sans" w:cs="Open Sans"/>
                <w:sz w:val="18"/>
                <w:szCs w:val="18"/>
                <w:lang w:eastAsia="sl-SI"/>
              </w:rPr>
            </w:pPr>
            <w:r w:rsidRPr="004D19E9">
              <w:rPr>
                <w:rFonts w:ascii="Open Sans" w:eastAsia="Times New Roman" w:hAnsi="Open Sans" w:cs="Open Sans"/>
                <w:sz w:val="18"/>
                <w:szCs w:val="18"/>
                <w:lang w:eastAsia="sl-SI"/>
              </w:rPr>
              <w:t>funkcija</w:t>
            </w:r>
          </w:p>
        </w:tc>
      </w:tr>
      <w:tr w:rsidR="004D19E9" w:rsidRPr="004D19E9" w14:paraId="5D8109AD" w14:textId="77777777" w:rsidTr="004D19E9">
        <w:trPr>
          <w:trHeight w:val="344"/>
        </w:trPr>
        <w:tc>
          <w:tcPr>
            <w:tcW w:w="675" w:type="dxa"/>
            <w:vAlign w:val="center"/>
          </w:tcPr>
          <w:p w14:paraId="69A60427" w14:textId="77777777" w:rsidR="004D19E9" w:rsidRPr="004D19E9" w:rsidRDefault="004D19E9" w:rsidP="004D19E9">
            <w:pPr>
              <w:keepNext/>
              <w:keepLines/>
              <w:numPr>
                <w:ilvl w:val="0"/>
                <w:numId w:val="68"/>
              </w:numPr>
              <w:spacing w:after="0" w:line="240" w:lineRule="auto"/>
              <w:rPr>
                <w:rFonts w:ascii="Open Sans" w:eastAsia="Times New Roman" w:hAnsi="Open Sans" w:cs="Open Sans"/>
                <w:sz w:val="18"/>
                <w:szCs w:val="18"/>
                <w:lang w:eastAsia="sl-SI"/>
              </w:rPr>
            </w:pPr>
          </w:p>
        </w:tc>
        <w:tc>
          <w:tcPr>
            <w:tcW w:w="3715" w:type="dxa"/>
            <w:vAlign w:val="center"/>
          </w:tcPr>
          <w:p w14:paraId="20FA31D9" w14:textId="77777777" w:rsidR="004D19E9" w:rsidRPr="004D19E9" w:rsidRDefault="004D19E9" w:rsidP="003A121A">
            <w:pPr>
              <w:keepNext/>
              <w:keepLines/>
              <w:spacing w:after="0" w:line="240" w:lineRule="auto"/>
              <w:rPr>
                <w:rFonts w:ascii="Open Sans" w:eastAsia="Times New Roman" w:hAnsi="Open Sans" w:cs="Open Sans"/>
                <w:sz w:val="18"/>
                <w:szCs w:val="18"/>
                <w:lang w:eastAsia="sl-SI"/>
              </w:rPr>
            </w:pPr>
          </w:p>
        </w:tc>
        <w:tc>
          <w:tcPr>
            <w:tcW w:w="2835" w:type="dxa"/>
            <w:vAlign w:val="center"/>
          </w:tcPr>
          <w:p w14:paraId="395717F7" w14:textId="77777777" w:rsidR="004D19E9" w:rsidRPr="004D19E9" w:rsidRDefault="004D19E9" w:rsidP="003A121A">
            <w:pPr>
              <w:keepNext/>
              <w:keepLines/>
              <w:spacing w:after="0" w:line="240" w:lineRule="auto"/>
              <w:rPr>
                <w:rFonts w:ascii="Open Sans" w:eastAsia="Times New Roman" w:hAnsi="Open Sans" w:cs="Open Sans"/>
                <w:sz w:val="18"/>
                <w:szCs w:val="18"/>
                <w:lang w:eastAsia="sl-SI"/>
              </w:rPr>
            </w:pPr>
          </w:p>
        </w:tc>
        <w:tc>
          <w:tcPr>
            <w:tcW w:w="2268" w:type="dxa"/>
            <w:vAlign w:val="center"/>
          </w:tcPr>
          <w:p w14:paraId="5D3F392B" w14:textId="77777777" w:rsidR="004D19E9" w:rsidRPr="004D19E9" w:rsidRDefault="004D19E9" w:rsidP="004D19E9">
            <w:pPr>
              <w:keepNext/>
              <w:keepLines/>
              <w:spacing w:after="0" w:line="240" w:lineRule="auto"/>
              <w:rPr>
                <w:rFonts w:ascii="Open Sans" w:eastAsia="Times New Roman" w:hAnsi="Open Sans" w:cs="Open Sans"/>
                <w:sz w:val="18"/>
                <w:szCs w:val="18"/>
                <w:lang w:eastAsia="sl-SI"/>
              </w:rPr>
            </w:pPr>
          </w:p>
        </w:tc>
      </w:tr>
      <w:tr w:rsidR="004D19E9" w:rsidRPr="004D19E9" w14:paraId="39762FE4" w14:textId="77777777" w:rsidTr="004D19E9">
        <w:trPr>
          <w:trHeight w:val="344"/>
        </w:trPr>
        <w:tc>
          <w:tcPr>
            <w:tcW w:w="675" w:type="dxa"/>
            <w:vAlign w:val="center"/>
          </w:tcPr>
          <w:p w14:paraId="3A5D10A2" w14:textId="77777777" w:rsidR="004D19E9" w:rsidRPr="004D19E9" w:rsidRDefault="004D19E9" w:rsidP="004D19E9">
            <w:pPr>
              <w:keepNext/>
              <w:keepLines/>
              <w:numPr>
                <w:ilvl w:val="0"/>
                <w:numId w:val="68"/>
              </w:numPr>
              <w:spacing w:after="0" w:line="240" w:lineRule="auto"/>
              <w:rPr>
                <w:rFonts w:ascii="Open Sans" w:eastAsia="Times New Roman" w:hAnsi="Open Sans" w:cs="Open Sans"/>
                <w:sz w:val="18"/>
                <w:szCs w:val="18"/>
                <w:lang w:eastAsia="sl-SI"/>
              </w:rPr>
            </w:pPr>
          </w:p>
        </w:tc>
        <w:tc>
          <w:tcPr>
            <w:tcW w:w="3715" w:type="dxa"/>
            <w:vAlign w:val="center"/>
          </w:tcPr>
          <w:p w14:paraId="1F53E813" w14:textId="77777777" w:rsidR="004D19E9" w:rsidRPr="004D19E9" w:rsidRDefault="004D19E9" w:rsidP="003A121A">
            <w:pPr>
              <w:keepNext/>
              <w:keepLines/>
              <w:spacing w:after="0" w:line="240" w:lineRule="auto"/>
              <w:rPr>
                <w:rFonts w:ascii="Open Sans" w:eastAsia="Times New Roman" w:hAnsi="Open Sans" w:cs="Open Sans"/>
                <w:sz w:val="18"/>
                <w:szCs w:val="18"/>
                <w:lang w:eastAsia="sl-SI"/>
              </w:rPr>
            </w:pPr>
          </w:p>
        </w:tc>
        <w:tc>
          <w:tcPr>
            <w:tcW w:w="2835" w:type="dxa"/>
            <w:vAlign w:val="center"/>
          </w:tcPr>
          <w:p w14:paraId="70FAF6D8" w14:textId="77777777" w:rsidR="004D19E9" w:rsidRPr="004D19E9" w:rsidRDefault="004D19E9" w:rsidP="003A121A">
            <w:pPr>
              <w:keepNext/>
              <w:keepLines/>
              <w:spacing w:after="0" w:line="240" w:lineRule="auto"/>
              <w:rPr>
                <w:rFonts w:ascii="Open Sans" w:eastAsia="Times New Roman" w:hAnsi="Open Sans" w:cs="Open Sans"/>
                <w:sz w:val="18"/>
                <w:szCs w:val="18"/>
                <w:lang w:eastAsia="sl-SI"/>
              </w:rPr>
            </w:pPr>
          </w:p>
        </w:tc>
        <w:tc>
          <w:tcPr>
            <w:tcW w:w="2268" w:type="dxa"/>
            <w:vAlign w:val="center"/>
          </w:tcPr>
          <w:p w14:paraId="66DCA36B" w14:textId="77777777" w:rsidR="004D19E9" w:rsidRPr="004D19E9" w:rsidRDefault="004D19E9" w:rsidP="004D19E9">
            <w:pPr>
              <w:keepNext/>
              <w:keepLines/>
              <w:spacing w:after="0" w:line="240" w:lineRule="auto"/>
              <w:rPr>
                <w:rFonts w:ascii="Open Sans" w:eastAsia="Times New Roman" w:hAnsi="Open Sans" w:cs="Open Sans"/>
                <w:sz w:val="18"/>
                <w:szCs w:val="18"/>
                <w:lang w:eastAsia="sl-SI"/>
              </w:rPr>
            </w:pPr>
          </w:p>
        </w:tc>
      </w:tr>
      <w:tr w:rsidR="004D19E9" w:rsidRPr="004D19E9" w14:paraId="3084C6CE" w14:textId="77777777" w:rsidTr="004D19E9">
        <w:trPr>
          <w:trHeight w:val="344"/>
        </w:trPr>
        <w:tc>
          <w:tcPr>
            <w:tcW w:w="675" w:type="dxa"/>
            <w:vAlign w:val="center"/>
          </w:tcPr>
          <w:p w14:paraId="06180683" w14:textId="77777777" w:rsidR="004D19E9" w:rsidRPr="004D19E9" w:rsidRDefault="004D19E9" w:rsidP="004D19E9">
            <w:pPr>
              <w:keepNext/>
              <w:keepLines/>
              <w:numPr>
                <w:ilvl w:val="0"/>
                <w:numId w:val="68"/>
              </w:numPr>
              <w:spacing w:after="0" w:line="240" w:lineRule="auto"/>
              <w:rPr>
                <w:rFonts w:ascii="Open Sans" w:eastAsia="Times New Roman" w:hAnsi="Open Sans" w:cs="Open Sans"/>
                <w:sz w:val="18"/>
                <w:szCs w:val="18"/>
                <w:lang w:eastAsia="sl-SI"/>
              </w:rPr>
            </w:pPr>
          </w:p>
        </w:tc>
        <w:tc>
          <w:tcPr>
            <w:tcW w:w="3715" w:type="dxa"/>
            <w:vAlign w:val="center"/>
          </w:tcPr>
          <w:p w14:paraId="62BE8A68" w14:textId="77777777" w:rsidR="004D19E9" w:rsidRPr="004D19E9" w:rsidRDefault="004D19E9" w:rsidP="003A121A">
            <w:pPr>
              <w:keepNext/>
              <w:keepLines/>
              <w:spacing w:after="0" w:line="240" w:lineRule="auto"/>
              <w:rPr>
                <w:rFonts w:ascii="Open Sans" w:eastAsia="Times New Roman" w:hAnsi="Open Sans" w:cs="Open Sans"/>
                <w:sz w:val="18"/>
                <w:szCs w:val="18"/>
                <w:lang w:eastAsia="sl-SI"/>
              </w:rPr>
            </w:pPr>
          </w:p>
        </w:tc>
        <w:tc>
          <w:tcPr>
            <w:tcW w:w="2835" w:type="dxa"/>
            <w:vAlign w:val="center"/>
          </w:tcPr>
          <w:p w14:paraId="42D0A82D" w14:textId="77777777" w:rsidR="004D19E9" w:rsidRPr="004D19E9" w:rsidRDefault="004D19E9" w:rsidP="003A121A">
            <w:pPr>
              <w:keepNext/>
              <w:keepLines/>
              <w:spacing w:after="0" w:line="240" w:lineRule="auto"/>
              <w:rPr>
                <w:rFonts w:ascii="Open Sans" w:eastAsia="Times New Roman" w:hAnsi="Open Sans" w:cs="Open Sans"/>
                <w:sz w:val="18"/>
                <w:szCs w:val="18"/>
                <w:lang w:eastAsia="sl-SI"/>
              </w:rPr>
            </w:pPr>
          </w:p>
        </w:tc>
        <w:tc>
          <w:tcPr>
            <w:tcW w:w="2268" w:type="dxa"/>
            <w:vAlign w:val="center"/>
          </w:tcPr>
          <w:p w14:paraId="59D08B81" w14:textId="77777777" w:rsidR="004D19E9" w:rsidRPr="004D19E9" w:rsidRDefault="004D19E9" w:rsidP="004D19E9">
            <w:pPr>
              <w:keepNext/>
              <w:keepLines/>
              <w:spacing w:after="0" w:line="240" w:lineRule="auto"/>
              <w:rPr>
                <w:rFonts w:ascii="Open Sans" w:eastAsia="Times New Roman" w:hAnsi="Open Sans" w:cs="Open Sans"/>
                <w:sz w:val="18"/>
                <w:szCs w:val="18"/>
                <w:lang w:eastAsia="sl-SI"/>
              </w:rPr>
            </w:pPr>
          </w:p>
        </w:tc>
      </w:tr>
      <w:tr w:rsidR="004D19E9" w:rsidRPr="004D19E9" w14:paraId="39EA824E" w14:textId="77777777" w:rsidTr="004D19E9">
        <w:trPr>
          <w:trHeight w:val="344"/>
        </w:trPr>
        <w:tc>
          <w:tcPr>
            <w:tcW w:w="675" w:type="dxa"/>
            <w:vAlign w:val="center"/>
          </w:tcPr>
          <w:p w14:paraId="70CB98BC" w14:textId="77777777" w:rsidR="004D19E9" w:rsidRPr="004D19E9" w:rsidRDefault="004D19E9" w:rsidP="004D19E9">
            <w:pPr>
              <w:keepNext/>
              <w:keepLines/>
              <w:numPr>
                <w:ilvl w:val="0"/>
                <w:numId w:val="68"/>
              </w:numPr>
              <w:spacing w:after="0" w:line="240" w:lineRule="auto"/>
              <w:rPr>
                <w:rFonts w:ascii="Open Sans" w:eastAsia="Times New Roman" w:hAnsi="Open Sans" w:cs="Open Sans"/>
                <w:sz w:val="18"/>
                <w:szCs w:val="18"/>
                <w:lang w:eastAsia="sl-SI"/>
              </w:rPr>
            </w:pPr>
          </w:p>
        </w:tc>
        <w:tc>
          <w:tcPr>
            <w:tcW w:w="3715" w:type="dxa"/>
            <w:vAlign w:val="center"/>
          </w:tcPr>
          <w:p w14:paraId="4DAF6493" w14:textId="77777777" w:rsidR="004D19E9" w:rsidRPr="004D19E9" w:rsidRDefault="004D19E9" w:rsidP="003A121A">
            <w:pPr>
              <w:keepNext/>
              <w:keepLines/>
              <w:spacing w:after="0" w:line="240" w:lineRule="auto"/>
              <w:rPr>
                <w:rFonts w:ascii="Open Sans" w:eastAsia="Times New Roman" w:hAnsi="Open Sans" w:cs="Open Sans"/>
                <w:sz w:val="18"/>
                <w:szCs w:val="18"/>
                <w:lang w:eastAsia="sl-SI"/>
              </w:rPr>
            </w:pPr>
          </w:p>
        </w:tc>
        <w:tc>
          <w:tcPr>
            <w:tcW w:w="2835" w:type="dxa"/>
            <w:vAlign w:val="center"/>
          </w:tcPr>
          <w:p w14:paraId="5CB2340B" w14:textId="77777777" w:rsidR="004D19E9" w:rsidRPr="004D19E9" w:rsidRDefault="004D19E9" w:rsidP="003A121A">
            <w:pPr>
              <w:keepNext/>
              <w:keepLines/>
              <w:spacing w:after="0" w:line="240" w:lineRule="auto"/>
              <w:rPr>
                <w:rFonts w:ascii="Open Sans" w:eastAsia="Times New Roman" w:hAnsi="Open Sans" w:cs="Open Sans"/>
                <w:sz w:val="18"/>
                <w:szCs w:val="18"/>
                <w:lang w:eastAsia="sl-SI"/>
              </w:rPr>
            </w:pPr>
          </w:p>
        </w:tc>
        <w:tc>
          <w:tcPr>
            <w:tcW w:w="2268" w:type="dxa"/>
            <w:vAlign w:val="center"/>
          </w:tcPr>
          <w:p w14:paraId="3B835F44" w14:textId="77777777" w:rsidR="004D19E9" w:rsidRPr="004D19E9" w:rsidRDefault="004D19E9" w:rsidP="004D19E9">
            <w:pPr>
              <w:keepNext/>
              <w:keepLines/>
              <w:spacing w:after="0" w:line="240" w:lineRule="auto"/>
              <w:rPr>
                <w:rFonts w:ascii="Open Sans" w:eastAsia="Times New Roman" w:hAnsi="Open Sans" w:cs="Open Sans"/>
                <w:sz w:val="18"/>
                <w:szCs w:val="18"/>
                <w:lang w:eastAsia="sl-SI"/>
              </w:rPr>
            </w:pPr>
          </w:p>
        </w:tc>
      </w:tr>
      <w:tr w:rsidR="004D19E9" w:rsidRPr="004D19E9" w14:paraId="3D4848C3" w14:textId="77777777" w:rsidTr="004D19E9">
        <w:trPr>
          <w:trHeight w:val="344"/>
        </w:trPr>
        <w:tc>
          <w:tcPr>
            <w:tcW w:w="675" w:type="dxa"/>
            <w:vAlign w:val="center"/>
          </w:tcPr>
          <w:p w14:paraId="7495B290" w14:textId="77777777" w:rsidR="004D19E9" w:rsidRPr="004D19E9" w:rsidRDefault="004D19E9" w:rsidP="004D19E9">
            <w:pPr>
              <w:keepNext/>
              <w:keepLines/>
              <w:numPr>
                <w:ilvl w:val="0"/>
                <w:numId w:val="68"/>
              </w:numPr>
              <w:spacing w:after="0" w:line="240" w:lineRule="auto"/>
              <w:rPr>
                <w:rFonts w:ascii="Open Sans" w:eastAsia="Times New Roman" w:hAnsi="Open Sans" w:cs="Open Sans"/>
                <w:sz w:val="18"/>
                <w:szCs w:val="18"/>
                <w:lang w:eastAsia="sl-SI"/>
              </w:rPr>
            </w:pPr>
          </w:p>
        </w:tc>
        <w:tc>
          <w:tcPr>
            <w:tcW w:w="3715" w:type="dxa"/>
            <w:vAlign w:val="center"/>
          </w:tcPr>
          <w:p w14:paraId="2DF0426A" w14:textId="77777777" w:rsidR="004D19E9" w:rsidRPr="004D19E9" w:rsidRDefault="004D19E9" w:rsidP="003A121A">
            <w:pPr>
              <w:keepNext/>
              <w:keepLines/>
              <w:spacing w:after="0" w:line="240" w:lineRule="auto"/>
              <w:rPr>
                <w:rFonts w:ascii="Open Sans" w:eastAsia="Times New Roman" w:hAnsi="Open Sans" w:cs="Open Sans"/>
                <w:sz w:val="18"/>
                <w:szCs w:val="18"/>
                <w:lang w:eastAsia="sl-SI"/>
              </w:rPr>
            </w:pPr>
          </w:p>
        </w:tc>
        <w:tc>
          <w:tcPr>
            <w:tcW w:w="2835" w:type="dxa"/>
            <w:vAlign w:val="center"/>
          </w:tcPr>
          <w:p w14:paraId="753098F9" w14:textId="77777777" w:rsidR="004D19E9" w:rsidRPr="004D19E9" w:rsidRDefault="004D19E9" w:rsidP="003A121A">
            <w:pPr>
              <w:keepNext/>
              <w:keepLines/>
              <w:spacing w:after="0" w:line="240" w:lineRule="auto"/>
              <w:rPr>
                <w:rFonts w:ascii="Open Sans" w:eastAsia="Times New Roman" w:hAnsi="Open Sans" w:cs="Open Sans"/>
                <w:sz w:val="18"/>
                <w:szCs w:val="18"/>
                <w:lang w:eastAsia="sl-SI"/>
              </w:rPr>
            </w:pPr>
          </w:p>
        </w:tc>
        <w:tc>
          <w:tcPr>
            <w:tcW w:w="2268" w:type="dxa"/>
            <w:vAlign w:val="center"/>
          </w:tcPr>
          <w:p w14:paraId="646978B3" w14:textId="77777777" w:rsidR="004D19E9" w:rsidRPr="004D19E9" w:rsidRDefault="004D19E9" w:rsidP="004D19E9">
            <w:pPr>
              <w:keepNext/>
              <w:keepLines/>
              <w:spacing w:after="0" w:line="240" w:lineRule="auto"/>
              <w:rPr>
                <w:rFonts w:ascii="Open Sans" w:eastAsia="Times New Roman" w:hAnsi="Open Sans" w:cs="Open Sans"/>
                <w:sz w:val="18"/>
                <w:szCs w:val="18"/>
                <w:lang w:eastAsia="sl-SI"/>
              </w:rPr>
            </w:pPr>
          </w:p>
        </w:tc>
      </w:tr>
      <w:tr w:rsidR="004D19E9" w:rsidRPr="004D19E9" w14:paraId="0D8055AB" w14:textId="77777777" w:rsidTr="004D19E9">
        <w:trPr>
          <w:trHeight w:val="344"/>
        </w:trPr>
        <w:tc>
          <w:tcPr>
            <w:tcW w:w="675" w:type="dxa"/>
            <w:vAlign w:val="center"/>
          </w:tcPr>
          <w:p w14:paraId="191C4399" w14:textId="77777777" w:rsidR="004D19E9" w:rsidRPr="004D19E9" w:rsidRDefault="004D19E9" w:rsidP="004D19E9">
            <w:pPr>
              <w:keepNext/>
              <w:keepLines/>
              <w:numPr>
                <w:ilvl w:val="0"/>
                <w:numId w:val="68"/>
              </w:numPr>
              <w:spacing w:after="0" w:line="240" w:lineRule="auto"/>
              <w:rPr>
                <w:rFonts w:ascii="Open Sans" w:eastAsia="Times New Roman" w:hAnsi="Open Sans" w:cs="Open Sans"/>
                <w:sz w:val="18"/>
                <w:szCs w:val="18"/>
                <w:lang w:eastAsia="sl-SI"/>
              </w:rPr>
            </w:pPr>
          </w:p>
        </w:tc>
        <w:tc>
          <w:tcPr>
            <w:tcW w:w="3715" w:type="dxa"/>
            <w:vAlign w:val="center"/>
          </w:tcPr>
          <w:p w14:paraId="6C5A077E" w14:textId="77777777" w:rsidR="004D19E9" w:rsidRPr="004D19E9" w:rsidRDefault="004D19E9" w:rsidP="003A121A">
            <w:pPr>
              <w:keepNext/>
              <w:keepLines/>
              <w:spacing w:after="0" w:line="240" w:lineRule="auto"/>
              <w:rPr>
                <w:rFonts w:ascii="Open Sans" w:eastAsia="Times New Roman" w:hAnsi="Open Sans" w:cs="Open Sans"/>
                <w:sz w:val="18"/>
                <w:szCs w:val="18"/>
                <w:lang w:eastAsia="sl-SI"/>
              </w:rPr>
            </w:pPr>
          </w:p>
        </w:tc>
        <w:tc>
          <w:tcPr>
            <w:tcW w:w="2835" w:type="dxa"/>
            <w:vAlign w:val="center"/>
          </w:tcPr>
          <w:p w14:paraId="54DE4E7B" w14:textId="77777777" w:rsidR="004D19E9" w:rsidRPr="004D19E9" w:rsidRDefault="004D19E9" w:rsidP="003A121A">
            <w:pPr>
              <w:keepNext/>
              <w:keepLines/>
              <w:spacing w:after="0" w:line="240" w:lineRule="auto"/>
              <w:rPr>
                <w:rFonts w:ascii="Open Sans" w:eastAsia="Times New Roman" w:hAnsi="Open Sans" w:cs="Open Sans"/>
                <w:sz w:val="18"/>
                <w:szCs w:val="18"/>
                <w:lang w:eastAsia="sl-SI"/>
              </w:rPr>
            </w:pPr>
          </w:p>
        </w:tc>
        <w:tc>
          <w:tcPr>
            <w:tcW w:w="2268" w:type="dxa"/>
            <w:vAlign w:val="center"/>
          </w:tcPr>
          <w:p w14:paraId="6F759920" w14:textId="77777777" w:rsidR="004D19E9" w:rsidRPr="004D19E9" w:rsidRDefault="004D19E9" w:rsidP="004D19E9">
            <w:pPr>
              <w:keepNext/>
              <w:keepLines/>
              <w:spacing w:after="0" w:line="240" w:lineRule="auto"/>
              <w:rPr>
                <w:rFonts w:ascii="Open Sans" w:eastAsia="Times New Roman" w:hAnsi="Open Sans" w:cs="Open Sans"/>
                <w:sz w:val="18"/>
                <w:szCs w:val="18"/>
                <w:lang w:eastAsia="sl-SI"/>
              </w:rPr>
            </w:pPr>
          </w:p>
        </w:tc>
      </w:tr>
      <w:tr w:rsidR="004D19E9" w:rsidRPr="004D19E9" w14:paraId="322606F3" w14:textId="77777777" w:rsidTr="004D19E9">
        <w:trPr>
          <w:trHeight w:val="344"/>
        </w:trPr>
        <w:tc>
          <w:tcPr>
            <w:tcW w:w="675" w:type="dxa"/>
            <w:vAlign w:val="center"/>
          </w:tcPr>
          <w:p w14:paraId="0F632A1C" w14:textId="77777777" w:rsidR="004D19E9" w:rsidRPr="004D19E9" w:rsidRDefault="004D19E9" w:rsidP="004D19E9">
            <w:pPr>
              <w:keepNext/>
              <w:keepLines/>
              <w:numPr>
                <w:ilvl w:val="0"/>
                <w:numId w:val="68"/>
              </w:numPr>
              <w:spacing w:after="0" w:line="240" w:lineRule="auto"/>
              <w:rPr>
                <w:rFonts w:ascii="Open Sans" w:eastAsia="Times New Roman" w:hAnsi="Open Sans" w:cs="Open Sans"/>
                <w:sz w:val="18"/>
                <w:szCs w:val="18"/>
                <w:lang w:eastAsia="sl-SI"/>
              </w:rPr>
            </w:pPr>
          </w:p>
        </w:tc>
        <w:tc>
          <w:tcPr>
            <w:tcW w:w="3715" w:type="dxa"/>
            <w:vAlign w:val="center"/>
          </w:tcPr>
          <w:p w14:paraId="6A53355B" w14:textId="77777777" w:rsidR="004D19E9" w:rsidRPr="004D19E9" w:rsidRDefault="004D19E9" w:rsidP="003A121A">
            <w:pPr>
              <w:keepNext/>
              <w:keepLines/>
              <w:spacing w:after="0" w:line="240" w:lineRule="auto"/>
              <w:rPr>
                <w:rFonts w:ascii="Open Sans" w:eastAsia="Times New Roman" w:hAnsi="Open Sans" w:cs="Open Sans"/>
                <w:sz w:val="18"/>
                <w:szCs w:val="18"/>
                <w:lang w:eastAsia="sl-SI"/>
              </w:rPr>
            </w:pPr>
          </w:p>
        </w:tc>
        <w:tc>
          <w:tcPr>
            <w:tcW w:w="2835" w:type="dxa"/>
            <w:vAlign w:val="center"/>
          </w:tcPr>
          <w:p w14:paraId="1532E550" w14:textId="77777777" w:rsidR="004D19E9" w:rsidRPr="004D19E9" w:rsidRDefault="004D19E9" w:rsidP="003A121A">
            <w:pPr>
              <w:keepNext/>
              <w:keepLines/>
              <w:spacing w:after="0" w:line="240" w:lineRule="auto"/>
              <w:rPr>
                <w:rFonts w:ascii="Open Sans" w:eastAsia="Times New Roman" w:hAnsi="Open Sans" w:cs="Open Sans"/>
                <w:sz w:val="18"/>
                <w:szCs w:val="18"/>
                <w:lang w:eastAsia="sl-SI"/>
              </w:rPr>
            </w:pPr>
          </w:p>
        </w:tc>
        <w:tc>
          <w:tcPr>
            <w:tcW w:w="2268" w:type="dxa"/>
            <w:vAlign w:val="center"/>
          </w:tcPr>
          <w:p w14:paraId="5C93EE33" w14:textId="77777777" w:rsidR="004D19E9" w:rsidRPr="004D19E9" w:rsidRDefault="004D19E9" w:rsidP="004D19E9">
            <w:pPr>
              <w:keepNext/>
              <w:keepLines/>
              <w:spacing w:after="0" w:line="240" w:lineRule="auto"/>
              <w:rPr>
                <w:rFonts w:ascii="Open Sans" w:eastAsia="Times New Roman" w:hAnsi="Open Sans" w:cs="Open Sans"/>
                <w:sz w:val="18"/>
                <w:szCs w:val="18"/>
                <w:lang w:eastAsia="sl-SI"/>
              </w:rPr>
            </w:pPr>
          </w:p>
        </w:tc>
      </w:tr>
      <w:tr w:rsidR="004D19E9" w:rsidRPr="004D19E9" w14:paraId="312F72B8" w14:textId="77777777" w:rsidTr="004D19E9">
        <w:trPr>
          <w:trHeight w:val="344"/>
        </w:trPr>
        <w:tc>
          <w:tcPr>
            <w:tcW w:w="675" w:type="dxa"/>
            <w:vAlign w:val="center"/>
          </w:tcPr>
          <w:p w14:paraId="77E56BBF" w14:textId="77777777" w:rsidR="004D19E9" w:rsidRPr="004D19E9" w:rsidRDefault="004D19E9" w:rsidP="004D19E9">
            <w:pPr>
              <w:keepNext/>
              <w:keepLines/>
              <w:numPr>
                <w:ilvl w:val="0"/>
                <w:numId w:val="68"/>
              </w:numPr>
              <w:spacing w:after="0" w:line="240" w:lineRule="auto"/>
              <w:rPr>
                <w:rFonts w:ascii="Open Sans" w:eastAsia="Times New Roman" w:hAnsi="Open Sans" w:cs="Open Sans"/>
                <w:sz w:val="18"/>
                <w:szCs w:val="18"/>
                <w:lang w:eastAsia="sl-SI"/>
              </w:rPr>
            </w:pPr>
          </w:p>
        </w:tc>
        <w:tc>
          <w:tcPr>
            <w:tcW w:w="3715" w:type="dxa"/>
            <w:vAlign w:val="center"/>
          </w:tcPr>
          <w:p w14:paraId="37636590" w14:textId="77777777" w:rsidR="004D19E9" w:rsidRPr="004D19E9" w:rsidRDefault="004D19E9" w:rsidP="003A121A">
            <w:pPr>
              <w:keepNext/>
              <w:keepLines/>
              <w:spacing w:after="0" w:line="240" w:lineRule="auto"/>
              <w:rPr>
                <w:rFonts w:ascii="Open Sans" w:eastAsia="Times New Roman" w:hAnsi="Open Sans" w:cs="Open Sans"/>
                <w:sz w:val="18"/>
                <w:szCs w:val="18"/>
                <w:lang w:eastAsia="sl-SI"/>
              </w:rPr>
            </w:pPr>
          </w:p>
        </w:tc>
        <w:tc>
          <w:tcPr>
            <w:tcW w:w="2835" w:type="dxa"/>
            <w:vAlign w:val="center"/>
          </w:tcPr>
          <w:p w14:paraId="7B3C23CB" w14:textId="77777777" w:rsidR="004D19E9" w:rsidRPr="004D19E9" w:rsidRDefault="004D19E9" w:rsidP="003A121A">
            <w:pPr>
              <w:keepNext/>
              <w:keepLines/>
              <w:spacing w:after="0" w:line="240" w:lineRule="auto"/>
              <w:rPr>
                <w:rFonts w:ascii="Open Sans" w:eastAsia="Times New Roman" w:hAnsi="Open Sans" w:cs="Open Sans"/>
                <w:sz w:val="18"/>
                <w:szCs w:val="18"/>
                <w:lang w:eastAsia="sl-SI"/>
              </w:rPr>
            </w:pPr>
          </w:p>
        </w:tc>
        <w:tc>
          <w:tcPr>
            <w:tcW w:w="2268" w:type="dxa"/>
            <w:vAlign w:val="center"/>
          </w:tcPr>
          <w:p w14:paraId="4D3624D2" w14:textId="77777777" w:rsidR="004D19E9" w:rsidRPr="004D19E9" w:rsidRDefault="004D19E9" w:rsidP="004D19E9">
            <w:pPr>
              <w:keepNext/>
              <w:keepLines/>
              <w:spacing w:after="0" w:line="240" w:lineRule="auto"/>
              <w:rPr>
                <w:rFonts w:ascii="Open Sans" w:eastAsia="Times New Roman" w:hAnsi="Open Sans" w:cs="Open Sans"/>
                <w:sz w:val="18"/>
                <w:szCs w:val="18"/>
                <w:lang w:eastAsia="sl-SI"/>
              </w:rPr>
            </w:pPr>
          </w:p>
        </w:tc>
      </w:tr>
      <w:tr w:rsidR="004D19E9" w:rsidRPr="004D19E9" w14:paraId="03C7A5D7" w14:textId="77777777" w:rsidTr="004D19E9">
        <w:trPr>
          <w:trHeight w:val="344"/>
        </w:trPr>
        <w:tc>
          <w:tcPr>
            <w:tcW w:w="675" w:type="dxa"/>
            <w:vAlign w:val="center"/>
          </w:tcPr>
          <w:p w14:paraId="0450BBF0" w14:textId="77777777" w:rsidR="004D19E9" w:rsidRPr="004D19E9" w:rsidRDefault="004D19E9" w:rsidP="004D19E9">
            <w:pPr>
              <w:keepNext/>
              <w:keepLines/>
              <w:numPr>
                <w:ilvl w:val="0"/>
                <w:numId w:val="68"/>
              </w:numPr>
              <w:spacing w:after="0" w:line="240" w:lineRule="auto"/>
              <w:rPr>
                <w:rFonts w:ascii="Open Sans" w:eastAsia="Times New Roman" w:hAnsi="Open Sans" w:cs="Open Sans"/>
                <w:sz w:val="18"/>
                <w:szCs w:val="18"/>
                <w:lang w:eastAsia="sl-SI"/>
              </w:rPr>
            </w:pPr>
          </w:p>
        </w:tc>
        <w:tc>
          <w:tcPr>
            <w:tcW w:w="3715" w:type="dxa"/>
            <w:vAlign w:val="center"/>
          </w:tcPr>
          <w:p w14:paraId="2846976B" w14:textId="77777777" w:rsidR="004D19E9" w:rsidRPr="004D19E9" w:rsidRDefault="004D19E9" w:rsidP="003A121A">
            <w:pPr>
              <w:keepNext/>
              <w:keepLines/>
              <w:spacing w:after="0" w:line="240" w:lineRule="auto"/>
              <w:rPr>
                <w:rFonts w:ascii="Open Sans" w:eastAsia="Times New Roman" w:hAnsi="Open Sans" w:cs="Open Sans"/>
                <w:sz w:val="18"/>
                <w:szCs w:val="18"/>
                <w:lang w:eastAsia="sl-SI"/>
              </w:rPr>
            </w:pPr>
          </w:p>
        </w:tc>
        <w:tc>
          <w:tcPr>
            <w:tcW w:w="2835" w:type="dxa"/>
            <w:vAlign w:val="center"/>
          </w:tcPr>
          <w:p w14:paraId="372BA44F" w14:textId="77777777" w:rsidR="004D19E9" w:rsidRPr="004D19E9" w:rsidRDefault="004D19E9" w:rsidP="003A121A">
            <w:pPr>
              <w:keepNext/>
              <w:keepLines/>
              <w:spacing w:after="0" w:line="240" w:lineRule="auto"/>
              <w:rPr>
                <w:rFonts w:ascii="Open Sans" w:eastAsia="Times New Roman" w:hAnsi="Open Sans" w:cs="Open Sans"/>
                <w:sz w:val="18"/>
                <w:szCs w:val="18"/>
                <w:lang w:eastAsia="sl-SI"/>
              </w:rPr>
            </w:pPr>
          </w:p>
        </w:tc>
        <w:tc>
          <w:tcPr>
            <w:tcW w:w="2268" w:type="dxa"/>
            <w:vAlign w:val="center"/>
          </w:tcPr>
          <w:p w14:paraId="204B4CA2" w14:textId="77777777" w:rsidR="004D19E9" w:rsidRPr="004D19E9" w:rsidRDefault="004D19E9" w:rsidP="004D19E9">
            <w:pPr>
              <w:keepNext/>
              <w:keepLines/>
              <w:spacing w:after="0" w:line="240" w:lineRule="auto"/>
              <w:rPr>
                <w:rFonts w:ascii="Open Sans" w:eastAsia="Times New Roman" w:hAnsi="Open Sans" w:cs="Open Sans"/>
                <w:sz w:val="18"/>
                <w:szCs w:val="18"/>
                <w:lang w:eastAsia="sl-SI"/>
              </w:rPr>
            </w:pPr>
          </w:p>
        </w:tc>
      </w:tr>
      <w:tr w:rsidR="004D19E9" w:rsidRPr="004D19E9" w14:paraId="7B4FEA66" w14:textId="77777777" w:rsidTr="004D19E9">
        <w:trPr>
          <w:trHeight w:val="344"/>
        </w:trPr>
        <w:tc>
          <w:tcPr>
            <w:tcW w:w="675" w:type="dxa"/>
            <w:vAlign w:val="center"/>
          </w:tcPr>
          <w:p w14:paraId="1D31EB6B" w14:textId="77777777" w:rsidR="004D19E9" w:rsidRPr="004D19E9" w:rsidRDefault="004D19E9" w:rsidP="004D19E9">
            <w:pPr>
              <w:keepNext/>
              <w:keepLines/>
              <w:numPr>
                <w:ilvl w:val="0"/>
                <w:numId w:val="68"/>
              </w:numPr>
              <w:spacing w:after="0" w:line="240" w:lineRule="auto"/>
              <w:rPr>
                <w:rFonts w:ascii="Open Sans" w:eastAsia="Times New Roman" w:hAnsi="Open Sans" w:cs="Open Sans"/>
                <w:sz w:val="18"/>
                <w:szCs w:val="18"/>
                <w:lang w:eastAsia="sl-SI"/>
              </w:rPr>
            </w:pPr>
          </w:p>
        </w:tc>
        <w:tc>
          <w:tcPr>
            <w:tcW w:w="3715" w:type="dxa"/>
            <w:vAlign w:val="center"/>
          </w:tcPr>
          <w:p w14:paraId="1F213832" w14:textId="77777777" w:rsidR="004D19E9" w:rsidRPr="004D19E9" w:rsidRDefault="004D19E9" w:rsidP="003A121A">
            <w:pPr>
              <w:keepNext/>
              <w:keepLines/>
              <w:spacing w:after="0" w:line="240" w:lineRule="auto"/>
              <w:rPr>
                <w:rFonts w:ascii="Open Sans" w:eastAsia="Times New Roman" w:hAnsi="Open Sans" w:cs="Open Sans"/>
                <w:sz w:val="18"/>
                <w:szCs w:val="18"/>
                <w:lang w:eastAsia="sl-SI"/>
              </w:rPr>
            </w:pPr>
          </w:p>
        </w:tc>
        <w:tc>
          <w:tcPr>
            <w:tcW w:w="2835" w:type="dxa"/>
            <w:vAlign w:val="center"/>
          </w:tcPr>
          <w:p w14:paraId="5875A536" w14:textId="77777777" w:rsidR="004D19E9" w:rsidRPr="004D19E9" w:rsidRDefault="004D19E9" w:rsidP="003A121A">
            <w:pPr>
              <w:keepNext/>
              <w:keepLines/>
              <w:spacing w:after="0" w:line="240" w:lineRule="auto"/>
              <w:rPr>
                <w:rFonts w:ascii="Open Sans" w:eastAsia="Times New Roman" w:hAnsi="Open Sans" w:cs="Open Sans"/>
                <w:sz w:val="18"/>
                <w:szCs w:val="18"/>
                <w:lang w:eastAsia="sl-SI"/>
              </w:rPr>
            </w:pPr>
          </w:p>
        </w:tc>
        <w:tc>
          <w:tcPr>
            <w:tcW w:w="2268" w:type="dxa"/>
            <w:vAlign w:val="center"/>
          </w:tcPr>
          <w:p w14:paraId="344FFAA9" w14:textId="77777777" w:rsidR="004D19E9" w:rsidRPr="004D19E9" w:rsidRDefault="004D19E9" w:rsidP="004D19E9">
            <w:pPr>
              <w:keepNext/>
              <w:keepLines/>
              <w:spacing w:after="0" w:line="240" w:lineRule="auto"/>
              <w:rPr>
                <w:rFonts w:ascii="Open Sans" w:eastAsia="Times New Roman" w:hAnsi="Open Sans" w:cs="Open Sans"/>
                <w:sz w:val="18"/>
                <w:szCs w:val="18"/>
                <w:lang w:eastAsia="sl-SI"/>
              </w:rPr>
            </w:pPr>
          </w:p>
        </w:tc>
      </w:tr>
    </w:tbl>
    <w:p w14:paraId="43E0566C" w14:textId="77777777" w:rsidR="004D19E9" w:rsidRDefault="004D19E9" w:rsidP="004D19E9">
      <w:pPr>
        <w:keepNext/>
        <w:keepLines/>
        <w:spacing w:after="0" w:line="240" w:lineRule="auto"/>
        <w:jc w:val="both"/>
        <w:rPr>
          <w:rFonts w:ascii="Open Sans" w:eastAsia="Times New Roman" w:hAnsi="Open Sans" w:cs="Open Sans"/>
          <w:b/>
          <w:sz w:val="18"/>
          <w:szCs w:val="18"/>
          <w:highlight w:val="red"/>
          <w:lang w:eastAsia="sl-SI"/>
        </w:rPr>
      </w:pPr>
    </w:p>
    <w:p w14:paraId="0132CF72" w14:textId="5E5BD4AD" w:rsidR="00CE3464" w:rsidRPr="00CE3464" w:rsidRDefault="00CE3464" w:rsidP="00CE3464">
      <w:pPr>
        <w:keepNext/>
        <w:keepLines/>
        <w:spacing w:after="0" w:line="240" w:lineRule="auto"/>
        <w:jc w:val="both"/>
        <w:rPr>
          <w:rFonts w:ascii="Open Sans" w:eastAsia="Times New Roman" w:hAnsi="Open Sans" w:cs="Open Sans"/>
          <w:sz w:val="18"/>
          <w:szCs w:val="18"/>
          <w:lang w:eastAsia="sl-SI"/>
        </w:rPr>
      </w:pPr>
      <w:r>
        <w:rPr>
          <w:rFonts w:ascii="Open Sans" w:eastAsia="Times New Roman" w:hAnsi="Open Sans" w:cs="Open Sans"/>
          <w:sz w:val="18"/>
          <w:szCs w:val="18"/>
          <w:lang w:eastAsia="sl-SI"/>
        </w:rPr>
        <w:t>Kandidat</w:t>
      </w:r>
      <w:r w:rsidRPr="00CE3464">
        <w:rPr>
          <w:rFonts w:ascii="Open Sans" w:eastAsia="Times New Roman" w:hAnsi="Open Sans" w:cs="Open Sans"/>
          <w:sz w:val="18"/>
          <w:szCs w:val="18"/>
          <w:lang w:eastAsia="sl-SI"/>
        </w:rPr>
        <w:t xml:space="preserve"> mora k</w:t>
      </w:r>
      <w:r>
        <w:rPr>
          <w:rFonts w:ascii="Open Sans" w:eastAsia="Times New Roman" w:hAnsi="Open Sans" w:cs="Open Sans"/>
          <w:sz w:val="18"/>
          <w:szCs w:val="18"/>
          <w:lang w:eastAsia="sl-SI"/>
        </w:rPr>
        <w:t xml:space="preserve"> tej prilogi</w:t>
      </w:r>
      <w:r w:rsidRPr="00CE3464">
        <w:rPr>
          <w:rFonts w:ascii="Open Sans" w:eastAsia="Times New Roman" w:hAnsi="Open Sans" w:cs="Open Sans"/>
          <w:sz w:val="18"/>
          <w:szCs w:val="18"/>
          <w:lang w:eastAsia="sl-SI"/>
        </w:rPr>
        <w:t xml:space="preserve"> predložiti:</w:t>
      </w:r>
    </w:p>
    <w:p w14:paraId="18AB55BC" w14:textId="77777777" w:rsidR="00072C0E" w:rsidRPr="00072C0E" w:rsidRDefault="00072C0E" w:rsidP="00072C0E">
      <w:pPr>
        <w:keepNext/>
        <w:keepLines/>
        <w:numPr>
          <w:ilvl w:val="0"/>
          <w:numId w:val="32"/>
        </w:numPr>
        <w:spacing w:after="0" w:line="240" w:lineRule="auto"/>
        <w:jc w:val="both"/>
        <w:rPr>
          <w:rFonts w:ascii="Open Sans" w:eastAsia="Times New Roman" w:hAnsi="Open Sans" w:cs="Open Sans"/>
          <w:sz w:val="18"/>
          <w:szCs w:val="18"/>
          <w:lang w:eastAsia="sl-SI"/>
        </w:rPr>
      </w:pPr>
      <w:r w:rsidRPr="00072C0E">
        <w:rPr>
          <w:rFonts w:ascii="Open Sans" w:eastAsia="Times New Roman" w:hAnsi="Open Sans" w:cs="Open Sans"/>
          <w:sz w:val="18"/>
          <w:szCs w:val="18"/>
          <w:lang w:eastAsia="sl-SI"/>
        </w:rPr>
        <w:t>za enega (1) delavca veljavno potrdilo o opravljenem izpitu za vzdrževanje naprav v Ex območjih,</w:t>
      </w:r>
    </w:p>
    <w:p w14:paraId="0004DE13" w14:textId="77777777" w:rsidR="00072C0E" w:rsidRPr="00072C0E" w:rsidRDefault="00072C0E" w:rsidP="00072C0E">
      <w:pPr>
        <w:keepNext/>
        <w:keepLines/>
        <w:numPr>
          <w:ilvl w:val="0"/>
          <w:numId w:val="32"/>
        </w:numPr>
        <w:spacing w:after="0" w:line="240" w:lineRule="auto"/>
        <w:jc w:val="both"/>
        <w:rPr>
          <w:rFonts w:ascii="Open Sans" w:eastAsia="Times New Roman" w:hAnsi="Open Sans" w:cs="Open Sans"/>
          <w:sz w:val="18"/>
          <w:szCs w:val="18"/>
          <w:lang w:eastAsia="sl-SI"/>
        </w:rPr>
      </w:pPr>
      <w:r w:rsidRPr="00072C0E">
        <w:rPr>
          <w:rFonts w:ascii="Open Sans" w:eastAsia="Times New Roman" w:hAnsi="Open Sans" w:cs="Open Sans"/>
          <w:sz w:val="18"/>
          <w:szCs w:val="18"/>
          <w:lang w:eastAsia="sl-SI"/>
        </w:rPr>
        <w:t>za enega (1) delavca veljavno dokazilo o opravljenem preizkusu (atest) varilnega postopka po standardih SIST EN, ročno obločno varjenje ter varjenje MIG/MAG izdanega s strani priglašenega organa,</w:t>
      </w:r>
    </w:p>
    <w:p w14:paraId="55C82B09" w14:textId="77777777" w:rsidR="00072C0E" w:rsidRPr="00072C0E" w:rsidRDefault="00072C0E" w:rsidP="00072C0E">
      <w:pPr>
        <w:keepNext/>
        <w:keepLines/>
        <w:numPr>
          <w:ilvl w:val="0"/>
          <w:numId w:val="32"/>
        </w:numPr>
        <w:spacing w:after="0" w:line="240" w:lineRule="auto"/>
        <w:jc w:val="both"/>
        <w:rPr>
          <w:rFonts w:ascii="Open Sans" w:eastAsia="Times New Roman" w:hAnsi="Open Sans" w:cs="Open Sans"/>
          <w:sz w:val="18"/>
          <w:szCs w:val="18"/>
          <w:lang w:eastAsia="sl-SI"/>
        </w:rPr>
      </w:pPr>
      <w:r w:rsidRPr="00072C0E">
        <w:rPr>
          <w:rFonts w:ascii="Open Sans" w:eastAsia="Times New Roman" w:hAnsi="Open Sans" w:cs="Open Sans"/>
          <w:sz w:val="18"/>
          <w:szCs w:val="18"/>
          <w:lang w:eastAsia="sl-SI"/>
        </w:rPr>
        <w:t>za enega (1) delavca veljavno dokazilo o opravljenem preizkusu (atest) varilnega postopka za varjenje cevi iz skupine materialov FM3 po standardih EN ISO 9606/1 2014 za postopke varjenja po TIG 141 in RO 111,</w:t>
      </w:r>
    </w:p>
    <w:p w14:paraId="7B27D195" w14:textId="3391684E" w:rsidR="00072C0E" w:rsidRPr="00072C0E" w:rsidRDefault="00072C0E" w:rsidP="00072C0E">
      <w:pPr>
        <w:keepNext/>
        <w:keepLines/>
        <w:numPr>
          <w:ilvl w:val="0"/>
          <w:numId w:val="32"/>
        </w:numPr>
        <w:spacing w:after="0" w:line="240" w:lineRule="auto"/>
        <w:jc w:val="both"/>
        <w:rPr>
          <w:rFonts w:ascii="Open Sans" w:eastAsia="Times New Roman" w:hAnsi="Open Sans" w:cs="Open Sans"/>
          <w:sz w:val="18"/>
          <w:szCs w:val="18"/>
          <w:lang w:eastAsia="sl-SI"/>
        </w:rPr>
      </w:pPr>
      <w:r w:rsidRPr="00072C0E">
        <w:rPr>
          <w:rFonts w:ascii="Open Sans" w:eastAsia="Times New Roman" w:hAnsi="Open Sans" w:cs="Open Sans"/>
          <w:sz w:val="18"/>
          <w:szCs w:val="18"/>
          <w:lang w:eastAsia="sl-SI"/>
        </w:rPr>
        <w:t xml:space="preserve">za enega (1) delavca </w:t>
      </w:r>
      <w:r w:rsidR="003C2C25">
        <w:rPr>
          <w:rFonts w:ascii="Open Sans" w:eastAsia="Times New Roman" w:hAnsi="Open Sans" w:cs="Open Sans"/>
          <w:sz w:val="18"/>
          <w:szCs w:val="18"/>
          <w:lang w:eastAsia="sl-SI"/>
        </w:rPr>
        <w:t xml:space="preserve">potrdilo </w:t>
      </w:r>
      <w:r w:rsidRPr="00072C0E">
        <w:rPr>
          <w:rFonts w:ascii="Open Sans" w:eastAsia="Times New Roman" w:hAnsi="Open Sans" w:cs="Open Sans"/>
          <w:sz w:val="18"/>
          <w:szCs w:val="18"/>
          <w:lang w:eastAsia="sl-SI"/>
        </w:rPr>
        <w:t>o opravljenem izpitu za vožnjo viličarja.</w:t>
      </w:r>
    </w:p>
    <w:p w14:paraId="390788D0" w14:textId="77777777" w:rsidR="00CE3464" w:rsidRPr="00CE3464" w:rsidRDefault="00CE3464" w:rsidP="00CE3464">
      <w:pPr>
        <w:keepNext/>
        <w:keepLines/>
        <w:spacing w:after="0" w:line="240" w:lineRule="auto"/>
        <w:jc w:val="both"/>
        <w:rPr>
          <w:rFonts w:ascii="Open Sans" w:eastAsia="Times New Roman" w:hAnsi="Open Sans" w:cs="Open Sans"/>
          <w:b/>
          <w:sz w:val="18"/>
          <w:szCs w:val="18"/>
          <w:lang w:eastAsia="sl-SI"/>
        </w:rPr>
      </w:pPr>
    </w:p>
    <w:p w14:paraId="711863BC" w14:textId="172D46D1" w:rsidR="00CE3464" w:rsidRPr="00CE3464" w:rsidRDefault="00CE3464" w:rsidP="00CE3464">
      <w:pPr>
        <w:keepNext/>
        <w:keepLines/>
        <w:spacing w:after="0" w:line="240" w:lineRule="auto"/>
        <w:jc w:val="both"/>
        <w:rPr>
          <w:rFonts w:ascii="Open Sans" w:hAnsi="Open Sans" w:cs="Open Sans"/>
          <w:b/>
          <w:bCs/>
          <w:sz w:val="18"/>
          <w:szCs w:val="18"/>
        </w:rPr>
      </w:pPr>
      <w:r>
        <w:rPr>
          <w:rFonts w:ascii="Open Sans" w:hAnsi="Open Sans" w:cs="Open Sans"/>
          <w:sz w:val="18"/>
          <w:szCs w:val="18"/>
          <w:lang w:eastAsia="sl-SI"/>
        </w:rPr>
        <w:t>Kandidat</w:t>
      </w:r>
      <w:r w:rsidRPr="00CE3464">
        <w:rPr>
          <w:rFonts w:ascii="Open Sans" w:hAnsi="Open Sans" w:cs="Open Sans"/>
          <w:sz w:val="18"/>
          <w:szCs w:val="18"/>
          <w:lang w:eastAsia="sl-SI"/>
        </w:rPr>
        <w:t xml:space="preserve"> se strinja, da se bo odzval na naročnikov pisni poziv k izvedbi gradbiščna atesta za </w:t>
      </w:r>
      <w:r w:rsidRPr="00CE3464">
        <w:rPr>
          <w:rFonts w:ascii="Open Sans" w:hAnsi="Open Sans" w:cs="Open Sans"/>
          <w:sz w:val="18"/>
          <w:szCs w:val="18"/>
          <w:u w:val="single"/>
          <w:lang w:eastAsia="sl-SI"/>
        </w:rPr>
        <w:t>enega (1) varilca</w:t>
      </w:r>
      <w:r w:rsidRPr="00CE3464">
        <w:rPr>
          <w:rFonts w:ascii="Open Sans" w:hAnsi="Open Sans" w:cs="Open Sans"/>
          <w:sz w:val="18"/>
          <w:szCs w:val="18"/>
          <w:lang w:eastAsia="sl-SI"/>
        </w:rPr>
        <w:t xml:space="preserve"> za </w:t>
      </w:r>
      <w:r w:rsidRPr="00CE3464">
        <w:rPr>
          <w:rFonts w:ascii="Open Sans" w:eastAsia="Times New Roman" w:hAnsi="Open Sans" w:cs="Open Sans"/>
          <w:sz w:val="18"/>
          <w:szCs w:val="18"/>
          <w:lang w:eastAsia="sl-SI"/>
        </w:rPr>
        <w:t>izvedbo postopka varjenja (TIG - 141) s pomočjo zrcala ter desnoročnim in levoročnim varjenjem</w:t>
      </w:r>
      <w:r w:rsidRPr="00CE3464">
        <w:rPr>
          <w:rFonts w:ascii="Open Sans" w:hAnsi="Open Sans" w:cs="Open Sans"/>
          <w:sz w:val="18"/>
          <w:szCs w:val="18"/>
          <w:lang w:eastAsia="sl-SI"/>
        </w:rPr>
        <w:t xml:space="preserve"> </w:t>
      </w:r>
      <w:r w:rsidRPr="00CE3464">
        <w:rPr>
          <w:rFonts w:ascii="Open Sans" w:hAnsi="Open Sans" w:cs="Open Sans"/>
          <w:sz w:val="18"/>
          <w:szCs w:val="18"/>
          <w:u w:val="single"/>
          <w:lang w:eastAsia="sl-SI"/>
        </w:rPr>
        <w:t>in enega (1) varilca</w:t>
      </w:r>
      <w:r w:rsidRPr="00CE3464">
        <w:rPr>
          <w:rFonts w:ascii="Open Sans" w:hAnsi="Open Sans" w:cs="Open Sans"/>
          <w:sz w:val="18"/>
          <w:szCs w:val="18"/>
          <w:lang w:eastAsia="sl-SI"/>
        </w:rPr>
        <w:t xml:space="preserve"> za avtogeno varjenje, ročno obločno varjenje (REO – 111)  in varjenje MIG/MAG – 135.</w:t>
      </w:r>
    </w:p>
    <w:p w14:paraId="4FB70AC6" w14:textId="77777777" w:rsidR="00CE3464" w:rsidRPr="00CE3464" w:rsidRDefault="00CE3464" w:rsidP="00CE3464">
      <w:pPr>
        <w:keepNext/>
        <w:keepLines/>
        <w:spacing w:after="0" w:line="240" w:lineRule="auto"/>
        <w:jc w:val="both"/>
        <w:rPr>
          <w:rFonts w:ascii="Open Sans" w:eastAsia="Times New Roman" w:hAnsi="Open Sans" w:cs="Open Sans"/>
          <w:b/>
          <w:sz w:val="16"/>
          <w:szCs w:val="16"/>
          <w:lang w:eastAsia="sl-SI"/>
        </w:rPr>
      </w:pPr>
    </w:p>
    <w:p w14:paraId="7212A081" w14:textId="77777777" w:rsidR="00CE3464" w:rsidRPr="00987612" w:rsidRDefault="00CE3464" w:rsidP="00CE3464">
      <w:pPr>
        <w:keepNext/>
        <w:keepLines/>
        <w:spacing w:after="0" w:line="240" w:lineRule="auto"/>
        <w:jc w:val="both"/>
        <w:rPr>
          <w:rFonts w:ascii="Open Sans" w:eastAsia="Times New Roman" w:hAnsi="Open Sans" w:cs="Open Sans"/>
          <w:sz w:val="18"/>
          <w:szCs w:val="18"/>
          <w:lang w:eastAsia="sl-SI"/>
        </w:rPr>
      </w:pPr>
      <w:r>
        <w:rPr>
          <w:rFonts w:ascii="Open Sans" w:eastAsia="Times New Roman" w:hAnsi="Open Sans" w:cs="Open Sans"/>
          <w:sz w:val="18"/>
          <w:szCs w:val="18"/>
          <w:lang w:eastAsia="sl-SI"/>
        </w:rPr>
        <w:t>Kandidat</w:t>
      </w:r>
      <w:r w:rsidRPr="00987612">
        <w:rPr>
          <w:rFonts w:ascii="Open Sans" w:eastAsia="Times New Roman" w:hAnsi="Open Sans" w:cs="Open Sans"/>
          <w:sz w:val="18"/>
          <w:szCs w:val="18"/>
          <w:lang w:eastAsia="sl-SI"/>
        </w:rPr>
        <w:t xml:space="preserve"> se z oddajo p</w:t>
      </w:r>
      <w:r>
        <w:rPr>
          <w:rFonts w:ascii="Open Sans" w:eastAsia="Times New Roman" w:hAnsi="Open Sans" w:cs="Open Sans"/>
          <w:sz w:val="18"/>
          <w:szCs w:val="18"/>
          <w:lang w:eastAsia="sl-SI"/>
        </w:rPr>
        <w:t>rijav</w:t>
      </w:r>
      <w:r w:rsidRPr="00987612">
        <w:rPr>
          <w:rFonts w:ascii="Open Sans" w:eastAsia="Times New Roman" w:hAnsi="Open Sans" w:cs="Open Sans"/>
          <w:sz w:val="18"/>
          <w:szCs w:val="18"/>
          <w:lang w:eastAsia="sl-SI"/>
        </w:rPr>
        <w:t xml:space="preserve">e zavezuje, da bodo v tej prilogi navedeni delavci tudi dejansko prisotni pri izvedbi del na predmetnem razpisu. Naročnik dopušča možnost menjave delavca v času izvedbe del na predmetnem razpisu samo v primeru višje sile (npr. bolezen ali smrt delavca ali prekinitev delovnega razmerja ali upokojitev). V tem primeru mora </w:t>
      </w:r>
      <w:r>
        <w:rPr>
          <w:rFonts w:ascii="Open Sans" w:eastAsia="Times New Roman" w:hAnsi="Open Sans" w:cs="Open Sans"/>
          <w:sz w:val="18"/>
          <w:szCs w:val="18"/>
          <w:lang w:eastAsia="sl-SI"/>
        </w:rPr>
        <w:t>izbrani kandidat (</w:t>
      </w:r>
      <w:r w:rsidRPr="00987612">
        <w:rPr>
          <w:rFonts w:ascii="Open Sans" w:eastAsia="Times New Roman" w:hAnsi="Open Sans" w:cs="Open Sans"/>
          <w:sz w:val="18"/>
          <w:szCs w:val="18"/>
          <w:lang w:eastAsia="sl-SI"/>
        </w:rPr>
        <w:t>ponudnik</w:t>
      </w:r>
      <w:r>
        <w:rPr>
          <w:rFonts w:ascii="Open Sans" w:eastAsia="Times New Roman" w:hAnsi="Open Sans" w:cs="Open Sans"/>
          <w:sz w:val="18"/>
          <w:szCs w:val="18"/>
          <w:lang w:eastAsia="sl-SI"/>
        </w:rPr>
        <w:t>)</w:t>
      </w:r>
      <w:r w:rsidRPr="00987612">
        <w:rPr>
          <w:rFonts w:ascii="Open Sans" w:eastAsia="Times New Roman" w:hAnsi="Open Sans" w:cs="Open Sans"/>
          <w:sz w:val="18"/>
          <w:szCs w:val="18"/>
          <w:lang w:eastAsia="sl-SI"/>
        </w:rPr>
        <w:t xml:space="preserve"> za novega delavca priložiti ustrezno dokazila, ki so po vsebini enaka kot jih naročnik zahteva za delavca.</w:t>
      </w:r>
    </w:p>
    <w:p w14:paraId="4FA462C8" w14:textId="77777777" w:rsidR="00CE3464" w:rsidRPr="00987612" w:rsidRDefault="00CE3464" w:rsidP="00CE3464">
      <w:pPr>
        <w:keepNext/>
        <w:keepLines/>
        <w:spacing w:after="0" w:line="240" w:lineRule="auto"/>
        <w:jc w:val="both"/>
        <w:rPr>
          <w:rFonts w:ascii="Open Sans" w:hAnsi="Open Sans" w:cs="Open Sans"/>
          <w:b/>
          <w:bCs/>
          <w:sz w:val="18"/>
          <w:szCs w:val="18"/>
        </w:rPr>
      </w:pPr>
    </w:p>
    <w:p w14:paraId="706E7E7A" w14:textId="77777777" w:rsidR="00CE3464" w:rsidRDefault="00CE3464" w:rsidP="00CE3464">
      <w:pPr>
        <w:keepNext/>
        <w:keepLines/>
        <w:spacing w:after="0" w:line="240" w:lineRule="auto"/>
        <w:jc w:val="both"/>
        <w:rPr>
          <w:rFonts w:ascii="Open Sans" w:hAnsi="Open Sans" w:cs="Open Sans"/>
          <w:b/>
          <w:bCs/>
          <w:sz w:val="18"/>
          <w:szCs w:val="18"/>
        </w:rPr>
      </w:pPr>
      <w:r w:rsidRPr="00ED25A4">
        <w:rPr>
          <w:rFonts w:ascii="Open Sans" w:hAnsi="Open Sans" w:cs="Open Sans"/>
          <w:b/>
          <w:bCs/>
          <w:sz w:val="18"/>
          <w:szCs w:val="18"/>
        </w:rPr>
        <w:t xml:space="preserve">V primeru, da prijavljeni delavci niso zaposleni pri </w:t>
      </w:r>
      <w:r>
        <w:rPr>
          <w:rFonts w:ascii="Open Sans" w:hAnsi="Open Sans" w:cs="Open Sans"/>
          <w:b/>
          <w:bCs/>
          <w:sz w:val="18"/>
          <w:szCs w:val="18"/>
        </w:rPr>
        <w:t>kandidatu</w:t>
      </w:r>
      <w:r w:rsidRPr="00ED25A4">
        <w:rPr>
          <w:rFonts w:ascii="Open Sans" w:hAnsi="Open Sans" w:cs="Open Sans"/>
          <w:b/>
          <w:bCs/>
          <w:sz w:val="18"/>
          <w:szCs w:val="18"/>
        </w:rPr>
        <w:t>, morajo ti v p</w:t>
      </w:r>
      <w:r>
        <w:rPr>
          <w:rFonts w:ascii="Open Sans" w:hAnsi="Open Sans" w:cs="Open Sans"/>
          <w:b/>
          <w:bCs/>
          <w:sz w:val="18"/>
          <w:szCs w:val="18"/>
        </w:rPr>
        <w:t>rijav</w:t>
      </w:r>
      <w:r w:rsidRPr="00ED25A4">
        <w:rPr>
          <w:rFonts w:ascii="Open Sans" w:hAnsi="Open Sans" w:cs="Open Sans"/>
          <w:b/>
          <w:bCs/>
          <w:sz w:val="18"/>
          <w:szCs w:val="18"/>
        </w:rPr>
        <w:t>i nastopati kot</w:t>
      </w:r>
      <w:r>
        <w:rPr>
          <w:rFonts w:ascii="Open Sans" w:hAnsi="Open Sans" w:cs="Open Sans"/>
          <w:b/>
          <w:bCs/>
          <w:sz w:val="18"/>
          <w:szCs w:val="18"/>
        </w:rPr>
        <w:t xml:space="preserve"> partnerji v </w:t>
      </w:r>
      <w:r w:rsidRPr="00ED25A4">
        <w:rPr>
          <w:rFonts w:ascii="Open Sans" w:hAnsi="Open Sans" w:cs="Open Sans"/>
          <w:b/>
          <w:bCs/>
          <w:sz w:val="18"/>
          <w:szCs w:val="18"/>
        </w:rPr>
        <w:t>skupni p</w:t>
      </w:r>
      <w:r>
        <w:rPr>
          <w:rFonts w:ascii="Open Sans" w:hAnsi="Open Sans" w:cs="Open Sans"/>
          <w:b/>
          <w:bCs/>
          <w:sz w:val="18"/>
          <w:szCs w:val="18"/>
        </w:rPr>
        <w:t>rijav</w:t>
      </w:r>
      <w:r w:rsidRPr="00ED25A4">
        <w:rPr>
          <w:rFonts w:ascii="Open Sans" w:hAnsi="Open Sans" w:cs="Open Sans"/>
          <w:b/>
          <w:bCs/>
          <w:sz w:val="18"/>
          <w:szCs w:val="18"/>
        </w:rPr>
        <w:t>i ali kot podizvajalci (</w:t>
      </w:r>
      <w:r>
        <w:rPr>
          <w:rFonts w:ascii="Open Sans" w:hAnsi="Open Sans" w:cs="Open Sans"/>
          <w:b/>
          <w:bCs/>
          <w:sz w:val="18"/>
          <w:szCs w:val="18"/>
        </w:rPr>
        <w:t>kandidat</w:t>
      </w:r>
      <w:r w:rsidRPr="00ED25A4">
        <w:rPr>
          <w:rFonts w:ascii="Open Sans" w:hAnsi="Open Sans" w:cs="Open Sans"/>
          <w:b/>
          <w:bCs/>
          <w:sz w:val="18"/>
          <w:szCs w:val="18"/>
        </w:rPr>
        <w:t xml:space="preserve"> predloži še pogodbo o medsebojnem sodelovanju).</w:t>
      </w:r>
    </w:p>
    <w:p w14:paraId="4699E8D6" w14:textId="77777777" w:rsidR="00CE3464" w:rsidRPr="00086A8C" w:rsidRDefault="00CE3464" w:rsidP="00CE3464">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552"/>
        <w:gridCol w:w="3827"/>
      </w:tblGrid>
      <w:tr w:rsidR="00CE3464" w:rsidRPr="00086A8C" w14:paraId="2CA735B2" w14:textId="77777777" w:rsidTr="00882BF4">
        <w:trPr>
          <w:trHeight w:val="235"/>
        </w:trPr>
        <w:tc>
          <w:tcPr>
            <w:tcW w:w="2977" w:type="dxa"/>
            <w:tcBorders>
              <w:bottom w:val="single" w:sz="4" w:space="0" w:color="auto"/>
            </w:tcBorders>
          </w:tcPr>
          <w:p w14:paraId="19862DBD" w14:textId="77777777" w:rsidR="00CE3464" w:rsidRPr="00086A8C" w:rsidRDefault="00CE3464" w:rsidP="00882BF4">
            <w:pPr>
              <w:keepNext/>
              <w:keepLines/>
              <w:spacing w:after="0" w:line="240" w:lineRule="auto"/>
              <w:jc w:val="both"/>
              <w:rPr>
                <w:rFonts w:ascii="Open Sans" w:eastAsia="Times New Roman" w:hAnsi="Open Sans" w:cs="Open Sans"/>
                <w:snapToGrid w:val="0"/>
                <w:color w:val="000000"/>
                <w:sz w:val="20"/>
                <w:szCs w:val="20"/>
                <w:lang w:eastAsia="sl-SI"/>
              </w:rPr>
            </w:pPr>
          </w:p>
        </w:tc>
        <w:tc>
          <w:tcPr>
            <w:tcW w:w="2552" w:type="dxa"/>
          </w:tcPr>
          <w:p w14:paraId="4B9576E3" w14:textId="77777777" w:rsidR="00CE3464" w:rsidRPr="00086A8C" w:rsidRDefault="00CE3464" w:rsidP="00882BF4">
            <w:pPr>
              <w:keepNext/>
              <w:keepLines/>
              <w:spacing w:after="0" w:line="240" w:lineRule="auto"/>
              <w:jc w:val="both"/>
              <w:rPr>
                <w:rFonts w:ascii="Open Sans" w:eastAsia="Times New Roman" w:hAnsi="Open Sans" w:cs="Open Sans"/>
                <w:snapToGrid w:val="0"/>
                <w:color w:val="000000"/>
                <w:sz w:val="20"/>
                <w:szCs w:val="20"/>
                <w:lang w:eastAsia="sl-SI"/>
              </w:rPr>
            </w:pPr>
          </w:p>
        </w:tc>
        <w:tc>
          <w:tcPr>
            <w:tcW w:w="3827" w:type="dxa"/>
            <w:tcBorders>
              <w:bottom w:val="single" w:sz="4" w:space="0" w:color="auto"/>
            </w:tcBorders>
          </w:tcPr>
          <w:p w14:paraId="3FFECA64" w14:textId="77777777" w:rsidR="00CE3464" w:rsidRPr="00086A8C" w:rsidRDefault="00CE3464" w:rsidP="00882BF4">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CE3464" w:rsidRPr="00086A8C" w14:paraId="2496B3A1" w14:textId="77777777" w:rsidTr="00882BF4">
        <w:trPr>
          <w:trHeight w:val="235"/>
        </w:trPr>
        <w:tc>
          <w:tcPr>
            <w:tcW w:w="2977" w:type="dxa"/>
            <w:tcBorders>
              <w:top w:val="single" w:sz="4" w:space="0" w:color="auto"/>
            </w:tcBorders>
          </w:tcPr>
          <w:p w14:paraId="25C3BF90" w14:textId="77777777" w:rsidR="00CE3464" w:rsidRPr="00086A8C" w:rsidRDefault="00CE3464" w:rsidP="00882BF4">
            <w:pPr>
              <w:keepNext/>
              <w:keepLines/>
              <w:spacing w:after="0" w:line="240" w:lineRule="auto"/>
              <w:jc w:val="both"/>
              <w:rPr>
                <w:rFonts w:ascii="Open Sans" w:eastAsia="Times New Roman" w:hAnsi="Open Sans" w:cs="Open Sans"/>
                <w:snapToGrid w:val="0"/>
                <w:color w:val="000000"/>
                <w:sz w:val="20"/>
                <w:szCs w:val="20"/>
                <w:lang w:eastAsia="sl-SI"/>
              </w:rPr>
            </w:pPr>
            <w:r w:rsidRPr="00086A8C">
              <w:rPr>
                <w:rFonts w:ascii="Open Sans" w:eastAsia="Times New Roman" w:hAnsi="Open Sans" w:cs="Open Sans"/>
                <w:snapToGrid w:val="0"/>
                <w:color w:val="000000"/>
                <w:sz w:val="20"/>
                <w:szCs w:val="20"/>
                <w:lang w:eastAsia="sl-SI"/>
              </w:rPr>
              <w:t>(kraj, datum)</w:t>
            </w:r>
          </w:p>
        </w:tc>
        <w:tc>
          <w:tcPr>
            <w:tcW w:w="2552" w:type="dxa"/>
          </w:tcPr>
          <w:p w14:paraId="6198BF3E" w14:textId="77777777" w:rsidR="00CE3464" w:rsidRPr="00086A8C" w:rsidRDefault="00CE3464" w:rsidP="00882BF4">
            <w:pPr>
              <w:keepNext/>
              <w:keepLines/>
              <w:spacing w:after="0" w:line="240" w:lineRule="auto"/>
              <w:jc w:val="center"/>
              <w:rPr>
                <w:rFonts w:ascii="Open Sans" w:eastAsia="Times New Roman" w:hAnsi="Open Sans" w:cs="Open Sans"/>
                <w:snapToGrid w:val="0"/>
                <w:color w:val="000000"/>
                <w:sz w:val="20"/>
                <w:szCs w:val="20"/>
                <w:lang w:eastAsia="sl-SI"/>
              </w:rPr>
            </w:pPr>
            <w:r w:rsidRPr="00086A8C">
              <w:rPr>
                <w:rFonts w:ascii="Open Sans" w:eastAsia="Times New Roman" w:hAnsi="Open Sans" w:cs="Open Sans"/>
                <w:snapToGrid w:val="0"/>
                <w:color w:val="000000"/>
                <w:sz w:val="20"/>
                <w:szCs w:val="20"/>
                <w:lang w:eastAsia="sl-SI"/>
              </w:rPr>
              <w:t>žig</w:t>
            </w:r>
          </w:p>
        </w:tc>
        <w:tc>
          <w:tcPr>
            <w:tcW w:w="3827" w:type="dxa"/>
            <w:tcBorders>
              <w:top w:val="single" w:sz="4" w:space="0" w:color="auto"/>
            </w:tcBorders>
          </w:tcPr>
          <w:p w14:paraId="3BED95C0" w14:textId="77777777" w:rsidR="00CE3464" w:rsidRPr="00086A8C" w:rsidRDefault="00CE3464" w:rsidP="00882BF4">
            <w:pPr>
              <w:keepNext/>
              <w:keepLines/>
              <w:spacing w:after="0" w:line="240" w:lineRule="auto"/>
              <w:jc w:val="both"/>
              <w:rPr>
                <w:rFonts w:ascii="Open Sans" w:eastAsia="Times New Roman" w:hAnsi="Open Sans" w:cs="Open Sans"/>
                <w:snapToGrid w:val="0"/>
                <w:color w:val="000000"/>
                <w:sz w:val="20"/>
                <w:szCs w:val="20"/>
                <w:lang w:eastAsia="sl-SI"/>
              </w:rPr>
            </w:pPr>
            <w:r w:rsidRPr="00086A8C">
              <w:rPr>
                <w:rFonts w:ascii="Open Sans" w:eastAsia="Times New Roman" w:hAnsi="Open Sans" w:cs="Open Sans"/>
                <w:snapToGrid w:val="0"/>
                <w:color w:val="000000"/>
                <w:sz w:val="20"/>
                <w:szCs w:val="20"/>
                <w:lang w:eastAsia="sl-SI"/>
              </w:rPr>
              <w:t>(i</w:t>
            </w:r>
            <w:r w:rsidRPr="00086A8C">
              <w:rPr>
                <w:rFonts w:ascii="Open Sans" w:hAnsi="Open Sans" w:cs="Open Sans"/>
                <w:snapToGrid w:val="0"/>
                <w:color w:val="000000"/>
                <w:sz w:val="20"/>
                <w:szCs w:val="20"/>
              </w:rPr>
              <w:t xml:space="preserve">me in priimek </w:t>
            </w:r>
            <w:r w:rsidRPr="00086A8C">
              <w:rPr>
                <w:rFonts w:ascii="Open Sans" w:eastAsia="Times New Roman" w:hAnsi="Open Sans" w:cs="Open Sans"/>
                <w:snapToGrid w:val="0"/>
                <w:color w:val="000000"/>
                <w:sz w:val="20"/>
                <w:szCs w:val="20"/>
                <w:lang w:eastAsia="sl-SI"/>
              </w:rPr>
              <w:t>odgovorne osebe</w:t>
            </w:r>
            <w:r w:rsidRPr="00086A8C">
              <w:rPr>
                <w:rFonts w:ascii="Open Sans" w:hAnsi="Open Sans" w:cs="Open Sans"/>
                <w:snapToGrid w:val="0"/>
                <w:color w:val="000000"/>
                <w:sz w:val="20"/>
                <w:szCs w:val="20"/>
              </w:rPr>
              <w:t xml:space="preserve"> ter podpis </w:t>
            </w:r>
            <w:r>
              <w:rPr>
                <w:rFonts w:ascii="Open Sans" w:hAnsi="Open Sans" w:cs="Open Sans"/>
                <w:snapToGrid w:val="0"/>
                <w:color w:val="000000"/>
                <w:sz w:val="20"/>
                <w:szCs w:val="20"/>
              </w:rPr>
              <w:t>kandidat</w:t>
            </w:r>
            <w:r w:rsidRPr="00086A8C">
              <w:rPr>
                <w:rFonts w:ascii="Open Sans" w:hAnsi="Open Sans" w:cs="Open Sans"/>
                <w:snapToGrid w:val="0"/>
                <w:color w:val="000000"/>
                <w:sz w:val="20"/>
                <w:szCs w:val="20"/>
              </w:rPr>
              <w:t>a</w:t>
            </w:r>
            <w:r w:rsidRPr="00086A8C">
              <w:rPr>
                <w:rFonts w:ascii="Open Sans" w:eastAsia="Times New Roman" w:hAnsi="Open Sans" w:cs="Open Sans"/>
                <w:snapToGrid w:val="0"/>
                <w:color w:val="000000"/>
                <w:sz w:val="20"/>
                <w:szCs w:val="20"/>
                <w:lang w:eastAsia="sl-SI"/>
              </w:rPr>
              <w:t>)</w:t>
            </w:r>
          </w:p>
        </w:tc>
      </w:tr>
    </w:tbl>
    <w:p w14:paraId="4475E8E7" w14:textId="77777777" w:rsidR="00CE3464" w:rsidRDefault="00CE3464" w:rsidP="00CE3464">
      <w:pPr>
        <w:keepNext/>
        <w:keepLines/>
        <w:spacing w:after="0" w:line="240" w:lineRule="auto"/>
        <w:jc w:val="both"/>
        <w:rPr>
          <w:rFonts w:ascii="Open Sans" w:eastAsia="Times New Roman" w:hAnsi="Open Sans" w:cs="Open Sans"/>
          <w:sz w:val="18"/>
          <w:szCs w:val="18"/>
          <w:lang w:eastAsia="sl-SI"/>
        </w:rPr>
      </w:pPr>
    </w:p>
    <w:p w14:paraId="7ED7FE51" w14:textId="77777777" w:rsidR="00CC148C" w:rsidRDefault="00CC148C" w:rsidP="00CE3464">
      <w:pPr>
        <w:keepNext/>
        <w:keepLines/>
        <w:spacing w:after="0" w:line="240" w:lineRule="auto"/>
        <w:jc w:val="both"/>
        <w:rPr>
          <w:rFonts w:ascii="Open Sans" w:eastAsia="Times New Roman" w:hAnsi="Open Sans" w:cs="Open Sans"/>
          <w:sz w:val="18"/>
          <w:szCs w:val="18"/>
          <w:lang w:eastAsia="sl-SI"/>
        </w:rPr>
      </w:pPr>
    </w:p>
    <w:p w14:paraId="7A84098B" w14:textId="77777777" w:rsidR="005912C0" w:rsidRPr="00CE3464" w:rsidRDefault="00CE3464" w:rsidP="00CE3464">
      <w:pPr>
        <w:keepNext/>
        <w:keepLines/>
        <w:spacing w:after="0" w:line="240" w:lineRule="auto"/>
        <w:jc w:val="both"/>
        <w:rPr>
          <w:rFonts w:ascii="Open Sans" w:hAnsi="Open Sans" w:cs="Open Sans"/>
          <w:sz w:val="20"/>
          <w:szCs w:val="20"/>
        </w:rPr>
      </w:pPr>
      <w:r w:rsidRPr="00CE3464">
        <w:rPr>
          <w:rFonts w:ascii="Open Sans" w:eastAsia="Times New Roman" w:hAnsi="Open Sans" w:cs="Open Sans"/>
          <w:sz w:val="16"/>
          <w:szCs w:val="16"/>
          <w:lang w:eastAsia="sl-SI"/>
        </w:rPr>
        <w:t>OPOMBA: Obrazec lahko po potrebi tudi kopirate</w:t>
      </w:r>
      <w:r w:rsidRPr="00CE3464">
        <w:rPr>
          <w:rFonts w:ascii="Open Sans" w:hAnsi="Open Sans" w:cs="Open Sans"/>
          <w:sz w:val="20"/>
          <w:szCs w:val="20"/>
        </w:rPr>
        <w:br w:type="page"/>
      </w: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5912C0" w:rsidRPr="005912C0" w14:paraId="7C09BEFF" w14:textId="77777777" w:rsidTr="00882BF4">
        <w:tc>
          <w:tcPr>
            <w:tcW w:w="8150" w:type="dxa"/>
            <w:tcBorders>
              <w:top w:val="single" w:sz="4" w:space="0" w:color="auto"/>
              <w:bottom w:val="single" w:sz="4" w:space="0" w:color="auto"/>
            </w:tcBorders>
          </w:tcPr>
          <w:p w14:paraId="366F0D90" w14:textId="77777777" w:rsidR="005912C0" w:rsidRPr="005912C0" w:rsidRDefault="005912C0" w:rsidP="00882BF4">
            <w:pPr>
              <w:keepNext/>
              <w:keepLines/>
              <w:spacing w:after="0" w:line="240" w:lineRule="auto"/>
              <w:jc w:val="both"/>
              <w:rPr>
                <w:rFonts w:ascii="Open Sans" w:eastAsia="Times New Roman" w:hAnsi="Open Sans" w:cs="Open Sans"/>
                <w:sz w:val="20"/>
                <w:szCs w:val="20"/>
                <w:lang w:eastAsia="sl-SI"/>
              </w:rPr>
            </w:pPr>
            <w:r w:rsidRPr="005912C0">
              <w:rPr>
                <w:rFonts w:ascii="Open Sans" w:hAnsi="Open Sans" w:cs="Open Sans"/>
                <w:sz w:val="20"/>
                <w:szCs w:val="20"/>
              </w:rPr>
              <w:lastRenderedPageBreak/>
              <w:br w:type="page"/>
            </w:r>
            <w:r w:rsidRPr="005912C0">
              <w:rPr>
                <w:rFonts w:ascii="Open Sans" w:hAnsi="Open Sans" w:cs="Open Sans"/>
                <w:sz w:val="20"/>
                <w:szCs w:val="20"/>
              </w:rPr>
              <w:br w:type="page"/>
            </w:r>
            <w:r w:rsidRPr="005912C0">
              <w:rPr>
                <w:rFonts w:ascii="Open Sans" w:eastAsia="Times New Roman" w:hAnsi="Open Sans" w:cs="Open Sans"/>
                <w:sz w:val="20"/>
                <w:szCs w:val="20"/>
                <w:lang w:eastAsia="sl-SI"/>
              </w:rPr>
              <w:br w:type="page"/>
              <w:t>DOKAZILO O KADRIH</w:t>
            </w:r>
          </w:p>
        </w:tc>
        <w:tc>
          <w:tcPr>
            <w:tcW w:w="1418" w:type="dxa"/>
            <w:tcBorders>
              <w:top w:val="single" w:sz="4" w:space="0" w:color="auto"/>
              <w:bottom w:val="single" w:sz="4" w:space="0" w:color="auto"/>
            </w:tcBorders>
          </w:tcPr>
          <w:p w14:paraId="5D680EB9" w14:textId="552D835B" w:rsidR="005912C0" w:rsidRPr="005912C0" w:rsidRDefault="005912C0" w:rsidP="00882BF4">
            <w:pPr>
              <w:keepNext/>
              <w:keepLines/>
              <w:spacing w:after="0" w:line="240" w:lineRule="auto"/>
              <w:jc w:val="both"/>
              <w:rPr>
                <w:rFonts w:ascii="Open Sans" w:eastAsia="Times New Roman" w:hAnsi="Open Sans" w:cs="Open Sans"/>
                <w:b/>
                <w:i/>
                <w:sz w:val="20"/>
                <w:szCs w:val="20"/>
                <w:lang w:eastAsia="sl-SI"/>
              </w:rPr>
            </w:pPr>
            <w:r w:rsidRPr="005912C0">
              <w:rPr>
                <w:rFonts w:ascii="Open Sans" w:eastAsia="Times New Roman" w:hAnsi="Open Sans" w:cs="Open Sans"/>
                <w:b/>
                <w:i/>
                <w:sz w:val="20"/>
                <w:szCs w:val="20"/>
                <w:lang w:eastAsia="sl-SI"/>
              </w:rPr>
              <w:t xml:space="preserve">Priloga </w:t>
            </w:r>
            <w:r>
              <w:rPr>
                <w:rFonts w:ascii="Open Sans" w:eastAsia="Times New Roman" w:hAnsi="Open Sans" w:cs="Open Sans"/>
                <w:b/>
                <w:i/>
                <w:sz w:val="20"/>
                <w:szCs w:val="20"/>
                <w:lang w:eastAsia="sl-SI"/>
              </w:rPr>
              <w:t>8-3</w:t>
            </w:r>
          </w:p>
        </w:tc>
      </w:tr>
    </w:tbl>
    <w:p w14:paraId="1AC003AF" w14:textId="77777777" w:rsidR="005912C0" w:rsidRPr="000D5396" w:rsidRDefault="005912C0" w:rsidP="005912C0">
      <w:pPr>
        <w:keepNext/>
        <w:keepLines/>
        <w:spacing w:after="0" w:line="240" w:lineRule="auto"/>
        <w:jc w:val="center"/>
        <w:rPr>
          <w:rFonts w:ascii="Open Sans" w:eastAsia="Times New Roman" w:hAnsi="Open Sans" w:cs="Open Sans"/>
          <w:b/>
          <w:sz w:val="18"/>
          <w:szCs w:val="18"/>
          <w:lang w:eastAsia="sl-SI"/>
        </w:rPr>
      </w:pPr>
      <w:r w:rsidRPr="000D5396">
        <w:rPr>
          <w:rFonts w:ascii="Open Sans" w:eastAsia="Times New Roman" w:hAnsi="Open Sans" w:cs="Open Sans"/>
          <w:b/>
          <w:sz w:val="18"/>
          <w:szCs w:val="18"/>
          <w:lang w:eastAsia="sl-SI"/>
        </w:rPr>
        <w:t>Javno naročilo št. ENLJ-SPV-141/26 – Strojno vzdrževalna dela na napravah v glavnem pogonskem objektu za 3. sklop: Strojno vzdrževalna dela na področju vzdrževanja kotlovskih naprav</w:t>
      </w:r>
    </w:p>
    <w:p w14:paraId="1CF6E8B9" w14:textId="77777777" w:rsidR="005912C0" w:rsidRPr="005912C0" w:rsidRDefault="005912C0" w:rsidP="005912C0">
      <w:pPr>
        <w:keepNext/>
        <w:keepLines/>
        <w:spacing w:after="0" w:line="240" w:lineRule="auto"/>
        <w:jc w:val="both"/>
        <w:rPr>
          <w:rFonts w:ascii="Open Sans" w:eastAsia="Times New Roman" w:hAnsi="Open Sans" w:cs="Open Sans"/>
          <w:sz w:val="18"/>
          <w:szCs w:val="20"/>
          <w:lang w:eastAsia="sl-SI"/>
        </w:rPr>
      </w:pPr>
    </w:p>
    <w:p w14:paraId="474AC2B2" w14:textId="77777777" w:rsidR="005912C0" w:rsidRPr="005912C0" w:rsidRDefault="005912C0" w:rsidP="005912C0">
      <w:pPr>
        <w:keepNext/>
        <w:keepLines/>
        <w:spacing w:after="0" w:line="240" w:lineRule="auto"/>
        <w:jc w:val="both"/>
        <w:rPr>
          <w:rFonts w:ascii="Open Sans" w:hAnsi="Open Sans" w:cs="Open Sans"/>
          <w:sz w:val="18"/>
          <w:szCs w:val="20"/>
        </w:rPr>
      </w:pPr>
      <w:r w:rsidRPr="005912C0">
        <w:rPr>
          <w:rFonts w:ascii="Open Sans" w:hAnsi="Open Sans" w:cs="Open Sans"/>
          <w:sz w:val="18"/>
          <w:szCs w:val="20"/>
        </w:rPr>
        <w:t>Poimenski seznam ljudi, ki bodo delali na objektu:</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715"/>
        <w:gridCol w:w="2835"/>
        <w:gridCol w:w="2268"/>
      </w:tblGrid>
      <w:tr w:rsidR="004D19E9" w:rsidRPr="004D19E9" w14:paraId="7773CE40" w14:textId="77777777" w:rsidTr="003A121A">
        <w:tc>
          <w:tcPr>
            <w:tcW w:w="675" w:type="dxa"/>
          </w:tcPr>
          <w:p w14:paraId="0F1B869F" w14:textId="77777777" w:rsidR="004D19E9" w:rsidRPr="004D19E9" w:rsidRDefault="004D19E9" w:rsidP="003A121A">
            <w:pPr>
              <w:keepNext/>
              <w:keepLines/>
              <w:spacing w:after="0" w:line="240" w:lineRule="auto"/>
              <w:jc w:val="both"/>
              <w:rPr>
                <w:rFonts w:ascii="Open Sans" w:eastAsia="Times New Roman" w:hAnsi="Open Sans" w:cs="Open Sans"/>
                <w:sz w:val="18"/>
                <w:szCs w:val="18"/>
                <w:lang w:eastAsia="sl-SI"/>
              </w:rPr>
            </w:pPr>
            <w:r w:rsidRPr="004D19E9">
              <w:rPr>
                <w:rFonts w:ascii="Open Sans" w:eastAsia="Times New Roman" w:hAnsi="Open Sans" w:cs="Open Sans"/>
                <w:sz w:val="18"/>
                <w:szCs w:val="18"/>
                <w:lang w:eastAsia="sl-SI"/>
              </w:rPr>
              <w:t>Zap. Št.</w:t>
            </w:r>
          </w:p>
        </w:tc>
        <w:tc>
          <w:tcPr>
            <w:tcW w:w="3715" w:type="dxa"/>
          </w:tcPr>
          <w:p w14:paraId="2E084726" w14:textId="77777777" w:rsidR="004D19E9" w:rsidRPr="004D19E9" w:rsidRDefault="004D19E9" w:rsidP="003A121A">
            <w:pPr>
              <w:keepNext/>
              <w:keepLines/>
              <w:spacing w:after="0" w:line="240" w:lineRule="auto"/>
              <w:jc w:val="both"/>
              <w:rPr>
                <w:rFonts w:ascii="Open Sans" w:eastAsia="Times New Roman" w:hAnsi="Open Sans" w:cs="Open Sans"/>
                <w:sz w:val="18"/>
                <w:szCs w:val="18"/>
                <w:lang w:eastAsia="sl-SI"/>
              </w:rPr>
            </w:pPr>
            <w:r w:rsidRPr="004D19E9">
              <w:rPr>
                <w:rFonts w:ascii="Open Sans" w:eastAsia="Times New Roman" w:hAnsi="Open Sans" w:cs="Open Sans"/>
                <w:sz w:val="18"/>
                <w:szCs w:val="18"/>
                <w:lang w:eastAsia="sl-SI"/>
              </w:rPr>
              <w:t>Ime in priimek</w:t>
            </w:r>
          </w:p>
        </w:tc>
        <w:tc>
          <w:tcPr>
            <w:tcW w:w="2835" w:type="dxa"/>
          </w:tcPr>
          <w:p w14:paraId="0E9E37ED" w14:textId="77777777" w:rsidR="004D19E9" w:rsidRPr="004D19E9" w:rsidRDefault="004D19E9" w:rsidP="003A121A">
            <w:pPr>
              <w:keepNext/>
              <w:keepLines/>
              <w:spacing w:after="0" w:line="240" w:lineRule="auto"/>
              <w:jc w:val="both"/>
              <w:rPr>
                <w:rFonts w:ascii="Open Sans" w:eastAsia="Times New Roman" w:hAnsi="Open Sans" w:cs="Open Sans"/>
                <w:sz w:val="18"/>
                <w:szCs w:val="18"/>
                <w:lang w:eastAsia="sl-SI"/>
              </w:rPr>
            </w:pPr>
            <w:r w:rsidRPr="004D19E9">
              <w:rPr>
                <w:rFonts w:ascii="Open Sans" w:eastAsia="Times New Roman" w:hAnsi="Open Sans" w:cs="Open Sans"/>
                <w:sz w:val="18"/>
                <w:szCs w:val="18"/>
                <w:lang w:eastAsia="sl-SI"/>
              </w:rPr>
              <w:t>delodajalec</w:t>
            </w:r>
          </w:p>
        </w:tc>
        <w:tc>
          <w:tcPr>
            <w:tcW w:w="2268" w:type="dxa"/>
          </w:tcPr>
          <w:p w14:paraId="66D43EA3" w14:textId="77777777" w:rsidR="004D19E9" w:rsidRPr="004D19E9" w:rsidRDefault="004D19E9" w:rsidP="003A121A">
            <w:pPr>
              <w:keepNext/>
              <w:keepLines/>
              <w:spacing w:after="0" w:line="240" w:lineRule="auto"/>
              <w:jc w:val="center"/>
              <w:rPr>
                <w:rFonts w:ascii="Open Sans" w:eastAsia="Times New Roman" w:hAnsi="Open Sans" w:cs="Open Sans"/>
                <w:sz w:val="18"/>
                <w:szCs w:val="18"/>
                <w:lang w:eastAsia="sl-SI"/>
              </w:rPr>
            </w:pPr>
            <w:r w:rsidRPr="004D19E9">
              <w:rPr>
                <w:rFonts w:ascii="Open Sans" w:eastAsia="Times New Roman" w:hAnsi="Open Sans" w:cs="Open Sans"/>
                <w:sz w:val="18"/>
                <w:szCs w:val="18"/>
                <w:lang w:eastAsia="sl-SI"/>
              </w:rPr>
              <w:t>funkcija</w:t>
            </w:r>
          </w:p>
        </w:tc>
      </w:tr>
      <w:tr w:rsidR="004D19E9" w:rsidRPr="004D19E9" w14:paraId="78A7E1E0" w14:textId="77777777" w:rsidTr="004D19E9">
        <w:trPr>
          <w:trHeight w:val="344"/>
        </w:trPr>
        <w:tc>
          <w:tcPr>
            <w:tcW w:w="675" w:type="dxa"/>
            <w:vAlign w:val="center"/>
          </w:tcPr>
          <w:p w14:paraId="30BC61B1" w14:textId="77777777" w:rsidR="004D19E9" w:rsidRPr="004D19E9" w:rsidRDefault="004D19E9" w:rsidP="004D19E9">
            <w:pPr>
              <w:keepNext/>
              <w:keepLines/>
              <w:numPr>
                <w:ilvl w:val="0"/>
                <w:numId w:val="69"/>
              </w:numPr>
              <w:spacing w:after="0" w:line="240" w:lineRule="auto"/>
              <w:rPr>
                <w:rFonts w:ascii="Open Sans" w:eastAsia="Times New Roman" w:hAnsi="Open Sans" w:cs="Open Sans"/>
                <w:sz w:val="18"/>
                <w:szCs w:val="18"/>
                <w:lang w:eastAsia="sl-SI"/>
              </w:rPr>
            </w:pPr>
          </w:p>
        </w:tc>
        <w:tc>
          <w:tcPr>
            <w:tcW w:w="3715" w:type="dxa"/>
            <w:vAlign w:val="center"/>
          </w:tcPr>
          <w:p w14:paraId="45FC8144" w14:textId="77777777" w:rsidR="004D19E9" w:rsidRPr="004D19E9" w:rsidRDefault="004D19E9" w:rsidP="003A121A">
            <w:pPr>
              <w:keepNext/>
              <w:keepLines/>
              <w:spacing w:after="0" w:line="240" w:lineRule="auto"/>
              <w:rPr>
                <w:rFonts w:ascii="Open Sans" w:eastAsia="Times New Roman" w:hAnsi="Open Sans" w:cs="Open Sans"/>
                <w:sz w:val="18"/>
                <w:szCs w:val="18"/>
                <w:lang w:eastAsia="sl-SI"/>
              </w:rPr>
            </w:pPr>
          </w:p>
        </w:tc>
        <w:tc>
          <w:tcPr>
            <w:tcW w:w="2835" w:type="dxa"/>
            <w:vAlign w:val="center"/>
          </w:tcPr>
          <w:p w14:paraId="02F7EFDD" w14:textId="77777777" w:rsidR="004D19E9" w:rsidRPr="004D19E9" w:rsidRDefault="004D19E9" w:rsidP="003A121A">
            <w:pPr>
              <w:keepNext/>
              <w:keepLines/>
              <w:spacing w:after="0" w:line="240" w:lineRule="auto"/>
              <w:rPr>
                <w:rFonts w:ascii="Open Sans" w:eastAsia="Times New Roman" w:hAnsi="Open Sans" w:cs="Open Sans"/>
                <w:sz w:val="18"/>
                <w:szCs w:val="18"/>
                <w:lang w:eastAsia="sl-SI"/>
              </w:rPr>
            </w:pPr>
          </w:p>
        </w:tc>
        <w:tc>
          <w:tcPr>
            <w:tcW w:w="2268" w:type="dxa"/>
            <w:vAlign w:val="center"/>
          </w:tcPr>
          <w:p w14:paraId="7CB9A2CF" w14:textId="77777777" w:rsidR="004D19E9" w:rsidRPr="004D19E9" w:rsidRDefault="004D19E9" w:rsidP="004D19E9">
            <w:pPr>
              <w:keepNext/>
              <w:keepLines/>
              <w:spacing w:after="0" w:line="240" w:lineRule="auto"/>
              <w:rPr>
                <w:rFonts w:ascii="Open Sans" w:eastAsia="Times New Roman" w:hAnsi="Open Sans" w:cs="Open Sans"/>
                <w:sz w:val="18"/>
                <w:szCs w:val="18"/>
                <w:lang w:eastAsia="sl-SI"/>
              </w:rPr>
            </w:pPr>
          </w:p>
        </w:tc>
      </w:tr>
      <w:tr w:rsidR="004D19E9" w:rsidRPr="004D19E9" w14:paraId="29DB38DE" w14:textId="77777777" w:rsidTr="004D19E9">
        <w:trPr>
          <w:trHeight w:val="344"/>
        </w:trPr>
        <w:tc>
          <w:tcPr>
            <w:tcW w:w="675" w:type="dxa"/>
            <w:vAlign w:val="center"/>
          </w:tcPr>
          <w:p w14:paraId="5B9136E6" w14:textId="77777777" w:rsidR="004D19E9" w:rsidRPr="004D19E9" w:rsidRDefault="004D19E9" w:rsidP="004D19E9">
            <w:pPr>
              <w:keepNext/>
              <w:keepLines/>
              <w:numPr>
                <w:ilvl w:val="0"/>
                <w:numId w:val="69"/>
              </w:numPr>
              <w:spacing w:after="0" w:line="240" w:lineRule="auto"/>
              <w:rPr>
                <w:rFonts w:ascii="Open Sans" w:eastAsia="Times New Roman" w:hAnsi="Open Sans" w:cs="Open Sans"/>
                <w:sz w:val="18"/>
                <w:szCs w:val="18"/>
                <w:lang w:eastAsia="sl-SI"/>
              </w:rPr>
            </w:pPr>
          </w:p>
        </w:tc>
        <w:tc>
          <w:tcPr>
            <w:tcW w:w="3715" w:type="dxa"/>
            <w:vAlign w:val="center"/>
          </w:tcPr>
          <w:p w14:paraId="6CF3FE60" w14:textId="77777777" w:rsidR="004D19E9" w:rsidRPr="004D19E9" w:rsidRDefault="004D19E9" w:rsidP="003A121A">
            <w:pPr>
              <w:keepNext/>
              <w:keepLines/>
              <w:spacing w:after="0" w:line="240" w:lineRule="auto"/>
              <w:rPr>
                <w:rFonts w:ascii="Open Sans" w:eastAsia="Times New Roman" w:hAnsi="Open Sans" w:cs="Open Sans"/>
                <w:sz w:val="18"/>
                <w:szCs w:val="18"/>
                <w:lang w:eastAsia="sl-SI"/>
              </w:rPr>
            </w:pPr>
          </w:p>
        </w:tc>
        <w:tc>
          <w:tcPr>
            <w:tcW w:w="2835" w:type="dxa"/>
            <w:vAlign w:val="center"/>
          </w:tcPr>
          <w:p w14:paraId="6772AD7F" w14:textId="77777777" w:rsidR="004D19E9" w:rsidRPr="004D19E9" w:rsidRDefault="004D19E9" w:rsidP="003A121A">
            <w:pPr>
              <w:keepNext/>
              <w:keepLines/>
              <w:spacing w:after="0" w:line="240" w:lineRule="auto"/>
              <w:rPr>
                <w:rFonts w:ascii="Open Sans" w:eastAsia="Times New Roman" w:hAnsi="Open Sans" w:cs="Open Sans"/>
                <w:sz w:val="18"/>
                <w:szCs w:val="18"/>
                <w:lang w:eastAsia="sl-SI"/>
              </w:rPr>
            </w:pPr>
          </w:p>
        </w:tc>
        <w:tc>
          <w:tcPr>
            <w:tcW w:w="2268" w:type="dxa"/>
            <w:vAlign w:val="center"/>
          </w:tcPr>
          <w:p w14:paraId="3576CE75" w14:textId="77777777" w:rsidR="004D19E9" w:rsidRPr="004D19E9" w:rsidRDefault="004D19E9" w:rsidP="004D19E9">
            <w:pPr>
              <w:keepNext/>
              <w:keepLines/>
              <w:spacing w:after="0" w:line="240" w:lineRule="auto"/>
              <w:rPr>
                <w:rFonts w:ascii="Open Sans" w:eastAsia="Times New Roman" w:hAnsi="Open Sans" w:cs="Open Sans"/>
                <w:sz w:val="18"/>
                <w:szCs w:val="18"/>
                <w:lang w:eastAsia="sl-SI"/>
              </w:rPr>
            </w:pPr>
          </w:p>
        </w:tc>
      </w:tr>
      <w:tr w:rsidR="004D19E9" w:rsidRPr="004D19E9" w14:paraId="394B92D2" w14:textId="77777777" w:rsidTr="004D19E9">
        <w:trPr>
          <w:trHeight w:val="344"/>
        </w:trPr>
        <w:tc>
          <w:tcPr>
            <w:tcW w:w="675" w:type="dxa"/>
            <w:vAlign w:val="center"/>
          </w:tcPr>
          <w:p w14:paraId="5A2178BC" w14:textId="77777777" w:rsidR="004D19E9" w:rsidRPr="004D19E9" w:rsidRDefault="004D19E9" w:rsidP="004D19E9">
            <w:pPr>
              <w:keepNext/>
              <w:keepLines/>
              <w:numPr>
                <w:ilvl w:val="0"/>
                <w:numId w:val="69"/>
              </w:numPr>
              <w:spacing w:after="0" w:line="240" w:lineRule="auto"/>
              <w:rPr>
                <w:rFonts w:ascii="Open Sans" w:eastAsia="Times New Roman" w:hAnsi="Open Sans" w:cs="Open Sans"/>
                <w:sz w:val="18"/>
                <w:szCs w:val="18"/>
                <w:lang w:eastAsia="sl-SI"/>
              </w:rPr>
            </w:pPr>
          </w:p>
        </w:tc>
        <w:tc>
          <w:tcPr>
            <w:tcW w:w="3715" w:type="dxa"/>
            <w:vAlign w:val="center"/>
          </w:tcPr>
          <w:p w14:paraId="5121A734" w14:textId="77777777" w:rsidR="004D19E9" w:rsidRPr="004D19E9" w:rsidRDefault="004D19E9" w:rsidP="003A121A">
            <w:pPr>
              <w:keepNext/>
              <w:keepLines/>
              <w:spacing w:after="0" w:line="240" w:lineRule="auto"/>
              <w:rPr>
                <w:rFonts w:ascii="Open Sans" w:eastAsia="Times New Roman" w:hAnsi="Open Sans" w:cs="Open Sans"/>
                <w:sz w:val="18"/>
                <w:szCs w:val="18"/>
                <w:lang w:eastAsia="sl-SI"/>
              </w:rPr>
            </w:pPr>
          </w:p>
        </w:tc>
        <w:tc>
          <w:tcPr>
            <w:tcW w:w="2835" w:type="dxa"/>
            <w:vAlign w:val="center"/>
          </w:tcPr>
          <w:p w14:paraId="131846BE" w14:textId="77777777" w:rsidR="004D19E9" w:rsidRPr="004D19E9" w:rsidRDefault="004D19E9" w:rsidP="003A121A">
            <w:pPr>
              <w:keepNext/>
              <w:keepLines/>
              <w:spacing w:after="0" w:line="240" w:lineRule="auto"/>
              <w:rPr>
                <w:rFonts w:ascii="Open Sans" w:eastAsia="Times New Roman" w:hAnsi="Open Sans" w:cs="Open Sans"/>
                <w:sz w:val="18"/>
                <w:szCs w:val="18"/>
                <w:lang w:eastAsia="sl-SI"/>
              </w:rPr>
            </w:pPr>
          </w:p>
        </w:tc>
        <w:tc>
          <w:tcPr>
            <w:tcW w:w="2268" w:type="dxa"/>
            <w:vAlign w:val="center"/>
          </w:tcPr>
          <w:p w14:paraId="255E9A20" w14:textId="77777777" w:rsidR="004D19E9" w:rsidRPr="004D19E9" w:rsidRDefault="004D19E9" w:rsidP="004D19E9">
            <w:pPr>
              <w:keepNext/>
              <w:keepLines/>
              <w:spacing w:after="0" w:line="240" w:lineRule="auto"/>
              <w:rPr>
                <w:rFonts w:ascii="Open Sans" w:eastAsia="Times New Roman" w:hAnsi="Open Sans" w:cs="Open Sans"/>
                <w:sz w:val="18"/>
                <w:szCs w:val="18"/>
                <w:lang w:eastAsia="sl-SI"/>
              </w:rPr>
            </w:pPr>
          </w:p>
        </w:tc>
      </w:tr>
      <w:tr w:rsidR="004D19E9" w:rsidRPr="004D19E9" w14:paraId="0CB05DFA" w14:textId="77777777" w:rsidTr="004D19E9">
        <w:trPr>
          <w:trHeight w:val="344"/>
        </w:trPr>
        <w:tc>
          <w:tcPr>
            <w:tcW w:w="675" w:type="dxa"/>
            <w:vAlign w:val="center"/>
          </w:tcPr>
          <w:p w14:paraId="234C49EC" w14:textId="77777777" w:rsidR="004D19E9" w:rsidRPr="004D19E9" w:rsidRDefault="004D19E9" w:rsidP="004D19E9">
            <w:pPr>
              <w:keepNext/>
              <w:keepLines/>
              <w:numPr>
                <w:ilvl w:val="0"/>
                <w:numId w:val="69"/>
              </w:numPr>
              <w:spacing w:after="0" w:line="240" w:lineRule="auto"/>
              <w:rPr>
                <w:rFonts w:ascii="Open Sans" w:eastAsia="Times New Roman" w:hAnsi="Open Sans" w:cs="Open Sans"/>
                <w:sz w:val="18"/>
                <w:szCs w:val="18"/>
                <w:lang w:eastAsia="sl-SI"/>
              </w:rPr>
            </w:pPr>
          </w:p>
        </w:tc>
        <w:tc>
          <w:tcPr>
            <w:tcW w:w="3715" w:type="dxa"/>
            <w:vAlign w:val="center"/>
          </w:tcPr>
          <w:p w14:paraId="40BCAF16" w14:textId="77777777" w:rsidR="004D19E9" w:rsidRPr="004D19E9" w:rsidRDefault="004D19E9" w:rsidP="003A121A">
            <w:pPr>
              <w:keepNext/>
              <w:keepLines/>
              <w:spacing w:after="0" w:line="240" w:lineRule="auto"/>
              <w:rPr>
                <w:rFonts w:ascii="Open Sans" w:eastAsia="Times New Roman" w:hAnsi="Open Sans" w:cs="Open Sans"/>
                <w:sz w:val="18"/>
                <w:szCs w:val="18"/>
                <w:lang w:eastAsia="sl-SI"/>
              </w:rPr>
            </w:pPr>
          </w:p>
        </w:tc>
        <w:tc>
          <w:tcPr>
            <w:tcW w:w="2835" w:type="dxa"/>
            <w:vAlign w:val="center"/>
          </w:tcPr>
          <w:p w14:paraId="2195BC5B" w14:textId="77777777" w:rsidR="004D19E9" w:rsidRPr="004D19E9" w:rsidRDefault="004D19E9" w:rsidP="003A121A">
            <w:pPr>
              <w:keepNext/>
              <w:keepLines/>
              <w:spacing w:after="0" w:line="240" w:lineRule="auto"/>
              <w:rPr>
                <w:rFonts w:ascii="Open Sans" w:eastAsia="Times New Roman" w:hAnsi="Open Sans" w:cs="Open Sans"/>
                <w:sz w:val="18"/>
                <w:szCs w:val="18"/>
                <w:lang w:eastAsia="sl-SI"/>
              </w:rPr>
            </w:pPr>
          </w:p>
        </w:tc>
        <w:tc>
          <w:tcPr>
            <w:tcW w:w="2268" w:type="dxa"/>
            <w:vAlign w:val="center"/>
          </w:tcPr>
          <w:p w14:paraId="0867AEFA" w14:textId="77777777" w:rsidR="004D19E9" w:rsidRPr="004D19E9" w:rsidRDefault="004D19E9" w:rsidP="004D19E9">
            <w:pPr>
              <w:keepNext/>
              <w:keepLines/>
              <w:spacing w:after="0" w:line="240" w:lineRule="auto"/>
              <w:rPr>
                <w:rFonts w:ascii="Open Sans" w:eastAsia="Times New Roman" w:hAnsi="Open Sans" w:cs="Open Sans"/>
                <w:sz w:val="18"/>
                <w:szCs w:val="18"/>
                <w:lang w:eastAsia="sl-SI"/>
              </w:rPr>
            </w:pPr>
          </w:p>
        </w:tc>
      </w:tr>
      <w:tr w:rsidR="004D19E9" w:rsidRPr="004D19E9" w14:paraId="1EA5B123" w14:textId="77777777" w:rsidTr="004D19E9">
        <w:trPr>
          <w:trHeight w:val="344"/>
        </w:trPr>
        <w:tc>
          <w:tcPr>
            <w:tcW w:w="675" w:type="dxa"/>
            <w:vAlign w:val="center"/>
          </w:tcPr>
          <w:p w14:paraId="6511F94A" w14:textId="77777777" w:rsidR="004D19E9" w:rsidRPr="004D19E9" w:rsidRDefault="004D19E9" w:rsidP="004D19E9">
            <w:pPr>
              <w:keepNext/>
              <w:keepLines/>
              <w:numPr>
                <w:ilvl w:val="0"/>
                <w:numId w:val="69"/>
              </w:numPr>
              <w:spacing w:after="0" w:line="240" w:lineRule="auto"/>
              <w:rPr>
                <w:rFonts w:ascii="Open Sans" w:eastAsia="Times New Roman" w:hAnsi="Open Sans" w:cs="Open Sans"/>
                <w:sz w:val="18"/>
                <w:szCs w:val="18"/>
                <w:lang w:eastAsia="sl-SI"/>
              </w:rPr>
            </w:pPr>
          </w:p>
        </w:tc>
        <w:tc>
          <w:tcPr>
            <w:tcW w:w="3715" w:type="dxa"/>
            <w:vAlign w:val="center"/>
          </w:tcPr>
          <w:p w14:paraId="7D9571EF" w14:textId="77777777" w:rsidR="004D19E9" w:rsidRPr="004D19E9" w:rsidRDefault="004D19E9" w:rsidP="003A121A">
            <w:pPr>
              <w:keepNext/>
              <w:keepLines/>
              <w:spacing w:after="0" w:line="240" w:lineRule="auto"/>
              <w:rPr>
                <w:rFonts w:ascii="Open Sans" w:eastAsia="Times New Roman" w:hAnsi="Open Sans" w:cs="Open Sans"/>
                <w:sz w:val="18"/>
                <w:szCs w:val="18"/>
                <w:lang w:eastAsia="sl-SI"/>
              </w:rPr>
            </w:pPr>
          </w:p>
        </w:tc>
        <w:tc>
          <w:tcPr>
            <w:tcW w:w="2835" w:type="dxa"/>
            <w:vAlign w:val="center"/>
          </w:tcPr>
          <w:p w14:paraId="6940C6CC" w14:textId="77777777" w:rsidR="004D19E9" w:rsidRPr="004D19E9" w:rsidRDefault="004D19E9" w:rsidP="003A121A">
            <w:pPr>
              <w:keepNext/>
              <w:keepLines/>
              <w:spacing w:after="0" w:line="240" w:lineRule="auto"/>
              <w:rPr>
                <w:rFonts w:ascii="Open Sans" w:eastAsia="Times New Roman" w:hAnsi="Open Sans" w:cs="Open Sans"/>
                <w:sz w:val="18"/>
                <w:szCs w:val="18"/>
                <w:lang w:eastAsia="sl-SI"/>
              </w:rPr>
            </w:pPr>
          </w:p>
        </w:tc>
        <w:tc>
          <w:tcPr>
            <w:tcW w:w="2268" w:type="dxa"/>
            <w:vAlign w:val="center"/>
          </w:tcPr>
          <w:p w14:paraId="75176C61" w14:textId="77777777" w:rsidR="004D19E9" w:rsidRPr="004D19E9" w:rsidRDefault="004D19E9" w:rsidP="004D19E9">
            <w:pPr>
              <w:keepNext/>
              <w:keepLines/>
              <w:spacing w:after="0" w:line="240" w:lineRule="auto"/>
              <w:rPr>
                <w:rFonts w:ascii="Open Sans" w:eastAsia="Times New Roman" w:hAnsi="Open Sans" w:cs="Open Sans"/>
                <w:sz w:val="18"/>
                <w:szCs w:val="18"/>
                <w:lang w:eastAsia="sl-SI"/>
              </w:rPr>
            </w:pPr>
          </w:p>
        </w:tc>
      </w:tr>
      <w:tr w:rsidR="004D19E9" w:rsidRPr="004D19E9" w14:paraId="395FE6F9" w14:textId="77777777" w:rsidTr="004D19E9">
        <w:trPr>
          <w:trHeight w:val="344"/>
        </w:trPr>
        <w:tc>
          <w:tcPr>
            <w:tcW w:w="675" w:type="dxa"/>
            <w:vAlign w:val="center"/>
          </w:tcPr>
          <w:p w14:paraId="558954C5" w14:textId="77777777" w:rsidR="004D19E9" w:rsidRPr="004D19E9" w:rsidRDefault="004D19E9" w:rsidP="004D19E9">
            <w:pPr>
              <w:keepNext/>
              <w:keepLines/>
              <w:numPr>
                <w:ilvl w:val="0"/>
                <w:numId w:val="69"/>
              </w:numPr>
              <w:spacing w:after="0" w:line="240" w:lineRule="auto"/>
              <w:rPr>
                <w:rFonts w:ascii="Open Sans" w:eastAsia="Times New Roman" w:hAnsi="Open Sans" w:cs="Open Sans"/>
                <w:sz w:val="18"/>
                <w:szCs w:val="18"/>
                <w:lang w:eastAsia="sl-SI"/>
              </w:rPr>
            </w:pPr>
          </w:p>
        </w:tc>
        <w:tc>
          <w:tcPr>
            <w:tcW w:w="3715" w:type="dxa"/>
            <w:vAlign w:val="center"/>
          </w:tcPr>
          <w:p w14:paraId="1085E73B" w14:textId="77777777" w:rsidR="004D19E9" w:rsidRPr="004D19E9" w:rsidRDefault="004D19E9" w:rsidP="003A121A">
            <w:pPr>
              <w:keepNext/>
              <w:keepLines/>
              <w:spacing w:after="0" w:line="240" w:lineRule="auto"/>
              <w:rPr>
                <w:rFonts w:ascii="Open Sans" w:eastAsia="Times New Roman" w:hAnsi="Open Sans" w:cs="Open Sans"/>
                <w:sz w:val="18"/>
                <w:szCs w:val="18"/>
                <w:lang w:eastAsia="sl-SI"/>
              </w:rPr>
            </w:pPr>
          </w:p>
        </w:tc>
        <w:tc>
          <w:tcPr>
            <w:tcW w:w="2835" w:type="dxa"/>
            <w:vAlign w:val="center"/>
          </w:tcPr>
          <w:p w14:paraId="7C0477DB" w14:textId="77777777" w:rsidR="004D19E9" w:rsidRPr="004D19E9" w:rsidRDefault="004D19E9" w:rsidP="003A121A">
            <w:pPr>
              <w:keepNext/>
              <w:keepLines/>
              <w:spacing w:after="0" w:line="240" w:lineRule="auto"/>
              <w:rPr>
                <w:rFonts w:ascii="Open Sans" w:eastAsia="Times New Roman" w:hAnsi="Open Sans" w:cs="Open Sans"/>
                <w:sz w:val="18"/>
                <w:szCs w:val="18"/>
                <w:lang w:eastAsia="sl-SI"/>
              </w:rPr>
            </w:pPr>
          </w:p>
        </w:tc>
        <w:tc>
          <w:tcPr>
            <w:tcW w:w="2268" w:type="dxa"/>
            <w:vAlign w:val="center"/>
          </w:tcPr>
          <w:p w14:paraId="5276F9F4" w14:textId="77777777" w:rsidR="004D19E9" w:rsidRPr="004D19E9" w:rsidRDefault="004D19E9" w:rsidP="004D19E9">
            <w:pPr>
              <w:keepNext/>
              <w:keepLines/>
              <w:spacing w:after="0" w:line="240" w:lineRule="auto"/>
              <w:rPr>
                <w:rFonts w:ascii="Open Sans" w:eastAsia="Times New Roman" w:hAnsi="Open Sans" w:cs="Open Sans"/>
                <w:sz w:val="18"/>
                <w:szCs w:val="18"/>
                <w:lang w:eastAsia="sl-SI"/>
              </w:rPr>
            </w:pPr>
          </w:p>
        </w:tc>
      </w:tr>
      <w:tr w:rsidR="004D19E9" w:rsidRPr="004D19E9" w14:paraId="4BC85085" w14:textId="77777777" w:rsidTr="004D19E9">
        <w:trPr>
          <w:trHeight w:val="344"/>
        </w:trPr>
        <w:tc>
          <w:tcPr>
            <w:tcW w:w="675" w:type="dxa"/>
            <w:vAlign w:val="center"/>
          </w:tcPr>
          <w:p w14:paraId="2F2CB66D" w14:textId="77777777" w:rsidR="004D19E9" w:rsidRPr="004D19E9" w:rsidRDefault="004D19E9" w:rsidP="004D19E9">
            <w:pPr>
              <w:keepNext/>
              <w:keepLines/>
              <w:numPr>
                <w:ilvl w:val="0"/>
                <w:numId w:val="69"/>
              </w:numPr>
              <w:spacing w:after="0" w:line="240" w:lineRule="auto"/>
              <w:rPr>
                <w:rFonts w:ascii="Open Sans" w:eastAsia="Times New Roman" w:hAnsi="Open Sans" w:cs="Open Sans"/>
                <w:sz w:val="18"/>
                <w:szCs w:val="18"/>
                <w:lang w:eastAsia="sl-SI"/>
              </w:rPr>
            </w:pPr>
          </w:p>
        </w:tc>
        <w:tc>
          <w:tcPr>
            <w:tcW w:w="3715" w:type="dxa"/>
            <w:vAlign w:val="center"/>
          </w:tcPr>
          <w:p w14:paraId="615F3083" w14:textId="77777777" w:rsidR="004D19E9" w:rsidRPr="004D19E9" w:rsidRDefault="004D19E9" w:rsidP="003A121A">
            <w:pPr>
              <w:keepNext/>
              <w:keepLines/>
              <w:spacing w:after="0" w:line="240" w:lineRule="auto"/>
              <w:rPr>
                <w:rFonts w:ascii="Open Sans" w:eastAsia="Times New Roman" w:hAnsi="Open Sans" w:cs="Open Sans"/>
                <w:sz w:val="18"/>
                <w:szCs w:val="18"/>
                <w:lang w:eastAsia="sl-SI"/>
              </w:rPr>
            </w:pPr>
          </w:p>
        </w:tc>
        <w:tc>
          <w:tcPr>
            <w:tcW w:w="2835" w:type="dxa"/>
            <w:vAlign w:val="center"/>
          </w:tcPr>
          <w:p w14:paraId="1BD50548" w14:textId="77777777" w:rsidR="004D19E9" w:rsidRPr="004D19E9" w:rsidRDefault="004D19E9" w:rsidP="003A121A">
            <w:pPr>
              <w:keepNext/>
              <w:keepLines/>
              <w:spacing w:after="0" w:line="240" w:lineRule="auto"/>
              <w:rPr>
                <w:rFonts w:ascii="Open Sans" w:eastAsia="Times New Roman" w:hAnsi="Open Sans" w:cs="Open Sans"/>
                <w:sz w:val="18"/>
                <w:szCs w:val="18"/>
                <w:lang w:eastAsia="sl-SI"/>
              </w:rPr>
            </w:pPr>
          </w:p>
        </w:tc>
        <w:tc>
          <w:tcPr>
            <w:tcW w:w="2268" w:type="dxa"/>
            <w:vAlign w:val="center"/>
          </w:tcPr>
          <w:p w14:paraId="56386004" w14:textId="77777777" w:rsidR="004D19E9" w:rsidRPr="004D19E9" w:rsidRDefault="004D19E9" w:rsidP="004D19E9">
            <w:pPr>
              <w:keepNext/>
              <w:keepLines/>
              <w:spacing w:after="0" w:line="240" w:lineRule="auto"/>
              <w:rPr>
                <w:rFonts w:ascii="Open Sans" w:eastAsia="Times New Roman" w:hAnsi="Open Sans" w:cs="Open Sans"/>
                <w:sz w:val="18"/>
                <w:szCs w:val="18"/>
                <w:lang w:eastAsia="sl-SI"/>
              </w:rPr>
            </w:pPr>
          </w:p>
        </w:tc>
      </w:tr>
      <w:tr w:rsidR="004D19E9" w:rsidRPr="004D19E9" w14:paraId="542E79E7" w14:textId="77777777" w:rsidTr="004D19E9">
        <w:trPr>
          <w:trHeight w:val="344"/>
        </w:trPr>
        <w:tc>
          <w:tcPr>
            <w:tcW w:w="675" w:type="dxa"/>
            <w:vAlign w:val="center"/>
          </w:tcPr>
          <w:p w14:paraId="5EC5DAB4" w14:textId="77777777" w:rsidR="004D19E9" w:rsidRPr="004D19E9" w:rsidRDefault="004D19E9" w:rsidP="004D19E9">
            <w:pPr>
              <w:keepNext/>
              <w:keepLines/>
              <w:numPr>
                <w:ilvl w:val="0"/>
                <w:numId w:val="69"/>
              </w:numPr>
              <w:spacing w:after="0" w:line="240" w:lineRule="auto"/>
              <w:rPr>
                <w:rFonts w:ascii="Open Sans" w:eastAsia="Times New Roman" w:hAnsi="Open Sans" w:cs="Open Sans"/>
                <w:sz w:val="18"/>
                <w:szCs w:val="18"/>
                <w:lang w:eastAsia="sl-SI"/>
              </w:rPr>
            </w:pPr>
          </w:p>
        </w:tc>
        <w:tc>
          <w:tcPr>
            <w:tcW w:w="3715" w:type="dxa"/>
            <w:vAlign w:val="center"/>
          </w:tcPr>
          <w:p w14:paraId="676403CE" w14:textId="77777777" w:rsidR="004D19E9" w:rsidRPr="004D19E9" w:rsidRDefault="004D19E9" w:rsidP="003A121A">
            <w:pPr>
              <w:keepNext/>
              <w:keepLines/>
              <w:spacing w:after="0" w:line="240" w:lineRule="auto"/>
              <w:rPr>
                <w:rFonts w:ascii="Open Sans" w:eastAsia="Times New Roman" w:hAnsi="Open Sans" w:cs="Open Sans"/>
                <w:sz w:val="18"/>
                <w:szCs w:val="18"/>
                <w:lang w:eastAsia="sl-SI"/>
              </w:rPr>
            </w:pPr>
          </w:p>
        </w:tc>
        <w:tc>
          <w:tcPr>
            <w:tcW w:w="2835" w:type="dxa"/>
            <w:vAlign w:val="center"/>
          </w:tcPr>
          <w:p w14:paraId="02F2DC91" w14:textId="77777777" w:rsidR="004D19E9" w:rsidRPr="004D19E9" w:rsidRDefault="004D19E9" w:rsidP="003A121A">
            <w:pPr>
              <w:keepNext/>
              <w:keepLines/>
              <w:spacing w:after="0" w:line="240" w:lineRule="auto"/>
              <w:rPr>
                <w:rFonts w:ascii="Open Sans" w:eastAsia="Times New Roman" w:hAnsi="Open Sans" w:cs="Open Sans"/>
                <w:sz w:val="18"/>
                <w:szCs w:val="18"/>
                <w:lang w:eastAsia="sl-SI"/>
              </w:rPr>
            </w:pPr>
          </w:p>
        </w:tc>
        <w:tc>
          <w:tcPr>
            <w:tcW w:w="2268" w:type="dxa"/>
            <w:vAlign w:val="center"/>
          </w:tcPr>
          <w:p w14:paraId="3A045B47" w14:textId="77777777" w:rsidR="004D19E9" w:rsidRPr="004D19E9" w:rsidRDefault="004D19E9" w:rsidP="004D19E9">
            <w:pPr>
              <w:keepNext/>
              <w:keepLines/>
              <w:spacing w:after="0" w:line="240" w:lineRule="auto"/>
              <w:rPr>
                <w:rFonts w:ascii="Open Sans" w:eastAsia="Times New Roman" w:hAnsi="Open Sans" w:cs="Open Sans"/>
                <w:sz w:val="18"/>
                <w:szCs w:val="18"/>
                <w:lang w:eastAsia="sl-SI"/>
              </w:rPr>
            </w:pPr>
          </w:p>
        </w:tc>
      </w:tr>
      <w:tr w:rsidR="004D19E9" w:rsidRPr="004D19E9" w14:paraId="72DC0EA6" w14:textId="77777777" w:rsidTr="004D19E9">
        <w:trPr>
          <w:trHeight w:val="344"/>
        </w:trPr>
        <w:tc>
          <w:tcPr>
            <w:tcW w:w="675" w:type="dxa"/>
            <w:vAlign w:val="center"/>
          </w:tcPr>
          <w:p w14:paraId="16076BDC" w14:textId="77777777" w:rsidR="004D19E9" w:rsidRPr="004D19E9" w:rsidRDefault="004D19E9" w:rsidP="004D19E9">
            <w:pPr>
              <w:keepNext/>
              <w:keepLines/>
              <w:numPr>
                <w:ilvl w:val="0"/>
                <w:numId w:val="69"/>
              </w:numPr>
              <w:spacing w:after="0" w:line="240" w:lineRule="auto"/>
              <w:rPr>
                <w:rFonts w:ascii="Open Sans" w:eastAsia="Times New Roman" w:hAnsi="Open Sans" w:cs="Open Sans"/>
                <w:sz w:val="18"/>
                <w:szCs w:val="18"/>
                <w:lang w:eastAsia="sl-SI"/>
              </w:rPr>
            </w:pPr>
          </w:p>
        </w:tc>
        <w:tc>
          <w:tcPr>
            <w:tcW w:w="3715" w:type="dxa"/>
            <w:vAlign w:val="center"/>
          </w:tcPr>
          <w:p w14:paraId="35C1A1B4" w14:textId="77777777" w:rsidR="004D19E9" w:rsidRPr="004D19E9" w:rsidRDefault="004D19E9" w:rsidP="003A121A">
            <w:pPr>
              <w:keepNext/>
              <w:keepLines/>
              <w:spacing w:after="0" w:line="240" w:lineRule="auto"/>
              <w:rPr>
                <w:rFonts w:ascii="Open Sans" w:eastAsia="Times New Roman" w:hAnsi="Open Sans" w:cs="Open Sans"/>
                <w:sz w:val="18"/>
                <w:szCs w:val="18"/>
                <w:lang w:eastAsia="sl-SI"/>
              </w:rPr>
            </w:pPr>
          </w:p>
        </w:tc>
        <w:tc>
          <w:tcPr>
            <w:tcW w:w="2835" w:type="dxa"/>
            <w:vAlign w:val="center"/>
          </w:tcPr>
          <w:p w14:paraId="60653481" w14:textId="77777777" w:rsidR="004D19E9" w:rsidRPr="004D19E9" w:rsidRDefault="004D19E9" w:rsidP="003A121A">
            <w:pPr>
              <w:keepNext/>
              <w:keepLines/>
              <w:spacing w:after="0" w:line="240" w:lineRule="auto"/>
              <w:rPr>
                <w:rFonts w:ascii="Open Sans" w:eastAsia="Times New Roman" w:hAnsi="Open Sans" w:cs="Open Sans"/>
                <w:sz w:val="18"/>
                <w:szCs w:val="18"/>
                <w:lang w:eastAsia="sl-SI"/>
              </w:rPr>
            </w:pPr>
          </w:p>
        </w:tc>
        <w:tc>
          <w:tcPr>
            <w:tcW w:w="2268" w:type="dxa"/>
            <w:vAlign w:val="center"/>
          </w:tcPr>
          <w:p w14:paraId="259C28F5" w14:textId="77777777" w:rsidR="004D19E9" w:rsidRPr="004D19E9" w:rsidRDefault="004D19E9" w:rsidP="004D19E9">
            <w:pPr>
              <w:keepNext/>
              <w:keepLines/>
              <w:spacing w:after="0" w:line="240" w:lineRule="auto"/>
              <w:rPr>
                <w:rFonts w:ascii="Open Sans" w:eastAsia="Times New Roman" w:hAnsi="Open Sans" w:cs="Open Sans"/>
                <w:sz w:val="18"/>
                <w:szCs w:val="18"/>
                <w:lang w:eastAsia="sl-SI"/>
              </w:rPr>
            </w:pPr>
          </w:p>
        </w:tc>
      </w:tr>
      <w:tr w:rsidR="004D19E9" w:rsidRPr="004D19E9" w14:paraId="0EB913FF" w14:textId="77777777" w:rsidTr="004D19E9">
        <w:trPr>
          <w:trHeight w:val="344"/>
        </w:trPr>
        <w:tc>
          <w:tcPr>
            <w:tcW w:w="675" w:type="dxa"/>
            <w:vAlign w:val="center"/>
          </w:tcPr>
          <w:p w14:paraId="7F2AF9BA" w14:textId="77777777" w:rsidR="004D19E9" w:rsidRPr="004D19E9" w:rsidRDefault="004D19E9" w:rsidP="004D19E9">
            <w:pPr>
              <w:keepNext/>
              <w:keepLines/>
              <w:numPr>
                <w:ilvl w:val="0"/>
                <w:numId w:val="69"/>
              </w:numPr>
              <w:spacing w:after="0" w:line="240" w:lineRule="auto"/>
              <w:rPr>
                <w:rFonts w:ascii="Open Sans" w:eastAsia="Times New Roman" w:hAnsi="Open Sans" w:cs="Open Sans"/>
                <w:sz w:val="18"/>
                <w:szCs w:val="18"/>
                <w:lang w:eastAsia="sl-SI"/>
              </w:rPr>
            </w:pPr>
          </w:p>
        </w:tc>
        <w:tc>
          <w:tcPr>
            <w:tcW w:w="3715" w:type="dxa"/>
            <w:vAlign w:val="center"/>
          </w:tcPr>
          <w:p w14:paraId="2EBB457D" w14:textId="77777777" w:rsidR="004D19E9" w:rsidRPr="004D19E9" w:rsidRDefault="004D19E9" w:rsidP="003A121A">
            <w:pPr>
              <w:keepNext/>
              <w:keepLines/>
              <w:spacing w:after="0" w:line="240" w:lineRule="auto"/>
              <w:rPr>
                <w:rFonts w:ascii="Open Sans" w:eastAsia="Times New Roman" w:hAnsi="Open Sans" w:cs="Open Sans"/>
                <w:sz w:val="18"/>
                <w:szCs w:val="18"/>
                <w:lang w:eastAsia="sl-SI"/>
              </w:rPr>
            </w:pPr>
          </w:p>
        </w:tc>
        <w:tc>
          <w:tcPr>
            <w:tcW w:w="2835" w:type="dxa"/>
            <w:vAlign w:val="center"/>
          </w:tcPr>
          <w:p w14:paraId="61659C0F" w14:textId="77777777" w:rsidR="004D19E9" w:rsidRPr="004D19E9" w:rsidRDefault="004D19E9" w:rsidP="003A121A">
            <w:pPr>
              <w:keepNext/>
              <w:keepLines/>
              <w:spacing w:after="0" w:line="240" w:lineRule="auto"/>
              <w:rPr>
                <w:rFonts w:ascii="Open Sans" w:eastAsia="Times New Roman" w:hAnsi="Open Sans" w:cs="Open Sans"/>
                <w:sz w:val="18"/>
                <w:szCs w:val="18"/>
                <w:lang w:eastAsia="sl-SI"/>
              </w:rPr>
            </w:pPr>
          </w:p>
        </w:tc>
        <w:tc>
          <w:tcPr>
            <w:tcW w:w="2268" w:type="dxa"/>
            <w:vAlign w:val="center"/>
          </w:tcPr>
          <w:p w14:paraId="1220C883" w14:textId="77777777" w:rsidR="004D19E9" w:rsidRPr="004D19E9" w:rsidRDefault="004D19E9" w:rsidP="004D19E9">
            <w:pPr>
              <w:keepNext/>
              <w:keepLines/>
              <w:spacing w:after="0" w:line="240" w:lineRule="auto"/>
              <w:rPr>
                <w:rFonts w:ascii="Open Sans" w:eastAsia="Times New Roman" w:hAnsi="Open Sans" w:cs="Open Sans"/>
                <w:sz w:val="18"/>
                <w:szCs w:val="18"/>
                <w:lang w:eastAsia="sl-SI"/>
              </w:rPr>
            </w:pPr>
          </w:p>
        </w:tc>
      </w:tr>
    </w:tbl>
    <w:p w14:paraId="6D40DF45" w14:textId="77777777" w:rsidR="004D19E9" w:rsidRDefault="004D19E9" w:rsidP="004D19E9">
      <w:pPr>
        <w:keepNext/>
        <w:keepLines/>
        <w:spacing w:after="0" w:line="240" w:lineRule="auto"/>
        <w:jc w:val="both"/>
        <w:rPr>
          <w:rFonts w:ascii="Open Sans" w:eastAsia="Times New Roman" w:hAnsi="Open Sans" w:cs="Open Sans"/>
          <w:b/>
          <w:sz w:val="18"/>
          <w:szCs w:val="18"/>
          <w:highlight w:val="red"/>
          <w:lang w:eastAsia="sl-SI"/>
        </w:rPr>
      </w:pPr>
    </w:p>
    <w:p w14:paraId="429EB2C3" w14:textId="7691394F" w:rsidR="005912C0" w:rsidRPr="005912C0" w:rsidRDefault="005912C0" w:rsidP="005912C0">
      <w:pPr>
        <w:keepNext/>
        <w:keepLines/>
        <w:spacing w:after="0" w:line="240" w:lineRule="auto"/>
        <w:jc w:val="both"/>
        <w:rPr>
          <w:rFonts w:ascii="Open Sans" w:eastAsia="Times New Roman" w:hAnsi="Open Sans" w:cs="Open Sans"/>
          <w:sz w:val="18"/>
          <w:szCs w:val="20"/>
          <w:lang w:eastAsia="sl-SI"/>
        </w:rPr>
      </w:pPr>
      <w:r w:rsidRPr="005912C0">
        <w:rPr>
          <w:rFonts w:ascii="Open Sans" w:eastAsia="Times New Roman" w:hAnsi="Open Sans" w:cs="Open Sans"/>
          <w:sz w:val="18"/>
          <w:szCs w:val="20"/>
          <w:lang w:eastAsia="sl-SI"/>
        </w:rPr>
        <w:t xml:space="preserve">Kandidat mora </w:t>
      </w:r>
      <w:r w:rsidR="007A71D4">
        <w:rPr>
          <w:rFonts w:ascii="Open Sans" w:eastAsia="Times New Roman" w:hAnsi="Open Sans" w:cs="Open Sans"/>
          <w:sz w:val="18"/>
          <w:szCs w:val="20"/>
          <w:lang w:eastAsia="sl-SI"/>
        </w:rPr>
        <w:t xml:space="preserve">navesti vsaj 7 oseb in </w:t>
      </w:r>
      <w:r w:rsidRPr="005912C0">
        <w:rPr>
          <w:rFonts w:ascii="Open Sans" w:eastAsia="Times New Roman" w:hAnsi="Open Sans" w:cs="Open Sans"/>
          <w:sz w:val="18"/>
          <w:szCs w:val="20"/>
          <w:lang w:eastAsia="sl-SI"/>
        </w:rPr>
        <w:t>k tej prilogi predložiti:</w:t>
      </w:r>
    </w:p>
    <w:p w14:paraId="0D6B243D" w14:textId="525F266D" w:rsidR="00072C0E" w:rsidRPr="00072C0E" w:rsidRDefault="00072C0E" w:rsidP="00072C0E">
      <w:pPr>
        <w:keepNext/>
        <w:keepLines/>
        <w:numPr>
          <w:ilvl w:val="0"/>
          <w:numId w:val="32"/>
        </w:numPr>
        <w:spacing w:after="0" w:line="240" w:lineRule="auto"/>
        <w:jc w:val="both"/>
        <w:rPr>
          <w:rFonts w:ascii="Open Sans" w:hAnsi="Open Sans" w:cs="Open Sans"/>
          <w:sz w:val="18"/>
          <w:szCs w:val="18"/>
          <w:lang w:eastAsia="sl-SI"/>
        </w:rPr>
      </w:pPr>
      <w:r w:rsidRPr="00072C0E">
        <w:rPr>
          <w:rFonts w:ascii="Open Sans" w:hAnsi="Open Sans" w:cs="Open Sans"/>
          <w:sz w:val="18"/>
          <w:szCs w:val="18"/>
          <w:lang w:eastAsia="sl-SI"/>
        </w:rPr>
        <w:t>za vsaj pet (5) delavcev veljavn</w:t>
      </w:r>
      <w:r w:rsidR="007A71D4">
        <w:rPr>
          <w:rFonts w:ascii="Open Sans" w:hAnsi="Open Sans" w:cs="Open Sans"/>
          <w:sz w:val="18"/>
          <w:szCs w:val="18"/>
          <w:lang w:eastAsia="sl-SI"/>
        </w:rPr>
        <w:t>o</w:t>
      </w:r>
      <w:r w:rsidRPr="00072C0E">
        <w:rPr>
          <w:rFonts w:ascii="Open Sans" w:hAnsi="Open Sans" w:cs="Open Sans"/>
          <w:sz w:val="18"/>
          <w:szCs w:val="18"/>
          <w:lang w:eastAsia="sl-SI"/>
        </w:rPr>
        <w:t xml:space="preserve"> potrdil</w:t>
      </w:r>
      <w:r w:rsidR="007A71D4">
        <w:rPr>
          <w:rFonts w:ascii="Open Sans" w:hAnsi="Open Sans" w:cs="Open Sans"/>
          <w:sz w:val="18"/>
          <w:szCs w:val="18"/>
          <w:lang w:eastAsia="sl-SI"/>
        </w:rPr>
        <w:t>o</w:t>
      </w:r>
      <w:r w:rsidRPr="00072C0E">
        <w:rPr>
          <w:rFonts w:ascii="Open Sans" w:hAnsi="Open Sans" w:cs="Open Sans"/>
          <w:sz w:val="18"/>
          <w:szCs w:val="18"/>
          <w:lang w:eastAsia="sl-SI"/>
        </w:rPr>
        <w:t xml:space="preserve"> o opravljenem izpitu za vzdrževanje naprav v Ex območjih ali za dva (2) delavca veljavn</w:t>
      </w:r>
      <w:r w:rsidR="007A71D4">
        <w:rPr>
          <w:rFonts w:ascii="Open Sans" w:hAnsi="Open Sans" w:cs="Open Sans"/>
          <w:sz w:val="18"/>
          <w:szCs w:val="18"/>
          <w:lang w:eastAsia="sl-SI"/>
        </w:rPr>
        <w:t>o</w:t>
      </w:r>
      <w:r w:rsidRPr="00072C0E">
        <w:rPr>
          <w:rFonts w:ascii="Open Sans" w:hAnsi="Open Sans" w:cs="Open Sans"/>
          <w:sz w:val="18"/>
          <w:szCs w:val="18"/>
          <w:lang w:eastAsia="sl-SI"/>
        </w:rPr>
        <w:t xml:space="preserve"> potrdil</w:t>
      </w:r>
      <w:r w:rsidR="007A71D4">
        <w:rPr>
          <w:rFonts w:ascii="Open Sans" w:hAnsi="Open Sans" w:cs="Open Sans"/>
          <w:sz w:val="18"/>
          <w:szCs w:val="18"/>
          <w:lang w:eastAsia="sl-SI"/>
        </w:rPr>
        <w:t>o</w:t>
      </w:r>
      <w:r w:rsidRPr="00072C0E">
        <w:rPr>
          <w:rFonts w:ascii="Open Sans" w:hAnsi="Open Sans" w:cs="Open Sans"/>
          <w:sz w:val="18"/>
          <w:szCs w:val="18"/>
          <w:lang w:eastAsia="sl-SI"/>
        </w:rPr>
        <w:t>, da je obiskoval seminar za monterje, vzdrževalce in upravljalce električnih in strojnih naprav, ki so vgrajene v prostorih, kjer so prisotni eksplozivni plini, pare, zmesi ali prah – Ex naprav,</w:t>
      </w:r>
    </w:p>
    <w:p w14:paraId="6259F29A" w14:textId="1F5DCD9C" w:rsidR="00072C0E" w:rsidRPr="00072C0E" w:rsidRDefault="00072C0E" w:rsidP="00072C0E">
      <w:pPr>
        <w:keepNext/>
        <w:keepLines/>
        <w:numPr>
          <w:ilvl w:val="0"/>
          <w:numId w:val="32"/>
        </w:numPr>
        <w:spacing w:after="0" w:line="240" w:lineRule="auto"/>
        <w:jc w:val="both"/>
        <w:rPr>
          <w:rFonts w:ascii="Open Sans" w:hAnsi="Open Sans" w:cs="Open Sans"/>
          <w:sz w:val="18"/>
          <w:szCs w:val="18"/>
          <w:lang w:eastAsia="sl-SI"/>
        </w:rPr>
      </w:pPr>
      <w:r w:rsidRPr="00072C0E">
        <w:rPr>
          <w:rFonts w:ascii="Open Sans" w:hAnsi="Open Sans" w:cs="Open Sans"/>
          <w:sz w:val="18"/>
          <w:szCs w:val="18"/>
          <w:lang w:eastAsia="sl-SI"/>
        </w:rPr>
        <w:t>za enega (1) delavca veljavn</w:t>
      </w:r>
      <w:r w:rsidR="007A71D4">
        <w:rPr>
          <w:rFonts w:ascii="Open Sans" w:hAnsi="Open Sans" w:cs="Open Sans"/>
          <w:sz w:val="18"/>
          <w:szCs w:val="18"/>
          <w:lang w:eastAsia="sl-SI"/>
        </w:rPr>
        <w:t>o</w:t>
      </w:r>
      <w:r w:rsidRPr="00072C0E">
        <w:rPr>
          <w:rFonts w:ascii="Open Sans" w:hAnsi="Open Sans" w:cs="Open Sans"/>
          <w:sz w:val="18"/>
          <w:szCs w:val="18"/>
          <w:lang w:eastAsia="sl-SI"/>
        </w:rPr>
        <w:t xml:space="preserve"> potrdil</w:t>
      </w:r>
      <w:r w:rsidR="007A71D4">
        <w:rPr>
          <w:rFonts w:ascii="Open Sans" w:hAnsi="Open Sans" w:cs="Open Sans"/>
          <w:sz w:val="18"/>
          <w:szCs w:val="18"/>
          <w:lang w:eastAsia="sl-SI"/>
        </w:rPr>
        <w:t>o</w:t>
      </w:r>
      <w:r w:rsidRPr="00072C0E">
        <w:rPr>
          <w:rFonts w:ascii="Open Sans" w:hAnsi="Open Sans" w:cs="Open Sans"/>
          <w:sz w:val="18"/>
          <w:szCs w:val="18"/>
          <w:lang w:eastAsia="sl-SI"/>
        </w:rPr>
        <w:t xml:space="preserve"> o opravljenem izpitu za </w:t>
      </w:r>
      <w:proofErr w:type="spellStart"/>
      <w:r w:rsidRPr="00072C0E">
        <w:rPr>
          <w:rFonts w:ascii="Open Sans" w:hAnsi="Open Sans" w:cs="Open Sans"/>
          <w:sz w:val="18"/>
          <w:szCs w:val="18"/>
          <w:lang w:eastAsia="sl-SI"/>
        </w:rPr>
        <w:t>Penetrantsko</w:t>
      </w:r>
      <w:proofErr w:type="spellEnd"/>
      <w:r w:rsidRPr="00072C0E">
        <w:rPr>
          <w:rFonts w:ascii="Open Sans" w:hAnsi="Open Sans" w:cs="Open Sans"/>
          <w:sz w:val="18"/>
          <w:szCs w:val="18"/>
          <w:lang w:eastAsia="sl-SI"/>
        </w:rPr>
        <w:t xml:space="preserve"> kontrolo zvarov spojev po SIST EN 473 ali EN ISO 9712,</w:t>
      </w:r>
    </w:p>
    <w:p w14:paraId="2FBCF1DC" w14:textId="4774EE3A" w:rsidR="00072C0E" w:rsidRPr="00072C0E" w:rsidRDefault="00072C0E" w:rsidP="00072C0E">
      <w:pPr>
        <w:keepNext/>
        <w:keepLines/>
        <w:numPr>
          <w:ilvl w:val="0"/>
          <w:numId w:val="32"/>
        </w:numPr>
        <w:spacing w:after="0" w:line="240" w:lineRule="auto"/>
        <w:jc w:val="both"/>
        <w:rPr>
          <w:rFonts w:ascii="Open Sans" w:hAnsi="Open Sans" w:cs="Open Sans"/>
          <w:sz w:val="18"/>
          <w:szCs w:val="18"/>
          <w:lang w:eastAsia="sl-SI"/>
        </w:rPr>
      </w:pPr>
      <w:r w:rsidRPr="00072C0E">
        <w:rPr>
          <w:rFonts w:ascii="Open Sans" w:hAnsi="Open Sans" w:cs="Open Sans"/>
          <w:sz w:val="18"/>
          <w:szCs w:val="18"/>
          <w:lang w:eastAsia="sl-SI"/>
        </w:rPr>
        <w:t>za štiri (4) delavce veljavn</w:t>
      </w:r>
      <w:r w:rsidR="007A71D4">
        <w:rPr>
          <w:rFonts w:ascii="Open Sans" w:hAnsi="Open Sans" w:cs="Open Sans"/>
          <w:sz w:val="18"/>
          <w:szCs w:val="18"/>
          <w:lang w:eastAsia="sl-SI"/>
        </w:rPr>
        <w:t>i</w:t>
      </w:r>
      <w:r w:rsidRPr="00072C0E">
        <w:rPr>
          <w:rFonts w:ascii="Open Sans" w:hAnsi="Open Sans" w:cs="Open Sans"/>
          <w:sz w:val="18"/>
          <w:szCs w:val="18"/>
          <w:lang w:eastAsia="sl-SI"/>
        </w:rPr>
        <w:t xml:space="preserve"> certifikat za demontažo, montažo in zategovanje vijačnih spojev po standardu SIST EN 1591-4,</w:t>
      </w:r>
    </w:p>
    <w:p w14:paraId="7E975EAF" w14:textId="47AEF566" w:rsidR="00072C0E" w:rsidRPr="00072C0E" w:rsidRDefault="00072C0E" w:rsidP="00072C0E">
      <w:pPr>
        <w:keepNext/>
        <w:keepLines/>
        <w:numPr>
          <w:ilvl w:val="0"/>
          <w:numId w:val="32"/>
        </w:numPr>
        <w:spacing w:after="0" w:line="240" w:lineRule="auto"/>
        <w:jc w:val="both"/>
        <w:rPr>
          <w:rFonts w:ascii="Open Sans" w:hAnsi="Open Sans" w:cs="Open Sans"/>
          <w:sz w:val="18"/>
          <w:szCs w:val="18"/>
          <w:lang w:eastAsia="sl-SI"/>
        </w:rPr>
      </w:pPr>
      <w:r w:rsidRPr="00072C0E">
        <w:rPr>
          <w:rFonts w:ascii="Open Sans" w:hAnsi="Open Sans" w:cs="Open Sans"/>
          <w:sz w:val="18"/>
          <w:szCs w:val="18"/>
          <w:lang w:eastAsia="sl-SI"/>
        </w:rPr>
        <w:t>za dva (2) delavca potrdil</w:t>
      </w:r>
      <w:r w:rsidR="007A71D4">
        <w:rPr>
          <w:rFonts w:ascii="Open Sans" w:hAnsi="Open Sans" w:cs="Open Sans"/>
          <w:sz w:val="18"/>
          <w:szCs w:val="18"/>
          <w:lang w:eastAsia="sl-SI"/>
        </w:rPr>
        <w:t>o</w:t>
      </w:r>
      <w:r w:rsidRPr="00072C0E">
        <w:rPr>
          <w:rFonts w:ascii="Open Sans" w:hAnsi="Open Sans" w:cs="Open Sans"/>
          <w:sz w:val="18"/>
          <w:szCs w:val="18"/>
          <w:lang w:eastAsia="sl-SI"/>
        </w:rPr>
        <w:t xml:space="preserve"> o opravljenem izpitu za vožnjo viličarja,</w:t>
      </w:r>
    </w:p>
    <w:p w14:paraId="101850A5" w14:textId="60DF7243" w:rsidR="00072C0E" w:rsidRPr="00072C0E" w:rsidRDefault="00072C0E" w:rsidP="00072C0E">
      <w:pPr>
        <w:keepNext/>
        <w:keepLines/>
        <w:numPr>
          <w:ilvl w:val="0"/>
          <w:numId w:val="32"/>
        </w:numPr>
        <w:spacing w:after="0" w:line="240" w:lineRule="auto"/>
        <w:jc w:val="both"/>
        <w:rPr>
          <w:rFonts w:ascii="Open Sans" w:hAnsi="Open Sans" w:cs="Open Sans"/>
          <w:sz w:val="18"/>
          <w:szCs w:val="18"/>
          <w:lang w:eastAsia="sl-SI"/>
        </w:rPr>
      </w:pPr>
      <w:r w:rsidRPr="00072C0E">
        <w:rPr>
          <w:rFonts w:ascii="Open Sans" w:hAnsi="Open Sans" w:cs="Open Sans"/>
          <w:sz w:val="18"/>
          <w:szCs w:val="18"/>
          <w:lang w:eastAsia="sl-SI"/>
        </w:rPr>
        <w:t xml:space="preserve">za enega (1) delavca </w:t>
      </w:r>
      <w:r w:rsidR="004D19E9" w:rsidRPr="004D19E9">
        <w:rPr>
          <w:rFonts w:ascii="Open Sans" w:hAnsi="Open Sans" w:cs="Open Sans"/>
          <w:sz w:val="18"/>
          <w:szCs w:val="18"/>
          <w:lang w:eastAsia="sl-SI"/>
        </w:rPr>
        <w:t>potrdilo o usposobljenosti za upravljanje mostnega dvigala</w:t>
      </w:r>
      <w:r w:rsidRPr="00072C0E">
        <w:rPr>
          <w:rFonts w:ascii="Open Sans" w:hAnsi="Open Sans" w:cs="Open Sans"/>
          <w:sz w:val="18"/>
          <w:szCs w:val="18"/>
          <w:lang w:eastAsia="sl-SI"/>
        </w:rPr>
        <w:t>.</w:t>
      </w:r>
    </w:p>
    <w:p w14:paraId="77BD8119" w14:textId="77777777" w:rsidR="005912C0" w:rsidRPr="005912C0" w:rsidRDefault="005912C0" w:rsidP="005912C0">
      <w:pPr>
        <w:keepNext/>
        <w:keepLines/>
        <w:spacing w:after="0" w:line="240" w:lineRule="auto"/>
        <w:jc w:val="both"/>
        <w:rPr>
          <w:rFonts w:ascii="Open Sans" w:eastAsia="Times New Roman" w:hAnsi="Open Sans" w:cs="Open Sans"/>
          <w:b/>
          <w:sz w:val="18"/>
          <w:szCs w:val="18"/>
          <w:lang w:eastAsia="sl-SI"/>
        </w:rPr>
      </w:pPr>
    </w:p>
    <w:p w14:paraId="23B14CBA" w14:textId="77777777" w:rsidR="005912C0" w:rsidRPr="00987612" w:rsidRDefault="005912C0" w:rsidP="005912C0">
      <w:pPr>
        <w:keepNext/>
        <w:keepLines/>
        <w:spacing w:after="0" w:line="240" w:lineRule="auto"/>
        <w:jc w:val="both"/>
        <w:rPr>
          <w:rFonts w:ascii="Open Sans" w:eastAsia="Times New Roman" w:hAnsi="Open Sans" w:cs="Open Sans"/>
          <w:sz w:val="18"/>
          <w:szCs w:val="18"/>
          <w:lang w:eastAsia="sl-SI"/>
        </w:rPr>
      </w:pPr>
      <w:r>
        <w:rPr>
          <w:rFonts w:ascii="Open Sans" w:eastAsia="Times New Roman" w:hAnsi="Open Sans" w:cs="Open Sans"/>
          <w:sz w:val="18"/>
          <w:szCs w:val="18"/>
          <w:lang w:eastAsia="sl-SI"/>
        </w:rPr>
        <w:t>Kandidat</w:t>
      </w:r>
      <w:r w:rsidRPr="00987612">
        <w:rPr>
          <w:rFonts w:ascii="Open Sans" w:eastAsia="Times New Roman" w:hAnsi="Open Sans" w:cs="Open Sans"/>
          <w:sz w:val="18"/>
          <w:szCs w:val="18"/>
          <w:lang w:eastAsia="sl-SI"/>
        </w:rPr>
        <w:t xml:space="preserve"> se z oddajo p</w:t>
      </w:r>
      <w:r>
        <w:rPr>
          <w:rFonts w:ascii="Open Sans" w:eastAsia="Times New Roman" w:hAnsi="Open Sans" w:cs="Open Sans"/>
          <w:sz w:val="18"/>
          <w:szCs w:val="18"/>
          <w:lang w:eastAsia="sl-SI"/>
        </w:rPr>
        <w:t>rijav</w:t>
      </w:r>
      <w:r w:rsidRPr="00987612">
        <w:rPr>
          <w:rFonts w:ascii="Open Sans" w:eastAsia="Times New Roman" w:hAnsi="Open Sans" w:cs="Open Sans"/>
          <w:sz w:val="18"/>
          <w:szCs w:val="18"/>
          <w:lang w:eastAsia="sl-SI"/>
        </w:rPr>
        <w:t xml:space="preserve">e zavezuje, da bodo v tej prilogi navedeni delavci tudi dejansko prisotni pri izvedbi del na predmetnem razpisu. Naročnik dopušča možnost menjave delavca v času izvedbe del na predmetnem razpisu samo v primeru višje sile (npr. bolezen ali smrt delavca ali prekinitev delovnega razmerja ali upokojitev). V tem primeru mora </w:t>
      </w:r>
      <w:r>
        <w:rPr>
          <w:rFonts w:ascii="Open Sans" w:eastAsia="Times New Roman" w:hAnsi="Open Sans" w:cs="Open Sans"/>
          <w:sz w:val="18"/>
          <w:szCs w:val="18"/>
          <w:lang w:eastAsia="sl-SI"/>
        </w:rPr>
        <w:t>izbrani kandidat (</w:t>
      </w:r>
      <w:r w:rsidRPr="00987612">
        <w:rPr>
          <w:rFonts w:ascii="Open Sans" w:eastAsia="Times New Roman" w:hAnsi="Open Sans" w:cs="Open Sans"/>
          <w:sz w:val="18"/>
          <w:szCs w:val="18"/>
          <w:lang w:eastAsia="sl-SI"/>
        </w:rPr>
        <w:t>ponudnik</w:t>
      </w:r>
      <w:r>
        <w:rPr>
          <w:rFonts w:ascii="Open Sans" w:eastAsia="Times New Roman" w:hAnsi="Open Sans" w:cs="Open Sans"/>
          <w:sz w:val="18"/>
          <w:szCs w:val="18"/>
          <w:lang w:eastAsia="sl-SI"/>
        </w:rPr>
        <w:t>)</w:t>
      </w:r>
      <w:r w:rsidRPr="00987612">
        <w:rPr>
          <w:rFonts w:ascii="Open Sans" w:eastAsia="Times New Roman" w:hAnsi="Open Sans" w:cs="Open Sans"/>
          <w:sz w:val="18"/>
          <w:szCs w:val="18"/>
          <w:lang w:eastAsia="sl-SI"/>
        </w:rPr>
        <w:t xml:space="preserve"> za novega delavca priložiti ustrezno dokazila, ki so po vsebini enaka kot jih naročnik zahteva za delavca.</w:t>
      </w:r>
    </w:p>
    <w:p w14:paraId="63D944EC" w14:textId="77777777" w:rsidR="005912C0" w:rsidRPr="00987612" w:rsidRDefault="005912C0" w:rsidP="005912C0">
      <w:pPr>
        <w:keepNext/>
        <w:keepLines/>
        <w:spacing w:after="0" w:line="240" w:lineRule="auto"/>
        <w:jc w:val="both"/>
        <w:rPr>
          <w:rFonts w:ascii="Open Sans" w:hAnsi="Open Sans" w:cs="Open Sans"/>
          <w:b/>
          <w:bCs/>
          <w:sz w:val="18"/>
          <w:szCs w:val="18"/>
        </w:rPr>
      </w:pPr>
    </w:p>
    <w:p w14:paraId="21360B45" w14:textId="77777777" w:rsidR="005912C0" w:rsidRDefault="005912C0" w:rsidP="005912C0">
      <w:pPr>
        <w:keepNext/>
        <w:keepLines/>
        <w:spacing w:after="0" w:line="240" w:lineRule="auto"/>
        <w:jc w:val="both"/>
        <w:rPr>
          <w:rFonts w:ascii="Open Sans" w:hAnsi="Open Sans" w:cs="Open Sans"/>
          <w:b/>
          <w:bCs/>
          <w:sz w:val="18"/>
          <w:szCs w:val="18"/>
        </w:rPr>
      </w:pPr>
      <w:r w:rsidRPr="00ED25A4">
        <w:rPr>
          <w:rFonts w:ascii="Open Sans" w:hAnsi="Open Sans" w:cs="Open Sans"/>
          <w:b/>
          <w:bCs/>
          <w:sz w:val="18"/>
          <w:szCs w:val="18"/>
        </w:rPr>
        <w:t xml:space="preserve">V primeru, da prijavljeni delavci niso zaposleni pri </w:t>
      </w:r>
      <w:r>
        <w:rPr>
          <w:rFonts w:ascii="Open Sans" w:hAnsi="Open Sans" w:cs="Open Sans"/>
          <w:b/>
          <w:bCs/>
          <w:sz w:val="18"/>
          <w:szCs w:val="18"/>
        </w:rPr>
        <w:t>kandidatu</w:t>
      </w:r>
      <w:r w:rsidRPr="00ED25A4">
        <w:rPr>
          <w:rFonts w:ascii="Open Sans" w:hAnsi="Open Sans" w:cs="Open Sans"/>
          <w:b/>
          <w:bCs/>
          <w:sz w:val="18"/>
          <w:szCs w:val="18"/>
        </w:rPr>
        <w:t>, morajo ti v p</w:t>
      </w:r>
      <w:r>
        <w:rPr>
          <w:rFonts w:ascii="Open Sans" w:hAnsi="Open Sans" w:cs="Open Sans"/>
          <w:b/>
          <w:bCs/>
          <w:sz w:val="18"/>
          <w:szCs w:val="18"/>
        </w:rPr>
        <w:t>rijav</w:t>
      </w:r>
      <w:r w:rsidRPr="00ED25A4">
        <w:rPr>
          <w:rFonts w:ascii="Open Sans" w:hAnsi="Open Sans" w:cs="Open Sans"/>
          <w:b/>
          <w:bCs/>
          <w:sz w:val="18"/>
          <w:szCs w:val="18"/>
        </w:rPr>
        <w:t>i nastopati kot</w:t>
      </w:r>
      <w:r>
        <w:rPr>
          <w:rFonts w:ascii="Open Sans" w:hAnsi="Open Sans" w:cs="Open Sans"/>
          <w:b/>
          <w:bCs/>
          <w:sz w:val="18"/>
          <w:szCs w:val="18"/>
        </w:rPr>
        <w:t xml:space="preserve"> partnerji v </w:t>
      </w:r>
      <w:r w:rsidRPr="00ED25A4">
        <w:rPr>
          <w:rFonts w:ascii="Open Sans" w:hAnsi="Open Sans" w:cs="Open Sans"/>
          <w:b/>
          <w:bCs/>
          <w:sz w:val="18"/>
          <w:szCs w:val="18"/>
        </w:rPr>
        <w:t>skupni p</w:t>
      </w:r>
      <w:r>
        <w:rPr>
          <w:rFonts w:ascii="Open Sans" w:hAnsi="Open Sans" w:cs="Open Sans"/>
          <w:b/>
          <w:bCs/>
          <w:sz w:val="18"/>
          <w:szCs w:val="18"/>
        </w:rPr>
        <w:t>rijav</w:t>
      </w:r>
      <w:r w:rsidRPr="00ED25A4">
        <w:rPr>
          <w:rFonts w:ascii="Open Sans" w:hAnsi="Open Sans" w:cs="Open Sans"/>
          <w:b/>
          <w:bCs/>
          <w:sz w:val="18"/>
          <w:szCs w:val="18"/>
        </w:rPr>
        <w:t>i ali kot podizvajalci (</w:t>
      </w:r>
      <w:r>
        <w:rPr>
          <w:rFonts w:ascii="Open Sans" w:hAnsi="Open Sans" w:cs="Open Sans"/>
          <w:b/>
          <w:bCs/>
          <w:sz w:val="18"/>
          <w:szCs w:val="18"/>
        </w:rPr>
        <w:t>kandidat</w:t>
      </w:r>
      <w:r w:rsidRPr="00ED25A4">
        <w:rPr>
          <w:rFonts w:ascii="Open Sans" w:hAnsi="Open Sans" w:cs="Open Sans"/>
          <w:b/>
          <w:bCs/>
          <w:sz w:val="18"/>
          <w:szCs w:val="18"/>
        </w:rPr>
        <w:t xml:space="preserve"> predloži še pogodbo o medsebojnem sodelovanju).</w:t>
      </w:r>
    </w:p>
    <w:p w14:paraId="315B215F" w14:textId="77777777" w:rsidR="005912C0" w:rsidRPr="00086A8C" w:rsidRDefault="005912C0" w:rsidP="005912C0">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552"/>
        <w:gridCol w:w="3827"/>
      </w:tblGrid>
      <w:tr w:rsidR="005912C0" w:rsidRPr="00086A8C" w14:paraId="47298D85" w14:textId="77777777" w:rsidTr="00882BF4">
        <w:trPr>
          <w:trHeight w:val="235"/>
        </w:trPr>
        <w:tc>
          <w:tcPr>
            <w:tcW w:w="2977" w:type="dxa"/>
            <w:tcBorders>
              <w:bottom w:val="single" w:sz="4" w:space="0" w:color="auto"/>
            </w:tcBorders>
          </w:tcPr>
          <w:p w14:paraId="101C020C" w14:textId="77777777" w:rsidR="005912C0" w:rsidRPr="00086A8C" w:rsidRDefault="005912C0" w:rsidP="00882BF4">
            <w:pPr>
              <w:keepNext/>
              <w:keepLines/>
              <w:spacing w:after="0" w:line="240" w:lineRule="auto"/>
              <w:jc w:val="both"/>
              <w:rPr>
                <w:rFonts w:ascii="Open Sans" w:eastAsia="Times New Roman" w:hAnsi="Open Sans" w:cs="Open Sans"/>
                <w:snapToGrid w:val="0"/>
                <w:color w:val="000000"/>
                <w:sz w:val="20"/>
                <w:szCs w:val="20"/>
                <w:lang w:eastAsia="sl-SI"/>
              </w:rPr>
            </w:pPr>
          </w:p>
        </w:tc>
        <w:tc>
          <w:tcPr>
            <w:tcW w:w="2552" w:type="dxa"/>
          </w:tcPr>
          <w:p w14:paraId="1D87333E" w14:textId="77777777" w:rsidR="005912C0" w:rsidRPr="00086A8C" w:rsidRDefault="005912C0" w:rsidP="00882BF4">
            <w:pPr>
              <w:keepNext/>
              <w:keepLines/>
              <w:spacing w:after="0" w:line="240" w:lineRule="auto"/>
              <w:jc w:val="both"/>
              <w:rPr>
                <w:rFonts w:ascii="Open Sans" w:eastAsia="Times New Roman" w:hAnsi="Open Sans" w:cs="Open Sans"/>
                <w:snapToGrid w:val="0"/>
                <w:color w:val="000000"/>
                <w:sz w:val="20"/>
                <w:szCs w:val="20"/>
                <w:lang w:eastAsia="sl-SI"/>
              </w:rPr>
            </w:pPr>
          </w:p>
        </w:tc>
        <w:tc>
          <w:tcPr>
            <w:tcW w:w="3827" w:type="dxa"/>
            <w:tcBorders>
              <w:bottom w:val="single" w:sz="4" w:space="0" w:color="auto"/>
            </w:tcBorders>
          </w:tcPr>
          <w:p w14:paraId="66C5A3CB" w14:textId="77777777" w:rsidR="005912C0" w:rsidRPr="00086A8C" w:rsidRDefault="005912C0" w:rsidP="00882BF4">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5912C0" w:rsidRPr="00086A8C" w14:paraId="3211808E" w14:textId="77777777" w:rsidTr="00882BF4">
        <w:trPr>
          <w:trHeight w:val="235"/>
        </w:trPr>
        <w:tc>
          <w:tcPr>
            <w:tcW w:w="2977" w:type="dxa"/>
            <w:tcBorders>
              <w:top w:val="single" w:sz="4" w:space="0" w:color="auto"/>
            </w:tcBorders>
          </w:tcPr>
          <w:p w14:paraId="2026FAF0" w14:textId="77777777" w:rsidR="005912C0" w:rsidRPr="00086A8C" w:rsidRDefault="005912C0" w:rsidP="00882BF4">
            <w:pPr>
              <w:keepNext/>
              <w:keepLines/>
              <w:spacing w:after="0" w:line="240" w:lineRule="auto"/>
              <w:jc w:val="both"/>
              <w:rPr>
                <w:rFonts w:ascii="Open Sans" w:eastAsia="Times New Roman" w:hAnsi="Open Sans" w:cs="Open Sans"/>
                <w:snapToGrid w:val="0"/>
                <w:color w:val="000000"/>
                <w:sz w:val="20"/>
                <w:szCs w:val="20"/>
                <w:lang w:eastAsia="sl-SI"/>
              </w:rPr>
            </w:pPr>
            <w:r w:rsidRPr="00086A8C">
              <w:rPr>
                <w:rFonts w:ascii="Open Sans" w:eastAsia="Times New Roman" w:hAnsi="Open Sans" w:cs="Open Sans"/>
                <w:snapToGrid w:val="0"/>
                <w:color w:val="000000"/>
                <w:sz w:val="20"/>
                <w:szCs w:val="20"/>
                <w:lang w:eastAsia="sl-SI"/>
              </w:rPr>
              <w:t>(kraj, datum)</w:t>
            </w:r>
          </w:p>
        </w:tc>
        <w:tc>
          <w:tcPr>
            <w:tcW w:w="2552" w:type="dxa"/>
          </w:tcPr>
          <w:p w14:paraId="127597F1" w14:textId="77777777" w:rsidR="005912C0" w:rsidRPr="00086A8C" w:rsidRDefault="005912C0" w:rsidP="00882BF4">
            <w:pPr>
              <w:keepNext/>
              <w:keepLines/>
              <w:spacing w:after="0" w:line="240" w:lineRule="auto"/>
              <w:jc w:val="center"/>
              <w:rPr>
                <w:rFonts w:ascii="Open Sans" w:eastAsia="Times New Roman" w:hAnsi="Open Sans" w:cs="Open Sans"/>
                <w:snapToGrid w:val="0"/>
                <w:color w:val="000000"/>
                <w:sz w:val="20"/>
                <w:szCs w:val="20"/>
                <w:lang w:eastAsia="sl-SI"/>
              </w:rPr>
            </w:pPr>
            <w:r w:rsidRPr="00086A8C">
              <w:rPr>
                <w:rFonts w:ascii="Open Sans" w:eastAsia="Times New Roman" w:hAnsi="Open Sans" w:cs="Open Sans"/>
                <w:snapToGrid w:val="0"/>
                <w:color w:val="000000"/>
                <w:sz w:val="20"/>
                <w:szCs w:val="20"/>
                <w:lang w:eastAsia="sl-SI"/>
              </w:rPr>
              <w:t>žig</w:t>
            </w:r>
          </w:p>
        </w:tc>
        <w:tc>
          <w:tcPr>
            <w:tcW w:w="3827" w:type="dxa"/>
            <w:tcBorders>
              <w:top w:val="single" w:sz="4" w:space="0" w:color="auto"/>
            </w:tcBorders>
          </w:tcPr>
          <w:p w14:paraId="4452A85B" w14:textId="77777777" w:rsidR="005912C0" w:rsidRPr="00086A8C" w:rsidRDefault="005912C0" w:rsidP="00882BF4">
            <w:pPr>
              <w:keepNext/>
              <w:keepLines/>
              <w:spacing w:after="0" w:line="240" w:lineRule="auto"/>
              <w:jc w:val="both"/>
              <w:rPr>
                <w:rFonts w:ascii="Open Sans" w:eastAsia="Times New Roman" w:hAnsi="Open Sans" w:cs="Open Sans"/>
                <w:snapToGrid w:val="0"/>
                <w:color w:val="000000"/>
                <w:sz w:val="20"/>
                <w:szCs w:val="20"/>
                <w:lang w:eastAsia="sl-SI"/>
              </w:rPr>
            </w:pPr>
            <w:r w:rsidRPr="00086A8C">
              <w:rPr>
                <w:rFonts w:ascii="Open Sans" w:eastAsia="Times New Roman" w:hAnsi="Open Sans" w:cs="Open Sans"/>
                <w:snapToGrid w:val="0"/>
                <w:color w:val="000000"/>
                <w:sz w:val="20"/>
                <w:szCs w:val="20"/>
                <w:lang w:eastAsia="sl-SI"/>
              </w:rPr>
              <w:t>(i</w:t>
            </w:r>
            <w:r w:rsidRPr="00086A8C">
              <w:rPr>
                <w:rFonts w:ascii="Open Sans" w:hAnsi="Open Sans" w:cs="Open Sans"/>
                <w:snapToGrid w:val="0"/>
                <w:color w:val="000000"/>
                <w:sz w:val="20"/>
                <w:szCs w:val="20"/>
              </w:rPr>
              <w:t xml:space="preserve">me in priimek </w:t>
            </w:r>
            <w:r w:rsidRPr="00086A8C">
              <w:rPr>
                <w:rFonts w:ascii="Open Sans" w:eastAsia="Times New Roman" w:hAnsi="Open Sans" w:cs="Open Sans"/>
                <w:snapToGrid w:val="0"/>
                <w:color w:val="000000"/>
                <w:sz w:val="20"/>
                <w:szCs w:val="20"/>
                <w:lang w:eastAsia="sl-SI"/>
              </w:rPr>
              <w:t>odgovorne osebe</w:t>
            </w:r>
            <w:r w:rsidRPr="00086A8C">
              <w:rPr>
                <w:rFonts w:ascii="Open Sans" w:hAnsi="Open Sans" w:cs="Open Sans"/>
                <w:snapToGrid w:val="0"/>
                <w:color w:val="000000"/>
                <w:sz w:val="20"/>
                <w:szCs w:val="20"/>
              </w:rPr>
              <w:t xml:space="preserve"> ter podpis </w:t>
            </w:r>
            <w:r>
              <w:rPr>
                <w:rFonts w:ascii="Open Sans" w:hAnsi="Open Sans" w:cs="Open Sans"/>
                <w:snapToGrid w:val="0"/>
                <w:color w:val="000000"/>
                <w:sz w:val="20"/>
                <w:szCs w:val="20"/>
              </w:rPr>
              <w:t>kandidat</w:t>
            </w:r>
            <w:r w:rsidRPr="00086A8C">
              <w:rPr>
                <w:rFonts w:ascii="Open Sans" w:hAnsi="Open Sans" w:cs="Open Sans"/>
                <w:snapToGrid w:val="0"/>
                <w:color w:val="000000"/>
                <w:sz w:val="20"/>
                <w:szCs w:val="20"/>
              </w:rPr>
              <w:t>a</w:t>
            </w:r>
            <w:r w:rsidRPr="00086A8C">
              <w:rPr>
                <w:rFonts w:ascii="Open Sans" w:eastAsia="Times New Roman" w:hAnsi="Open Sans" w:cs="Open Sans"/>
                <w:snapToGrid w:val="0"/>
                <w:color w:val="000000"/>
                <w:sz w:val="20"/>
                <w:szCs w:val="20"/>
                <w:lang w:eastAsia="sl-SI"/>
              </w:rPr>
              <w:t>)</w:t>
            </w:r>
          </w:p>
        </w:tc>
      </w:tr>
    </w:tbl>
    <w:p w14:paraId="647D84BA" w14:textId="77777777" w:rsidR="005912C0" w:rsidRDefault="005912C0" w:rsidP="005912C0">
      <w:pPr>
        <w:keepNext/>
        <w:keepLines/>
        <w:spacing w:after="0" w:line="240" w:lineRule="auto"/>
        <w:jc w:val="both"/>
        <w:rPr>
          <w:rFonts w:ascii="Open Sans" w:eastAsia="Times New Roman" w:hAnsi="Open Sans" w:cs="Open Sans"/>
          <w:sz w:val="18"/>
          <w:szCs w:val="18"/>
          <w:lang w:eastAsia="sl-SI"/>
        </w:rPr>
      </w:pPr>
    </w:p>
    <w:p w14:paraId="3E59B5CD" w14:textId="77777777" w:rsidR="005912C0" w:rsidRDefault="005912C0" w:rsidP="005912C0">
      <w:pPr>
        <w:keepNext/>
        <w:keepLines/>
        <w:spacing w:after="0" w:line="240" w:lineRule="auto"/>
        <w:jc w:val="both"/>
        <w:rPr>
          <w:rFonts w:ascii="Open Sans" w:eastAsia="Times New Roman" w:hAnsi="Open Sans" w:cs="Open Sans"/>
          <w:sz w:val="18"/>
          <w:szCs w:val="18"/>
          <w:lang w:eastAsia="sl-SI"/>
        </w:rPr>
      </w:pPr>
    </w:p>
    <w:p w14:paraId="60896E7B" w14:textId="77777777" w:rsidR="00411A84" w:rsidRPr="00411A84" w:rsidRDefault="005912C0" w:rsidP="005912C0">
      <w:pPr>
        <w:keepNext/>
        <w:keepLines/>
        <w:spacing w:after="0" w:line="240" w:lineRule="auto"/>
        <w:jc w:val="both"/>
        <w:rPr>
          <w:rFonts w:ascii="Open Sans" w:hAnsi="Open Sans" w:cs="Open Sans"/>
          <w:sz w:val="20"/>
          <w:szCs w:val="20"/>
        </w:rPr>
      </w:pPr>
      <w:r w:rsidRPr="00CE3464">
        <w:rPr>
          <w:rFonts w:ascii="Open Sans" w:eastAsia="Times New Roman" w:hAnsi="Open Sans" w:cs="Open Sans"/>
          <w:sz w:val="16"/>
          <w:szCs w:val="16"/>
          <w:lang w:eastAsia="sl-SI"/>
        </w:rPr>
        <w:t>OPOMBA: Obrazec lahko po potrebi tudi kopirate</w:t>
      </w:r>
      <w:r w:rsidRPr="00CE3464">
        <w:rPr>
          <w:rFonts w:ascii="Open Sans" w:hAnsi="Open Sans" w:cs="Open Sans"/>
          <w:sz w:val="20"/>
          <w:szCs w:val="20"/>
        </w:rPr>
        <w:br w:type="page"/>
      </w: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411A84" w:rsidRPr="00411A84" w14:paraId="76350E99" w14:textId="77777777" w:rsidTr="00882BF4">
        <w:tc>
          <w:tcPr>
            <w:tcW w:w="8150" w:type="dxa"/>
            <w:tcBorders>
              <w:top w:val="single" w:sz="4" w:space="0" w:color="auto"/>
              <w:bottom w:val="single" w:sz="4" w:space="0" w:color="auto"/>
            </w:tcBorders>
          </w:tcPr>
          <w:p w14:paraId="13603CCD" w14:textId="77777777" w:rsidR="00411A84" w:rsidRPr="00411A84" w:rsidRDefault="00411A84" w:rsidP="00882BF4">
            <w:pPr>
              <w:keepNext/>
              <w:keepLines/>
              <w:spacing w:after="0" w:line="240" w:lineRule="auto"/>
              <w:jc w:val="both"/>
              <w:rPr>
                <w:rFonts w:ascii="Open Sans" w:eastAsia="Times New Roman" w:hAnsi="Open Sans" w:cs="Open Sans"/>
                <w:sz w:val="20"/>
                <w:szCs w:val="20"/>
                <w:lang w:eastAsia="sl-SI"/>
              </w:rPr>
            </w:pPr>
            <w:r w:rsidRPr="00411A84">
              <w:rPr>
                <w:rFonts w:ascii="Open Sans" w:hAnsi="Open Sans" w:cs="Open Sans"/>
                <w:sz w:val="20"/>
                <w:szCs w:val="20"/>
              </w:rPr>
              <w:lastRenderedPageBreak/>
              <w:br w:type="page"/>
            </w:r>
            <w:r w:rsidRPr="00411A84">
              <w:rPr>
                <w:rFonts w:ascii="Open Sans" w:hAnsi="Open Sans" w:cs="Open Sans"/>
                <w:sz w:val="20"/>
                <w:szCs w:val="20"/>
              </w:rPr>
              <w:br w:type="page"/>
            </w:r>
            <w:r w:rsidRPr="00411A84">
              <w:rPr>
                <w:rFonts w:ascii="Open Sans" w:eastAsia="Times New Roman" w:hAnsi="Open Sans" w:cs="Open Sans"/>
                <w:sz w:val="20"/>
                <w:szCs w:val="20"/>
                <w:lang w:eastAsia="sl-SI"/>
              </w:rPr>
              <w:br w:type="page"/>
              <w:t>DOKAZILO O KADRIH</w:t>
            </w:r>
          </w:p>
        </w:tc>
        <w:tc>
          <w:tcPr>
            <w:tcW w:w="1418" w:type="dxa"/>
            <w:tcBorders>
              <w:top w:val="single" w:sz="4" w:space="0" w:color="auto"/>
              <w:bottom w:val="single" w:sz="4" w:space="0" w:color="auto"/>
            </w:tcBorders>
          </w:tcPr>
          <w:p w14:paraId="6E094F53" w14:textId="4F400C43" w:rsidR="00411A84" w:rsidRPr="00411A84" w:rsidRDefault="00411A84" w:rsidP="00882BF4">
            <w:pPr>
              <w:keepNext/>
              <w:keepLines/>
              <w:spacing w:after="0" w:line="240" w:lineRule="auto"/>
              <w:jc w:val="both"/>
              <w:rPr>
                <w:rFonts w:ascii="Open Sans" w:eastAsia="Times New Roman" w:hAnsi="Open Sans" w:cs="Open Sans"/>
                <w:b/>
                <w:i/>
                <w:sz w:val="20"/>
                <w:szCs w:val="20"/>
                <w:lang w:eastAsia="sl-SI"/>
              </w:rPr>
            </w:pPr>
            <w:r w:rsidRPr="00411A84">
              <w:rPr>
                <w:rFonts w:ascii="Open Sans" w:eastAsia="Times New Roman" w:hAnsi="Open Sans" w:cs="Open Sans"/>
                <w:b/>
                <w:i/>
                <w:sz w:val="20"/>
                <w:szCs w:val="20"/>
                <w:lang w:eastAsia="sl-SI"/>
              </w:rPr>
              <w:t>Priloga</w:t>
            </w:r>
            <w:r>
              <w:rPr>
                <w:rFonts w:ascii="Open Sans" w:eastAsia="Times New Roman" w:hAnsi="Open Sans" w:cs="Open Sans"/>
                <w:b/>
                <w:i/>
                <w:sz w:val="20"/>
                <w:szCs w:val="20"/>
                <w:lang w:eastAsia="sl-SI"/>
              </w:rPr>
              <w:t xml:space="preserve"> 8-4</w:t>
            </w:r>
          </w:p>
        </w:tc>
      </w:tr>
    </w:tbl>
    <w:p w14:paraId="51BA8FD8" w14:textId="77777777" w:rsidR="00411A84" w:rsidRPr="00411A84" w:rsidRDefault="00411A84" w:rsidP="00411A84">
      <w:pPr>
        <w:keepNext/>
        <w:keepLines/>
        <w:spacing w:after="0" w:line="240" w:lineRule="auto"/>
        <w:jc w:val="both"/>
        <w:rPr>
          <w:rFonts w:ascii="Open Sans" w:eastAsia="Times New Roman" w:hAnsi="Open Sans" w:cs="Open Sans"/>
          <w:b/>
          <w:sz w:val="18"/>
          <w:szCs w:val="18"/>
          <w:lang w:eastAsia="sl-SI"/>
        </w:rPr>
      </w:pPr>
      <w:r w:rsidRPr="000D5396">
        <w:rPr>
          <w:rFonts w:ascii="Open Sans" w:eastAsia="Times New Roman" w:hAnsi="Open Sans" w:cs="Open Sans"/>
          <w:b/>
          <w:sz w:val="18"/>
          <w:szCs w:val="18"/>
          <w:lang w:eastAsia="sl-SI"/>
        </w:rPr>
        <w:t>Javno naročilo št. ENLJ-SPV-141/26 – Strojno vzdrževalna dela na napravah v glavnem pogonskem objektu za</w:t>
      </w:r>
      <w:r w:rsidRPr="00411A84">
        <w:rPr>
          <w:rFonts w:ascii="Open Sans" w:eastAsia="Times New Roman" w:hAnsi="Open Sans" w:cs="Open Sans"/>
          <w:b/>
          <w:sz w:val="18"/>
          <w:szCs w:val="18"/>
          <w:lang w:eastAsia="sl-SI"/>
        </w:rPr>
        <w:t xml:space="preserve"> 4. sklop: Strojno vzdrževalna dela na področju turbin, termične priprave vode in toplotnih postaj</w:t>
      </w:r>
    </w:p>
    <w:p w14:paraId="1D8C8800" w14:textId="77777777" w:rsidR="00411A84" w:rsidRPr="004D19E9" w:rsidRDefault="00411A84" w:rsidP="00411A84">
      <w:pPr>
        <w:keepNext/>
        <w:keepLines/>
        <w:spacing w:after="0" w:line="240" w:lineRule="auto"/>
        <w:jc w:val="both"/>
        <w:rPr>
          <w:rFonts w:ascii="Open Sans" w:eastAsia="Times New Roman" w:hAnsi="Open Sans" w:cs="Open Sans"/>
          <w:sz w:val="20"/>
          <w:szCs w:val="20"/>
          <w:lang w:eastAsia="sl-SI"/>
        </w:rPr>
      </w:pPr>
    </w:p>
    <w:p w14:paraId="334A2ECF" w14:textId="77777777" w:rsidR="00411A84" w:rsidRPr="004D19E9" w:rsidRDefault="00411A84" w:rsidP="00411A84">
      <w:pPr>
        <w:keepNext/>
        <w:keepLines/>
        <w:spacing w:after="0" w:line="240" w:lineRule="auto"/>
        <w:jc w:val="both"/>
        <w:rPr>
          <w:rFonts w:ascii="Open Sans" w:hAnsi="Open Sans" w:cs="Open Sans"/>
          <w:sz w:val="20"/>
          <w:szCs w:val="20"/>
        </w:rPr>
      </w:pPr>
      <w:r w:rsidRPr="004D19E9">
        <w:rPr>
          <w:rFonts w:ascii="Open Sans" w:hAnsi="Open Sans" w:cs="Open Sans"/>
          <w:sz w:val="20"/>
          <w:szCs w:val="20"/>
        </w:rPr>
        <w:t>Poimenski seznam ljudi, ki bodo delali na objektu:</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715"/>
        <w:gridCol w:w="2835"/>
        <w:gridCol w:w="2268"/>
      </w:tblGrid>
      <w:tr w:rsidR="00411A84" w:rsidRPr="004D19E9" w14:paraId="63206AE2" w14:textId="77777777" w:rsidTr="00882BF4">
        <w:tc>
          <w:tcPr>
            <w:tcW w:w="675" w:type="dxa"/>
          </w:tcPr>
          <w:p w14:paraId="3FF287A0" w14:textId="77777777" w:rsidR="00411A84" w:rsidRPr="004D19E9" w:rsidRDefault="00411A84" w:rsidP="00882BF4">
            <w:pPr>
              <w:keepNext/>
              <w:keepLines/>
              <w:spacing w:after="0" w:line="240" w:lineRule="auto"/>
              <w:jc w:val="both"/>
              <w:rPr>
                <w:rFonts w:ascii="Open Sans" w:eastAsia="Times New Roman" w:hAnsi="Open Sans" w:cs="Open Sans"/>
                <w:sz w:val="18"/>
                <w:szCs w:val="18"/>
                <w:lang w:eastAsia="sl-SI"/>
              </w:rPr>
            </w:pPr>
            <w:r w:rsidRPr="004D19E9">
              <w:rPr>
                <w:rFonts w:ascii="Open Sans" w:eastAsia="Times New Roman" w:hAnsi="Open Sans" w:cs="Open Sans"/>
                <w:sz w:val="18"/>
                <w:szCs w:val="18"/>
                <w:lang w:eastAsia="sl-SI"/>
              </w:rPr>
              <w:t>Zap. Št.</w:t>
            </w:r>
          </w:p>
        </w:tc>
        <w:tc>
          <w:tcPr>
            <w:tcW w:w="3715" w:type="dxa"/>
          </w:tcPr>
          <w:p w14:paraId="5649E974" w14:textId="77777777" w:rsidR="00411A84" w:rsidRPr="004D19E9" w:rsidRDefault="00411A84" w:rsidP="00882BF4">
            <w:pPr>
              <w:keepNext/>
              <w:keepLines/>
              <w:spacing w:after="0" w:line="240" w:lineRule="auto"/>
              <w:jc w:val="both"/>
              <w:rPr>
                <w:rFonts w:ascii="Open Sans" w:eastAsia="Times New Roman" w:hAnsi="Open Sans" w:cs="Open Sans"/>
                <w:sz w:val="18"/>
                <w:szCs w:val="18"/>
                <w:lang w:eastAsia="sl-SI"/>
              </w:rPr>
            </w:pPr>
            <w:r w:rsidRPr="004D19E9">
              <w:rPr>
                <w:rFonts w:ascii="Open Sans" w:eastAsia="Times New Roman" w:hAnsi="Open Sans" w:cs="Open Sans"/>
                <w:sz w:val="18"/>
                <w:szCs w:val="18"/>
                <w:lang w:eastAsia="sl-SI"/>
              </w:rPr>
              <w:t>Ime in priimek</w:t>
            </w:r>
          </w:p>
        </w:tc>
        <w:tc>
          <w:tcPr>
            <w:tcW w:w="2835" w:type="dxa"/>
          </w:tcPr>
          <w:p w14:paraId="6C8DE94B" w14:textId="77777777" w:rsidR="00411A84" w:rsidRPr="004D19E9" w:rsidRDefault="00411A84" w:rsidP="00882BF4">
            <w:pPr>
              <w:keepNext/>
              <w:keepLines/>
              <w:spacing w:after="0" w:line="240" w:lineRule="auto"/>
              <w:jc w:val="both"/>
              <w:rPr>
                <w:rFonts w:ascii="Open Sans" w:eastAsia="Times New Roman" w:hAnsi="Open Sans" w:cs="Open Sans"/>
                <w:sz w:val="18"/>
                <w:szCs w:val="18"/>
                <w:lang w:eastAsia="sl-SI"/>
              </w:rPr>
            </w:pPr>
            <w:r w:rsidRPr="004D19E9">
              <w:rPr>
                <w:rFonts w:ascii="Open Sans" w:eastAsia="Times New Roman" w:hAnsi="Open Sans" w:cs="Open Sans"/>
                <w:sz w:val="18"/>
                <w:szCs w:val="18"/>
                <w:lang w:eastAsia="sl-SI"/>
              </w:rPr>
              <w:t>delodajalec</w:t>
            </w:r>
          </w:p>
        </w:tc>
        <w:tc>
          <w:tcPr>
            <w:tcW w:w="2268" w:type="dxa"/>
          </w:tcPr>
          <w:p w14:paraId="1B3BE081" w14:textId="77777777" w:rsidR="00411A84" w:rsidRPr="004D19E9" w:rsidRDefault="00411A84" w:rsidP="00882BF4">
            <w:pPr>
              <w:keepNext/>
              <w:keepLines/>
              <w:spacing w:after="0" w:line="240" w:lineRule="auto"/>
              <w:jc w:val="center"/>
              <w:rPr>
                <w:rFonts w:ascii="Open Sans" w:eastAsia="Times New Roman" w:hAnsi="Open Sans" w:cs="Open Sans"/>
                <w:sz w:val="18"/>
                <w:szCs w:val="18"/>
                <w:lang w:eastAsia="sl-SI"/>
              </w:rPr>
            </w:pPr>
            <w:r w:rsidRPr="004D19E9">
              <w:rPr>
                <w:rFonts w:ascii="Open Sans" w:eastAsia="Times New Roman" w:hAnsi="Open Sans" w:cs="Open Sans"/>
                <w:sz w:val="18"/>
                <w:szCs w:val="18"/>
                <w:lang w:eastAsia="sl-SI"/>
              </w:rPr>
              <w:t>funkcija</w:t>
            </w:r>
          </w:p>
        </w:tc>
      </w:tr>
      <w:tr w:rsidR="00411A84" w:rsidRPr="004D19E9" w14:paraId="7CF9BE41" w14:textId="77777777" w:rsidTr="00882BF4">
        <w:trPr>
          <w:trHeight w:val="344"/>
        </w:trPr>
        <w:tc>
          <w:tcPr>
            <w:tcW w:w="675" w:type="dxa"/>
            <w:vAlign w:val="center"/>
          </w:tcPr>
          <w:p w14:paraId="6DB15EE1" w14:textId="77777777" w:rsidR="00411A84" w:rsidRPr="004D19E9" w:rsidRDefault="00411A84" w:rsidP="004D19E9">
            <w:pPr>
              <w:keepNext/>
              <w:keepLines/>
              <w:numPr>
                <w:ilvl w:val="0"/>
                <w:numId w:val="70"/>
              </w:numPr>
              <w:spacing w:after="0" w:line="240" w:lineRule="auto"/>
              <w:rPr>
                <w:rFonts w:ascii="Open Sans" w:eastAsia="Times New Roman" w:hAnsi="Open Sans" w:cs="Open Sans"/>
                <w:sz w:val="18"/>
                <w:szCs w:val="18"/>
                <w:lang w:eastAsia="sl-SI"/>
              </w:rPr>
            </w:pPr>
          </w:p>
        </w:tc>
        <w:tc>
          <w:tcPr>
            <w:tcW w:w="3715" w:type="dxa"/>
            <w:vAlign w:val="center"/>
          </w:tcPr>
          <w:p w14:paraId="4891C477" w14:textId="77777777" w:rsidR="00411A84" w:rsidRPr="004D19E9" w:rsidRDefault="00411A84" w:rsidP="00882BF4">
            <w:pPr>
              <w:keepNext/>
              <w:keepLines/>
              <w:spacing w:after="0" w:line="240" w:lineRule="auto"/>
              <w:rPr>
                <w:rFonts w:ascii="Open Sans" w:eastAsia="Times New Roman" w:hAnsi="Open Sans" w:cs="Open Sans"/>
                <w:sz w:val="18"/>
                <w:szCs w:val="18"/>
                <w:lang w:eastAsia="sl-SI"/>
              </w:rPr>
            </w:pPr>
          </w:p>
        </w:tc>
        <w:tc>
          <w:tcPr>
            <w:tcW w:w="2835" w:type="dxa"/>
            <w:vAlign w:val="center"/>
          </w:tcPr>
          <w:p w14:paraId="1B2AE445" w14:textId="77777777" w:rsidR="00411A84" w:rsidRPr="004D19E9" w:rsidRDefault="00411A84" w:rsidP="00882BF4">
            <w:pPr>
              <w:keepNext/>
              <w:keepLines/>
              <w:spacing w:after="0" w:line="240" w:lineRule="auto"/>
              <w:rPr>
                <w:rFonts w:ascii="Open Sans" w:eastAsia="Times New Roman" w:hAnsi="Open Sans" w:cs="Open Sans"/>
                <w:sz w:val="18"/>
                <w:szCs w:val="18"/>
                <w:lang w:eastAsia="sl-SI"/>
              </w:rPr>
            </w:pPr>
          </w:p>
        </w:tc>
        <w:tc>
          <w:tcPr>
            <w:tcW w:w="2268" w:type="dxa"/>
          </w:tcPr>
          <w:p w14:paraId="5783F924" w14:textId="77777777" w:rsidR="00411A84" w:rsidRPr="004D19E9" w:rsidRDefault="00411A84" w:rsidP="00882BF4">
            <w:pPr>
              <w:keepNext/>
              <w:keepLines/>
              <w:spacing w:after="0" w:line="240" w:lineRule="auto"/>
              <w:rPr>
                <w:rFonts w:ascii="Open Sans" w:eastAsia="Times New Roman" w:hAnsi="Open Sans" w:cs="Open Sans"/>
                <w:sz w:val="18"/>
                <w:szCs w:val="18"/>
                <w:lang w:eastAsia="sl-SI"/>
              </w:rPr>
            </w:pPr>
          </w:p>
        </w:tc>
      </w:tr>
      <w:tr w:rsidR="00411A84" w:rsidRPr="004D19E9" w14:paraId="6C822AB9" w14:textId="77777777" w:rsidTr="00882BF4">
        <w:trPr>
          <w:trHeight w:val="344"/>
        </w:trPr>
        <w:tc>
          <w:tcPr>
            <w:tcW w:w="675" w:type="dxa"/>
            <w:vAlign w:val="center"/>
          </w:tcPr>
          <w:p w14:paraId="1404BE33" w14:textId="77777777" w:rsidR="00411A84" w:rsidRPr="004D19E9" w:rsidRDefault="00411A84" w:rsidP="004D19E9">
            <w:pPr>
              <w:keepNext/>
              <w:keepLines/>
              <w:numPr>
                <w:ilvl w:val="0"/>
                <w:numId w:val="70"/>
              </w:numPr>
              <w:spacing w:after="0" w:line="240" w:lineRule="auto"/>
              <w:rPr>
                <w:rFonts w:ascii="Open Sans" w:eastAsia="Times New Roman" w:hAnsi="Open Sans" w:cs="Open Sans"/>
                <w:sz w:val="18"/>
                <w:szCs w:val="18"/>
                <w:lang w:eastAsia="sl-SI"/>
              </w:rPr>
            </w:pPr>
          </w:p>
        </w:tc>
        <w:tc>
          <w:tcPr>
            <w:tcW w:w="3715" w:type="dxa"/>
            <w:vAlign w:val="center"/>
          </w:tcPr>
          <w:p w14:paraId="1501644D" w14:textId="77777777" w:rsidR="00411A84" w:rsidRPr="004D19E9" w:rsidRDefault="00411A84" w:rsidP="00882BF4">
            <w:pPr>
              <w:keepNext/>
              <w:keepLines/>
              <w:spacing w:after="0" w:line="240" w:lineRule="auto"/>
              <w:rPr>
                <w:rFonts w:ascii="Open Sans" w:eastAsia="Times New Roman" w:hAnsi="Open Sans" w:cs="Open Sans"/>
                <w:sz w:val="18"/>
                <w:szCs w:val="18"/>
                <w:lang w:eastAsia="sl-SI"/>
              </w:rPr>
            </w:pPr>
          </w:p>
        </w:tc>
        <w:tc>
          <w:tcPr>
            <w:tcW w:w="2835" w:type="dxa"/>
            <w:vAlign w:val="center"/>
          </w:tcPr>
          <w:p w14:paraId="7171932B" w14:textId="77777777" w:rsidR="00411A84" w:rsidRPr="004D19E9" w:rsidRDefault="00411A84" w:rsidP="00882BF4">
            <w:pPr>
              <w:keepNext/>
              <w:keepLines/>
              <w:spacing w:after="0" w:line="240" w:lineRule="auto"/>
              <w:rPr>
                <w:rFonts w:ascii="Open Sans" w:eastAsia="Times New Roman" w:hAnsi="Open Sans" w:cs="Open Sans"/>
                <w:sz w:val="18"/>
                <w:szCs w:val="18"/>
                <w:lang w:eastAsia="sl-SI"/>
              </w:rPr>
            </w:pPr>
          </w:p>
        </w:tc>
        <w:tc>
          <w:tcPr>
            <w:tcW w:w="2268" w:type="dxa"/>
          </w:tcPr>
          <w:p w14:paraId="2D27D77A" w14:textId="77777777" w:rsidR="00411A84" w:rsidRPr="004D19E9" w:rsidRDefault="00411A84" w:rsidP="00882BF4">
            <w:pPr>
              <w:keepNext/>
              <w:keepLines/>
              <w:spacing w:after="0" w:line="240" w:lineRule="auto"/>
              <w:rPr>
                <w:rFonts w:ascii="Open Sans" w:eastAsia="Times New Roman" w:hAnsi="Open Sans" w:cs="Open Sans"/>
                <w:sz w:val="18"/>
                <w:szCs w:val="18"/>
                <w:lang w:eastAsia="sl-SI"/>
              </w:rPr>
            </w:pPr>
          </w:p>
        </w:tc>
      </w:tr>
      <w:tr w:rsidR="00411A84" w:rsidRPr="004D19E9" w14:paraId="5F7264FA" w14:textId="77777777" w:rsidTr="00882BF4">
        <w:trPr>
          <w:trHeight w:val="344"/>
        </w:trPr>
        <w:tc>
          <w:tcPr>
            <w:tcW w:w="675" w:type="dxa"/>
            <w:vAlign w:val="center"/>
          </w:tcPr>
          <w:p w14:paraId="58ADFF61" w14:textId="77777777" w:rsidR="00411A84" w:rsidRPr="004D19E9" w:rsidRDefault="00411A84" w:rsidP="004D19E9">
            <w:pPr>
              <w:keepNext/>
              <w:keepLines/>
              <w:numPr>
                <w:ilvl w:val="0"/>
                <w:numId w:val="70"/>
              </w:numPr>
              <w:spacing w:after="0" w:line="240" w:lineRule="auto"/>
              <w:rPr>
                <w:rFonts w:ascii="Open Sans" w:eastAsia="Times New Roman" w:hAnsi="Open Sans" w:cs="Open Sans"/>
                <w:sz w:val="18"/>
                <w:szCs w:val="18"/>
                <w:lang w:eastAsia="sl-SI"/>
              </w:rPr>
            </w:pPr>
          </w:p>
        </w:tc>
        <w:tc>
          <w:tcPr>
            <w:tcW w:w="3715" w:type="dxa"/>
            <w:vAlign w:val="center"/>
          </w:tcPr>
          <w:p w14:paraId="262B15F7" w14:textId="77777777" w:rsidR="00411A84" w:rsidRPr="004D19E9" w:rsidRDefault="00411A84" w:rsidP="00882BF4">
            <w:pPr>
              <w:keepNext/>
              <w:keepLines/>
              <w:spacing w:after="0" w:line="240" w:lineRule="auto"/>
              <w:rPr>
                <w:rFonts w:ascii="Open Sans" w:eastAsia="Times New Roman" w:hAnsi="Open Sans" w:cs="Open Sans"/>
                <w:sz w:val="18"/>
                <w:szCs w:val="18"/>
                <w:lang w:eastAsia="sl-SI"/>
              </w:rPr>
            </w:pPr>
          </w:p>
        </w:tc>
        <w:tc>
          <w:tcPr>
            <w:tcW w:w="2835" w:type="dxa"/>
            <w:vAlign w:val="center"/>
          </w:tcPr>
          <w:p w14:paraId="5DF66385" w14:textId="77777777" w:rsidR="00411A84" w:rsidRPr="004D19E9" w:rsidRDefault="00411A84" w:rsidP="00882BF4">
            <w:pPr>
              <w:keepNext/>
              <w:keepLines/>
              <w:spacing w:after="0" w:line="240" w:lineRule="auto"/>
              <w:rPr>
                <w:rFonts w:ascii="Open Sans" w:eastAsia="Times New Roman" w:hAnsi="Open Sans" w:cs="Open Sans"/>
                <w:sz w:val="18"/>
                <w:szCs w:val="18"/>
                <w:lang w:eastAsia="sl-SI"/>
              </w:rPr>
            </w:pPr>
          </w:p>
        </w:tc>
        <w:tc>
          <w:tcPr>
            <w:tcW w:w="2268" w:type="dxa"/>
          </w:tcPr>
          <w:p w14:paraId="5054C766" w14:textId="77777777" w:rsidR="00411A84" w:rsidRPr="004D19E9" w:rsidRDefault="00411A84" w:rsidP="00882BF4">
            <w:pPr>
              <w:keepNext/>
              <w:keepLines/>
              <w:spacing w:after="0" w:line="240" w:lineRule="auto"/>
              <w:rPr>
                <w:rFonts w:ascii="Open Sans" w:eastAsia="Times New Roman" w:hAnsi="Open Sans" w:cs="Open Sans"/>
                <w:sz w:val="18"/>
                <w:szCs w:val="18"/>
                <w:lang w:eastAsia="sl-SI"/>
              </w:rPr>
            </w:pPr>
          </w:p>
        </w:tc>
      </w:tr>
      <w:tr w:rsidR="00411A84" w:rsidRPr="004D19E9" w14:paraId="721FA403" w14:textId="77777777" w:rsidTr="00882BF4">
        <w:trPr>
          <w:trHeight w:val="344"/>
        </w:trPr>
        <w:tc>
          <w:tcPr>
            <w:tcW w:w="675" w:type="dxa"/>
            <w:vAlign w:val="center"/>
          </w:tcPr>
          <w:p w14:paraId="4298AB41" w14:textId="77777777" w:rsidR="00411A84" w:rsidRPr="004D19E9" w:rsidRDefault="00411A84" w:rsidP="004D19E9">
            <w:pPr>
              <w:keepNext/>
              <w:keepLines/>
              <w:numPr>
                <w:ilvl w:val="0"/>
                <w:numId w:val="70"/>
              </w:numPr>
              <w:spacing w:after="0" w:line="240" w:lineRule="auto"/>
              <w:rPr>
                <w:rFonts w:ascii="Open Sans" w:eastAsia="Times New Roman" w:hAnsi="Open Sans" w:cs="Open Sans"/>
                <w:sz w:val="18"/>
                <w:szCs w:val="18"/>
                <w:lang w:eastAsia="sl-SI"/>
              </w:rPr>
            </w:pPr>
          </w:p>
        </w:tc>
        <w:tc>
          <w:tcPr>
            <w:tcW w:w="3715" w:type="dxa"/>
            <w:vAlign w:val="center"/>
          </w:tcPr>
          <w:p w14:paraId="75EEADAF" w14:textId="77777777" w:rsidR="00411A84" w:rsidRPr="004D19E9" w:rsidRDefault="00411A84" w:rsidP="00882BF4">
            <w:pPr>
              <w:keepNext/>
              <w:keepLines/>
              <w:spacing w:after="0" w:line="240" w:lineRule="auto"/>
              <w:rPr>
                <w:rFonts w:ascii="Open Sans" w:eastAsia="Times New Roman" w:hAnsi="Open Sans" w:cs="Open Sans"/>
                <w:sz w:val="18"/>
                <w:szCs w:val="18"/>
                <w:lang w:eastAsia="sl-SI"/>
              </w:rPr>
            </w:pPr>
          </w:p>
        </w:tc>
        <w:tc>
          <w:tcPr>
            <w:tcW w:w="2835" w:type="dxa"/>
            <w:vAlign w:val="center"/>
          </w:tcPr>
          <w:p w14:paraId="608A00F1" w14:textId="77777777" w:rsidR="00411A84" w:rsidRPr="004D19E9" w:rsidRDefault="00411A84" w:rsidP="00882BF4">
            <w:pPr>
              <w:keepNext/>
              <w:keepLines/>
              <w:spacing w:after="0" w:line="240" w:lineRule="auto"/>
              <w:rPr>
                <w:rFonts w:ascii="Open Sans" w:eastAsia="Times New Roman" w:hAnsi="Open Sans" w:cs="Open Sans"/>
                <w:sz w:val="18"/>
                <w:szCs w:val="18"/>
                <w:lang w:eastAsia="sl-SI"/>
              </w:rPr>
            </w:pPr>
          </w:p>
        </w:tc>
        <w:tc>
          <w:tcPr>
            <w:tcW w:w="2268" w:type="dxa"/>
          </w:tcPr>
          <w:p w14:paraId="29530CD2" w14:textId="77777777" w:rsidR="00411A84" w:rsidRPr="004D19E9" w:rsidRDefault="00411A84" w:rsidP="00882BF4">
            <w:pPr>
              <w:keepNext/>
              <w:keepLines/>
              <w:spacing w:after="0" w:line="240" w:lineRule="auto"/>
              <w:rPr>
                <w:rFonts w:ascii="Open Sans" w:eastAsia="Times New Roman" w:hAnsi="Open Sans" w:cs="Open Sans"/>
                <w:sz w:val="18"/>
                <w:szCs w:val="18"/>
                <w:lang w:eastAsia="sl-SI"/>
              </w:rPr>
            </w:pPr>
          </w:p>
        </w:tc>
      </w:tr>
      <w:tr w:rsidR="00411A84" w:rsidRPr="004D19E9" w14:paraId="595D6D63" w14:textId="77777777" w:rsidTr="00882BF4">
        <w:trPr>
          <w:trHeight w:val="344"/>
        </w:trPr>
        <w:tc>
          <w:tcPr>
            <w:tcW w:w="675" w:type="dxa"/>
            <w:vAlign w:val="center"/>
          </w:tcPr>
          <w:p w14:paraId="42E3EB1F" w14:textId="77777777" w:rsidR="00411A84" w:rsidRPr="004D19E9" w:rsidRDefault="00411A84" w:rsidP="004D19E9">
            <w:pPr>
              <w:keepNext/>
              <w:keepLines/>
              <w:numPr>
                <w:ilvl w:val="0"/>
                <w:numId w:val="70"/>
              </w:numPr>
              <w:spacing w:after="0" w:line="240" w:lineRule="auto"/>
              <w:rPr>
                <w:rFonts w:ascii="Open Sans" w:eastAsia="Times New Roman" w:hAnsi="Open Sans" w:cs="Open Sans"/>
                <w:sz w:val="18"/>
                <w:szCs w:val="18"/>
                <w:lang w:eastAsia="sl-SI"/>
              </w:rPr>
            </w:pPr>
          </w:p>
        </w:tc>
        <w:tc>
          <w:tcPr>
            <w:tcW w:w="3715" w:type="dxa"/>
            <w:vAlign w:val="center"/>
          </w:tcPr>
          <w:p w14:paraId="3CBFCA9F" w14:textId="77777777" w:rsidR="00411A84" w:rsidRPr="004D19E9" w:rsidRDefault="00411A84" w:rsidP="00882BF4">
            <w:pPr>
              <w:keepNext/>
              <w:keepLines/>
              <w:spacing w:after="0" w:line="240" w:lineRule="auto"/>
              <w:rPr>
                <w:rFonts w:ascii="Open Sans" w:eastAsia="Times New Roman" w:hAnsi="Open Sans" w:cs="Open Sans"/>
                <w:sz w:val="18"/>
                <w:szCs w:val="18"/>
                <w:lang w:eastAsia="sl-SI"/>
              </w:rPr>
            </w:pPr>
          </w:p>
        </w:tc>
        <w:tc>
          <w:tcPr>
            <w:tcW w:w="2835" w:type="dxa"/>
            <w:vAlign w:val="center"/>
          </w:tcPr>
          <w:p w14:paraId="24CCFEBE" w14:textId="77777777" w:rsidR="00411A84" w:rsidRPr="004D19E9" w:rsidRDefault="00411A84" w:rsidP="00882BF4">
            <w:pPr>
              <w:keepNext/>
              <w:keepLines/>
              <w:spacing w:after="0" w:line="240" w:lineRule="auto"/>
              <w:rPr>
                <w:rFonts w:ascii="Open Sans" w:eastAsia="Times New Roman" w:hAnsi="Open Sans" w:cs="Open Sans"/>
                <w:sz w:val="18"/>
                <w:szCs w:val="18"/>
                <w:lang w:eastAsia="sl-SI"/>
              </w:rPr>
            </w:pPr>
          </w:p>
        </w:tc>
        <w:tc>
          <w:tcPr>
            <w:tcW w:w="2268" w:type="dxa"/>
          </w:tcPr>
          <w:p w14:paraId="675595B7" w14:textId="77777777" w:rsidR="00411A84" w:rsidRPr="004D19E9" w:rsidRDefault="00411A84" w:rsidP="00882BF4">
            <w:pPr>
              <w:keepNext/>
              <w:keepLines/>
              <w:spacing w:after="0" w:line="240" w:lineRule="auto"/>
              <w:rPr>
                <w:rFonts w:ascii="Open Sans" w:eastAsia="Times New Roman" w:hAnsi="Open Sans" w:cs="Open Sans"/>
                <w:sz w:val="18"/>
                <w:szCs w:val="18"/>
                <w:lang w:eastAsia="sl-SI"/>
              </w:rPr>
            </w:pPr>
          </w:p>
        </w:tc>
      </w:tr>
      <w:tr w:rsidR="00411A84" w:rsidRPr="004D19E9" w14:paraId="0158D320" w14:textId="77777777" w:rsidTr="00882BF4">
        <w:trPr>
          <w:trHeight w:val="344"/>
        </w:trPr>
        <w:tc>
          <w:tcPr>
            <w:tcW w:w="675" w:type="dxa"/>
            <w:vAlign w:val="center"/>
          </w:tcPr>
          <w:p w14:paraId="703A5BFC" w14:textId="77777777" w:rsidR="00411A84" w:rsidRPr="004D19E9" w:rsidRDefault="00411A84" w:rsidP="004D19E9">
            <w:pPr>
              <w:keepNext/>
              <w:keepLines/>
              <w:numPr>
                <w:ilvl w:val="0"/>
                <w:numId w:val="70"/>
              </w:numPr>
              <w:spacing w:after="0" w:line="240" w:lineRule="auto"/>
              <w:rPr>
                <w:rFonts w:ascii="Open Sans" w:eastAsia="Times New Roman" w:hAnsi="Open Sans" w:cs="Open Sans"/>
                <w:sz w:val="18"/>
                <w:szCs w:val="18"/>
                <w:lang w:eastAsia="sl-SI"/>
              </w:rPr>
            </w:pPr>
          </w:p>
        </w:tc>
        <w:tc>
          <w:tcPr>
            <w:tcW w:w="3715" w:type="dxa"/>
            <w:vAlign w:val="center"/>
          </w:tcPr>
          <w:p w14:paraId="09E7B767" w14:textId="77777777" w:rsidR="00411A84" w:rsidRPr="004D19E9" w:rsidRDefault="00411A84" w:rsidP="00882BF4">
            <w:pPr>
              <w:keepNext/>
              <w:keepLines/>
              <w:spacing w:after="0" w:line="240" w:lineRule="auto"/>
              <w:rPr>
                <w:rFonts w:ascii="Open Sans" w:eastAsia="Times New Roman" w:hAnsi="Open Sans" w:cs="Open Sans"/>
                <w:sz w:val="18"/>
                <w:szCs w:val="18"/>
                <w:lang w:eastAsia="sl-SI"/>
              </w:rPr>
            </w:pPr>
          </w:p>
        </w:tc>
        <w:tc>
          <w:tcPr>
            <w:tcW w:w="2835" w:type="dxa"/>
            <w:vAlign w:val="center"/>
          </w:tcPr>
          <w:p w14:paraId="1973B0C7" w14:textId="77777777" w:rsidR="00411A84" w:rsidRPr="004D19E9" w:rsidRDefault="00411A84" w:rsidP="00882BF4">
            <w:pPr>
              <w:keepNext/>
              <w:keepLines/>
              <w:spacing w:after="0" w:line="240" w:lineRule="auto"/>
              <w:rPr>
                <w:rFonts w:ascii="Open Sans" w:eastAsia="Times New Roman" w:hAnsi="Open Sans" w:cs="Open Sans"/>
                <w:sz w:val="18"/>
                <w:szCs w:val="18"/>
                <w:lang w:eastAsia="sl-SI"/>
              </w:rPr>
            </w:pPr>
          </w:p>
        </w:tc>
        <w:tc>
          <w:tcPr>
            <w:tcW w:w="2268" w:type="dxa"/>
          </w:tcPr>
          <w:p w14:paraId="06518B47" w14:textId="77777777" w:rsidR="00411A84" w:rsidRPr="004D19E9" w:rsidRDefault="00411A84" w:rsidP="00882BF4">
            <w:pPr>
              <w:keepNext/>
              <w:keepLines/>
              <w:spacing w:after="0" w:line="240" w:lineRule="auto"/>
              <w:rPr>
                <w:rFonts w:ascii="Open Sans" w:eastAsia="Times New Roman" w:hAnsi="Open Sans" w:cs="Open Sans"/>
                <w:sz w:val="18"/>
                <w:szCs w:val="18"/>
                <w:lang w:eastAsia="sl-SI"/>
              </w:rPr>
            </w:pPr>
          </w:p>
        </w:tc>
      </w:tr>
      <w:tr w:rsidR="00411A84" w:rsidRPr="004D19E9" w14:paraId="09294E17" w14:textId="77777777" w:rsidTr="00882BF4">
        <w:trPr>
          <w:trHeight w:val="344"/>
        </w:trPr>
        <w:tc>
          <w:tcPr>
            <w:tcW w:w="675" w:type="dxa"/>
            <w:vAlign w:val="center"/>
          </w:tcPr>
          <w:p w14:paraId="47A82C2B" w14:textId="77777777" w:rsidR="00411A84" w:rsidRPr="004D19E9" w:rsidRDefault="00411A84" w:rsidP="004D19E9">
            <w:pPr>
              <w:keepNext/>
              <w:keepLines/>
              <w:numPr>
                <w:ilvl w:val="0"/>
                <w:numId w:val="70"/>
              </w:numPr>
              <w:spacing w:after="0" w:line="240" w:lineRule="auto"/>
              <w:rPr>
                <w:rFonts w:ascii="Open Sans" w:eastAsia="Times New Roman" w:hAnsi="Open Sans" w:cs="Open Sans"/>
                <w:sz w:val="18"/>
                <w:szCs w:val="18"/>
                <w:lang w:eastAsia="sl-SI"/>
              </w:rPr>
            </w:pPr>
          </w:p>
        </w:tc>
        <w:tc>
          <w:tcPr>
            <w:tcW w:w="3715" w:type="dxa"/>
            <w:vAlign w:val="center"/>
          </w:tcPr>
          <w:p w14:paraId="19B35AA5" w14:textId="77777777" w:rsidR="00411A84" w:rsidRPr="004D19E9" w:rsidRDefault="00411A84" w:rsidP="00882BF4">
            <w:pPr>
              <w:keepNext/>
              <w:keepLines/>
              <w:spacing w:after="0" w:line="240" w:lineRule="auto"/>
              <w:rPr>
                <w:rFonts w:ascii="Open Sans" w:eastAsia="Times New Roman" w:hAnsi="Open Sans" w:cs="Open Sans"/>
                <w:sz w:val="18"/>
                <w:szCs w:val="18"/>
                <w:lang w:eastAsia="sl-SI"/>
              </w:rPr>
            </w:pPr>
          </w:p>
        </w:tc>
        <w:tc>
          <w:tcPr>
            <w:tcW w:w="2835" w:type="dxa"/>
            <w:vAlign w:val="center"/>
          </w:tcPr>
          <w:p w14:paraId="10A935E6" w14:textId="77777777" w:rsidR="00411A84" w:rsidRPr="004D19E9" w:rsidRDefault="00411A84" w:rsidP="00882BF4">
            <w:pPr>
              <w:keepNext/>
              <w:keepLines/>
              <w:spacing w:after="0" w:line="240" w:lineRule="auto"/>
              <w:rPr>
                <w:rFonts w:ascii="Open Sans" w:eastAsia="Times New Roman" w:hAnsi="Open Sans" w:cs="Open Sans"/>
                <w:sz w:val="18"/>
                <w:szCs w:val="18"/>
                <w:lang w:eastAsia="sl-SI"/>
              </w:rPr>
            </w:pPr>
          </w:p>
        </w:tc>
        <w:tc>
          <w:tcPr>
            <w:tcW w:w="2268" w:type="dxa"/>
          </w:tcPr>
          <w:p w14:paraId="468576BF" w14:textId="77777777" w:rsidR="00411A84" w:rsidRPr="004D19E9" w:rsidRDefault="00411A84" w:rsidP="00882BF4">
            <w:pPr>
              <w:keepNext/>
              <w:keepLines/>
              <w:spacing w:after="0" w:line="240" w:lineRule="auto"/>
              <w:rPr>
                <w:rFonts w:ascii="Open Sans" w:eastAsia="Times New Roman" w:hAnsi="Open Sans" w:cs="Open Sans"/>
                <w:sz w:val="18"/>
                <w:szCs w:val="18"/>
                <w:lang w:eastAsia="sl-SI"/>
              </w:rPr>
            </w:pPr>
          </w:p>
        </w:tc>
      </w:tr>
      <w:tr w:rsidR="00411A84" w:rsidRPr="004D19E9" w14:paraId="37606B1D" w14:textId="77777777" w:rsidTr="00882BF4">
        <w:trPr>
          <w:trHeight w:val="344"/>
        </w:trPr>
        <w:tc>
          <w:tcPr>
            <w:tcW w:w="675" w:type="dxa"/>
            <w:vAlign w:val="center"/>
          </w:tcPr>
          <w:p w14:paraId="10A56D86" w14:textId="77777777" w:rsidR="00411A84" w:rsidRPr="004D19E9" w:rsidRDefault="00411A84" w:rsidP="004D19E9">
            <w:pPr>
              <w:keepNext/>
              <w:keepLines/>
              <w:numPr>
                <w:ilvl w:val="0"/>
                <w:numId w:val="70"/>
              </w:numPr>
              <w:spacing w:after="0" w:line="240" w:lineRule="auto"/>
              <w:rPr>
                <w:rFonts w:ascii="Open Sans" w:eastAsia="Times New Roman" w:hAnsi="Open Sans" w:cs="Open Sans"/>
                <w:sz w:val="18"/>
                <w:szCs w:val="18"/>
                <w:lang w:eastAsia="sl-SI"/>
              </w:rPr>
            </w:pPr>
          </w:p>
        </w:tc>
        <w:tc>
          <w:tcPr>
            <w:tcW w:w="3715" w:type="dxa"/>
            <w:vAlign w:val="center"/>
          </w:tcPr>
          <w:p w14:paraId="356764C1" w14:textId="77777777" w:rsidR="00411A84" w:rsidRPr="004D19E9" w:rsidRDefault="00411A84" w:rsidP="00882BF4">
            <w:pPr>
              <w:keepNext/>
              <w:keepLines/>
              <w:spacing w:after="0" w:line="240" w:lineRule="auto"/>
              <w:rPr>
                <w:rFonts w:ascii="Open Sans" w:eastAsia="Times New Roman" w:hAnsi="Open Sans" w:cs="Open Sans"/>
                <w:sz w:val="18"/>
                <w:szCs w:val="18"/>
                <w:lang w:eastAsia="sl-SI"/>
              </w:rPr>
            </w:pPr>
          </w:p>
        </w:tc>
        <w:tc>
          <w:tcPr>
            <w:tcW w:w="2835" w:type="dxa"/>
            <w:vAlign w:val="center"/>
          </w:tcPr>
          <w:p w14:paraId="5A9106FF" w14:textId="77777777" w:rsidR="00411A84" w:rsidRPr="004D19E9" w:rsidRDefault="00411A84" w:rsidP="00882BF4">
            <w:pPr>
              <w:keepNext/>
              <w:keepLines/>
              <w:spacing w:after="0" w:line="240" w:lineRule="auto"/>
              <w:rPr>
                <w:rFonts w:ascii="Open Sans" w:eastAsia="Times New Roman" w:hAnsi="Open Sans" w:cs="Open Sans"/>
                <w:sz w:val="18"/>
                <w:szCs w:val="18"/>
                <w:lang w:eastAsia="sl-SI"/>
              </w:rPr>
            </w:pPr>
          </w:p>
        </w:tc>
        <w:tc>
          <w:tcPr>
            <w:tcW w:w="2268" w:type="dxa"/>
          </w:tcPr>
          <w:p w14:paraId="08C63809" w14:textId="77777777" w:rsidR="00411A84" w:rsidRPr="004D19E9" w:rsidRDefault="00411A84" w:rsidP="00882BF4">
            <w:pPr>
              <w:keepNext/>
              <w:keepLines/>
              <w:spacing w:after="0" w:line="240" w:lineRule="auto"/>
              <w:rPr>
                <w:rFonts w:ascii="Open Sans" w:eastAsia="Times New Roman" w:hAnsi="Open Sans" w:cs="Open Sans"/>
                <w:sz w:val="18"/>
                <w:szCs w:val="18"/>
                <w:lang w:eastAsia="sl-SI"/>
              </w:rPr>
            </w:pPr>
          </w:p>
        </w:tc>
      </w:tr>
      <w:tr w:rsidR="00411A84" w:rsidRPr="004D19E9" w14:paraId="6E5E94BF" w14:textId="77777777" w:rsidTr="00882BF4">
        <w:trPr>
          <w:trHeight w:val="344"/>
        </w:trPr>
        <w:tc>
          <w:tcPr>
            <w:tcW w:w="675" w:type="dxa"/>
            <w:vAlign w:val="center"/>
          </w:tcPr>
          <w:p w14:paraId="08FA1A12" w14:textId="77777777" w:rsidR="00411A84" w:rsidRPr="004D19E9" w:rsidRDefault="00411A84" w:rsidP="004D19E9">
            <w:pPr>
              <w:keepNext/>
              <w:keepLines/>
              <w:numPr>
                <w:ilvl w:val="0"/>
                <w:numId w:val="70"/>
              </w:numPr>
              <w:spacing w:after="0" w:line="240" w:lineRule="auto"/>
              <w:rPr>
                <w:rFonts w:ascii="Open Sans" w:eastAsia="Times New Roman" w:hAnsi="Open Sans" w:cs="Open Sans"/>
                <w:sz w:val="18"/>
                <w:szCs w:val="18"/>
                <w:lang w:eastAsia="sl-SI"/>
              </w:rPr>
            </w:pPr>
          </w:p>
        </w:tc>
        <w:tc>
          <w:tcPr>
            <w:tcW w:w="3715" w:type="dxa"/>
            <w:vAlign w:val="center"/>
          </w:tcPr>
          <w:p w14:paraId="7DC6D28B" w14:textId="77777777" w:rsidR="00411A84" w:rsidRPr="004D19E9" w:rsidRDefault="00411A84" w:rsidP="00882BF4">
            <w:pPr>
              <w:keepNext/>
              <w:keepLines/>
              <w:spacing w:after="0" w:line="240" w:lineRule="auto"/>
              <w:rPr>
                <w:rFonts w:ascii="Open Sans" w:eastAsia="Times New Roman" w:hAnsi="Open Sans" w:cs="Open Sans"/>
                <w:sz w:val="18"/>
                <w:szCs w:val="18"/>
                <w:lang w:eastAsia="sl-SI"/>
              </w:rPr>
            </w:pPr>
          </w:p>
        </w:tc>
        <w:tc>
          <w:tcPr>
            <w:tcW w:w="2835" w:type="dxa"/>
            <w:vAlign w:val="center"/>
          </w:tcPr>
          <w:p w14:paraId="4F880C91" w14:textId="77777777" w:rsidR="00411A84" w:rsidRPr="004D19E9" w:rsidRDefault="00411A84" w:rsidP="00882BF4">
            <w:pPr>
              <w:keepNext/>
              <w:keepLines/>
              <w:spacing w:after="0" w:line="240" w:lineRule="auto"/>
              <w:rPr>
                <w:rFonts w:ascii="Open Sans" w:eastAsia="Times New Roman" w:hAnsi="Open Sans" w:cs="Open Sans"/>
                <w:sz w:val="18"/>
                <w:szCs w:val="18"/>
                <w:lang w:eastAsia="sl-SI"/>
              </w:rPr>
            </w:pPr>
          </w:p>
        </w:tc>
        <w:tc>
          <w:tcPr>
            <w:tcW w:w="2268" w:type="dxa"/>
          </w:tcPr>
          <w:p w14:paraId="3156EA12" w14:textId="77777777" w:rsidR="00411A84" w:rsidRPr="004D19E9" w:rsidRDefault="00411A84" w:rsidP="00882BF4">
            <w:pPr>
              <w:keepNext/>
              <w:keepLines/>
              <w:spacing w:after="0" w:line="240" w:lineRule="auto"/>
              <w:rPr>
                <w:rFonts w:ascii="Open Sans" w:eastAsia="Times New Roman" w:hAnsi="Open Sans" w:cs="Open Sans"/>
                <w:sz w:val="18"/>
                <w:szCs w:val="18"/>
                <w:lang w:eastAsia="sl-SI"/>
              </w:rPr>
            </w:pPr>
          </w:p>
        </w:tc>
      </w:tr>
      <w:tr w:rsidR="00411A84" w:rsidRPr="004D19E9" w14:paraId="6FA3880E" w14:textId="77777777" w:rsidTr="00882BF4">
        <w:trPr>
          <w:trHeight w:val="344"/>
        </w:trPr>
        <w:tc>
          <w:tcPr>
            <w:tcW w:w="675" w:type="dxa"/>
            <w:vAlign w:val="center"/>
          </w:tcPr>
          <w:p w14:paraId="3D7D45EB" w14:textId="77777777" w:rsidR="00411A84" w:rsidRPr="004D19E9" w:rsidRDefault="00411A84" w:rsidP="004D19E9">
            <w:pPr>
              <w:keepNext/>
              <w:keepLines/>
              <w:numPr>
                <w:ilvl w:val="0"/>
                <w:numId w:val="70"/>
              </w:numPr>
              <w:spacing w:after="0" w:line="240" w:lineRule="auto"/>
              <w:rPr>
                <w:rFonts w:ascii="Open Sans" w:eastAsia="Times New Roman" w:hAnsi="Open Sans" w:cs="Open Sans"/>
                <w:sz w:val="18"/>
                <w:szCs w:val="18"/>
                <w:lang w:eastAsia="sl-SI"/>
              </w:rPr>
            </w:pPr>
          </w:p>
        </w:tc>
        <w:tc>
          <w:tcPr>
            <w:tcW w:w="3715" w:type="dxa"/>
            <w:vAlign w:val="center"/>
          </w:tcPr>
          <w:p w14:paraId="09F01CD2" w14:textId="77777777" w:rsidR="00411A84" w:rsidRPr="004D19E9" w:rsidRDefault="00411A84" w:rsidP="00882BF4">
            <w:pPr>
              <w:keepNext/>
              <w:keepLines/>
              <w:spacing w:after="0" w:line="240" w:lineRule="auto"/>
              <w:rPr>
                <w:rFonts w:ascii="Open Sans" w:eastAsia="Times New Roman" w:hAnsi="Open Sans" w:cs="Open Sans"/>
                <w:sz w:val="18"/>
                <w:szCs w:val="18"/>
                <w:lang w:eastAsia="sl-SI"/>
              </w:rPr>
            </w:pPr>
          </w:p>
        </w:tc>
        <w:tc>
          <w:tcPr>
            <w:tcW w:w="2835" w:type="dxa"/>
            <w:vAlign w:val="center"/>
          </w:tcPr>
          <w:p w14:paraId="5B8E4C99" w14:textId="77777777" w:rsidR="00411A84" w:rsidRPr="004D19E9" w:rsidRDefault="00411A84" w:rsidP="00882BF4">
            <w:pPr>
              <w:keepNext/>
              <w:keepLines/>
              <w:spacing w:after="0" w:line="240" w:lineRule="auto"/>
              <w:rPr>
                <w:rFonts w:ascii="Open Sans" w:eastAsia="Times New Roman" w:hAnsi="Open Sans" w:cs="Open Sans"/>
                <w:sz w:val="18"/>
                <w:szCs w:val="18"/>
                <w:lang w:eastAsia="sl-SI"/>
              </w:rPr>
            </w:pPr>
          </w:p>
        </w:tc>
        <w:tc>
          <w:tcPr>
            <w:tcW w:w="2268" w:type="dxa"/>
          </w:tcPr>
          <w:p w14:paraId="7D1D7F24" w14:textId="77777777" w:rsidR="00411A84" w:rsidRPr="004D19E9" w:rsidRDefault="00411A84" w:rsidP="00882BF4">
            <w:pPr>
              <w:keepNext/>
              <w:keepLines/>
              <w:spacing w:after="0" w:line="240" w:lineRule="auto"/>
              <w:rPr>
                <w:rFonts w:ascii="Open Sans" w:eastAsia="Times New Roman" w:hAnsi="Open Sans" w:cs="Open Sans"/>
                <w:sz w:val="18"/>
                <w:szCs w:val="18"/>
                <w:lang w:eastAsia="sl-SI"/>
              </w:rPr>
            </w:pPr>
          </w:p>
        </w:tc>
      </w:tr>
    </w:tbl>
    <w:p w14:paraId="427195E2" w14:textId="77777777" w:rsidR="00411A84" w:rsidRPr="004D19E9" w:rsidRDefault="00411A84" w:rsidP="00411A84">
      <w:pPr>
        <w:keepNext/>
        <w:keepLines/>
        <w:spacing w:after="0" w:line="240" w:lineRule="auto"/>
        <w:jc w:val="both"/>
        <w:rPr>
          <w:rFonts w:ascii="Open Sans" w:eastAsia="Times New Roman" w:hAnsi="Open Sans" w:cs="Open Sans"/>
          <w:b/>
          <w:sz w:val="18"/>
          <w:szCs w:val="18"/>
          <w:highlight w:val="red"/>
          <w:lang w:eastAsia="sl-SI"/>
        </w:rPr>
      </w:pPr>
    </w:p>
    <w:p w14:paraId="7A5E8E29" w14:textId="77777777" w:rsidR="007A54BF" w:rsidRPr="004D19E9" w:rsidRDefault="007A54BF" w:rsidP="00411A84">
      <w:pPr>
        <w:keepNext/>
        <w:keepLines/>
        <w:spacing w:after="0" w:line="240" w:lineRule="auto"/>
        <w:jc w:val="both"/>
        <w:rPr>
          <w:rFonts w:ascii="Open Sans" w:eastAsia="Times New Roman" w:hAnsi="Open Sans" w:cs="Open Sans"/>
          <w:b/>
          <w:sz w:val="18"/>
          <w:szCs w:val="18"/>
          <w:highlight w:val="red"/>
          <w:lang w:eastAsia="sl-SI"/>
        </w:rPr>
      </w:pPr>
    </w:p>
    <w:p w14:paraId="1A8FDC64" w14:textId="755A2663" w:rsidR="00411A84" w:rsidRPr="007A54BF" w:rsidRDefault="007A54BF" w:rsidP="00411A84">
      <w:pPr>
        <w:keepNext/>
        <w:keepLines/>
        <w:spacing w:after="0" w:line="240" w:lineRule="auto"/>
        <w:jc w:val="both"/>
        <w:rPr>
          <w:rFonts w:ascii="Open Sans" w:eastAsia="Times New Roman" w:hAnsi="Open Sans" w:cs="Open Sans"/>
          <w:sz w:val="18"/>
          <w:szCs w:val="18"/>
          <w:lang w:eastAsia="sl-SI"/>
        </w:rPr>
      </w:pPr>
      <w:r w:rsidRPr="007A54BF">
        <w:rPr>
          <w:rFonts w:ascii="Open Sans" w:eastAsia="Times New Roman" w:hAnsi="Open Sans" w:cs="Open Sans"/>
          <w:sz w:val="18"/>
          <w:szCs w:val="18"/>
          <w:lang w:eastAsia="sl-SI"/>
        </w:rPr>
        <w:t>Kandidat mora k tej prilogi predložiti</w:t>
      </w:r>
      <w:r w:rsidR="00411A84" w:rsidRPr="007A54BF">
        <w:rPr>
          <w:rFonts w:ascii="Open Sans" w:eastAsia="Times New Roman" w:hAnsi="Open Sans" w:cs="Open Sans"/>
          <w:sz w:val="18"/>
          <w:szCs w:val="18"/>
          <w:lang w:eastAsia="sl-SI"/>
        </w:rPr>
        <w:t>:</w:t>
      </w:r>
    </w:p>
    <w:p w14:paraId="0D83F5D7" w14:textId="77777777" w:rsidR="003C2C25" w:rsidRPr="003C2C25" w:rsidRDefault="003C2C25" w:rsidP="003C2C25">
      <w:pPr>
        <w:keepNext/>
        <w:keepLines/>
        <w:numPr>
          <w:ilvl w:val="0"/>
          <w:numId w:val="32"/>
        </w:numPr>
        <w:spacing w:after="0" w:line="240" w:lineRule="auto"/>
        <w:jc w:val="both"/>
        <w:rPr>
          <w:rFonts w:ascii="Open Sans" w:eastAsia="Times New Roman" w:hAnsi="Open Sans" w:cs="Open Sans"/>
          <w:sz w:val="18"/>
          <w:szCs w:val="18"/>
          <w:lang w:eastAsia="sl-SI"/>
        </w:rPr>
      </w:pPr>
      <w:r w:rsidRPr="003C2C25">
        <w:rPr>
          <w:rFonts w:ascii="Open Sans" w:eastAsia="Times New Roman" w:hAnsi="Open Sans" w:cs="Open Sans"/>
          <w:sz w:val="18"/>
          <w:szCs w:val="18"/>
          <w:lang w:eastAsia="sl-SI"/>
        </w:rPr>
        <w:t>za enega (1) delavca dokazilo o opravljenem preizkusu varilnega postopka za varjenje cevi iz materialov 13CrMo44, 10CrMo910 po standardih SIST EN, obvladovanje postopka varjenja s pomočjo zrcala ter desnoročnim in levoročnim varjenjem,</w:t>
      </w:r>
    </w:p>
    <w:p w14:paraId="1A7AEE4F" w14:textId="77777777" w:rsidR="003C2C25" w:rsidRPr="003C2C25" w:rsidRDefault="003C2C25" w:rsidP="003C2C25">
      <w:pPr>
        <w:keepNext/>
        <w:keepLines/>
        <w:numPr>
          <w:ilvl w:val="0"/>
          <w:numId w:val="32"/>
        </w:numPr>
        <w:spacing w:after="0" w:line="240" w:lineRule="auto"/>
        <w:jc w:val="both"/>
        <w:rPr>
          <w:rFonts w:ascii="Open Sans" w:eastAsia="Times New Roman" w:hAnsi="Open Sans" w:cs="Open Sans"/>
          <w:sz w:val="18"/>
          <w:szCs w:val="18"/>
          <w:lang w:eastAsia="sl-SI"/>
        </w:rPr>
      </w:pPr>
      <w:r w:rsidRPr="003C2C25">
        <w:rPr>
          <w:rFonts w:ascii="Open Sans" w:eastAsia="Times New Roman" w:hAnsi="Open Sans" w:cs="Open Sans"/>
          <w:sz w:val="18"/>
          <w:szCs w:val="18"/>
          <w:lang w:eastAsia="sl-SI"/>
        </w:rPr>
        <w:t>za enega (1) delavca potrdilo o uspešno opravljenem izpitu po smernici EWT - Evropski varilni tehnolog,</w:t>
      </w:r>
    </w:p>
    <w:p w14:paraId="7914FED3" w14:textId="77777777" w:rsidR="003C2C25" w:rsidRPr="003C2C25" w:rsidRDefault="003C2C25" w:rsidP="003C2C25">
      <w:pPr>
        <w:keepNext/>
        <w:keepLines/>
        <w:numPr>
          <w:ilvl w:val="0"/>
          <w:numId w:val="32"/>
        </w:numPr>
        <w:spacing w:after="0" w:line="240" w:lineRule="auto"/>
        <w:jc w:val="both"/>
        <w:rPr>
          <w:rFonts w:ascii="Open Sans" w:eastAsia="Times New Roman" w:hAnsi="Open Sans" w:cs="Open Sans"/>
          <w:sz w:val="18"/>
          <w:szCs w:val="18"/>
          <w:lang w:eastAsia="sl-SI"/>
        </w:rPr>
      </w:pPr>
      <w:r w:rsidRPr="003C2C25">
        <w:rPr>
          <w:rFonts w:ascii="Open Sans" w:eastAsia="Times New Roman" w:hAnsi="Open Sans" w:cs="Open Sans"/>
          <w:sz w:val="18"/>
          <w:szCs w:val="18"/>
          <w:lang w:eastAsia="sl-SI"/>
        </w:rPr>
        <w:t>za enega (1) delavca potrdilo o opravljenem izpitu za vzdrževanje naprav v Ex območjih ali za enega (1) delavca potrdilo, da je obiskoval seminar za monterje, vzdrževalce in upravljalce električnih in strojnih naprav, ki so vgrajene v prostorih, kjer so prisotni eksplozivni plini, pare, zmesi ali prah – Ex naprav,</w:t>
      </w:r>
    </w:p>
    <w:p w14:paraId="3580D259" w14:textId="77777777" w:rsidR="003C2C25" w:rsidRPr="003C2C25" w:rsidRDefault="003C2C25" w:rsidP="003C2C25">
      <w:pPr>
        <w:keepNext/>
        <w:keepLines/>
        <w:numPr>
          <w:ilvl w:val="0"/>
          <w:numId w:val="32"/>
        </w:numPr>
        <w:spacing w:after="0" w:line="240" w:lineRule="auto"/>
        <w:jc w:val="both"/>
        <w:rPr>
          <w:rFonts w:ascii="Open Sans" w:eastAsia="Times New Roman" w:hAnsi="Open Sans" w:cs="Open Sans"/>
          <w:sz w:val="18"/>
          <w:szCs w:val="18"/>
          <w:lang w:eastAsia="sl-SI"/>
        </w:rPr>
      </w:pPr>
      <w:r w:rsidRPr="003C2C25">
        <w:rPr>
          <w:rFonts w:ascii="Open Sans" w:eastAsia="Times New Roman" w:hAnsi="Open Sans" w:cs="Open Sans"/>
          <w:sz w:val="18"/>
          <w:szCs w:val="18"/>
          <w:lang w:eastAsia="sl-SI"/>
        </w:rPr>
        <w:t>za dva (2) delavca (</w:t>
      </w:r>
      <w:proofErr w:type="spellStart"/>
      <w:r w:rsidRPr="003C2C25">
        <w:rPr>
          <w:rFonts w:ascii="Open Sans" w:eastAsia="Times New Roman" w:hAnsi="Open Sans" w:cs="Open Sans"/>
          <w:sz w:val="18"/>
          <w:szCs w:val="18"/>
          <w:lang w:eastAsia="sl-SI"/>
        </w:rPr>
        <w:t>cevar</w:t>
      </w:r>
      <w:proofErr w:type="spellEnd"/>
      <w:r w:rsidRPr="003C2C25">
        <w:rPr>
          <w:rFonts w:ascii="Open Sans" w:eastAsia="Times New Roman" w:hAnsi="Open Sans" w:cs="Open Sans"/>
          <w:sz w:val="18"/>
          <w:szCs w:val="18"/>
          <w:lang w:eastAsia="sl-SI"/>
        </w:rPr>
        <w:t xml:space="preserve"> ali vzdrževalec) veljaven certifikat za demontažo, montažo in zategovanje vijačnih spojev po standardu SIST EN 1591-4,</w:t>
      </w:r>
    </w:p>
    <w:p w14:paraId="2A12772D" w14:textId="77777777" w:rsidR="003C2C25" w:rsidRPr="003C2C25" w:rsidRDefault="003C2C25" w:rsidP="003C2C25">
      <w:pPr>
        <w:keepNext/>
        <w:keepLines/>
        <w:numPr>
          <w:ilvl w:val="0"/>
          <w:numId w:val="32"/>
        </w:numPr>
        <w:spacing w:after="0" w:line="240" w:lineRule="auto"/>
        <w:jc w:val="both"/>
        <w:rPr>
          <w:rFonts w:ascii="Open Sans" w:eastAsia="Times New Roman" w:hAnsi="Open Sans" w:cs="Open Sans"/>
          <w:sz w:val="18"/>
          <w:szCs w:val="18"/>
          <w:lang w:eastAsia="sl-SI"/>
        </w:rPr>
      </w:pPr>
      <w:r w:rsidRPr="003C2C25">
        <w:rPr>
          <w:rFonts w:ascii="Open Sans" w:eastAsia="Times New Roman" w:hAnsi="Open Sans" w:cs="Open Sans"/>
          <w:sz w:val="18"/>
          <w:szCs w:val="18"/>
          <w:lang w:eastAsia="sl-SI"/>
        </w:rPr>
        <w:t xml:space="preserve">za enega (1) delavca </w:t>
      </w:r>
      <w:bookmarkStart w:id="34" w:name="_Hlk229556825"/>
      <w:r w:rsidRPr="003C2C25">
        <w:rPr>
          <w:rFonts w:ascii="Open Sans" w:eastAsia="Times New Roman" w:hAnsi="Open Sans" w:cs="Open Sans"/>
          <w:sz w:val="18"/>
          <w:szCs w:val="18"/>
          <w:lang w:eastAsia="sl-SI"/>
        </w:rPr>
        <w:t>potrdilo o usposobljenosti za upravljanje mostnega dvigala</w:t>
      </w:r>
      <w:bookmarkEnd w:id="34"/>
      <w:r w:rsidRPr="003C2C25">
        <w:rPr>
          <w:rFonts w:ascii="Open Sans" w:eastAsia="Times New Roman" w:hAnsi="Open Sans" w:cs="Open Sans"/>
          <w:sz w:val="18"/>
          <w:szCs w:val="18"/>
          <w:lang w:eastAsia="sl-SI"/>
        </w:rPr>
        <w:t>,</w:t>
      </w:r>
    </w:p>
    <w:p w14:paraId="2172C0D5" w14:textId="77777777" w:rsidR="003C2C25" w:rsidRPr="003C2C25" w:rsidRDefault="003C2C25" w:rsidP="003C2C25">
      <w:pPr>
        <w:keepNext/>
        <w:keepLines/>
        <w:numPr>
          <w:ilvl w:val="0"/>
          <w:numId w:val="32"/>
        </w:numPr>
        <w:spacing w:after="0" w:line="240" w:lineRule="auto"/>
        <w:jc w:val="both"/>
        <w:rPr>
          <w:rFonts w:ascii="Open Sans" w:eastAsia="Times New Roman" w:hAnsi="Open Sans" w:cs="Open Sans"/>
          <w:sz w:val="18"/>
          <w:szCs w:val="18"/>
          <w:lang w:eastAsia="sl-SI"/>
        </w:rPr>
      </w:pPr>
      <w:r w:rsidRPr="003C2C25">
        <w:rPr>
          <w:rFonts w:ascii="Open Sans" w:eastAsia="Times New Roman" w:hAnsi="Open Sans" w:cs="Open Sans"/>
          <w:sz w:val="18"/>
          <w:szCs w:val="18"/>
          <w:lang w:eastAsia="sl-SI"/>
        </w:rPr>
        <w:t>za enega (1) delavca potrdilo o usposobljenosti za upravljanje dvižne ploščadi.</w:t>
      </w:r>
    </w:p>
    <w:p w14:paraId="3F06CDE4" w14:textId="77777777" w:rsidR="00411A84" w:rsidRPr="00411A84" w:rsidRDefault="00411A84" w:rsidP="00411A84">
      <w:pPr>
        <w:keepNext/>
        <w:keepLines/>
        <w:spacing w:after="0" w:line="240" w:lineRule="auto"/>
        <w:jc w:val="both"/>
        <w:rPr>
          <w:rFonts w:ascii="Open Sans" w:hAnsi="Open Sans" w:cs="Open Sans"/>
          <w:b/>
          <w:bCs/>
          <w:sz w:val="20"/>
          <w:szCs w:val="20"/>
        </w:rPr>
      </w:pPr>
    </w:p>
    <w:p w14:paraId="2BB0840C" w14:textId="77777777" w:rsidR="007A54BF" w:rsidRPr="00987612" w:rsidRDefault="007A54BF" w:rsidP="007A54BF">
      <w:pPr>
        <w:keepNext/>
        <w:keepLines/>
        <w:spacing w:after="0" w:line="240" w:lineRule="auto"/>
        <w:jc w:val="both"/>
        <w:rPr>
          <w:rFonts w:ascii="Open Sans" w:eastAsia="Times New Roman" w:hAnsi="Open Sans" w:cs="Open Sans"/>
          <w:sz w:val="18"/>
          <w:szCs w:val="18"/>
          <w:lang w:eastAsia="sl-SI"/>
        </w:rPr>
      </w:pPr>
      <w:r>
        <w:rPr>
          <w:rFonts w:ascii="Open Sans" w:eastAsia="Times New Roman" w:hAnsi="Open Sans" w:cs="Open Sans"/>
          <w:sz w:val="18"/>
          <w:szCs w:val="18"/>
          <w:lang w:eastAsia="sl-SI"/>
        </w:rPr>
        <w:t>Kandidat</w:t>
      </w:r>
      <w:r w:rsidRPr="00987612">
        <w:rPr>
          <w:rFonts w:ascii="Open Sans" w:eastAsia="Times New Roman" w:hAnsi="Open Sans" w:cs="Open Sans"/>
          <w:sz w:val="18"/>
          <w:szCs w:val="18"/>
          <w:lang w:eastAsia="sl-SI"/>
        </w:rPr>
        <w:t xml:space="preserve"> se z oddajo p</w:t>
      </w:r>
      <w:r>
        <w:rPr>
          <w:rFonts w:ascii="Open Sans" w:eastAsia="Times New Roman" w:hAnsi="Open Sans" w:cs="Open Sans"/>
          <w:sz w:val="18"/>
          <w:szCs w:val="18"/>
          <w:lang w:eastAsia="sl-SI"/>
        </w:rPr>
        <w:t>rijav</w:t>
      </w:r>
      <w:r w:rsidRPr="00987612">
        <w:rPr>
          <w:rFonts w:ascii="Open Sans" w:eastAsia="Times New Roman" w:hAnsi="Open Sans" w:cs="Open Sans"/>
          <w:sz w:val="18"/>
          <w:szCs w:val="18"/>
          <w:lang w:eastAsia="sl-SI"/>
        </w:rPr>
        <w:t xml:space="preserve">e zavezuje, da bodo v tej prilogi navedeni delavci tudi dejansko prisotni pri izvedbi del na predmetnem razpisu. Naročnik dopušča možnost menjave delavca v času izvedbe del na predmetnem razpisu samo v primeru višje sile (npr. bolezen ali smrt delavca ali prekinitev delovnega razmerja ali upokojitev). V tem primeru mora </w:t>
      </w:r>
      <w:r>
        <w:rPr>
          <w:rFonts w:ascii="Open Sans" w:eastAsia="Times New Roman" w:hAnsi="Open Sans" w:cs="Open Sans"/>
          <w:sz w:val="18"/>
          <w:szCs w:val="18"/>
          <w:lang w:eastAsia="sl-SI"/>
        </w:rPr>
        <w:t>izbrani kandidat (</w:t>
      </w:r>
      <w:r w:rsidRPr="00987612">
        <w:rPr>
          <w:rFonts w:ascii="Open Sans" w:eastAsia="Times New Roman" w:hAnsi="Open Sans" w:cs="Open Sans"/>
          <w:sz w:val="18"/>
          <w:szCs w:val="18"/>
          <w:lang w:eastAsia="sl-SI"/>
        </w:rPr>
        <w:t>ponudnik</w:t>
      </w:r>
      <w:r>
        <w:rPr>
          <w:rFonts w:ascii="Open Sans" w:eastAsia="Times New Roman" w:hAnsi="Open Sans" w:cs="Open Sans"/>
          <w:sz w:val="18"/>
          <w:szCs w:val="18"/>
          <w:lang w:eastAsia="sl-SI"/>
        </w:rPr>
        <w:t>)</w:t>
      </w:r>
      <w:r w:rsidRPr="00987612">
        <w:rPr>
          <w:rFonts w:ascii="Open Sans" w:eastAsia="Times New Roman" w:hAnsi="Open Sans" w:cs="Open Sans"/>
          <w:sz w:val="18"/>
          <w:szCs w:val="18"/>
          <w:lang w:eastAsia="sl-SI"/>
        </w:rPr>
        <w:t xml:space="preserve"> za novega delavca priložiti ustrezno dokazila, ki so po vsebini enaka kot jih naročnik zahteva za delavca.</w:t>
      </w:r>
    </w:p>
    <w:p w14:paraId="2DC68F56" w14:textId="77777777" w:rsidR="007A54BF" w:rsidRPr="00987612" w:rsidRDefault="007A54BF" w:rsidP="007A54BF">
      <w:pPr>
        <w:keepNext/>
        <w:keepLines/>
        <w:spacing w:after="0" w:line="240" w:lineRule="auto"/>
        <w:jc w:val="both"/>
        <w:rPr>
          <w:rFonts w:ascii="Open Sans" w:hAnsi="Open Sans" w:cs="Open Sans"/>
          <w:b/>
          <w:bCs/>
          <w:sz w:val="18"/>
          <w:szCs w:val="18"/>
        </w:rPr>
      </w:pPr>
    </w:p>
    <w:p w14:paraId="35759AF4" w14:textId="77777777" w:rsidR="007A54BF" w:rsidRDefault="007A54BF" w:rsidP="007A54BF">
      <w:pPr>
        <w:keepNext/>
        <w:keepLines/>
        <w:spacing w:after="0" w:line="240" w:lineRule="auto"/>
        <w:jc w:val="both"/>
        <w:rPr>
          <w:rFonts w:ascii="Open Sans" w:hAnsi="Open Sans" w:cs="Open Sans"/>
          <w:b/>
          <w:bCs/>
          <w:sz w:val="18"/>
          <w:szCs w:val="18"/>
        </w:rPr>
      </w:pPr>
      <w:r w:rsidRPr="00ED25A4">
        <w:rPr>
          <w:rFonts w:ascii="Open Sans" w:hAnsi="Open Sans" w:cs="Open Sans"/>
          <w:b/>
          <w:bCs/>
          <w:sz w:val="18"/>
          <w:szCs w:val="18"/>
        </w:rPr>
        <w:t xml:space="preserve">V primeru, da prijavljeni delavci niso zaposleni pri </w:t>
      </w:r>
      <w:r>
        <w:rPr>
          <w:rFonts w:ascii="Open Sans" w:hAnsi="Open Sans" w:cs="Open Sans"/>
          <w:b/>
          <w:bCs/>
          <w:sz w:val="18"/>
          <w:szCs w:val="18"/>
        </w:rPr>
        <w:t>kandidatu</w:t>
      </w:r>
      <w:r w:rsidRPr="00ED25A4">
        <w:rPr>
          <w:rFonts w:ascii="Open Sans" w:hAnsi="Open Sans" w:cs="Open Sans"/>
          <w:b/>
          <w:bCs/>
          <w:sz w:val="18"/>
          <w:szCs w:val="18"/>
        </w:rPr>
        <w:t>, morajo ti v p</w:t>
      </w:r>
      <w:r>
        <w:rPr>
          <w:rFonts w:ascii="Open Sans" w:hAnsi="Open Sans" w:cs="Open Sans"/>
          <w:b/>
          <w:bCs/>
          <w:sz w:val="18"/>
          <w:szCs w:val="18"/>
        </w:rPr>
        <w:t>rijav</w:t>
      </w:r>
      <w:r w:rsidRPr="00ED25A4">
        <w:rPr>
          <w:rFonts w:ascii="Open Sans" w:hAnsi="Open Sans" w:cs="Open Sans"/>
          <w:b/>
          <w:bCs/>
          <w:sz w:val="18"/>
          <w:szCs w:val="18"/>
        </w:rPr>
        <w:t>i nastopati kot</w:t>
      </w:r>
      <w:r>
        <w:rPr>
          <w:rFonts w:ascii="Open Sans" w:hAnsi="Open Sans" w:cs="Open Sans"/>
          <w:b/>
          <w:bCs/>
          <w:sz w:val="18"/>
          <w:szCs w:val="18"/>
        </w:rPr>
        <w:t xml:space="preserve"> partnerji v </w:t>
      </w:r>
      <w:r w:rsidRPr="00ED25A4">
        <w:rPr>
          <w:rFonts w:ascii="Open Sans" w:hAnsi="Open Sans" w:cs="Open Sans"/>
          <w:b/>
          <w:bCs/>
          <w:sz w:val="18"/>
          <w:szCs w:val="18"/>
        </w:rPr>
        <w:t>skupni p</w:t>
      </w:r>
      <w:r>
        <w:rPr>
          <w:rFonts w:ascii="Open Sans" w:hAnsi="Open Sans" w:cs="Open Sans"/>
          <w:b/>
          <w:bCs/>
          <w:sz w:val="18"/>
          <w:szCs w:val="18"/>
        </w:rPr>
        <w:t>rijav</w:t>
      </w:r>
      <w:r w:rsidRPr="00ED25A4">
        <w:rPr>
          <w:rFonts w:ascii="Open Sans" w:hAnsi="Open Sans" w:cs="Open Sans"/>
          <w:b/>
          <w:bCs/>
          <w:sz w:val="18"/>
          <w:szCs w:val="18"/>
        </w:rPr>
        <w:t>i ali kot podizvajalci (</w:t>
      </w:r>
      <w:r>
        <w:rPr>
          <w:rFonts w:ascii="Open Sans" w:hAnsi="Open Sans" w:cs="Open Sans"/>
          <w:b/>
          <w:bCs/>
          <w:sz w:val="18"/>
          <w:szCs w:val="18"/>
        </w:rPr>
        <w:t>kandidat</w:t>
      </w:r>
      <w:r w:rsidRPr="00ED25A4">
        <w:rPr>
          <w:rFonts w:ascii="Open Sans" w:hAnsi="Open Sans" w:cs="Open Sans"/>
          <w:b/>
          <w:bCs/>
          <w:sz w:val="18"/>
          <w:szCs w:val="18"/>
        </w:rPr>
        <w:t xml:space="preserve"> predloži še pogodbo o medsebojnem sodelovanju).</w:t>
      </w:r>
    </w:p>
    <w:p w14:paraId="7BC64BC4" w14:textId="77777777" w:rsidR="007A54BF" w:rsidRPr="00086A8C" w:rsidRDefault="007A54BF" w:rsidP="007A54BF">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552"/>
        <w:gridCol w:w="3827"/>
      </w:tblGrid>
      <w:tr w:rsidR="007A54BF" w:rsidRPr="00086A8C" w14:paraId="7986262E" w14:textId="77777777" w:rsidTr="00882BF4">
        <w:trPr>
          <w:trHeight w:val="235"/>
        </w:trPr>
        <w:tc>
          <w:tcPr>
            <w:tcW w:w="2977" w:type="dxa"/>
            <w:tcBorders>
              <w:bottom w:val="single" w:sz="4" w:space="0" w:color="auto"/>
            </w:tcBorders>
          </w:tcPr>
          <w:p w14:paraId="0155A933" w14:textId="77777777" w:rsidR="007A54BF" w:rsidRPr="00086A8C" w:rsidRDefault="007A54BF" w:rsidP="00882BF4">
            <w:pPr>
              <w:keepNext/>
              <w:keepLines/>
              <w:spacing w:after="0" w:line="240" w:lineRule="auto"/>
              <w:jc w:val="both"/>
              <w:rPr>
                <w:rFonts w:ascii="Open Sans" w:eastAsia="Times New Roman" w:hAnsi="Open Sans" w:cs="Open Sans"/>
                <w:snapToGrid w:val="0"/>
                <w:color w:val="000000"/>
                <w:sz w:val="20"/>
                <w:szCs w:val="20"/>
                <w:lang w:eastAsia="sl-SI"/>
              </w:rPr>
            </w:pPr>
          </w:p>
        </w:tc>
        <w:tc>
          <w:tcPr>
            <w:tcW w:w="2552" w:type="dxa"/>
          </w:tcPr>
          <w:p w14:paraId="4E48BAE8" w14:textId="77777777" w:rsidR="007A54BF" w:rsidRPr="00086A8C" w:rsidRDefault="007A54BF" w:rsidP="00882BF4">
            <w:pPr>
              <w:keepNext/>
              <w:keepLines/>
              <w:spacing w:after="0" w:line="240" w:lineRule="auto"/>
              <w:jc w:val="both"/>
              <w:rPr>
                <w:rFonts w:ascii="Open Sans" w:eastAsia="Times New Roman" w:hAnsi="Open Sans" w:cs="Open Sans"/>
                <w:snapToGrid w:val="0"/>
                <w:color w:val="000000"/>
                <w:sz w:val="20"/>
                <w:szCs w:val="20"/>
                <w:lang w:eastAsia="sl-SI"/>
              </w:rPr>
            </w:pPr>
          </w:p>
        </w:tc>
        <w:tc>
          <w:tcPr>
            <w:tcW w:w="3827" w:type="dxa"/>
            <w:tcBorders>
              <w:bottom w:val="single" w:sz="4" w:space="0" w:color="auto"/>
            </w:tcBorders>
          </w:tcPr>
          <w:p w14:paraId="573724A8" w14:textId="77777777" w:rsidR="007A54BF" w:rsidRPr="00086A8C" w:rsidRDefault="007A54BF" w:rsidP="00882BF4">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7A54BF" w:rsidRPr="00086A8C" w14:paraId="56256A5D" w14:textId="77777777" w:rsidTr="00882BF4">
        <w:trPr>
          <w:trHeight w:val="235"/>
        </w:trPr>
        <w:tc>
          <w:tcPr>
            <w:tcW w:w="2977" w:type="dxa"/>
            <w:tcBorders>
              <w:top w:val="single" w:sz="4" w:space="0" w:color="auto"/>
            </w:tcBorders>
          </w:tcPr>
          <w:p w14:paraId="2A73BB28" w14:textId="77777777" w:rsidR="007A54BF" w:rsidRPr="00086A8C" w:rsidRDefault="007A54BF" w:rsidP="00882BF4">
            <w:pPr>
              <w:keepNext/>
              <w:keepLines/>
              <w:spacing w:after="0" w:line="240" w:lineRule="auto"/>
              <w:jc w:val="both"/>
              <w:rPr>
                <w:rFonts w:ascii="Open Sans" w:eastAsia="Times New Roman" w:hAnsi="Open Sans" w:cs="Open Sans"/>
                <w:snapToGrid w:val="0"/>
                <w:color w:val="000000"/>
                <w:sz w:val="20"/>
                <w:szCs w:val="20"/>
                <w:lang w:eastAsia="sl-SI"/>
              </w:rPr>
            </w:pPr>
            <w:r w:rsidRPr="00086A8C">
              <w:rPr>
                <w:rFonts w:ascii="Open Sans" w:eastAsia="Times New Roman" w:hAnsi="Open Sans" w:cs="Open Sans"/>
                <w:snapToGrid w:val="0"/>
                <w:color w:val="000000"/>
                <w:sz w:val="20"/>
                <w:szCs w:val="20"/>
                <w:lang w:eastAsia="sl-SI"/>
              </w:rPr>
              <w:t>(kraj, datum)</w:t>
            </w:r>
          </w:p>
        </w:tc>
        <w:tc>
          <w:tcPr>
            <w:tcW w:w="2552" w:type="dxa"/>
          </w:tcPr>
          <w:p w14:paraId="34DFBE88" w14:textId="77777777" w:rsidR="007A54BF" w:rsidRPr="00086A8C" w:rsidRDefault="007A54BF" w:rsidP="00882BF4">
            <w:pPr>
              <w:keepNext/>
              <w:keepLines/>
              <w:spacing w:after="0" w:line="240" w:lineRule="auto"/>
              <w:jc w:val="center"/>
              <w:rPr>
                <w:rFonts w:ascii="Open Sans" w:eastAsia="Times New Roman" w:hAnsi="Open Sans" w:cs="Open Sans"/>
                <w:snapToGrid w:val="0"/>
                <w:color w:val="000000"/>
                <w:sz w:val="20"/>
                <w:szCs w:val="20"/>
                <w:lang w:eastAsia="sl-SI"/>
              </w:rPr>
            </w:pPr>
            <w:r w:rsidRPr="00086A8C">
              <w:rPr>
                <w:rFonts w:ascii="Open Sans" w:eastAsia="Times New Roman" w:hAnsi="Open Sans" w:cs="Open Sans"/>
                <w:snapToGrid w:val="0"/>
                <w:color w:val="000000"/>
                <w:sz w:val="20"/>
                <w:szCs w:val="20"/>
                <w:lang w:eastAsia="sl-SI"/>
              </w:rPr>
              <w:t>žig</w:t>
            </w:r>
          </w:p>
        </w:tc>
        <w:tc>
          <w:tcPr>
            <w:tcW w:w="3827" w:type="dxa"/>
            <w:tcBorders>
              <w:top w:val="single" w:sz="4" w:space="0" w:color="auto"/>
            </w:tcBorders>
          </w:tcPr>
          <w:p w14:paraId="069D2873" w14:textId="77777777" w:rsidR="007A54BF" w:rsidRPr="00086A8C" w:rsidRDefault="007A54BF" w:rsidP="00882BF4">
            <w:pPr>
              <w:keepNext/>
              <w:keepLines/>
              <w:spacing w:after="0" w:line="240" w:lineRule="auto"/>
              <w:jc w:val="both"/>
              <w:rPr>
                <w:rFonts w:ascii="Open Sans" w:eastAsia="Times New Roman" w:hAnsi="Open Sans" w:cs="Open Sans"/>
                <w:snapToGrid w:val="0"/>
                <w:color w:val="000000"/>
                <w:sz w:val="20"/>
                <w:szCs w:val="20"/>
                <w:lang w:eastAsia="sl-SI"/>
              </w:rPr>
            </w:pPr>
            <w:r w:rsidRPr="00086A8C">
              <w:rPr>
                <w:rFonts w:ascii="Open Sans" w:eastAsia="Times New Roman" w:hAnsi="Open Sans" w:cs="Open Sans"/>
                <w:snapToGrid w:val="0"/>
                <w:color w:val="000000"/>
                <w:sz w:val="20"/>
                <w:szCs w:val="20"/>
                <w:lang w:eastAsia="sl-SI"/>
              </w:rPr>
              <w:t>(i</w:t>
            </w:r>
            <w:r w:rsidRPr="00086A8C">
              <w:rPr>
                <w:rFonts w:ascii="Open Sans" w:hAnsi="Open Sans" w:cs="Open Sans"/>
                <w:snapToGrid w:val="0"/>
                <w:color w:val="000000"/>
                <w:sz w:val="20"/>
                <w:szCs w:val="20"/>
              </w:rPr>
              <w:t xml:space="preserve">me in priimek </w:t>
            </w:r>
            <w:r w:rsidRPr="00086A8C">
              <w:rPr>
                <w:rFonts w:ascii="Open Sans" w:eastAsia="Times New Roman" w:hAnsi="Open Sans" w:cs="Open Sans"/>
                <w:snapToGrid w:val="0"/>
                <w:color w:val="000000"/>
                <w:sz w:val="20"/>
                <w:szCs w:val="20"/>
                <w:lang w:eastAsia="sl-SI"/>
              </w:rPr>
              <w:t>odgovorne osebe</w:t>
            </w:r>
            <w:r w:rsidRPr="00086A8C">
              <w:rPr>
                <w:rFonts w:ascii="Open Sans" w:hAnsi="Open Sans" w:cs="Open Sans"/>
                <w:snapToGrid w:val="0"/>
                <w:color w:val="000000"/>
                <w:sz w:val="20"/>
                <w:szCs w:val="20"/>
              </w:rPr>
              <w:t xml:space="preserve"> ter podpis </w:t>
            </w:r>
            <w:r>
              <w:rPr>
                <w:rFonts w:ascii="Open Sans" w:hAnsi="Open Sans" w:cs="Open Sans"/>
                <w:snapToGrid w:val="0"/>
                <w:color w:val="000000"/>
                <w:sz w:val="20"/>
                <w:szCs w:val="20"/>
              </w:rPr>
              <w:t>kandidat</w:t>
            </w:r>
            <w:r w:rsidRPr="00086A8C">
              <w:rPr>
                <w:rFonts w:ascii="Open Sans" w:hAnsi="Open Sans" w:cs="Open Sans"/>
                <w:snapToGrid w:val="0"/>
                <w:color w:val="000000"/>
                <w:sz w:val="20"/>
                <w:szCs w:val="20"/>
              </w:rPr>
              <w:t>a</w:t>
            </w:r>
            <w:r w:rsidRPr="00086A8C">
              <w:rPr>
                <w:rFonts w:ascii="Open Sans" w:eastAsia="Times New Roman" w:hAnsi="Open Sans" w:cs="Open Sans"/>
                <w:snapToGrid w:val="0"/>
                <w:color w:val="000000"/>
                <w:sz w:val="20"/>
                <w:szCs w:val="20"/>
                <w:lang w:eastAsia="sl-SI"/>
              </w:rPr>
              <w:t>)</w:t>
            </w:r>
          </w:p>
        </w:tc>
      </w:tr>
    </w:tbl>
    <w:p w14:paraId="746E6087" w14:textId="77777777" w:rsidR="007A54BF" w:rsidRDefault="007A54BF" w:rsidP="007A54BF">
      <w:pPr>
        <w:keepNext/>
        <w:keepLines/>
        <w:spacing w:after="0" w:line="240" w:lineRule="auto"/>
        <w:jc w:val="both"/>
        <w:rPr>
          <w:rFonts w:ascii="Open Sans" w:eastAsia="Times New Roman" w:hAnsi="Open Sans" w:cs="Open Sans"/>
          <w:sz w:val="18"/>
          <w:szCs w:val="18"/>
          <w:lang w:eastAsia="sl-SI"/>
        </w:rPr>
      </w:pPr>
    </w:p>
    <w:p w14:paraId="497A06B7" w14:textId="77777777" w:rsidR="007A54BF" w:rsidRDefault="007A54BF" w:rsidP="007A54BF">
      <w:pPr>
        <w:keepNext/>
        <w:keepLines/>
        <w:spacing w:after="0" w:line="240" w:lineRule="auto"/>
        <w:jc w:val="both"/>
        <w:rPr>
          <w:rFonts w:ascii="Open Sans" w:eastAsia="Times New Roman" w:hAnsi="Open Sans" w:cs="Open Sans"/>
          <w:sz w:val="18"/>
          <w:szCs w:val="18"/>
          <w:lang w:eastAsia="sl-SI"/>
        </w:rPr>
      </w:pPr>
    </w:p>
    <w:p w14:paraId="305E3BE7" w14:textId="77777777" w:rsidR="002676A5" w:rsidRPr="002676A5" w:rsidRDefault="007A54BF" w:rsidP="007A54BF">
      <w:pPr>
        <w:keepNext/>
        <w:keepLines/>
        <w:spacing w:after="0" w:line="240" w:lineRule="auto"/>
        <w:jc w:val="both"/>
        <w:rPr>
          <w:rFonts w:ascii="Open Sans" w:eastAsia="Times New Roman" w:hAnsi="Open Sans" w:cs="Open Sans"/>
          <w:sz w:val="16"/>
          <w:szCs w:val="16"/>
          <w:lang w:eastAsia="sl-SI"/>
        </w:rPr>
      </w:pPr>
      <w:r w:rsidRPr="00CE3464">
        <w:rPr>
          <w:rFonts w:ascii="Open Sans" w:eastAsia="Times New Roman" w:hAnsi="Open Sans" w:cs="Open Sans"/>
          <w:sz w:val="16"/>
          <w:szCs w:val="16"/>
          <w:lang w:eastAsia="sl-SI"/>
        </w:rPr>
        <w:t>OPOMBA: Obraz</w:t>
      </w:r>
      <w:r w:rsidRPr="002676A5">
        <w:rPr>
          <w:rFonts w:ascii="Open Sans" w:eastAsia="Times New Roman" w:hAnsi="Open Sans" w:cs="Open Sans"/>
          <w:sz w:val="16"/>
          <w:szCs w:val="16"/>
          <w:lang w:eastAsia="sl-SI"/>
        </w:rPr>
        <w:t>ec lahko po potrebi tudi kopirate</w:t>
      </w:r>
      <w:r w:rsidRPr="002676A5">
        <w:rPr>
          <w:rFonts w:ascii="Open Sans" w:eastAsia="Times New Roman" w:hAnsi="Open Sans" w:cs="Open Sans"/>
          <w:sz w:val="16"/>
          <w:szCs w:val="16"/>
          <w:lang w:eastAsia="sl-SI"/>
        </w:rPr>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17"/>
        <w:gridCol w:w="1276"/>
      </w:tblGrid>
      <w:tr w:rsidR="002676A5" w:rsidRPr="002676A5" w14:paraId="322095D7" w14:textId="77777777" w:rsidTr="00882BF4">
        <w:tc>
          <w:tcPr>
            <w:tcW w:w="8217" w:type="dxa"/>
            <w:tcBorders>
              <w:top w:val="single" w:sz="4" w:space="0" w:color="auto"/>
              <w:bottom w:val="single" w:sz="4" w:space="0" w:color="auto"/>
            </w:tcBorders>
          </w:tcPr>
          <w:p w14:paraId="2A2CD321" w14:textId="77777777" w:rsidR="002676A5" w:rsidRPr="002676A5" w:rsidRDefault="002676A5" w:rsidP="00882BF4">
            <w:pPr>
              <w:keepNext/>
              <w:keepLines/>
              <w:spacing w:after="0" w:line="240" w:lineRule="auto"/>
              <w:jc w:val="both"/>
              <w:rPr>
                <w:rFonts w:ascii="Open Sans" w:hAnsi="Open Sans" w:cs="Open Sans"/>
                <w:sz w:val="20"/>
                <w:szCs w:val="20"/>
              </w:rPr>
            </w:pPr>
            <w:r w:rsidRPr="002676A5">
              <w:rPr>
                <w:rFonts w:ascii="Open Sans" w:eastAsia="Times New Roman" w:hAnsi="Open Sans" w:cs="Open Sans"/>
                <w:sz w:val="20"/>
                <w:szCs w:val="20"/>
                <w:lang w:eastAsia="sl-SI"/>
              </w:rPr>
              <w:lastRenderedPageBreak/>
              <w:t>STROKOVNA SPOSOBNOST</w:t>
            </w:r>
          </w:p>
        </w:tc>
        <w:tc>
          <w:tcPr>
            <w:tcW w:w="1276" w:type="dxa"/>
            <w:tcBorders>
              <w:top w:val="single" w:sz="4" w:space="0" w:color="auto"/>
              <w:bottom w:val="single" w:sz="4" w:space="0" w:color="auto"/>
            </w:tcBorders>
          </w:tcPr>
          <w:p w14:paraId="14AC5409" w14:textId="771C7A9C" w:rsidR="002676A5" w:rsidRPr="002676A5" w:rsidRDefault="002676A5" w:rsidP="00882BF4">
            <w:pPr>
              <w:keepNext/>
              <w:keepLines/>
              <w:spacing w:after="0" w:line="240" w:lineRule="auto"/>
              <w:jc w:val="both"/>
              <w:rPr>
                <w:rFonts w:ascii="Open Sans" w:eastAsia="Times New Roman" w:hAnsi="Open Sans" w:cs="Open Sans"/>
                <w:b/>
                <w:i/>
                <w:sz w:val="20"/>
                <w:szCs w:val="20"/>
                <w:lang w:eastAsia="sl-SI"/>
              </w:rPr>
            </w:pPr>
            <w:r w:rsidRPr="002676A5">
              <w:rPr>
                <w:rFonts w:ascii="Open Sans" w:eastAsia="Times New Roman" w:hAnsi="Open Sans" w:cs="Open Sans"/>
                <w:b/>
                <w:i/>
                <w:sz w:val="20"/>
                <w:szCs w:val="20"/>
                <w:lang w:eastAsia="sl-SI"/>
              </w:rPr>
              <w:t xml:space="preserve">Priloga </w:t>
            </w:r>
            <w:r w:rsidR="002E0070">
              <w:rPr>
                <w:rFonts w:ascii="Open Sans" w:eastAsia="Times New Roman" w:hAnsi="Open Sans" w:cs="Open Sans"/>
                <w:b/>
                <w:i/>
                <w:sz w:val="20"/>
                <w:szCs w:val="20"/>
                <w:lang w:eastAsia="sl-SI"/>
              </w:rPr>
              <w:t>8-5</w:t>
            </w:r>
          </w:p>
        </w:tc>
      </w:tr>
    </w:tbl>
    <w:p w14:paraId="7BDF460A" w14:textId="77777777" w:rsidR="002676A5" w:rsidRPr="00411A84" w:rsidRDefault="002676A5" w:rsidP="002676A5">
      <w:pPr>
        <w:keepNext/>
        <w:keepLines/>
        <w:spacing w:after="0" w:line="240" w:lineRule="auto"/>
        <w:jc w:val="center"/>
        <w:rPr>
          <w:rFonts w:ascii="Open Sans" w:eastAsia="Times New Roman" w:hAnsi="Open Sans" w:cs="Open Sans"/>
          <w:b/>
          <w:sz w:val="18"/>
          <w:szCs w:val="18"/>
          <w:lang w:eastAsia="sl-SI"/>
        </w:rPr>
      </w:pPr>
      <w:r w:rsidRPr="000D5396">
        <w:rPr>
          <w:rFonts w:ascii="Open Sans" w:eastAsia="Times New Roman" w:hAnsi="Open Sans" w:cs="Open Sans"/>
          <w:b/>
          <w:sz w:val="18"/>
          <w:szCs w:val="18"/>
          <w:lang w:eastAsia="sl-SI"/>
        </w:rPr>
        <w:t>Javno naročilo št. ENLJ-SPV-141/26 – Strojno vzdrževalna dela na napravah v glavnem pogonskem objektu za</w:t>
      </w:r>
      <w:r w:rsidRPr="00411A84">
        <w:rPr>
          <w:rFonts w:ascii="Open Sans" w:eastAsia="Times New Roman" w:hAnsi="Open Sans" w:cs="Open Sans"/>
          <w:b/>
          <w:sz w:val="18"/>
          <w:szCs w:val="18"/>
          <w:lang w:eastAsia="sl-SI"/>
        </w:rPr>
        <w:t xml:space="preserve"> </w:t>
      </w:r>
      <w:r>
        <w:rPr>
          <w:rFonts w:ascii="Open Sans" w:eastAsia="Times New Roman" w:hAnsi="Open Sans" w:cs="Open Sans"/>
          <w:b/>
          <w:sz w:val="18"/>
          <w:szCs w:val="18"/>
          <w:lang w:eastAsia="sl-SI"/>
        </w:rPr>
        <w:t>5</w:t>
      </w:r>
      <w:r w:rsidRPr="00411A84">
        <w:rPr>
          <w:rFonts w:ascii="Open Sans" w:eastAsia="Times New Roman" w:hAnsi="Open Sans" w:cs="Open Sans"/>
          <w:b/>
          <w:sz w:val="18"/>
          <w:szCs w:val="18"/>
          <w:lang w:eastAsia="sl-SI"/>
        </w:rPr>
        <w:t xml:space="preserve">. sklop: </w:t>
      </w:r>
      <w:r w:rsidRPr="00A9618A">
        <w:rPr>
          <w:rFonts w:ascii="Open Sans" w:eastAsia="Times New Roman" w:hAnsi="Open Sans" w:cs="Open Sans"/>
          <w:b/>
          <w:sz w:val="18"/>
          <w:szCs w:val="18"/>
          <w:lang w:eastAsia="sl-SI"/>
        </w:rPr>
        <w:t>Strojna dela na področju vzdrževanja toplotnih izolacij</w:t>
      </w:r>
    </w:p>
    <w:p w14:paraId="1F5A6567" w14:textId="77777777" w:rsidR="002676A5" w:rsidRPr="002676A5" w:rsidRDefault="002676A5" w:rsidP="002676A5">
      <w:pPr>
        <w:keepNext/>
        <w:keepLines/>
        <w:spacing w:after="0" w:line="240" w:lineRule="auto"/>
        <w:jc w:val="both"/>
        <w:rPr>
          <w:rFonts w:ascii="Open Sans" w:eastAsia="Times New Roman" w:hAnsi="Open Sans" w:cs="Open Sans"/>
          <w:sz w:val="20"/>
          <w:szCs w:val="20"/>
          <w:lang w:eastAsia="sl-SI"/>
        </w:rPr>
      </w:pPr>
    </w:p>
    <w:p w14:paraId="69F0ECD8" w14:textId="77777777" w:rsidR="002676A5" w:rsidRPr="002676A5" w:rsidRDefault="002676A5" w:rsidP="002676A5">
      <w:pPr>
        <w:keepNext/>
        <w:keepLines/>
        <w:spacing w:after="0" w:line="240" w:lineRule="auto"/>
        <w:jc w:val="both"/>
        <w:rPr>
          <w:rFonts w:ascii="Open Sans" w:hAnsi="Open Sans" w:cs="Open Sans"/>
          <w:sz w:val="20"/>
          <w:szCs w:val="20"/>
        </w:rPr>
      </w:pPr>
      <w:r w:rsidRPr="002676A5">
        <w:rPr>
          <w:rFonts w:ascii="Open Sans" w:hAnsi="Open Sans" w:cs="Open Sans"/>
          <w:sz w:val="20"/>
          <w:szCs w:val="20"/>
        </w:rPr>
        <w:t>Poimenski seznam ljudi, ki bodo delali na objektu:</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89"/>
        <w:gridCol w:w="2977"/>
        <w:gridCol w:w="2552"/>
      </w:tblGrid>
      <w:tr w:rsidR="002676A5" w:rsidRPr="004D19E9" w14:paraId="249753DB" w14:textId="77777777" w:rsidTr="00882BF4">
        <w:tc>
          <w:tcPr>
            <w:tcW w:w="675" w:type="dxa"/>
          </w:tcPr>
          <w:p w14:paraId="5ABAFECC" w14:textId="77777777" w:rsidR="002676A5" w:rsidRPr="004D19E9" w:rsidRDefault="002676A5" w:rsidP="00882BF4">
            <w:pPr>
              <w:keepNext/>
              <w:keepLines/>
              <w:spacing w:after="0" w:line="240" w:lineRule="auto"/>
              <w:jc w:val="both"/>
              <w:rPr>
                <w:rFonts w:ascii="Open Sans" w:eastAsia="Times New Roman" w:hAnsi="Open Sans" w:cs="Open Sans"/>
                <w:sz w:val="18"/>
                <w:szCs w:val="18"/>
                <w:lang w:eastAsia="sl-SI"/>
              </w:rPr>
            </w:pPr>
            <w:r w:rsidRPr="004D19E9">
              <w:rPr>
                <w:rFonts w:ascii="Open Sans" w:eastAsia="Times New Roman" w:hAnsi="Open Sans" w:cs="Open Sans"/>
                <w:sz w:val="18"/>
                <w:szCs w:val="18"/>
                <w:lang w:eastAsia="sl-SI"/>
              </w:rPr>
              <w:t>Zap. Št.</w:t>
            </w:r>
          </w:p>
        </w:tc>
        <w:tc>
          <w:tcPr>
            <w:tcW w:w="3289" w:type="dxa"/>
          </w:tcPr>
          <w:p w14:paraId="52CDBA44" w14:textId="77777777" w:rsidR="002676A5" w:rsidRPr="004D19E9" w:rsidRDefault="002676A5" w:rsidP="00882BF4">
            <w:pPr>
              <w:keepNext/>
              <w:keepLines/>
              <w:spacing w:after="0" w:line="240" w:lineRule="auto"/>
              <w:jc w:val="both"/>
              <w:rPr>
                <w:rFonts w:ascii="Open Sans" w:eastAsia="Times New Roman" w:hAnsi="Open Sans" w:cs="Open Sans"/>
                <w:sz w:val="18"/>
                <w:szCs w:val="18"/>
                <w:lang w:eastAsia="sl-SI"/>
              </w:rPr>
            </w:pPr>
            <w:r w:rsidRPr="004D19E9">
              <w:rPr>
                <w:rFonts w:ascii="Open Sans" w:eastAsia="Times New Roman" w:hAnsi="Open Sans" w:cs="Open Sans"/>
                <w:sz w:val="18"/>
                <w:szCs w:val="18"/>
                <w:lang w:eastAsia="sl-SI"/>
              </w:rPr>
              <w:t>Ime in priimek</w:t>
            </w:r>
          </w:p>
        </w:tc>
        <w:tc>
          <w:tcPr>
            <w:tcW w:w="2977" w:type="dxa"/>
          </w:tcPr>
          <w:p w14:paraId="396F9A98" w14:textId="77777777" w:rsidR="002676A5" w:rsidRPr="004D19E9" w:rsidRDefault="002676A5" w:rsidP="00882BF4">
            <w:pPr>
              <w:keepNext/>
              <w:keepLines/>
              <w:spacing w:after="0" w:line="240" w:lineRule="auto"/>
              <w:jc w:val="both"/>
              <w:rPr>
                <w:rFonts w:ascii="Open Sans" w:eastAsia="Times New Roman" w:hAnsi="Open Sans" w:cs="Open Sans"/>
                <w:sz w:val="18"/>
                <w:szCs w:val="18"/>
                <w:lang w:eastAsia="sl-SI"/>
              </w:rPr>
            </w:pPr>
            <w:r w:rsidRPr="004D19E9">
              <w:rPr>
                <w:rFonts w:ascii="Open Sans" w:eastAsia="Times New Roman" w:hAnsi="Open Sans" w:cs="Open Sans"/>
                <w:sz w:val="18"/>
                <w:szCs w:val="18"/>
                <w:lang w:eastAsia="sl-SI"/>
              </w:rPr>
              <w:t>delodajalec</w:t>
            </w:r>
          </w:p>
        </w:tc>
        <w:tc>
          <w:tcPr>
            <w:tcW w:w="2552" w:type="dxa"/>
          </w:tcPr>
          <w:p w14:paraId="098A9589" w14:textId="77777777" w:rsidR="002676A5" w:rsidRPr="004D19E9" w:rsidRDefault="002676A5" w:rsidP="00882BF4">
            <w:pPr>
              <w:keepNext/>
              <w:keepLines/>
              <w:spacing w:after="0" w:line="240" w:lineRule="auto"/>
              <w:jc w:val="center"/>
              <w:rPr>
                <w:rFonts w:ascii="Open Sans" w:eastAsia="Times New Roman" w:hAnsi="Open Sans" w:cs="Open Sans"/>
                <w:sz w:val="18"/>
                <w:szCs w:val="18"/>
                <w:lang w:eastAsia="sl-SI"/>
              </w:rPr>
            </w:pPr>
            <w:r w:rsidRPr="004D19E9">
              <w:rPr>
                <w:rFonts w:ascii="Open Sans" w:eastAsia="Times New Roman" w:hAnsi="Open Sans" w:cs="Open Sans"/>
                <w:sz w:val="18"/>
                <w:szCs w:val="18"/>
                <w:lang w:eastAsia="sl-SI"/>
              </w:rPr>
              <w:t>Delovne izkušnje z deli na vzdrževanju toplotnih izolacij (v letih)</w:t>
            </w:r>
          </w:p>
        </w:tc>
      </w:tr>
      <w:tr w:rsidR="002676A5" w:rsidRPr="004D19E9" w14:paraId="6A4F59CE" w14:textId="77777777" w:rsidTr="004D19E9">
        <w:trPr>
          <w:trHeight w:val="344"/>
        </w:trPr>
        <w:tc>
          <w:tcPr>
            <w:tcW w:w="675" w:type="dxa"/>
            <w:vAlign w:val="center"/>
          </w:tcPr>
          <w:p w14:paraId="5C78BD0B" w14:textId="77777777" w:rsidR="002676A5" w:rsidRPr="004D19E9" w:rsidRDefault="002676A5" w:rsidP="002676A5">
            <w:pPr>
              <w:keepNext/>
              <w:keepLines/>
              <w:numPr>
                <w:ilvl w:val="0"/>
                <w:numId w:val="55"/>
              </w:numPr>
              <w:spacing w:after="0" w:line="240" w:lineRule="auto"/>
              <w:rPr>
                <w:rFonts w:ascii="Open Sans" w:eastAsia="Times New Roman" w:hAnsi="Open Sans" w:cs="Open Sans"/>
                <w:sz w:val="18"/>
                <w:szCs w:val="18"/>
                <w:lang w:eastAsia="sl-SI"/>
              </w:rPr>
            </w:pPr>
          </w:p>
        </w:tc>
        <w:tc>
          <w:tcPr>
            <w:tcW w:w="3289" w:type="dxa"/>
            <w:vAlign w:val="center"/>
          </w:tcPr>
          <w:p w14:paraId="1EF92996" w14:textId="77777777" w:rsidR="002676A5" w:rsidRPr="004D19E9" w:rsidRDefault="002676A5" w:rsidP="00882BF4">
            <w:pPr>
              <w:keepNext/>
              <w:keepLines/>
              <w:spacing w:after="0" w:line="240" w:lineRule="auto"/>
              <w:rPr>
                <w:rFonts w:ascii="Open Sans" w:eastAsia="Times New Roman" w:hAnsi="Open Sans" w:cs="Open Sans"/>
                <w:sz w:val="18"/>
                <w:szCs w:val="18"/>
                <w:lang w:eastAsia="sl-SI"/>
              </w:rPr>
            </w:pPr>
          </w:p>
        </w:tc>
        <w:tc>
          <w:tcPr>
            <w:tcW w:w="2977" w:type="dxa"/>
            <w:vAlign w:val="center"/>
          </w:tcPr>
          <w:p w14:paraId="57BD2A1F" w14:textId="77777777" w:rsidR="002676A5" w:rsidRPr="004D19E9" w:rsidRDefault="002676A5" w:rsidP="00882BF4">
            <w:pPr>
              <w:keepNext/>
              <w:keepLines/>
              <w:spacing w:after="0" w:line="240" w:lineRule="auto"/>
              <w:rPr>
                <w:rFonts w:ascii="Open Sans" w:eastAsia="Times New Roman" w:hAnsi="Open Sans" w:cs="Open Sans"/>
                <w:sz w:val="18"/>
                <w:szCs w:val="18"/>
                <w:lang w:eastAsia="sl-SI"/>
              </w:rPr>
            </w:pPr>
          </w:p>
        </w:tc>
        <w:tc>
          <w:tcPr>
            <w:tcW w:w="2552" w:type="dxa"/>
            <w:vAlign w:val="center"/>
          </w:tcPr>
          <w:p w14:paraId="0F05BDCF" w14:textId="77777777" w:rsidR="002676A5" w:rsidRPr="004D19E9" w:rsidRDefault="002676A5" w:rsidP="004D19E9">
            <w:pPr>
              <w:keepNext/>
              <w:keepLines/>
              <w:spacing w:after="0" w:line="240" w:lineRule="auto"/>
              <w:rPr>
                <w:rFonts w:ascii="Open Sans" w:eastAsia="Times New Roman" w:hAnsi="Open Sans" w:cs="Open Sans"/>
                <w:sz w:val="18"/>
                <w:szCs w:val="18"/>
                <w:lang w:eastAsia="sl-SI"/>
              </w:rPr>
            </w:pPr>
          </w:p>
        </w:tc>
      </w:tr>
      <w:tr w:rsidR="002676A5" w:rsidRPr="004D19E9" w14:paraId="34F688F2" w14:textId="77777777" w:rsidTr="004D19E9">
        <w:trPr>
          <w:trHeight w:val="344"/>
        </w:trPr>
        <w:tc>
          <w:tcPr>
            <w:tcW w:w="675" w:type="dxa"/>
            <w:vAlign w:val="center"/>
          </w:tcPr>
          <w:p w14:paraId="0135291A" w14:textId="77777777" w:rsidR="002676A5" w:rsidRPr="004D19E9" w:rsidRDefault="002676A5" w:rsidP="002676A5">
            <w:pPr>
              <w:keepNext/>
              <w:keepLines/>
              <w:numPr>
                <w:ilvl w:val="0"/>
                <w:numId w:val="55"/>
              </w:numPr>
              <w:spacing w:after="0" w:line="240" w:lineRule="auto"/>
              <w:rPr>
                <w:rFonts w:ascii="Open Sans" w:eastAsia="Times New Roman" w:hAnsi="Open Sans" w:cs="Open Sans"/>
                <w:sz w:val="18"/>
                <w:szCs w:val="18"/>
                <w:lang w:eastAsia="sl-SI"/>
              </w:rPr>
            </w:pPr>
          </w:p>
        </w:tc>
        <w:tc>
          <w:tcPr>
            <w:tcW w:w="3289" w:type="dxa"/>
            <w:vAlign w:val="center"/>
          </w:tcPr>
          <w:p w14:paraId="6F76882F" w14:textId="77777777" w:rsidR="002676A5" w:rsidRPr="004D19E9" w:rsidRDefault="002676A5" w:rsidP="00882BF4">
            <w:pPr>
              <w:keepNext/>
              <w:keepLines/>
              <w:spacing w:after="0" w:line="240" w:lineRule="auto"/>
              <w:rPr>
                <w:rFonts w:ascii="Open Sans" w:eastAsia="Times New Roman" w:hAnsi="Open Sans" w:cs="Open Sans"/>
                <w:sz w:val="18"/>
                <w:szCs w:val="18"/>
                <w:lang w:eastAsia="sl-SI"/>
              </w:rPr>
            </w:pPr>
          </w:p>
        </w:tc>
        <w:tc>
          <w:tcPr>
            <w:tcW w:w="2977" w:type="dxa"/>
            <w:vAlign w:val="center"/>
          </w:tcPr>
          <w:p w14:paraId="315366B1" w14:textId="77777777" w:rsidR="002676A5" w:rsidRPr="004D19E9" w:rsidRDefault="002676A5" w:rsidP="00882BF4">
            <w:pPr>
              <w:keepNext/>
              <w:keepLines/>
              <w:spacing w:after="0" w:line="240" w:lineRule="auto"/>
              <w:rPr>
                <w:rFonts w:ascii="Open Sans" w:eastAsia="Times New Roman" w:hAnsi="Open Sans" w:cs="Open Sans"/>
                <w:sz w:val="18"/>
                <w:szCs w:val="18"/>
                <w:lang w:eastAsia="sl-SI"/>
              </w:rPr>
            </w:pPr>
          </w:p>
        </w:tc>
        <w:tc>
          <w:tcPr>
            <w:tcW w:w="2552" w:type="dxa"/>
            <w:vAlign w:val="center"/>
          </w:tcPr>
          <w:p w14:paraId="67975DCE" w14:textId="77777777" w:rsidR="002676A5" w:rsidRPr="004D19E9" w:rsidRDefault="002676A5" w:rsidP="004D19E9">
            <w:pPr>
              <w:keepNext/>
              <w:keepLines/>
              <w:spacing w:after="0" w:line="240" w:lineRule="auto"/>
              <w:rPr>
                <w:rFonts w:ascii="Open Sans" w:eastAsia="Times New Roman" w:hAnsi="Open Sans" w:cs="Open Sans"/>
                <w:sz w:val="18"/>
                <w:szCs w:val="18"/>
                <w:lang w:eastAsia="sl-SI"/>
              </w:rPr>
            </w:pPr>
          </w:p>
        </w:tc>
      </w:tr>
      <w:tr w:rsidR="002676A5" w:rsidRPr="004D19E9" w14:paraId="48AF3BDF" w14:textId="77777777" w:rsidTr="004D19E9">
        <w:trPr>
          <w:trHeight w:val="344"/>
        </w:trPr>
        <w:tc>
          <w:tcPr>
            <w:tcW w:w="675" w:type="dxa"/>
            <w:vAlign w:val="center"/>
          </w:tcPr>
          <w:p w14:paraId="70F06EF9" w14:textId="77777777" w:rsidR="002676A5" w:rsidRPr="004D19E9" w:rsidRDefault="002676A5" w:rsidP="002676A5">
            <w:pPr>
              <w:keepNext/>
              <w:keepLines/>
              <w:numPr>
                <w:ilvl w:val="0"/>
                <w:numId w:val="55"/>
              </w:numPr>
              <w:spacing w:after="0" w:line="240" w:lineRule="auto"/>
              <w:rPr>
                <w:rFonts w:ascii="Open Sans" w:eastAsia="Times New Roman" w:hAnsi="Open Sans" w:cs="Open Sans"/>
                <w:sz w:val="18"/>
                <w:szCs w:val="18"/>
                <w:lang w:eastAsia="sl-SI"/>
              </w:rPr>
            </w:pPr>
          </w:p>
        </w:tc>
        <w:tc>
          <w:tcPr>
            <w:tcW w:w="3289" w:type="dxa"/>
            <w:vAlign w:val="center"/>
          </w:tcPr>
          <w:p w14:paraId="52DE3619" w14:textId="77777777" w:rsidR="002676A5" w:rsidRPr="004D19E9" w:rsidRDefault="002676A5" w:rsidP="00882BF4">
            <w:pPr>
              <w:keepNext/>
              <w:keepLines/>
              <w:spacing w:after="0" w:line="240" w:lineRule="auto"/>
              <w:rPr>
                <w:rFonts w:ascii="Open Sans" w:eastAsia="Times New Roman" w:hAnsi="Open Sans" w:cs="Open Sans"/>
                <w:sz w:val="18"/>
                <w:szCs w:val="18"/>
                <w:lang w:eastAsia="sl-SI"/>
              </w:rPr>
            </w:pPr>
          </w:p>
        </w:tc>
        <w:tc>
          <w:tcPr>
            <w:tcW w:w="2977" w:type="dxa"/>
            <w:vAlign w:val="center"/>
          </w:tcPr>
          <w:p w14:paraId="31CE4FCC" w14:textId="77777777" w:rsidR="002676A5" w:rsidRPr="004D19E9" w:rsidRDefault="002676A5" w:rsidP="00882BF4">
            <w:pPr>
              <w:keepNext/>
              <w:keepLines/>
              <w:spacing w:after="0" w:line="240" w:lineRule="auto"/>
              <w:rPr>
                <w:rFonts w:ascii="Open Sans" w:eastAsia="Times New Roman" w:hAnsi="Open Sans" w:cs="Open Sans"/>
                <w:sz w:val="18"/>
                <w:szCs w:val="18"/>
                <w:lang w:eastAsia="sl-SI"/>
              </w:rPr>
            </w:pPr>
          </w:p>
        </w:tc>
        <w:tc>
          <w:tcPr>
            <w:tcW w:w="2552" w:type="dxa"/>
            <w:vAlign w:val="center"/>
          </w:tcPr>
          <w:p w14:paraId="52D82278" w14:textId="77777777" w:rsidR="002676A5" w:rsidRPr="004D19E9" w:rsidRDefault="002676A5" w:rsidP="004D19E9">
            <w:pPr>
              <w:keepNext/>
              <w:keepLines/>
              <w:spacing w:after="0" w:line="240" w:lineRule="auto"/>
              <w:rPr>
                <w:rFonts w:ascii="Open Sans" w:eastAsia="Times New Roman" w:hAnsi="Open Sans" w:cs="Open Sans"/>
                <w:sz w:val="18"/>
                <w:szCs w:val="18"/>
                <w:lang w:eastAsia="sl-SI"/>
              </w:rPr>
            </w:pPr>
          </w:p>
        </w:tc>
      </w:tr>
      <w:tr w:rsidR="002676A5" w:rsidRPr="004D19E9" w14:paraId="2D21C53D" w14:textId="77777777" w:rsidTr="004D19E9">
        <w:trPr>
          <w:trHeight w:val="344"/>
        </w:trPr>
        <w:tc>
          <w:tcPr>
            <w:tcW w:w="675" w:type="dxa"/>
            <w:vAlign w:val="center"/>
          </w:tcPr>
          <w:p w14:paraId="0598B188" w14:textId="77777777" w:rsidR="002676A5" w:rsidRPr="004D19E9" w:rsidRDefault="002676A5" w:rsidP="002676A5">
            <w:pPr>
              <w:keepNext/>
              <w:keepLines/>
              <w:numPr>
                <w:ilvl w:val="0"/>
                <w:numId w:val="55"/>
              </w:numPr>
              <w:spacing w:after="0" w:line="240" w:lineRule="auto"/>
              <w:rPr>
                <w:rFonts w:ascii="Open Sans" w:eastAsia="Times New Roman" w:hAnsi="Open Sans" w:cs="Open Sans"/>
                <w:sz w:val="18"/>
                <w:szCs w:val="18"/>
                <w:lang w:eastAsia="sl-SI"/>
              </w:rPr>
            </w:pPr>
          </w:p>
        </w:tc>
        <w:tc>
          <w:tcPr>
            <w:tcW w:w="3289" w:type="dxa"/>
            <w:vAlign w:val="center"/>
          </w:tcPr>
          <w:p w14:paraId="4DDF67E0" w14:textId="77777777" w:rsidR="002676A5" w:rsidRPr="004D19E9" w:rsidRDefault="002676A5" w:rsidP="00882BF4">
            <w:pPr>
              <w:keepNext/>
              <w:keepLines/>
              <w:spacing w:after="0" w:line="240" w:lineRule="auto"/>
              <w:rPr>
                <w:rFonts w:ascii="Open Sans" w:eastAsia="Times New Roman" w:hAnsi="Open Sans" w:cs="Open Sans"/>
                <w:sz w:val="18"/>
                <w:szCs w:val="18"/>
                <w:lang w:eastAsia="sl-SI"/>
              </w:rPr>
            </w:pPr>
          </w:p>
        </w:tc>
        <w:tc>
          <w:tcPr>
            <w:tcW w:w="2977" w:type="dxa"/>
            <w:vAlign w:val="center"/>
          </w:tcPr>
          <w:p w14:paraId="0EA0E26E" w14:textId="77777777" w:rsidR="002676A5" w:rsidRPr="004D19E9" w:rsidRDefault="002676A5" w:rsidP="00882BF4">
            <w:pPr>
              <w:keepNext/>
              <w:keepLines/>
              <w:spacing w:after="0" w:line="240" w:lineRule="auto"/>
              <w:rPr>
                <w:rFonts w:ascii="Open Sans" w:eastAsia="Times New Roman" w:hAnsi="Open Sans" w:cs="Open Sans"/>
                <w:sz w:val="18"/>
                <w:szCs w:val="18"/>
                <w:lang w:eastAsia="sl-SI"/>
              </w:rPr>
            </w:pPr>
          </w:p>
        </w:tc>
        <w:tc>
          <w:tcPr>
            <w:tcW w:w="2552" w:type="dxa"/>
            <w:vAlign w:val="center"/>
          </w:tcPr>
          <w:p w14:paraId="4D1B5892" w14:textId="77777777" w:rsidR="002676A5" w:rsidRPr="004D19E9" w:rsidRDefault="002676A5" w:rsidP="004D19E9">
            <w:pPr>
              <w:keepNext/>
              <w:keepLines/>
              <w:spacing w:after="0" w:line="240" w:lineRule="auto"/>
              <w:rPr>
                <w:rFonts w:ascii="Open Sans" w:eastAsia="Times New Roman" w:hAnsi="Open Sans" w:cs="Open Sans"/>
                <w:sz w:val="18"/>
                <w:szCs w:val="18"/>
                <w:lang w:eastAsia="sl-SI"/>
              </w:rPr>
            </w:pPr>
          </w:p>
        </w:tc>
      </w:tr>
      <w:tr w:rsidR="002676A5" w:rsidRPr="004D19E9" w14:paraId="64B7D362" w14:textId="77777777" w:rsidTr="004D19E9">
        <w:trPr>
          <w:trHeight w:val="344"/>
        </w:trPr>
        <w:tc>
          <w:tcPr>
            <w:tcW w:w="675" w:type="dxa"/>
            <w:vAlign w:val="center"/>
          </w:tcPr>
          <w:p w14:paraId="039873BB" w14:textId="77777777" w:rsidR="002676A5" w:rsidRPr="004D19E9" w:rsidRDefault="002676A5" w:rsidP="002676A5">
            <w:pPr>
              <w:keepNext/>
              <w:keepLines/>
              <w:numPr>
                <w:ilvl w:val="0"/>
                <w:numId w:val="55"/>
              </w:numPr>
              <w:spacing w:after="0" w:line="240" w:lineRule="auto"/>
              <w:rPr>
                <w:rFonts w:ascii="Open Sans" w:eastAsia="Times New Roman" w:hAnsi="Open Sans" w:cs="Open Sans"/>
                <w:sz w:val="18"/>
                <w:szCs w:val="18"/>
                <w:lang w:eastAsia="sl-SI"/>
              </w:rPr>
            </w:pPr>
          </w:p>
        </w:tc>
        <w:tc>
          <w:tcPr>
            <w:tcW w:w="3289" w:type="dxa"/>
            <w:vAlign w:val="center"/>
          </w:tcPr>
          <w:p w14:paraId="0A9C73C0" w14:textId="77777777" w:rsidR="002676A5" w:rsidRPr="004D19E9" w:rsidRDefault="002676A5" w:rsidP="00882BF4">
            <w:pPr>
              <w:keepNext/>
              <w:keepLines/>
              <w:spacing w:after="0" w:line="240" w:lineRule="auto"/>
              <w:rPr>
                <w:rFonts w:ascii="Open Sans" w:eastAsia="Times New Roman" w:hAnsi="Open Sans" w:cs="Open Sans"/>
                <w:sz w:val="18"/>
                <w:szCs w:val="18"/>
                <w:lang w:eastAsia="sl-SI"/>
              </w:rPr>
            </w:pPr>
          </w:p>
        </w:tc>
        <w:tc>
          <w:tcPr>
            <w:tcW w:w="2977" w:type="dxa"/>
            <w:vAlign w:val="center"/>
          </w:tcPr>
          <w:p w14:paraId="2F1143AC" w14:textId="77777777" w:rsidR="002676A5" w:rsidRPr="004D19E9" w:rsidRDefault="002676A5" w:rsidP="00882BF4">
            <w:pPr>
              <w:keepNext/>
              <w:keepLines/>
              <w:spacing w:after="0" w:line="240" w:lineRule="auto"/>
              <w:rPr>
                <w:rFonts w:ascii="Open Sans" w:eastAsia="Times New Roman" w:hAnsi="Open Sans" w:cs="Open Sans"/>
                <w:sz w:val="18"/>
                <w:szCs w:val="18"/>
                <w:lang w:eastAsia="sl-SI"/>
              </w:rPr>
            </w:pPr>
          </w:p>
        </w:tc>
        <w:tc>
          <w:tcPr>
            <w:tcW w:w="2552" w:type="dxa"/>
            <w:vAlign w:val="center"/>
          </w:tcPr>
          <w:p w14:paraId="445DFCCB" w14:textId="77777777" w:rsidR="002676A5" w:rsidRPr="004D19E9" w:rsidRDefault="002676A5" w:rsidP="004D19E9">
            <w:pPr>
              <w:keepNext/>
              <w:keepLines/>
              <w:spacing w:after="0" w:line="240" w:lineRule="auto"/>
              <w:rPr>
                <w:rFonts w:ascii="Open Sans" w:eastAsia="Times New Roman" w:hAnsi="Open Sans" w:cs="Open Sans"/>
                <w:sz w:val="18"/>
                <w:szCs w:val="18"/>
                <w:lang w:eastAsia="sl-SI"/>
              </w:rPr>
            </w:pPr>
          </w:p>
        </w:tc>
      </w:tr>
      <w:tr w:rsidR="002676A5" w:rsidRPr="004D19E9" w14:paraId="5B43D484" w14:textId="77777777" w:rsidTr="004D19E9">
        <w:trPr>
          <w:trHeight w:val="344"/>
        </w:trPr>
        <w:tc>
          <w:tcPr>
            <w:tcW w:w="675" w:type="dxa"/>
            <w:vAlign w:val="center"/>
          </w:tcPr>
          <w:p w14:paraId="7B35360F" w14:textId="77777777" w:rsidR="002676A5" w:rsidRPr="004D19E9" w:rsidRDefault="002676A5" w:rsidP="002676A5">
            <w:pPr>
              <w:keepNext/>
              <w:keepLines/>
              <w:numPr>
                <w:ilvl w:val="0"/>
                <w:numId w:val="55"/>
              </w:numPr>
              <w:spacing w:after="0" w:line="240" w:lineRule="auto"/>
              <w:rPr>
                <w:rFonts w:ascii="Open Sans" w:eastAsia="Times New Roman" w:hAnsi="Open Sans" w:cs="Open Sans"/>
                <w:sz w:val="18"/>
                <w:szCs w:val="18"/>
                <w:lang w:eastAsia="sl-SI"/>
              </w:rPr>
            </w:pPr>
          </w:p>
        </w:tc>
        <w:tc>
          <w:tcPr>
            <w:tcW w:w="3289" w:type="dxa"/>
            <w:vAlign w:val="center"/>
          </w:tcPr>
          <w:p w14:paraId="4367C706" w14:textId="77777777" w:rsidR="002676A5" w:rsidRPr="004D19E9" w:rsidRDefault="002676A5" w:rsidP="00882BF4">
            <w:pPr>
              <w:keepNext/>
              <w:keepLines/>
              <w:spacing w:after="0" w:line="240" w:lineRule="auto"/>
              <w:rPr>
                <w:rFonts w:ascii="Open Sans" w:eastAsia="Times New Roman" w:hAnsi="Open Sans" w:cs="Open Sans"/>
                <w:sz w:val="18"/>
                <w:szCs w:val="18"/>
                <w:lang w:eastAsia="sl-SI"/>
              </w:rPr>
            </w:pPr>
          </w:p>
        </w:tc>
        <w:tc>
          <w:tcPr>
            <w:tcW w:w="2977" w:type="dxa"/>
            <w:vAlign w:val="center"/>
          </w:tcPr>
          <w:p w14:paraId="7F4B0878" w14:textId="77777777" w:rsidR="002676A5" w:rsidRPr="004D19E9" w:rsidRDefault="002676A5" w:rsidP="00882BF4">
            <w:pPr>
              <w:keepNext/>
              <w:keepLines/>
              <w:spacing w:after="0" w:line="240" w:lineRule="auto"/>
              <w:rPr>
                <w:rFonts w:ascii="Open Sans" w:eastAsia="Times New Roman" w:hAnsi="Open Sans" w:cs="Open Sans"/>
                <w:sz w:val="18"/>
                <w:szCs w:val="18"/>
                <w:lang w:eastAsia="sl-SI"/>
              </w:rPr>
            </w:pPr>
          </w:p>
        </w:tc>
        <w:tc>
          <w:tcPr>
            <w:tcW w:w="2552" w:type="dxa"/>
            <w:vAlign w:val="center"/>
          </w:tcPr>
          <w:p w14:paraId="7C90D4E2" w14:textId="77777777" w:rsidR="002676A5" w:rsidRPr="004D19E9" w:rsidRDefault="002676A5" w:rsidP="004D19E9">
            <w:pPr>
              <w:keepNext/>
              <w:keepLines/>
              <w:spacing w:after="0" w:line="240" w:lineRule="auto"/>
              <w:rPr>
                <w:rFonts w:ascii="Open Sans" w:eastAsia="Times New Roman" w:hAnsi="Open Sans" w:cs="Open Sans"/>
                <w:sz w:val="18"/>
                <w:szCs w:val="18"/>
                <w:lang w:eastAsia="sl-SI"/>
              </w:rPr>
            </w:pPr>
          </w:p>
        </w:tc>
      </w:tr>
      <w:tr w:rsidR="002676A5" w:rsidRPr="004D19E9" w14:paraId="518A7FCC" w14:textId="77777777" w:rsidTr="004D19E9">
        <w:trPr>
          <w:trHeight w:val="344"/>
        </w:trPr>
        <w:tc>
          <w:tcPr>
            <w:tcW w:w="675" w:type="dxa"/>
            <w:vAlign w:val="center"/>
          </w:tcPr>
          <w:p w14:paraId="543CB3E1" w14:textId="77777777" w:rsidR="002676A5" w:rsidRPr="004D19E9" w:rsidRDefault="002676A5" w:rsidP="002676A5">
            <w:pPr>
              <w:keepNext/>
              <w:keepLines/>
              <w:numPr>
                <w:ilvl w:val="0"/>
                <w:numId w:val="55"/>
              </w:numPr>
              <w:spacing w:after="0" w:line="240" w:lineRule="auto"/>
              <w:rPr>
                <w:rFonts w:ascii="Open Sans" w:eastAsia="Times New Roman" w:hAnsi="Open Sans" w:cs="Open Sans"/>
                <w:sz w:val="18"/>
                <w:szCs w:val="18"/>
                <w:lang w:eastAsia="sl-SI"/>
              </w:rPr>
            </w:pPr>
          </w:p>
        </w:tc>
        <w:tc>
          <w:tcPr>
            <w:tcW w:w="3289" w:type="dxa"/>
            <w:vAlign w:val="center"/>
          </w:tcPr>
          <w:p w14:paraId="37CD961B" w14:textId="77777777" w:rsidR="002676A5" w:rsidRPr="004D19E9" w:rsidRDefault="002676A5" w:rsidP="00882BF4">
            <w:pPr>
              <w:keepNext/>
              <w:keepLines/>
              <w:spacing w:after="0" w:line="240" w:lineRule="auto"/>
              <w:rPr>
                <w:rFonts w:ascii="Open Sans" w:eastAsia="Times New Roman" w:hAnsi="Open Sans" w:cs="Open Sans"/>
                <w:sz w:val="18"/>
                <w:szCs w:val="18"/>
                <w:lang w:eastAsia="sl-SI"/>
              </w:rPr>
            </w:pPr>
          </w:p>
        </w:tc>
        <w:tc>
          <w:tcPr>
            <w:tcW w:w="2977" w:type="dxa"/>
            <w:vAlign w:val="center"/>
          </w:tcPr>
          <w:p w14:paraId="65045BB4" w14:textId="77777777" w:rsidR="002676A5" w:rsidRPr="004D19E9" w:rsidRDefault="002676A5" w:rsidP="00882BF4">
            <w:pPr>
              <w:keepNext/>
              <w:keepLines/>
              <w:spacing w:after="0" w:line="240" w:lineRule="auto"/>
              <w:rPr>
                <w:rFonts w:ascii="Open Sans" w:eastAsia="Times New Roman" w:hAnsi="Open Sans" w:cs="Open Sans"/>
                <w:sz w:val="18"/>
                <w:szCs w:val="18"/>
                <w:lang w:eastAsia="sl-SI"/>
              </w:rPr>
            </w:pPr>
          </w:p>
        </w:tc>
        <w:tc>
          <w:tcPr>
            <w:tcW w:w="2552" w:type="dxa"/>
            <w:vAlign w:val="center"/>
          </w:tcPr>
          <w:p w14:paraId="733EF6AF" w14:textId="77777777" w:rsidR="002676A5" w:rsidRPr="004D19E9" w:rsidRDefault="002676A5" w:rsidP="004D19E9">
            <w:pPr>
              <w:keepNext/>
              <w:keepLines/>
              <w:spacing w:after="0" w:line="240" w:lineRule="auto"/>
              <w:rPr>
                <w:rFonts w:ascii="Open Sans" w:eastAsia="Times New Roman" w:hAnsi="Open Sans" w:cs="Open Sans"/>
                <w:sz w:val="18"/>
                <w:szCs w:val="18"/>
                <w:lang w:eastAsia="sl-SI"/>
              </w:rPr>
            </w:pPr>
          </w:p>
        </w:tc>
      </w:tr>
      <w:tr w:rsidR="002676A5" w:rsidRPr="004D19E9" w14:paraId="5932B17D" w14:textId="77777777" w:rsidTr="004D19E9">
        <w:trPr>
          <w:trHeight w:val="344"/>
        </w:trPr>
        <w:tc>
          <w:tcPr>
            <w:tcW w:w="675" w:type="dxa"/>
            <w:vAlign w:val="center"/>
          </w:tcPr>
          <w:p w14:paraId="4955A86C" w14:textId="77777777" w:rsidR="002676A5" w:rsidRPr="004D19E9" w:rsidRDefault="002676A5" w:rsidP="002676A5">
            <w:pPr>
              <w:keepNext/>
              <w:keepLines/>
              <w:numPr>
                <w:ilvl w:val="0"/>
                <w:numId w:val="55"/>
              </w:numPr>
              <w:spacing w:after="0" w:line="240" w:lineRule="auto"/>
              <w:rPr>
                <w:rFonts w:ascii="Open Sans" w:eastAsia="Times New Roman" w:hAnsi="Open Sans" w:cs="Open Sans"/>
                <w:sz w:val="18"/>
                <w:szCs w:val="18"/>
                <w:lang w:eastAsia="sl-SI"/>
              </w:rPr>
            </w:pPr>
          </w:p>
        </w:tc>
        <w:tc>
          <w:tcPr>
            <w:tcW w:w="3289" w:type="dxa"/>
            <w:vAlign w:val="center"/>
          </w:tcPr>
          <w:p w14:paraId="762B25FA" w14:textId="77777777" w:rsidR="002676A5" w:rsidRPr="004D19E9" w:rsidRDefault="002676A5" w:rsidP="00882BF4">
            <w:pPr>
              <w:keepNext/>
              <w:keepLines/>
              <w:spacing w:after="0" w:line="240" w:lineRule="auto"/>
              <w:rPr>
                <w:rFonts w:ascii="Open Sans" w:eastAsia="Times New Roman" w:hAnsi="Open Sans" w:cs="Open Sans"/>
                <w:sz w:val="18"/>
                <w:szCs w:val="18"/>
                <w:lang w:eastAsia="sl-SI"/>
              </w:rPr>
            </w:pPr>
          </w:p>
        </w:tc>
        <w:tc>
          <w:tcPr>
            <w:tcW w:w="2977" w:type="dxa"/>
            <w:vAlign w:val="center"/>
          </w:tcPr>
          <w:p w14:paraId="705CD37D" w14:textId="77777777" w:rsidR="002676A5" w:rsidRPr="004D19E9" w:rsidRDefault="002676A5" w:rsidP="00882BF4">
            <w:pPr>
              <w:keepNext/>
              <w:keepLines/>
              <w:spacing w:after="0" w:line="240" w:lineRule="auto"/>
              <w:rPr>
                <w:rFonts w:ascii="Open Sans" w:eastAsia="Times New Roman" w:hAnsi="Open Sans" w:cs="Open Sans"/>
                <w:sz w:val="18"/>
                <w:szCs w:val="18"/>
                <w:lang w:eastAsia="sl-SI"/>
              </w:rPr>
            </w:pPr>
          </w:p>
        </w:tc>
        <w:tc>
          <w:tcPr>
            <w:tcW w:w="2552" w:type="dxa"/>
            <w:vAlign w:val="center"/>
          </w:tcPr>
          <w:p w14:paraId="342A635D" w14:textId="77777777" w:rsidR="002676A5" w:rsidRPr="004D19E9" w:rsidRDefault="002676A5" w:rsidP="004D19E9">
            <w:pPr>
              <w:keepNext/>
              <w:keepLines/>
              <w:spacing w:after="0" w:line="240" w:lineRule="auto"/>
              <w:rPr>
                <w:rFonts w:ascii="Open Sans" w:eastAsia="Times New Roman" w:hAnsi="Open Sans" w:cs="Open Sans"/>
                <w:sz w:val="18"/>
                <w:szCs w:val="18"/>
                <w:lang w:eastAsia="sl-SI"/>
              </w:rPr>
            </w:pPr>
          </w:p>
        </w:tc>
      </w:tr>
      <w:tr w:rsidR="002676A5" w:rsidRPr="004D19E9" w14:paraId="22DCFE08" w14:textId="77777777" w:rsidTr="004D19E9">
        <w:trPr>
          <w:trHeight w:val="344"/>
        </w:trPr>
        <w:tc>
          <w:tcPr>
            <w:tcW w:w="675" w:type="dxa"/>
            <w:vAlign w:val="center"/>
          </w:tcPr>
          <w:p w14:paraId="08CFE5ED" w14:textId="77777777" w:rsidR="002676A5" w:rsidRPr="004D19E9" w:rsidRDefault="002676A5" w:rsidP="002676A5">
            <w:pPr>
              <w:keepNext/>
              <w:keepLines/>
              <w:numPr>
                <w:ilvl w:val="0"/>
                <w:numId w:val="55"/>
              </w:numPr>
              <w:spacing w:after="0" w:line="240" w:lineRule="auto"/>
              <w:rPr>
                <w:rFonts w:ascii="Open Sans" w:eastAsia="Times New Roman" w:hAnsi="Open Sans" w:cs="Open Sans"/>
                <w:sz w:val="18"/>
                <w:szCs w:val="18"/>
                <w:lang w:eastAsia="sl-SI"/>
              </w:rPr>
            </w:pPr>
          </w:p>
        </w:tc>
        <w:tc>
          <w:tcPr>
            <w:tcW w:w="3289" w:type="dxa"/>
            <w:vAlign w:val="center"/>
          </w:tcPr>
          <w:p w14:paraId="2AB45C96" w14:textId="77777777" w:rsidR="002676A5" w:rsidRPr="004D19E9" w:rsidRDefault="002676A5" w:rsidP="00882BF4">
            <w:pPr>
              <w:keepNext/>
              <w:keepLines/>
              <w:spacing w:after="0" w:line="240" w:lineRule="auto"/>
              <w:rPr>
                <w:rFonts w:ascii="Open Sans" w:eastAsia="Times New Roman" w:hAnsi="Open Sans" w:cs="Open Sans"/>
                <w:sz w:val="18"/>
                <w:szCs w:val="18"/>
                <w:lang w:eastAsia="sl-SI"/>
              </w:rPr>
            </w:pPr>
          </w:p>
        </w:tc>
        <w:tc>
          <w:tcPr>
            <w:tcW w:w="2977" w:type="dxa"/>
            <w:vAlign w:val="center"/>
          </w:tcPr>
          <w:p w14:paraId="6450B5C4" w14:textId="77777777" w:rsidR="002676A5" w:rsidRPr="004D19E9" w:rsidRDefault="002676A5" w:rsidP="00882BF4">
            <w:pPr>
              <w:keepNext/>
              <w:keepLines/>
              <w:spacing w:after="0" w:line="240" w:lineRule="auto"/>
              <w:rPr>
                <w:rFonts w:ascii="Open Sans" w:eastAsia="Times New Roman" w:hAnsi="Open Sans" w:cs="Open Sans"/>
                <w:sz w:val="18"/>
                <w:szCs w:val="18"/>
                <w:lang w:eastAsia="sl-SI"/>
              </w:rPr>
            </w:pPr>
          </w:p>
        </w:tc>
        <w:tc>
          <w:tcPr>
            <w:tcW w:w="2552" w:type="dxa"/>
            <w:vAlign w:val="center"/>
          </w:tcPr>
          <w:p w14:paraId="075A00CA" w14:textId="77777777" w:rsidR="002676A5" w:rsidRPr="004D19E9" w:rsidRDefault="002676A5" w:rsidP="004D19E9">
            <w:pPr>
              <w:keepNext/>
              <w:keepLines/>
              <w:spacing w:after="0" w:line="240" w:lineRule="auto"/>
              <w:rPr>
                <w:rFonts w:ascii="Open Sans" w:eastAsia="Times New Roman" w:hAnsi="Open Sans" w:cs="Open Sans"/>
                <w:sz w:val="18"/>
                <w:szCs w:val="18"/>
                <w:lang w:eastAsia="sl-SI"/>
              </w:rPr>
            </w:pPr>
          </w:p>
        </w:tc>
      </w:tr>
      <w:tr w:rsidR="002676A5" w:rsidRPr="004D19E9" w14:paraId="6FC7F138" w14:textId="77777777" w:rsidTr="004D19E9">
        <w:trPr>
          <w:trHeight w:val="344"/>
        </w:trPr>
        <w:tc>
          <w:tcPr>
            <w:tcW w:w="675" w:type="dxa"/>
            <w:vAlign w:val="center"/>
          </w:tcPr>
          <w:p w14:paraId="130A38AC" w14:textId="77777777" w:rsidR="002676A5" w:rsidRPr="004D19E9" w:rsidRDefault="002676A5" w:rsidP="002676A5">
            <w:pPr>
              <w:keepNext/>
              <w:keepLines/>
              <w:numPr>
                <w:ilvl w:val="0"/>
                <w:numId w:val="55"/>
              </w:numPr>
              <w:spacing w:after="0" w:line="240" w:lineRule="auto"/>
              <w:rPr>
                <w:rFonts w:ascii="Open Sans" w:eastAsia="Times New Roman" w:hAnsi="Open Sans" w:cs="Open Sans"/>
                <w:sz w:val="18"/>
                <w:szCs w:val="18"/>
                <w:lang w:eastAsia="sl-SI"/>
              </w:rPr>
            </w:pPr>
          </w:p>
        </w:tc>
        <w:tc>
          <w:tcPr>
            <w:tcW w:w="3289" w:type="dxa"/>
            <w:vAlign w:val="center"/>
          </w:tcPr>
          <w:p w14:paraId="0A2CE811" w14:textId="77777777" w:rsidR="002676A5" w:rsidRPr="004D19E9" w:rsidRDefault="002676A5" w:rsidP="00882BF4">
            <w:pPr>
              <w:keepNext/>
              <w:keepLines/>
              <w:spacing w:after="0" w:line="240" w:lineRule="auto"/>
              <w:rPr>
                <w:rFonts w:ascii="Open Sans" w:eastAsia="Times New Roman" w:hAnsi="Open Sans" w:cs="Open Sans"/>
                <w:sz w:val="18"/>
                <w:szCs w:val="18"/>
                <w:lang w:eastAsia="sl-SI"/>
              </w:rPr>
            </w:pPr>
          </w:p>
        </w:tc>
        <w:tc>
          <w:tcPr>
            <w:tcW w:w="2977" w:type="dxa"/>
            <w:vAlign w:val="center"/>
          </w:tcPr>
          <w:p w14:paraId="77CF95E3" w14:textId="77777777" w:rsidR="002676A5" w:rsidRPr="004D19E9" w:rsidRDefault="002676A5" w:rsidP="00882BF4">
            <w:pPr>
              <w:keepNext/>
              <w:keepLines/>
              <w:spacing w:after="0" w:line="240" w:lineRule="auto"/>
              <w:rPr>
                <w:rFonts w:ascii="Open Sans" w:eastAsia="Times New Roman" w:hAnsi="Open Sans" w:cs="Open Sans"/>
                <w:sz w:val="18"/>
                <w:szCs w:val="18"/>
                <w:lang w:eastAsia="sl-SI"/>
              </w:rPr>
            </w:pPr>
          </w:p>
        </w:tc>
        <w:tc>
          <w:tcPr>
            <w:tcW w:w="2552" w:type="dxa"/>
            <w:vAlign w:val="center"/>
          </w:tcPr>
          <w:p w14:paraId="71B60AC4" w14:textId="77777777" w:rsidR="002676A5" w:rsidRPr="004D19E9" w:rsidRDefault="002676A5" w:rsidP="004D19E9">
            <w:pPr>
              <w:keepNext/>
              <w:keepLines/>
              <w:spacing w:after="0" w:line="240" w:lineRule="auto"/>
              <w:rPr>
                <w:rFonts w:ascii="Open Sans" w:eastAsia="Times New Roman" w:hAnsi="Open Sans" w:cs="Open Sans"/>
                <w:sz w:val="18"/>
                <w:szCs w:val="18"/>
                <w:lang w:eastAsia="sl-SI"/>
              </w:rPr>
            </w:pPr>
          </w:p>
        </w:tc>
      </w:tr>
    </w:tbl>
    <w:p w14:paraId="280F8430" w14:textId="77777777" w:rsidR="002676A5" w:rsidRDefault="002676A5" w:rsidP="002676A5">
      <w:pPr>
        <w:keepNext/>
        <w:keepLines/>
        <w:spacing w:after="0" w:line="240" w:lineRule="auto"/>
        <w:jc w:val="both"/>
        <w:rPr>
          <w:rFonts w:ascii="Open Sans" w:eastAsia="Times New Roman" w:hAnsi="Open Sans" w:cs="Open Sans"/>
          <w:b/>
          <w:sz w:val="20"/>
          <w:szCs w:val="20"/>
          <w:lang w:eastAsia="sl-SI"/>
        </w:rPr>
      </w:pPr>
    </w:p>
    <w:p w14:paraId="5A9C3F98" w14:textId="77777777" w:rsidR="002E0070" w:rsidRPr="002676A5" w:rsidRDefault="002E0070" w:rsidP="002676A5">
      <w:pPr>
        <w:keepNext/>
        <w:keepLines/>
        <w:spacing w:after="0" w:line="240" w:lineRule="auto"/>
        <w:jc w:val="both"/>
        <w:rPr>
          <w:rFonts w:ascii="Open Sans" w:eastAsia="Times New Roman" w:hAnsi="Open Sans" w:cs="Open Sans"/>
          <w:b/>
          <w:sz w:val="20"/>
          <w:szCs w:val="20"/>
          <w:lang w:eastAsia="sl-SI"/>
        </w:rPr>
      </w:pPr>
    </w:p>
    <w:p w14:paraId="4FB51400" w14:textId="77777777" w:rsidR="002E0070" w:rsidRPr="00987612" w:rsidRDefault="002E0070" w:rsidP="002E0070">
      <w:pPr>
        <w:keepNext/>
        <w:keepLines/>
        <w:spacing w:after="0" w:line="240" w:lineRule="auto"/>
        <w:jc w:val="both"/>
        <w:rPr>
          <w:rFonts w:ascii="Open Sans" w:eastAsia="Times New Roman" w:hAnsi="Open Sans" w:cs="Open Sans"/>
          <w:sz w:val="18"/>
          <w:szCs w:val="18"/>
          <w:lang w:eastAsia="sl-SI"/>
        </w:rPr>
      </w:pPr>
      <w:r>
        <w:rPr>
          <w:rFonts w:ascii="Open Sans" w:eastAsia="Times New Roman" w:hAnsi="Open Sans" w:cs="Open Sans"/>
          <w:sz w:val="18"/>
          <w:szCs w:val="18"/>
          <w:lang w:eastAsia="sl-SI"/>
        </w:rPr>
        <w:t>Kandidat</w:t>
      </w:r>
      <w:r w:rsidRPr="00987612">
        <w:rPr>
          <w:rFonts w:ascii="Open Sans" w:eastAsia="Times New Roman" w:hAnsi="Open Sans" w:cs="Open Sans"/>
          <w:sz w:val="18"/>
          <w:szCs w:val="18"/>
          <w:lang w:eastAsia="sl-SI"/>
        </w:rPr>
        <w:t xml:space="preserve"> se z oddajo p</w:t>
      </w:r>
      <w:r>
        <w:rPr>
          <w:rFonts w:ascii="Open Sans" w:eastAsia="Times New Roman" w:hAnsi="Open Sans" w:cs="Open Sans"/>
          <w:sz w:val="18"/>
          <w:szCs w:val="18"/>
          <w:lang w:eastAsia="sl-SI"/>
        </w:rPr>
        <w:t>rijav</w:t>
      </w:r>
      <w:r w:rsidRPr="00987612">
        <w:rPr>
          <w:rFonts w:ascii="Open Sans" w:eastAsia="Times New Roman" w:hAnsi="Open Sans" w:cs="Open Sans"/>
          <w:sz w:val="18"/>
          <w:szCs w:val="18"/>
          <w:lang w:eastAsia="sl-SI"/>
        </w:rPr>
        <w:t xml:space="preserve">e zavezuje, da bodo v tej prilogi navedeni delavci tudi dejansko prisotni pri izvedbi del na predmetnem razpisu. Naročnik dopušča možnost menjave delavca v času izvedbe del na predmetnem razpisu samo v primeru višje sile (npr. bolezen ali smrt delavca ali prekinitev delovnega razmerja ali upokojitev). V tem primeru mora </w:t>
      </w:r>
      <w:r>
        <w:rPr>
          <w:rFonts w:ascii="Open Sans" w:eastAsia="Times New Roman" w:hAnsi="Open Sans" w:cs="Open Sans"/>
          <w:sz w:val="18"/>
          <w:szCs w:val="18"/>
          <w:lang w:eastAsia="sl-SI"/>
        </w:rPr>
        <w:t>izbrani kandidat (</w:t>
      </w:r>
      <w:r w:rsidRPr="00987612">
        <w:rPr>
          <w:rFonts w:ascii="Open Sans" w:eastAsia="Times New Roman" w:hAnsi="Open Sans" w:cs="Open Sans"/>
          <w:sz w:val="18"/>
          <w:szCs w:val="18"/>
          <w:lang w:eastAsia="sl-SI"/>
        </w:rPr>
        <w:t>ponudnik</w:t>
      </w:r>
      <w:r>
        <w:rPr>
          <w:rFonts w:ascii="Open Sans" w:eastAsia="Times New Roman" w:hAnsi="Open Sans" w:cs="Open Sans"/>
          <w:sz w:val="18"/>
          <w:szCs w:val="18"/>
          <w:lang w:eastAsia="sl-SI"/>
        </w:rPr>
        <w:t>)</w:t>
      </w:r>
      <w:r w:rsidRPr="00987612">
        <w:rPr>
          <w:rFonts w:ascii="Open Sans" w:eastAsia="Times New Roman" w:hAnsi="Open Sans" w:cs="Open Sans"/>
          <w:sz w:val="18"/>
          <w:szCs w:val="18"/>
          <w:lang w:eastAsia="sl-SI"/>
        </w:rPr>
        <w:t xml:space="preserve"> za novega delavca priložiti ustrezno dokazila, ki so po vsebini enaka kot jih naročnik zahteva za delavca.</w:t>
      </w:r>
    </w:p>
    <w:p w14:paraId="70CD257B" w14:textId="77777777" w:rsidR="002E0070" w:rsidRPr="00987612" w:rsidRDefault="002E0070" w:rsidP="002E0070">
      <w:pPr>
        <w:keepNext/>
        <w:keepLines/>
        <w:spacing w:after="0" w:line="240" w:lineRule="auto"/>
        <w:jc w:val="both"/>
        <w:rPr>
          <w:rFonts w:ascii="Open Sans" w:hAnsi="Open Sans" w:cs="Open Sans"/>
          <w:b/>
          <w:bCs/>
          <w:sz w:val="18"/>
          <w:szCs w:val="18"/>
        </w:rPr>
      </w:pPr>
    </w:p>
    <w:p w14:paraId="0923C597" w14:textId="77777777" w:rsidR="002E0070" w:rsidRDefault="002E0070" w:rsidP="002E0070">
      <w:pPr>
        <w:keepNext/>
        <w:keepLines/>
        <w:spacing w:after="0" w:line="240" w:lineRule="auto"/>
        <w:jc w:val="both"/>
        <w:rPr>
          <w:rFonts w:ascii="Open Sans" w:hAnsi="Open Sans" w:cs="Open Sans"/>
          <w:b/>
          <w:bCs/>
          <w:sz w:val="18"/>
          <w:szCs w:val="18"/>
        </w:rPr>
      </w:pPr>
      <w:r w:rsidRPr="00ED25A4">
        <w:rPr>
          <w:rFonts w:ascii="Open Sans" w:hAnsi="Open Sans" w:cs="Open Sans"/>
          <w:b/>
          <w:bCs/>
          <w:sz w:val="18"/>
          <w:szCs w:val="18"/>
        </w:rPr>
        <w:t xml:space="preserve">V primeru, da prijavljeni delavci niso zaposleni pri </w:t>
      </w:r>
      <w:r>
        <w:rPr>
          <w:rFonts w:ascii="Open Sans" w:hAnsi="Open Sans" w:cs="Open Sans"/>
          <w:b/>
          <w:bCs/>
          <w:sz w:val="18"/>
          <w:szCs w:val="18"/>
        </w:rPr>
        <w:t>kandidatu</w:t>
      </w:r>
      <w:r w:rsidRPr="00ED25A4">
        <w:rPr>
          <w:rFonts w:ascii="Open Sans" w:hAnsi="Open Sans" w:cs="Open Sans"/>
          <w:b/>
          <w:bCs/>
          <w:sz w:val="18"/>
          <w:szCs w:val="18"/>
        </w:rPr>
        <w:t>, morajo ti v p</w:t>
      </w:r>
      <w:r>
        <w:rPr>
          <w:rFonts w:ascii="Open Sans" w:hAnsi="Open Sans" w:cs="Open Sans"/>
          <w:b/>
          <w:bCs/>
          <w:sz w:val="18"/>
          <w:szCs w:val="18"/>
        </w:rPr>
        <w:t>rijav</w:t>
      </w:r>
      <w:r w:rsidRPr="00ED25A4">
        <w:rPr>
          <w:rFonts w:ascii="Open Sans" w:hAnsi="Open Sans" w:cs="Open Sans"/>
          <w:b/>
          <w:bCs/>
          <w:sz w:val="18"/>
          <w:szCs w:val="18"/>
        </w:rPr>
        <w:t>i nastopati kot</w:t>
      </w:r>
      <w:r>
        <w:rPr>
          <w:rFonts w:ascii="Open Sans" w:hAnsi="Open Sans" w:cs="Open Sans"/>
          <w:b/>
          <w:bCs/>
          <w:sz w:val="18"/>
          <w:szCs w:val="18"/>
        </w:rPr>
        <w:t xml:space="preserve"> partnerji v </w:t>
      </w:r>
      <w:r w:rsidRPr="00ED25A4">
        <w:rPr>
          <w:rFonts w:ascii="Open Sans" w:hAnsi="Open Sans" w:cs="Open Sans"/>
          <w:b/>
          <w:bCs/>
          <w:sz w:val="18"/>
          <w:szCs w:val="18"/>
        </w:rPr>
        <w:t>skupni p</w:t>
      </w:r>
      <w:r>
        <w:rPr>
          <w:rFonts w:ascii="Open Sans" w:hAnsi="Open Sans" w:cs="Open Sans"/>
          <w:b/>
          <w:bCs/>
          <w:sz w:val="18"/>
          <w:szCs w:val="18"/>
        </w:rPr>
        <w:t>rijav</w:t>
      </w:r>
      <w:r w:rsidRPr="00ED25A4">
        <w:rPr>
          <w:rFonts w:ascii="Open Sans" w:hAnsi="Open Sans" w:cs="Open Sans"/>
          <w:b/>
          <w:bCs/>
          <w:sz w:val="18"/>
          <w:szCs w:val="18"/>
        </w:rPr>
        <w:t>i ali kot podizvajalci (</w:t>
      </w:r>
      <w:r>
        <w:rPr>
          <w:rFonts w:ascii="Open Sans" w:hAnsi="Open Sans" w:cs="Open Sans"/>
          <w:b/>
          <w:bCs/>
          <w:sz w:val="18"/>
          <w:szCs w:val="18"/>
        </w:rPr>
        <w:t>kandidat</w:t>
      </w:r>
      <w:r w:rsidRPr="00ED25A4">
        <w:rPr>
          <w:rFonts w:ascii="Open Sans" w:hAnsi="Open Sans" w:cs="Open Sans"/>
          <w:b/>
          <w:bCs/>
          <w:sz w:val="18"/>
          <w:szCs w:val="18"/>
        </w:rPr>
        <w:t xml:space="preserve"> predloži še pogodbo o medsebojnem sodelovanju).</w:t>
      </w:r>
    </w:p>
    <w:p w14:paraId="3C5FE688" w14:textId="77777777" w:rsidR="002E0070" w:rsidRPr="00086A8C" w:rsidRDefault="002E0070" w:rsidP="002E0070">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552"/>
        <w:gridCol w:w="3827"/>
      </w:tblGrid>
      <w:tr w:rsidR="002E0070" w:rsidRPr="00086A8C" w14:paraId="371131FF" w14:textId="77777777" w:rsidTr="00882BF4">
        <w:trPr>
          <w:trHeight w:val="235"/>
        </w:trPr>
        <w:tc>
          <w:tcPr>
            <w:tcW w:w="2977" w:type="dxa"/>
            <w:tcBorders>
              <w:bottom w:val="single" w:sz="4" w:space="0" w:color="auto"/>
            </w:tcBorders>
          </w:tcPr>
          <w:p w14:paraId="461BBD7B" w14:textId="77777777" w:rsidR="002E0070" w:rsidRPr="00086A8C" w:rsidRDefault="002E0070" w:rsidP="00882BF4">
            <w:pPr>
              <w:keepNext/>
              <w:keepLines/>
              <w:spacing w:after="0" w:line="240" w:lineRule="auto"/>
              <w:jc w:val="both"/>
              <w:rPr>
                <w:rFonts w:ascii="Open Sans" w:eastAsia="Times New Roman" w:hAnsi="Open Sans" w:cs="Open Sans"/>
                <w:snapToGrid w:val="0"/>
                <w:color w:val="000000"/>
                <w:sz w:val="20"/>
                <w:szCs w:val="20"/>
                <w:lang w:eastAsia="sl-SI"/>
              </w:rPr>
            </w:pPr>
          </w:p>
        </w:tc>
        <w:tc>
          <w:tcPr>
            <w:tcW w:w="2552" w:type="dxa"/>
          </w:tcPr>
          <w:p w14:paraId="3140FBDD" w14:textId="77777777" w:rsidR="002E0070" w:rsidRPr="00086A8C" w:rsidRDefault="002E0070" w:rsidP="00882BF4">
            <w:pPr>
              <w:keepNext/>
              <w:keepLines/>
              <w:spacing w:after="0" w:line="240" w:lineRule="auto"/>
              <w:jc w:val="both"/>
              <w:rPr>
                <w:rFonts w:ascii="Open Sans" w:eastAsia="Times New Roman" w:hAnsi="Open Sans" w:cs="Open Sans"/>
                <w:snapToGrid w:val="0"/>
                <w:color w:val="000000"/>
                <w:sz w:val="20"/>
                <w:szCs w:val="20"/>
                <w:lang w:eastAsia="sl-SI"/>
              </w:rPr>
            </w:pPr>
          </w:p>
        </w:tc>
        <w:tc>
          <w:tcPr>
            <w:tcW w:w="3827" w:type="dxa"/>
            <w:tcBorders>
              <w:bottom w:val="single" w:sz="4" w:space="0" w:color="auto"/>
            </w:tcBorders>
          </w:tcPr>
          <w:p w14:paraId="250B2182" w14:textId="77777777" w:rsidR="002E0070" w:rsidRPr="00086A8C" w:rsidRDefault="002E0070" w:rsidP="00882BF4">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2E0070" w:rsidRPr="00086A8C" w14:paraId="5B3513A5" w14:textId="77777777" w:rsidTr="00882BF4">
        <w:trPr>
          <w:trHeight w:val="235"/>
        </w:trPr>
        <w:tc>
          <w:tcPr>
            <w:tcW w:w="2977" w:type="dxa"/>
            <w:tcBorders>
              <w:top w:val="single" w:sz="4" w:space="0" w:color="auto"/>
            </w:tcBorders>
          </w:tcPr>
          <w:p w14:paraId="29B7DF33" w14:textId="77777777" w:rsidR="002E0070" w:rsidRPr="00086A8C" w:rsidRDefault="002E0070" w:rsidP="00882BF4">
            <w:pPr>
              <w:keepNext/>
              <w:keepLines/>
              <w:spacing w:after="0" w:line="240" w:lineRule="auto"/>
              <w:jc w:val="both"/>
              <w:rPr>
                <w:rFonts w:ascii="Open Sans" w:eastAsia="Times New Roman" w:hAnsi="Open Sans" w:cs="Open Sans"/>
                <w:snapToGrid w:val="0"/>
                <w:color w:val="000000"/>
                <w:sz w:val="20"/>
                <w:szCs w:val="20"/>
                <w:lang w:eastAsia="sl-SI"/>
              </w:rPr>
            </w:pPr>
            <w:r w:rsidRPr="00086A8C">
              <w:rPr>
                <w:rFonts w:ascii="Open Sans" w:eastAsia="Times New Roman" w:hAnsi="Open Sans" w:cs="Open Sans"/>
                <w:snapToGrid w:val="0"/>
                <w:color w:val="000000"/>
                <w:sz w:val="20"/>
                <w:szCs w:val="20"/>
                <w:lang w:eastAsia="sl-SI"/>
              </w:rPr>
              <w:t>(kraj, datum)</w:t>
            </w:r>
          </w:p>
        </w:tc>
        <w:tc>
          <w:tcPr>
            <w:tcW w:w="2552" w:type="dxa"/>
          </w:tcPr>
          <w:p w14:paraId="0DFA8005" w14:textId="77777777" w:rsidR="002E0070" w:rsidRPr="00086A8C" w:rsidRDefault="002E0070" w:rsidP="00882BF4">
            <w:pPr>
              <w:keepNext/>
              <w:keepLines/>
              <w:spacing w:after="0" w:line="240" w:lineRule="auto"/>
              <w:jc w:val="center"/>
              <w:rPr>
                <w:rFonts w:ascii="Open Sans" w:eastAsia="Times New Roman" w:hAnsi="Open Sans" w:cs="Open Sans"/>
                <w:snapToGrid w:val="0"/>
                <w:color w:val="000000"/>
                <w:sz w:val="20"/>
                <w:szCs w:val="20"/>
                <w:lang w:eastAsia="sl-SI"/>
              </w:rPr>
            </w:pPr>
            <w:r w:rsidRPr="00086A8C">
              <w:rPr>
                <w:rFonts w:ascii="Open Sans" w:eastAsia="Times New Roman" w:hAnsi="Open Sans" w:cs="Open Sans"/>
                <w:snapToGrid w:val="0"/>
                <w:color w:val="000000"/>
                <w:sz w:val="20"/>
                <w:szCs w:val="20"/>
                <w:lang w:eastAsia="sl-SI"/>
              </w:rPr>
              <w:t>žig</w:t>
            </w:r>
          </w:p>
        </w:tc>
        <w:tc>
          <w:tcPr>
            <w:tcW w:w="3827" w:type="dxa"/>
            <w:tcBorders>
              <w:top w:val="single" w:sz="4" w:space="0" w:color="auto"/>
            </w:tcBorders>
          </w:tcPr>
          <w:p w14:paraId="5E0E0726" w14:textId="77777777" w:rsidR="002E0070" w:rsidRPr="00086A8C" w:rsidRDefault="002E0070" w:rsidP="00882BF4">
            <w:pPr>
              <w:keepNext/>
              <w:keepLines/>
              <w:spacing w:after="0" w:line="240" w:lineRule="auto"/>
              <w:jc w:val="both"/>
              <w:rPr>
                <w:rFonts w:ascii="Open Sans" w:eastAsia="Times New Roman" w:hAnsi="Open Sans" w:cs="Open Sans"/>
                <w:snapToGrid w:val="0"/>
                <w:color w:val="000000"/>
                <w:sz w:val="20"/>
                <w:szCs w:val="20"/>
                <w:lang w:eastAsia="sl-SI"/>
              </w:rPr>
            </w:pPr>
            <w:r w:rsidRPr="00086A8C">
              <w:rPr>
                <w:rFonts w:ascii="Open Sans" w:eastAsia="Times New Roman" w:hAnsi="Open Sans" w:cs="Open Sans"/>
                <w:snapToGrid w:val="0"/>
                <w:color w:val="000000"/>
                <w:sz w:val="20"/>
                <w:szCs w:val="20"/>
                <w:lang w:eastAsia="sl-SI"/>
              </w:rPr>
              <w:t>(i</w:t>
            </w:r>
            <w:r w:rsidRPr="00086A8C">
              <w:rPr>
                <w:rFonts w:ascii="Open Sans" w:hAnsi="Open Sans" w:cs="Open Sans"/>
                <w:snapToGrid w:val="0"/>
                <w:color w:val="000000"/>
                <w:sz w:val="20"/>
                <w:szCs w:val="20"/>
              </w:rPr>
              <w:t xml:space="preserve">me in priimek </w:t>
            </w:r>
            <w:r w:rsidRPr="00086A8C">
              <w:rPr>
                <w:rFonts w:ascii="Open Sans" w:eastAsia="Times New Roman" w:hAnsi="Open Sans" w:cs="Open Sans"/>
                <w:snapToGrid w:val="0"/>
                <w:color w:val="000000"/>
                <w:sz w:val="20"/>
                <w:szCs w:val="20"/>
                <w:lang w:eastAsia="sl-SI"/>
              </w:rPr>
              <w:t>odgovorne osebe</w:t>
            </w:r>
            <w:r w:rsidRPr="00086A8C">
              <w:rPr>
                <w:rFonts w:ascii="Open Sans" w:hAnsi="Open Sans" w:cs="Open Sans"/>
                <w:snapToGrid w:val="0"/>
                <w:color w:val="000000"/>
                <w:sz w:val="20"/>
                <w:szCs w:val="20"/>
              </w:rPr>
              <w:t xml:space="preserve"> ter podpis </w:t>
            </w:r>
            <w:r>
              <w:rPr>
                <w:rFonts w:ascii="Open Sans" w:hAnsi="Open Sans" w:cs="Open Sans"/>
                <w:snapToGrid w:val="0"/>
                <w:color w:val="000000"/>
                <w:sz w:val="20"/>
                <w:szCs w:val="20"/>
              </w:rPr>
              <w:t>kandidat</w:t>
            </w:r>
            <w:r w:rsidRPr="00086A8C">
              <w:rPr>
                <w:rFonts w:ascii="Open Sans" w:hAnsi="Open Sans" w:cs="Open Sans"/>
                <w:snapToGrid w:val="0"/>
                <w:color w:val="000000"/>
                <w:sz w:val="20"/>
                <w:szCs w:val="20"/>
              </w:rPr>
              <w:t>a</w:t>
            </w:r>
            <w:r w:rsidRPr="00086A8C">
              <w:rPr>
                <w:rFonts w:ascii="Open Sans" w:eastAsia="Times New Roman" w:hAnsi="Open Sans" w:cs="Open Sans"/>
                <w:snapToGrid w:val="0"/>
                <w:color w:val="000000"/>
                <w:sz w:val="20"/>
                <w:szCs w:val="20"/>
                <w:lang w:eastAsia="sl-SI"/>
              </w:rPr>
              <w:t>)</w:t>
            </w:r>
          </w:p>
        </w:tc>
      </w:tr>
    </w:tbl>
    <w:p w14:paraId="1E3F8ECA" w14:textId="77777777" w:rsidR="002E0070" w:rsidRDefault="002E0070" w:rsidP="002E0070">
      <w:pPr>
        <w:keepNext/>
        <w:keepLines/>
        <w:spacing w:after="0" w:line="240" w:lineRule="auto"/>
        <w:jc w:val="both"/>
        <w:rPr>
          <w:rFonts w:ascii="Open Sans" w:eastAsia="Times New Roman" w:hAnsi="Open Sans" w:cs="Open Sans"/>
          <w:sz w:val="18"/>
          <w:szCs w:val="18"/>
          <w:lang w:eastAsia="sl-SI"/>
        </w:rPr>
      </w:pPr>
    </w:p>
    <w:p w14:paraId="075599CD" w14:textId="77777777" w:rsidR="002E0070" w:rsidRDefault="002E0070" w:rsidP="002E0070">
      <w:pPr>
        <w:keepNext/>
        <w:keepLines/>
        <w:spacing w:after="0" w:line="240" w:lineRule="auto"/>
        <w:jc w:val="both"/>
        <w:rPr>
          <w:rFonts w:ascii="Open Sans" w:eastAsia="Times New Roman" w:hAnsi="Open Sans" w:cs="Open Sans"/>
          <w:sz w:val="18"/>
          <w:szCs w:val="18"/>
          <w:lang w:eastAsia="sl-SI"/>
        </w:rPr>
      </w:pPr>
    </w:p>
    <w:p w14:paraId="79FA0CB5" w14:textId="37408E2D" w:rsidR="002E0070" w:rsidRPr="00411A84" w:rsidRDefault="002E0070" w:rsidP="002E0070">
      <w:pPr>
        <w:keepNext/>
        <w:keepLines/>
        <w:spacing w:after="0" w:line="240" w:lineRule="auto"/>
        <w:jc w:val="both"/>
        <w:rPr>
          <w:rFonts w:ascii="Open Sans" w:hAnsi="Open Sans" w:cs="Open Sans"/>
          <w:sz w:val="20"/>
          <w:szCs w:val="20"/>
        </w:rPr>
      </w:pPr>
      <w:r w:rsidRPr="00CE3464">
        <w:rPr>
          <w:rFonts w:ascii="Open Sans" w:eastAsia="Times New Roman" w:hAnsi="Open Sans" w:cs="Open Sans"/>
          <w:sz w:val="16"/>
          <w:szCs w:val="16"/>
          <w:lang w:eastAsia="sl-SI"/>
        </w:rPr>
        <w:t>OPOMBA: Obrazec lahko po potrebi tudi kopirate</w:t>
      </w:r>
    </w:p>
    <w:p w14:paraId="60AF9770" w14:textId="77777777" w:rsidR="002676A5" w:rsidRPr="002676A5" w:rsidRDefault="002676A5" w:rsidP="002676A5">
      <w:pPr>
        <w:keepNext/>
        <w:keepLines/>
        <w:spacing w:after="0" w:line="240" w:lineRule="auto"/>
        <w:rPr>
          <w:rFonts w:ascii="Open Sans" w:hAnsi="Open Sans" w:cs="Open Sans"/>
          <w:sz w:val="20"/>
          <w:szCs w:val="20"/>
        </w:rPr>
      </w:pPr>
      <w:r w:rsidRPr="002676A5">
        <w:rPr>
          <w:rFonts w:ascii="Open Sans" w:hAnsi="Open Sans" w:cs="Open Sans"/>
          <w:sz w:val="20"/>
          <w:szCs w:val="20"/>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1A1B65" w:rsidRPr="00086A8C" w14:paraId="73731CE6" w14:textId="77777777" w:rsidTr="00882BF4">
        <w:tc>
          <w:tcPr>
            <w:tcW w:w="8008" w:type="dxa"/>
            <w:tcBorders>
              <w:top w:val="single" w:sz="4" w:space="0" w:color="auto"/>
              <w:bottom w:val="single" w:sz="4" w:space="0" w:color="auto"/>
            </w:tcBorders>
          </w:tcPr>
          <w:p w14:paraId="2AEEFBA5" w14:textId="77777777" w:rsidR="001A1B65" w:rsidRPr="00086A8C" w:rsidRDefault="001A1B65" w:rsidP="00882BF4">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lastRenderedPageBreak/>
              <w:br w:type="page"/>
            </w:r>
            <w:r w:rsidRPr="00086A8C">
              <w:rPr>
                <w:rFonts w:ascii="Open Sans" w:eastAsia="Times New Roman" w:hAnsi="Open Sans" w:cs="Open Sans"/>
                <w:sz w:val="20"/>
                <w:szCs w:val="20"/>
                <w:lang w:eastAsia="sl-SI"/>
              </w:rPr>
              <w:br w:type="page"/>
            </w:r>
            <w:r w:rsidRPr="00086A8C">
              <w:rPr>
                <w:rFonts w:ascii="Open Sans" w:eastAsia="Times New Roman" w:hAnsi="Open Sans" w:cs="Open Sans"/>
                <w:sz w:val="20"/>
                <w:szCs w:val="20"/>
                <w:lang w:eastAsia="sl-SI"/>
              </w:rPr>
              <w:br w:type="page"/>
            </w:r>
            <w:r w:rsidRPr="00086A8C">
              <w:rPr>
                <w:rFonts w:ascii="Open Sans" w:hAnsi="Open Sans" w:cs="Open Sans"/>
                <w:sz w:val="20"/>
                <w:szCs w:val="20"/>
                <w:lang w:eastAsia="sl-SI"/>
              </w:rPr>
              <w:t>ZAGOTAVLJANJE OPREME</w:t>
            </w:r>
          </w:p>
        </w:tc>
        <w:tc>
          <w:tcPr>
            <w:tcW w:w="1418" w:type="dxa"/>
            <w:tcBorders>
              <w:top w:val="single" w:sz="4" w:space="0" w:color="auto"/>
              <w:bottom w:val="single" w:sz="4" w:space="0" w:color="auto"/>
            </w:tcBorders>
          </w:tcPr>
          <w:p w14:paraId="2D38B48C" w14:textId="4E6214B6" w:rsidR="001A1B65" w:rsidRPr="00086A8C" w:rsidRDefault="001A1B65" w:rsidP="00882BF4">
            <w:pPr>
              <w:keepNext/>
              <w:keepLines/>
              <w:spacing w:after="0" w:line="240" w:lineRule="auto"/>
              <w:rPr>
                <w:rFonts w:ascii="Open Sans" w:eastAsia="Times New Roman" w:hAnsi="Open Sans" w:cs="Open Sans"/>
                <w:b/>
                <w:i/>
                <w:sz w:val="20"/>
                <w:szCs w:val="20"/>
                <w:lang w:eastAsia="sl-SI"/>
              </w:rPr>
            </w:pPr>
            <w:r w:rsidRPr="00086A8C">
              <w:rPr>
                <w:rFonts w:ascii="Open Sans" w:eastAsia="Times New Roman" w:hAnsi="Open Sans" w:cs="Open Sans"/>
                <w:b/>
                <w:i/>
                <w:sz w:val="20"/>
                <w:szCs w:val="20"/>
                <w:lang w:eastAsia="sl-SI"/>
              </w:rPr>
              <w:t xml:space="preserve">Priloga </w:t>
            </w:r>
            <w:r w:rsidR="005F7068">
              <w:rPr>
                <w:rFonts w:ascii="Open Sans" w:eastAsia="Times New Roman" w:hAnsi="Open Sans" w:cs="Open Sans"/>
                <w:b/>
                <w:i/>
                <w:sz w:val="20"/>
                <w:szCs w:val="20"/>
                <w:lang w:eastAsia="sl-SI"/>
              </w:rPr>
              <w:t>9-1</w:t>
            </w:r>
          </w:p>
        </w:tc>
      </w:tr>
    </w:tbl>
    <w:p w14:paraId="22288CAE" w14:textId="77777777" w:rsidR="001A1B65" w:rsidRPr="00086A8C" w:rsidRDefault="001A1B65" w:rsidP="001A1B65">
      <w:pPr>
        <w:keepNext/>
        <w:keepLines/>
        <w:spacing w:after="0" w:line="240" w:lineRule="auto"/>
        <w:rPr>
          <w:rFonts w:ascii="Open Sans" w:eastAsia="Times New Roman" w:hAnsi="Open Sans" w:cs="Open Sans"/>
          <w:b/>
          <w:sz w:val="20"/>
          <w:szCs w:val="20"/>
          <w:lang w:eastAsia="sl-SI"/>
        </w:rPr>
      </w:pPr>
    </w:p>
    <w:p w14:paraId="73ACD3BD" w14:textId="77777777" w:rsidR="001A1B65" w:rsidRPr="00086A8C" w:rsidRDefault="001A1B65" w:rsidP="001A1B65">
      <w:pPr>
        <w:keepNext/>
        <w:keepLines/>
        <w:spacing w:after="0" w:line="240" w:lineRule="auto"/>
        <w:rPr>
          <w:rFonts w:ascii="Open Sans" w:eastAsia="Times New Roman" w:hAnsi="Open Sans" w:cs="Open Sans"/>
          <w:sz w:val="20"/>
          <w:szCs w:val="20"/>
          <w:lang w:eastAsia="sl-SI"/>
        </w:rPr>
      </w:pPr>
    </w:p>
    <w:p w14:paraId="4843E9D4" w14:textId="6380C2B2" w:rsidR="001A1B65" w:rsidRPr="00086A8C" w:rsidRDefault="001A1B65" w:rsidP="001A1B65">
      <w:pPr>
        <w:keepNext/>
        <w:keepLines/>
        <w:spacing w:after="0" w:line="240" w:lineRule="auto"/>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 xml:space="preserve">Kot </w:t>
      </w:r>
      <w:r w:rsidR="005F7068">
        <w:rPr>
          <w:rFonts w:ascii="Open Sans" w:eastAsia="Times New Roman" w:hAnsi="Open Sans" w:cs="Open Sans"/>
          <w:sz w:val="20"/>
          <w:szCs w:val="20"/>
          <w:lang w:eastAsia="sl-SI"/>
        </w:rPr>
        <w:t>kandidat</w:t>
      </w:r>
      <w:r w:rsidRPr="00086A8C">
        <w:rPr>
          <w:rFonts w:ascii="Open Sans" w:eastAsia="Times New Roman" w:hAnsi="Open Sans" w:cs="Open Sans"/>
          <w:sz w:val="20"/>
          <w:szCs w:val="20"/>
          <w:lang w:eastAsia="sl-SI"/>
        </w:rPr>
        <w:t>: _________________________________________________________________ za izbiro izvajalca za javno naročilo št.:</w:t>
      </w:r>
    </w:p>
    <w:p w14:paraId="706E40B4" w14:textId="77777777" w:rsidR="001A1B65" w:rsidRPr="00086A8C" w:rsidRDefault="001A1B65" w:rsidP="001A1B65">
      <w:pPr>
        <w:keepNext/>
        <w:keepLines/>
        <w:spacing w:after="0" w:line="240" w:lineRule="auto"/>
        <w:rPr>
          <w:rFonts w:ascii="Open Sans" w:eastAsia="Times New Roman" w:hAnsi="Open Sans" w:cs="Open Sans"/>
          <w:sz w:val="20"/>
          <w:szCs w:val="20"/>
          <w:lang w:eastAsia="sl-SI"/>
        </w:rPr>
      </w:pPr>
    </w:p>
    <w:p w14:paraId="36743A24" w14:textId="23E754AA" w:rsidR="007E551A" w:rsidRPr="007E551A" w:rsidRDefault="007E551A" w:rsidP="007E551A">
      <w:pPr>
        <w:keepNext/>
        <w:keepLines/>
        <w:spacing w:after="0" w:line="240" w:lineRule="auto"/>
        <w:jc w:val="center"/>
        <w:rPr>
          <w:rFonts w:ascii="Open Sans" w:eastAsia="Times New Roman" w:hAnsi="Open Sans" w:cs="Open Sans"/>
          <w:b/>
          <w:sz w:val="18"/>
          <w:szCs w:val="18"/>
          <w:lang w:eastAsia="sl-SI"/>
        </w:rPr>
      </w:pPr>
      <w:r w:rsidRPr="007E551A">
        <w:rPr>
          <w:rFonts w:ascii="Open Sans" w:eastAsia="Times New Roman" w:hAnsi="Open Sans" w:cs="Open Sans"/>
          <w:b/>
          <w:sz w:val="18"/>
          <w:szCs w:val="18"/>
          <w:lang w:eastAsia="sl-SI"/>
        </w:rPr>
        <w:t>ENLJ-SPV-141/26 – Strojno vzdrževalna dela na napravah v glavnem pogonskem objektu za 1. sklop: Strojno vzdrževalna dela na področju: črpalk, vodočrpalnice, KPV, armatur, kotlovskih mlinov, transporta premoga, pepela in lesnih sekancev, toplotne obdelave jekel z uporabo računalniškega sistema krmiljenja elektro peči in z induktivnim ogrevanjem, rezanje pločevin z uporabo računalniško krmiljenega plamenskega rezalnika in plazemskega pantografa</w:t>
      </w:r>
    </w:p>
    <w:p w14:paraId="5458236A" w14:textId="77777777" w:rsidR="001A1B65" w:rsidRPr="00086A8C" w:rsidRDefault="001A1B65" w:rsidP="001A1B65">
      <w:pPr>
        <w:keepNext/>
        <w:keepLines/>
        <w:spacing w:after="0" w:line="240" w:lineRule="auto"/>
        <w:jc w:val="both"/>
        <w:rPr>
          <w:rFonts w:ascii="Open Sans" w:eastAsia="Times New Roman" w:hAnsi="Open Sans" w:cs="Open Sans"/>
          <w:sz w:val="20"/>
          <w:szCs w:val="20"/>
          <w:lang w:eastAsia="sl-SI"/>
        </w:rPr>
      </w:pPr>
    </w:p>
    <w:p w14:paraId="54537E5C" w14:textId="77777777" w:rsidR="001A1B65" w:rsidRPr="00086A8C" w:rsidRDefault="001A1B65" w:rsidP="001A1B65">
      <w:pPr>
        <w:keepNext/>
        <w:keepLines/>
        <w:spacing w:after="0" w:line="240" w:lineRule="auto"/>
        <w:jc w:val="both"/>
        <w:rPr>
          <w:rFonts w:ascii="Open Sans" w:eastAsia="Times New Roman" w:hAnsi="Open Sans" w:cs="Open Sans"/>
          <w:sz w:val="20"/>
          <w:szCs w:val="20"/>
          <w:lang w:eastAsia="sl-SI"/>
        </w:rPr>
      </w:pPr>
    </w:p>
    <w:p w14:paraId="22237BFF" w14:textId="77777777" w:rsidR="001A1B65" w:rsidRPr="00086A8C" w:rsidRDefault="001A1B65" w:rsidP="001A1B65">
      <w:pPr>
        <w:keepNext/>
        <w:keepLines/>
        <w:spacing w:after="0" w:line="240" w:lineRule="auto"/>
        <w:jc w:val="center"/>
        <w:rPr>
          <w:rFonts w:ascii="Open Sans" w:hAnsi="Open Sans" w:cs="Open Sans"/>
          <w:b/>
          <w:sz w:val="20"/>
          <w:szCs w:val="20"/>
          <w:lang w:eastAsia="sl-SI"/>
        </w:rPr>
      </w:pPr>
      <w:r w:rsidRPr="00086A8C">
        <w:rPr>
          <w:rFonts w:ascii="Open Sans" w:hAnsi="Open Sans" w:cs="Open Sans"/>
          <w:b/>
          <w:sz w:val="20"/>
          <w:szCs w:val="20"/>
          <w:lang w:eastAsia="sl-SI"/>
        </w:rPr>
        <w:t>IZJAVLJAMO</w:t>
      </w:r>
    </w:p>
    <w:p w14:paraId="4658A0AE" w14:textId="77777777" w:rsidR="001A1B65" w:rsidRPr="00086A8C" w:rsidRDefault="001A1B65" w:rsidP="001A1B65">
      <w:pPr>
        <w:keepNext/>
        <w:keepLines/>
        <w:spacing w:after="0" w:line="240" w:lineRule="auto"/>
        <w:jc w:val="both"/>
        <w:rPr>
          <w:rFonts w:ascii="Open Sans" w:hAnsi="Open Sans" w:cs="Open Sans"/>
          <w:sz w:val="20"/>
          <w:szCs w:val="20"/>
          <w:lang w:eastAsia="sl-SI"/>
        </w:rPr>
      </w:pPr>
    </w:p>
    <w:p w14:paraId="51191225" w14:textId="77777777" w:rsidR="001A1B65" w:rsidRPr="00086A8C" w:rsidRDefault="001A1B65" w:rsidP="001A1B65">
      <w:pPr>
        <w:keepNext/>
        <w:keepLines/>
        <w:spacing w:after="0" w:line="240" w:lineRule="auto"/>
        <w:jc w:val="both"/>
        <w:rPr>
          <w:rFonts w:ascii="Open Sans" w:hAnsi="Open Sans" w:cs="Open Sans"/>
          <w:sz w:val="20"/>
          <w:szCs w:val="20"/>
          <w:lang w:eastAsia="sl-SI"/>
        </w:rPr>
      </w:pPr>
      <w:r w:rsidRPr="00086A8C">
        <w:rPr>
          <w:rFonts w:ascii="Open Sans" w:hAnsi="Open Sans" w:cs="Open Sans"/>
          <w:sz w:val="20"/>
          <w:szCs w:val="20"/>
          <w:lang w:eastAsia="sl-SI"/>
        </w:rPr>
        <w:t>da bomo za izvajanje storitev uporabljati naslednjo opremo:</w:t>
      </w:r>
    </w:p>
    <w:p w14:paraId="49D9F49A" w14:textId="50B81B70" w:rsidR="001A1B65" w:rsidRPr="00086A8C" w:rsidRDefault="001A1B65" w:rsidP="00086A8C">
      <w:pPr>
        <w:keepNext/>
        <w:numPr>
          <w:ilvl w:val="0"/>
          <w:numId w:val="28"/>
        </w:numPr>
        <w:spacing w:after="0" w:line="240" w:lineRule="auto"/>
        <w:ind w:left="284" w:hanging="284"/>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varilni agregat (usmernik)</w:t>
      </w:r>
      <w:r w:rsidRPr="00086A8C">
        <w:rPr>
          <w:rFonts w:ascii="Open Sans" w:eastAsia="Times New Roman" w:hAnsi="Open Sans" w:cs="Open Sans"/>
          <w:sz w:val="20"/>
          <w:szCs w:val="20"/>
          <w:lang w:eastAsia="sl-SI"/>
        </w:rPr>
        <w:tab/>
      </w:r>
      <w:r w:rsidRPr="00086A8C">
        <w:rPr>
          <w:rFonts w:ascii="Open Sans" w:eastAsia="Times New Roman" w:hAnsi="Open Sans" w:cs="Open Sans"/>
          <w:sz w:val="20"/>
          <w:szCs w:val="20"/>
          <w:lang w:eastAsia="sl-SI"/>
        </w:rPr>
        <w:tab/>
      </w:r>
      <w:r w:rsidRPr="00086A8C">
        <w:rPr>
          <w:rFonts w:ascii="Open Sans" w:eastAsia="Times New Roman" w:hAnsi="Open Sans" w:cs="Open Sans"/>
          <w:sz w:val="20"/>
          <w:szCs w:val="20"/>
          <w:lang w:eastAsia="sl-SI"/>
        </w:rPr>
        <w:tab/>
      </w:r>
      <w:r w:rsidR="00871843">
        <w:rPr>
          <w:rFonts w:ascii="Open Sans" w:eastAsia="Times New Roman" w:hAnsi="Open Sans" w:cs="Open Sans"/>
          <w:sz w:val="20"/>
          <w:szCs w:val="20"/>
          <w:lang w:eastAsia="sl-SI"/>
        </w:rPr>
        <w:tab/>
      </w:r>
      <w:r w:rsidRPr="00086A8C">
        <w:rPr>
          <w:rFonts w:ascii="Open Sans" w:eastAsia="Times New Roman" w:hAnsi="Open Sans" w:cs="Open Sans"/>
          <w:sz w:val="20"/>
          <w:szCs w:val="20"/>
          <w:lang w:eastAsia="sl-SI"/>
        </w:rPr>
        <w:tab/>
        <w:t>1 kos</w:t>
      </w:r>
    </w:p>
    <w:p w14:paraId="498985A5" w14:textId="77777777" w:rsidR="001A1B65" w:rsidRPr="00086A8C" w:rsidRDefault="001A1B65" w:rsidP="00086A8C">
      <w:pPr>
        <w:keepNext/>
        <w:numPr>
          <w:ilvl w:val="0"/>
          <w:numId w:val="28"/>
        </w:numPr>
        <w:spacing w:after="0" w:line="240" w:lineRule="auto"/>
        <w:ind w:left="284" w:hanging="284"/>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kotne brusilke</w:t>
      </w:r>
      <w:r w:rsidRPr="00086A8C">
        <w:rPr>
          <w:rFonts w:ascii="Open Sans" w:eastAsia="Times New Roman" w:hAnsi="Open Sans" w:cs="Open Sans"/>
          <w:sz w:val="20"/>
          <w:szCs w:val="20"/>
          <w:lang w:eastAsia="sl-SI"/>
        </w:rPr>
        <w:tab/>
      </w:r>
      <w:r w:rsidRPr="00086A8C">
        <w:rPr>
          <w:rFonts w:ascii="Open Sans" w:eastAsia="Times New Roman" w:hAnsi="Open Sans" w:cs="Open Sans"/>
          <w:sz w:val="20"/>
          <w:szCs w:val="20"/>
          <w:lang w:eastAsia="sl-SI"/>
        </w:rPr>
        <w:tab/>
      </w:r>
      <w:r w:rsidRPr="00086A8C">
        <w:rPr>
          <w:rFonts w:ascii="Open Sans" w:eastAsia="Times New Roman" w:hAnsi="Open Sans" w:cs="Open Sans"/>
          <w:sz w:val="20"/>
          <w:szCs w:val="20"/>
          <w:lang w:eastAsia="sl-SI"/>
        </w:rPr>
        <w:tab/>
      </w:r>
      <w:r w:rsidRPr="00086A8C">
        <w:rPr>
          <w:rFonts w:ascii="Open Sans" w:eastAsia="Times New Roman" w:hAnsi="Open Sans" w:cs="Open Sans"/>
          <w:sz w:val="20"/>
          <w:szCs w:val="20"/>
          <w:lang w:eastAsia="sl-SI"/>
        </w:rPr>
        <w:tab/>
      </w:r>
      <w:r w:rsidRPr="00086A8C">
        <w:rPr>
          <w:rFonts w:ascii="Open Sans" w:eastAsia="Times New Roman" w:hAnsi="Open Sans" w:cs="Open Sans"/>
          <w:sz w:val="20"/>
          <w:szCs w:val="20"/>
          <w:lang w:eastAsia="sl-SI"/>
        </w:rPr>
        <w:tab/>
      </w:r>
      <w:r w:rsidRPr="00086A8C">
        <w:rPr>
          <w:rFonts w:ascii="Open Sans" w:eastAsia="Times New Roman" w:hAnsi="Open Sans" w:cs="Open Sans"/>
          <w:sz w:val="20"/>
          <w:szCs w:val="20"/>
          <w:lang w:eastAsia="sl-SI"/>
        </w:rPr>
        <w:tab/>
        <w:t>2 kosa</w:t>
      </w:r>
    </w:p>
    <w:p w14:paraId="3BD8F2A5" w14:textId="77777777" w:rsidR="001A1B65" w:rsidRPr="00086A8C" w:rsidRDefault="001A1B65" w:rsidP="00086A8C">
      <w:pPr>
        <w:keepNext/>
        <w:numPr>
          <w:ilvl w:val="0"/>
          <w:numId w:val="28"/>
        </w:numPr>
        <w:spacing w:after="0" w:line="240" w:lineRule="auto"/>
        <w:ind w:left="284" w:hanging="284"/>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dvigalo z žično vrvjo</w:t>
      </w:r>
      <w:r w:rsidRPr="00086A8C">
        <w:rPr>
          <w:rFonts w:ascii="Open Sans" w:eastAsia="Times New Roman" w:hAnsi="Open Sans" w:cs="Open Sans"/>
          <w:sz w:val="20"/>
          <w:szCs w:val="20"/>
          <w:lang w:eastAsia="sl-SI"/>
        </w:rPr>
        <w:tab/>
      </w:r>
      <w:r w:rsidRPr="00086A8C">
        <w:rPr>
          <w:rFonts w:ascii="Open Sans" w:eastAsia="Times New Roman" w:hAnsi="Open Sans" w:cs="Open Sans"/>
          <w:sz w:val="20"/>
          <w:szCs w:val="20"/>
          <w:lang w:eastAsia="sl-SI"/>
        </w:rPr>
        <w:tab/>
      </w:r>
      <w:r w:rsidRPr="00086A8C">
        <w:rPr>
          <w:rFonts w:ascii="Open Sans" w:eastAsia="Times New Roman" w:hAnsi="Open Sans" w:cs="Open Sans"/>
          <w:sz w:val="20"/>
          <w:szCs w:val="20"/>
          <w:lang w:eastAsia="sl-SI"/>
        </w:rPr>
        <w:tab/>
      </w:r>
      <w:r w:rsidRPr="00086A8C">
        <w:rPr>
          <w:rFonts w:ascii="Open Sans" w:eastAsia="Times New Roman" w:hAnsi="Open Sans" w:cs="Open Sans"/>
          <w:sz w:val="20"/>
          <w:szCs w:val="20"/>
          <w:lang w:eastAsia="sl-SI"/>
        </w:rPr>
        <w:tab/>
        <w:t xml:space="preserve"> </w:t>
      </w:r>
      <w:r w:rsidRPr="00086A8C">
        <w:rPr>
          <w:rFonts w:ascii="Open Sans" w:eastAsia="Times New Roman" w:hAnsi="Open Sans" w:cs="Open Sans"/>
          <w:sz w:val="20"/>
          <w:szCs w:val="20"/>
          <w:lang w:eastAsia="sl-SI"/>
        </w:rPr>
        <w:tab/>
        <w:t>1 kosa</w:t>
      </w:r>
    </w:p>
    <w:p w14:paraId="0CE16668" w14:textId="77777777" w:rsidR="001A1B65" w:rsidRPr="00086A8C" w:rsidRDefault="001A1B65" w:rsidP="00086A8C">
      <w:pPr>
        <w:keepNext/>
        <w:numPr>
          <w:ilvl w:val="0"/>
          <w:numId w:val="28"/>
        </w:numPr>
        <w:spacing w:after="0" w:line="240" w:lineRule="auto"/>
        <w:ind w:left="284" w:hanging="284"/>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 xml:space="preserve">dvigalo z </w:t>
      </w:r>
      <w:proofErr w:type="spellStart"/>
      <w:r w:rsidRPr="00086A8C">
        <w:rPr>
          <w:rFonts w:ascii="Open Sans" w:eastAsia="Times New Roman" w:hAnsi="Open Sans" w:cs="Open Sans"/>
          <w:sz w:val="20"/>
          <w:szCs w:val="20"/>
          <w:lang w:eastAsia="sl-SI"/>
        </w:rPr>
        <w:t>galovo</w:t>
      </w:r>
      <w:proofErr w:type="spellEnd"/>
      <w:r w:rsidRPr="00086A8C">
        <w:rPr>
          <w:rFonts w:ascii="Open Sans" w:eastAsia="Times New Roman" w:hAnsi="Open Sans" w:cs="Open Sans"/>
          <w:sz w:val="20"/>
          <w:szCs w:val="20"/>
          <w:lang w:eastAsia="sl-SI"/>
        </w:rPr>
        <w:t xml:space="preserve"> verigo</w:t>
      </w:r>
      <w:r w:rsidRPr="00086A8C">
        <w:rPr>
          <w:rFonts w:ascii="Open Sans" w:eastAsia="Times New Roman" w:hAnsi="Open Sans" w:cs="Open Sans"/>
          <w:sz w:val="20"/>
          <w:szCs w:val="20"/>
          <w:lang w:eastAsia="sl-SI"/>
        </w:rPr>
        <w:tab/>
      </w:r>
      <w:r w:rsidRPr="00086A8C">
        <w:rPr>
          <w:rFonts w:ascii="Open Sans" w:eastAsia="Times New Roman" w:hAnsi="Open Sans" w:cs="Open Sans"/>
          <w:sz w:val="20"/>
          <w:szCs w:val="20"/>
          <w:lang w:eastAsia="sl-SI"/>
        </w:rPr>
        <w:tab/>
      </w:r>
      <w:r w:rsidRPr="00086A8C">
        <w:rPr>
          <w:rFonts w:ascii="Open Sans" w:eastAsia="Times New Roman" w:hAnsi="Open Sans" w:cs="Open Sans"/>
          <w:sz w:val="20"/>
          <w:szCs w:val="20"/>
          <w:lang w:eastAsia="sl-SI"/>
        </w:rPr>
        <w:tab/>
      </w:r>
      <w:r w:rsidRPr="00086A8C">
        <w:rPr>
          <w:rFonts w:ascii="Open Sans" w:eastAsia="Times New Roman" w:hAnsi="Open Sans" w:cs="Open Sans"/>
          <w:sz w:val="20"/>
          <w:szCs w:val="20"/>
          <w:lang w:eastAsia="sl-SI"/>
        </w:rPr>
        <w:tab/>
      </w:r>
      <w:r w:rsidRPr="00086A8C">
        <w:rPr>
          <w:rFonts w:ascii="Open Sans" w:eastAsia="Times New Roman" w:hAnsi="Open Sans" w:cs="Open Sans"/>
          <w:sz w:val="20"/>
          <w:szCs w:val="20"/>
          <w:lang w:eastAsia="sl-SI"/>
        </w:rPr>
        <w:tab/>
        <w:t>1 kos</w:t>
      </w:r>
    </w:p>
    <w:p w14:paraId="3E225BAE" w14:textId="77777777" w:rsidR="001A1B65" w:rsidRPr="00086A8C" w:rsidRDefault="001A1B65" w:rsidP="00086A8C">
      <w:pPr>
        <w:keepNext/>
        <w:numPr>
          <w:ilvl w:val="0"/>
          <w:numId w:val="28"/>
        </w:numPr>
        <w:spacing w:after="0" w:line="240" w:lineRule="auto"/>
        <w:ind w:left="284" w:hanging="284"/>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ločilni transformatorji</w:t>
      </w:r>
      <w:r w:rsidRPr="00086A8C">
        <w:rPr>
          <w:rFonts w:ascii="Open Sans" w:eastAsia="Times New Roman" w:hAnsi="Open Sans" w:cs="Open Sans"/>
          <w:sz w:val="20"/>
          <w:szCs w:val="20"/>
          <w:lang w:eastAsia="sl-SI"/>
        </w:rPr>
        <w:tab/>
      </w:r>
      <w:r w:rsidRPr="00086A8C">
        <w:rPr>
          <w:rFonts w:ascii="Open Sans" w:eastAsia="Times New Roman" w:hAnsi="Open Sans" w:cs="Open Sans"/>
          <w:sz w:val="20"/>
          <w:szCs w:val="20"/>
          <w:lang w:eastAsia="sl-SI"/>
        </w:rPr>
        <w:tab/>
      </w:r>
      <w:r w:rsidRPr="00086A8C">
        <w:rPr>
          <w:rFonts w:ascii="Open Sans" w:eastAsia="Times New Roman" w:hAnsi="Open Sans" w:cs="Open Sans"/>
          <w:sz w:val="20"/>
          <w:szCs w:val="20"/>
          <w:lang w:eastAsia="sl-SI"/>
        </w:rPr>
        <w:tab/>
      </w:r>
      <w:r w:rsidRPr="00086A8C">
        <w:rPr>
          <w:rFonts w:ascii="Open Sans" w:eastAsia="Times New Roman" w:hAnsi="Open Sans" w:cs="Open Sans"/>
          <w:sz w:val="20"/>
          <w:szCs w:val="20"/>
          <w:lang w:eastAsia="sl-SI"/>
        </w:rPr>
        <w:tab/>
      </w:r>
      <w:r w:rsidRPr="00086A8C">
        <w:rPr>
          <w:rFonts w:ascii="Open Sans" w:eastAsia="Times New Roman" w:hAnsi="Open Sans" w:cs="Open Sans"/>
          <w:sz w:val="20"/>
          <w:szCs w:val="20"/>
          <w:lang w:eastAsia="sl-SI"/>
        </w:rPr>
        <w:tab/>
        <w:t>2 kos</w:t>
      </w:r>
      <w:r w:rsidRPr="00086A8C">
        <w:rPr>
          <w:rFonts w:ascii="Open Sans" w:eastAsia="Times New Roman" w:hAnsi="Open Sans" w:cs="Open Sans"/>
          <w:sz w:val="20"/>
          <w:szCs w:val="20"/>
          <w:lang w:eastAsia="sl-SI"/>
        </w:rPr>
        <w:tab/>
        <w:t xml:space="preserve"> </w:t>
      </w:r>
    </w:p>
    <w:p w14:paraId="4723E905" w14:textId="77777777" w:rsidR="001A1B65" w:rsidRPr="00086A8C" w:rsidRDefault="001A1B65" w:rsidP="00086A8C">
      <w:pPr>
        <w:keepNext/>
        <w:numPr>
          <w:ilvl w:val="0"/>
          <w:numId w:val="28"/>
        </w:numPr>
        <w:spacing w:after="0" w:line="240" w:lineRule="auto"/>
        <w:ind w:left="284" w:hanging="284"/>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momentna ključa ( do 200Nm)</w:t>
      </w:r>
      <w:r w:rsidRPr="00086A8C">
        <w:rPr>
          <w:rFonts w:ascii="Open Sans" w:eastAsia="Times New Roman" w:hAnsi="Open Sans" w:cs="Open Sans"/>
          <w:sz w:val="20"/>
          <w:szCs w:val="20"/>
          <w:lang w:eastAsia="sl-SI"/>
        </w:rPr>
        <w:tab/>
      </w:r>
      <w:r w:rsidRPr="00086A8C">
        <w:rPr>
          <w:rFonts w:ascii="Open Sans" w:eastAsia="Times New Roman" w:hAnsi="Open Sans" w:cs="Open Sans"/>
          <w:sz w:val="20"/>
          <w:szCs w:val="20"/>
          <w:lang w:eastAsia="sl-SI"/>
        </w:rPr>
        <w:tab/>
      </w:r>
      <w:r w:rsidRPr="00086A8C">
        <w:rPr>
          <w:rFonts w:ascii="Open Sans" w:eastAsia="Times New Roman" w:hAnsi="Open Sans" w:cs="Open Sans"/>
          <w:sz w:val="20"/>
          <w:szCs w:val="20"/>
          <w:lang w:eastAsia="sl-SI"/>
        </w:rPr>
        <w:tab/>
      </w:r>
      <w:r w:rsidRPr="00086A8C">
        <w:rPr>
          <w:rFonts w:ascii="Open Sans" w:eastAsia="Times New Roman" w:hAnsi="Open Sans" w:cs="Open Sans"/>
          <w:sz w:val="20"/>
          <w:szCs w:val="20"/>
          <w:lang w:eastAsia="sl-SI"/>
        </w:rPr>
        <w:tab/>
        <w:t>1 kos</w:t>
      </w:r>
    </w:p>
    <w:p w14:paraId="47AF313E" w14:textId="77777777" w:rsidR="001A1B65" w:rsidRPr="00086A8C" w:rsidRDefault="001A1B65" w:rsidP="001A1B65">
      <w:pPr>
        <w:keepNext/>
        <w:keepLines/>
        <w:spacing w:after="0" w:line="240" w:lineRule="auto"/>
        <w:jc w:val="both"/>
        <w:rPr>
          <w:rFonts w:ascii="Open Sans" w:hAnsi="Open Sans" w:cs="Open Sans"/>
          <w:sz w:val="20"/>
          <w:szCs w:val="20"/>
          <w:lang w:eastAsia="sl-SI"/>
        </w:rPr>
      </w:pPr>
    </w:p>
    <w:p w14:paraId="2700FBDB" w14:textId="77777777" w:rsidR="001A1B65" w:rsidRPr="00086A8C" w:rsidRDefault="001A1B65" w:rsidP="001A1B65">
      <w:pPr>
        <w:keepNext/>
        <w:keepLines/>
        <w:spacing w:after="0" w:line="240" w:lineRule="auto"/>
        <w:jc w:val="both"/>
        <w:rPr>
          <w:rFonts w:ascii="Open Sans" w:hAnsi="Open Sans" w:cs="Open Sans"/>
          <w:sz w:val="20"/>
          <w:szCs w:val="20"/>
          <w:lang w:eastAsia="sl-SI"/>
        </w:rPr>
      </w:pPr>
    </w:p>
    <w:p w14:paraId="6BCABC59" w14:textId="77777777" w:rsidR="001A1B65" w:rsidRPr="00086A8C" w:rsidRDefault="001A1B65" w:rsidP="001A1B65">
      <w:pPr>
        <w:keepNext/>
        <w:keepLines/>
        <w:spacing w:after="0" w:line="240" w:lineRule="auto"/>
        <w:jc w:val="both"/>
        <w:rPr>
          <w:rFonts w:ascii="Open Sans" w:hAnsi="Open Sans" w:cs="Open Sans"/>
          <w:sz w:val="20"/>
          <w:szCs w:val="20"/>
          <w:lang w:eastAsia="sl-SI"/>
        </w:rPr>
      </w:pPr>
    </w:p>
    <w:p w14:paraId="5BA8A096" w14:textId="77777777" w:rsidR="001A1B65" w:rsidRPr="00086A8C" w:rsidRDefault="001A1B65" w:rsidP="001A1B65">
      <w:pPr>
        <w:keepNext/>
        <w:keepLines/>
        <w:spacing w:after="0" w:line="240" w:lineRule="auto"/>
        <w:jc w:val="both"/>
        <w:rPr>
          <w:rFonts w:ascii="Open Sans" w:hAnsi="Open Sans" w:cs="Open Sans"/>
          <w:sz w:val="20"/>
          <w:szCs w:val="20"/>
          <w:lang w:eastAsia="sl-SI"/>
        </w:rPr>
      </w:pPr>
      <w:r w:rsidRPr="00086A8C">
        <w:rPr>
          <w:rFonts w:ascii="Open Sans" w:hAnsi="Open Sans" w:cs="Open Sans"/>
          <w:sz w:val="20"/>
          <w:szCs w:val="20"/>
          <w:lang w:eastAsia="sl-SI"/>
        </w:rPr>
        <w:t>Izjavljamo, da bo imel vsak delavec svojo priročno torbo z osnovnim ključavničarskim orodjem za vzdrževalna dela.</w:t>
      </w:r>
    </w:p>
    <w:p w14:paraId="6F2576E0" w14:textId="77777777" w:rsidR="001A1B65" w:rsidRPr="00086A8C" w:rsidRDefault="001A1B65" w:rsidP="001A1B65">
      <w:pPr>
        <w:keepNext/>
        <w:keepLines/>
        <w:spacing w:after="0" w:line="240" w:lineRule="auto"/>
        <w:jc w:val="both"/>
        <w:rPr>
          <w:rFonts w:ascii="Open Sans" w:hAnsi="Open Sans" w:cs="Open Sans"/>
          <w:sz w:val="20"/>
          <w:szCs w:val="20"/>
          <w:lang w:eastAsia="sl-SI"/>
        </w:rPr>
      </w:pPr>
    </w:p>
    <w:p w14:paraId="0B4E6E28" w14:textId="77777777" w:rsidR="001A1B65" w:rsidRPr="00086A8C" w:rsidRDefault="001A1B65" w:rsidP="001A1B65">
      <w:pPr>
        <w:keepNext/>
        <w:keepLines/>
        <w:spacing w:after="0" w:line="240" w:lineRule="auto"/>
        <w:jc w:val="both"/>
        <w:rPr>
          <w:rFonts w:ascii="Open Sans" w:hAnsi="Open Sans" w:cs="Open Sans"/>
          <w:sz w:val="20"/>
          <w:szCs w:val="20"/>
          <w:lang w:eastAsia="sl-SI"/>
        </w:rPr>
      </w:pPr>
      <w:r w:rsidRPr="00086A8C">
        <w:rPr>
          <w:rFonts w:ascii="Open Sans" w:hAnsi="Open Sans" w:cs="Open Sans"/>
          <w:sz w:val="20"/>
          <w:szCs w:val="20"/>
          <w:lang w:eastAsia="sl-SI"/>
        </w:rPr>
        <w:t>Izjavljamo, da bomo predložili izpis iz knjigovodske evidence osnovnih sredstev z označenimi sredstvi oz. pogodbo o najemu zahtevane opreme za obdobje trajanja okvirnega sporazuma, in sicer v primeru, če bo naročnik to zahteval.</w:t>
      </w:r>
    </w:p>
    <w:p w14:paraId="5AE4B4E5" w14:textId="77777777" w:rsidR="001A1B65" w:rsidRPr="00086A8C" w:rsidRDefault="001A1B65" w:rsidP="001A1B65">
      <w:pPr>
        <w:keepNext/>
        <w:keepLines/>
        <w:spacing w:after="0" w:line="240" w:lineRule="auto"/>
        <w:jc w:val="both"/>
        <w:rPr>
          <w:rFonts w:ascii="Open Sans" w:hAnsi="Open Sans" w:cs="Open Sans"/>
          <w:sz w:val="20"/>
          <w:szCs w:val="20"/>
          <w:lang w:eastAsia="sl-SI"/>
        </w:rPr>
      </w:pPr>
    </w:p>
    <w:p w14:paraId="12FC9028" w14:textId="77777777" w:rsidR="001A1B65" w:rsidRPr="00086A8C" w:rsidRDefault="001A1B65" w:rsidP="001A1B65">
      <w:pPr>
        <w:keepNext/>
        <w:keepLines/>
        <w:spacing w:after="0" w:line="240" w:lineRule="auto"/>
        <w:jc w:val="both"/>
        <w:rPr>
          <w:rFonts w:ascii="Open Sans" w:hAnsi="Open Sans" w:cs="Open Sans"/>
          <w:sz w:val="20"/>
          <w:szCs w:val="20"/>
          <w:lang w:eastAsia="sl-SI"/>
        </w:rPr>
      </w:pPr>
    </w:p>
    <w:p w14:paraId="7E3315A2" w14:textId="77777777" w:rsidR="001A1B65" w:rsidRPr="00086A8C" w:rsidRDefault="001A1B65" w:rsidP="001A1B65">
      <w:pPr>
        <w:keepNext/>
        <w:keepLines/>
        <w:spacing w:after="0" w:line="240" w:lineRule="auto"/>
        <w:jc w:val="both"/>
        <w:rPr>
          <w:rFonts w:ascii="Open Sans" w:hAnsi="Open Sans" w:cs="Open Sans"/>
          <w:sz w:val="20"/>
          <w:szCs w:val="20"/>
          <w:lang w:eastAsia="sl-SI"/>
        </w:rPr>
      </w:pPr>
      <w:r w:rsidRPr="00086A8C">
        <w:rPr>
          <w:rFonts w:ascii="Open Sans" w:hAnsi="Open Sans" w:cs="Open Sans"/>
          <w:sz w:val="20"/>
          <w:szCs w:val="20"/>
          <w:lang w:eastAsia="sl-SI"/>
        </w:rPr>
        <w:t>Nespoštovanje določil je razlog za prekinitev in odstop od okvirnega sporazuma, brez kakršnekoli obveznosti do izvajalca.</w:t>
      </w:r>
    </w:p>
    <w:p w14:paraId="08D1F685" w14:textId="77777777" w:rsidR="001A1B65" w:rsidRPr="00086A8C" w:rsidRDefault="001A1B65" w:rsidP="001A1B65">
      <w:pPr>
        <w:keepNext/>
        <w:keepLines/>
        <w:spacing w:after="0" w:line="240" w:lineRule="auto"/>
        <w:jc w:val="both"/>
        <w:rPr>
          <w:rFonts w:ascii="Open Sans" w:eastAsia="Times New Roman" w:hAnsi="Open Sans" w:cs="Open Sans"/>
          <w:sz w:val="20"/>
          <w:szCs w:val="20"/>
          <w:lang w:eastAsia="sl-SI"/>
        </w:rPr>
      </w:pPr>
    </w:p>
    <w:p w14:paraId="79EAF9CB" w14:textId="77777777" w:rsidR="001A1B65" w:rsidRPr="00086A8C" w:rsidRDefault="001A1B65" w:rsidP="001A1B65">
      <w:pPr>
        <w:keepNext/>
        <w:keepLines/>
        <w:spacing w:after="0" w:line="240" w:lineRule="auto"/>
        <w:jc w:val="both"/>
        <w:rPr>
          <w:rFonts w:ascii="Open Sans" w:eastAsia="Times New Roman" w:hAnsi="Open Sans" w:cs="Open Sans"/>
          <w:sz w:val="20"/>
          <w:szCs w:val="20"/>
          <w:lang w:eastAsia="sl-SI"/>
        </w:rPr>
      </w:pPr>
    </w:p>
    <w:p w14:paraId="467DEAC4" w14:textId="77777777" w:rsidR="001A1B65" w:rsidRPr="00086A8C" w:rsidRDefault="001A1B65" w:rsidP="001A1B65">
      <w:pPr>
        <w:keepNext/>
        <w:keepLines/>
        <w:spacing w:after="0" w:line="240" w:lineRule="auto"/>
        <w:jc w:val="both"/>
        <w:rPr>
          <w:rFonts w:ascii="Open Sans" w:eastAsia="Times New Roman" w:hAnsi="Open Sans" w:cs="Open Sans"/>
          <w:sz w:val="20"/>
          <w:szCs w:val="20"/>
          <w:lang w:eastAsia="sl-SI"/>
        </w:rPr>
      </w:pPr>
    </w:p>
    <w:p w14:paraId="67A42B28" w14:textId="77777777" w:rsidR="001A1B65" w:rsidRPr="00086A8C" w:rsidRDefault="001A1B65" w:rsidP="001A1B65">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552"/>
        <w:gridCol w:w="3827"/>
      </w:tblGrid>
      <w:tr w:rsidR="001A1B65" w:rsidRPr="00086A8C" w14:paraId="42D79574" w14:textId="77777777" w:rsidTr="00882BF4">
        <w:trPr>
          <w:trHeight w:val="235"/>
        </w:trPr>
        <w:tc>
          <w:tcPr>
            <w:tcW w:w="2977" w:type="dxa"/>
            <w:tcBorders>
              <w:bottom w:val="single" w:sz="4" w:space="0" w:color="auto"/>
            </w:tcBorders>
          </w:tcPr>
          <w:p w14:paraId="20188216" w14:textId="77777777" w:rsidR="001A1B65" w:rsidRPr="00086A8C" w:rsidRDefault="001A1B65" w:rsidP="00882BF4">
            <w:pPr>
              <w:keepNext/>
              <w:keepLines/>
              <w:spacing w:after="0" w:line="240" w:lineRule="auto"/>
              <w:jc w:val="both"/>
              <w:rPr>
                <w:rFonts w:ascii="Open Sans" w:eastAsia="Times New Roman" w:hAnsi="Open Sans" w:cs="Open Sans"/>
                <w:snapToGrid w:val="0"/>
                <w:color w:val="000000"/>
                <w:sz w:val="20"/>
                <w:szCs w:val="20"/>
                <w:lang w:eastAsia="sl-SI"/>
              </w:rPr>
            </w:pPr>
          </w:p>
        </w:tc>
        <w:tc>
          <w:tcPr>
            <w:tcW w:w="2552" w:type="dxa"/>
          </w:tcPr>
          <w:p w14:paraId="674356B0" w14:textId="77777777" w:rsidR="001A1B65" w:rsidRPr="00086A8C" w:rsidRDefault="001A1B65" w:rsidP="00882BF4">
            <w:pPr>
              <w:keepNext/>
              <w:keepLines/>
              <w:spacing w:after="0" w:line="240" w:lineRule="auto"/>
              <w:jc w:val="both"/>
              <w:rPr>
                <w:rFonts w:ascii="Open Sans" w:eastAsia="Times New Roman" w:hAnsi="Open Sans" w:cs="Open Sans"/>
                <w:snapToGrid w:val="0"/>
                <w:color w:val="000000"/>
                <w:sz w:val="20"/>
                <w:szCs w:val="20"/>
                <w:lang w:eastAsia="sl-SI"/>
              </w:rPr>
            </w:pPr>
          </w:p>
        </w:tc>
        <w:tc>
          <w:tcPr>
            <w:tcW w:w="3827" w:type="dxa"/>
            <w:tcBorders>
              <w:bottom w:val="single" w:sz="4" w:space="0" w:color="auto"/>
            </w:tcBorders>
          </w:tcPr>
          <w:p w14:paraId="1D618FD5" w14:textId="77777777" w:rsidR="001A1B65" w:rsidRPr="00086A8C" w:rsidRDefault="001A1B65" w:rsidP="00882BF4">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1A1B65" w:rsidRPr="00086A8C" w14:paraId="5D09E133" w14:textId="77777777" w:rsidTr="00882BF4">
        <w:trPr>
          <w:trHeight w:val="235"/>
        </w:trPr>
        <w:tc>
          <w:tcPr>
            <w:tcW w:w="2977" w:type="dxa"/>
            <w:tcBorders>
              <w:top w:val="single" w:sz="4" w:space="0" w:color="auto"/>
            </w:tcBorders>
          </w:tcPr>
          <w:p w14:paraId="638D4A05" w14:textId="77777777" w:rsidR="001A1B65" w:rsidRPr="00086A8C" w:rsidRDefault="001A1B65" w:rsidP="00882BF4">
            <w:pPr>
              <w:keepNext/>
              <w:keepLines/>
              <w:spacing w:after="0" w:line="240" w:lineRule="auto"/>
              <w:jc w:val="both"/>
              <w:rPr>
                <w:rFonts w:ascii="Open Sans" w:eastAsia="Times New Roman" w:hAnsi="Open Sans" w:cs="Open Sans"/>
                <w:snapToGrid w:val="0"/>
                <w:color w:val="000000"/>
                <w:sz w:val="20"/>
                <w:szCs w:val="20"/>
                <w:lang w:eastAsia="sl-SI"/>
              </w:rPr>
            </w:pPr>
            <w:r w:rsidRPr="00086A8C">
              <w:rPr>
                <w:rFonts w:ascii="Open Sans" w:eastAsia="Times New Roman" w:hAnsi="Open Sans" w:cs="Open Sans"/>
                <w:snapToGrid w:val="0"/>
                <w:color w:val="000000"/>
                <w:sz w:val="20"/>
                <w:szCs w:val="20"/>
                <w:lang w:eastAsia="sl-SI"/>
              </w:rPr>
              <w:t>(kraj, datum)</w:t>
            </w:r>
          </w:p>
        </w:tc>
        <w:tc>
          <w:tcPr>
            <w:tcW w:w="2552" w:type="dxa"/>
          </w:tcPr>
          <w:p w14:paraId="3E5D9B93" w14:textId="77777777" w:rsidR="001A1B65" w:rsidRPr="00086A8C" w:rsidRDefault="001A1B65" w:rsidP="00882BF4">
            <w:pPr>
              <w:keepNext/>
              <w:keepLines/>
              <w:spacing w:after="0" w:line="240" w:lineRule="auto"/>
              <w:jc w:val="center"/>
              <w:rPr>
                <w:rFonts w:ascii="Open Sans" w:eastAsia="Times New Roman" w:hAnsi="Open Sans" w:cs="Open Sans"/>
                <w:snapToGrid w:val="0"/>
                <w:color w:val="000000"/>
                <w:sz w:val="20"/>
                <w:szCs w:val="20"/>
                <w:lang w:eastAsia="sl-SI"/>
              </w:rPr>
            </w:pPr>
            <w:r w:rsidRPr="00086A8C">
              <w:rPr>
                <w:rFonts w:ascii="Open Sans" w:eastAsia="Times New Roman" w:hAnsi="Open Sans" w:cs="Open Sans"/>
                <w:snapToGrid w:val="0"/>
                <w:color w:val="000000"/>
                <w:sz w:val="20"/>
                <w:szCs w:val="20"/>
                <w:lang w:eastAsia="sl-SI"/>
              </w:rPr>
              <w:t>žig</w:t>
            </w:r>
          </w:p>
        </w:tc>
        <w:tc>
          <w:tcPr>
            <w:tcW w:w="3827" w:type="dxa"/>
            <w:tcBorders>
              <w:top w:val="single" w:sz="4" w:space="0" w:color="auto"/>
            </w:tcBorders>
          </w:tcPr>
          <w:p w14:paraId="2826369D" w14:textId="19E4BCCA" w:rsidR="001A1B65" w:rsidRPr="00086A8C" w:rsidRDefault="001A1B65" w:rsidP="00882BF4">
            <w:pPr>
              <w:keepNext/>
              <w:keepLines/>
              <w:spacing w:after="0" w:line="240" w:lineRule="auto"/>
              <w:jc w:val="both"/>
              <w:rPr>
                <w:rFonts w:ascii="Open Sans" w:eastAsia="Times New Roman" w:hAnsi="Open Sans" w:cs="Open Sans"/>
                <w:snapToGrid w:val="0"/>
                <w:color w:val="000000"/>
                <w:sz w:val="20"/>
                <w:szCs w:val="20"/>
                <w:lang w:eastAsia="sl-SI"/>
              </w:rPr>
            </w:pPr>
            <w:r w:rsidRPr="00086A8C">
              <w:rPr>
                <w:rFonts w:ascii="Open Sans" w:eastAsia="Times New Roman" w:hAnsi="Open Sans" w:cs="Open Sans"/>
                <w:snapToGrid w:val="0"/>
                <w:color w:val="000000"/>
                <w:sz w:val="20"/>
                <w:szCs w:val="20"/>
                <w:lang w:eastAsia="sl-SI"/>
              </w:rPr>
              <w:t>(i</w:t>
            </w:r>
            <w:r w:rsidRPr="00086A8C">
              <w:rPr>
                <w:rFonts w:ascii="Open Sans" w:hAnsi="Open Sans" w:cs="Open Sans"/>
                <w:snapToGrid w:val="0"/>
                <w:color w:val="000000"/>
                <w:sz w:val="20"/>
                <w:szCs w:val="20"/>
              </w:rPr>
              <w:t xml:space="preserve">me in priimek </w:t>
            </w:r>
            <w:r w:rsidRPr="00086A8C">
              <w:rPr>
                <w:rFonts w:ascii="Open Sans" w:eastAsia="Times New Roman" w:hAnsi="Open Sans" w:cs="Open Sans"/>
                <w:snapToGrid w:val="0"/>
                <w:color w:val="000000"/>
                <w:sz w:val="20"/>
                <w:szCs w:val="20"/>
                <w:lang w:eastAsia="sl-SI"/>
              </w:rPr>
              <w:t>odgovorne osebe</w:t>
            </w:r>
            <w:r w:rsidRPr="00086A8C">
              <w:rPr>
                <w:rFonts w:ascii="Open Sans" w:hAnsi="Open Sans" w:cs="Open Sans"/>
                <w:snapToGrid w:val="0"/>
                <w:color w:val="000000"/>
                <w:sz w:val="20"/>
                <w:szCs w:val="20"/>
              </w:rPr>
              <w:t xml:space="preserve"> ter podpis </w:t>
            </w:r>
            <w:r w:rsidR="005F7068">
              <w:rPr>
                <w:rFonts w:ascii="Open Sans" w:hAnsi="Open Sans" w:cs="Open Sans"/>
                <w:snapToGrid w:val="0"/>
                <w:color w:val="000000"/>
                <w:sz w:val="20"/>
                <w:szCs w:val="20"/>
              </w:rPr>
              <w:t>kandidat</w:t>
            </w:r>
            <w:r w:rsidRPr="00086A8C">
              <w:rPr>
                <w:rFonts w:ascii="Open Sans" w:hAnsi="Open Sans" w:cs="Open Sans"/>
                <w:snapToGrid w:val="0"/>
                <w:color w:val="000000"/>
                <w:sz w:val="20"/>
                <w:szCs w:val="20"/>
              </w:rPr>
              <w:t>a</w:t>
            </w:r>
            <w:r w:rsidRPr="00086A8C">
              <w:rPr>
                <w:rFonts w:ascii="Open Sans" w:eastAsia="Times New Roman" w:hAnsi="Open Sans" w:cs="Open Sans"/>
                <w:snapToGrid w:val="0"/>
                <w:color w:val="000000"/>
                <w:sz w:val="20"/>
                <w:szCs w:val="20"/>
                <w:lang w:eastAsia="sl-SI"/>
              </w:rPr>
              <w:t>)</w:t>
            </w:r>
          </w:p>
        </w:tc>
      </w:tr>
    </w:tbl>
    <w:p w14:paraId="1649851C" w14:textId="77777777" w:rsidR="00871843" w:rsidRPr="00086A8C" w:rsidRDefault="001A1B65" w:rsidP="001A1B65">
      <w:pPr>
        <w:keepNext/>
        <w:keepLines/>
        <w:autoSpaceDE w:val="0"/>
        <w:autoSpaceDN w:val="0"/>
        <w:adjustRightInd w:val="0"/>
        <w:spacing w:after="0" w:line="240" w:lineRule="auto"/>
        <w:jc w:val="center"/>
        <w:rPr>
          <w:rFonts w:ascii="Open Sans" w:eastAsia="Times New Roman" w:hAnsi="Open Sans" w:cs="Open Sans"/>
          <w:noProof/>
          <w:sz w:val="20"/>
          <w:szCs w:val="20"/>
          <w:lang w:eastAsia="sl-SI"/>
        </w:rPr>
      </w:pPr>
      <w:r w:rsidRPr="00086A8C">
        <w:rPr>
          <w:rFonts w:ascii="Open Sans" w:eastAsia="Times New Roman" w:hAnsi="Open Sans" w:cs="Open Sans"/>
          <w:sz w:val="20"/>
          <w:szCs w:val="20"/>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871843" w:rsidRPr="00871843" w14:paraId="51936AB4" w14:textId="77777777" w:rsidTr="00882BF4">
        <w:tc>
          <w:tcPr>
            <w:tcW w:w="8008" w:type="dxa"/>
            <w:tcBorders>
              <w:top w:val="single" w:sz="4" w:space="0" w:color="auto"/>
              <w:bottom w:val="single" w:sz="4" w:space="0" w:color="auto"/>
            </w:tcBorders>
          </w:tcPr>
          <w:p w14:paraId="1D844B8E" w14:textId="77777777" w:rsidR="00871843" w:rsidRPr="00871843" w:rsidRDefault="00871843" w:rsidP="00882BF4">
            <w:pPr>
              <w:keepNext/>
              <w:keepLines/>
              <w:spacing w:after="0" w:line="240" w:lineRule="auto"/>
              <w:rPr>
                <w:rFonts w:ascii="Open Sans" w:eastAsia="Times New Roman" w:hAnsi="Open Sans" w:cs="Open Sans"/>
                <w:sz w:val="20"/>
                <w:szCs w:val="20"/>
                <w:lang w:eastAsia="sl-SI"/>
              </w:rPr>
            </w:pPr>
            <w:r w:rsidRPr="00871843">
              <w:rPr>
                <w:rFonts w:ascii="Open Sans" w:eastAsia="Times New Roman" w:hAnsi="Open Sans" w:cs="Open Sans"/>
                <w:sz w:val="20"/>
                <w:szCs w:val="20"/>
                <w:lang w:eastAsia="sl-SI"/>
              </w:rPr>
              <w:lastRenderedPageBreak/>
              <w:br w:type="page"/>
            </w:r>
            <w:r w:rsidRPr="00871843">
              <w:rPr>
                <w:rFonts w:ascii="Open Sans" w:eastAsia="Times New Roman" w:hAnsi="Open Sans" w:cs="Open Sans"/>
                <w:sz w:val="20"/>
                <w:szCs w:val="20"/>
                <w:lang w:eastAsia="sl-SI"/>
              </w:rPr>
              <w:br w:type="page"/>
            </w:r>
            <w:r w:rsidRPr="00871843">
              <w:rPr>
                <w:rFonts w:ascii="Open Sans" w:eastAsia="Times New Roman" w:hAnsi="Open Sans" w:cs="Open Sans"/>
                <w:sz w:val="20"/>
                <w:szCs w:val="20"/>
                <w:lang w:eastAsia="sl-SI"/>
              </w:rPr>
              <w:br w:type="page"/>
            </w:r>
            <w:r w:rsidRPr="00871843">
              <w:rPr>
                <w:rFonts w:ascii="Open Sans" w:hAnsi="Open Sans" w:cs="Open Sans"/>
                <w:sz w:val="20"/>
                <w:szCs w:val="20"/>
                <w:lang w:eastAsia="sl-SI"/>
              </w:rPr>
              <w:t>ZAGOTAVLJANJE OPREME</w:t>
            </w:r>
          </w:p>
        </w:tc>
        <w:tc>
          <w:tcPr>
            <w:tcW w:w="1418" w:type="dxa"/>
            <w:tcBorders>
              <w:top w:val="single" w:sz="4" w:space="0" w:color="auto"/>
              <w:bottom w:val="single" w:sz="4" w:space="0" w:color="auto"/>
            </w:tcBorders>
          </w:tcPr>
          <w:p w14:paraId="77534BE4" w14:textId="000441F0" w:rsidR="00871843" w:rsidRPr="00871843" w:rsidRDefault="00871843" w:rsidP="00882BF4">
            <w:pPr>
              <w:keepNext/>
              <w:keepLines/>
              <w:spacing w:after="0" w:line="240" w:lineRule="auto"/>
              <w:rPr>
                <w:rFonts w:ascii="Open Sans" w:eastAsia="Times New Roman" w:hAnsi="Open Sans" w:cs="Open Sans"/>
                <w:b/>
                <w:i/>
                <w:sz w:val="20"/>
                <w:szCs w:val="20"/>
                <w:lang w:eastAsia="sl-SI"/>
              </w:rPr>
            </w:pPr>
            <w:r w:rsidRPr="00871843">
              <w:rPr>
                <w:rFonts w:ascii="Open Sans" w:eastAsia="Times New Roman" w:hAnsi="Open Sans" w:cs="Open Sans"/>
                <w:b/>
                <w:i/>
                <w:sz w:val="20"/>
                <w:szCs w:val="20"/>
                <w:lang w:eastAsia="sl-SI"/>
              </w:rPr>
              <w:t xml:space="preserve">Priloga </w:t>
            </w:r>
            <w:r>
              <w:rPr>
                <w:rFonts w:ascii="Open Sans" w:eastAsia="Times New Roman" w:hAnsi="Open Sans" w:cs="Open Sans"/>
                <w:b/>
                <w:i/>
                <w:sz w:val="20"/>
                <w:szCs w:val="20"/>
                <w:lang w:eastAsia="sl-SI"/>
              </w:rPr>
              <w:t>9-2</w:t>
            </w:r>
          </w:p>
        </w:tc>
      </w:tr>
    </w:tbl>
    <w:p w14:paraId="1F71656B" w14:textId="77777777" w:rsidR="00871843" w:rsidRPr="00871843" w:rsidRDefault="00871843" w:rsidP="00871843">
      <w:pPr>
        <w:keepNext/>
        <w:keepLines/>
        <w:spacing w:after="0" w:line="240" w:lineRule="auto"/>
        <w:rPr>
          <w:rFonts w:ascii="Open Sans" w:eastAsia="Times New Roman" w:hAnsi="Open Sans" w:cs="Open Sans"/>
          <w:b/>
          <w:sz w:val="20"/>
          <w:szCs w:val="20"/>
          <w:lang w:eastAsia="sl-SI"/>
        </w:rPr>
      </w:pPr>
    </w:p>
    <w:p w14:paraId="5C4C6E2B" w14:textId="77777777" w:rsidR="00871843" w:rsidRPr="00871843" w:rsidRDefault="00871843" w:rsidP="00871843">
      <w:pPr>
        <w:keepNext/>
        <w:keepLines/>
        <w:spacing w:after="0" w:line="240" w:lineRule="auto"/>
        <w:rPr>
          <w:rFonts w:ascii="Open Sans" w:eastAsia="Times New Roman" w:hAnsi="Open Sans" w:cs="Open Sans"/>
          <w:sz w:val="20"/>
          <w:szCs w:val="20"/>
          <w:lang w:eastAsia="sl-SI"/>
        </w:rPr>
      </w:pPr>
    </w:p>
    <w:p w14:paraId="7B2B5F94" w14:textId="77777777" w:rsidR="00871843" w:rsidRPr="00871843" w:rsidRDefault="00871843" w:rsidP="00871843">
      <w:pPr>
        <w:keepNext/>
        <w:keepLines/>
        <w:spacing w:after="0" w:line="240" w:lineRule="auto"/>
        <w:rPr>
          <w:rFonts w:ascii="Open Sans" w:eastAsia="Times New Roman" w:hAnsi="Open Sans" w:cs="Open Sans"/>
          <w:sz w:val="16"/>
          <w:szCs w:val="14"/>
          <w:lang w:eastAsia="sl-SI"/>
        </w:rPr>
      </w:pPr>
    </w:p>
    <w:p w14:paraId="59F426FC" w14:textId="77777777" w:rsidR="00871843" w:rsidRPr="00086A8C" w:rsidRDefault="00871843" w:rsidP="00871843">
      <w:pPr>
        <w:keepNext/>
        <w:keepLines/>
        <w:spacing w:after="0" w:line="240" w:lineRule="auto"/>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 xml:space="preserve">Kot </w:t>
      </w:r>
      <w:r>
        <w:rPr>
          <w:rFonts w:ascii="Open Sans" w:eastAsia="Times New Roman" w:hAnsi="Open Sans" w:cs="Open Sans"/>
          <w:sz w:val="20"/>
          <w:szCs w:val="20"/>
          <w:lang w:eastAsia="sl-SI"/>
        </w:rPr>
        <w:t>kandidat</w:t>
      </w:r>
      <w:r w:rsidRPr="00086A8C">
        <w:rPr>
          <w:rFonts w:ascii="Open Sans" w:eastAsia="Times New Roman" w:hAnsi="Open Sans" w:cs="Open Sans"/>
          <w:sz w:val="20"/>
          <w:szCs w:val="20"/>
          <w:lang w:eastAsia="sl-SI"/>
        </w:rPr>
        <w:t>: _________________________________________________________________ za izbiro izvajalca za javno naročilo št.:</w:t>
      </w:r>
    </w:p>
    <w:p w14:paraId="49BB5892" w14:textId="77777777" w:rsidR="00871843" w:rsidRPr="00871843" w:rsidRDefault="00871843" w:rsidP="00871843">
      <w:pPr>
        <w:keepNext/>
        <w:keepLines/>
        <w:spacing w:after="0" w:line="240" w:lineRule="auto"/>
        <w:rPr>
          <w:rFonts w:ascii="Open Sans" w:eastAsia="Times New Roman" w:hAnsi="Open Sans" w:cs="Open Sans"/>
          <w:sz w:val="20"/>
          <w:szCs w:val="20"/>
          <w:lang w:eastAsia="sl-SI"/>
        </w:rPr>
      </w:pPr>
    </w:p>
    <w:p w14:paraId="3B1F200B" w14:textId="77777777" w:rsidR="00871843" w:rsidRPr="004C0280" w:rsidRDefault="00871843" w:rsidP="00871843">
      <w:pPr>
        <w:keepNext/>
        <w:keepLines/>
        <w:spacing w:after="0" w:line="240" w:lineRule="auto"/>
        <w:jc w:val="center"/>
        <w:rPr>
          <w:rFonts w:ascii="Open Sans" w:eastAsia="Times New Roman" w:hAnsi="Open Sans" w:cs="Open Sans"/>
          <w:b/>
          <w:sz w:val="18"/>
          <w:szCs w:val="18"/>
          <w:lang w:eastAsia="sl-SI"/>
        </w:rPr>
      </w:pPr>
      <w:r w:rsidRPr="004C0280">
        <w:rPr>
          <w:rFonts w:ascii="Open Sans" w:eastAsia="Times New Roman" w:hAnsi="Open Sans" w:cs="Open Sans"/>
          <w:b/>
          <w:sz w:val="18"/>
          <w:szCs w:val="18"/>
          <w:lang w:eastAsia="sl-SI"/>
        </w:rPr>
        <w:t>Javno naročilo št. ENLJ-SPV-141/26 – Strojno vzdrževalna dela na napravah v glavnem pogonskem objektu za 2. sklop: Strojna dela na področju vzdrževanja tlačnega dela kotlov</w:t>
      </w:r>
    </w:p>
    <w:p w14:paraId="784D6C5E" w14:textId="77777777" w:rsidR="00871843" w:rsidRPr="00871843" w:rsidRDefault="00871843" w:rsidP="00871843">
      <w:pPr>
        <w:keepNext/>
        <w:keepLines/>
        <w:spacing w:after="0" w:line="240" w:lineRule="auto"/>
        <w:jc w:val="both"/>
        <w:rPr>
          <w:rFonts w:ascii="Open Sans" w:eastAsia="Times New Roman" w:hAnsi="Open Sans" w:cs="Open Sans"/>
          <w:sz w:val="20"/>
          <w:szCs w:val="20"/>
          <w:lang w:eastAsia="sl-SI"/>
        </w:rPr>
      </w:pPr>
    </w:p>
    <w:p w14:paraId="4D4347A3" w14:textId="77777777" w:rsidR="00871843" w:rsidRPr="00871843" w:rsidRDefault="00871843" w:rsidP="00871843">
      <w:pPr>
        <w:keepNext/>
        <w:keepLines/>
        <w:spacing w:after="0" w:line="240" w:lineRule="auto"/>
        <w:jc w:val="both"/>
        <w:rPr>
          <w:rFonts w:ascii="Open Sans" w:eastAsia="Times New Roman" w:hAnsi="Open Sans" w:cs="Open Sans"/>
          <w:sz w:val="20"/>
          <w:szCs w:val="20"/>
          <w:lang w:eastAsia="sl-SI"/>
        </w:rPr>
      </w:pPr>
    </w:p>
    <w:p w14:paraId="29200ADD" w14:textId="77777777" w:rsidR="00871843" w:rsidRPr="00871843" w:rsidRDefault="00871843" w:rsidP="00871843">
      <w:pPr>
        <w:keepNext/>
        <w:keepLines/>
        <w:spacing w:after="0" w:line="240" w:lineRule="auto"/>
        <w:jc w:val="center"/>
        <w:rPr>
          <w:rFonts w:ascii="Open Sans" w:hAnsi="Open Sans" w:cs="Open Sans"/>
          <w:b/>
          <w:sz w:val="20"/>
          <w:szCs w:val="20"/>
          <w:lang w:eastAsia="sl-SI"/>
        </w:rPr>
      </w:pPr>
      <w:r w:rsidRPr="00871843">
        <w:rPr>
          <w:rFonts w:ascii="Open Sans" w:hAnsi="Open Sans" w:cs="Open Sans"/>
          <w:b/>
          <w:sz w:val="20"/>
          <w:szCs w:val="20"/>
          <w:lang w:eastAsia="sl-SI"/>
        </w:rPr>
        <w:t>IZJAVLJAMO</w:t>
      </w:r>
    </w:p>
    <w:p w14:paraId="4D4D812C" w14:textId="77777777" w:rsidR="00871843" w:rsidRPr="00871843" w:rsidRDefault="00871843" w:rsidP="00871843">
      <w:pPr>
        <w:keepNext/>
        <w:keepLines/>
        <w:spacing w:after="0" w:line="240" w:lineRule="auto"/>
        <w:jc w:val="both"/>
        <w:rPr>
          <w:rFonts w:ascii="Open Sans" w:hAnsi="Open Sans" w:cs="Open Sans"/>
          <w:sz w:val="20"/>
          <w:szCs w:val="18"/>
          <w:lang w:eastAsia="sl-SI"/>
        </w:rPr>
      </w:pPr>
    </w:p>
    <w:p w14:paraId="31615A5D" w14:textId="77777777" w:rsidR="00871843" w:rsidRPr="00871843" w:rsidRDefault="00871843" w:rsidP="00871843">
      <w:pPr>
        <w:keepNext/>
        <w:keepLines/>
        <w:spacing w:after="0" w:line="240" w:lineRule="auto"/>
        <w:jc w:val="both"/>
        <w:rPr>
          <w:rFonts w:ascii="Open Sans" w:hAnsi="Open Sans" w:cs="Open Sans"/>
          <w:sz w:val="20"/>
          <w:szCs w:val="20"/>
          <w:lang w:eastAsia="sl-SI"/>
        </w:rPr>
      </w:pPr>
      <w:r w:rsidRPr="00871843">
        <w:rPr>
          <w:rFonts w:ascii="Open Sans" w:hAnsi="Open Sans" w:cs="Open Sans"/>
          <w:sz w:val="20"/>
          <w:szCs w:val="18"/>
          <w:lang w:eastAsia="sl-SI"/>
        </w:rPr>
        <w:t xml:space="preserve">da bomo </w:t>
      </w:r>
      <w:r w:rsidRPr="00871843">
        <w:rPr>
          <w:rFonts w:ascii="Open Sans" w:hAnsi="Open Sans" w:cs="Open Sans"/>
          <w:sz w:val="20"/>
          <w:szCs w:val="20"/>
          <w:lang w:eastAsia="sl-SI"/>
        </w:rPr>
        <w:t>za izvajanje storitev uporabljati naslednjo opremo:</w:t>
      </w:r>
    </w:p>
    <w:p w14:paraId="7ED47268" w14:textId="77777777" w:rsidR="00871843" w:rsidRPr="00871843" w:rsidRDefault="00871843" w:rsidP="00871843">
      <w:pPr>
        <w:keepNext/>
        <w:keepLines/>
        <w:numPr>
          <w:ilvl w:val="0"/>
          <w:numId w:val="33"/>
        </w:numPr>
        <w:spacing w:after="0" w:line="240" w:lineRule="auto"/>
        <w:ind w:left="284" w:hanging="284"/>
        <w:rPr>
          <w:rFonts w:ascii="Open Sans" w:hAnsi="Open Sans" w:cs="Open Sans"/>
          <w:sz w:val="20"/>
          <w:szCs w:val="20"/>
        </w:rPr>
      </w:pPr>
      <w:r w:rsidRPr="00871843">
        <w:rPr>
          <w:rFonts w:ascii="Open Sans" w:hAnsi="Open Sans" w:cs="Open Sans"/>
          <w:sz w:val="20"/>
          <w:szCs w:val="20"/>
        </w:rPr>
        <w:t>varilni aparat za elektroobločno varjenje</w:t>
      </w:r>
      <w:r w:rsidRPr="00871843">
        <w:rPr>
          <w:rFonts w:ascii="Open Sans" w:hAnsi="Open Sans" w:cs="Open Sans"/>
          <w:sz w:val="20"/>
          <w:szCs w:val="20"/>
        </w:rPr>
        <w:tab/>
      </w:r>
      <w:r w:rsidRPr="00871843">
        <w:rPr>
          <w:rFonts w:ascii="Open Sans" w:hAnsi="Open Sans" w:cs="Open Sans"/>
          <w:sz w:val="20"/>
          <w:szCs w:val="20"/>
        </w:rPr>
        <w:tab/>
      </w:r>
      <w:r w:rsidRPr="00871843">
        <w:rPr>
          <w:rFonts w:ascii="Open Sans" w:hAnsi="Open Sans" w:cs="Open Sans"/>
          <w:sz w:val="20"/>
          <w:szCs w:val="20"/>
        </w:rPr>
        <w:tab/>
        <w:t>1 kosa</w:t>
      </w:r>
    </w:p>
    <w:p w14:paraId="3735EAB4" w14:textId="42017187" w:rsidR="00871843" w:rsidRPr="00871843" w:rsidRDefault="00871843" w:rsidP="00871843">
      <w:pPr>
        <w:keepNext/>
        <w:keepLines/>
        <w:numPr>
          <w:ilvl w:val="0"/>
          <w:numId w:val="33"/>
        </w:numPr>
        <w:spacing w:after="0" w:line="240" w:lineRule="auto"/>
        <w:ind w:left="284" w:hanging="284"/>
        <w:rPr>
          <w:rFonts w:ascii="Open Sans" w:hAnsi="Open Sans" w:cs="Open Sans"/>
          <w:sz w:val="20"/>
          <w:szCs w:val="20"/>
        </w:rPr>
      </w:pPr>
      <w:r w:rsidRPr="00871843">
        <w:rPr>
          <w:rFonts w:ascii="Open Sans" w:hAnsi="Open Sans" w:cs="Open Sans"/>
          <w:sz w:val="20"/>
          <w:szCs w:val="20"/>
        </w:rPr>
        <w:t>varilni aparat za varjenje po postopku TIG</w:t>
      </w:r>
      <w:r w:rsidRPr="00871843">
        <w:rPr>
          <w:rFonts w:ascii="Open Sans" w:hAnsi="Open Sans" w:cs="Open Sans"/>
          <w:sz w:val="20"/>
          <w:szCs w:val="20"/>
        </w:rPr>
        <w:tab/>
      </w:r>
      <w:r w:rsidRPr="00871843">
        <w:rPr>
          <w:rFonts w:ascii="Open Sans" w:hAnsi="Open Sans" w:cs="Open Sans"/>
          <w:sz w:val="20"/>
          <w:szCs w:val="20"/>
        </w:rPr>
        <w:tab/>
      </w:r>
      <w:r>
        <w:rPr>
          <w:rFonts w:ascii="Open Sans" w:hAnsi="Open Sans" w:cs="Open Sans"/>
          <w:sz w:val="20"/>
          <w:szCs w:val="20"/>
        </w:rPr>
        <w:tab/>
      </w:r>
      <w:r w:rsidRPr="00871843">
        <w:rPr>
          <w:rFonts w:ascii="Open Sans" w:hAnsi="Open Sans" w:cs="Open Sans"/>
          <w:sz w:val="20"/>
          <w:szCs w:val="20"/>
        </w:rPr>
        <w:t>1 kos</w:t>
      </w:r>
    </w:p>
    <w:p w14:paraId="2A79DD06" w14:textId="4C6D19B7" w:rsidR="00871843" w:rsidRPr="00871843" w:rsidRDefault="00871843" w:rsidP="00871843">
      <w:pPr>
        <w:keepNext/>
        <w:keepLines/>
        <w:numPr>
          <w:ilvl w:val="0"/>
          <w:numId w:val="33"/>
        </w:numPr>
        <w:spacing w:after="0" w:line="240" w:lineRule="auto"/>
        <w:ind w:left="284" w:hanging="284"/>
        <w:rPr>
          <w:rFonts w:ascii="Open Sans" w:hAnsi="Open Sans" w:cs="Open Sans"/>
          <w:sz w:val="20"/>
          <w:szCs w:val="20"/>
        </w:rPr>
      </w:pPr>
      <w:r w:rsidRPr="00871843">
        <w:rPr>
          <w:rFonts w:ascii="Open Sans" w:hAnsi="Open Sans" w:cs="Open Sans"/>
          <w:sz w:val="20"/>
          <w:szCs w:val="20"/>
        </w:rPr>
        <w:t>garnitura za plamensko varjenje in rezanje</w:t>
      </w:r>
      <w:r w:rsidRPr="00871843">
        <w:rPr>
          <w:rFonts w:ascii="Open Sans" w:hAnsi="Open Sans" w:cs="Open Sans"/>
          <w:sz w:val="20"/>
          <w:szCs w:val="20"/>
        </w:rPr>
        <w:tab/>
      </w:r>
      <w:r>
        <w:rPr>
          <w:rFonts w:ascii="Open Sans" w:hAnsi="Open Sans" w:cs="Open Sans"/>
          <w:sz w:val="20"/>
          <w:szCs w:val="20"/>
        </w:rPr>
        <w:tab/>
      </w:r>
      <w:r w:rsidRPr="00871843">
        <w:rPr>
          <w:rFonts w:ascii="Open Sans" w:hAnsi="Open Sans" w:cs="Open Sans"/>
          <w:sz w:val="20"/>
          <w:szCs w:val="20"/>
        </w:rPr>
        <w:tab/>
        <w:t>1 kompleta</w:t>
      </w:r>
    </w:p>
    <w:p w14:paraId="2020FCA8" w14:textId="77777777" w:rsidR="00871843" w:rsidRPr="00871843" w:rsidRDefault="00871843" w:rsidP="00871843">
      <w:pPr>
        <w:keepNext/>
        <w:keepLines/>
        <w:numPr>
          <w:ilvl w:val="0"/>
          <w:numId w:val="33"/>
        </w:numPr>
        <w:spacing w:after="0" w:line="240" w:lineRule="auto"/>
        <w:ind w:left="284" w:hanging="284"/>
        <w:rPr>
          <w:rFonts w:ascii="Open Sans" w:hAnsi="Open Sans" w:cs="Open Sans"/>
          <w:sz w:val="20"/>
          <w:szCs w:val="20"/>
        </w:rPr>
      </w:pPr>
      <w:proofErr w:type="spellStart"/>
      <w:r w:rsidRPr="00871843">
        <w:rPr>
          <w:rFonts w:ascii="Open Sans" w:hAnsi="Open Sans" w:cs="Open Sans"/>
          <w:sz w:val="20"/>
          <w:szCs w:val="20"/>
        </w:rPr>
        <w:t>cevarske</w:t>
      </w:r>
      <w:proofErr w:type="spellEnd"/>
      <w:r w:rsidRPr="00871843">
        <w:rPr>
          <w:rFonts w:ascii="Open Sans" w:hAnsi="Open Sans" w:cs="Open Sans"/>
          <w:sz w:val="20"/>
          <w:szCs w:val="20"/>
        </w:rPr>
        <w:t xml:space="preserve"> klešče</w:t>
      </w:r>
      <w:r w:rsidRPr="00871843">
        <w:rPr>
          <w:rFonts w:ascii="Open Sans" w:hAnsi="Open Sans" w:cs="Open Sans"/>
          <w:sz w:val="20"/>
          <w:szCs w:val="20"/>
        </w:rPr>
        <w:tab/>
      </w:r>
      <w:r w:rsidRPr="00871843">
        <w:rPr>
          <w:rFonts w:ascii="Open Sans" w:hAnsi="Open Sans" w:cs="Open Sans"/>
          <w:sz w:val="20"/>
          <w:szCs w:val="20"/>
        </w:rPr>
        <w:tab/>
      </w:r>
      <w:r w:rsidRPr="00871843">
        <w:rPr>
          <w:rFonts w:ascii="Open Sans" w:hAnsi="Open Sans" w:cs="Open Sans"/>
          <w:sz w:val="20"/>
          <w:szCs w:val="20"/>
        </w:rPr>
        <w:tab/>
      </w:r>
      <w:r w:rsidRPr="00871843">
        <w:rPr>
          <w:rFonts w:ascii="Open Sans" w:hAnsi="Open Sans" w:cs="Open Sans"/>
          <w:sz w:val="20"/>
          <w:szCs w:val="20"/>
        </w:rPr>
        <w:tab/>
      </w:r>
      <w:r w:rsidRPr="00871843">
        <w:rPr>
          <w:rFonts w:ascii="Open Sans" w:hAnsi="Open Sans" w:cs="Open Sans"/>
          <w:sz w:val="20"/>
          <w:szCs w:val="20"/>
        </w:rPr>
        <w:tab/>
      </w:r>
      <w:r w:rsidRPr="00871843">
        <w:rPr>
          <w:rFonts w:ascii="Open Sans" w:hAnsi="Open Sans" w:cs="Open Sans"/>
          <w:sz w:val="20"/>
          <w:szCs w:val="20"/>
        </w:rPr>
        <w:tab/>
        <w:t>2 kompleta</w:t>
      </w:r>
    </w:p>
    <w:p w14:paraId="2C898BD4" w14:textId="77777777" w:rsidR="00871843" w:rsidRPr="00871843" w:rsidRDefault="00871843" w:rsidP="00871843">
      <w:pPr>
        <w:keepNext/>
        <w:keepLines/>
        <w:numPr>
          <w:ilvl w:val="0"/>
          <w:numId w:val="33"/>
        </w:numPr>
        <w:spacing w:after="0" w:line="240" w:lineRule="auto"/>
        <w:ind w:left="284" w:hanging="284"/>
        <w:rPr>
          <w:rFonts w:ascii="Open Sans" w:hAnsi="Open Sans" w:cs="Open Sans"/>
          <w:sz w:val="20"/>
          <w:szCs w:val="20"/>
        </w:rPr>
      </w:pPr>
      <w:r w:rsidRPr="00871843">
        <w:rPr>
          <w:rFonts w:ascii="Open Sans" w:hAnsi="Open Sans" w:cs="Open Sans"/>
          <w:sz w:val="20"/>
          <w:szCs w:val="20"/>
        </w:rPr>
        <w:t>dvigalo z žično vrvjo</w:t>
      </w:r>
      <w:r w:rsidRPr="00871843">
        <w:rPr>
          <w:rFonts w:ascii="Open Sans" w:hAnsi="Open Sans" w:cs="Open Sans"/>
          <w:sz w:val="20"/>
          <w:szCs w:val="20"/>
        </w:rPr>
        <w:tab/>
      </w:r>
      <w:r w:rsidRPr="00871843">
        <w:rPr>
          <w:rFonts w:ascii="Open Sans" w:hAnsi="Open Sans" w:cs="Open Sans"/>
          <w:sz w:val="20"/>
          <w:szCs w:val="20"/>
        </w:rPr>
        <w:tab/>
      </w:r>
      <w:r w:rsidRPr="00871843">
        <w:rPr>
          <w:rFonts w:ascii="Open Sans" w:hAnsi="Open Sans" w:cs="Open Sans"/>
          <w:sz w:val="20"/>
          <w:szCs w:val="20"/>
        </w:rPr>
        <w:tab/>
      </w:r>
      <w:r w:rsidRPr="00871843">
        <w:rPr>
          <w:rFonts w:ascii="Open Sans" w:hAnsi="Open Sans" w:cs="Open Sans"/>
          <w:sz w:val="20"/>
          <w:szCs w:val="20"/>
        </w:rPr>
        <w:tab/>
      </w:r>
      <w:r w:rsidRPr="00871843">
        <w:rPr>
          <w:rFonts w:ascii="Open Sans" w:hAnsi="Open Sans" w:cs="Open Sans"/>
          <w:sz w:val="20"/>
          <w:szCs w:val="20"/>
        </w:rPr>
        <w:tab/>
        <w:t>1 kosa</w:t>
      </w:r>
    </w:p>
    <w:p w14:paraId="33C612D7" w14:textId="77777777" w:rsidR="00871843" w:rsidRPr="00871843" w:rsidRDefault="00871843" w:rsidP="00871843">
      <w:pPr>
        <w:keepNext/>
        <w:keepLines/>
        <w:numPr>
          <w:ilvl w:val="0"/>
          <w:numId w:val="33"/>
        </w:numPr>
        <w:spacing w:after="0" w:line="240" w:lineRule="auto"/>
        <w:ind w:left="284" w:hanging="284"/>
        <w:rPr>
          <w:rFonts w:ascii="Open Sans" w:hAnsi="Open Sans" w:cs="Open Sans"/>
          <w:sz w:val="20"/>
          <w:szCs w:val="20"/>
        </w:rPr>
      </w:pPr>
      <w:r w:rsidRPr="00871843">
        <w:rPr>
          <w:rFonts w:ascii="Open Sans" w:hAnsi="Open Sans" w:cs="Open Sans"/>
          <w:sz w:val="20"/>
          <w:szCs w:val="20"/>
        </w:rPr>
        <w:t xml:space="preserve">dvigalo z </w:t>
      </w:r>
      <w:proofErr w:type="spellStart"/>
      <w:r w:rsidRPr="00871843">
        <w:rPr>
          <w:rFonts w:ascii="Open Sans" w:hAnsi="Open Sans" w:cs="Open Sans"/>
          <w:sz w:val="20"/>
          <w:szCs w:val="20"/>
        </w:rPr>
        <w:t>galovo</w:t>
      </w:r>
      <w:proofErr w:type="spellEnd"/>
      <w:r w:rsidRPr="00871843">
        <w:rPr>
          <w:rFonts w:ascii="Open Sans" w:hAnsi="Open Sans" w:cs="Open Sans"/>
          <w:sz w:val="20"/>
          <w:szCs w:val="20"/>
        </w:rPr>
        <w:t xml:space="preserve"> verigo</w:t>
      </w:r>
      <w:r w:rsidRPr="00871843">
        <w:rPr>
          <w:rFonts w:ascii="Open Sans" w:hAnsi="Open Sans" w:cs="Open Sans"/>
          <w:sz w:val="20"/>
          <w:szCs w:val="20"/>
        </w:rPr>
        <w:tab/>
      </w:r>
      <w:r w:rsidRPr="00871843">
        <w:rPr>
          <w:rFonts w:ascii="Open Sans" w:hAnsi="Open Sans" w:cs="Open Sans"/>
          <w:sz w:val="20"/>
          <w:szCs w:val="20"/>
        </w:rPr>
        <w:tab/>
      </w:r>
      <w:r w:rsidRPr="00871843">
        <w:rPr>
          <w:rFonts w:ascii="Open Sans" w:hAnsi="Open Sans" w:cs="Open Sans"/>
          <w:sz w:val="20"/>
          <w:szCs w:val="20"/>
        </w:rPr>
        <w:tab/>
      </w:r>
      <w:r w:rsidRPr="00871843">
        <w:rPr>
          <w:rFonts w:ascii="Open Sans" w:hAnsi="Open Sans" w:cs="Open Sans"/>
          <w:sz w:val="20"/>
          <w:szCs w:val="20"/>
        </w:rPr>
        <w:tab/>
      </w:r>
      <w:r w:rsidRPr="00871843">
        <w:rPr>
          <w:rFonts w:ascii="Open Sans" w:hAnsi="Open Sans" w:cs="Open Sans"/>
          <w:sz w:val="20"/>
          <w:szCs w:val="20"/>
        </w:rPr>
        <w:tab/>
        <w:t>1 kos</w:t>
      </w:r>
    </w:p>
    <w:p w14:paraId="50CD9F3E" w14:textId="77777777" w:rsidR="00871843" w:rsidRPr="00871843" w:rsidRDefault="00871843" w:rsidP="00871843">
      <w:pPr>
        <w:keepNext/>
        <w:keepLines/>
        <w:numPr>
          <w:ilvl w:val="0"/>
          <w:numId w:val="33"/>
        </w:numPr>
        <w:spacing w:after="0" w:line="240" w:lineRule="auto"/>
        <w:ind w:left="284" w:hanging="284"/>
        <w:rPr>
          <w:rFonts w:ascii="Open Sans" w:hAnsi="Open Sans" w:cs="Open Sans"/>
          <w:sz w:val="20"/>
          <w:szCs w:val="20"/>
        </w:rPr>
      </w:pPr>
      <w:r w:rsidRPr="00871843">
        <w:rPr>
          <w:rFonts w:ascii="Open Sans" w:hAnsi="Open Sans" w:cs="Open Sans"/>
          <w:sz w:val="20"/>
          <w:szCs w:val="20"/>
        </w:rPr>
        <w:t xml:space="preserve">dvigalo </w:t>
      </w:r>
      <w:proofErr w:type="spellStart"/>
      <w:r w:rsidRPr="00871843">
        <w:rPr>
          <w:rFonts w:ascii="Open Sans" w:hAnsi="Open Sans" w:cs="Open Sans"/>
          <w:sz w:val="20"/>
          <w:szCs w:val="20"/>
        </w:rPr>
        <w:t>tirfor</w:t>
      </w:r>
      <w:proofErr w:type="spellEnd"/>
      <w:r w:rsidRPr="00871843">
        <w:rPr>
          <w:rFonts w:ascii="Open Sans" w:hAnsi="Open Sans" w:cs="Open Sans"/>
          <w:sz w:val="20"/>
          <w:szCs w:val="20"/>
        </w:rPr>
        <w:tab/>
      </w:r>
      <w:r w:rsidRPr="00871843">
        <w:rPr>
          <w:rFonts w:ascii="Open Sans" w:hAnsi="Open Sans" w:cs="Open Sans"/>
          <w:sz w:val="20"/>
          <w:szCs w:val="20"/>
        </w:rPr>
        <w:tab/>
      </w:r>
      <w:r w:rsidRPr="00871843">
        <w:rPr>
          <w:rFonts w:ascii="Open Sans" w:hAnsi="Open Sans" w:cs="Open Sans"/>
          <w:sz w:val="20"/>
          <w:szCs w:val="20"/>
        </w:rPr>
        <w:tab/>
      </w:r>
      <w:r w:rsidRPr="00871843">
        <w:rPr>
          <w:rFonts w:ascii="Open Sans" w:hAnsi="Open Sans" w:cs="Open Sans"/>
          <w:sz w:val="20"/>
          <w:szCs w:val="20"/>
        </w:rPr>
        <w:tab/>
      </w:r>
      <w:r w:rsidRPr="00871843">
        <w:rPr>
          <w:rFonts w:ascii="Open Sans" w:hAnsi="Open Sans" w:cs="Open Sans"/>
          <w:sz w:val="20"/>
          <w:szCs w:val="20"/>
        </w:rPr>
        <w:tab/>
      </w:r>
      <w:r w:rsidRPr="00871843">
        <w:rPr>
          <w:rFonts w:ascii="Open Sans" w:hAnsi="Open Sans" w:cs="Open Sans"/>
          <w:sz w:val="20"/>
          <w:szCs w:val="20"/>
        </w:rPr>
        <w:tab/>
        <w:t>1 kos</w:t>
      </w:r>
    </w:p>
    <w:p w14:paraId="7B62DEE4" w14:textId="77777777" w:rsidR="00871843" w:rsidRPr="00871843" w:rsidRDefault="00871843" w:rsidP="00871843">
      <w:pPr>
        <w:keepNext/>
        <w:keepLines/>
        <w:numPr>
          <w:ilvl w:val="0"/>
          <w:numId w:val="33"/>
        </w:numPr>
        <w:spacing w:after="0" w:line="240" w:lineRule="auto"/>
        <w:ind w:left="284" w:hanging="284"/>
        <w:rPr>
          <w:rFonts w:ascii="Open Sans" w:hAnsi="Open Sans" w:cs="Open Sans"/>
          <w:sz w:val="20"/>
          <w:szCs w:val="20"/>
        </w:rPr>
      </w:pPr>
      <w:r w:rsidRPr="00871843">
        <w:rPr>
          <w:rFonts w:ascii="Open Sans" w:hAnsi="Open Sans" w:cs="Open Sans"/>
          <w:sz w:val="20"/>
          <w:szCs w:val="20"/>
        </w:rPr>
        <w:t>ločilni transformator</w:t>
      </w:r>
      <w:r w:rsidRPr="00871843">
        <w:rPr>
          <w:rFonts w:ascii="Open Sans" w:hAnsi="Open Sans" w:cs="Open Sans"/>
          <w:sz w:val="20"/>
          <w:szCs w:val="20"/>
        </w:rPr>
        <w:tab/>
      </w:r>
      <w:r w:rsidRPr="00871843">
        <w:rPr>
          <w:rFonts w:ascii="Open Sans" w:hAnsi="Open Sans" w:cs="Open Sans"/>
          <w:sz w:val="20"/>
          <w:szCs w:val="20"/>
        </w:rPr>
        <w:tab/>
      </w:r>
      <w:r w:rsidRPr="00871843">
        <w:rPr>
          <w:rFonts w:ascii="Open Sans" w:hAnsi="Open Sans" w:cs="Open Sans"/>
          <w:sz w:val="20"/>
          <w:szCs w:val="20"/>
        </w:rPr>
        <w:tab/>
      </w:r>
      <w:r w:rsidRPr="00871843">
        <w:rPr>
          <w:rFonts w:ascii="Open Sans" w:hAnsi="Open Sans" w:cs="Open Sans"/>
          <w:sz w:val="20"/>
          <w:szCs w:val="20"/>
        </w:rPr>
        <w:tab/>
      </w:r>
      <w:r w:rsidRPr="00871843">
        <w:rPr>
          <w:rFonts w:ascii="Open Sans" w:hAnsi="Open Sans" w:cs="Open Sans"/>
          <w:sz w:val="20"/>
          <w:szCs w:val="20"/>
        </w:rPr>
        <w:tab/>
        <w:t>1 kosa</w:t>
      </w:r>
    </w:p>
    <w:p w14:paraId="1B0DDB13" w14:textId="77777777" w:rsidR="00871843" w:rsidRPr="00871843" w:rsidRDefault="00871843" w:rsidP="00871843">
      <w:pPr>
        <w:keepNext/>
        <w:keepLines/>
        <w:numPr>
          <w:ilvl w:val="0"/>
          <w:numId w:val="33"/>
        </w:numPr>
        <w:spacing w:after="0" w:line="240" w:lineRule="auto"/>
        <w:ind w:left="284" w:hanging="284"/>
        <w:rPr>
          <w:rFonts w:ascii="Open Sans" w:hAnsi="Open Sans" w:cs="Open Sans"/>
          <w:sz w:val="20"/>
          <w:szCs w:val="20"/>
        </w:rPr>
      </w:pPr>
      <w:r w:rsidRPr="00871843">
        <w:rPr>
          <w:rFonts w:ascii="Open Sans" w:hAnsi="Open Sans" w:cs="Open Sans"/>
          <w:sz w:val="20"/>
          <w:szCs w:val="20"/>
        </w:rPr>
        <w:t>kotne brusilke (večje)</w:t>
      </w:r>
      <w:r w:rsidRPr="00871843">
        <w:rPr>
          <w:rFonts w:ascii="Open Sans" w:hAnsi="Open Sans" w:cs="Open Sans"/>
          <w:sz w:val="20"/>
          <w:szCs w:val="20"/>
        </w:rPr>
        <w:tab/>
      </w:r>
      <w:r w:rsidRPr="00871843">
        <w:rPr>
          <w:rFonts w:ascii="Open Sans" w:hAnsi="Open Sans" w:cs="Open Sans"/>
          <w:sz w:val="20"/>
          <w:szCs w:val="20"/>
        </w:rPr>
        <w:tab/>
      </w:r>
      <w:r w:rsidRPr="00871843">
        <w:rPr>
          <w:rFonts w:ascii="Open Sans" w:hAnsi="Open Sans" w:cs="Open Sans"/>
          <w:sz w:val="20"/>
          <w:szCs w:val="20"/>
        </w:rPr>
        <w:tab/>
      </w:r>
      <w:r w:rsidRPr="00871843">
        <w:rPr>
          <w:rFonts w:ascii="Open Sans" w:hAnsi="Open Sans" w:cs="Open Sans"/>
          <w:sz w:val="20"/>
          <w:szCs w:val="20"/>
        </w:rPr>
        <w:tab/>
      </w:r>
      <w:r w:rsidRPr="00871843">
        <w:rPr>
          <w:rFonts w:ascii="Open Sans" w:hAnsi="Open Sans" w:cs="Open Sans"/>
          <w:sz w:val="20"/>
          <w:szCs w:val="20"/>
        </w:rPr>
        <w:tab/>
        <w:t>1 kos</w:t>
      </w:r>
    </w:p>
    <w:p w14:paraId="7D9A2052" w14:textId="77777777" w:rsidR="00871843" w:rsidRPr="00871843" w:rsidRDefault="00871843" w:rsidP="00871843">
      <w:pPr>
        <w:keepNext/>
        <w:keepLines/>
        <w:numPr>
          <w:ilvl w:val="0"/>
          <w:numId w:val="33"/>
        </w:numPr>
        <w:spacing w:after="0" w:line="240" w:lineRule="auto"/>
        <w:ind w:left="284" w:hanging="284"/>
        <w:rPr>
          <w:rFonts w:ascii="Open Sans" w:hAnsi="Open Sans" w:cs="Open Sans"/>
          <w:sz w:val="20"/>
          <w:szCs w:val="20"/>
        </w:rPr>
      </w:pPr>
      <w:r w:rsidRPr="00871843">
        <w:rPr>
          <w:rFonts w:ascii="Open Sans" w:hAnsi="Open Sans" w:cs="Open Sans"/>
          <w:sz w:val="20"/>
          <w:szCs w:val="20"/>
        </w:rPr>
        <w:t>kotne brusilke (manjše)</w:t>
      </w:r>
      <w:r w:rsidRPr="00871843">
        <w:rPr>
          <w:rFonts w:ascii="Open Sans" w:hAnsi="Open Sans" w:cs="Open Sans"/>
          <w:sz w:val="20"/>
          <w:szCs w:val="20"/>
        </w:rPr>
        <w:tab/>
      </w:r>
      <w:r w:rsidRPr="00871843">
        <w:rPr>
          <w:rFonts w:ascii="Open Sans" w:hAnsi="Open Sans" w:cs="Open Sans"/>
          <w:sz w:val="20"/>
          <w:szCs w:val="20"/>
        </w:rPr>
        <w:tab/>
      </w:r>
      <w:r w:rsidRPr="00871843">
        <w:rPr>
          <w:rFonts w:ascii="Open Sans" w:hAnsi="Open Sans" w:cs="Open Sans"/>
          <w:sz w:val="20"/>
          <w:szCs w:val="20"/>
        </w:rPr>
        <w:tab/>
      </w:r>
      <w:r w:rsidRPr="00871843">
        <w:rPr>
          <w:rFonts w:ascii="Open Sans" w:hAnsi="Open Sans" w:cs="Open Sans"/>
          <w:sz w:val="20"/>
          <w:szCs w:val="20"/>
        </w:rPr>
        <w:tab/>
      </w:r>
      <w:r w:rsidRPr="00871843">
        <w:rPr>
          <w:rFonts w:ascii="Open Sans" w:hAnsi="Open Sans" w:cs="Open Sans"/>
          <w:sz w:val="20"/>
          <w:szCs w:val="20"/>
        </w:rPr>
        <w:tab/>
        <w:t>2 kosa</w:t>
      </w:r>
    </w:p>
    <w:p w14:paraId="1CD6E161" w14:textId="77777777" w:rsidR="00871843" w:rsidRPr="00871843" w:rsidRDefault="00871843" w:rsidP="00871843">
      <w:pPr>
        <w:keepNext/>
        <w:keepLines/>
        <w:numPr>
          <w:ilvl w:val="0"/>
          <w:numId w:val="33"/>
        </w:numPr>
        <w:spacing w:after="0" w:line="240" w:lineRule="auto"/>
        <w:ind w:left="284" w:hanging="284"/>
        <w:rPr>
          <w:rFonts w:ascii="Open Sans" w:hAnsi="Open Sans" w:cs="Open Sans"/>
          <w:sz w:val="20"/>
          <w:szCs w:val="20"/>
        </w:rPr>
      </w:pPr>
      <w:r w:rsidRPr="00871843">
        <w:rPr>
          <w:rFonts w:ascii="Open Sans" w:hAnsi="Open Sans" w:cs="Open Sans"/>
          <w:sz w:val="20"/>
          <w:szCs w:val="20"/>
        </w:rPr>
        <w:t>premi brusilnik</w:t>
      </w:r>
      <w:r w:rsidRPr="00871843">
        <w:rPr>
          <w:rFonts w:ascii="Open Sans" w:hAnsi="Open Sans" w:cs="Open Sans"/>
          <w:sz w:val="20"/>
          <w:szCs w:val="20"/>
        </w:rPr>
        <w:tab/>
      </w:r>
      <w:r w:rsidRPr="00871843">
        <w:rPr>
          <w:rFonts w:ascii="Open Sans" w:hAnsi="Open Sans" w:cs="Open Sans"/>
          <w:sz w:val="20"/>
          <w:szCs w:val="20"/>
        </w:rPr>
        <w:tab/>
      </w:r>
      <w:r w:rsidRPr="00871843">
        <w:rPr>
          <w:rFonts w:ascii="Open Sans" w:hAnsi="Open Sans" w:cs="Open Sans"/>
          <w:sz w:val="20"/>
          <w:szCs w:val="20"/>
        </w:rPr>
        <w:tab/>
      </w:r>
      <w:r w:rsidRPr="00871843">
        <w:rPr>
          <w:rFonts w:ascii="Open Sans" w:hAnsi="Open Sans" w:cs="Open Sans"/>
          <w:sz w:val="20"/>
          <w:szCs w:val="20"/>
        </w:rPr>
        <w:tab/>
      </w:r>
      <w:r w:rsidRPr="00871843">
        <w:rPr>
          <w:rFonts w:ascii="Open Sans" w:hAnsi="Open Sans" w:cs="Open Sans"/>
          <w:sz w:val="20"/>
          <w:szCs w:val="20"/>
        </w:rPr>
        <w:tab/>
      </w:r>
      <w:r w:rsidRPr="00871843">
        <w:rPr>
          <w:rFonts w:ascii="Open Sans" w:hAnsi="Open Sans" w:cs="Open Sans"/>
          <w:sz w:val="20"/>
          <w:szCs w:val="20"/>
        </w:rPr>
        <w:tab/>
        <w:t xml:space="preserve">2 kosa </w:t>
      </w:r>
    </w:p>
    <w:p w14:paraId="7A90F5D1" w14:textId="77777777" w:rsidR="00871843" w:rsidRPr="00871843" w:rsidRDefault="00871843" w:rsidP="00871843">
      <w:pPr>
        <w:keepNext/>
        <w:keepLines/>
        <w:spacing w:after="0" w:line="240" w:lineRule="auto"/>
        <w:jc w:val="both"/>
        <w:rPr>
          <w:rFonts w:ascii="Open Sans" w:hAnsi="Open Sans" w:cs="Open Sans"/>
          <w:sz w:val="20"/>
          <w:szCs w:val="18"/>
          <w:lang w:eastAsia="sl-SI"/>
        </w:rPr>
      </w:pPr>
    </w:p>
    <w:p w14:paraId="263339E1" w14:textId="77777777" w:rsidR="00871843" w:rsidRPr="00871843" w:rsidRDefault="00871843" w:rsidP="00871843">
      <w:pPr>
        <w:keepNext/>
        <w:keepLines/>
        <w:spacing w:after="0" w:line="240" w:lineRule="auto"/>
        <w:jc w:val="both"/>
        <w:rPr>
          <w:rFonts w:ascii="Open Sans" w:hAnsi="Open Sans" w:cs="Open Sans"/>
          <w:sz w:val="20"/>
          <w:szCs w:val="18"/>
          <w:lang w:eastAsia="sl-SI"/>
        </w:rPr>
      </w:pPr>
    </w:p>
    <w:p w14:paraId="515E9D60" w14:textId="77777777" w:rsidR="00871843" w:rsidRPr="00086A8C" w:rsidRDefault="00871843" w:rsidP="00871843">
      <w:pPr>
        <w:keepNext/>
        <w:keepLines/>
        <w:spacing w:after="0" w:line="240" w:lineRule="auto"/>
        <w:jc w:val="both"/>
        <w:rPr>
          <w:rFonts w:ascii="Open Sans" w:hAnsi="Open Sans" w:cs="Open Sans"/>
          <w:sz w:val="20"/>
          <w:szCs w:val="20"/>
          <w:lang w:eastAsia="sl-SI"/>
        </w:rPr>
      </w:pPr>
      <w:r w:rsidRPr="00086A8C">
        <w:rPr>
          <w:rFonts w:ascii="Open Sans" w:hAnsi="Open Sans" w:cs="Open Sans"/>
          <w:sz w:val="20"/>
          <w:szCs w:val="20"/>
          <w:lang w:eastAsia="sl-SI"/>
        </w:rPr>
        <w:t>Izjavljamo, da bo imel vsak delavec svojo priročno torbo z osnovnim ključavničarskim orodjem za vzdrževalna dela.</w:t>
      </w:r>
    </w:p>
    <w:p w14:paraId="35C8486A" w14:textId="77777777" w:rsidR="00871843" w:rsidRPr="00086A8C" w:rsidRDefault="00871843" w:rsidP="00871843">
      <w:pPr>
        <w:keepNext/>
        <w:keepLines/>
        <w:spacing w:after="0" w:line="240" w:lineRule="auto"/>
        <w:jc w:val="both"/>
        <w:rPr>
          <w:rFonts w:ascii="Open Sans" w:hAnsi="Open Sans" w:cs="Open Sans"/>
          <w:sz w:val="20"/>
          <w:szCs w:val="20"/>
          <w:lang w:eastAsia="sl-SI"/>
        </w:rPr>
      </w:pPr>
    </w:p>
    <w:p w14:paraId="5F8ECA7F" w14:textId="77777777" w:rsidR="00871843" w:rsidRPr="00086A8C" w:rsidRDefault="00871843" w:rsidP="00871843">
      <w:pPr>
        <w:keepNext/>
        <w:keepLines/>
        <w:spacing w:after="0" w:line="240" w:lineRule="auto"/>
        <w:jc w:val="both"/>
        <w:rPr>
          <w:rFonts w:ascii="Open Sans" w:hAnsi="Open Sans" w:cs="Open Sans"/>
          <w:sz w:val="20"/>
          <w:szCs w:val="20"/>
          <w:lang w:eastAsia="sl-SI"/>
        </w:rPr>
      </w:pPr>
      <w:r w:rsidRPr="00086A8C">
        <w:rPr>
          <w:rFonts w:ascii="Open Sans" w:hAnsi="Open Sans" w:cs="Open Sans"/>
          <w:sz w:val="20"/>
          <w:szCs w:val="20"/>
          <w:lang w:eastAsia="sl-SI"/>
        </w:rPr>
        <w:t>Izjavljamo, da bomo predložili izpis iz knjigovodske evidence osnovnih sredstev z označenimi sredstvi oz. pogodbo o najemu zahtevane opreme za obdobje trajanja okvirnega sporazuma, in sicer v primeru, če bo naročnik to zahteval.</w:t>
      </w:r>
    </w:p>
    <w:p w14:paraId="03FB48A0" w14:textId="77777777" w:rsidR="00871843" w:rsidRPr="00086A8C" w:rsidRDefault="00871843" w:rsidP="00871843">
      <w:pPr>
        <w:keepNext/>
        <w:keepLines/>
        <w:spacing w:after="0" w:line="240" w:lineRule="auto"/>
        <w:jc w:val="both"/>
        <w:rPr>
          <w:rFonts w:ascii="Open Sans" w:hAnsi="Open Sans" w:cs="Open Sans"/>
          <w:sz w:val="20"/>
          <w:szCs w:val="20"/>
          <w:lang w:eastAsia="sl-SI"/>
        </w:rPr>
      </w:pPr>
    </w:p>
    <w:p w14:paraId="5A1DD779" w14:textId="77777777" w:rsidR="00871843" w:rsidRPr="00086A8C" w:rsidRDefault="00871843" w:rsidP="00871843">
      <w:pPr>
        <w:keepNext/>
        <w:keepLines/>
        <w:spacing w:after="0" w:line="240" w:lineRule="auto"/>
        <w:jc w:val="both"/>
        <w:rPr>
          <w:rFonts w:ascii="Open Sans" w:hAnsi="Open Sans" w:cs="Open Sans"/>
          <w:sz w:val="20"/>
          <w:szCs w:val="20"/>
          <w:lang w:eastAsia="sl-SI"/>
        </w:rPr>
      </w:pPr>
    </w:p>
    <w:p w14:paraId="45E02362" w14:textId="77777777" w:rsidR="00871843" w:rsidRPr="00086A8C" w:rsidRDefault="00871843" w:rsidP="00871843">
      <w:pPr>
        <w:keepNext/>
        <w:keepLines/>
        <w:spacing w:after="0" w:line="240" w:lineRule="auto"/>
        <w:jc w:val="both"/>
        <w:rPr>
          <w:rFonts w:ascii="Open Sans" w:hAnsi="Open Sans" w:cs="Open Sans"/>
          <w:sz w:val="20"/>
          <w:szCs w:val="20"/>
          <w:lang w:eastAsia="sl-SI"/>
        </w:rPr>
      </w:pPr>
      <w:r w:rsidRPr="00086A8C">
        <w:rPr>
          <w:rFonts w:ascii="Open Sans" w:hAnsi="Open Sans" w:cs="Open Sans"/>
          <w:sz w:val="20"/>
          <w:szCs w:val="20"/>
          <w:lang w:eastAsia="sl-SI"/>
        </w:rPr>
        <w:t>Nespoštovanje določil je razlog za prekinitev in odstop od okvirnega sporazuma, brez kakršnekoli obveznosti do izvajalca.</w:t>
      </w:r>
    </w:p>
    <w:p w14:paraId="2BC3BC28" w14:textId="77777777" w:rsidR="00871843" w:rsidRPr="00871843" w:rsidRDefault="00871843" w:rsidP="00871843">
      <w:pPr>
        <w:keepNext/>
        <w:keepLines/>
        <w:spacing w:after="0" w:line="240" w:lineRule="auto"/>
        <w:jc w:val="both"/>
        <w:rPr>
          <w:rFonts w:ascii="Open Sans" w:eastAsia="Times New Roman" w:hAnsi="Open Sans" w:cs="Open Sans"/>
          <w:sz w:val="20"/>
          <w:szCs w:val="20"/>
          <w:lang w:eastAsia="sl-SI"/>
        </w:rPr>
      </w:pPr>
    </w:p>
    <w:p w14:paraId="0F16232D" w14:textId="77777777" w:rsidR="00871843" w:rsidRPr="00871843" w:rsidRDefault="00871843" w:rsidP="00871843">
      <w:pPr>
        <w:keepNext/>
        <w:keepLines/>
        <w:spacing w:after="0" w:line="240" w:lineRule="auto"/>
        <w:jc w:val="both"/>
        <w:rPr>
          <w:rFonts w:ascii="Open Sans" w:eastAsia="Times New Roman" w:hAnsi="Open Sans" w:cs="Open Sans"/>
          <w:sz w:val="20"/>
          <w:szCs w:val="20"/>
          <w:lang w:eastAsia="sl-SI"/>
        </w:rPr>
      </w:pPr>
    </w:p>
    <w:p w14:paraId="5F502440" w14:textId="77777777" w:rsidR="00871843" w:rsidRPr="00871843" w:rsidRDefault="00871843" w:rsidP="00871843">
      <w:pPr>
        <w:keepNext/>
        <w:keepLines/>
        <w:spacing w:after="0" w:line="240" w:lineRule="auto"/>
        <w:jc w:val="both"/>
        <w:rPr>
          <w:rFonts w:ascii="Open Sans" w:eastAsia="Times New Roman" w:hAnsi="Open Sans" w:cs="Open Sans"/>
          <w:sz w:val="20"/>
          <w:szCs w:val="20"/>
          <w:lang w:eastAsia="sl-SI"/>
        </w:rPr>
      </w:pPr>
    </w:p>
    <w:p w14:paraId="2A81ABB7" w14:textId="77777777" w:rsidR="00871843" w:rsidRPr="00086A8C" w:rsidRDefault="00871843" w:rsidP="00871843">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552"/>
        <w:gridCol w:w="3827"/>
      </w:tblGrid>
      <w:tr w:rsidR="00871843" w:rsidRPr="00086A8C" w14:paraId="69B58FD7" w14:textId="77777777" w:rsidTr="00882BF4">
        <w:trPr>
          <w:trHeight w:val="235"/>
        </w:trPr>
        <w:tc>
          <w:tcPr>
            <w:tcW w:w="2977" w:type="dxa"/>
            <w:tcBorders>
              <w:bottom w:val="single" w:sz="4" w:space="0" w:color="auto"/>
            </w:tcBorders>
          </w:tcPr>
          <w:p w14:paraId="4BA54B52" w14:textId="77777777" w:rsidR="00871843" w:rsidRPr="00086A8C" w:rsidRDefault="00871843" w:rsidP="00882BF4">
            <w:pPr>
              <w:keepNext/>
              <w:keepLines/>
              <w:spacing w:after="0" w:line="240" w:lineRule="auto"/>
              <w:jc w:val="both"/>
              <w:rPr>
                <w:rFonts w:ascii="Open Sans" w:eastAsia="Times New Roman" w:hAnsi="Open Sans" w:cs="Open Sans"/>
                <w:snapToGrid w:val="0"/>
                <w:color w:val="000000"/>
                <w:sz w:val="20"/>
                <w:szCs w:val="20"/>
                <w:lang w:eastAsia="sl-SI"/>
              </w:rPr>
            </w:pPr>
          </w:p>
        </w:tc>
        <w:tc>
          <w:tcPr>
            <w:tcW w:w="2552" w:type="dxa"/>
          </w:tcPr>
          <w:p w14:paraId="1F475957" w14:textId="77777777" w:rsidR="00871843" w:rsidRPr="00086A8C" w:rsidRDefault="00871843" w:rsidP="00882BF4">
            <w:pPr>
              <w:keepNext/>
              <w:keepLines/>
              <w:spacing w:after="0" w:line="240" w:lineRule="auto"/>
              <w:jc w:val="both"/>
              <w:rPr>
                <w:rFonts w:ascii="Open Sans" w:eastAsia="Times New Roman" w:hAnsi="Open Sans" w:cs="Open Sans"/>
                <w:snapToGrid w:val="0"/>
                <w:color w:val="000000"/>
                <w:sz w:val="20"/>
                <w:szCs w:val="20"/>
                <w:lang w:eastAsia="sl-SI"/>
              </w:rPr>
            </w:pPr>
          </w:p>
        </w:tc>
        <w:tc>
          <w:tcPr>
            <w:tcW w:w="3827" w:type="dxa"/>
            <w:tcBorders>
              <w:bottom w:val="single" w:sz="4" w:space="0" w:color="auto"/>
            </w:tcBorders>
          </w:tcPr>
          <w:p w14:paraId="0F3B1C33" w14:textId="77777777" w:rsidR="00871843" w:rsidRPr="00086A8C" w:rsidRDefault="00871843" w:rsidP="00882BF4">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871843" w:rsidRPr="00086A8C" w14:paraId="258946B0" w14:textId="77777777" w:rsidTr="00882BF4">
        <w:trPr>
          <w:trHeight w:val="235"/>
        </w:trPr>
        <w:tc>
          <w:tcPr>
            <w:tcW w:w="2977" w:type="dxa"/>
            <w:tcBorders>
              <w:top w:val="single" w:sz="4" w:space="0" w:color="auto"/>
            </w:tcBorders>
          </w:tcPr>
          <w:p w14:paraId="755C1799" w14:textId="77777777" w:rsidR="00871843" w:rsidRPr="00086A8C" w:rsidRDefault="00871843" w:rsidP="00882BF4">
            <w:pPr>
              <w:keepNext/>
              <w:keepLines/>
              <w:spacing w:after="0" w:line="240" w:lineRule="auto"/>
              <w:jc w:val="both"/>
              <w:rPr>
                <w:rFonts w:ascii="Open Sans" w:eastAsia="Times New Roman" w:hAnsi="Open Sans" w:cs="Open Sans"/>
                <w:snapToGrid w:val="0"/>
                <w:color w:val="000000"/>
                <w:sz w:val="20"/>
                <w:szCs w:val="20"/>
                <w:lang w:eastAsia="sl-SI"/>
              </w:rPr>
            </w:pPr>
            <w:r w:rsidRPr="00086A8C">
              <w:rPr>
                <w:rFonts w:ascii="Open Sans" w:eastAsia="Times New Roman" w:hAnsi="Open Sans" w:cs="Open Sans"/>
                <w:snapToGrid w:val="0"/>
                <w:color w:val="000000"/>
                <w:sz w:val="20"/>
                <w:szCs w:val="20"/>
                <w:lang w:eastAsia="sl-SI"/>
              </w:rPr>
              <w:t>(kraj, datum)</w:t>
            </w:r>
          </w:p>
        </w:tc>
        <w:tc>
          <w:tcPr>
            <w:tcW w:w="2552" w:type="dxa"/>
          </w:tcPr>
          <w:p w14:paraId="69024962" w14:textId="77777777" w:rsidR="00871843" w:rsidRPr="00086A8C" w:rsidRDefault="00871843" w:rsidP="00882BF4">
            <w:pPr>
              <w:keepNext/>
              <w:keepLines/>
              <w:spacing w:after="0" w:line="240" w:lineRule="auto"/>
              <w:jc w:val="center"/>
              <w:rPr>
                <w:rFonts w:ascii="Open Sans" w:eastAsia="Times New Roman" w:hAnsi="Open Sans" w:cs="Open Sans"/>
                <w:snapToGrid w:val="0"/>
                <w:color w:val="000000"/>
                <w:sz w:val="20"/>
                <w:szCs w:val="20"/>
                <w:lang w:eastAsia="sl-SI"/>
              </w:rPr>
            </w:pPr>
            <w:r w:rsidRPr="00086A8C">
              <w:rPr>
                <w:rFonts w:ascii="Open Sans" w:eastAsia="Times New Roman" w:hAnsi="Open Sans" w:cs="Open Sans"/>
                <w:snapToGrid w:val="0"/>
                <w:color w:val="000000"/>
                <w:sz w:val="20"/>
                <w:szCs w:val="20"/>
                <w:lang w:eastAsia="sl-SI"/>
              </w:rPr>
              <w:t>žig</w:t>
            </w:r>
          </w:p>
        </w:tc>
        <w:tc>
          <w:tcPr>
            <w:tcW w:w="3827" w:type="dxa"/>
            <w:tcBorders>
              <w:top w:val="single" w:sz="4" w:space="0" w:color="auto"/>
            </w:tcBorders>
          </w:tcPr>
          <w:p w14:paraId="17C617BC" w14:textId="77777777" w:rsidR="00871843" w:rsidRPr="00086A8C" w:rsidRDefault="00871843" w:rsidP="00882BF4">
            <w:pPr>
              <w:keepNext/>
              <w:keepLines/>
              <w:spacing w:after="0" w:line="240" w:lineRule="auto"/>
              <w:jc w:val="both"/>
              <w:rPr>
                <w:rFonts w:ascii="Open Sans" w:eastAsia="Times New Roman" w:hAnsi="Open Sans" w:cs="Open Sans"/>
                <w:snapToGrid w:val="0"/>
                <w:color w:val="000000"/>
                <w:sz w:val="20"/>
                <w:szCs w:val="20"/>
                <w:lang w:eastAsia="sl-SI"/>
              </w:rPr>
            </w:pPr>
            <w:r w:rsidRPr="00086A8C">
              <w:rPr>
                <w:rFonts w:ascii="Open Sans" w:eastAsia="Times New Roman" w:hAnsi="Open Sans" w:cs="Open Sans"/>
                <w:snapToGrid w:val="0"/>
                <w:color w:val="000000"/>
                <w:sz w:val="20"/>
                <w:szCs w:val="20"/>
                <w:lang w:eastAsia="sl-SI"/>
              </w:rPr>
              <w:t>(i</w:t>
            </w:r>
            <w:r w:rsidRPr="00086A8C">
              <w:rPr>
                <w:rFonts w:ascii="Open Sans" w:hAnsi="Open Sans" w:cs="Open Sans"/>
                <w:snapToGrid w:val="0"/>
                <w:color w:val="000000"/>
                <w:sz w:val="20"/>
                <w:szCs w:val="20"/>
              </w:rPr>
              <w:t xml:space="preserve">me in priimek </w:t>
            </w:r>
            <w:r w:rsidRPr="00086A8C">
              <w:rPr>
                <w:rFonts w:ascii="Open Sans" w:eastAsia="Times New Roman" w:hAnsi="Open Sans" w:cs="Open Sans"/>
                <w:snapToGrid w:val="0"/>
                <w:color w:val="000000"/>
                <w:sz w:val="20"/>
                <w:szCs w:val="20"/>
                <w:lang w:eastAsia="sl-SI"/>
              </w:rPr>
              <w:t>odgovorne osebe</w:t>
            </w:r>
            <w:r w:rsidRPr="00086A8C">
              <w:rPr>
                <w:rFonts w:ascii="Open Sans" w:hAnsi="Open Sans" w:cs="Open Sans"/>
                <w:snapToGrid w:val="0"/>
                <w:color w:val="000000"/>
                <w:sz w:val="20"/>
                <w:szCs w:val="20"/>
              </w:rPr>
              <w:t xml:space="preserve"> ter podpis </w:t>
            </w:r>
            <w:r>
              <w:rPr>
                <w:rFonts w:ascii="Open Sans" w:hAnsi="Open Sans" w:cs="Open Sans"/>
                <w:snapToGrid w:val="0"/>
                <w:color w:val="000000"/>
                <w:sz w:val="20"/>
                <w:szCs w:val="20"/>
              </w:rPr>
              <w:t>kandidat</w:t>
            </w:r>
            <w:r w:rsidRPr="00086A8C">
              <w:rPr>
                <w:rFonts w:ascii="Open Sans" w:hAnsi="Open Sans" w:cs="Open Sans"/>
                <w:snapToGrid w:val="0"/>
                <w:color w:val="000000"/>
                <w:sz w:val="20"/>
                <w:szCs w:val="20"/>
              </w:rPr>
              <w:t>a</w:t>
            </w:r>
            <w:r w:rsidRPr="00086A8C">
              <w:rPr>
                <w:rFonts w:ascii="Open Sans" w:eastAsia="Times New Roman" w:hAnsi="Open Sans" w:cs="Open Sans"/>
                <w:snapToGrid w:val="0"/>
                <w:color w:val="000000"/>
                <w:sz w:val="20"/>
                <w:szCs w:val="20"/>
                <w:lang w:eastAsia="sl-SI"/>
              </w:rPr>
              <w:t>)</w:t>
            </w:r>
          </w:p>
        </w:tc>
      </w:tr>
    </w:tbl>
    <w:p w14:paraId="43CA31A7" w14:textId="77777777" w:rsidR="005912C0" w:rsidRPr="005912C0" w:rsidRDefault="00871843" w:rsidP="00871843">
      <w:pPr>
        <w:keepNext/>
        <w:keepLines/>
        <w:autoSpaceDE w:val="0"/>
        <w:autoSpaceDN w:val="0"/>
        <w:adjustRightInd w:val="0"/>
        <w:spacing w:after="0" w:line="240" w:lineRule="auto"/>
        <w:jc w:val="center"/>
        <w:rPr>
          <w:rFonts w:ascii="Open Sans" w:eastAsia="Times New Roman" w:hAnsi="Open Sans" w:cs="Open Sans"/>
          <w:noProof/>
          <w:sz w:val="20"/>
          <w:szCs w:val="20"/>
          <w:lang w:eastAsia="sl-SI"/>
        </w:rPr>
      </w:pPr>
      <w:r w:rsidRPr="005912C0">
        <w:rPr>
          <w:rFonts w:ascii="Open Sans" w:eastAsia="Times New Roman" w:hAnsi="Open Sans" w:cs="Open Sans"/>
          <w:sz w:val="20"/>
          <w:szCs w:val="20"/>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5912C0" w:rsidRPr="005912C0" w14:paraId="5EC7E4E7" w14:textId="77777777" w:rsidTr="00882BF4">
        <w:tc>
          <w:tcPr>
            <w:tcW w:w="8008" w:type="dxa"/>
            <w:tcBorders>
              <w:top w:val="single" w:sz="4" w:space="0" w:color="auto"/>
              <w:bottom w:val="single" w:sz="4" w:space="0" w:color="auto"/>
            </w:tcBorders>
          </w:tcPr>
          <w:p w14:paraId="3EDF9DC6" w14:textId="77777777" w:rsidR="005912C0" w:rsidRPr="005912C0" w:rsidRDefault="005912C0" w:rsidP="00882BF4">
            <w:pPr>
              <w:keepNext/>
              <w:keepLines/>
              <w:spacing w:after="0" w:line="240" w:lineRule="auto"/>
              <w:rPr>
                <w:rFonts w:ascii="Open Sans" w:eastAsia="Times New Roman" w:hAnsi="Open Sans" w:cs="Open Sans"/>
                <w:sz w:val="20"/>
                <w:szCs w:val="20"/>
                <w:lang w:eastAsia="sl-SI"/>
              </w:rPr>
            </w:pPr>
            <w:r w:rsidRPr="005912C0">
              <w:rPr>
                <w:rFonts w:ascii="Open Sans" w:eastAsia="Times New Roman" w:hAnsi="Open Sans" w:cs="Open Sans"/>
                <w:sz w:val="20"/>
                <w:szCs w:val="20"/>
                <w:lang w:eastAsia="sl-SI"/>
              </w:rPr>
              <w:lastRenderedPageBreak/>
              <w:br w:type="page"/>
            </w:r>
            <w:r w:rsidRPr="005912C0">
              <w:rPr>
                <w:rFonts w:ascii="Open Sans" w:eastAsia="Times New Roman" w:hAnsi="Open Sans" w:cs="Open Sans"/>
                <w:sz w:val="20"/>
                <w:szCs w:val="20"/>
                <w:lang w:eastAsia="sl-SI"/>
              </w:rPr>
              <w:br w:type="page"/>
            </w:r>
            <w:r w:rsidRPr="005912C0">
              <w:rPr>
                <w:rFonts w:ascii="Open Sans" w:eastAsia="Times New Roman" w:hAnsi="Open Sans" w:cs="Open Sans"/>
                <w:sz w:val="20"/>
                <w:szCs w:val="20"/>
                <w:lang w:eastAsia="sl-SI"/>
              </w:rPr>
              <w:br w:type="page"/>
            </w:r>
            <w:r w:rsidRPr="005912C0">
              <w:rPr>
                <w:rFonts w:ascii="Open Sans" w:hAnsi="Open Sans" w:cs="Open Sans"/>
                <w:sz w:val="20"/>
                <w:szCs w:val="20"/>
                <w:lang w:eastAsia="sl-SI"/>
              </w:rPr>
              <w:t>ZAGOTAVLJANJE OPREME</w:t>
            </w:r>
          </w:p>
        </w:tc>
        <w:tc>
          <w:tcPr>
            <w:tcW w:w="1418" w:type="dxa"/>
            <w:tcBorders>
              <w:top w:val="single" w:sz="4" w:space="0" w:color="auto"/>
              <w:bottom w:val="single" w:sz="4" w:space="0" w:color="auto"/>
            </w:tcBorders>
          </w:tcPr>
          <w:p w14:paraId="23B4810F" w14:textId="5734BD17" w:rsidR="005912C0" w:rsidRPr="005912C0" w:rsidRDefault="005912C0" w:rsidP="00882BF4">
            <w:pPr>
              <w:keepNext/>
              <w:keepLines/>
              <w:spacing w:after="0" w:line="240" w:lineRule="auto"/>
              <w:rPr>
                <w:rFonts w:ascii="Open Sans" w:eastAsia="Times New Roman" w:hAnsi="Open Sans" w:cs="Open Sans"/>
                <w:b/>
                <w:i/>
                <w:sz w:val="20"/>
                <w:szCs w:val="20"/>
                <w:lang w:eastAsia="sl-SI"/>
              </w:rPr>
            </w:pPr>
            <w:r w:rsidRPr="005912C0">
              <w:rPr>
                <w:rFonts w:ascii="Open Sans" w:eastAsia="Times New Roman" w:hAnsi="Open Sans" w:cs="Open Sans"/>
                <w:b/>
                <w:i/>
                <w:sz w:val="20"/>
                <w:szCs w:val="20"/>
                <w:lang w:eastAsia="sl-SI"/>
              </w:rPr>
              <w:t xml:space="preserve">Priloga </w:t>
            </w:r>
            <w:r>
              <w:rPr>
                <w:rFonts w:ascii="Open Sans" w:eastAsia="Times New Roman" w:hAnsi="Open Sans" w:cs="Open Sans"/>
                <w:b/>
                <w:i/>
                <w:sz w:val="20"/>
                <w:szCs w:val="20"/>
                <w:lang w:eastAsia="sl-SI"/>
              </w:rPr>
              <w:t>9-3</w:t>
            </w:r>
          </w:p>
        </w:tc>
      </w:tr>
    </w:tbl>
    <w:p w14:paraId="35A5648F" w14:textId="77777777" w:rsidR="005912C0" w:rsidRPr="005912C0" w:rsidRDefault="005912C0" w:rsidP="005912C0">
      <w:pPr>
        <w:keepNext/>
        <w:keepLines/>
        <w:spacing w:after="0" w:line="240" w:lineRule="auto"/>
        <w:rPr>
          <w:rFonts w:ascii="Open Sans" w:eastAsia="Times New Roman" w:hAnsi="Open Sans" w:cs="Open Sans"/>
          <w:b/>
          <w:sz w:val="20"/>
          <w:szCs w:val="20"/>
          <w:lang w:eastAsia="sl-SI"/>
        </w:rPr>
      </w:pPr>
    </w:p>
    <w:p w14:paraId="250F9858" w14:textId="77777777" w:rsidR="005912C0" w:rsidRPr="005912C0" w:rsidRDefault="005912C0" w:rsidP="005912C0">
      <w:pPr>
        <w:keepNext/>
        <w:keepLines/>
        <w:spacing w:after="0" w:line="240" w:lineRule="auto"/>
        <w:rPr>
          <w:rFonts w:ascii="Open Sans" w:eastAsia="Times New Roman" w:hAnsi="Open Sans" w:cs="Open Sans"/>
          <w:sz w:val="20"/>
          <w:szCs w:val="20"/>
          <w:lang w:eastAsia="sl-SI"/>
        </w:rPr>
      </w:pPr>
    </w:p>
    <w:p w14:paraId="62542C00" w14:textId="77777777" w:rsidR="005912C0" w:rsidRPr="005912C0" w:rsidRDefault="005912C0" w:rsidP="005912C0">
      <w:pPr>
        <w:keepNext/>
        <w:keepLines/>
        <w:spacing w:after="0" w:line="240" w:lineRule="auto"/>
        <w:rPr>
          <w:rFonts w:ascii="Open Sans" w:eastAsia="Times New Roman" w:hAnsi="Open Sans" w:cs="Open Sans"/>
          <w:sz w:val="20"/>
          <w:szCs w:val="20"/>
          <w:lang w:eastAsia="sl-SI"/>
        </w:rPr>
      </w:pPr>
    </w:p>
    <w:p w14:paraId="25249DFD" w14:textId="77777777" w:rsidR="007872CB" w:rsidRPr="00086A8C" w:rsidRDefault="007872CB" w:rsidP="007872CB">
      <w:pPr>
        <w:keepNext/>
        <w:keepLines/>
        <w:spacing w:after="0" w:line="240" w:lineRule="auto"/>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 xml:space="preserve">Kot </w:t>
      </w:r>
      <w:r>
        <w:rPr>
          <w:rFonts w:ascii="Open Sans" w:eastAsia="Times New Roman" w:hAnsi="Open Sans" w:cs="Open Sans"/>
          <w:sz w:val="20"/>
          <w:szCs w:val="20"/>
          <w:lang w:eastAsia="sl-SI"/>
        </w:rPr>
        <w:t>kandidat</w:t>
      </w:r>
      <w:r w:rsidRPr="00086A8C">
        <w:rPr>
          <w:rFonts w:ascii="Open Sans" w:eastAsia="Times New Roman" w:hAnsi="Open Sans" w:cs="Open Sans"/>
          <w:sz w:val="20"/>
          <w:szCs w:val="20"/>
          <w:lang w:eastAsia="sl-SI"/>
        </w:rPr>
        <w:t>: _________________________________________________________________ za izbiro izvajalca za javno naročilo št.:</w:t>
      </w:r>
    </w:p>
    <w:p w14:paraId="08F8AD39" w14:textId="77777777" w:rsidR="005912C0" w:rsidRPr="005912C0" w:rsidRDefault="005912C0" w:rsidP="005912C0">
      <w:pPr>
        <w:keepNext/>
        <w:keepLines/>
        <w:spacing w:after="0" w:line="240" w:lineRule="auto"/>
        <w:rPr>
          <w:rFonts w:ascii="Open Sans" w:eastAsia="Times New Roman" w:hAnsi="Open Sans" w:cs="Open Sans"/>
          <w:sz w:val="20"/>
          <w:szCs w:val="20"/>
          <w:lang w:eastAsia="sl-SI"/>
        </w:rPr>
      </w:pPr>
    </w:p>
    <w:p w14:paraId="4880D695" w14:textId="77777777" w:rsidR="005912C0" w:rsidRPr="000D5396" w:rsidRDefault="005912C0" w:rsidP="005912C0">
      <w:pPr>
        <w:keepNext/>
        <w:keepLines/>
        <w:spacing w:after="0" w:line="240" w:lineRule="auto"/>
        <w:jc w:val="center"/>
        <w:rPr>
          <w:rFonts w:ascii="Open Sans" w:eastAsia="Times New Roman" w:hAnsi="Open Sans" w:cs="Open Sans"/>
          <w:b/>
          <w:sz w:val="18"/>
          <w:szCs w:val="18"/>
          <w:lang w:eastAsia="sl-SI"/>
        </w:rPr>
      </w:pPr>
      <w:r w:rsidRPr="000D5396">
        <w:rPr>
          <w:rFonts w:ascii="Open Sans" w:eastAsia="Times New Roman" w:hAnsi="Open Sans" w:cs="Open Sans"/>
          <w:b/>
          <w:sz w:val="18"/>
          <w:szCs w:val="18"/>
          <w:lang w:eastAsia="sl-SI"/>
        </w:rPr>
        <w:t>Javno naročilo št. ENLJ-SPV-141/26 – Strojno vzdrževalna dela na napravah v glavnem pogonskem objektu za 3. sklop: Strojno vzdrževalna dela na področju vzdrževanja kotlovskih naprav</w:t>
      </w:r>
    </w:p>
    <w:p w14:paraId="4E238151" w14:textId="77777777" w:rsidR="005912C0" w:rsidRPr="005912C0" w:rsidRDefault="005912C0" w:rsidP="005912C0">
      <w:pPr>
        <w:keepNext/>
        <w:keepLines/>
        <w:spacing w:after="0" w:line="240" w:lineRule="auto"/>
        <w:jc w:val="both"/>
        <w:rPr>
          <w:rFonts w:ascii="Open Sans" w:eastAsia="Times New Roman" w:hAnsi="Open Sans" w:cs="Open Sans"/>
          <w:sz w:val="20"/>
          <w:szCs w:val="20"/>
          <w:lang w:eastAsia="sl-SI"/>
        </w:rPr>
      </w:pPr>
    </w:p>
    <w:p w14:paraId="4324D7DE" w14:textId="77777777" w:rsidR="005912C0" w:rsidRPr="005912C0" w:rsidRDefault="005912C0" w:rsidP="005912C0">
      <w:pPr>
        <w:keepNext/>
        <w:keepLines/>
        <w:spacing w:after="0" w:line="240" w:lineRule="auto"/>
        <w:jc w:val="both"/>
        <w:rPr>
          <w:rFonts w:ascii="Open Sans" w:eastAsia="Times New Roman" w:hAnsi="Open Sans" w:cs="Open Sans"/>
          <w:sz w:val="20"/>
          <w:szCs w:val="20"/>
          <w:lang w:eastAsia="sl-SI"/>
        </w:rPr>
      </w:pPr>
    </w:p>
    <w:p w14:paraId="777A3883" w14:textId="77777777" w:rsidR="005912C0" w:rsidRPr="005912C0" w:rsidRDefault="005912C0" w:rsidP="005912C0">
      <w:pPr>
        <w:keepNext/>
        <w:keepLines/>
        <w:spacing w:after="0" w:line="240" w:lineRule="auto"/>
        <w:jc w:val="center"/>
        <w:rPr>
          <w:rFonts w:ascii="Open Sans" w:hAnsi="Open Sans" w:cs="Open Sans"/>
          <w:b/>
          <w:sz w:val="20"/>
          <w:szCs w:val="20"/>
          <w:lang w:eastAsia="sl-SI"/>
        </w:rPr>
      </w:pPr>
      <w:r w:rsidRPr="005912C0">
        <w:rPr>
          <w:rFonts w:ascii="Open Sans" w:hAnsi="Open Sans" w:cs="Open Sans"/>
          <w:b/>
          <w:sz w:val="20"/>
          <w:szCs w:val="20"/>
          <w:lang w:eastAsia="sl-SI"/>
        </w:rPr>
        <w:t>IZJAVLJAMO</w:t>
      </w:r>
    </w:p>
    <w:p w14:paraId="26D6E3C4" w14:textId="77777777" w:rsidR="005912C0" w:rsidRPr="005912C0" w:rsidRDefault="005912C0" w:rsidP="005912C0">
      <w:pPr>
        <w:keepNext/>
        <w:keepLines/>
        <w:spacing w:after="0" w:line="240" w:lineRule="auto"/>
        <w:jc w:val="both"/>
        <w:rPr>
          <w:rFonts w:ascii="Open Sans" w:hAnsi="Open Sans" w:cs="Open Sans"/>
          <w:sz w:val="20"/>
          <w:szCs w:val="20"/>
          <w:lang w:eastAsia="sl-SI"/>
        </w:rPr>
      </w:pPr>
    </w:p>
    <w:p w14:paraId="1CEC9884" w14:textId="77777777" w:rsidR="005912C0" w:rsidRPr="005912C0" w:rsidRDefault="005912C0" w:rsidP="005912C0">
      <w:pPr>
        <w:keepNext/>
        <w:keepLines/>
        <w:spacing w:after="0" w:line="240" w:lineRule="auto"/>
        <w:jc w:val="both"/>
        <w:rPr>
          <w:rFonts w:ascii="Open Sans" w:hAnsi="Open Sans" w:cs="Open Sans"/>
          <w:sz w:val="20"/>
          <w:szCs w:val="20"/>
          <w:lang w:eastAsia="sl-SI"/>
        </w:rPr>
      </w:pPr>
      <w:r w:rsidRPr="005912C0">
        <w:rPr>
          <w:rFonts w:ascii="Open Sans" w:hAnsi="Open Sans" w:cs="Open Sans"/>
          <w:sz w:val="20"/>
          <w:szCs w:val="20"/>
          <w:lang w:eastAsia="sl-SI"/>
        </w:rPr>
        <w:t>da bomo za izvajanje storitev uporabljati naslednjo opremo:</w:t>
      </w:r>
    </w:p>
    <w:p w14:paraId="3BA3D047" w14:textId="77777777" w:rsidR="005912C0" w:rsidRPr="005912C0" w:rsidRDefault="005912C0" w:rsidP="005912C0">
      <w:pPr>
        <w:keepNext/>
        <w:keepLines/>
        <w:numPr>
          <w:ilvl w:val="0"/>
          <w:numId w:val="25"/>
        </w:numPr>
        <w:tabs>
          <w:tab w:val="left" w:pos="6379"/>
        </w:tabs>
        <w:spacing w:after="0" w:line="240" w:lineRule="auto"/>
        <w:ind w:left="426" w:hanging="426"/>
        <w:jc w:val="both"/>
        <w:rPr>
          <w:rFonts w:ascii="Open Sans" w:hAnsi="Open Sans" w:cs="Open Sans"/>
          <w:sz w:val="20"/>
          <w:szCs w:val="20"/>
        </w:rPr>
      </w:pPr>
      <w:r w:rsidRPr="005912C0">
        <w:rPr>
          <w:rFonts w:ascii="Open Sans" w:hAnsi="Open Sans" w:cs="Open Sans"/>
          <w:sz w:val="20"/>
          <w:szCs w:val="20"/>
        </w:rPr>
        <w:t xml:space="preserve">varilni aparat za elektroobločno varjenje </w:t>
      </w:r>
      <w:r w:rsidRPr="005912C0">
        <w:rPr>
          <w:rFonts w:ascii="Open Sans" w:hAnsi="Open Sans" w:cs="Open Sans"/>
          <w:sz w:val="20"/>
          <w:szCs w:val="20"/>
        </w:rPr>
        <w:tab/>
        <w:t>2 kosi</w:t>
      </w:r>
    </w:p>
    <w:p w14:paraId="167A02D8" w14:textId="77777777" w:rsidR="005912C0" w:rsidRPr="005912C0" w:rsidRDefault="005912C0" w:rsidP="005912C0">
      <w:pPr>
        <w:keepNext/>
        <w:keepLines/>
        <w:numPr>
          <w:ilvl w:val="0"/>
          <w:numId w:val="25"/>
        </w:numPr>
        <w:tabs>
          <w:tab w:val="left" w:pos="6379"/>
        </w:tabs>
        <w:spacing w:after="0" w:line="240" w:lineRule="auto"/>
        <w:ind w:left="426" w:hanging="426"/>
        <w:jc w:val="both"/>
        <w:rPr>
          <w:rFonts w:ascii="Open Sans" w:hAnsi="Open Sans" w:cs="Open Sans"/>
          <w:sz w:val="20"/>
          <w:szCs w:val="20"/>
        </w:rPr>
      </w:pPr>
      <w:r w:rsidRPr="005912C0">
        <w:rPr>
          <w:rFonts w:ascii="Open Sans" w:hAnsi="Open Sans" w:cs="Open Sans"/>
          <w:sz w:val="20"/>
          <w:szCs w:val="20"/>
        </w:rPr>
        <w:t>garnitura za plamensko varjenje in rezanje</w:t>
      </w:r>
      <w:r w:rsidRPr="005912C0">
        <w:rPr>
          <w:rFonts w:ascii="Open Sans" w:hAnsi="Open Sans" w:cs="Open Sans"/>
          <w:sz w:val="20"/>
          <w:szCs w:val="20"/>
        </w:rPr>
        <w:tab/>
        <w:t>1 komplet</w:t>
      </w:r>
    </w:p>
    <w:p w14:paraId="61CBE425" w14:textId="77777777" w:rsidR="005912C0" w:rsidRPr="005912C0" w:rsidRDefault="005912C0" w:rsidP="005912C0">
      <w:pPr>
        <w:keepNext/>
        <w:keepLines/>
        <w:numPr>
          <w:ilvl w:val="0"/>
          <w:numId w:val="25"/>
        </w:numPr>
        <w:tabs>
          <w:tab w:val="left" w:pos="6379"/>
        </w:tabs>
        <w:spacing w:after="0" w:line="240" w:lineRule="auto"/>
        <w:ind w:left="426" w:hanging="426"/>
        <w:jc w:val="both"/>
        <w:rPr>
          <w:rFonts w:ascii="Open Sans" w:hAnsi="Open Sans" w:cs="Open Sans"/>
          <w:sz w:val="20"/>
          <w:szCs w:val="20"/>
        </w:rPr>
      </w:pPr>
      <w:r w:rsidRPr="005912C0">
        <w:rPr>
          <w:rFonts w:ascii="Open Sans" w:hAnsi="Open Sans" w:cs="Open Sans"/>
          <w:sz w:val="20"/>
          <w:szCs w:val="20"/>
        </w:rPr>
        <w:t>dvigalo z žično vrvjo</w:t>
      </w:r>
      <w:r w:rsidRPr="005912C0">
        <w:rPr>
          <w:rFonts w:ascii="Open Sans" w:hAnsi="Open Sans" w:cs="Open Sans"/>
          <w:sz w:val="20"/>
          <w:szCs w:val="20"/>
        </w:rPr>
        <w:tab/>
        <w:t>3 kosi</w:t>
      </w:r>
    </w:p>
    <w:p w14:paraId="65FC4AD0" w14:textId="77777777" w:rsidR="005912C0" w:rsidRPr="005912C0" w:rsidRDefault="005912C0" w:rsidP="005912C0">
      <w:pPr>
        <w:keepNext/>
        <w:keepLines/>
        <w:numPr>
          <w:ilvl w:val="0"/>
          <w:numId w:val="25"/>
        </w:numPr>
        <w:tabs>
          <w:tab w:val="left" w:pos="6379"/>
        </w:tabs>
        <w:spacing w:after="0" w:line="240" w:lineRule="auto"/>
        <w:ind w:left="426" w:hanging="426"/>
        <w:jc w:val="both"/>
        <w:rPr>
          <w:rFonts w:ascii="Open Sans" w:hAnsi="Open Sans" w:cs="Open Sans"/>
          <w:sz w:val="20"/>
          <w:szCs w:val="20"/>
        </w:rPr>
      </w:pPr>
      <w:r w:rsidRPr="005912C0">
        <w:rPr>
          <w:rFonts w:ascii="Open Sans" w:hAnsi="Open Sans" w:cs="Open Sans"/>
          <w:sz w:val="20"/>
          <w:szCs w:val="20"/>
        </w:rPr>
        <w:t xml:space="preserve">dvigalo z </w:t>
      </w:r>
      <w:proofErr w:type="spellStart"/>
      <w:r w:rsidRPr="005912C0">
        <w:rPr>
          <w:rFonts w:ascii="Open Sans" w:hAnsi="Open Sans" w:cs="Open Sans"/>
          <w:sz w:val="20"/>
          <w:szCs w:val="20"/>
        </w:rPr>
        <w:t>galovo</w:t>
      </w:r>
      <w:proofErr w:type="spellEnd"/>
      <w:r w:rsidRPr="005912C0">
        <w:rPr>
          <w:rFonts w:ascii="Open Sans" w:hAnsi="Open Sans" w:cs="Open Sans"/>
          <w:sz w:val="20"/>
          <w:szCs w:val="20"/>
        </w:rPr>
        <w:t xml:space="preserve"> verigo</w:t>
      </w:r>
      <w:r w:rsidRPr="005912C0">
        <w:rPr>
          <w:rFonts w:ascii="Open Sans" w:hAnsi="Open Sans" w:cs="Open Sans"/>
          <w:sz w:val="20"/>
          <w:szCs w:val="20"/>
        </w:rPr>
        <w:tab/>
        <w:t>1 kos</w:t>
      </w:r>
    </w:p>
    <w:p w14:paraId="1ACEF292" w14:textId="77777777" w:rsidR="005912C0" w:rsidRPr="005912C0" w:rsidRDefault="005912C0" w:rsidP="005912C0">
      <w:pPr>
        <w:keepNext/>
        <w:keepLines/>
        <w:numPr>
          <w:ilvl w:val="0"/>
          <w:numId w:val="25"/>
        </w:numPr>
        <w:tabs>
          <w:tab w:val="left" w:pos="6379"/>
        </w:tabs>
        <w:spacing w:after="0" w:line="240" w:lineRule="auto"/>
        <w:ind w:left="426" w:hanging="426"/>
        <w:jc w:val="both"/>
        <w:rPr>
          <w:rFonts w:ascii="Open Sans" w:hAnsi="Open Sans" w:cs="Open Sans"/>
          <w:sz w:val="20"/>
          <w:szCs w:val="20"/>
        </w:rPr>
      </w:pPr>
      <w:r w:rsidRPr="005912C0">
        <w:rPr>
          <w:rFonts w:ascii="Open Sans" w:hAnsi="Open Sans" w:cs="Open Sans"/>
          <w:sz w:val="20"/>
          <w:szCs w:val="20"/>
        </w:rPr>
        <w:t>pripomočki za centriranje sklopk</w:t>
      </w:r>
      <w:r w:rsidRPr="005912C0">
        <w:rPr>
          <w:rFonts w:ascii="Open Sans" w:hAnsi="Open Sans" w:cs="Open Sans"/>
          <w:sz w:val="20"/>
          <w:szCs w:val="20"/>
        </w:rPr>
        <w:tab/>
        <w:t>1 komplet</w:t>
      </w:r>
    </w:p>
    <w:p w14:paraId="103C78D3" w14:textId="77777777" w:rsidR="005912C0" w:rsidRPr="005912C0" w:rsidRDefault="005912C0" w:rsidP="005912C0">
      <w:pPr>
        <w:keepNext/>
        <w:keepLines/>
        <w:numPr>
          <w:ilvl w:val="0"/>
          <w:numId w:val="25"/>
        </w:numPr>
        <w:tabs>
          <w:tab w:val="left" w:pos="6379"/>
        </w:tabs>
        <w:spacing w:after="0" w:line="240" w:lineRule="auto"/>
        <w:ind w:left="426" w:hanging="426"/>
        <w:jc w:val="both"/>
        <w:rPr>
          <w:rFonts w:ascii="Open Sans" w:hAnsi="Open Sans" w:cs="Open Sans"/>
          <w:sz w:val="20"/>
          <w:szCs w:val="20"/>
        </w:rPr>
      </w:pPr>
      <w:r w:rsidRPr="005912C0">
        <w:rPr>
          <w:rFonts w:ascii="Open Sans" w:hAnsi="Open Sans" w:cs="Open Sans"/>
          <w:sz w:val="20"/>
          <w:szCs w:val="20"/>
        </w:rPr>
        <w:t>ločilni transformator 220/220 V</w:t>
      </w:r>
      <w:r w:rsidRPr="005912C0">
        <w:rPr>
          <w:rFonts w:ascii="Open Sans" w:hAnsi="Open Sans" w:cs="Open Sans"/>
          <w:sz w:val="20"/>
          <w:szCs w:val="20"/>
        </w:rPr>
        <w:tab/>
        <w:t>3 kosi</w:t>
      </w:r>
    </w:p>
    <w:p w14:paraId="7AF3E973" w14:textId="35B81255" w:rsidR="005912C0" w:rsidRPr="005912C0" w:rsidRDefault="005912C0" w:rsidP="005912C0">
      <w:pPr>
        <w:keepNext/>
        <w:keepLines/>
        <w:numPr>
          <w:ilvl w:val="0"/>
          <w:numId w:val="25"/>
        </w:numPr>
        <w:tabs>
          <w:tab w:val="left" w:pos="6379"/>
        </w:tabs>
        <w:spacing w:after="0" w:line="240" w:lineRule="auto"/>
        <w:ind w:left="426" w:hanging="426"/>
        <w:jc w:val="both"/>
        <w:rPr>
          <w:rFonts w:ascii="Open Sans" w:hAnsi="Open Sans" w:cs="Open Sans"/>
          <w:sz w:val="20"/>
          <w:szCs w:val="20"/>
        </w:rPr>
      </w:pPr>
      <w:r w:rsidRPr="005912C0">
        <w:rPr>
          <w:rFonts w:ascii="Open Sans" w:hAnsi="Open Sans" w:cs="Open Sans"/>
          <w:sz w:val="20"/>
          <w:szCs w:val="20"/>
        </w:rPr>
        <w:t>varnostni ločilni transformator 220/24 V</w:t>
      </w:r>
      <w:r w:rsidR="007872CB">
        <w:rPr>
          <w:rFonts w:ascii="Open Sans" w:hAnsi="Open Sans" w:cs="Open Sans"/>
          <w:sz w:val="20"/>
          <w:szCs w:val="20"/>
        </w:rPr>
        <w:tab/>
      </w:r>
      <w:r w:rsidRPr="005912C0">
        <w:rPr>
          <w:rFonts w:ascii="Open Sans" w:hAnsi="Open Sans" w:cs="Open Sans"/>
          <w:sz w:val="20"/>
          <w:szCs w:val="20"/>
        </w:rPr>
        <w:t>3 kosi</w:t>
      </w:r>
    </w:p>
    <w:p w14:paraId="7A4FE6D2" w14:textId="77777777" w:rsidR="005912C0" w:rsidRPr="005912C0" w:rsidRDefault="005912C0" w:rsidP="005912C0">
      <w:pPr>
        <w:keepNext/>
        <w:keepLines/>
        <w:numPr>
          <w:ilvl w:val="0"/>
          <w:numId w:val="25"/>
        </w:numPr>
        <w:tabs>
          <w:tab w:val="left" w:pos="6379"/>
        </w:tabs>
        <w:spacing w:after="0" w:line="240" w:lineRule="auto"/>
        <w:ind w:left="426" w:hanging="426"/>
        <w:jc w:val="both"/>
        <w:rPr>
          <w:rFonts w:ascii="Open Sans" w:hAnsi="Open Sans" w:cs="Open Sans"/>
          <w:sz w:val="20"/>
          <w:szCs w:val="20"/>
        </w:rPr>
      </w:pPr>
      <w:r w:rsidRPr="005912C0">
        <w:rPr>
          <w:rFonts w:ascii="Open Sans" w:hAnsi="Open Sans" w:cs="Open Sans"/>
          <w:sz w:val="20"/>
          <w:szCs w:val="20"/>
        </w:rPr>
        <w:t>kotne brusilke (večje)</w:t>
      </w:r>
      <w:r w:rsidRPr="005912C0">
        <w:rPr>
          <w:rFonts w:ascii="Open Sans" w:hAnsi="Open Sans" w:cs="Open Sans"/>
          <w:sz w:val="20"/>
          <w:szCs w:val="20"/>
        </w:rPr>
        <w:tab/>
        <w:t>2 kosa</w:t>
      </w:r>
    </w:p>
    <w:p w14:paraId="665704D7" w14:textId="77777777" w:rsidR="005912C0" w:rsidRPr="005912C0" w:rsidRDefault="005912C0" w:rsidP="005912C0">
      <w:pPr>
        <w:keepNext/>
        <w:keepLines/>
        <w:numPr>
          <w:ilvl w:val="0"/>
          <w:numId w:val="25"/>
        </w:numPr>
        <w:tabs>
          <w:tab w:val="left" w:pos="6379"/>
        </w:tabs>
        <w:spacing w:after="0" w:line="240" w:lineRule="auto"/>
        <w:ind w:left="426" w:hanging="426"/>
        <w:jc w:val="both"/>
        <w:rPr>
          <w:rFonts w:ascii="Open Sans" w:hAnsi="Open Sans" w:cs="Open Sans"/>
          <w:sz w:val="20"/>
          <w:szCs w:val="20"/>
        </w:rPr>
      </w:pPr>
      <w:r w:rsidRPr="005912C0">
        <w:rPr>
          <w:rFonts w:ascii="Open Sans" w:hAnsi="Open Sans" w:cs="Open Sans"/>
          <w:sz w:val="20"/>
          <w:szCs w:val="20"/>
        </w:rPr>
        <w:t xml:space="preserve">kotne brusilke (manjše) </w:t>
      </w:r>
      <w:r w:rsidRPr="005912C0">
        <w:rPr>
          <w:rFonts w:ascii="Open Sans" w:hAnsi="Open Sans" w:cs="Open Sans"/>
          <w:sz w:val="20"/>
          <w:szCs w:val="20"/>
        </w:rPr>
        <w:tab/>
        <w:t>2 kosa</w:t>
      </w:r>
    </w:p>
    <w:p w14:paraId="3361A45E" w14:textId="77777777" w:rsidR="005912C0" w:rsidRPr="005912C0" w:rsidRDefault="005912C0" w:rsidP="005912C0">
      <w:pPr>
        <w:keepNext/>
        <w:keepLines/>
        <w:numPr>
          <w:ilvl w:val="0"/>
          <w:numId w:val="25"/>
        </w:numPr>
        <w:tabs>
          <w:tab w:val="left" w:pos="6379"/>
        </w:tabs>
        <w:spacing w:after="0" w:line="240" w:lineRule="auto"/>
        <w:ind w:left="426" w:hanging="426"/>
        <w:jc w:val="both"/>
        <w:rPr>
          <w:rFonts w:ascii="Open Sans" w:hAnsi="Open Sans" w:cs="Open Sans"/>
          <w:sz w:val="20"/>
          <w:szCs w:val="20"/>
        </w:rPr>
      </w:pPr>
      <w:r w:rsidRPr="005912C0">
        <w:rPr>
          <w:rFonts w:ascii="Open Sans" w:hAnsi="Open Sans" w:cs="Open Sans"/>
          <w:sz w:val="20"/>
          <w:szCs w:val="20"/>
        </w:rPr>
        <w:t>premi brusilnik</w:t>
      </w:r>
      <w:r w:rsidRPr="005912C0">
        <w:rPr>
          <w:rFonts w:ascii="Open Sans" w:hAnsi="Open Sans" w:cs="Open Sans"/>
          <w:sz w:val="20"/>
          <w:szCs w:val="20"/>
        </w:rPr>
        <w:tab/>
        <w:t>1 kos</w:t>
      </w:r>
    </w:p>
    <w:p w14:paraId="43EB7214" w14:textId="77777777" w:rsidR="005912C0" w:rsidRPr="005912C0" w:rsidRDefault="005912C0" w:rsidP="005912C0">
      <w:pPr>
        <w:keepNext/>
        <w:keepLines/>
        <w:numPr>
          <w:ilvl w:val="0"/>
          <w:numId w:val="25"/>
        </w:numPr>
        <w:tabs>
          <w:tab w:val="left" w:pos="6379"/>
        </w:tabs>
        <w:spacing w:after="0" w:line="240" w:lineRule="auto"/>
        <w:ind w:left="426" w:hanging="426"/>
        <w:jc w:val="both"/>
        <w:rPr>
          <w:rFonts w:ascii="Open Sans" w:hAnsi="Open Sans" w:cs="Open Sans"/>
          <w:sz w:val="20"/>
          <w:szCs w:val="20"/>
        </w:rPr>
      </w:pPr>
      <w:r w:rsidRPr="005912C0">
        <w:rPr>
          <w:rFonts w:ascii="Open Sans" w:hAnsi="Open Sans" w:cs="Open Sans"/>
          <w:sz w:val="20"/>
          <w:szCs w:val="20"/>
        </w:rPr>
        <w:t>reflektor</w:t>
      </w:r>
      <w:r w:rsidRPr="005912C0">
        <w:rPr>
          <w:rFonts w:ascii="Open Sans" w:hAnsi="Open Sans" w:cs="Open Sans"/>
          <w:sz w:val="20"/>
          <w:szCs w:val="20"/>
        </w:rPr>
        <w:tab/>
        <w:t>2 kosa</w:t>
      </w:r>
    </w:p>
    <w:p w14:paraId="3A84517E" w14:textId="77777777" w:rsidR="005912C0" w:rsidRPr="005912C0" w:rsidRDefault="005912C0" w:rsidP="005912C0">
      <w:pPr>
        <w:keepNext/>
        <w:keepLines/>
        <w:spacing w:after="0" w:line="240" w:lineRule="auto"/>
        <w:jc w:val="both"/>
        <w:rPr>
          <w:rFonts w:ascii="Open Sans" w:hAnsi="Open Sans" w:cs="Open Sans"/>
          <w:sz w:val="20"/>
          <w:szCs w:val="20"/>
          <w:lang w:eastAsia="sl-SI"/>
        </w:rPr>
      </w:pPr>
    </w:p>
    <w:p w14:paraId="01371BA7" w14:textId="77777777" w:rsidR="005912C0" w:rsidRPr="005912C0" w:rsidRDefault="005912C0" w:rsidP="005912C0">
      <w:pPr>
        <w:keepNext/>
        <w:keepLines/>
        <w:spacing w:after="0" w:line="240" w:lineRule="auto"/>
        <w:jc w:val="both"/>
        <w:rPr>
          <w:rFonts w:ascii="Open Sans" w:hAnsi="Open Sans" w:cs="Open Sans"/>
          <w:sz w:val="20"/>
          <w:szCs w:val="20"/>
          <w:lang w:eastAsia="sl-SI"/>
        </w:rPr>
      </w:pPr>
    </w:p>
    <w:p w14:paraId="46C65728" w14:textId="77777777" w:rsidR="005912C0" w:rsidRPr="00086A8C" w:rsidRDefault="005912C0" w:rsidP="005912C0">
      <w:pPr>
        <w:keepNext/>
        <w:keepLines/>
        <w:spacing w:after="0" w:line="240" w:lineRule="auto"/>
        <w:jc w:val="both"/>
        <w:rPr>
          <w:rFonts w:ascii="Open Sans" w:hAnsi="Open Sans" w:cs="Open Sans"/>
          <w:sz w:val="20"/>
          <w:szCs w:val="20"/>
          <w:lang w:eastAsia="sl-SI"/>
        </w:rPr>
      </w:pPr>
    </w:p>
    <w:p w14:paraId="420A7492" w14:textId="77777777" w:rsidR="005912C0" w:rsidRPr="00086A8C" w:rsidRDefault="005912C0" w:rsidP="005912C0">
      <w:pPr>
        <w:keepNext/>
        <w:keepLines/>
        <w:spacing w:after="0" w:line="240" w:lineRule="auto"/>
        <w:jc w:val="both"/>
        <w:rPr>
          <w:rFonts w:ascii="Open Sans" w:hAnsi="Open Sans" w:cs="Open Sans"/>
          <w:sz w:val="20"/>
          <w:szCs w:val="20"/>
          <w:lang w:eastAsia="sl-SI"/>
        </w:rPr>
      </w:pPr>
      <w:r w:rsidRPr="00086A8C">
        <w:rPr>
          <w:rFonts w:ascii="Open Sans" w:hAnsi="Open Sans" w:cs="Open Sans"/>
          <w:sz w:val="20"/>
          <w:szCs w:val="20"/>
          <w:lang w:eastAsia="sl-SI"/>
        </w:rPr>
        <w:t>Izjavljamo, da bo imel vsak delavec svojo priročno torbo z osnovnim ključavničarskim orodjem za vzdrževalna dela.</w:t>
      </w:r>
    </w:p>
    <w:p w14:paraId="2626D31E" w14:textId="77777777" w:rsidR="005912C0" w:rsidRPr="00086A8C" w:rsidRDefault="005912C0" w:rsidP="005912C0">
      <w:pPr>
        <w:keepNext/>
        <w:keepLines/>
        <w:spacing w:after="0" w:line="240" w:lineRule="auto"/>
        <w:jc w:val="both"/>
        <w:rPr>
          <w:rFonts w:ascii="Open Sans" w:hAnsi="Open Sans" w:cs="Open Sans"/>
          <w:sz w:val="20"/>
          <w:szCs w:val="20"/>
          <w:lang w:eastAsia="sl-SI"/>
        </w:rPr>
      </w:pPr>
    </w:p>
    <w:p w14:paraId="3A7DE3B7" w14:textId="77777777" w:rsidR="005912C0" w:rsidRPr="00086A8C" w:rsidRDefault="005912C0" w:rsidP="005912C0">
      <w:pPr>
        <w:keepNext/>
        <w:keepLines/>
        <w:spacing w:after="0" w:line="240" w:lineRule="auto"/>
        <w:jc w:val="both"/>
        <w:rPr>
          <w:rFonts w:ascii="Open Sans" w:hAnsi="Open Sans" w:cs="Open Sans"/>
          <w:sz w:val="20"/>
          <w:szCs w:val="20"/>
          <w:lang w:eastAsia="sl-SI"/>
        </w:rPr>
      </w:pPr>
      <w:r w:rsidRPr="00086A8C">
        <w:rPr>
          <w:rFonts w:ascii="Open Sans" w:hAnsi="Open Sans" w:cs="Open Sans"/>
          <w:sz w:val="20"/>
          <w:szCs w:val="20"/>
          <w:lang w:eastAsia="sl-SI"/>
        </w:rPr>
        <w:t>Izjavljamo, da bomo predložili izpis iz knjigovodske evidence osnovnih sredstev z označenimi sredstvi oz. pogodbo o najemu zahtevane opreme za obdobje trajanja okvirnega sporazuma, in sicer v primeru, če bo naročnik to zahteval.</w:t>
      </w:r>
    </w:p>
    <w:p w14:paraId="0A95B7B4" w14:textId="77777777" w:rsidR="005912C0" w:rsidRPr="00086A8C" w:rsidRDefault="005912C0" w:rsidP="005912C0">
      <w:pPr>
        <w:keepNext/>
        <w:keepLines/>
        <w:spacing w:after="0" w:line="240" w:lineRule="auto"/>
        <w:jc w:val="both"/>
        <w:rPr>
          <w:rFonts w:ascii="Open Sans" w:hAnsi="Open Sans" w:cs="Open Sans"/>
          <w:sz w:val="20"/>
          <w:szCs w:val="20"/>
          <w:lang w:eastAsia="sl-SI"/>
        </w:rPr>
      </w:pPr>
    </w:p>
    <w:p w14:paraId="2CB52E29" w14:textId="77777777" w:rsidR="005912C0" w:rsidRPr="00086A8C" w:rsidRDefault="005912C0" w:rsidP="005912C0">
      <w:pPr>
        <w:keepNext/>
        <w:keepLines/>
        <w:spacing w:after="0" w:line="240" w:lineRule="auto"/>
        <w:jc w:val="both"/>
        <w:rPr>
          <w:rFonts w:ascii="Open Sans" w:hAnsi="Open Sans" w:cs="Open Sans"/>
          <w:sz w:val="20"/>
          <w:szCs w:val="20"/>
          <w:lang w:eastAsia="sl-SI"/>
        </w:rPr>
      </w:pPr>
    </w:p>
    <w:p w14:paraId="3DB8B675" w14:textId="77777777" w:rsidR="005912C0" w:rsidRPr="00086A8C" w:rsidRDefault="005912C0" w:rsidP="005912C0">
      <w:pPr>
        <w:keepNext/>
        <w:keepLines/>
        <w:spacing w:after="0" w:line="240" w:lineRule="auto"/>
        <w:jc w:val="both"/>
        <w:rPr>
          <w:rFonts w:ascii="Open Sans" w:hAnsi="Open Sans" w:cs="Open Sans"/>
          <w:sz w:val="20"/>
          <w:szCs w:val="20"/>
          <w:lang w:eastAsia="sl-SI"/>
        </w:rPr>
      </w:pPr>
      <w:r w:rsidRPr="00086A8C">
        <w:rPr>
          <w:rFonts w:ascii="Open Sans" w:hAnsi="Open Sans" w:cs="Open Sans"/>
          <w:sz w:val="20"/>
          <w:szCs w:val="20"/>
          <w:lang w:eastAsia="sl-SI"/>
        </w:rPr>
        <w:t>Nespoštovanje določil je razlog za prekinitev in odstop od okvirnega sporazuma, brez kakršnekoli obveznosti do izvajalca.</w:t>
      </w:r>
    </w:p>
    <w:p w14:paraId="723C7EFE" w14:textId="77777777" w:rsidR="005912C0" w:rsidRPr="00086A8C" w:rsidRDefault="005912C0" w:rsidP="005912C0">
      <w:pPr>
        <w:keepNext/>
        <w:keepLines/>
        <w:spacing w:after="0" w:line="240" w:lineRule="auto"/>
        <w:jc w:val="both"/>
        <w:rPr>
          <w:rFonts w:ascii="Open Sans" w:eastAsia="Times New Roman" w:hAnsi="Open Sans" w:cs="Open Sans"/>
          <w:sz w:val="20"/>
          <w:szCs w:val="20"/>
          <w:lang w:eastAsia="sl-SI"/>
        </w:rPr>
      </w:pPr>
    </w:p>
    <w:p w14:paraId="15E0C3F9" w14:textId="77777777" w:rsidR="005912C0" w:rsidRPr="00086A8C" w:rsidRDefault="005912C0" w:rsidP="005912C0">
      <w:pPr>
        <w:keepNext/>
        <w:keepLines/>
        <w:spacing w:after="0" w:line="240" w:lineRule="auto"/>
        <w:jc w:val="both"/>
        <w:rPr>
          <w:rFonts w:ascii="Open Sans" w:eastAsia="Times New Roman" w:hAnsi="Open Sans" w:cs="Open Sans"/>
          <w:sz w:val="20"/>
          <w:szCs w:val="20"/>
          <w:lang w:eastAsia="sl-SI"/>
        </w:rPr>
      </w:pPr>
    </w:p>
    <w:p w14:paraId="6ACAD7EF" w14:textId="77777777" w:rsidR="005912C0" w:rsidRPr="00086A8C" w:rsidRDefault="005912C0" w:rsidP="005912C0">
      <w:pPr>
        <w:keepNext/>
        <w:keepLines/>
        <w:spacing w:after="0" w:line="240" w:lineRule="auto"/>
        <w:jc w:val="both"/>
        <w:rPr>
          <w:rFonts w:ascii="Open Sans" w:eastAsia="Times New Roman" w:hAnsi="Open Sans" w:cs="Open Sans"/>
          <w:sz w:val="20"/>
          <w:szCs w:val="20"/>
          <w:lang w:eastAsia="sl-SI"/>
        </w:rPr>
      </w:pPr>
    </w:p>
    <w:p w14:paraId="02CAD9AC" w14:textId="77777777" w:rsidR="005912C0" w:rsidRPr="00086A8C" w:rsidRDefault="005912C0" w:rsidP="005912C0">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552"/>
        <w:gridCol w:w="3827"/>
      </w:tblGrid>
      <w:tr w:rsidR="005912C0" w:rsidRPr="00086A8C" w14:paraId="6B72CCB5" w14:textId="77777777" w:rsidTr="00882BF4">
        <w:trPr>
          <w:trHeight w:val="235"/>
        </w:trPr>
        <w:tc>
          <w:tcPr>
            <w:tcW w:w="2977" w:type="dxa"/>
            <w:tcBorders>
              <w:bottom w:val="single" w:sz="4" w:space="0" w:color="auto"/>
            </w:tcBorders>
          </w:tcPr>
          <w:p w14:paraId="3B0D5A0D" w14:textId="77777777" w:rsidR="005912C0" w:rsidRPr="00086A8C" w:rsidRDefault="005912C0" w:rsidP="00882BF4">
            <w:pPr>
              <w:keepNext/>
              <w:keepLines/>
              <w:spacing w:after="0" w:line="240" w:lineRule="auto"/>
              <w:jc w:val="both"/>
              <w:rPr>
                <w:rFonts w:ascii="Open Sans" w:eastAsia="Times New Roman" w:hAnsi="Open Sans" w:cs="Open Sans"/>
                <w:snapToGrid w:val="0"/>
                <w:color w:val="000000"/>
                <w:sz w:val="20"/>
                <w:szCs w:val="20"/>
                <w:lang w:eastAsia="sl-SI"/>
              </w:rPr>
            </w:pPr>
          </w:p>
        </w:tc>
        <w:tc>
          <w:tcPr>
            <w:tcW w:w="2552" w:type="dxa"/>
          </w:tcPr>
          <w:p w14:paraId="0A4471E8" w14:textId="77777777" w:rsidR="005912C0" w:rsidRPr="00086A8C" w:rsidRDefault="005912C0" w:rsidP="00882BF4">
            <w:pPr>
              <w:keepNext/>
              <w:keepLines/>
              <w:spacing w:after="0" w:line="240" w:lineRule="auto"/>
              <w:jc w:val="both"/>
              <w:rPr>
                <w:rFonts w:ascii="Open Sans" w:eastAsia="Times New Roman" w:hAnsi="Open Sans" w:cs="Open Sans"/>
                <w:snapToGrid w:val="0"/>
                <w:color w:val="000000"/>
                <w:sz w:val="20"/>
                <w:szCs w:val="20"/>
                <w:lang w:eastAsia="sl-SI"/>
              </w:rPr>
            </w:pPr>
          </w:p>
        </w:tc>
        <w:tc>
          <w:tcPr>
            <w:tcW w:w="3827" w:type="dxa"/>
            <w:tcBorders>
              <w:bottom w:val="single" w:sz="4" w:space="0" w:color="auto"/>
            </w:tcBorders>
          </w:tcPr>
          <w:p w14:paraId="7ED278D7" w14:textId="77777777" w:rsidR="005912C0" w:rsidRPr="00086A8C" w:rsidRDefault="005912C0" w:rsidP="00882BF4">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5912C0" w:rsidRPr="00086A8C" w14:paraId="57AA8093" w14:textId="77777777" w:rsidTr="00882BF4">
        <w:trPr>
          <w:trHeight w:val="235"/>
        </w:trPr>
        <w:tc>
          <w:tcPr>
            <w:tcW w:w="2977" w:type="dxa"/>
            <w:tcBorders>
              <w:top w:val="single" w:sz="4" w:space="0" w:color="auto"/>
            </w:tcBorders>
          </w:tcPr>
          <w:p w14:paraId="2E243EA8" w14:textId="77777777" w:rsidR="005912C0" w:rsidRPr="00086A8C" w:rsidRDefault="005912C0" w:rsidP="00882BF4">
            <w:pPr>
              <w:keepNext/>
              <w:keepLines/>
              <w:spacing w:after="0" w:line="240" w:lineRule="auto"/>
              <w:jc w:val="both"/>
              <w:rPr>
                <w:rFonts w:ascii="Open Sans" w:eastAsia="Times New Roman" w:hAnsi="Open Sans" w:cs="Open Sans"/>
                <w:snapToGrid w:val="0"/>
                <w:color w:val="000000"/>
                <w:sz w:val="20"/>
                <w:szCs w:val="20"/>
                <w:lang w:eastAsia="sl-SI"/>
              </w:rPr>
            </w:pPr>
            <w:r w:rsidRPr="00086A8C">
              <w:rPr>
                <w:rFonts w:ascii="Open Sans" w:eastAsia="Times New Roman" w:hAnsi="Open Sans" w:cs="Open Sans"/>
                <w:snapToGrid w:val="0"/>
                <w:color w:val="000000"/>
                <w:sz w:val="20"/>
                <w:szCs w:val="20"/>
                <w:lang w:eastAsia="sl-SI"/>
              </w:rPr>
              <w:t>(kraj, datum)</w:t>
            </w:r>
          </w:p>
        </w:tc>
        <w:tc>
          <w:tcPr>
            <w:tcW w:w="2552" w:type="dxa"/>
          </w:tcPr>
          <w:p w14:paraId="3F847318" w14:textId="77777777" w:rsidR="005912C0" w:rsidRPr="00086A8C" w:rsidRDefault="005912C0" w:rsidP="00882BF4">
            <w:pPr>
              <w:keepNext/>
              <w:keepLines/>
              <w:spacing w:after="0" w:line="240" w:lineRule="auto"/>
              <w:jc w:val="center"/>
              <w:rPr>
                <w:rFonts w:ascii="Open Sans" w:eastAsia="Times New Roman" w:hAnsi="Open Sans" w:cs="Open Sans"/>
                <w:snapToGrid w:val="0"/>
                <w:color w:val="000000"/>
                <w:sz w:val="20"/>
                <w:szCs w:val="20"/>
                <w:lang w:eastAsia="sl-SI"/>
              </w:rPr>
            </w:pPr>
            <w:r w:rsidRPr="00086A8C">
              <w:rPr>
                <w:rFonts w:ascii="Open Sans" w:eastAsia="Times New Roman" w:hAnsi="Open Sans" w:cs="Open Sans"/>
                <w:snapToGrid w:val="0"/>
                <w:color w:val="000000"/>
                <w:sz w:val="20"/>
                <w:szCs w:val="20"/>
                <w:lang w:eastAsia="sl-SI"/>
              </w:rPr>
              <w:t>žig</w:t>
            </w:r>
          </w:p>
        </w:tc>
        <w:tc>
          <w:tcPr>
            <w:tcW w:w="3827" w:type="dxa"/>
            <w:tcBorders>
              <w:top w:val="single" w:sz="4" w:space="0" w:color="auto"/>
            </w:tcBorders>
          </w:tcPr>
          <w:p w14:paraId="5740452C" w14:textId="77777777" w:rsidR="005912C0" w:rsidRPr="00086A8C" w:rsidRDefault="005912C0" w:rsidP="00882BF4">
            <w:pPr>
              <w:keepNext/>
              <w:keepLines/>
              <w:spacing w:after="0" w:line="240" w:lineRule="auto"/>
              <w:jc w:val="both"/>
              <w:rPr>
                <w:rFonts w:ascii="Open Sans" w:eastAsia="Times New Roman" w:hAnsi="Open Sans" w:cs="Open Sans"/>
                <w:snapToGrid w:val="0"/>
                <w:color w:val="000000"/>
                <w:sz w:val="20"/>
                <w:szCs w:val="20"/>
                <w:lang w:eastAsia="sl-SI"/>
              </w:rPr>
            </w:pPr>
            <w:r w:rsidRPr="00086A8C">
              <w:rPr>
                <w:rFonts w:ascii="Open Sans" w:eastAsia="Times New Roman" w:hAnsi="Open Sans" w:cs="Open Sans"/>
                <w:snapToGrid w:val="0"/>
                <w:color w:val="000000"/>
                <w:sz w:val="20"/>
                <w:szCs w:val="20"/>
                <w:lang w:eastAsia="sl-SI"/>
              </w:rPr>
              <w:t>(i</w:t>
            </w:r>
            <w:r w:rsidRPr="00086A8C">
              <w:rPr>
                <w:rFonts w:ascii="Open Sans" w:hAnsi="Open Sans" w:cs="Open Sans"/>
                <w:snapToGrid w:val="0"/>
                <w:color w:val="000000"/>
                <w:sz w:val="20"/>
                <w:szCs w:val="20"/>
              </w:rPr>
              <w:t xml:space="preserve">me in priimek </w:t>
            </w:r>
            <w:r w:rsidRPr="00086A8C">
              <w:rPr>
                <w:rFonts w:ascii="Open Sans" w:eastAsia="Times New Roman" w:hAnsi="Open Sans" w:cs="Open Sans"/>
                <w:snapToGrid w:val="0"/>
                <w:color w:val="000000"/>
                <w:sz w:val="20"/>
                <w:szCs w:val="20"/>
                <w:lang w:eastAsia="sl-SI"/>
              </w:rPr>
              <w:t>odgovorne osebe</w:t>
            </w:r>
            <w:r w:rsidRPr="00086A8C">
              <w:rPr>
                <w:rFonts w:ascii="Open Sans" w:hAnsi="Open Sans" w:cs="Open Sans"/>
                <w:snapToGrid w:val="0"/>
                <w:color w:val="000000"/>
                <w:sz w:val="20"/>
                <w:szCs w:val="20"/>
              </w:rPr>
              <w:t xml:space="preserve"> ter podpis </w:t>
            </w:r>
            <w:r>
              <w:rPr>
                <w:rFonts w:ascii="Open Sans" w:hAnsi="Open Sans" w:cs="Open Sans"/>
                <w:snapToGrid w:val="0"/>
                <w:color w:val="000000"/>
                <w:sz w:val="20"/>
                <w:szCs w:val="20"/>
              </w:rPr>
              <w:t>kandidat</w:t>
            </w:r>
            <w:r w:rsidRPr="00086A8C">
              <w:rPr>
                <w:rFonts w:ascii="Open Sans" w:hAnsi="Open Sans" w:cs="Open Sans"/>
                <w:snapToGrid w:val="0"/>
                <w:color w:val="000000"/>
                <w:sz w:val="20"/>
                <w:szCs w:val="20"/>
              </w:rPr>
              <w:t>a</w:t>
            </w:r>
            <w:r w:rsidRPr="00086A8C">
              <w:rPr>
                <w:rFonts w:ascii="Open Sans" w:eastAsia="Times New Roman" w:hAnsi="Open Sans" w:cs="Open Sans"/>
                <w:snapToGrid w:val="0"/>
                <w:color w:val="000000"/>
                <w:sz w:val="20"/>
                <w:szCs w:val="20"/>
                <w:lang w:eastAsia="sl-SI"/>
              </w:rPr>
              <w:t>)</w:t>
            </w:r>
          </w:p>
        </w:tc>
      </w:tr>
    </w:tbl>
    <w:p w14:paraId="562896DF" w14:textId="77777777" w:rsidR="007872CB" w:rsidRPr="007872CB" w:rsidRDefault="005912C0" w:rsidP="005912C0">
      <w:pPr>
        <w:keepNext/>
        <w:keepLines/>
        <w:autoSpaceDE w:val="0"/>
        <w:autoSpaceDN w:val="0"/>
        <w:adjustRightInd w:val="0"/>
        <w:spacing w:after="0" w:line="240" w:lineRule="auto"/>
        <w:jc w:val="center"/>
        <w:rPr>
          <w:rFonts w:ascii="Open Sans" w:eastAsia="Times New Roman" w:hAnsi="Open Sans" w:cs="Open Sans"/>
          <w:noProof/>
          <w:sz w:val="20"/>
          <w:szCs w:val="20"/>
          <w:lang w:eastAsia="sl-SI"/>
        </w:rPr>
      </w:pPr>
      <w:r w:rsidRPr="00086A8C">
        <w:rPr>
          <w:rFonts w:ascii="Open Sans" w:eastAsia="Times New Roman" w:hAnsi="Open Sans" w:cs="Open Sans"/>
          <w:sz w:val="20"/>
          <w:szCs w:val="20"/>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7872CB" w:rsidRPr="007872CB" w14:paraId="5483BC04" w14:textId="77777777" w:rsidTr="00882BF4">
        <w:tc>
          <w:tcPr>
            <w:tcW w:w="8008" w:type="dxa"/>
            <w:tcBorders>
              <w:top w:val="single" w:sz="4" w:space="0" w:color="auto"/>
              <w:bottom w:val="single" w:sz="4" w:space="0" w:color="auto"/>
            </w:tcBorders>
          </w:tcPr>
          <w:p w14:paraId="6E30DFB2" w14:textId="77777777" w:rsidR="007872CB" w:rsidRPr="007872CB" w:rsidRDefault="007872CB" w:rsidP="00882BF4">
            <w:pPr>
              <w:keepNext/>
              <w:keepLines/>
              <w:spacing w:after="0" w:line="240" w:lineRule="auto"/>
              <w:rPr>
                <w:rFonts w:ascii="Open Sans" w:eastAsia="Times New Roman" w:hAnsi="Open Sans" w:cs="Open Sans"/>
                <w:sz w:val="20"/>
                <w:szCs w:val="20"/>
                <w:lang w:eastAsia="sl-SI"/>
              </w:rPr>
            </w:pPr>
            <w:r w:rsidRPr="007872CB">
              <w:rPr>
                <w:rFonts w:ascii="Open Sans" w:eastAsia="Times New Roman" w:hAnsi="Open Sans" w:cs="Open Sans"/>
                <w:sz w:val="20"/>
                <w:szCs w:val="20"/>
                <w:lang w:eastAsia="sl-SI"/>
              </w:rPr>
              <w:lastRenderedPageBreak/>
              <w:br w:type="page"/>
            </w:r>
            <w:r w:rsidRPr="007872CB">
              <w:rPr>
                <w:rFonts w:ascii="Open Sans" w:eastAsia="Times New Roman" w:hAnsi="Open Sans" w:cs="Open Sans"/>
                <w:sz w:val="20"/>
                <w:szCs w:val="20"/>
                <w:lang w:eastAsia="sl-SI"/>
              </w:rPr>
              <w:br w:type="page"/>
            </w:r>
            <w:r w:rsidRPr="007872CB">
              <w:rPr>
                <w:rFonts w:ascii="Open Sans" w:eastAsia="Times New Roman" w:hAnsi="Open Sans" w:cs="Open Sans"/>
                <w:sz w:val="20"/>
                <w:szCs w:val="20"/>
                <w:lang w:eastAsia="sl-SI"/>
              </w:rPr>
              <w:br w:type="page"/>
            </w:r>
            <w:r w:rsidRPr="007872CB">
              <w:rPr>
                <w:rFonts w:ascii="Open Sans" w:hAnsi="Open Sans" w:cs="Open Sans"/>
                <w:sz w:val="20"/>
                <w:szCs w:val="20"/>
                <w:lang w:eastAsia="sl-SI"/>
              </w:rPr>
              <w:t>ZAGOTAVLJANJE OPREME</w:t>
            </w:r>
          </w:p>
        </w:tc>
        <w:tc>
          <w:tcPr>
            <w:tcW w:w="1418" w:type="dxa"/>
            <w:tcBorders>
              <w:top w:val="single" w:sz="4" w:space="0" w:color="auto"/>
              <w:bottom w:val="single" w:sz="4" w:space="0" w:color="auto"/>
            </w:tcBorders>
          </w:tcPr>
          <w:p w14:paraId="6402A513" w14:textId="4B3B8F9F" w:rsidR="007872CB" w:rsidRPr="007872CB" w:rsidRDefault="007872CB" w:rsidP="00882BF4">
            <w:pPr>
              <w:keepNext/>
              <w:keepLines/>
              <w:spacing w:after="0" w:line="240" w:lineRule="auto"/>
              <w:rPr>
                <w:rFonts w:ascii="Open Sans" w:eastAsia="Times New Roman" w:hAnsi="Open Sans" w:cs="Open Sans"/>
                <w:b/>
                <w:i/>
                <w:sz w:val="20"/>
                <w:szCs w:val="20"/>
                <w:lang w:eastAsia="sl-SI"/>
              </w:rPr>
            </w:pPr>
            <w:r w:rsidRPr="007872CB">
              <w:rPr>
                <w:rFonts w:ascii="Open Sans" w:eastAsia="Times New Roman" w:hAnsi="Open Sans" w:cs="Open Sans"/>
                <w:b/>
                <w:i/>
                <w:sz w:val="20"/>
                <w:szCs w:val="20"/>
                <w:lang w:eastAsia="sl-SI"/>
              </w:rPr>
              <w:t xml:space="preserve">Priloga </w:t>
            </w:r>
            <w:r>
              <w:rPr>
                <w:rFonts w:ascii="Open Sans" w:eastAsia="Times New Roman" w:hAnsi="Open Sans" w:cs="Open Sans"/>
                <w:b/>
                <w:i/>
                <w:sz w:val="20"/>
                <w:szCs w:val="20"/>
                <w:lang w:eastAsia="sl-SI"/>
              </w:rPr>
              <w:t>9-4</w:t>
            </w:r>
          </w:p>
        </w:tc>
      </w:tr>
    </w:tbl>
    <w:p w14:paraId="5CD0D7CB" w14:textId="77777777" w:rsidR="007872CB" w:rsidRPr="007872CB" w:rsidRDefault="007872CB" w:rsidP="007872CB">
      <w:pPr>
        <w:keepNext/>
        <w:keepLines/>
        <w:spacing w:after="0" w:line="240" w:lineRule="auto"/>
        <w:rPr>
          <w:rFonts w:ascii="Open Sans" w:eastAsia="Times New Roman" w:hAnsi="Open Sans" w:cs="Open Sans"/>
          <w:b/>
          <w:sz w:val="20"/>
          <w:szCs w:val="20"/>
          <w:lang w:eastAsia="sl-SI"/>
        </w:rPr>
      </w:pPr>
    </w:p>
    <w:p w14:paraId="52F367A1" w14:textId="77777777" w:rsidR="007872CB" w:rsidRPr="007872CB" w:rsidRDefault="007872CB" w:rsidP="007872CB">
      <w:pPr>
        <w:keepNext/>
        <w:keepLines/>
        <w:spacing w:after="0" w:line="240" w:lineRule="auto"/>
        <w:rPr>
          <w:rFonts w:ascii="Open Sans" w:eastAsia="Times New Roman" w:hAnsi="Open Sans" w:cs="Open Sans"/>
          <w:sz w:val="20"/>
          <w:szCs w:val="20"/>
          <w:lang w:eastAsia="sl-SI"/>
        </w:rPr>
      </w:pPr>
    </w:p>
    <w:p w14:paraId="5EDB6001" w14:textId="77777777" w:rsidR="007872CB" w:rsidRPr="007872CB" w:rsidRDefault="007872CB" w:rsidP="007872CB">
      <w:pPr>
        <w:keepNext/>
        <w:keepLines/>
        <w:spacing w:after="0" w:line="240" w:lineRule="auto"/>
        <w:rPr>
          <w:rFonts w:ascii="Open Sans" w:eastAsia="Times New Roman" w:hAnsi="Open Sans" w:cs="Open Sans"/>
          <w:sz w:val="20"/>
          <w:szCs w:val="20"/>
          <w:lang w:eastAsia="sl-SI"/>
        </w:rPr>
      </w:pPr>
    </w:p>
    <w:p w14:paraId="08CDBF57" w14:textId="77777777" w:rsidR="007872CB" w:rsidRPr="00086A8C" w:rsidRDefault="007872CB" w:rsidP="007872CB">
      <w:pPr>
        <w:keepNext/>
        <w:keepLines/>
        <w:spacing w:after="0" w:line="240" w:lineRule="auto"/>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 xml:space="preserve">Kot </w:t>
      </w:r>
      <w:r>
        <w:rPr>
          <w:rFonts w:ascii="Open Sans" w:eastAsia="Times New Roman" w:hAnsi="Open Sans" w:cs="Open Sans"/>
          <w:sz w:val="20"/>
          <w:szCs w:val="20"/>
          <w:lang w:eastAsia="sl-SI"/>
        </w:rPr>
        <w:t>kandidat</w:t>
      </w:r>
      <w:r w:rsidRPr="00086A8C">
        <w:rPr>
          <w:rFonts w:ascii="Open Sans" w:eastAsia="Times New Roman" w:hAnsi="Open Sans" w:cs="Open Sans"/>
          <w:sz w:val="20"/>
          <w:szCs w:val="20"/>
          <w:lang w:eastAsia="sl-SI"/>
        </w:rPr>
        <w:t>: _________________________________________________________________ za izbiro izvajalca za javno naročilo št.:</w:t>
      </w:r>
    </w:p>
    <w:p w14:paraId="720AC196" w14:textId="77777777" w:rsidR="007872CB" w:rsidRPr="007872CB" w:rsidRDefault="007872CB" w:rsidP="007872CB">
      <w:pPr>
        <w:keepNext/>
        <w:keepLines/>
        <w:spacing w:after="0" w:line="240" w:lineRule="auto"/>
        <w:rPr>
          <w:rFonts w:ascii="Open Sans" w:eastAsia="Times New Roman" w:hAnsi="Open Sans" w:cs="Open Sans"/>
          <w:sz w:val="20"/>
          <w:szCs w:val="20"/>
          <w:lang w:eastAsia="sl-SI"/>
        </w:rPr>
      </w:pPr>
    </w:p>
    <w:p w14:paraId="4C58720E" w14:textId="77777777" w:rsidR="007872CB" w:rsidRPr="00411A84" w:rsidRDefault="007872CB" w:rsidP="007872CB">
      <w:pPr>
        <w:keepNext/>
        <w:keepLines/>
        <w:spacing w:after="0" w:line="240" w:lineRule="auto"/>
        <w:jc w:val="both"/>
        <w:rPr>
          <w:rFonts w:ascii="Open Sans" w:eastAsia="Times New Roman" w:hAnsi="Open Sans" w:cs="Open Sans"/>
          <w:b/>
          <w:sz w:val="18"/>
          <w:szCs w:val="18"/>
          <w:lang w:eastAsia="sl-SI"/>
        </w:rPr>
      </w:pPr>
      <w:r w:rsidRPr="000D5396">
        <w:rPr>
          <w:rFonts w:ascii="Open Sans" w:eastAsia="Times New Roman" w:hAnsi="Open Sans" w:cs="Open Sans"/>
          <w:b/>
          <w:sz w:val="18"/>
          <w:szCs w:val="18"/>
          <w:lang w:eastAsia="sl-SI"/>
        </w:rPr>
        <w:t>Javno naročilo št. ENLJ-SPV-141/26 – Strojno vzdrževalna dela na napravah v glavnem pogonskem objektu za</w:t>
      </w:r>
      <w:r w:rsidRPr="00411A84">
        <w:rPr>
          <w:rFonts w:ascii="Open Sans" w:eastAsia="Times New Roman" w:hAnsi="Open Sans" w:cs="Open Sans"/>
          <w:b/>
          <w:sz w:val="18"/>
          <w:szCs w:val="18"/>
          <w:lang w:eastAsia="sl-SI"/>
        </w:rPr>
        <w:t xml:space="preserve"> 4. sklop: Strojno vzdrževalna dela na področju turbin, termične priprave vode in toplotnih postaj</w:t>
      </w:r>
    </w:p>
    <w:p w14:paraId="351B1927" w14:textId="77777777" w:rsidR="007872CB" w:rsidRPr="007872CB" w:rsidRDefault="007872CB" w:rsidP="007872CB">
      <w:pPr>
        <w:keepNext/>
        <w:keepLines/>
        <w:spacing w:after="0" w:line="240" w:lineRule="auto"/>
        <w:jc w:val="both"/>
        <w:rPr>
          <w:rFonts w:ascii="Open Sans" w:eastAsia="Times New Roman" w:hAnsi="Open Sans" w:cs="Open Sans"/>
          <w:sz w:val="20"/>
          <w:szCs w:val="20"/>
          <w:lang w:eastAsia="sl-SI"/>
        </w:rPr>
      </w:pPr>
    </w:p>
    <w:p w14:paraId="6BA0C548" w14:textId="77777777" w:rsidR="007872CB" w:rsidRPr="007872CB" w:rsidRDefault="007872CB" w:rsidP="007872CB">
      <w:pPr>
        <w:keepNext/>
        <w:keepLines/>
        <w:spacing w:after="0" w:line="240" w:lineRule="auto"/>
        <w:jc w:val="both"/>
        <w:rPr>
          <w:rFonts w:ascii="Open Sans" w:eastAsia="Times New Roman" w:hAnsi="Open Sans" w:cs="Open Sans"/>
          <w:sz w:val="20"/>
          <w:szCs w:val="20"/>
          <w:lang w:eastAsia="sl-SI"/>
        </w:rPr>
      </w:pPr>
    </w:p>
    <w:p w14:paraId="11BD4C60" w14:textId="77777777" w:rsidR="007872CB" w:rsidRPr="007872CB" w:rsidRDefault="007872CB" w:rsidP="007872CB">
      <w:pPr>
        <w:keepNext/>
        <w:keepLines/>
        <w:spacing w:after="0" w:line="240" w:lineRule="auto"/>
        <w:jc w:val="center"/>
        <w:rPr>
          <w:rFonts w:ascii="Open Sans" w:hAnsi="Open Sans" w:cs="Open Sans"/>
          <w:b/>
          <w:sz w:val="20"/>
          <w:szCs w:val="20"/>
          <w:lang w:eastAsia="sl-SI"/>
        </w:rPr>
      </w:pPr>
      <w:r w:rsidRPr="007872CB">
        <w:rPr>
          <w:rFonts w:ascii="Open Sans" w:hAnsi="Open Sans" w:cs="Open Sans"/>
          <w:b/>
          <w:sz w:val="20"/>
          <w:szCs w:val="20"/>
          <w:lang w:eastAsia="sl-SI"/>
        </w:rPr>
        <w:t>IZJAVLJAMO</w:t>
      </w:r>
    </w:p>
    <w:p w14:paraId="2627C409" w14:textId="77777777" w:rsidR="007872CB" w:rsidRPr="007872CB" w:rsidRDefault="007872CB" w:rsidP="007872CB">
      <w:pPr>
        <w:keepNext/>
        <w:keepLines/>
        <w:spacing w:after="0" w:line="240" w:lineRule="auto"/>
        <w:jc w:val="both"/>
        <w:rPr>
          <w:rFonts w:ascii="Open Sans" w:hAnsi="Open Sans" w:cs="Open Sans"/>
          <w:sz w:val="20"/>
          <w:szCs w:val="20"/>
          <w:lang w:eastAsia="sl-SI"/>
        </w:rPr>
      </w:pPr>
    </w:p>
    <w:p w14:paraId="5E9859D8" w14:textId="77777777" w:rsidR="007872CB" w:rsidRPr="007872CB" w:rsidRDefault="007872CB" w:rsidP="007872CB">
      <w:pPr>
        <w:keepNext/>
        <w:keepLines/>
        <w:spacing w:after="0" w:line="240" w:lineRule="auto"/>
        <w:jc w:val="both"/>
        <w:rPr>
          <w:rFonts w:ascii="Open Sans" w:hAnsi="Open Sans" w:cs="Open Sans"/>
          <w:sz w:val="20"/>
          <w:szCs w:val="20"/>
          <w:lang w:eastAsia="sl-SI"/>
        </w:rPr>
      </w:pPr>
      <w:r w:rsidRPr="007872CB">
        <w:rPr>
          <w:rFonts w:ascii="Open Sans" w:hAnsi="Open Sans" w:cs="Open Sans"/>
          <w:sz w:val="20"/>
          <w:szCs w:val="20"/>
          <w:lang w:eastAsia="sl-SI"/>
        </w:rPr>
        <w:t>da bomo za izvajanje storitev uporabljali naslednjo opremo:</w:t>
      </w:r>
    </w:p>
    <w:p w14:paraId="15BBA5BD" w14:textId="77777777" w:rsidR="007872CB" w:rsidRPr="007872CB" w:rsidRDefault="007872CB" w:rsidP="007872CB">
      <w:pPr>
        <w:keepNext/>
        <w:keepLines/>
        <w:numPr>
          <w:ilvl w:val="0"/>
          <w:numId w:val="28"/>
        </w:numPr>
        <w:spacing w:after="0" w:line="240" w:lineRule="auto"/>
        <w:ind w:left="284" w:hanging="284"/>
        <w:jc w:val="both"/>
        <w:rPr>
          <w:rFonts w:ascii="Open Sans" w:eastAsia="Times New Roman" w:hAnsi="Open Sans" w:cs="Open Sans"/>
          <w:sz w:val="20"/>
          <w:szCs w:val="20"/>
          <w:lang w:eastAsia="sl-SI"/>
        </w:rPr>
      </w:pPr>
      <w:r w:rsidRPr="007872CB">
        <w:rPr>
          <w:rFonts w:ascii="Open Sans" w:eastAsia="Times New Roman" w:hAnsi="Open Sans" w:cs="Open Sans"/>
          <w:sz w:val="20"/>
          <w:szCs w:val="20"/>
          <w:lang w:eastAsia="sl-SI"/>
        </w:rPr>
        <w:t>varilni aparat za elektroobločno varjenje</w:t>
      </w:r>
      <w:r w:rsidRPr="007872CB">
        <w:rPr>
          <w:rFonts w:ascii="Open Sans" w:eastAsia="Times New Roman" w:hAnsi="Open Sans" w:cs="Open Sans"/>
          <w:sz w:val="20"/>
          <w:szCs w:val="20"/>
          <w:lang w:eastAsia="sl-SI"/>
        </w:rPr>
        <w:tab/>
      </w:r>
      <w:r w:rsidRPr="007872CB">
        <w:rPr>
          <w:rFonts w:ascii="Open Sans" w:eastAsia="Times New Roman" w:hAnsi="Open Sans" w:cs="Open Sans"/>
          <w:sz w:val="20"/>
          <w:szCs w:val="20"/>
          <w:lang w:eastAsia="sl-SI"/>
        </w:rPr>
        <w:tab/>
      </w:r>
      <w:r w:rsidRPr="007872CB">
        <w:rPr>
          <w:rFonts w:ascii="Open Sans" w:eastAsia="Times New Roman" w:hAnsi="Open Sans" w:cs="Open Sans"/>
          <w:sz w:val="20"/>
          <w:szCs w:val="20"/>
          <w:lang w:eastAsia="sl-SI"/>
        </w:rPr>
        <w:tab/>
      </w:r>
      <w:r w:rsidRPr="007872CB">
        <w:rPr>
          <w:rFonts w:ascii="Open Sans" w:eastAsia="Times New Roman" w:hAnsi="Open Sans" w:cs="Open Sans"/>
          <w:sz w:val="20"/>
          <w:szCs w:val="20"/>
          <w:lang w:eastAsia="sl-SI"/>
        </w:rPr>
        <w:tab/>
        <w:t>1 kos</w:t>
      </w:r>
    </w:p>
    <w:p w14:paraId="5AD1F736" w14:textId="58322A92" w:rsidR="007872CB" w:rsidRPr="007872CB" w:rsidRDefault="007872CB" w:rsidP="007872CB">
      <w:pPr>
        <w:keepNext/>
        <w:keepLines/>
        <w:numPr>
          <w:ilvl w:val="0"/>
          <w:numId w:val="28"/>
        </w:numPr>
        <w:spacing w:after="0" w:line="240" w:lineRule="auto"/>
        <w:ind w:left="284" w:hanging="284"/>
        <w:jc w:val="both"/>
        <w:rPr>
          <w:rFonts w:ascii="Open Sans" w:eastAsia="Times New Roman" w:hAnsi="Open Sans" w:cs="Open Sans"/>
          <w:sz w:val="20"/>
          <w:szCs w:val="20"/>
          <w:lang w:eastAsia="sl-SI"/>
        </w:rPr>
      </w:pPr>
      <w:r w:rsidRPr="007872CB">
        <w:rPr>
          <w:rFonts w:ascii="Open Sans" w:eastAsia="Times New Roman" w:hAnsi="Open Sans" w:cs="Open Sans"/>
          <w:sz w:val="20"/>
          <w:szCs w:val="20"/>
          <w:lang w:eastAsia="sl-SI"/>
        </w:rPr>
        <w:t>varilni aparat za varjenje po postopku TIG</w:t>
      </w:r>
      <w:r w:rsidRPr="007872CB">
        <w:rPr>
          <w:rFonts w:ascii="Open Sans" w:eastAsia="Times New Roman" w:hAnsi="Open Sans" w:cs="Open Sans"/>
          <w:sz w:val="20"/>
          <w:szCs w:val="20"/>
          <w:lang w:eastAsia="sl-SI"/>
        </w:rPr>
        <w:tab/>
      </w:r>
      <w:r w:rsidRPr="007872CB">
        <w:rPr>
          <w:rFonts w:ascii="Open Sans" w:eastAsia="Times New Roman" w:hAnsi="Open Sans" w:cs="Open Sans"/>
          <w:sz w:val="20"/>
          <w:szCs w:val="20"/>
          <w:lang w:eastAsia="sl-SI"/>
        </w:rPr>
        <w:tab/>
      </w:r>
      <w:r>
        <w:rPr>
          <w:rFonts w:ascii="Open Sans" w:eastAsia="Times New Roman" w:hAnsi="Open Sans" w:cs="Open Sans"/>
          <w:sz w:val="20"/>
          <w:szCs w:val="20"/>
          <w:lang w:eastAsia="sl-SI"/>
        </w:rPr>
        <w:tab/>
      </w:r>
      <w:r w:rsidRPr="007872CB">
        <w:rPr>
          <w:rFonts w:ascii="Open Sans" w:eastAsia="Times New Roman" w:hAnsi="Open Sans" w:cs="Open Sans"/>
          <w:sz w:val="20"/>
          <w:szCs w:val="20"/>
          <w:lang w:eastAsia="sl-SI"/>
        </w:rPr>
        <w:tab/>
        <w:t>1 kos</w:t>
      </w:r>
    </w:p>
    <w:p w14:paraId="4405AB42" w14:textId="17980533" w:rsidR="007872CB" w:rsidRPr="007872CB" w:rsidRDefault="007872CB" w:rsidP="007872CB">
      <w:pPr>
        <w:keepNext/>
        <w:keepLines/>
        <w:numPr>
          <w:ilvl w:val="0"/>
          <w:numId w:val="28"/>
        </w:numPr>
        <w:spacing w:after="0" w:line="240" w:lineRule="auto"/>
        <w:ind w:left="284" w:hanging="284"/>
        <w:jc w:val="both"/>
        <w:rPr>
          <w:rFonts w:ascii="Open Sans" w:eastAsia="Times New Roman" w:hAnsi="Open Sans" w:cs="Open Sans"/>
          <w:sz w:val="20"/>
          <w:szCs w:val="20"/>
          <w:lang w:eastAsia="sl-SI"/>
        </w:rPr>
      </w:pPr>
      <w:r w:rsidRPr="007872CB">
        <w:rPr>
          <w:rFonts w:ascii="Open Sans" w:eastAsia="Times New Roman" w:hAnsi="Open Sans" w:cs="Open Sans"/>
          <w:sz w:val="20"/>
          <w:szCs w:val="20"/>
          <w:lang w:eastAsia="sl-SI"/>
        </w:rPr>
        <w:t>garnitura za plamensko varjenje in rezanje</w:t>
      </w:r>
      <w:r w:rsidRPr="007872CB">
        <w:rPr>
          <w:rFonts w:ascii="Open Sans" w:eastAsia="Times New Roman" w:hAnsi="Open Sans" w:cs="Open Sans"/>
          <w:sz w:val="20"/>
          <w:szCs w:val="20"/>
          <w:lang w:eastAsia="sl-SI"/>
        </w:rPr>
        <w:tab/>
      </w:r>
      <w:r w:rsidRPr="007872CB">
        <w:rPr>
          <w:rFonts w:ascii="Open Sans" w:eastAsia="Times New Roman" w:hAnsi="Open Sans" w:cs="Open Sans"/>
          <w:sz w:val="20"/>
          <w:szCs w:val="20"/>
          <w:lang w:eastAsia="sl-SI"/>
        </w:rPr>
        <w:tab/>
      </w:r>
      <w:r w:rsidRPr="007872CB">
        <w:rPr>
          <w:rFonts w:ascii="Open Sans" w:eastAsia="Times New Roman" w:hAnsi="Open Sans" w:cs="Open Sans"/>
          <w:sz w:val="20"/>
          <w:szCs w:val="20"/>
          <w:lang w:eastAsia="sl-SI"/>
        </w:rPr>
        <w:tab/>
      </w:r>
      <w:r>
        <w:rPr>
          <w:rFonts w:ascii="Open Sans" w:eastAsia="Times New Roman" w:hAnsi="Open Sans" w:cs="Open Sans"/>
          <w:sz w:val="20"/>
          <w:szCs w:val="20"/>
          <w:lang w:eastAsia="sl-SI"/>
        </w:rPr>
        <w:tab/>
      </w:r>
      <w:r w:rsidRPr="007872CB">
        <w:rPr>
          <w:rFonts w:ascii="Open Sans" w:eastAsia="Times New Roman" w:hAnsi="Open Sans" w:cs="Open Sans"/>
          <w:sz w:val="20"/>
          <w:szCs w:val="20"/>
          <w:lang w:eastAsia="sl-SI"/>
        </w:rPr>
        <w:t>1 komplet</w:t>
      </w:r>
    </w:p>
    <w:p w14:paraId="2887D83F" w14:textId="77777777" w:rsidR="007872CB" w:rsidRPr="007872CB" w:rsidRDefault="007872CB" w:rsidP="007872CB">
      <w:pPr>
        <w:keepNext/>
        <w:keepLines/>
        <w:numPr>
          <w:ilvl w:val="0"/>
          <w:numId w:val="28"/>
        </w:numPr>
        <w:spacing w:after="0" w:line="240" w:lineRule="auto"/>
        <w:ind w:left="284" w:hanging="284"/>
        <w:jc w:val="both"/>
        <w:rPr>
          <w:rFonts w:ascii="Open Sans" w:eastAsia="Times New Roman" w:hAnsi="Open Sans" w:cs="Open Sans"/>
          <w:sz w:val="20"/>
          <w:szCs w:val="20"/>
          <w:lang w:eastAsia="sl-SI"/>
        </w:rPr>
      </w:pPr>
      <w:proofErr w:type="spellStart"/>
      <w:r w:rsidRPr="007872CB">
        <w:rPr>
          <w:rFonts w:ascii="Open Sans" w:eastAsia="Times New Roman" w:hAnsi="Open Sans" w:cs="Open Sans"/>
          <w:sz w:val="20"/>
          <w:szCs w:val="20"/>
          <w:lang w:eastAsia="sl-SI"/>
        </w:rPr>
        <w:t>cevarske</w:t>
      </w:r>
      <w:proofErr w:type="spellEnd"/>
      <w:r w:rsidRPr="007872CB">
        <w:rPr>
          <w:rFonts w:ascii="Open Sans" w:eastAsia="Times New Roman" w:hAnsi="Open Sans" w:cs="Open Sans"/>
          <w:sz w:val="20"/>
          <w:szCs w:val="20"/>
          <w:lang w:eastAsia="sl-SI"/>
        </w:rPr>
        <w:t xml:space="preserve"> klešče</w:t>
      </w:r>
      <w:r w:rsidRPr="007872CB">
        <w:rPr>
          <w:rFonts w:ascii="Open Sans" w:eastAsia="Times New Roman" w:hAnsi="Open Sans" w:cs="Open Sans"/>
          <w:sz w:val="20"/>
          <w:szCs w:val="20"/>
          <w:lang w:eastAsia="sl-SI"/>
        </w:rPr>
        <w:tab/>
      </w:r>
      <w:r w:rsidRPr="007872CB">
        <w:rPr>
          <w:rFonts w:ascii="Open Sans" w:eastAsia="Times New Roman" w:hAnsi="Open Sans" w:cs="Open Sans"/>
          <w:sz w:val="20"/>
          <w:szCs w:val="20"/>
          <w:lang w:eastAsia="sl-SI"/>
        </w:rPr>
        <w:tab/>
      </w:r>
      <w:r w:rsidRPr="007872CB">
        <w:rPr>
          <w:rFonts w:ascii="Open Sans" w:eastAsia="Times New Roman" w:hAnsi="Open Sans" w:cs="Open Sans"/>
          <w:sz w:val="20"/>
          <w:szCs w:val="20"/>
          <w:lang w:eastAsia="sl-SI"/>
        </w:rPr>
        <w:tab/>
      </w:r>
      <w:r w:rsidRPr="007872CB">
        <w:rPr>
          <w:rFonts w:ascii="Open Sans" w:eastAsia="Times New Roman" w:hAnsi="Open Sans" w:cs="Open Sans"/>
          <w:sz w:val="20"/>
          <w:szCs w:val="20"/>
          <w:lang w:eastAsia="sl-SI"/>
        </w:rPr>
        <w:tab/>
      </w:r>
      <w:r w:rsidRPr="007872CB">
        <w:rPr>
          <w:rFonts w:ascii="Open Sans" w:eastAsia="Times New Roman" w:hAnsi="Open Sans" w:cs="Open Sans"/>
          <w:sz w:val="20"/>
          <w:szCs w:val="20"/>
          <w:lang w:eastAsia="sl-SI"/>
        </w:rPr>
        <w:tab/>
      </w:r>
      <w:r w:rsidRPr="007872CB">
        <w:rPr>
          <w:rFonts w:ascii="Open Sans" w:eastAsia="Times New Roman" w:hAnsi="Open Sans" w:cs="Open Sans"/>
          <w:sz w:val="20"/>
          <w:szCs w:val="20"/>
          <w:lang w:eastAsia="sl-SI"/>
        </w:rPr>
        <w:tab/>
      </w:r>
      <w:r w:rsidRPr="007872CB">
        <w:rPr>
          <w:rFonts w:ascii="Open Sans" w:eastAsia="Times New Roman" w:hAnsi="Open Sans" w:cs="Open Sans"/>
          <w:sz w:val="20"/>
          <w:szCs w:val="20"/>
          <w:lang w:eastAsia="sl-SI"/>
        </w:rPr>
        <w:tab/>
        <w:t>2 kompleta</w:t>
      </w:r>
    </w:p>
    <w:p w14:paraId="7E7FB77C" w14:textId="77777777" w:rsidR="007872CB" w:rsidRPr="007872CB" w:rsidRDefault="007872CB" w:rsidP="007872CB">
      <w:pPr>
        <w:keepNext/>
        <w:keepLines/>
        <w:numPr>
          <w:ilvl w:val="0"/>
          <w:numId w:val="28"/>
        </w:numPr>
        <w:spacing w:after="0" w:line="240" w:lineRule="auto"/>
        <w:ind w:left="284" w:hanging="284"/>
        <w:jc w:val="both"/>
        <w:rPr>
          <w:rFonts w:ascii="Open Sans" w:eastAsia="Times New Roman" w:hAnsi="Open Sans" w:cs="Open Sans"/>
          <w:sz w:val="20"/>
          <w:szCs w:val="20"/>
          <w:lang w:eastAsia="sl-SI"/>
        </w:rPr>
      </w:pPr>
      <w:r w:rsidRPr="007872CB">
        <w:rPr>
          <w:rFonts w:ascii="Open Sans" w:eastAsia="Times New Roman" w:hAnsi="Open Sans" w:cs="Open Sans"/>
          <w:sz w:val="20"/>
          <w:szCs w:val="20"/>
          <w:lang w:eastAsia="sl-SI"/>
        </w:rPr>
        <w:t>dvigalo z žično vrvjo</w:t>
      </w:r>
      <w:r w:rsidRPr="007872CB">
        <w:rPr>
          <w:rFonts w:ascii="Open Sans" w:eastAsia="Times New Roman" w:hAnsi="Open Sans" w:cs="Open Sans"/>
          <w:sz w:val="20"/>
          <w:szCs w:val="20"/>
          <w:lang w:eastAsia="sl-SI"/>
        </w:rPr>
        <w:tab/>
      </w:r>
      <w:r w:rsidRPr="007872CB">
        <w:rPr>
          <w:rFonts w:ascii="Open Sans" w:eastAsia="Times New Roman" w:hAnsi="Open Sans" w:cs="Open Sans"/>
          <w:sz w:val="20"/>
          <w:szCs w:val="20"/>
          <w:lang w:eastAsia="sl-SI"/>
        </w:rPr>
        <w:tab/>
      </w:r>
      <w:r w:rsidRPr="007872CB">
        <w:rPr>
          <w:rFonts w:ascii="Open Sans" w:eastAsia="Times New Roman" w:hAnsi="Open Sans" w:cs="Open Sans"/>
          <w:sz w:val="20"/>
          <w:szCs w:val="20"/>
          <w:lang w:eastAsia="sl-SI"/>
        </w:rPr>
        <w:tab/>
      </w:r>
      <w:r w:rsidRPr="007872CB">
        <w:rPr>
          <w:rFonts w:ascii="Open Sans" w:eastAsia="Times New Roman" w:hAnsi="Open Sans" w:cs="Open Sans"/>
          <w:sz w:val="20"/>
          <w:szCs w:val="20"/>
          <w:lang w:eastAsia="sl-SI"/>
        </w:rPr>
        <w:tab/>
      </w:r>
      <w:r w:rsidRPr="007872CB">
        <w:rPr>
          <w:rFonts w:ascii="Open Sans" w:eastAsia="Times New Roman" w:hAnsi="Open Sans" w:cs="Open Sans"/>
          <w:sz w:val="20"/>
          <w:szCs w:val="20"/>
          <w:lang w:eastAsia="sl-SI"/>
        </w:rPr>
        <w:tab/>
        <w:t xml:space="preserve"> </w:t>
      </w:r>
      <w:r w:rsidRPr="007872CB">
        <w:rPr>
          <w:rFonts w:ascii="Open Sans" w:eastAsia="Times New Roman" w:hAnsi="Open Sans" w:cs="Open Sans"/>
          <w:sz w:val="20"/>
          <w:szCs w:val="20"/>
          <w:lang w:eastAsia="sl-SI"/>
        </w:rPr>
        <w:tab/>
        <w:t>1 kos</w:t>
      </w:r>
    </w:p>
    <w:p w14:paraId="04AEFEA5" w14:textId="77777777" w:rsidR="007872CB" w:rsidRPr="007872CB" w:rsidRDefault="007872CB" w:rsidP="007872CB">
      <w:pPr>
        <w:keepNext/>
        <w:keepLines/>
        <w:numPr>
          <w:ilvl w:val="0"/>
          <w:numId w:val="28"/>
        </w:numPr>
        <w:spacing w:after="0" w:line="240" w:lineRule="auto"/>
        <w:ind w:left="284" w:hanging="284"/>
        <w:jc w:val="both"/>
        <w:rPr>
          <w:rFonts w:ascii="Open Sans" w:eastAsia="Times New Roman" w:hAnsi="Open Sans" w:cs="Open Sans"/>
          <w:sz w:val="20"/>
          <w:szCs w:val="20"/>
          <w:lang w:eastAsia="sl-SI"/>
        </w:rPr>
      </w:pPr>
      <w:r w:rsidRPr="007872CB">
        <w:rPr>
          <w:rFonts w:ascii="Open Sans" w:eastAsia="Times New Roman" w:hAnsi="Open Sans" w:cs="Open Sans"/>
          <w:sz w:val="20"/>
          <w:szCs w:val="20"/>
          <w:lang w:eastAsia="sl-SI"/>
        </w:rPr>
        <w:t>ločilni transformator</w:t>
      </w:r>
      <w:r w:rsidRPr="007872CB">
        <w:rPr>
          <w:rFonts w:ascii="Open Sans" w:eastAsia="Times New Roman" w:hAnsi="Open Sans" w:cs="Open Sans"/>
          <w:sz w:val="20"/>
          <w:szCs w:val="20"/>
          <w:lang w:eastAsia="sl-SI"/>
        </w:rPr>
        <w:tab/>
      </w:r>
      <w:r w:rsidRPr="007872CB">
        <w:rPr>
          <w:rFonts w:ascii="Open Sans" w:eastAsia="Times New Roman" w:hAnsi="Open Sans" w:cs="Open Sans"/>
          <w:sz w:val="20"/>
          <w:szCs w:val="20"/>
          <w:lang w:eastAsia="sl-SI"/>
        </w:rPr>
        <w:tab/>
      </w:r>
      <w:r w:rsidRPr="007872CB">
        <w:rPr>
          <w:rFonts w:ascii="Open Sans" w:eastAsia="Times New Roman" w:hAnsi="Open Sans" w:cs="Open Sans"/>
          <w:sz w:val="20"/>
          <w:szCs w:val="20"/>
          <w:lang w:eastAsia="sl-SI"/>
        </w:rPr>
        <w:tab/>
      </w:r>
      <w:r w:rsidRPr="007872CB">
        <w:rPr>
          <w:rFonts w:ascii="Open Sans" w:eastAsia="Times New Roman" w:hAnsi="Open Sans" w:cs="Open Sans"/>
          <w:sz w:val="20"/>
          <w:szCs w:val="20"/>
          <w:lang w:eastAsia="sl-SI"/>
        </w:rPr>
        <w:tab/>
      </w:r>
      <w:r w:rsidRPr="007872CB">
        <w:rPr>
          <w:rFonts w:ascii="Open Sans" w:eastAsia="Times New Roman" w:hAnsi="Open Sans" w:cs="Open Sans"/>
          <w:sz w:val="20"/>
          <w:szCs w:val="20"/>
          <w:lang w:eastAsia="sl-SI"/>
        </w:rPr>
        <w:tab/>
      </w:r>
      <w:r w:rsidRPr="007872CB">
        <w:rPr>
          <w:rFonts w:ascii="Open Sans" w:eastAsia="Times New Roman" w:hAnsi="Open Sans" w:cs="Open Sans"/>
          <w:sz w:val="20"/>
          <w:szCs w:val="20"/>
          <w:lang w:eastAsia="sl-SI"/>
        </w:rPr>
        <w:tab/>
        <w:t>1 kos</w:t>
      </w:r>
    </w:p>
    <w:p w14:paraId="486BB750" w14:textId="77777777" w:rsidR="007872CB" w:rsidRPr="007872CB" w:rsidRDefault="007872CB" w:rsidP="007872CB">
      <w:pPr>
        <w:keepNext/>
        <w:keepLines/>
        <w:numPr>
          <w:ilvl w:val="0"/>
          <w:numId w:val="28"/>
        </w:numPr>
        <w:spacing w:after="0" w:line="240" w:lineRule="auto"/>
        <w:ind w:left="284" w:hanging="284"/>
        <w:jc w:val="both"/>
        <w:rPr>
          <w:rFonts w:ascii="Open Sans" w:eastAsia="Times New Roman" w:hAnsi="Open Sans" w:cs="Open Sans"/>
          <w:sz w:val="20"/>
          <w:szCs w:val="20"/>
          <w:lang w:eastAsia="sl-SI"/>
        </w:rPr>
      </w:pPr>
      <w:r w:rsidRPr="007872CB">
        <w:rPr>
          <w:rFonts w:ascii="Open Sans" w:eastAsia="Times New Roman" w:hAnsi="Open Sans" w:cs="Open Sans"/>
          <w:sz w:val="20"/>
          <w:szCs w:val="20"/>
          <w:lang w:eastAsia="sl-SI"/>
        </w:rPr>
        <w:t>kotne brusilke (večje)</w:t>
      </w:r>
      <w:r w:rsidRPr="007872CB">
        <w:rPr>
          <w:rFonts w:ascii="Open Sans" w:eastAsia="Times New Roman" w:hAnsi="Open Sans" w:cs="Open Sans"/>
          <w:sz w:val="20"/>
          <w:szCs w:val="20"/>
          <w:lang w:eastAsia="sl-SI"/>
        </w:rPr>
        <w:tab/>
      </w:r>
      <w:r w:rsidRPr="007872CB">
        <w:rPr>
          <w:rFonts w:ascii="Open Sans" w:eastAsia="Times New Roman" w:hAnsi="Open Sans" w:cs="Open Sans"/>
          <w:sz w:val="20"/>
          <w:szCs w:val="20"/>
          <w:lang w:eastAsia="sl-SI"/>
        </w:rPr>
        <w:tab/>
      </w:r>
      <w:r w:rsidRPr="007872CB">
        <w:rPr>
          <w:rFonts w:ascii="Open Sans" w:eastAsia="Times New Roman" w:hAnsi="Open Sans" w:cs="Open Sans"/>
          <w:sz w:val="20"/>
          <w:szCs w:val="20"/>
          <w:lang w:eastAsia="sl-SI"/>
        </w:rPr>
        <w:tab/>
      </w:r>
      <w:r w:rsidRPr="007872CB">
        <w:rPr>
          <w:rFonts w:ascii="Open Sans" w:eastAsia="Times New Roman" w:hAnsi="Open Sans" w:cs="Open Sans"/>
          <w:sz w:val="20"/>
          <w:szCs w:val="20"/>
          <w:lang w:eastAsia="sl-SI"/>
        </w:rPr>
        <w:tab/>
      </w:r>
      <w:r w:rsidRPr="007872CB">
        <w:rPr>
          <w:rFonts w:ascii="Open Sans" w:eastAsia="Times New Roman" w:hAnsi="Open Sans" w:cs="Open Sans"/>
          <w:sz w:val="20"/>
          <w:szCs w:val="20"/>
          <w:lang w:eastAsia="sl-SI"/>
        </w:rPr>
        <w:tab/>
      </w:r>
      <w:r w:rsidRPr="007872CB">
        <w:rPr>
          <w:rFonts w:ascii="Open Sans" w:eastAsia="Times New Roman" w:hAnsi="Open Sans" w:cs="Open Sans"/>
          <w:sz w:val="20"/>
          <w:szCs w:val="20"/>
          <w:lang w:eastAsia="sl-SI"/>
        </w:rPr>
        <w:tab/>
        <w:t>1 kos</w:t>
      </w:r>
    </w:p>
    <w:p w14:paraId="67645AD1" w14:textId="77777777" w:rsidR="007872CB" w:rsidRPr="007872CB" w:rsidRDefault="007872CB" w:rsidP="007872CB">
      <w:pPr>
        <w:keepNext/>
        <w:keepLines/>
        <w:numPr>
          <w:ilvl w:val="0"/>
          <w:numId w:val="28"/>
        </w:numPr>
        <w:spacing w:after="0" w:line="240" w:lineRule="auto"/>
        <w:ind w:left="284" w:hanging="284"/>
        <w:jc w:val="both"/>
        <w:rPr>
          <w:rFonts w:ascii="Open Sans" w:eastAsia="Times New Roman" w:hAnsi="Open Sans" w:cs="Open Sans"/>
          <w:sz w:val="20"/>
          <w:szCs w:val="20"/>
          <w:lang w:eastAsia="sl-SI"/>
        </w:rPr>
      </w:pPr>
      <w:r w:rsidRPr="007872CB">
        <w:rPr>
          <w:rFonts w:ascii="Open Sans" w:eastAsia="Times New Roman" w:hAnsi="Open Sans" w:cs="Open Sans"/>
          <w:sz w:val="20"/>
          <w:szCs w:val="20"/>
          <w:lang w:eastAsia="sl-SI"/>
        </w:rPr>
        <w:t xml:space="preserve">kotne brusilke (manjše) </w:t>
      </w:r>
      <w:r w:rsidRPr="007872CB">
        <w:rPr>
          <w:rFonts w:ascii="Open Sans" w:eastAsia="Times New Roman" w:hAnsi="Open Sans" w:cs="Open Sans"/>
          <w:sz w:val="20"/>
          <w:szCs w:val="20"/>
          <w:lang w:eastAsia="sl-SI"/>
        </w:rPr>
        <w:tab/>
      </w:r>
      <w:r w:rsidRPr="007872CB">
        <w:rPr>
          <w:rFonts w:ascii="Open Sans" w:eastAsia="Times New Roman" w:hAnsi="Open Sans" w:cs="Open Sans"/>
          <w:sz w:val="20"/>
          <w:szCs w:val="20"/>
          <w:lang w:eastAsia="sl-SI"/>
        </w:rPr>
        <w:tab/>
      </w:r>
      <w:r w:rsidRPr="007872CB">
        <w:rPr>
          <w:rFonts w:ascii="Open Sans" w:eastAsia="Times New Roman" w:hAnsi="Open Sans" w:cs="Open Sans"/>
          <w:sz w:val="20"/>
          <w:szCs w:val="20"/>
          <w:lang w:eastAsia="sl-SI"/>
        </w:rPr>
        <w:tab/>
      </w:r>
      <w:r w:rsidRPr="007872CB">
        <w:rPr>
          <w:rFonts w:ascii="Open Sans" w:eastAsia="Times New Roman" w:hAnsi="Open Sans" w:cs="Open Sans"/>
          <w:sz w:val="20"/>
          <w:szCs w:val="20"/>
          <w:lang w:eastAsia="sl-SI"/>
        </w:rPr>
        <w:tab/>
      </w:r>
      <w:r w:rsidRPr="007872CB">
        <w:rPr>
          <w:rFonts w:ascii="Open Sans" w:eastAsia="Times New Roman" w:hAnsi="Open Sans" w:cs="Open Sans"/>
          <w:sz w:val="20"/>
          <w:szCs w:val="20"/>
          <w:lang w:eastAsia="sl-SI"/>
        </w:rPr>
        <w:tab/>
      </w:r>
      <w:r w:rsidRPr="007872CB">
        <w:rPr>
          <w:rFonts w:ascii="Open Sans" w:eastAsia="Times New Roman" w:hAnsi="Open Sans" w:cs="Open Sans"/>
          <w:sz w:val="20"/>
          <w:szCs w:val="20"/>
          <w:lang w:eastAsia="sl-SI"/>
        </w:rPr>
        <w:tab/>
        <w:t>2 kosa</w:t>
      </w:r>
    </w:p>
    <w:p w14:paraId="0FFCED34" w14:textId="77777777" w:rsidR="007872CB" w:rsidRPr="007872CB" w:rsidRDefault="007872CB" w:rsidP="007872CB">
      <w:pPr>
        <w:keepNext/>
        <w:keepLines/>
        <w:numPr>
          <w:ilvl w:val="0"/>
          <w:numId w:val="28"/>
        </w:numPr>
        <w:spacing w:after="0" w:line="240" w:lineRule="auto"/>
        <w:ind w:left="284" w:hanging="284"/>
        <w:jc w:val="both"/>
        <w:rPr>
          <w:rFonts w:ascii="Open Sans" w:eastAsia="Times New Roman" w:hAnsi="Open Sans" w:cs="Open Sans"/>
          <w:sz w:val="20"/>
          <w:szCs w:val="20"/>
          <w:lang w:eastAsia="sl-SI"/>
        </w:rPr>
      </w:pPr>
      <w:r w:rsidRPr="007872CB">
        <w:rPr>
          <w:rFonts w:ascii="Open Sans" w:eastAsia="Times New Roman" w:hAnsi="Open Sans" w:cs="Open Sans"/>
          <w:sz w:val="20"/>
          <w:szCs w:val="20"/>
          <w:lang w:eastAsia="sl-SI"/>
        </w:rPr>
        <w:t>premi brusilnik</w:t>
      </w:r>
      <w:r w:rsidRPr="007872CB">
        <w:rPr>
          <w:rFonts w:ascii="Open Sans" w:eastAsia="Times New Roman" w:hAnsi="Open Sans" w:cs="Open Sans"/>
          <w:sz w:val="20"/>
          <w:szCs w:val="20"/>
          <w:lang w:eastAsia="sl-SI"/>
        </w:rPr>
        <w:tab/>
      </w:r>
      <w:r w:rsidRPr="007872CB">
        <w:rPr>
          <w:rFonts w:ascii="Open Sans" w:eastAsia="Times New Roman" w:hAnsi="Open Sans" w:cs="Open Sans"/>
          <w:sz w:val="20"/>
          <w:szCs w:val="20"/>
          <w:lang w:eastAsia="sl-SI"/>
        </w:rPr>
        <w:tab/>
      </w:r>
      <w:r w:rsidRPr="007872CB">
        <w:rPr>
          <w:rFonts w:ascii="Open Sans" w:eastAsia="Times New Roman" w:hAnsi="Open Sans" w:cs="Open Sans"/>
          <w:sz w:val="20"/>
          <w:szCs w:val="20"/>
          <w:lang w:eastAsia="sl-SI"/>
        </w:rPr>
        <w:tab/>
      </w:r>
      <w:r w:rsidRPr="007872CB">
        <w:rPr>
          <w:rFonts w:ascii="Open Sans" w:eastAsia="Times New Roman" w:hAnsi="Open Sans" w:cs="Open Sans"/>
          <w:sz w:val="20"/>
          <w:szCs w:val="20"/>
          <w:lang w:eastAsia="sl-SI"/>
        </w:rPr>
        <w:tab/>
      </w:r>
      <w:r w:rsidRPr="007872CB">
        <w:rPr>
          <w:rFonts w:ascii="Open Sans" w:eastAsia="Times New Roman" w:hAnsi="Open Sans" w:cs="Open Sans"/>
          <w:sz w:val="20"/>
          <w:szCs w:val="20"/>
          <w:lang w:eastAsia="sl-SI"/>
        </w:rPr>
        <w:tab/>
      </w:r>
      <w:r w:rsidRPr="007872CB">
        <w:rPr>
          <w:rFonts w:ascii="Open Sans" w:eastAsia="Times New Roman" w:hAnsi="Open Sans" w:cs="Open Sans"/>
          <w:sz w:val="20"/>
          <w:szCs w:val="20"/>
          <w:lang w:eastAsia="sl-SI"/>
        </w:rPr>
        <w:tab/>
      </w:r>
      <w:r w:rsidRPr="007872CB">
        <w:rPr>
          <w:rFonts w:ascii="Open Sans" w:eastAsia="Times New Roman" w:hAnsi="Open Sans" w:cs="Open Sans"/>
          <w:sz w:val="20"/>
          <w:szCs w:val="20"/>
          <w:lang w:eastAsia="sl-SI"/>
        </w:rPr>
        <w:tab/>
        <w:t xml:space="preserve">2 kosa </w:t>
      </w:r>
    </w:p>
    <w:p w14:paraId="18FD953E" w14:textId="77777777" w:rsidR="007872CB" w:rsidRPr="007872CB" w:rsidRDefault="007872CB" w:rsidP="007872CB">
      <w:pPr>
        <w:keepNext/>
        <w:keepLines/>
        <w:spacing w:after="0" w:line="240" w:lineRule="auto"/>
        <w:jc w:val="both"/>
        <w:rPr>
          <w:rFonts w:ascii="Open Sans" w:hAnsi="Open Sans" w:cs="Open Sans"/>
          <w:sz w:val="20"/>
          <w:szCs w:val="20"/>
          <w:lang w:eastAsia="sl-SI"/>
        </w:rPr>
      </w:pPr>
    </w:p>
    <w:p w14:paraId="53533A46" w14:textId="77777777" w:rsidR="007872CB" w:rsidRPr="007872CB" w:rsidRDefault="007872CB" w:rsidP="007872CB">
      <w:pPr>
        <w:keepNext/>
        <w:keepLines/>
        <w:spacing w:after="0" w:line="240" w:lineRule="auto"/>
        <w:jc w:val="both"/>
        <w:rPr>
          <w:rFonts w:ascii="Open Sans" w:hAnsi="Open Sans" w:cs="Open Sans"/>
          <w:sz w:val="20"/>
          <w:szCs w:val="20"/>
          <w:lang w:eastAsia="sl-SI"/>
        </w:rPr>
      </w:pPr>
    </w:p>
    <w:p w14:paraId="00C2CC35" w14:textId="77777777" w:rsidR="007872CB" w:rsidRPr="00086A8C" w:rsidRDefault="007872CB" w:rsidP="007872CB">
      <w:pPr>
        <w:keepNext/>
        <w:keepLines/>
        <w:spacing w:after="0" w:line="240" w:lineRule="auto"/>
        <w:jc w:val="both"/>
        <w:rPr>
          <w:rFonts w:ascii="Open Sans" w:hAnsi="Open Sans" w:cs="Open Sans"/>
          <w:sz w:val="20"/>
          <w:szCs w:val="20"/>
          <w:lang w:eastAsia="sl-SI"/>
        </w:rPr>
      </w:pPr>
      <w:r w:rsidRPr="00086A8C">
        <w:rPr>
          <w:rFonts w:ascii="Open Sans" w:hAnsi="Open Sans" w:cs="Open Sans"/>
          <w:sz w:val="20"/>
          <w:szCs w:val="20"/>
          <w:lang w:eastAsia="sl-SI"/>
        </w:rPr>
        <w:t>Izjavljamo, da bo imel vsak delavec svojo priročno torbo z osnovnim ključavničarskim orodjem za vzdrževalna dela.</w:t>
      </w:r>
    </w:p>
    <w:p w14:paraId="4C20C91F" w14:textId="77777777" w:rsidR="007872CB" w:rsidRPr="00086A8C" w:rsidRDefault="007872CB" w:rsidP="007872CB">
      <w:pPr>
        <w:keepNext/>
        <w:keepLines/>
        <w:spacing w:after="0" w:line="240" w:lineRule="auto"/>
        <w:jc w:val="both"/>
        <w:rPr>
          <w:rFonts w:ascii="Open Sans" w:hAnsi="Open Sans" w:cs="Open Sans"/>
          <w:sz w:val="20"/>
          <w:szCs w:val="20"/>
          <w:lang w:eastAsia="sl-SI"/>
        </w:rPr>
      </w:pPr>
    </w:p>
    <w:p w14:paraId="20D08920" w14:textId="77777777" w:rsidR="007872CB" w:rsidRPr="00086A8C" w:rsidRDefault="007872CB" w:rsidP="007872CB">
      <w:pPr>
        <w:keepNext/>
        <w:keepLines/>
        <w:spacing w:after="0" w:line="240" w:lineRule="auto"/>
        <w:jc w:val="both"/>
        <w:rPr>
          <w:rFonts w:ascii="Open Sans" w:hAnsi="Open Sans" w:cs="Open Sans"/>
          <w:sz w:val="20"/>
          <w:szCs w:val="20"/>
          <w:lang w:eastAsia="sl-SI"/>
        </w:rPr>
      </w:pPr>
      <w:r w:rsidRPr="00086A8C">
        <w:rPr>
          <w:rFonts w:ascii="Open Sans" w:hAnsi="Open Sans" w:cs="Open Sans"/>
          <w:sz w:val="20"/>
          <w:szCs w:val="20"/>
          <w:lang w:eastAsia="sl-SI"/>
        </w:rPr>
        <w:t>Izjavljamo, da bomo predložili izpis iz knjigovodske evidence osnovnih sredstev z označenimi sredstvi oz. pogodbo o najemu zahtevane opreme za obdobje trajanja okvirnega sporazuma, in sicer v primeru, če bo naročnik to zahteval.</w:t>
      </w:r>
    </w:p>
    <w:p w14:paraId="7B294DEA" w14:textId="77777777" w:rsidR="007872CB" w:rsidRPr="00086A8C" w:rsidRDefault="007872CB" w:rsidP="007872CB">
      <w:pPr>
        <w:keepNext/>
        <w:keepLines/>
        <w:spacing w:after="0" w:line="240" w:lineRule="auto"/>
        <w:jc w:val="both"/>
        <w:rPr>
          <w:rFonts w:ascii="Open Sans" w:hAnsi="Open Sans" w:cs="Open Sans"/>
          <w:sz w:val="20"/>
          <w:szCs w:val="20"/>
          <w:lang w:eastAsia="sl-SI"/>
        </w:rPr>
      </w:pPr>
    </w:p>
    <w:p w14:paraId="7A9EFA2C" w14:textId="77777777" w:rsidR="007872CB" w:rsidRPr="00086A8C" w:rsidRDefault="007872CB" w:rsidP="007872CB">
      <w:pPr>
        <w:keepNext/>
        <w:keepLines/>
        <w:spacing w:after="0" w:line="240" w:lineRule="auto"/>
        <w:jc w:val="both"/>
        <w:rPr>
          <w:rFonts w:ascii="Open Sans" w:hAnsi="Open Sans" w:cs="Open Sans"/>
          <w:sz w:val="20"/>
          <w:szCs w:val="20"/>
          <w:lang w:eastAsia="sl-SI"/>
        </w:rPr>
      </w:pPr>
    </w:p>
    <w:p w14:paraId="3FF0670A" w14:textId="77777777" w:rsidR="007872CB" w:rsidRPr="00086A8C" w:rsidRDefault="007872CB" w:rsidP="007872CB">
      <w:pPr>
        <w:keepNext/>
        <w:keepLines/>
        <w:spacing w:after="0" w:line="240" w:lineRule="auto"/>
        <w:jc w:val="both"/>
        <w:rPr>
          <w:rFonts w:ascii="Open Sans" w:hAnsi="Open Sans" w:cs="Open Sans"/>
          <w:sz w:val="20"/>
          <w:szCs w:val="20"/>
          <w:lang w:eastAsia="sl-SI"/>
        </w:rPr>
      </w:pPr>
      <w:r w:rsidRPr="00086A8C">
        <w:rPr>
          <w:rFonts w:ascii="Open Sans" w:hAnsi="Open Sans" w:cs="Open Sans"/>
          <w:sz w:val="20"/>
          <w:szCs w:val="20"/>
          <w:lang w:eastAsia="sl-SI"/>
        </w:rPr>
        <w:t>Nespoštovanje določil je razlog za prekinitev in odstop od okvirnega sporazuma, brez kakršnekoli obveznosti do izvajalca.</w:t>
      </w:r>
    </w:p>
    <w:p w14:paraId="04ADCA9F" w14:textId="77777777" w:rsidR="007872CB" w:rsidRPr="00871843" w:rsidRDefault="007872CB" w:rsidP="007872CB">
      <w:pPr>
        <w:keepNext/>
        <w:keepLines/>
        <w:spacing w:after="0" w:line="240" w:lineRule="auto"/>
        <w:jc w:val="both"/>
        <w:rPr>
          <w:rFonts w:ascii="Open Sans" w:eastAsia="Times New Roman" w:hAnsi="Open Sans" w:cs="Open Sans"/>
          <w:sz w:val="20"/>
          <w:szCs w:val="20"/>
          <w:lang w:eastAsia="sl-SI"/>
        </w:rPr>
      </w:pPr>
    </w:p>
    <w:p w14:paraId="1A42DD07" w14:textId="77777777" w:rsidR="007872CB" w:rsidRPr="00871843" w:rsidRDefault="007872CB" w:rsidP="007872CB">
      <w:pPr>
        <w:keepNext/>
        <w:keepLines/>
        <w:spacing w:after="0" w:line="240" w:lineRule="auto"/>
        <w:jc w:val="both"/>
        <w:rPr>
          <w:rFonts w:ascii="Open Sans" w:eastAsia="Times New Roman" w:hAnsi="Open Sans" w:cs="Open Sans"/>
          <w:sz w:val="20"/>
          <w:szCs w:val="20"/>
          <w:lang w:eastAsia="sl-SI"/>
        </w:rPr>
      </w:pPr>
    </w:p>
    <w:p w14:paraId="12260FEA" w14:textId="77777777" w:rsidR="007872CB" w:rsidRPr="00871843" w:rsidRDefault="007872CB" w:rsidP="007872CB">
      <w:pPr>
        <w:keepNext/>
        <w:keepLines/>
        <w:spacing w:after="0" w:line="240" w:lineRule="auto"/>
        <w:jc w:val="both"/>
        <w:rPr>
          <w:rFonts w:ascii="Open Sans" w:eastAsia="Times New Roman" w:hAnsi="Open Sans" w:cs="Open Sans"/>
          <w:sz w:val="20"/>
          <w:szCs w:val="20"/>
          <w:lang w:eastAsia="sl-SI"/>
        </w:rPr>
      </w:pPr>
    </w:p>
    <w:p w14:paraId="593D4A97" w14:textId="77777777" w:rsidR="007872CB" w:rsidRPr="00086A8C" w:rsidRDefault="007872CB" w:rsidP="007872CB">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552"/>
        <w:gridCol w:w="3827"/>
      </w:tblGrid>
      <w:tr w:rsidR="007872CB" w:rsidRPr="00086A8C" w14:paraId="04580608" w14:textId="77777777" w:rsidTr="00882BF4">
        <w:trPr>
          <w:trHeight w:val="235"/>
        </w:trPr>
        <w:tc>
          <w:tcPr>
            <w:tcW w:w="2977" w:type="dxa"/>
            <w:tcBorders>
              <w:bottom w:val="single" w:sz="4" w:space="0" w:color="auto"/>
            </w:tcBorders>
          </w:tcPr>
          <w:p w14:paraId="1F6360BE" w14:textId="77777777" w:rsidR="007872CB" w:rsidRPr="00086A8C" w:rsidRDefault="007872CB" w:rsidP="00882BF4">
            <w:pPr>
              <w:keepNext/>
              <w:keepLines/>
              <w:spacing w:after="0" w:line="240" w:lineRule="auto"/>
              <w:jc w:val="both"/>
              <w:rPr>
                <w:rFonts w:ascii="Open Sans" w:eastAsia="Times New Roman" w:hAnsi="Open Sans" w:cs="Open Sans"/>
                <w:snapToGrid w:val="0"/>
                <w:color w:val="000000"/>
                <w:sz w:val="20"/>
                <w:szCs w:val="20"/>
                <w:lang w:eastAsia="sl-SI"/>
              </w:rPr>
            </w:pPr>
          </w:p>
        </w:tc>
        <w:tc>
          <w:tcPr>
            <w:tcW w:w="2552" w:type="dxa"/>
          </w:tcPr>
          <w:p w14:paraId="4283235A" w14:textId="77777777" w:rsidR="007872CB" w:rsidRPr="00086A8C" w:rsidRDefault="007872CB" w:rsidP="00882BF4">
            <w:pPr>
              <w:keepNext/>
              <w:keepLines/>
              <w:spacing w:after="0" w:line="240" w:lineRule="auto"/>
              <w:jc w:val="both"/>
              <w:rPr>
                <w:rFonts w:ascii="Open Sans" w:eastAsia="Times New Roman" w:hAnsi="Open Sans" w:cs="Open Sans"/>
                <w:snapToGrid w:val="0"/>
                <w:color w:val="000000"/>
                <w:sz w:val="20"/>
                <w:szCs w:val="20"/>
                <w:lang w:eastAsia="sl-SI"/>
              </w:rPr>
            </w:pPr>
          </w:p>
        </w:tc>
        <w:tc>
          <w:tcPr>
            <w:tcW w:w="3827" w:type="dxa"/>
            <w:tcBorders>
              <w:bottom w:val="single" w:sz="4" w:space="0" w:color="auto"/>
            </w:tcBorders>
          </w:tcPr>
          <w:p w14:paraId="3BF014BA" w14:textId="77777777" w:rsidR="007872CB" w:rsidRPr="00086A8C" w:rsidRDefault="007872CB" w:rsidP="00882BF4">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7872CB" w:rsidRPr="00086A8C" w14:paraId="47002FDB" w14:textId="77777777" w:rsidTr="00882BF4">
        <w:trPr>
          <w:trHeight w:val="235"/>
        </w:trPr>
        <w:tc>
          <w:tcPr>
            <w:tcW w:w="2977" w:type="dxa"/>
            <w:tcBorders>
              <w:top w:val="single" w:sz="4" w:space="0" w:color="auto"/>
            </w:tcBorders>
          </w:tcPr>
          <w:p w14:paraId="3FEC07F2" w14:textId="77777777" w:rsidR="007872CB" w:rsidRPr="00086A8C" w:rsidRDefault="007872CB" w:rsidP="00882BF4">
            <w:pPr>
              <w:keepNext/>
              <w:keepLines/>
              <w:spacing w:after="0" w:line="240" w:lineRule="auto"/>
              <w:jc w:val="both"/>
              <w:rPr>
                <w:rFonts w:ascii="Open Sans" w:eastAsia="Times New Roman" w:hAnsi="Open Sans" w:cs="Open Sans"/>
                <w:snapToGrid w:val="0"/>
                <w:color w:val="000000"/>
                <w:sz w:val="20"/>
                <w:szCs w:val="20"/>
                <w:lang w:eastAsia="sl-SI"/>
              </w:rPr>
            </w:pPr>
            <w:r w:rsidRPr="00086A8C">
              <w:rPr>
                <w:rFonts w:ascii="Open Sans" w:eastAsia="Times New Roman" w:hAnsi="Open Sans" w:cs="Open Sans"/>
                <w:snapToGrid w:val="0"/>
                <w:color w:val="000000"/>
                <w:sz w:val="20"/>
                <w:szCs w:val="20"/>
                <w:lang w:eastAsia="sl-SI"/>
              </w:rPr>
              <w:t>(kraj, datum)</w:t>
            </w:r>
          </w:p>
        </w:tc>
        <w:tc>
          <w:tcPr>
            <w:tcW w:w="2552" w:type="dxa"/>
          </w:tcPr>
          <w:p w14:paraId="5CF99ABD" w14:textId="77777777" w:rsidR="007872CB" w:rsidRPr="00086A8C" w:rsidRDefault="007872CB" w:rsidP="00882BF4">
            <w:pPr>
              <w:keepNext/>
              <w:keepLines/>
              <w:spacing w:after="0" w:line="240" w:lineRule="auto"/>
              <w:jc w:val="center"/>
              <w:rPr>
                <w:rFonts w:ascii="Open Sans" w:eastAsia="Times New Roman" w:hAnsi="Open Sans" w:cs="Open Sans"/>
                <w:snapToGrid w:val="0"/>
                <w:color w:val="000000"/>
                <w:sz w:val="20"/>
                <w:szCs w:val="20"/>
                <w:lang w:eastAsia="sl-SI"/>
              </w:rPr>
            </w:pPr>
            <w:r w:rsidRPr="00086A8C">
              <w:rPr>
                <w:rFonts w:ascii="Open Sans" w:eastAsia="Times New Roman" w:hAnsi="Open Sans" w:cs="Open Sans"/>
                <w:snapToGrid w:val="0"/>
                <w:color w:val="000000"/>
                <w:sz w:val="20"/>
                <w:szCs w:val="20"/>
                <w:lang w:eastAsia="sl-SI"/>
              </w:rPr>
              <w:t>žig</w:t>
            </w:r>
          </w:p>
        </w:tc>
        <w:tc>
          <w:tcPr>
            <w:tcW w:w="3827" w:type="dxa"/>
            <w:tcBorders>
              <w:top w:val="single" w:sz="4" w:space="0" w:color="auto"/>
            </w:tcBorders>
          </w:tcPr>
          <w:p w14:paraId="6EB23DF7" w14:textId="77777777" w:rsidR="007872CB" w:rsidRPr="00086A8C" w:rsidRDefault="007872CB" w:rsidP="00882BF4">
            <w:pPr>
              <w:keepNext/>
              <w:keepLines/>
              <w:spacing w:after="0" w:line="240" w:lineRule="auto"/>
              <w:jc w:val="both"/>
              <w:rPr>
                <w:rFonts w:ascii="Open Sans" w:eastAsia="Times New Roman" w:hAnsi="Open Sans" w:cs="Open Sans"/>
                <w:snapToGrid w:val="0"/>
                <w:color w:val="000000"/>
                <w:sz w:val="20"/>
                <w:szCs w:val="20"/>
                <w:lang w:eastAsia="sl-SI"/>
              </w:rPr>
            </w:pPr>
            <w:r w:rsidRPr="00086A8C">
              <w:rPr>
                <w:rFonts w:ascii="Open Sans" w:eastAsia="Times New Roman" w:hAnsi="Open Sans" w:cs="Open Sans"/>
                <w:snapToGrid w:val="0"/>
                <w:color w:val="000000"/>
                <w:sz w:val="20"/>
                <w:szCs w:val="20"/>
                <w:lang w:eastAsia="sl-SI"/>
              </w:rPr>
              <w:t>(i</w:t>
            </w:r>
            <w:r w:rsidRPr="00086A8C">
              <w:rPr>
                <w:rFonts w:ascii="Open Sans" w:hAnsi="Open Sans" w:cs="Open Sans"/>
                <w:snapToGrid w:val="0"/>
                <w:color w:val="000000"/>
                <w:sz w:val="20"/>
                <w:szCs w:val="20"/>
              </w:rPr>
              <w:t xml:space="preserve">me in priimek </w:t>
            </w:r>
            <w:r w:rsidRPr="00086A8C">
              <w:rPr>
                <w:rFonts w:ascii="Open Sans" w:eastAsia="Times New Roman" w:hAnsi="Open Sans" w:cs="Open Sans"/>
                <w:snapToGrid w:val="0"/>
                <w:color w:val="000000"/>
                <w:sz w:val="20"/>
                <w:szCs w:val="20"/>
                <w:lang w:eastAsia="sl-SI"/>
              </w:rPr>
              <w:t>odgovorne osebe</w:t>
            </w:r>
            <w:r w:rsidRPr="00086A8C">
              <w:rPr>
                <w:rFonts w:ascii="Open Sans" w:hAnsi="Open Sans" w:cs="Open Sans"/>
                <w:snapToGrid w:val="0"/>
                <w:color w:val="000000"/>
                <w:sz w:val="20"/>
                <w:szCs w:val="20"/>
              </w:rPr>
              <w:t xml:space="preserve"> ter podpis </w:t>
            </w:r>
            <w:r>
              <w:rPr>
                <w:rFonts w:ascii="Open Sans" w:hAnsi="Open Sans" w:cs="Open Sans"/>
                <w:snapToGrid w:val="0"/>
                <w:color w:val="000000"/>
                <w:sz w:val="20"/>
                <w:szCs w:val="20"/>
              </w:rPr>
              <w:t>kandidat</w:t>
            </w:r>
            <w:r w:rsidRPr="00086A8C">
              <w:rPr>
                <w:rFonts w:ascii="Open Sans" w:hAnsi="Open Sans" w:cs="Open Sans"/>
                <w:snapToGrid w:val="0"/>
                <w:color w:val="000000"/>
                <w:sz w:val="20"/>
                <w:szCs w:val="20"/>
              </w:rPr>
              <w:t>a</w:t>
            </w:r>
            <w:r w:rsidRPr="00086A8C">
              <w:rPr>
                <w:rFonts w:ascii="Open Sans" w:eastAsia="Times New Roman" w:hAnsi="Open Sans" w:cs="Open Sans"/>
                <w:snapToGrid w:val="0"/>
                <w:color w:val="000000"/>
                <w:sz w:val="20"/>
                <w:szCs w:val="20"/>
                <w:lang w:eastAsia="sl-SI"/>
              </w:rPr>
              <w:t>)</w:t>
            </w:r>
          </w:p>
        </w:tc>
      </w:tr>
    </w:tbl>
    <w:p w14:paraId="6D38B99A" w14:textId="77777777" w:rsidR="007872CB" w:rsidRPr="005912C0" w:rsidRDefault="007872CB" w:rsidP="007872CB">
      <w:pPr>
        <w:keepNext/>
        <w:keepLines/>
        <w:autoSpaceDE w:val="0"/>
        <w:autoSpaceDN w:val="0"/>
        <w:adjustRightInd w:val="0"/>
        <w:spacing w:after="0" w:line="240" w:lineRule="auto"/>
        <w:jc w:val="center"/>
        <w:rPr>
          <w:rFonts w:ascii="Open Sans" w:eastAsia="Times New Roman" w:hAnsi="Open Sans" w:cs="Open Sans"/>
          <w:noProof/>
          <w:sz w:val="20"/>
          <w:szCs w:val="20"/>
          <w:lang w:eastAsia="sl-SI"/>
        </w:rPr>
      </w:pPr>
      <w:r w:rsidRPr="005912C0">
        <w:rPr>
          <w:rFonts w:ascii="Open Sans" w:eastAsia="Times New Roman" w:hAnsi="Open Sans" w:cs="Open Sans"/>
          <w:sz w:val="20"/>
          <w:szCs w:val="20"/>
          <w:lang w:eastAsia="sl-SI"/>
        </w:rPr>
        <w:br w:type="page"/>
      </w: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417"/>
      </w:tblGrid>
      <w:tr w:rsidR="002E0070" w:rsidRPr="002E0070" w14:paraId="19BE4F35" w14:textId="77777777" w:rsidTr="002E0070">
        <w:tc>
          <w:tcPr>
            <w:tcW w:w="7792" w:type="dxa"/>
            <w:tcBorders>
              <w:top w:val="single" w:sz="4" w:space="0" w:color="auto"/>
              <w:bottom w:val="single" w:sz="4" w:space="0" w:color="auto"/>
            </w:tcBorders>
          </w:tcPr>
          <w:p w14:paraId="288D5BFD" w14:textId="77777777" w:rsidR="002E0070" w:rsidRPr="002E0070" w:rsidRDefault="002E0070" w:rsidP="00882BF4">
            <w:pPr>
              <w:keepNext/>
              <w:keepLines/>
              <w:spacing w:after="0" w:line="240" w:lineRule="auto"/>
              <w:rPr>
                <w:rFonts w:ascii="Open Sans" w:eastAsia="Times New Roman" w:hAnsi="Open Sans" w:cs="Open Sans"/>
                <w:sz w:val="20"/>
                <w:szCs w:val="20"/>
                <w:lang w:eastAsia="sl-SI"/>
              </w:rPr>
            </w:pPr>
            <w:r w:rsidRPr="002E0070">
              <w:rPr>
                <w:rFonts w:ascii="Open Sans" w:eastAsia="Times New Roman" w:hAnsi="Open Sans" w:cs="Open Sans"/>
                <w:sz w:val="20"/>
                <w:szCs w:val="20"/>
                <w:lang w:eastAsia="sl-SI"/>
              </w:rPr>
              <w:lastRenderedPageBreak/>
              <w:br w:type="page"/>
            </w:r>
            <w:r w:rsidRPr="002E0070">
              <w:rPr>
                <w:rFonts w:ascii="Open Sans" w:eastAsia="Times New Roman" w:hAnsi="Open Sans" w:cs="Open Sans"/>
                <w:sz w:val="20"/>
                <w:szCs w:val="20"/>
                <w:lang w:eastAsia="sl-SI"/>
              </w:rPr>
              <w:br w:type="page"/>
            </w:r>
            <w:r w:rsidRPr="002E0070">
              <w:rPr>
                <w:rFonts w:ascii="Open Sans" w:eastAsia="Times New Roman" w:hAnsi="Open Sans" w:cs="Open Sans"/>
                <w:sz w:val="20"/>
                <w:szCs w:val="20"/>
                <w:lang w:eastAsia="sl-SI"/>
              </w:rPr>
              <w:br w:type="page"/>
            </w:r>
            <w:r w:rsidRPr="002E0070">
              <w:rPr>
                <w:rFonts w:ascii="Open Sans" w:hAnsi="Open Sans" w:cs="Open Sans"/>
                <w:sz w:val="20"/>
                <w:szCs w:val="20"/>
                <w:lang w:eastAsia="sl-SI"/>
              </w:rPr>
              <w:t>ZAGOTAVLJANJE OPREME</w:t>
            </w:r>
          </w:p>
        </w:tc>
        <w:tc>
          <w:tcPr>
            <w:tcW w:w="1417" w:type="dxa"/>
            <w:tcBorders>
              <w:top w:val="single" w:sz="4" w:space="0" w:color="auto"/>
              <w:bottom w:val="single" w:sz="4" w:space="0" w:color="auto"/>
            </w:tcBorders>
          </w:tcPr>
          <w:p w14:paraId="520EB839" w14:textId="67A92C76" w:rsidR="002E0070" w:rsidRPr="002E0070" w:rsidRDefault="002E0070" w:rsidP="00882BF4">
            <w:pPr>
              <w:keepNext/>
              <w:keepLines/>
              <w:spacing w:after="0" w:line="240" w:lineRule="auto"/>
              <w:rPr>
                <w:rFonts w:ascii="Open Sans" w:eastAsia="Times New Roman" w:hAnsi="Open Sans" w:cs="Open Sans"/>
                <w:b/>
                <w:i/>
                <w:sz w:val="20"/>
                <w:szCs w:val="20"/>
                <w:lang w:eastAsia="sl-SI"/>
              </w:rPr>
            </w:pPr>
            <w:r w:rsidRPr="002E0070">
              <w:rPr>
                <w:rFonts w:ascii="Open Sans" w:eastAsia="Times New Roman" w:hAnsi="Open Sans" w:cs="Open Sans"/>
                <w:b/>
                <w:i/>
                <w:sz w:val="20"/>
                <w:szCs w:val="20"/>
                <w:lang w:eastAsia="sl-SI"/>
              </w:rPr>
              <w:t xml:space="preserve">Priloga </w:t>
            </w:r>
            <w:r>
              <w:rPr>
                <w:rFonts w:ascii="Open Sans" w:eastAsia="Times New Roman" w:hAnsi="Open Sans" w:cs="Open Sans"/>
                <w:b/>
                <w:i/>
                <w:sz w:val="20"/>
                <w:szCs w:val="20"/>
                <w:lang w:eastAsia="sl-SI"/>
              </w:rPr>
              <w:t>9-5</w:t>
            </w:r>
          </w:p>
        </w:tc>
      </w:tr>
    </w:tbl>
    <w:p w14:paraId="34F15854" w14:textId="77777777" w:rsidR="002E0070" w:rsidRPr="002E0070" w:rsidRDefault="002E0070" w:rsidP="002E0070">
      <w:pPr>
        <w:keepNext/>
        <w:keepLines/>
        <w:spacing w:after="0" w:line="240" w:lineRule="auto"/>
        <w:rPr>
          <w:rFonts w:ascii="Open Sans" w:eastAsia="Times New Roman" w:hAnsi="Open Sans" w:cs="Open Sans"/>
          <w:b/>
          <w:sz w:val="20"/>
          <w:szCs w:val="20"/>
          <w:lang w:eastAsia="sl-SI"/>
        </w:rPr>
      </w:pPr>
    </w:p>
    <w:p w14:paraId="29D67193" w14:textId="77777777" w:rsidR="002E0070" w:rsidRPr="002E0070" w:rsidRDefault="002E0070" w:rsidP="002E0070">
      <w:pPr>
        <w:keepNext/>
        <w:keepLines/>
        <w:spacing w:after="0" w:line="240" w:lineRule="auto"/>
        <w:rPr>
          <w:rFonts w:ascii="Open Sans" w:eastAsia="Times New Roman" w:hAnsi="Open Sans" w:cs="Open Sans"/>
          <w:sz w:val="20"/>
          <w:szCs w:val="20"/>
          <w:lang w:eastAsia="sl-SI"/>
        </w:rPr>
      </w:pPr>
    </w:p>
    <w:p w14:paraId="22CFCCD3" w14:textId="77777777" w:rsidR="002E0070" w:rsidRPr="002E0070" w:rsidRDefault="002E0070" w:rsidP="002E0070">
      <w:pPr>
        <w:keepNext/>
        <w:keepLines/>
        <w:spacing w:after="0" w:line="240" w:lineRule="auto"/>
        <w:rPr>
          <w:rFonts w:ascii="Open Sans" w:eastAsia="Times New Roman" w:hAnsi="Open Sans" w:cs="Open Sans"/>
          <w:sz w:val="20"/>
          <w:szCs w:val="20"/>
          <w:lang w:eastAsia="sl-SI"/>
        </w:rPr>
      </w:pPr>
    </w:p>
    <w:p w14:paraId="58DC9D4A" w14:textId="77777777" w:rsidR="002E0070" w:rsidRPr="00086A8C" w:rsidRDefault="002E0070" w:rsidP="002E0070">
      <w:pPr>
        <w:keepNext/>
        <w:keepLines/>
        <w:spacing w:after="0" w:line="240" w:lineRule="auto"/>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 xml:space="preserve">Kot </w:t>
      </w:r>
      <w:r>
        <w:rPr>
          <w:rFonts w:ascii="Open Sans" w:eastAsia="Times New Roman" w:hAnsi="Open Sans" w:cs="Open Sans"/>
          <w:sz w:val="20"/>
          <w:szCs w:val="20"/>
          <w:lang w:eastAsia="sl-SI"/>
        </w:rPr>
        <w:t>kandidat</w:t>
      </w:r>
      <w:r w:rsidRPr="00086A8C">
        <w:rPr>
          <w:rFonts w:ascii="Open Sans" w:eastAsia="Times New Roman" w:hAnsi="Open Sans" w:cs="Open Sans"/>
          <w:sz w:val="20"/>
          <w:szCs w:val="20"/>
          <w:lang w:eastAsia="sl-SI"/>
        </w:rPr>
        <w:t>: _________________________________________________________________ za izbiro izvajalca za javno naročilo št.:</w:t>
      </w:r>
    </w:p>
    <w:p w14:paraId="058FE652" w14:textId="77777777" w:rsidR="002E0070" w:rsidRPr="002E0070" w:rsidRDefault="002E0070" w:rsidP="002E0070">
      <w:pPr>
        <w:keepNext/>
        <w:keepLines/>
        <w:spacing w:after="0" w:line="240" w:lineRule="auto"/>
        <w:rPr>
          <w:rFonts w:ascii="Open Sans" w:eastAsia="Times New Roman" w:hAnsi="Open Sans" w:cs="Open Sans"/>
          <w:sz w:val="20"/>
          <w:szCs w:val="20"/>
          <w:lang w:eastAsia="sl-SI"/>
        </w:rPr>
      </w:pPr>
    </w:p>
    <w:p w14:paraId="4A80CA06" w14:textId="77777777" w:rsidR="002E0070" w:rsidRPr="00411A84" w:rsidRDefault="002E0070" w:rsidP="002E0070">
      <w:pPr>
        <w:keepNext/>
        <w:keepLines/>
        <w:spacing w:after="0" w:line="240" w:lineRule="auto"/>
        <w:jc w:val="center"/>
        <w:rPr>
          <w:rFonts w:ascii="Open Sans" w:eastAsia="Times New Roman" w:hAnsi="Open Sans" w:cs="Open Sans"/>
          <w:b/>
          <w:sz w:val="18"/>
          <w:szCs w:val="18"/>
          <w:lang w:eastAsia="sl-SI"/>
        </w:rPr>
      </w:pPr>
      <w:r w:rsidRPr="000D5396">
        <w:rPr>
          <w:rFonts w:ascii="Open Sans" w:eastAsia="Times New Roman" w:hAnsi="Open Sans" w:cs="Open Sans"/>
          <w:b/>
          <w:sz w:val="18"/>
          <w:szCs w:val="18"/>
          <w:lang w:eastAsia="sl-SI"/>
        </w:rPr>
        <w:t>Javno naročilo št. ENLJ-SPV-141/26 – Strojno vzdrževalna dela na napravah v glavnem pogonskem objektu za</w:t>
      </w:r>
      <w:r w:rsidRPr="00411A84">
        <w:rPr>
          <w:rFonts w:ascii="Open Sans" w:eastAsia="Times New Roman" w:hAnsi="Open Sans" w:cs="Open Sans"/>
          <w:b/>
          <w:sz w:val="18"/>
          <w:szCs w:val="18"/>
          <w:lang w:eastAsia="sl-SI"/>
        </w:rPr>
        <w:t xml:space="preserve"> </w:t>
      </w:r>
      <w:r>
        <w:rPr>
          <w:rFonts w:ascii="Open Sans" w:eastAsia="Times New Roman" w:hAnsi="Open Sans" w:cs="Open Sans"/>
          <w:b/>
          <w:sz w:val="18"/>
          <w:szCs w:val="18"/>
          <w:lang w:eastAsia="sl-SI"/>
        </w:rPr>
        <w:t>5</w:t>
      </w:r>
      <w:r w:rsidRPr="00411A84">
        <w:rPr>
          <w:rFonts w:ascii="Open Sans" w:eastAsia="Times New Roman" w:hAnsi="Open Sans" w:cs="Open Sans"/>
          <w:b/>
          <w:sz w:val="18"/>
          <w:szCs w:val="18"/>
          <w:lang w:eastAsia="sl-SI"/>
        </w:rPr>
        <w:t xml:space="preserve">. sklop: </w:t>
      </w:r>
      <w:r w:rsidRPr="00A9618A">
        <w:rPr>
          <w:rFonts w:ascii="Open Sans" w:eastAsia="Times New Roman" w:hAnsi="Open Sans" w:cs="Open Sans"/>
          <w:b/>
          <w:sz w:val="18"/>
          <w:szCs w:val="18"/>
          <w:lang w:eastAsia="sl-SI"/>
        </w:rPr>
        <w:t>Strojna dela na področju vzdrževanja toplotnih izolacij</w:t>
      </w:r>
    </w:p>
    <w:p w14:paraId="5F798ABE" w14:textId="77777777" w:rsidR="002E0070" w:rsidRPr="002E0070" w:rsidRDefault="002E0070" w:rsidP="002E0070">
      <w:pPr>
        <w:keepNext/>
        <w:keepLines/>
        <w:spacing w:after="0" w:line="240" w:lineRule="auto"/>
        <w:jc w:val="both"/>
        <w:rPr>
          <w:rFonts w:ascii="Open Sans" w:eastAsia="Times New Roman" w:hAnsi="Open Sans" w:cs="Open Sans"/>
          <w:sz w:val="20"/>
          <w:szCs w:val="20"/>
          <w:lang w:eastAsia="sl-SI"/>
        </w:rPr>
      </w:pPr>
    </w:p>
    <w:p w14:paraId="54CC7C34" w14:textId="77777777" w:rsidR="002E0070" w:rsidRPr="002E0070" w:rsidRDefault="002E0070" w:rsidP="002E0070">
      <w:pPr>
        <w:keepNext/>
        <w:keepLines/>
        <w:spacing w:after="0" w:line="240" w:lineRule="auto"/>
        <w:jc w:val="both"/>
        <w:rPr>
          <w:rFonts w:ascii="Open Sans" w:eastAsia="Times New Roman" w:hAnsi="Open Sans" w:cs="Open Sans"/>
          <w:sz w:val="20"/>
          <w:szCs w:val="20"/>
          <w:lang w:eastAsia="sl-SI"/>
        </w:rPr>
      </w:pPr>
    </w:p>
    <w:p w14:paraId="43C5C748" w14:textId="77777777" w:rsidR="002E0070" w:rsidRPr="002E0070" w:rsidRDefault="002E0070" w:rsidP="002E0070">
      <w:pPr>
        <w:keepNext/>
        <w:keepLines/>
        <w:spacing w:after="0" w:line="240" w:lineRule="auto"/>
        <w:jc w:val="center"/>
        <w:rPr>
          <w:rFonts w:ascii="Open Sans" w:hAnsi="Open Sans" w:cs="Open Sans"/>
          <w:b/>
          <w:sz w:val="20"/>
          <w:szCs w:val="20"/>
          <w:lang w:eastAsia="sl-SI"/>
        </w:rPr>
      </w:pPr>
      <w:r w:rsidRPr="002E0070">
        <w:rPr>
          <w:rFonts w:ascii="Open Sans" w:hAnsi="Open Sans" w:cs="Open Sans"/>
          <w:b/>
          <w:sz w:val="20"/>
          <w:szCs w:val="20"/>
          <w:lang w:eastAsia="sl-SI"/>
        </w:rPr>
        <w:t>IZJAVLJAMO</w:t>
      </w:r>
    </w:p>
    <w:p w14:paraId="157B00AE" w14:textId="77777777" w:rsidR="002E0070" w:rsidRPr="002E0070" w:rsidRDefault="002E0070" w:rsidP="002E0070">
      <w:pPr>
        <w:keepNext/>
        <w:keepLines/>
        <w:spacing w:after="0" w:line="240" w:lineRule="auto"/>
        <w:jc w:val="both"/>
        <w:rPr>
          <w:rFonts w:ascii="Open Sans" w:hAnsi="Open Sans" w:cs="Open Sans"/>
          <w:sz w:val="20"/>
          <w:szCs w:val="20"/>
          <w:lang w:eastAsia="sl-SI"/>
        </w:rPr>
      </w:pPr>
    </w:p>
    <w:p w14:paraId="2AD5DFCA" w14:textId="77777777" w:rsidR="002E0070" w:rsidRPr="002E0070" w:rsidRDefault="002E0070" w:rsidP="002E0070">
      <w:pPr>
        <w:keepNext/>
        <w:keepLines/>
        <w:spacing w:after="0" w:line="240" w:lineRule="auto"/>
        <w:jc w:val="both"/>
        <w:rPr>
          <w:rFonts w:ascii="Open Sans" w:hAnsi="Open Sans" w:cs="Open Sans"/>
          <w:sz w:val="20"/>
          <w:szCs w:val="20"/>
          <w:lang w:eastAsia="sl-SI"/>
        </w:rPr>
      </w:pPr>
      <w:r w:rsidRPr="002E0070">
        <w:rPr>
          <w:rFonts w:ascii="Open Sans" w:hAnsi="Open Sans" w:cs="Open Sans"/>
          <w:sz w:val="20"/>
          <w:szCs w:val="20"/>
          <w:lang w:eastAsia="sl-SI"/>
        </w:rPr>
        <w:t>da bomo za izvajanje storitev uporabljali naslednjo opremo:</w:t>
      </w:r>
    </w:p>
    <w:p w14:paraId="69F71448" w14:textId="77777777" w:rsidR="002E0070" w:rsidRPr="002E0070" w:rsidRDefault="002E0070" w:rsidP="002E0070">
      <w:pPr>
        <w:keepNext/>
        <w:keepLines/>
        <w:numPr>
          <w:ilvl w:val="0"/>
          <w:numId w:val="34"/>
        </w:numPr>
        <w:spacing w:after="0" w:line="240" w:lineRule="auto"/>
        <w:jc w:val="both"/>
        <w:rPr>
          <w:rFonts w:ascii="Open Sans" w:hAnsi="Open Sans" w:cs="Open Sans"/>
          <w:sz w:val="20"/>
          <w:szCs w:val="20"/>
          <w:lang w:eastAsia="sl-SI"/>
        </w:rPr>
      </w:pPr>
      <w:r w:rsidRPr="002E0070">
        <w:rPr>
          <w:rFonts w:ascii="Open Sans" w:hAnsi="Open Sans" w:cs="Open Sans"/>
          <w:sz w:val="20"/>
          <w:szCs w:val="20"/>
          <w:lang w:eastAsia="sl-SI"/>
        </w:rPr>
        <w:t>kotna večja brusilka</w:t>
      </w:r>
      <w:r w:rsidRPr="002E0070">
        <w:rPr>
          <w:rFonts w:ascii="Open Sans" w:hAnsi="Open Sans" w:cs="Open Sans"/>
          <w:sz w:val="20"/>
          <w:szCs w:val="20"/>
          <w:lang w:eastAsia="sl-SI"/>
        </w:rPr>
        <w:tab/>
      </w:r>
      <w:r w:rsidRPr="002E0070">
        <w:rPr>
          <w:rFonts w:ascii="Open Sans" w:hAnsi="Open Sans" w:cs="Open Sans"/>
          <w:sz w:val="20"/>
          <w:szCs w:val="20"/>
          <w:lang w:eastAsia="sl-SI"/>
        </w:rPr>
        <w:tab/>
      </w:r>
      <w:r w:rsidRPr="002E0070">
        <w:rPr>
          <w:rFonts w:ascii="Open Sans" w:hAnsi="Open Sans" w:cs="Open Sans"/>
          <w:sz w:val="20"/>
          <w:szCs w:val="20"/>
          <w:lang w:eastAsia="sl-SI"/>
        </w:rPr>
        <w:tab/>
      </w:r>
      <w:r w:rsidRPr="002E0070">
        <w:rPr>
          <w:rFonts w:ascii="Open Sans" w:hAnsi="Open Sans" w:cs="Open Sans"/>
          <w:sz w:val="20"/>
          <w:szCs w:val="20"/>
          <w:lang w:eastAsia="sl-SI"/>
        </w:rPr>
        <w:tab/>
      </w:r>
      <w:r w:rsidRPr="002E0070">
        <w:rPr>
          <w:rFonts w:ascii="Open Sans" w:hAnsi="Open Sans" w:cs="Open Sans"/>
          <w:sz w:val="20"/>
          <w:szCs w:val="20"/>
          <w:lang w:eastAsia="sl-SI"/>
        </w:rPr>
        <w:tab/>
      </w:r>
      <w:r w:rsidRPr="002E0070">
        <w:rPr>
          <w:rFonts w:ascii="Open Sans" w:hAnsi="Open Sans" w:cs="Open Sans"/>
          <w:sz w:val="20"/>
          <w:szCs w:val="20"/>
          <w:lang w:eastAsia="sl-SI"/>
        </w:rPr>
        <w:tab/>
        <w:t>1 kos</w:t>
      </w:r>
    </w:p>
    <w:p w14:paraId="46D20E6F" w14:textId="77777777" w:rsidR="002E0070" w:rsidRPr="002E0070" w:rsidRDefault="002E0070" w:rsidP="002E0070">
      <w:pPr>
        <w:keepNext/>
        <w:keepLines/>
        <w:numPr>
          <w:ilvl w:val="0"/>
          <w:numId w:val="34"/>
        </w:numPr>
        <w:spacing w:after="0" w:line="240" w:lineRule="auto"/>
        <w:jc w:val="both"/>
        <w:rPr>
          <w:rFonts w:ascii="Open Sans" w:hAnsi="Open Sans" w:cs="Open Sans"/>
          <w:sz w:val="20"/>
          <w:szCs w:val="20"/>
          <w:lang w:eastAsia="sl-SI"/>
        </w:rPr>
      </w:pPr>
      <w:r w:rsidRPr="002E0070">
        <w:rPr>
          <w:rFonts w:ascii="Open Sans" w:hAnsi="Open Sans" w:cs="Open Sans"/>
          <w:sz w:val="20"/>
          <w:szCs w:val="20"/>
          <w:lang w:eastAsia="sl-SI"/>
        </w:rPr>
        <w:t>kotna manjša brusilka</w:t>
      </w:r>
      <w:r w:rsidRPr="002E0070">
        <w:rPr>
          <w:rFonts w:ascii="Open Sans" w:hAnsi="Open Sans" w:cs="Open Sans"/>
          <w:sz w:val="20"/>
          <w:szCs w:val="20"/>
          <w:lang w:eastAsia="sl-SI"/>
        </w:rPr>
        <w:tab/>
      </w:r>
      <w:r w:rsidRPr="002E0070">
        <w:rPr>
          <w:rFonts w:ascii="Open Sans" w:hAnsi="Open Sans" w:cs="Open Sans"/>
          <w:sz w:val="20"/>
          <w:szCs w:val="20"/>
          <w:lang w:eastAsia="sl-SI"/>
        </w:rPr>
        <w:tab/>
      </w:r>
      <w:r w:rsidRPr="002E0070">
        <w:rPr>
          <w:rFonts w:ascii="Open Sans" w:hAnsi="Open Sans" w:cs="Open Sans"/>
          <w:sz w:val="20"/>
          <w:szCs w:val="20"/>
          <w:lang w:eastAsia="sl-SI"/>
        </w:rPr>
        <w:tab/>
      </w:r>
      <w:r w:rsidRPr="002E0070">
        <w:rPr>
          <w:rFonts w:ascii="Open Sans" w:hAnsi="Open Sans" w:cs="Open Sans"/>
          <w:sz w:val="20"/>
          <w:szCs w:val="20"/>
          <w:lang w:eastAsia="sl-SI"/>
        </w:rPr>
        <w:tab/>
      </w:r>
      <w:r w:rsidRPr="002E0070">
        <w:rPr>
          <w:rFonts w:ascii="Open Sans" w:hAnsi="Open Sans" w:cs="Open Sans"/>
          <w:sz w:val="20"/>
          <w:szCs w:val="20"/>
          <w:lang w:eastAsia="sl-SI"/>
        </w:rPr>
        <w:tab/>
      </w:r>
      <w:r w:rsidRPr="002E0070">
        <w:rPr>
          <w:rFonts w:ascii="Open Sans" w:hAnsi="Open Sans" w:cs="Open Sans"/>
          <w:sz w:val="20"/>
          <w:szCs w:val="20"/>
          <w:lang w:eastAsia="sl-SI"/>
        </w:rPr>
        <w:tab/>
        <w:t>1 kos</w:t>
      </w:r>
    </w:p>
    <w:p w14:paraId="038090F8" w14:textId="77777777" w:rsidR="002E0070" w:rsidRPr="002E0070" w:rsidRDefault="002E0070" w:rsidP="002E0070">
      <w:pPr>
        <w:keepNext/>
        <w:keepLines/>
        <w:numPr>
          <w:ilvl w:val="0"/>
          <w:numId w:val="34"/>
        </w:numPr>
        <w:spacing w:after="0" w:line="240" w:lineRule="auto"/>
        <w:jc w:val="both"/>
        <w:rPr>
          <w:rFonts w:ascii="Open Sans" w:hAnsi="Open Sans" w:cs="Open Sans"/>
          <w:sz w:val="20"/>
          <w:szCs w:val="20"/>
          <w:lang w:eastAsia="sl-SI"/>
        </w:rPr>
      </w:pPr>
      <w:r w:rsidRPr="002E0070">
        <w:rPr>
          <w:rFonts w:ascii="Open Sans" w:hAnsi="Open Sans" w:cs="Open Sans"/>
          <w:sz w:val="20"/>
          <w:szCs w:val="20"/>
          <w:lang w:eastAsia="sl-SI"/>
        </w:rPr>
        <w:t>stroj za okroglo krivljenje pločevine l = 1 m</w:t>
      </w:r>
      <w:r w:rsidRPr="002E0070">
        <w:rPr>
          <w:rFonts w:ascii="Open Sans" w:hAnsi="Open Sans" w:cs="Open Sans"/>
          <w:sz w:val="20"/>
          <w:szCs w:val="20"/>
          <w:lang w:eastAsia="sl-SI"/>
        </w:rPr>
        <w:tab/>
      </w:r>
      <w:r w:rsidRPr="002E0070">
        <w:rPr>
          <w:rFonts w:ascii="Open Sans" w:hAnsi="Open Sans" w:cs="Open Sans"/>
          <w:sz w:val="20"/>
          <w:szCs w:val="20"/>
          <w:lang w:eastAsia="sl-SI"/>
        </w:rPr>
        <w:tab/>
      </w:r>
      <w:r w:rsidRPr="002E0070">
        <w:rPr>
          <w:rFonts w:ascii="Open Sans" w:hAnsi="Open Sans" w:cs="Open Sans"/>
          <w:sz w:val="20"/>
          <w:szCs w:val="20"/>
          <w:lang w:eastAsia="sl-SI"/>
        </w:rPr>
        <w:tab/>
        <w:t>1 kos</w:t>
      </w:r>
    </w:p>
    <w:p w14:paraId="764628FF" w14:textId="4F78301B" w:rsidR="002E0070" w:rsidRPr="002E0070" w:rsidRDefault="002E0070" w:rsidP="002E0070">
      <w:pPr>
        <w:keepNext/>
        <w:keepLines/>
        <w:numPr>
          <w:ilvl w:val="0"/>
          <w:numId w:val="34"/>
        </w:numPr>
        <w:spacing w:after="0" w:line="240" w:lineRule="auto"/>
        <w:jc w:val="both"/>
        <w:rPr>
          <w:rFonts w:ascii="Open Sans" w:hAnsi="Open Sans" w:cs="Open Sans"/>
          <w:sz w:val="20"/>
          <w:szCs w:val="20"/>
          <w:lang w:eastAsia="sl-SI"/>
        </w:rPr>
      </w:pPr>
      <w:r w:rsidRPr="002E0070">
        <w:rPr>
          <w:rFonts w:ascii="Open Sans" w:hAnsi="Open Sans" w:cs="Open Sans"/>
          <w:sz w:val="20"/>
          <w:szCs w:val="20"/>
          <w:lang w:eastAsia="sl-SI"/>
        </w:rPr>
        <w:t>stroj za oglato krivljenje pločevine l = 3 m</w:t>
      </w:r>
      <w:r w:rsidRPr="002E0070">
        <w:rPr>
          <w:rFonts w:ascii="Open Sans" w:hAnsi="Open Sans" w:cs="Open Sans"/>
          <w:sz w:val="20"/>
          <w:szCs w:val="20"/>
          <w:lang w:eastAsia="sl-SI"/>
        </w:rPr>
        <w:tab/>
      </w:r>
      <w:r w:rsidRPr="002E0070">
        <w:rPr>
          <w:rFonts w:ascii="Open Sans" w:hAnsi="Open Sans" w:cs="Open Sans"/>
          <w:sz w:val="20"/>
          <w:szCs w:val="20"/>
          <w:lang w:eastAsia="sl-SI"/>
        </w:rPr>
        <w:tab/>
      </w:r>
      <w:r>
        <w:rPr>
          <w:rFonts w:ascii="Open Sans" w:hAnsi="Open Sans" w:cs="Open Sans"/>
          <w:sz w:val="20"/>
          <w:szCs w:val="20"/>
          <w:lang w:eastAsia="sl-SI"/>
        </w:rPr>
        <w:tab/>
      </w:r>
      <w:r w:rsidRPr="002E0070">
        <w:rPr>
          <w:rFonts w:ascii="Open Sans" w:hAnsi="Open Sans" w:cs="Open Sans"/>
          <w:sz w:val="20"/>
          <w:szCs w:val="20"/>
          <w:lang w:eastAsia="sl-SI"/>
        </w:rPr>
        <w:tab/>
        <w:t>1 kos</w:t>
      </w:r>
    </w:p>
    <w:p w14:paraId="7C9FB399" w14:textId="77777777" w:rsidR="002E0070" w:rsidRPr="002E0070" w:rsidRDefault="002E0070" w:rsidP="002E0070">
      <w:pPr>
        <w:keepNext/>
        <w:keepLines/>
        <w:numPr>
          <w:ilvl w:val="0"/>
          <w:numId w:val="34"/>
        </w:numPr>
        <w:spacing w:after="0" w:line="240" w:lineRule="auto"/>
        <w:jc w:val="both"/>
        <w:rPr>
          <w:rFonts w:ascii="Open Sans" w:hAnsi="Open Sans" w:cs="Open Sans"/>
          <w:sz w:val="20"/>
          <w:szCs w:val="20"/>
          <w:lang w:eastAsia="sl-SI"/>
        </w:rPr>
      </w:pPr>
      <w:r w:rsidRPr="002E0070">
        <w:rPr>
          <w:rFonts w:ascii="Open Sans" w:hAnsi="Open Sans" w:cs="Open Sans"/>
          <w:sz w:val="20"/>
          <w:szCs w:val="20"/>
          <w:lang w:eastAsia="sl-SI"/>
        </w:rPr>
        <w:t>stroj za robljenje pločevine</w:t>
      </w:r>
      <w:r w:rsidRPr="002E0070">
        <w:rPr>
          <w:rFonts w:ascii="Open Sans" w:hAnsi="Open Sans" w:cs="Open Sans"/>
          <w:sz w:val="20"/>
          <w:szCs w:val="20"/>
          <w:lang w:eastAsia="sl-SI"/>
        </w:rPr>
        <w:tab/>
      </w:r>
      <w:r w:rsidRPr="002E0070">
        <w:rPr>
          <w:rFonts w:ascii="Open Sans" w:hAnsi="Open Sans" w:cs="Open Sans"/>
          <w:sz w:val="20"/>
          <w:szCs w:val="20"/>
          <w:lang w:eastAsia="sl-SI"/>
        </w:rPr>
        <w:tab/>
      </w:r>
      <w:r w:rsidRPr="002E0070">
        <w:rPr>
          <w:rFonts w:ascii="Open Sans" w:hAnsi="Open Sans" w:cs="Open Sans"/>
          <w:sz w:val="20"/>
          <w:szCs w:val="20"/>
          <w:lang w:eastAsia="sl-SI"/>
        </w:rPr>
        <w:tab/>
      </w:r>
      <w:r w:rsidRPr="002E0070">
        <w:rPr>
          <w:rFonts w:ascii="Open Sans" w:hAnsi="Open Sans" w:cs="Open Sans"/>
          <w:sz w:val="20"/>
          <w:szCs w:val="20"/>
          <w:lang w:eastAsia="sl-SI"/>
        </w:rPr>
        <w:tab/>
      </w:r>
      <w:r w:rsidRPr="002E0070">
        <w:rPr>
          <w:rFonts w:ascii="Open Sans" w:hAnsi="Open Sans" w:cs="Open Sans"/>
          <w:sz w:val="20"/>
          <w:szCs w:val="20"/>
          <w:lang w:eastAsia="sl-SI"/>
        </w:rPr>
        <w:tab/>
        <w:t>1 kos</w:t>
      </w:r>
    </w:p>
    <w:p w14:paraId="15B9E341" w14:textId="77777777" w:rsidR="002E0070" w:rsidRPr="002E0070" w:rsidRDefault="002E0070" w:rsidP="002E0070">
      <w:pPr>
        <w:keepNext/>
        <w:keepLines/>
        <w:numPr>
          <w:ilvl w:val="0"/>
          <w:numId w:val="34"/>
        </w:numPr>
        <w:spacing w:after="0" w:line="240" w:lineRule="auto"/>
        <w:jc w:val="both"/>
        <w:rPr>
          <w:rFonts w:ascii="Open Sans" w:hAnsi="Open Sans" w:cs="Open Sans"/>
          <w:sz w:val="20"/>
          <w:szCs w:val="20"/>
          <w:lang w:eastAsia="sl-SI"/>
        </w:rPr>
      </w:pPr>
      <w:r w:rsidRPr="002E0070">
        <w:rPr>
          <w:rFonts w:ascii="Open Sans" w:hAnsi="Open Sans" w:cs="Open Sans"/>
          <w:sz w:val="20"/>
          <w:szCs w:val="20"/>
          <w:lang w:eastAsia="sl-SI"/>
        </w:rPr>
        <w:t>akumulatorski vrtalnik in izvijač</w:t>
      </w:r>
      <w:r w:rsidRPr="002E0070">
        <w:rPr>
          <w:rFonts w:ascii="Open Sans" w:hAnsi="Open Sans" w:cs="Open Sans"/>
          <w:sz w:val="20"/>
          <w:szCs w:val="20"/>
          <w:lang w:eastAsia="sl-SI"/>
        </w:rPr>
        <w:tab/>
      </w:r>
      <w:r w:rsidRPr="002E0070">
        <w:rPr>
          <w:rFonts w:ascii="Open Sans" w:hAnsi="Open Sans" w:cs="Open Sans"/>
          <w:sz w:val="20"/>
          <w:szCs w:val="20"/>
          <w:lang w:eastAsia="sl-SI"/>
        </w:rPr>
        <w:tab/>
      </w:r>
      <w:r w:rsidRPr="002E0070">
        <w:rPr>
          <w:rFonts w:ascii="Open Sans" w:hAnsi="Open Sans" w:cs="Open Sans"/>
          <w:sz w:val="20"/>
          <w:szCs w:val="20"/>
          <w:lang w:eastAsia="sl-SI"/>
        </w:rPr>
        <w:tab/>
      </w:r>
      <w:r w:rsidRPr="002E0070">
        <w:rPr>
          <w:rFonts w:ascii="Open Sans" w:hAnsi="Open Sans" w:cs="Open Sans"/>
          <w:sz w:val="20"/>
          <w:szCs w:val="20"/>
          <w:lang w:eastAsia="sl-SI"/>
        </w:rPr>
        <w:tab/>
      </w:r>
      <w:r w:rsidRPr="002E0070">
        <w:rPr>
          <w:rFonts w:ascii="Open Sans" w:hAnsi="Open Sans" w:cs="Open Sans"/>
          <w:sz w:val="20"/>
          <w:szCs w:val="20"/>
          <w:lang w:eastAsia="sl-SI"/>
        </w:rPr>
        <w:tab/>
        <w:t>3 kosi</w:t>
      </w:r>
    </w:p>
    <w:p w14:paraId="174FF308" w14:textId="50DA60E3" w:rsidR="002E0070" w:rsidRPr="002E0070" w:rsidRDefault="002E0070" w:rsidP="002E0070">
      <w:pPr>
        <w:keepNext/>
        <w:keepLines/>
        <w:numPr>
          <w:ilvl w:val="0"/>
          <w:numId w:val="34"/>
        </w:numPr>
        <w:spacing w:after="0" w:line="240" w:lineRule="auto"/>
        <w:jc w:val="both"/>
        <w:rPr>
          <w:rFonts w:ascii="Open Sans" w:hAnsi="Open Sans" w:cs="Open Sans"/>
          <w:sz w:val="20"/>
          <w:szCs w:val="20"/>
          <w:lang w:eastAsia="sl-SI"/>
        </w:rPr>
      </w:pPr>
      <w:r w:rsidRPr="002E0070">
        <w:rPr>
          <w:rFonts w:ascii="Open Sans" w:hAnsi="Open Sans" w:cs="Open Sans"/>
          <w:sz w:val="20"/>
          <w:szCs w:val="20"/>
          <w:lang w:eastAsia="sl-SI"/>
        </w:rPr>
        <w:t>ročna krožna žaga</w:t>
      </w:r>
      <w:r w:rsidRPr="002E0070">
        <w:rPr>
          <w:rFonts w:ascii="Open Sans" w:hAnsi="Open Sans" w:cs="Open Sans"/>
          <w:sz w:val="20"/>
          <w:szCs w:val="20"/>
          <w:lang w:eastAsia="sl-SI"/>
        </w:rPr>
        <w:tab/>
      </w:r>
      <w:r w:rsidRPr="002E0070">
        <w:rPr>
          <w:rFonts w:ascii="Open Sans" w:hAnsi="Open Sans" w:cs="Open Sans"/>
          <w:sz w:val="20"/>
          <w:szCs w:val="20"/>
          <w:lang w:eastAsia="sl-SI"/>
        </w:rPr>
        <w:tab/>
      </w:r>
      <w:r w:rsidRPr="002E0070">
        <w:rPr>
          <w:rFonts w:ascii="Open Sans" w:hAnsi="Open Sans" w:cs="Open Sans"/>
          <w:sz w:val="20"/>
          <w:szCs w:val="20"/>
          <w:lang w:eastAsia="sl-SI"/>
        </w:rPr>
        <w:tab/>
      </w:r>
      <w:r w:rsidRPr="002E0070">
        <w:rPr>
          <w:rFonts w:ascii="Open Sans" w:hAnsi="Open Sans" w:cs="Open Sans"/>
          <w:sz w:val="20"/>
          <w:szCs w:val="20"/>
          <w:lang w:eastAsia="sl-SI"/>
        </w:rPr>
        <w:tab/>
      </w:r>
      <w:r w:rsidRPr="002E0070">
        <w:rPr>
          <w:rFonts w:ascii="Open Sans" w:hAnsi="Open Sans" w:cs="Open Sans"/>
          <w:sz w:val="20"/>
          <w:szCs w:val="20"/>
          <w:lang w:eastAsia="sl-SI"/>
        </w:rPr>
        <w:tab/>
      </w:r>
      <w:r>
        <w:rPr>
          <w:rFonts w:ascii="Open Sans" w:hAnsi="Open Sans" w:cs="Open Sans"/>
          <w:sz w:val="20"/>
          <w:szCs w:val="20"/>
          <w:lang w:eastAsia="sl-SI"/>
        </w:rPr>
        <w:tab/>
      </w:r>
      <w:r w:rsidRPr="002E0070">
        <w:rPr>
          <w:rFonts w:ascii="Open Sans" w:hAnsi="Open Sans" w:cs="Open Sans"/>
          <w:sz w:val="20"/>
          <w:szCs w:val="20"/>
          <w:lang w:eastAsia="sl-SI"/>
        </w:rPr>
        <w:tab/>
        <w:t>1 kos</w:t>
      </w:r>
    </w:p>
    <w:p w14:paraId="712B3925" w14:textId="77777777" w:rsidR="002E0070" w:rsidRPr="002E0070" w:rsidRDefault="002E0070" w:rsidP="002E0070">
      <w:pPr>
        <w:keepNext/>
        <w:keepLines/>
        <w:numPr>
          <w:ilvl w:val="0"/>
          <w:numId w:val="34"/>
        </w:numPr>
        <w:spacing w:after="0" w:line="240" w:lineRule="auto"/>
        <w:jc w:val="both"/>
        <w:rPr>
          <w:rFonts w:ascii="Open Sans" w:hAnsi="Open Sans" w:cs="Open Sans"/>
          <w:sz w:val="20"/>
          <w:szCs w:val="20"/>
          <w:lang w:eastAsia="sl-SI"/>
        </w:rPr>
      </w:pPr>
      <w:r w:rsidRPr="002E0070">
        <w:rPr>
          <w:rFonts w:ascii="Open Sans" w:hAnsi="Open Sans" w:cs="Open Sans"/>
          <w:sz w:val="20"/>
          <w:szCs w:val="20"/>
          <w:lang w:eastAsia="sl-SI"/>
        </w:rPr>
        <w:t>povratna žaga</w:t>
      </w:r>
      <w:r w:rsidRPr="002E0070">
        <w:rPr>
          <w:rFonts w:ascii="Open Sans" w:hAnsi="Open Sans" w:cs="Open Sans"/>
          <w:sz w:val="20"/>
          <w:szCs w:val="20"/>
          <w:lang w:eastAsia="sl-SI"/>
        </w:rPr>
        <w:tab/>
      </w:r>
      <w:r w:rsidRPr="002E0070">
        <w:rPr>
          <w:rFonts w:ascii="Open Sans" w:hAnsi="Open Sans" w:cs="Open Sans"/>
          <w:sz w:val="20"/>
          <w:szCs w:val="20"/>
          <w:lang w:eastAsia="sl-SI"/>
        </w:rPr>
        <w:tab/>
      </w:r>
      <w:r w:rsidRPr="002E0070">
        <w:rPr>
          <w:rFonts w:ascii="Open Sans" w:hAnsi="Open Sans" w:cs="Open Sans"/>
          <w:sz w:val="20"/>
          <w:szCs w:val="20"/>
          <w:lang w:eastAsia="sl-SI"/>
        </w:rPr>
        <w:tab/>
      </w:r>
      <w:r w:rsidRPr="002E0070">
        <w:rPr>
          <w:rFonts w:ascii="Open Sans" w:hAnsi="Open Sans" w:cs="Open Sans"/>
          <w:sz w:val="20"/>
          <w:szCs w:val="20"/>
          <w:lang w:eastAsia="sl-SI"/>
        </w:rPr>
        <w:tab/>
      </w:r>
      <w:r w:rsidRPr="002E0070">
        <w:rPr>
          <w:rFonts w:ascii="Open Sans" w:hAnsi="Open Sans" w:cs="Open Sans"/>
          <w:sz w:val="20"/>
          <w:szCs w:val="20"/>
          <w:lang w:eastAsia="sl-SI"/>
        </w:rPr>
        <w:tab/>
      </w:r>
      <w:r w:rsidRPr="002E0070">
        <w:rPr>
          <w:rFonts w:ascii="Open Sans" w:hAnsi="Open Sans" w:cs="Open Sans"/>
          <w:sz w:val="20"/>
          <w:szCs w:val="20"/>
          <w:lang w:eastAsia="sl-SI"/>
        </w:rPr>
        <w:tab/>
      </w:r>
      <w:r w:rsidRPr="002E0070">
        <w:rPr>
          <w:rFonts w:ascii="Open Sans" w:hAnsi="Open Sans" w:cs="Open Sans"/>
          <w:sz w:val="20"/>
          <w:szCs w:val="20"/>
          <w:lang w:eastAsia="sl-SI"/>
        </w:rPr>
        <w:tab/>
        <w:t>1 kos</w:t>
      </w:r>
    </w:p>
    <w:p w14:paraId="223C25F9" w14:textId="77777777" w:rsidR="002E0070" w:rsidRPr="002E0070" w:rsidRDefault="002E0070" w:rsidP="002E0070">
      <w:pPr>
        <w:keepNext/>
        <w:keepLines/>
        <w:numPr>
          <w:ilvl w:val="0"/>
          <w:numId w:val="34"/>
        </w:numPr>
        <w:spacing w:after="0" w:line="240" w:lineRule="auto"/>
        <w:jc w:val="both"/>
        <w:rPr>
          <w:rFonts w:ascii="Open Sans" w:hAnsi="Open Sans" w:cs="Open Sans"/>
          <w:sz w:val="20"/>
          <w:szCs w:val="20"/>
          <w:lang w:eastAsia="sl-SI"/>
        </w:rPr>
      </w:pPr>
      <w:r w:rsidRPr="002E0070">
        <w:rPr>
          <w:rFonts w:ascii="Open Sans" w:hAnsi="Open Sans" w:cs="Open Sans"/>
          <w:sz w:val="20"/>
          <w:szCs w:val="20"/>
          <w:lang w:eastAsia="sl-SI"/>
        </w:rPr>
        <w:t>klešče za robljenje pločevine</w:t>
      </w:r>
      <w:r w:rsidRPr="002E0070">
        <w:rPr>
          <w:rFonts w:ascii="Open Sans" w:hAnsi="Open Sans" w:cs="Open Sans"/>
          <w:sz w:val="20"/>
          <w:szCs w:val="20"/>
          <w:lang w:eastAsia="sl-SI"/>
        </w:rPr>
        <w:tab/>
      </w:r>
      <w:r w:rsidRPr="002E0070">
        <w:rPr>
          <w:rFonts w:ascii="Open Sans" w:hAnsi="Open Sans" w:cs="Open Sans"/>
          <w:sz w:val="20"/>
          <w:szCs w:val="20"/>
          <w:lang w:eastAsia="sl-SI"/>
        </w:rPr>
        <w:tab/>
      </w:r>
      <w:r w:rsidRPr="002E0070">
        <w:rPr>
          <w:rFonts w:ascii="Open Sans" w:hAnsi="Open Sans" w:cs="Open Sans"/>
          <w:sz w:val="20"/>
          <w:szCs w:val="20"/>
          <w:lang w:eastAsia="sl-SI"/>
        </w:rPr>
        <w:tab/>
      </w:r>
      <w:r w:rsidRPr="002E0070">
        <w:rPr>
          <w:rFonts w:ascii="Open Sans" w:hAnsi="Open Sans" w:cs="Open Sans"/>
          <w:sz w:val="20"/>
          <w:szCs w:val="20"/>
          <w:lang w:eastAsia="sl-SI"/>
        </w:rPr>
        <w:tab/>
      </w:r>
      <w:r w:rsidRPr="002E0070">
        <w:rPr>
          <w:rFonts w:ascii="Open Sans" w:hAnsi="Open Sans" w:cs="Open Sans"/>
          <w:sz w:val="20"/>
          <w:szCs w:val="20"/>
          <w:lang w:eastAsia="sl-SI"/>
        </w:rPr>
        <w:tab/>
        <w:t>2 kosa</w:t>
      </w:r>
    </w:p>
    <w:p w14:paraId="788979BA" w14:textId="77777777" w:rsidR="002E0070" w:rsidRPr="002E0070" w:rsidRDefault="002E0070" w:rsidP="002E0070">
      <w:pPr>
        <w:keepNext/>
        <w:keepLines/>
        <w:numPr>
          <w:ilvl w:val="0"/>
          <w:numId w:val="34"/>
        </w:numPr>
        <w:spacing w:after="0" w:line="240" w:lineRule="auto"/>
        <w:jc w:val="both"/>
        <w:rPr>
          <w:rFonts w:ascii="Open Sans" w:hAnsi="Open Sans" w:cs="Open Sans"/>
          <w:sz w:val="20"/>
          <w:szCs w:val="20"/>
          <w:lang w:eastAsia="sl-SI"/>
        </w:rPr>
      </w:pPr>
      <w:r w:rsidRPr="002E0070">
        <w:rPr>
          <w:rFonts w:ascii="Open Sans" w:hAnsi="Open Sans" w:cs="Open Sans"/>
          <w:sz w:val="20"/>
          <w:szCs w:val="20"/>
          <w:lang w:eastAsia="sl-SI"/>
        </w:rPr>
        <w:t>klešče za kovice</w:t>
      </w:r>
      <w:r w:rsidRPr="002E0070">
        <w:rPr>
          <w:rFonts w:ascii="Open Sans" w:hAnsi="Open Sans" w:cs="Open Sans"/>
          <w:sz w:val="20"/>
          <w:szCs w:val="20"/>
          <w:lang w:eastAsia="sl-SI"/>
        </w:rPr>
        <w:tab/>
      </w:r>
      <w:r w:rsidRPr="002E0070">
        <w:rPr>
          <w:rFonts w:ascii="Open Sans" w:hAnsi="Open Sans" w:cs="Open Sans"/>
          <w:sz w:val="20"/>
          <w:szCs w:val="20"/>
          <w:lang w:eastAsia="sl-SI"/>
        </w:rPr>
        <w:tab/>
      </w:r>
      <w:r w:rsidRPr="002E0070">
        <w:rPr>
          <w:rFonts w:ascii="Open Sans" w:hAnsi="Open Sans" w:cs="Open Sans"/>
          <w:sz w:val="20"/>
          <w:szCs w:val="20"/>
          <w:lang w:eastAsia="sl-SI"/>
        </w:rPr>
        <w:tab/>
      </w:r>
      <w:r w:rsidRPr="002E0070">
        <w:rPr>
          <w:rFonts w:ascii="Open Sans" w:hAnsi="Open Sans" w:cs="Open Sans"/>
          <w:sz w:val="20"/>
          <w:szCs w:val="20"/>
          <w:lang w:eastAsia="sl-SI"/>
        </w:rPr>
        <w:tab/>
      </w:r>
      <w:r w:rsidRPr="002E0070">
        <w:rPr>
          <w:rFonts w:ascii="Open Sans" w:hAnsi="Open Sans" w:cs="Open Sans"/>
          <w:sz w:val="20"/>
          <w:szCs w:val="20"/>
          <w:lang w:eastAsia="sl-SI"/>
        </w:rPr>
        <w:tab/>
      </w:r>
      <w:r w:rsidRPr="002E0070">
        <w:rPr>
          <w:rFonts w:ascii="Open Sans" w:hAnsi="Open Sans" w:cs="Open Sans"/>
          <w:sz w:val="20"/>
          <w:szCs w:val="20"/>
          <w:lang w:eastAsia="sl-SI"/>
        </w:rPr>
        <w:tab/>
      </w:r>
      <w:r w:rsidRPr="002E0070">
        <w:rPr>
          <w:rFonts w:ascii="Open Sans" w:hAnsi="Open Sans" w:cs="Open Sans"/>
          <w:sz w:val="20"/>
          <w:szCs w:val="20"/>
          <w:lang w:eastAsia="sl-SI"/>
        </w:rPr>
        <w:tab/>
        <w:t>2 kosa</w:t>
      </w:r>
    </w:p>
    <w:p w14:paraId="700148AD" w14:textId="77777777" w:rsidR="002E0070" w:rsidRPr="002E0070" w:rsidRDefault="002E0070" w:rsidP="002E0070">
      <w:pPr>
        <w:keepNext/>
        <w:keepLines/>
        <w:spacing w:after="0" w:line="240" w:lineRule="auto"/>
        <w:jc w:val="both"/>
        <w:rPr>
          <w:rFonts w:ascii="Open Sans" w:hAnsi="Open Sans" w:cs="Open Sans"/>
          <w:sz w:val="20"/>
          <w:szCs w:val="20"/>
          <w:lang w:eastAsia="sl-SI"/>
        </w:rPr>
      </w:pPr>
    </w:p>
    <w:p w14:paraId="7C4E08FC" w14:textId="77777777" w:rsidR="002E0070" w:rsidRPr="002E0070" w:rsidRDefault="002E0070" w:rsidP="002E0070">
      <w:pPr>
        <w:keepNext/>
        <w:keepLines/>
        <w:spacing w:after="0" w:line="240" w:lineRule="auto"/>
        <w:jc w:val="both"/>
        <w:rPr>
          <w:rFonts w:ascii="Open Sans" w:hAnsi="Open Sans" w:cs="Open Sans"/>
          <w:sz w:val="20"/>
          <w:szCs w:val="20"/>
          <w:lang w:eastAsia="sl-SI"/>
        </w:rPr>
      </w:pPr>
    </w:p>
    <w:p w14:paraId="19AAAEBB" w14:textId="77777777" w:rsidR="002E0070" w:rsidRPr="00086A8C" w:rsidRDefault="002E0070" w:rsidP="00882BF4">
      <w:pPr>
        <w:keepNext/>
        <w:keepLines/>
        <w:spacing w:after="0" w:line="240" w:lineRule="auto"/>
        <w:jc w:val="both"/>
        <w:rPr>
          <w:rFonts w:ascii="Open Sans" w:hAnsi="Open Sans" w:cs="Open Sans"/>
          <w:sz w:val="20"/>
          <w:szCs w:val="20"/>
          <w:lang w:eastAsia="sl-SI"/>
        </w:rPr>
      </w:pPr>
      <w:r w:rsidRPr="00086A8C">
        <w:rPr>
          <w:rFonts w:ascii="Open Sans" w:hAnsi="Open Sans" w:cs="Open Sans"/>
          <w:sz w:val="20"/>
          <w:szCs w:val="20"/>
          <w:lang w:eastAsia="sl-SI"/>
        </w:rPr>
        <w:t>Izjavljamo, da bo imel vsak delavec svojo priročno torbo z osnovnim ključavničarskim orodjem za vzdrževalna dela.</w:t>
      </w:r>
    </w:p>
    <w:p w14:paraId="43FDF3D5" w14:textId="77777777" w:rsidR="002E0070" w:rsidRPr="00086A8C" w:rsidRDefault="002E0070" w:rsidP="00882BF4">
      <w:pPr>
        <w:keepNext/>
        <w:keepLines/>
        <w:spacing w:after="0" w:line="240" w:lineRule="auto"/>
        <w:jc w:val="both"/>
        <w:rPr>
          <w:rFonts w:ascii="Open Sans" w:hAnsi="Open Sans" w:cs="Open Sans"/>
          <w:sz w:val="20"/>
          <w:szCs w:val="20"/>
          <w:lang w:eastAsia="sl-SI"/>
        </w:rPr>
      </w:pPr>
    </w:p>
    <w:p w14:paraId="007FF931" w14:textId="77777777" w:rsidR="002E0070" w:rsidRPr="00086A8C" w:rsidRDefault="002E0070" w:rsidP="00882BF4">
      <w:pPr>
        <w:keepNext/>
        <w:keepLines/>
        <w:spacing w:after="0" w:line="240" w:lineRule="auto"/>
        <w:jc w:val="both"/>
        <w:rPr>
          <w:rFonts w:ascii="Open Sans" w:hAnsi="Open Sans" w:cs="Open Sans"/>
          <w:sz w:val="20"/>
          <w:szCs w:val="20"/>
          <w:lang w:eastAsia="sl-SI"/>
        </w:rPr>
      </w:pPr>
      <w:r w:rsidRPr="00086A8C">
        <w:rPr>
          <w:rFonts w:ascii="Open Sans" w:hAnsi="Open Sans" w:cs="Open Sans"/>
          <w:sz w:val="20"/>
          <w:szCs w:val="20"/>
          <w:lang w:eastAsia="sl-SI"/>
        </w:rPr>
        <w:t>Izjavljamo, da bomo predložili izpis iz knjigovodske evidence osnovnih sredstev z označenimi sredstvi oz. pogodbo o najemu zahtevane opreme za obdobje trajanja okvirnega sporazuma, in sicer v primeru, če bo naročnik to zahteval.</w:t>
      </w:r>
    </w:p>
    <w:p w14:paraId="488772DD" w14:textId="77777777" w:rsidR="002E0070" w:rsidRPr="00086A8C" w:rsidRDefault="002E0070" w:rsidP="00882BF4">
      <w:pPr>
        <w:keepNext/>
        <w:keepLines/>
        <w:spacing w:after="0" w:line="240" w:lineRule="auto"/>
        <w:jc w:val="both"/>
        <w:rPr>
          <w:rFonts w:ascii="Open Sans" w:hAnsi="Open Sans" w:cs="Open Sans"/>
          <w:sz w:val="20"/>
          <w:szCs w:val="20"/>
          <w:lang w:eastAsia="sl-SI"/>
        </w:rPr>
      </w:pPr>
    </w:p>
    <w:p w14:paraId="0F4E6C9E" w14:textId="77777777" w:rsidR="002E0070" w:rsidRPr="00086A8C" w:rsidRDefault="002E0070" w:rsidP="00882BF4">
      <w:pPr>
        <w:keepNext/>
        <w:keepLines/>
        <w:spacing w:after="0" w:line="240" w:lineRule="auto"/>
        <w:jc w:val="both"/>
        <w:rPr>
          <w:rFonts w:ascii="Open Sans" w:hAnsi="Open Sans" w:cs="Open Sans"/>
          <w:sz w:val="20"/>
          <w:szCs w:val="20"/>
          <w:lang w:eastAsia="sl-SI"/>
        </w:rPr>
      </w:pPr>
    </w:p>
    <w:p w14:paraId="4EA9B0A8" w14:textId="77777777" w:rsidR="002E0070" w:rsidRPr="00086A8C" w:rsidRDefault="002E0070" w:rsidP="00882BF4">
      <w:pPr>
        <w:keepNext/>
        <w:keepLines/>
        <w:spacing w:after="0" w:line="240" w:lineRule="auto"/>
        <w:jc w:val="both"/>
        <w:rPr>
          <w:rFonts w:ascii="Open Sans" w:hAnsi="Open Sans" w:cs="Open Sans"/>
          <w:sz w:val="20"/>
          <w:szCs w:val="20"/>
          <w:lang w:eastAsia="sl-SI"/>
        </w:rPr>
      </w:pPr>
      <w:r w:rsidRPr="00086A8C">
        <w:rPr>
          <w:rFonts w:ascii="Open Sans" w:hAnsi="Open Sans" w:cs="Open Sans"/>
          <w:sz w:val="20"/>
          <w:szCs w:val="20"/>
          <w:lang w:eastAsia="sl-SI"/>
        </w:rPr>
        <w:t>Nespoštovanje določil je razlog za prekinitev in odstop od okvirnega sporazuma, brez kakršnekoli obveznosti do izvajalca.</w:t>
      </w:r>
    </w:p>
    <w:p w14:paraId="5EEAECE7" w14:textId="77777777" w:rsidR="002E0070" w:rsidRPr="00871843" w:rsidRDefault="002E0070" w:rsidP="00882BF4">
      <w:pPr>
        <w:keepNext/>
        <w:keepLines/>
        <w:spacing w:after="0" w:line="240" w:lineRule="auto"/>
        <w:jc w:val="both"/>
        <w:rPr>
          <w:rFonts w:ascii="Open Sans" w:eastAsia="Times New Roman" w:hAnsi="Open Sans" w:cs="Open Sans"/>
          <w:sz w:val="20"/>
          <w:szCs w:val="20"/>
          <w:lang w:eastAsia="sl-SI"/>
        </w:rPr>
      </w:pPr>
    </w:p>
    <w:p w14:paraId="758F4BE2" w14:textId="77777777" w:rsidR="002E0070" w:rsidRPr="00871843" w:rsidRDefault="002E0070" w:rsidP="00882BF4">
      <w:pPr>
        <w:keepNext/>
        <w:keepLines/>
        <w:spacing w:after="0" w:line="240" w:lineRule="auto"/>
        <w:jc w:val="both"/>
        <w:rPr>
          <w:rFonts w:ascii="Open Sans" w:eastAsia="Times New Roman" w:hAnsi="Open Sans" w:cs="Open Sans"/>
          <w:sz w:val="20"/>
          <w:szCs w:val="20"/>
          <w:lang w:eastAsia="sl-SI"/>
        </w:rPr>
      </w:pPr>
    </w:p>
    <w:p w14:paraId="155F0182" w14:textId="77777777" w:rsidR="002E0070" w:rsidRPr="00871843" w:rsidRDefault="002E0070" w:rsidP="00882BF4">
      <w:pPr>
        <w:keepNext/>
        <w:keepLines/>
        <w:spacing w:after="0" w:line="240" w:lineRule="auto"/>
        <w:jc w:val="both"/>
        <w:rPr>
          <w:rFonts w:ascii="Open Sans" w:eastAsia="Times New Roman" w:hAnsi="Open Sans" w:cs="Open Sans"/>
          <w:sz w:val="20"/>
          <w:szCs w:val="20"/>
          <w:lang w:eastAsia="sl-SI"/>
        </w:rPr>
      </w:pPr>
    </w:p>
    <w:p w14:paraId="78C99AFC" w14:textId="77777777" w:rsidR="002E0070" w:rsidRPr="00086A8C" w:rsidRDefault="002E0070" w:rsidP="00882BF4">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552"/>
        <w:gridCol w:w="3827"/>
      </w:tblGrid>
      <w:tr w:rsidR="002E0070" w:rsidRPr="00086A8C" w14:paraId="294D3BB6" w14:textId="77777777" w:rsidTr="00882BF4">
        <w:trPr>
          <w:trHeight w:val="235"/>
        </w:trPr>
        <w:tc>
          <w:tcPr>
            <w:tcW w:w="2977" w:type="dxa"/>
            <w:tcBorders>
              <w:bottom w:val="single" w:sz="4" w:space="0" w:color="auto"/>
            </w:tcBorders>
          </w:tcPr>
          <w:p w14:paraId="694BAFAE" w14:textId="77777777" w:rsidR="002E0070" w:rsidRPr="00086A8C" w:rsidRDefault="002E0070" w:rsidP="002E0070">
            <w:pPr>
              <w:keepNext/>
              <w:keepLines/>
              <w:spacing w:after="0" w:line="240" w:lineRule="auto"/>
              <w:jc w:val="both"/>
              <w:rPr>
                <w:rFonts w:ascii="Open Sans" w:eastAsia="Times New Roman" w:hAnsi="Open Sans" w:cs="Open Sans"/>
                <w:snapToGrid w:val="0"/>
                <w:color w:val="000000"/>
                <w:sz w:val="20"/>
                <w:szCs w:val="20"/>
                <w:lang w:eastAsia="sl-SI"/>
              </w:rPr>
            </w:pPr>
          </w:p>
        </w:tc>
        <w:tc>
          <w:tcPr>
            <w:tcW w:w="2552" w:type="dxa"/>
          </w:tcPr>
          <w:p w14:paraId="179F830D" w14:textId="77777777" w:rsidR="002E0070" w:rsidRPr="00086A8C" w:rsidRDefault="002E0070" w:rsidP="002E0070">
            <w:pPr>
              <w:keepNext/>
              <w:keepLines/>
              <w:spacing w:after="0" w:line="240" w:lineRule="auto"/>
              <w:jc w:val="both"/>
              <w:rPr>
                <w:rFonts w:ascii="Open Sans" w:eastAsia="Times New Roman" w:hAnsi="Open Sans" w:cs="Open Sans"/>
                <w:snapToGrid w:val="0"/>
                <w:color w:val="000000"/>
                <w:sz w:val="20"/>
                <w:szCs w:val="20"/>
                <w:lang w:eastAsia="sl-SI"/>
              </w:rPr>
            </w:pPr>
          </w:p>
        </w:tc>
        <w:tc>
          <w:tcPr>
            <w:tcW w:w="3827" w:type="dxa"/>
            <w:tcBorders>
              <w:bottom w:val="single" w:sz="4" w:space="0" w:color="auto"/>
            </w:tcBorders>
          </w:tcPr>
          <w:p w14:paraId="5D733F38" w14:textId="77777777" w:rsidR="002E0070" w:rsidRPr="00086A8C" w:rsidRDefault="002E0070" w:rsidP="002E0070">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2E0070" w:rsidRPr="00086A8C" w14:paraId="30701FB2" w14:textId="77777777" w:rsidTr="00882BF4">
        <w:trPr>
          <w:trHeight w:val="235"/>
        </w:trPr>
        <w:tc>
          <w:tcPr>
            <w:tcW w:w="2977" w:type="dxa"/>
            <w:tcBorders>
              <w:top w:val="single" w:sz="4" w:space="0" w:color="auto"/>
            </w:tcBorders>
          </w:tcPr>
          <w:p w14:paraId="12F86BF8" w14:textId="77777777" w:rsidR="002E0070" w:rsidRPr="00086A8C" w:rsidRDefault="002E0070" w:rsidP="002E0070">
            <w:pPr>
              <w:keepNext/>
              <w:keepLines/>
              <w:spacing w:after="0" w:line="240" w:lineRule="auto"/>
              <w:jc w:val="both"/>
              <w:rPr>
                <w:rFonts w:ascii="Open Sans" w:eastAsia="Times New Roman" w:hAnsi="Open Sans" w:cs="Open Sans"/>
                <w:snapToGrid w:val="0"/>
                <w:color w:val="000000"/>
                <w:sz w:val="20"/>
                <w:szCs w:val="20"/>
                <w:lang w:eastAsia="sl-SI"/>
              </w:rPr>
            </w:pPr>
            <w:r w:rsidRPr="00086A8C">
              <w:rPr>
                <w:rFonts w:ascii="Open Sans" w:eastAsia="Times New Roman" w:hAnsi="Open Sans" w:cs="Open Sans"/>
                <w:snapToGrid w:val="0"/>
                <w:color w:val="000000"/>
                <w:sz w:val="20"/>
                <w:szCs w:val="20"/>
                <w:lang w:eastAsia="sl-SI"/>
              </w:rPr>
              <w:t>(kraj, datum)</w:t>
            </w:r>
          </w:p>
        </w:tc>
        <w:tc>
          <w:tcPr>
            <w:tcW w:w="2552" w:type="dxa"/>
          </w:tcPr>
          <w:p w14:paraId="5F52BB12" w14:textId="77777777" w:rsidR="002E0070" w:rsidRPr="00086A8C" w:rsidRDefault="002E0070" w:rsidP="002E0070">
            <w:pPr>
              <w:keepNext/>
              <w:keepLines/>
              <w:spacing w:after="0" w:line="240" w:lineRule="auto"/>
              <w:jc w:val="center"/>
              <w:rPr>
                <w:rFonts w:ascii="Open Sans" w:eastAsia="Times New Roman" w:hAnsi="Open Sans" w:cs="Open Sans"/>
                <w:snapToGrid w:val="0"/>
                <w:color w:val="000000"/>
                <w:sz w:val="20"/>
                <w:szCs w:val="20"/>
                <w:lang w:eastAsia="sl-SI"/>
              </w:rPr>
            </w:pPr>
            <w:r w:rsidRPr="00086A8C">
              <w:rPr>
                <w:rFonts w:ascii="Open Sans" w:eastAsia="Times New Roman" w:hAnsi="Open Sans" w:cs="Open Sans"/>
                <w:snapToGrid w:val="0"/>
                <w:color w:val="000000"/>
                <w:sz w:val="20"/>
                <w:szCs w:val="20"/>
                <w:lang w:eastAsia="sl-SI"/>
              </w:rPr>
              <w:t>žig</w:t>
            </w:r>
          </w:p>
        </w:tc>
        <w:tc>
          <w:tcPr>
            <w:tcW w:w="3827" w:type="dxa"/>
            <w:tcBorders>
              <w:top w:val="single" w:sz="4" w:space="0" w:color="auto"/>
            </w:tcBorders>
          </w:tcPr>
          <w:p w14:paraId="03DF814D" w14:textId="77777777" w:rsidR="002E0070" w:rsidRPr="00086A8C" w:rsidRDefault="002E0070" w:rsidP="002E0070">
            <w:pPr>
              <w:keepNext/>
              <w:keepLines/>
              <w:spacing w:after="0" w:line="240" w:lineRule="auto"/>
              <w:jc w:val="both"/>
              <w:rPr>
                <w:rFonts w:ascii="Open Sans" w:eastAsia="Times New Roman" w:hAnsi="Open Sans" w:cs="Open Sans"/>
                <w:snapToGrid w:val="0"/>
                <w:color w:val="000000"/>
                <w:sz w:val="20"/>
                <w:szCs w:val="20"/>
                <w:lang w:eastAsia="sl-SI"/>
              </w:rPr>
            </w:pPr>
            <w:r w:rsidRPr="00086A8C">
              <w:rPr>
                <w:rFonts w:ascii="Open Sans" w:eastAsia="Times New Roman" w:hAnsi="Open Sans" w:cs="Open Sans"/>
                <w:snapToGrid w:val="0"/>
                <w:color w:val="000000"/>
                <w:sz w:val="20"/>
                <w:szCs w:val="20"/>
                <w:lang w:eastAsia="sl-SI"/>
              </w:rPr>
              <w:t>(i</w:t>
            </w:r>
            <w:r w:rsidRPr="00086A8C">
              <w:rPr>
                <w:rFonts w:ascii="Open Sans" w:hAnsi="Open Sans" w:cs="Open Sans"/>
                <w:snapToGrid w:val="0"/>
                <w:color w:val="000000"/>
                <w:sz w:val="20"/>
                <w:szCs w:val="20"/>
              </w:rPr>
              <w:t xml:space="preserve">me in priimek </w:t>
            </w:r>
            <w:r w:rsidRPr="00086A8C">
              <w:rPr>
                <w:rFonts w:ascii="Open Sans" w:eastAsia="Times New Roman" w:hAnsi="Open Sans" w:cs="Open Sans"/>
                <w:snapToGrid w:val="0"/>
                <w:color w:val="000000"/>
                <w:sz w:val="20"/>
                <w:szCs w:val="20"/>
                <w:lang w:eastAsia="sl-SI"/>
              </w:rPr>
              <w:t>odgovorne osebe</w:t>
            </w:r>
            <w:r w:rsidRPr="00086A8C">
              <w:rPr>
                <w:rFonts w:ascii="Open Sans" w:hAnsi="Open Sans" w:cs="Open Sans"/>
                <w:snapToGrid w:val="0"/>
                <w:color w:val="000000"/>
                <w:sz w:val="20"/>
                <w:szCs w:val="20"/>
              </w:rPr>
              <w:t xml:space="preserve"> ter podpis </w:t>
            </w:r>
            <w:r>
              <w:rPr>
                <w:rFonts w:ascii="Open Sans" w:hAnsi="Open Sans" w:cs="Open Sans"/>
                <w:snapToGrid w:val="0"/>
                <w:color w:val="000000"/>
                <w:sz w:val="20"/>
                <w:szCs w:val="20"/>
              </w:rPr>
              <w:t>kandidat</w:t>
            </w:r>
            <w:r w:rsidRPr="00086A8C">
              <w:rPr>
                <w:rFonts w:ascii="Open Sans" w:hAnsi="Open Sans" w:cs="Open Sans"/>
                <w:snapToGrid w:val="0"/>
                <w:color w:val="000000"/>
                <w:sz w:val="20"/>
                <w:szCs w:val="20"/>
              </w:rPr>
              <w:t>a</w:t>
            </w:r>
            <w:r w:rsidRPr="00086A8C">
              <w:rPr>
                <w:rFonts w:ascii="Open Sans" w:eastAsia="Times New Roman" w:hAnsi="Open Sans" w:cs="Open Sans"/>
                <w:snapToGrid w:val="0"/>
                <w:color w:val="000000"/>
                <w:sz w:val="20"/>
                <w:szCs w:val="20"/>
                <w:lang w:eastAsia="sl-SI"/>
              </w:rPr>
              <w:t>)</w:t>
            </w:r>
          </w:p>
        </w:tc>
      </w:tr>
    </w:tbl>
    <w:p w14:paraId="587CB665" w14:textId="77777777" w:rsidR="002E0070" w:rsidRPr="005912C0" w:rsidRDefault="002E0070" w:rsidP="002E0070">
      <w:pPr>
        <w:keepNext/>
        <w:keepLines/>
        <w:autoSpaceDE w:val="0"/>
        <w:autoSpaceDN w:val="0"/>
        <w:adjustRightInd w:val="0"/>
        <w:spacing w:after="0" w:line="240" w:lineRule="auto"/>
        <w:jc w:val="center"/>
        <w:rPr>
          <w:rFonts w:ascii="Open Sans" w:eastAsia="Times New Roman" w:hAnsi="Open Sans" w:cs="Open Sans"/>
          <w:noProof/>
          <w:sz w:val="20"/>
          <w:szCs w:val="20"/>
          <w:lang w:eastAsia="sl-SI"/>
        </w:rPr>
      </w:pPr>
      <w:r w:rsidRPr="005912C0">
        <w:rPr>
          <w:rFonts w:ascii="Open Sans" w:eastAsia="Times New Roman" w:hAnsi="Open Sans" w:cs="Open Sans"/>
          <w:sz w:val="20"/>
          <w:szCs w:val="20"/>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1A1B65" w:rsidRPr="00086A8C" w14:paraId="263C5D74" w14:textId="77777777" w:rsidTr="00882BF4">
        <w:tc>
          <w:tcPr>
            <w:tcW w:w="8008" w:type="dxa"/>
            <w:tcBorders>
              <w:top w:val="single" w:sz="4" w:space="0" w:color="auto"/>
              <w:bottom w:val="single" w:sz="4" w:space="0" w:color="auto"/>
            </w:tcBorders>
          </w:tcPr>
          <w:p w14:paraId="380D3E0C" w14:textId="77777777" w:rsidR="001A1B65" w:rsidRPr="00086A8C" w:rsidRDefault="001A1B65" w:rsidP="00882BF4">
            <w:pPr>
              <w:keepNext/>
              <w:keepLines/>
              <w:spacing w:after="0" w:line="240" w:lineRule="auto"/>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lastRenderedPageBreak/>
              <w:br w:type="page"/>
            </w:r>
            <w:r w:rsidRPr="00086A8C">
              <w:rPr>
                <w:rFonts w:ascii="Open Sans" w:eastAsia="Times New Roman" w:hAnsi="Open Sans" w:cs="Open Sans"/>
                <w:sz w:val="20"/>
                <w:szCs w:val="20"/>
                <w:lang w:eastAsia="sl-SI"/>
              </w:rPr>
              <w:br w:type="page"/>
            </w:r>
            <w:r w:rsidRPr="00086A8C">
              <w:rPr>
                <w:rFonts w:ascii="Open Sans" w:eastAsia="Times New Roman" w:hAnsi="Open Sans" w:cs="Open Sans"/>
                <w:sz w:val="20"/>
                <w:szCs w:val="20"/>
                <w:lang w:eastAsia="sl-SI"/>
              </w:rPr>
              <w:br w:type="page"/>
            </w:r>
            <w:r w:rsidRPr="00086A8C">
              <w:rPr>
                <w:rFonts w:ascii="Open Sans" w:hAnsi="Open Sans" w:cs="Open Sans"/>
                <w:sz w:val="20"/>
                <w:szCs w:val="20"/>
                <w:lang w:eastAsia="sl-SI"/>
              </w:rPr>
              <w:t>CERTIFIKAT PODJETJA</w:t>
            </w:r>
          </w:p>
        </w:tc>
        <w:tc>
          <w:tcPr>
            <w:tcW w:w="1418" w:type="dxa"/>
            <w:tcBorders>
              <w:top w:val="single" w:sz="4" w:space="0" w:color="auto"/>
              <w:bottom w:val="single" w:sz="4" w:space="0" w:color="auto"/>
            </w:tcBorders>
          </w:tcPr>
          <w:p w14:paraId="6F1225AD" w14:textId="5C17AB7A" w:rsidR="001A1B65" w:rsidRPr="00086A8C" w:rsidRDefault="001A1B65" w:rsidP="00882BF4">
            <w:pPr>
              <w:keepNext/>
              <w:keepLines/>
              <w:spacing w:after="0" w:line="240" w:lineRule="auto"/>
              <w:rPr>
                <w:rFonts w:ascii="Open Sans" w:eastAsia="Times New Roman" w:hAnsi="Open Sans" w:cs="Open Sans"/>
                <w:b/>
                <w:i/>
                <w:sz w:val="20"/>
                <w:szCs w:val="20"/>
                <w:lang w:eastAsia="sl-SI"/>
              </w:rPr>
            </w:pPr>
            <w:r w:rsidRPr="00086A8C">
              <w:rPr>
                <w:rFonts w:ascii="Open Sans" w:eastAsia="Times New Roman" w:hAnsi="Open Sans" w:cs="Open Sans"/>
                <w:b/>
                <w:i/>
                <w:sz w:val="20"/>
                <w:szCs w:val="20"/>
                <w:lang w:eastAsia="sl-SI"/>
              </w:rPr>
              <w:t xml:space="preserve">Priloga </w:t>
            </w:r>
            <w:r w:rsidR="00227D01">
              <w:rPr>
                <w:rFonts w:ascii="Open Sans" w:eastAsia="Times New Roman" w:hAnsi="Open Sans" w:cs="Open Sans"/>
                <w:b/>
                <w:i/>
                <w:sz w:val="20"/>
                <w:szCs w:val="20"/>
                <w:lang w:eastAsia="sl-SI"/>
              </w:rPr>
              <w:t>10-1</w:t>
            </w:r>
          </w:p>
        </w:tc>
      </w:tr>
    </w:tbl>
    <w:p w14:paraId="74D9EB80" w14:textId="77777777" w:rsidR="001A1B65" w:rsidRPr="00086A8C" w:rsidRDefault="001A1B65" w:rsidP="001A1B65">
      <w:pPr>
        <w:keepNext/>
        <w:keepLines/>
        <w:spacing w:after="0" w:line="240" w:lineRule="auto"/>
        <w:rPr>
          <w:rFonts w:ascii="Open Sans" w:eastAsia="Times New Roman" w:hAnsi="Open Sans" w:cs="Open Sans"/>
          <w:b/>
          <w:sz w:val="20"/>
          <w:szCs w:val="20"/>
          <w:lang w:eastAsia="sl-SI"/>
        </w:rPr>
      </w:pPr>
    </w:p>
    <w:p w14:paraId="672C8ED3" w14:textId="77777777" w:rsidR="001A1B65" w:rsidRPr="00086A8C" w:rsidRDefault="001A1B65" w:rsidP="001A1B65">
      <w:pPr>
        <w:keepNext/>
        <w:keepLines/>
        <w:spacing w:after="0" w:line="240" w:lineRule="auto"/>
        <w:rPr>
          <w:rFonts w:ascii="Open Sans" w:eastAsia="Times New Roman" w:hAnsi="Open Sans" w:cs="Open Sans"/>
          <w:sz w:val="20"/>
          <w:szCs w:val="20"/>
          <w:lang w:eastAsia="sl-SI"/>
        </w:rPr>
      </w:pPr>
    </w:p>
    <w:p w14:paraId="33702246" w14:textId="77777777" w:rsidR="001A1B65" w:rsidRPr="00086A8C" w:rsidRDefault="001A1B65" w:rsidP="001A1B65">
      <w:pPr>
        <w:keepNext/>
        <w:keepLines/>
        <w:spacing w:after="0" w:line="240" w:lineRule="auto"/>
        <w:rPr>
          <w:rFonts w:ascii="Open Sans" w:eastAsia="Times New Roman" w:hAnsi="Open Sans" w:cs="Open Sans"/>
          <w:sz w:val="20"/>
          <w:szCs w:val="20"/>
          <w:lang w:eastAsia="sl-SI"/>
        </w:rPr>
      </w:pPr>
    </w:p>
    <w:p w14:paraId="6FDFA74D" w14:textId="59367F65" w:rsidR="001A1B65" w:rsidRPr="00086A8C" w:rsidRDefault="001A1B65" w:rsidP="001A1B65">
      <w:pPr>
        <w:keepNext/>
        <w:keepLines/>
        <w:spacing w:after="0" w:line="240" w:lineRule="auto"/>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 xml:space="preserve">Kot </w:t>
      </w:r>
      <w:r w:rsidR="00227D01">
        <w:rPr>
          <w:rFonts w:ascii="Open Sans" w:eastAsia="Times New Roman" w:hAnsi="Open Sans" w:cs="Open Sans"/>
          <w:sz w:val="20"/>
          <w:szCs w:val="20"/>
          <w:lang w:eastAsia="sl-SI"/>
        </w:rPr>
        <w:t xml:space="preserve">gospodarski subjekt: </w:t>
      </w:r>
      <w:r w:rsidRPr="00086A8C">
        <w:rPr>
          <w:rFonts w:ascii="Open Sans" w:eastAsia="Times New Roman" w:hAnsi="Open Sans" w:cs="Open Sans"/>
          <w:sz w:val="20"/>
          <w:szCs w:val="20"/>
          <w:lang w:eastAsia="sl-SI"/>
        </w:rPr>
        <w:t>______________________________________________________ za izbiro izvajalca za javno naročilo št.:</w:t>
      </w:r>
    </w:p>
    <w:p w14:paraId="722226F0" w14:textId="77777777" w:rsidR="001A1B65" w:rsidRPr="00086A8C" w:rsidRDefault="001A1B65" w:rsidP="001A1B65">
      <w:pPr>
        <w:keepNext/>
        <w:keepLines/>
        <w:spacing w:after="0" w:line="240" w:lineRule="auto"/>
        <w:rPr>
          <w:rFonts w:ascii="Open Sans" w:eastAsia="Times New Roman" w:hAnsi="Open Sans" w:cs="Open Sans"/>
          <w:sz w:val="20"/>
          <w:szCs w:val="20"/>
          <w:lang w:eastAsia="sl-SI"/>
        </w:rPr>
      </w:pPr>
    </w:p>
    <w:p w14:paraId="6945CEEC" w14:textId="77777777" w:rsidR="001A1B65" w:rsidRPr="00086A8C" w:rsidRDefault="001A1B65" w:rsidP="001A1B65">
      <w:pPr>
        <w:keepNext/>
        <w:keepLines/>
        <w:spacing w:after="0" w:line="240" w:lineRule="auto"/>
        <w:rPr>
          <w:rFonts w:ascii="Open Sans" w:eastAsia="Times New Roman" w:hAnsi="Open Sans" w:cs="Open Sans"/>
          <w:sz w:val="20"/>
          <w:szCs w:val="20"/>
          <w:lang w:eastAsia="sl-SI"/>
        </w:rPr>
      </w:pPr>
    </w:p>
    <w:p w14:paraId="7CA7D293" w14:textId="4D4642EB" w:rsidR="007E551A" w:rsidRPr="007E551A" w:rsidRDefault="007E551A" w:rsidP="007E551A">
      <w:pPr>
        <w:keepNext/>
        <w:keepLines/>
        <w:spacing w:after="0" w:line="240" w:lineRule="auto"/>
        <w:jc w:val="center"/>
        <w:rPr>
          <w:rFonts w:ascii="Open Sans" w:eastAsia="Times New Roman" w:hAnsi="Open Sans" w:cs="Open Sans"/>
          <w:b/>
          <w:sz w:val="18"/>
          <w:szCs w:val="18"/>
          <w:lang w:eastAsia="sl-SI"/>
        </w:rPr>
      </w:pPr>
      <w:r w:rsidRPr="007E551A">
        <w:rPr>
          <w:rFonts w:ascii="Open Sans" w:eastAsia="Times New Roman" w:hAnsi="Open Sans" w:cs="Open Sans"/>
          <w:b/>
          <w:sz w:val="18"/>
          <w:szCs w:val="18"/>
          <w:lang w:eastAsia="sl-SI"/>
        </w:rPr>
        <w:t xml:space="preserve">ENLJ-SPV-141/26 – </w:t>
      </w:r>
      <w:bookmarkStart w:id="35" w:name="_Hlk227236431"/>
      <w:r w:rsidRPr="007E551A">
        <w:rPr>
          <w:rFonts w:ascii="Open Sans" w:eastAsia="Times New Roman" w:hAnsi="Open Sans" w:cs="Open Sans"/>
          <w:b/>
          <w:sz w:val="18"/>
          <w:szCs w:val="18"/>
          <w:lang w:eastAsia="sl-SI"/>
        </w:rPr>
        <w:t>Strojno vzdrževalna dela na napravah v glavnem pogonskem objektu za 1. sklop: Strojno vzdrževalna dela na področju: črpalk, vodočrpalnice, KPV, armatur, kotlovskih mlinov, transporta premoga, pepela in lesnih sekancev, toplotne obdelave jekel z uporabo računalniškega sistema krmiljenja elektro peči in z induktivnim ogrevanjem, rezanje pločevin z uporabo računalniško krmiljenega plamenskega rezalnika in plazemskega pantografa</w:t>
      </w:r>
      <w:bookmarkEnd w:id="35"/>
    </w:p>
    <w:p w14:paraId="0BF9B56D" w14:textId="77777777" w:rsidR="001A1B65" w:rsidRPr="00086A8C" w:rsidRDefault="001A1B65" w:rsidP="001A1B65">
      <w:pPr>
        <w:keepNext/>
        <w:keepLines/>
        <w:spacing w:after="0" w:line="240" w:lineRule="auto"/>
        <w:jc w:val="both"/>
        <w:rPr>
          <w:rFonts w:ascii="Open Sans" w:eastAsia="Times New Roman" w:hAnsi="Open Sans" w:cs="Open Sans"/>
          <w:sz w:val="20"/>
          <w:szCs w:val="20"/>
          <w:lang w:eastAsia="sl-SI"/>
        </w:rPr>
      </w:pPr>
    </w:p>
    <w:p w14:paraId="05B1BB04" w14:textId="77777777" w:rsidR="001A1B65" w:rsidRPr="00086A8C" w:rsidRDefault="001A1B65" w:rsidP="001A1B65">
      <w:pPr>
        <w:keepNext/>
        <w:keepLines/>
        <w:spacing w:after="0" w:line="240" w:lineRule="auto"/>
        <w:jc w:val="both"/>
        <w:rPr>
          <w:rFonts w:ascii="Open Sans" w:eastAsia="Times New Roman" w:hAnsi="Open Sans" w:cs="Open Sans"/>
          <w:sz w:val="20"/>
          <w:szCs w:val="20"/>
          <w:lang w:eastAsia="sl-SI"/>
        </w:rPr>
      </w:pPr>
    </w:p>
    <w:p w14:paraId="0E604692" w14:textId="77777777" w:rsidR="001A1B65" w:rsidRPr="00086A8C" w:rsidRDefault="001A1B65" w:rsidP="001A1B65">
      <w:pPr>
        <w:keepNext/>
        <w:keepLines/>
        <w:spacing w:after="0" w:line="240" w:lineRule="auto"/>
        <w:jc w:val="both"/>
        <w:rPr>
          <w:rFonts w:ascii="Open Sans" w:eastAsia="Times New Roman" w:hAnsi="Open Sans" w:cs="Open Sans"/>
          <w:sz w:val="20"/>
          <w:szCs w:val="20"/>
          <w:lang w:eastAsia="sl-SI"/>
        </w:rPr>
      </w:pPr>
    </w:p>
    <w:p w14:paraId="1E8018C5" w14:textId="77777777" w:rsidR="001A1B65" w:rsidRPr="00086A8C" w:rsidRDefault="001A1B65" w:rsidP="00586318">
      <w:pPr>
        <w:keepNext/>
        <w:keepLines/>
        <w:spacing w:after="0" w:line="240" w:lineRule="auto"/>
        <w:jc w:val="both"/>
        <w:rPr>
          <w:rFonts w:ascii="Open Sans" w:hAnsi="Open Sans" w:cs="Open Sans"/>
          <w:sz w:val="20"/>
          <w:szCs w:val="20"/>
          <w:lang w:eastAsia="sl-SI"/>
        </w:rPr>
      </w:pPr>
      <w:r w:rsidRPr="00086A8C">
        <w:rPr>
          <w:rFonts w:ascii="Open Sans" w:hAnsi="Open Sans" w:cs="Open Sans"/>
          <w:sz w:val="20"/>
          <w:szCs w:val="20"/>
          <w:lang w:eastAsia="sl-SI"/>
        </w:rPr>
        <w:t>Za to stranjo prilagamo fotokopijo certifikata za sposobnost izvajanja zahtevnih varilnih storitev po SIST EN 3834-2, ki ga izdaja pooblaščeni organi.</w:t>
      </w:r>
    </w:p>
    <w:p w14:paraId="33430D37" w14:textId="77777777" w:rsidR="001A1B65" w:rsidRPr="00086A8C" w:rsidRDefault="001A1B65" w:rsidP="001A1B65">
      <w:pPr>
        <w:keepNext/>
        <w:keepLines/>
        <w:spacing w:after="0" w:line="240" w:lineRule="auto"/>
        <w:jc w:val="both"/>
        <w:rPr>
          <w:rFonts w:ascii="Open Sans" w:hAnsi="Open Sans" w:cs="Open Sans"/>
          <w:sz w:val="20"/>
          <w:szCs w:val="20"/>
          <w:lang w:eastAsia="sl-SI"/>
        </w:rPr>
      </w:pPr>
    </w:p>
    <w:p w14:paraId="2E5ED40B" w14:textId="77777777" w:rsidR="001A1B65" w:rsidRPr="00086A8C" w:rsidRDefault="001A1B65" w:rsidP="001A1B65">
      <w:pPr>
        <w:keepNext/>
        <w:keepLines/>
        <w:spacing w:after="0" w:line="240" w:lineRule="auto"/>
        <w:jc w:val="both"/>
        <w:rPr>
          <w:rFonts w:ascii="Open Sans" w:hAnsi="Open Sans" w:cs="Open Sans"/>
          <w:sz w:val="20"/>
          <w:szCs w:val="20"/>
          <w:lang w:eastAsia="sl-SI"/>
        </w:rPr>
      </w:pPr>
    </w:p>
    <w:p w14:paraId="06F97467" w14:textId="77777777" w:rsidR="001A1B65" w:rsidRPr="00086A8C" w:rsidRDefault="001A1B65" w:rsidP="001A1B65">
      <w:pPr>
        <w:keepNext/>
        <w:keepLines/>
        <w:spacing w:after="0" w:line="240" w:lineRule="auto"/>
        <w:jc w:val="both"/>
        <w:rPr>
          <w:rFonts w:ascii="Open Sans" w:hAnsi="Open Sans" w:cs="Open Sans"/>
          <w:sz w:val="20"/>
          <w:szCs w:val="20"/>
          <w:lang w:eastAsia="sl-SI"/>
        </w:rPr>
      </w:pPr>
    </w:p>
    <w:p w14:paraId="2AF3550F" w14:textId="77777777" w:rsidR="001A1B65" w:rsidRPr="00086A8C" w:rsidRDefault="001A1B65" w:rsidP="001A1B65">
      <w:pPr>
        <w:keepNext/>
        <w:keepLines/>
        <w:spacing w:after="0" w:line="240" w:lineRule="auto"/>
        <w:jc w:val="both"/>
        <w:rPr>
          <w:rFonts w:ascii="Open Sans" w:hAnsi="Open Sans" w:cs="Open Sans"/>
          <w:sz w:val="20"/>
          <w:szCs w:val="20"/>
        </w:rPr>
      </w:pPr>
    </w:p>
    <w:p w14:paraId="5412D86B" w14:textId="77777777" w:rsidR="001A1B65" w:rsidRPr="00086A8C" w:rsidRDefault="001A1B65" w:rsidP="001A1B65">
      <w:pPr>
        <w:keepNext/>
        <w:keepLines/>
        <w:spacing w:after="0" w:line="240" w:lineRule="auto"/>
        <w:jc w:val="both"/>
        <w:rPr>
          <w:rFonts w:ascii="Open Sans" w:hAnsi="Open Sans" w:cs="Open Sans"/>
          <w:sz w:val="20"/>
          <w:szCs w:val="20"/>
        </w:rPr>
      </w:pPr>
    </w:p>
    <w:p w14:paraId="72057502" w14:textId="77777777" w:rsidR="001A1B65" w:rsidRPr="00086A8C" w:rsidRDefault="001A1B65" w:rsidP="001A1B65">
      <w:pPr>
        <w:keepNext/>
        <w:keepLines/>
        <w:spacing w:after="0" w:line="240" w:lineRule="auto"/>
        <w:jc w:val="both"/>
        <w:rPr>
          <w:rFonts w:ascii="Open Sans" w:hAnsi="Open Sans" w:cs="Open Sans"/>
          <w:sz w:val="20"/>
          <w:szCs w:val="20"/>
        </w:rPr>
      </w:pPr>
    </w:p>
    <w:p w14:paraId="5666BC65" w14:textId="77777777" w:rsidR="001A1B65" w:rsidRPr="00086A8C" w:rsidRDefault="001A1B65" w:rsidP="001A1B65">
      <w:pPr>
        <w:keepNext/>
        <w:keepLines/>
        <w:spacing w:after="0" w:line="240" w:lineRule="auto"/>
        <w:jc w:val="both"/>
        <w:rPr>
          <w:rFonts w:ascii="Open Sans" w:hAnsi="Open Sans" w:cs="Open Sans"/>
          <w:sz w:val="20"/>
          <w:szCs w:val="20"/>
        </w:rPr>
      </w:pPr>
    </w:p>
    <w:p w14:paraId="3E565378" w14:textId="77777777" w:rsidR="001A1B65" w:rsidRPr="00086A8C" w:rsidRDefault="001A1B65" w:rsidP="001A1B65">
      <w:pPr>
        <w:keepNext/>
        <w:keepLines/>
        <w:spacing w:after="0" w:line="240" w:lineRule="auto"/>
        <w:jc w:val="both"/>
        <w:rPr>
          <w:rFonts w:ascii="Open Sans" w:hAnsi="Open Sans" w:cs="Open Sans"/>
          <w:sz w:val="20"/>
          <w:szCs w:val="20"/>
        </w:rPr>
      </w:pPr>
    </w:p>
    <w:p w14:paraId="10CD0833" w14:textId="77777777" w:rsidR="001A1B65" w:rsidRPr="00086A8C" w:rsidRDefault="001A1B65" w:rsidP="001A1B65">
      <w:pPr>
        <w:keepNext/>
        <w:keepLines/>
        <w:spacing w:after="0" w:line="240" w:lineRule="auto"/>
        <w:jc w:val="both"/>
        <w:rPr>
          <w:rFonts w:ascii="Open Sans" w:hAnsi="Open Sans" w:cs="Open Sans"/>
          <w:sz w:val="20"/>
          <w:szCs w:val="20"/>
        </w:rPr>
      </w:pPr>
    </w:p>
    <w:p w14:paraId="24C04BB2" w14:textId="77777777" w:rsidR="001A1B65" w:rsidRPr="00086A8C" w:rsidRDefault="001A1B65" w:rsidP="001A1B65">
      <w:pPr>
        <w:keepNext/>
        <w:keepLines/>
        <w:spacing w:after="0" w:line="240" w:lineRule="auto"/>
        <w:jc w:val="both"/>
        <w:rPr>
          <w:rFonts w:ascii="Open Sans" w:hAnsi="Open Sans" w:cs="Open Sans"/>
          <w:sz w:val="20"/>
          <w:szCs w:val="20"/>
        </w:rPr>
      </w:pPr>
    </w:p>
    <w:p w14:paraId="0024A3DD" w14:textId="77777777" w:rsidR="001A1B65" w:rsidRPr="00086A8C" w:rsidRDefault="001A1B65" w:rsidP="001A1B65">
      <w:pPr>
        <w:keepNext/>
        <w:keepLines/>
        <w:spacing w:after="0" w:line="240" w:lineRule="auto"/>
        <w:jc w:val="both"/>
        <w:rPr>
          <w:rFonts w:ascii="Open Sans" w:hAnsi="Open Sans" w:cs="Open Sans"/>
          <w:sz w:val="20"/>
          <w:szCs w:val="20"/>
        </w:rPr>
      </w:pPr>
    </w:p>
    <w:p w14:paraId="18AF119B" w14:textId="77777777" w:rsidR="001A1B65" w:rsidRPr="00086A8C" w:rsidRDefault="001A1B65" w:rsidP="001A1B65">
      <w:pPr>
        <w:keepNext/>
        <w:keepLines/>
        <w:spacing w:after="0" w:line="240" w:lineRule="auto"/>
        <w:jc w:val="both"/>
        <w:rPr>
          <w:rFonts w:ascii="Open Sans" w:hAnsi="Open Sans" w:cs="Open Sans"/>
          <w:sz w:val="20"/>
          <w:szCs w:val="20"/>
        </w:rPr>
      </w:pPr>
    </w:p>
    <w:p w14:paraId="0F432342" w14:textId="77777777" w:rsidR="001A1B65" w:rsidRPr="00086A8C" w:rsidRDefault="001A1B65" w:rsidP="001A1B65">
      <w:pPr>
        <w:keepNext/>
        <w:keepLines/>
        <w:spacing w:after="0" w:line="240" w:lineRule="auto"/>
        <w:jc w:val="both"/>
        <w:rPr>
          <w:rFonts w:ascii="Open Sans" w:hAnsi="Open Sans" w:cs="Open Sans"/>
          <w:sz w:val="20"/>
          <w:szCs w:val="20"/>
        </w:rPr>
      </w:pPr>
    </w:p>
    <w:p w14:paraId="1DAC4273" w14:textId="77777777" w:rsidR="001A1B65" w:rsidRPr="00086A8C" w:rsidRDefault="001A1B65" w:rsidP="001A1B65">
      <w:pPr>
        <w:keepNext/>
        <w:keepLines/>
        <w:spacing w:after="0" w:line="240" w:lineRule="auto"/>
        <w:jc w:val="both"/>
        <w:rPr>
          <w:rFonts w:ascii="Open Sans" w:hAnsi="Open Sans" w:cs="Open Sans"/>
          <w:sz w:val="20"/>
          <w:szCs w:val="20"/>
        </w:rPr>
      </w:pPr>
    </w:p>
    <w:p w14:paraId="747DE689" w14:textId="77777777" w:rsidR="001A1B65" w:rsidRPr="00086A8C" w:rsidRDefault="001A1B65" w:rsidP="001A1B65">
      <w:pPr>
        <w:keepNext/>
        <w:keepLines/>
        <w:spacing w:after="0" w:line="240" w:lineRule="auto"/>
        <w:jc w:val="both"/>
        <w:rPr>
          <w:rFonts w:ascii="Open Sans" w:hAnsi="Open Sans" w:cs="Open Sans"/>
          <w:sz w:val="20"/>
          <w:szCs w:val="20"/>
        </w:rPr>
      </w:pPr>
    </w:p>
    <w:p w14:paraId="1D0200FF" w14:textId="77777777" w:rsidR="001A1B65" w:rsidRPr="00086A8C" w:rsidRDefault="001A1B65" w:rsidP="001A1B65">
      <w:pPr>
        <w:keepNext/>
        <w:keepLines/>
        <w:spacing w:after="0" w:line="240" w:lineRule="auto"/>
        <w:jc w:val="both"/>
        <w:rPr>
          <w:rFonts w:ascii="Open Sans" w:hAnsi="Open Sans" w:cs="Open Sans"/>
          <w:sz w:val="20"/>
          <w:szCs w:val="20"/>
        </w:rPr>
      </w:pPr>
    </w:p>
    <w:p w14:paraId="70ECE76A" w14:textId="77777777" w:rsidR="001A1B65" w:rsidRPr="00086A8C" w:rsidRDefault="001A1B65" w:rsidP="001A1B65">
      <w:pPr>
        <w:keepNext/>
        <w:keepLines/>
        <w:spacing w:after="0" w:line="240" w:lineRule="auto"/>
        <w:jc w:val="both"/>
        <w:rPr>
          <w:rFonts w:ascii="Open Sans" w:hAnsi="Open Sans" w:cs="Open Sans"/>
          <w:sz w:val="20"/>
          <w:szCs w:val="20"/>
        </w:rPr>
      </w:pPr>
    </w:p>
    <w:p w14:paraId="4B76B0DD" w14:textId="77777777" w:rsidR="001A1B65" w:rsidRPr="00086A8C" w:rsidRDefault="001A1B65" w:rsidP="001A1B65">
      <w:pPr>
        <w:keepNext/>
        <w:keepLines/>
        <w:spacing w:after="0" w:line="240" w:lineRule="auto"/>
        <w:jc w:val="both"/>
        <w:rPr>
          <w:rFonts w:ascii="Open Sans" w:hAnsi="Open Sans" w:cs="Open Sans"/>
          <w:sz w:val="20"/>
          <w:szCs w:val="20"/>
        </w:rPr>
      </w:pPr>
    </w:p>
    <w:p w14:paraId="236BE2BB" w14:textId="77777777" w:rsidR="001A1B65" w:rsidRPr="00086A8C" w:rsidRDefault="001A1B65" w:rsidP="001A1B65">
      <w:pPr>
        <w:keepNext/>
        <w:keepLines/>
        <w:spacing w:after="0" w:line="240" w:lineRule="auto"/>
        <w:jc w:val="both"/>
        <w:rPr>
          <w:rFonts w:ascii="Open Sans" w:hAnsi="Open Sans" w:cs="Open Sans"/>
          <w:sz w:val="20"/>
          <w:szCs w:val="20"/>
        </w:rPr>
      </w:pPr>
    </w:p>
    <w:p w14:paraId="7CE5EE9B" w14:textId="77777777" w:rsidR="001A1B65" w:rsidRPr="00086A8C" w:rsidRDefault="001A1B65" w:rsidP="001A1B65">
      <w:pPr>
        <w:keepNext/>
        <w:keepLines/>
        <w:spacing w:after="0" w:line="240" w:lineRule="auto"/>
        <w:jc w:val="both"/>
        <w:rPr>
          <w:rFonts w:ascii="Open Sans" w:hAnsi="Open Sans" w:cs="Open Sans"/>
          <w:sz w:val="20"/>
          <w:szCs w:val="20"/>
        </w:rPr>
      </w:pPr>
    </w:p>
    <w:p w14:paraId="1BFFA5E0" w14:textId="77777777" w:rsidR="001A1B65" w:rsidRPr="00086A8C" w:rsidRDefault="001A1B65" w:rsidP="001A1B65">
      <w:pPr>
        <w:keepNext/>
        <w:keepLines/>
        <w:spacing w:after="0" w:line="240" w:lineRule="auto"/>
        <w:jc w:val="both"/>
        <w:rPr>
          <w:rFonts w:ascii="Open Sans" w:eastAsia="Times New Roman" w:hAnsi="Open Sans" w:cs="Open Sans"/>
          <w:sz w:val="20"/>
          <w:szCs w:val="20"/>
          <w:lang w:eastAsia="sl-SI"/>
        </w:rPr>
      </w:pPr>
    </w:p>
    <w:p w14:paraId="398B35B4" w14:textId="77777777" w:rsidR="001A1B65" w:rsidRPr="00086A8C" w:rsidRDefault="001A1B65" w:rsidP="001A1B65">
      <w:pPr>
        <w:keepNext/>
        <w:keepLines/>
        <w:spacing w:after="0" w:line="240" w:lineRule="auto"/>
        <w:jc w:val="both"/>
        <w:rPr>
          <w:rFonts w:ascii="Open Sans" w:eastAsia="Times New Roman" w:hAnsi="Open Sans" w:cs="Open Sans"/>
          <w:sz w:val="20"/>
          <w:szCs w:val="20"/>
          <w:lang w:eastAsia="sl-SI"/>
        </w:rPr>
      </w:pPr>
    </w:p>
    <w:p w14:paraId="2C97FE21" w14:textId="77777777" w:rsidR="001A1B65" w:rsidRPr="00086A8C" w:rsidRDefault="001A1B65" w:rsidP="001A1B65">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552"/>
        <w:gridCol w:w="3827"/>
      </w:tblGrid>
      <w:tr w:rsidR="001A1B65" w:rsidRPr="00086A8C" w14:paraId="42286203" w14:textId="77777777" w:rsidTr="00882BF4">
        <w:trPr>
          <w:trHeight w:val="235"/>
        </w:trPr>
        <w:tc>
          <w:tcPr>
            <w:tcW w:w="2977" w:type="dxa"/>
            <w:tcBorders>
              <w:bottom w:val="single" w:sz="4" w:space="0" w:color="auto"/>
            </w:tcBorders>
          </w:tcPr>
          <w:p w14:paraId="5DFCF341" w14:textId="77777777" w:rsidR="001A1B65" w:rsidRPr="00086A8C" w:rsidRDefault="001A1B65" w:rsidP="00882BF4">
            <w:pPr>
              <w:keepNext/>
              <w:keepLines/>
              <w:spacing w:after="0" w:line="240" w:lineRule="auto"/>
              <w:jc w:val="both"/>
              <w:rPr>
                <w:rFonts w:ascii="Open Sans" w:eastAsia="Times New Roman" w:hAnsi="Open Sans" w:cs="Open Sans"/>
                <w:snapToGrid w:val="0"/>
                <w:color w:val="000000"/>
                <w:sz w:val="20"/>
                <w:szCs w:val="20"/>
                <w:lang w:eastAsia="sl-SI"/>
              </w:rPr>
            </w:pPr>
          </w:p>
        </w:tc>
        <w:tc>
          <w:tcPr>
            <w:tcW w:w="2552" w:type="dxa"/>
          </w:tcPr>
          <w:p w14:paraId="4C0CF874" w14:textId="77777777" w:rsidR="001A1B65" w:rsidRPr="00086A8C" w:rsidRDefault="001A1B65" w:rsidP="00882BF4">
            <w:pPr>
              <w:keepNext/>
              <w:keepLines/>
              <w:spacing w:after="0" w:line="240" w:lineRule="auto"/>
              <w:jc w:val="both"/>
              <w:rPr>
                <w:rFonts w:ascii="Open Sans" w:eastAsia="Times New Roman" w:hAnsi="Open Sans" w:cs="Open Sans"/>
                <w:snapToGrid w:val="0"/>
                <w:color w:val="000000"/>
                <w:sz w:val="20"/>
                <w:szCs w:val="20"/>
                <w:lang w:eastAsia="sl-SI"/>
              </w:rPr>
            </w:pPr>
          </w:p>
        </w:tc>
        <w:tc>
          <w:tcPr>
            <w:tcW w:w="3827" w:type="dxa"/>
            <w:tcBorders>
              <w:bottom w:val="single" w:sz="4" w:space="0" w:color="auto"/>
            </w:tcBorders>
          </w:tcPr>
          <w:p w14:paraId="28A44CF0" w14:textId="77777777" w:rsidR="001A1B65" w:rsidRPr="00086A8C" w:rsidRDefault="001A1B65" w:rsidP="00882BF4">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1A1B65" w:rsidRPr="00086A8C" w14:paraId="6537772B" w14:textId="77777777" w:rsidTr="00882BF4">
        <w:trPr>
          <w:trHeight w:val="235"/>
        </w:trPr>
        <w:tc>
          <w:tcPr>
            <w:tcW w:w="2977" w:type="dxa"/>
            <w:tcBorders>
              <w:top w:val="single" w:sz="4" w:space="0" w:color="auto"/>
            </w:tcBorders>
          </w:tcPr>
          <w:p w14:paraId="2244EA3A" w14:textId="77777777" w:rsidR="001A1B65" w:rsidRPr="00086A8C" w:rsidRDefault="001A1B65" w:rsidP="00882BF4">
            <w:pPr>
              <w:keepNext/>
              <w:keepLines/>
              <w:spacing w:after="0" w:line="240" w:lineRule="auto"/>
              <w:jc w:val="both"/>
              <w:rPr>
                <w:rFonts w:ascii="Open Sans" w:eastAsia="Times New Roman" w:hAnsi="Open Sans" w:cs="Open Sans"/>
                <w:snapToGrid w:val="0"/>
                <w:color w:val="000000"/>
                <w:sz w:val="20"/>
                <w:szCs w:val="20"/>
                <w:lang w:eastAsia="sl-SI"/>
              </w:rPr>
            </w:pPr>
            <w:r w:rsidRPr="00086A8C">
              <w:rPr>
                <w:rFonts w:ascii="Open Sans" w:eastAsia="Times New Roman" w:hAnsi="Open Sans" w:cs="Open Sans"/>
                <w:snapToGrid w:val="0"/>
                <w:color w:val="000000"/>
                <w:sz w:val="20"/>
                <w:szCs w:val="20"/>
                <w:lang w:eastAsia="sl-SI"/>
              </w:rPr>
              <w:t>(kraj, datum)</w:t>
            </w:r>
          </w:p>
        </w:tc>
        <w:tc>
          <w:tcPr>
            <w:tcW w:w="2552" w:type="dxa"/>
          </w:tcPr>
          <w:p w14:paraId="48DA8471" w14:textId="77777777" w:rsidR="001A1B65" w:rsidRPr="00086A8C" w:rsidRDefault="001A1B65" w:rsidP="00882BF4">
            <w:pPr>
              <w:keepNext/>
              <w:keepLines/>
              <w:spacing w:after="0" w:line="240" w:lineRule="auto"/>
              <w:jc w:val="center"/>
              <w:rPr>
                <w:rFonts w:ascii="Open Sans" w:eastAsia="Times New Roman" w:hAnsi="Open Sans" w:cs="Open Sans"/>
                <w:snapToGrid w:val="0"/>
                <w:color w:val="000000"/>
                <w:sz w:val="20"/>
                <w:szCs w:val="20"/>
                <w:lang w:eastAsia="sl-SI"/>
              </w:rPr>
            </w:pPr>
            <w:r w:rsidRPr="00086A8C">
              <w:rPr>
                <w:rFonts w:ascii="Open Sans" w:eastAsia="Times New Roman" w:hAnsi="Open Sans" w:cs="Open Sans"/>
                <w:snapToGrid w:val="0"/>
                <w:color w:val="000000"/>
                <w:sz w:val="20"/>
                <w:szCs w:val="20"/>
                <w:lang w:eastAsia="sl-SI"/>
              </w:rPr>
              <w:t>žig</w:t>
            </w:r>
          </w:p>
        </w:tc>
        <w:tc>
          <w:tcPr>
            <w:tcW w:w="3827" w:type="dxa"/>
            <w:tcBorders>
              <w:top w:val="single" w:sz="4" w:space="0" w:color="auto"/>
            </w:tcBorders>
          </w:tcPr>
          <w:p w14:paraId="0217C6EF" w14:textId="77777777" w:rsidR="001A1B65" w:rsidRPr="00086A8C" w:rsidRDefault="001A1B65" w:rsidP="00882BF4">
            <w:pPr>
              <w:keepNext/>
              <w:keepLines/>
              <w:spacing w:after="0" w:line="240" w:lineRule="auto"/>
              <w:jc w:val="both"/>
              <w:rPr>
                <w:rFonts w:ascii="Open Sans" w:eastAsia="Times New Roman" w:hAnsi="Open Sans" w:cs="Open Sans"/>
                <w:snapToGrid w:val="0"/>
                <w:color w:val="000000"/>
                <w:sz w:val="20"/>
                <w:szCs w:val="20"/>
                <w:lang w:eastAsia="sl-SI"/>
              </w:rPr>
            </w:pPr>
            <w:r w:rsidRPr="00086A8C">
              <w:rPr>
                <w:rFonts w:ascii="Open Sans" w:eastAsia="Times New Roman" w:hAnsi="Open Sans" w:cs="Open Sans"/>
                <w:snapToGrid w:val="0"/>
                <w:color w:val="000000"/>
                <w:sz w:val="20"/>
                <w:szCs w:val="20"/>
                <w:lang w:eastAsia="sl-SI"/>
              </w:rPr>
              <w:t>(i</w:t>
            </w:r>
            <w:r w:rsidRPr="00086A8C">
              <w:rPr>
                <w:rFonts w:ascii="Open Sans" w:hAnsi="Open Sans" w:cs="Open Sans"/>
                <w:snapToGrid w:val="0"/>
                <w:color w:val="000000"/>
                <w:sz w:val="20"/>
                <w:szCs w:val="20"/>
              </w:rPr>
              <w:t>me in priimek ter podpis</w:t>
            </w:r>
            <w:r w:rsidRPr="00086A8C">
              <w:rPr>
                <w:rFonts w:ascii="Open Sans" w:eastAsia="Times New Roman" w:hAnsi="Open Sans" w:cs="Open Sans"/>
                <w:snapToGrid w:val="0"/>
                <w:color w:val="000000"/>
                <w:sz w:val="20"/>
                <w:szCs w:val="20"/>
                <w:lang w:eastAsia="sl-SI"/>
              </w:rPr>
              <w:t xml:space="preserve"> odgovorne osebe</w:t>
            </w:r>
            <w:r w:rsidRPr="00086A8C">
              <w:rPr>
                <w:rFonts w:ascii="Open Sans" w:hAnsi="Open Sans" w:cs="Open Sans"/>
                <w:snapToGrid w:val="0"/>
                <w:color w:val="000000"/>
                <w:sz w:val="20"/>
                <w:szCs w:val="20"/>
              </w:rPr>
              <w:t xml:space="preserve"> gospodarskega subjekta)</w:t>
            </w:r>
          </w:p>
        </w:tc>
      </w:tr>
    </w:tbl>
    <w:p w14:paraId="1BE39D3E" w14:textId="77777777" w:rsidR="001A1B65" w:rsidRPr="00086A8C" w:rsidRDefault="001A1B65" w:rsidP="001A1B65">
      <w:pPr>
        <w:keepNext/>
        <w:keepLines/>
        <w:spacing w:after="0" w:line="240" w:lineRule="auto"/>
        <w:jc w:val="both"/>
        <w:rPr>
          <w:rFonts w:ascii="Open Sans" w:hAnsi="Open Sans" w:cs="Open Sans"/>
          <w:sz w:val="20"/>
          <w:szCs w:val="20"/>
        </w:rPr>
      </w:pPr>
    </w:p>
    <w:p w14:paraId="06141E3B" w14:textId="77777777" w:rsidR="001A1B65" w:rsidRPr="00086A8C" w:rsidRDefault="001A1B65" w:rsidP="001A1B65">
      <w:pPr>
        <w:keepNext/>
        <w:keepLines/>
        <w:autoSpaceDE w:val="0"/>
        <w:autoSpaceDN w:val="0"/>
        <w:adjustRightInd w:val="0"/>
        <w:spacing w:after="0" w:line="240" w:lineRule="auto"/>
        <w:jc w:val="center"/>
        <w:rPr>
          <w:rFonts w:ascii="Open Sans" w:eastAsia="Times New Roman" w:hAnsi="Open Sans" w:cs="Open Sans"/>
          <w:noProof/>
          <w:sz w:val="20"/>
          <w:szCs w:val="20"/>
          <w:lang w:eastAsia="sl-SI"/>
        </w:rPr>
      </w:pPr>
    </w:p>
    <w:p w14:paraId="754C189D" w14:textId="77777777" w:rsidR="00871843" w:rsidRPr="00086A8C" w:rsidRDefault="001A1B65" w:rsidP="001A1B65">
      <w:pPr>
        <w:rPr>
          <w:rFonts w:ascii="Open Sans" w:hAnsi="Open Sans" w:cs="Open Sans"/>
          <w:sz w:val="20"/>
          <w:szCs w:val="20"/>
        </w:rPr>
      </w:pPr>
      <w:r w:rsidRPr="00086A8C">
        <w:rPr>
          <w:rFonts w:ascii="Open Sans" w:hAnsi="Open Sans" w:cs="Open Sans"/>
          <w:sz w:val="20"/>
          <w:szCs w:val="20"/>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871843" w:rsidRPr="00871843" w14:paraId="250F52F6" w14:textId="77777777" w:rsidTr="00882BF4">
        <w:tc>
          <w:tcPr>
            <w:tcW w:w="8008" w:type="dxa"/>
            <w:tcBorders>
              <w:top w:val="single" w:sz="4" w:space="0" w:color="auto"/>
              <w:bottom w:val="single" w:sz="4" w:space="0" w:color="auto"/>
            </w:tcBorders>
          </w:tcPr>
          <w:p w14:paraId="03592671" w14:textId="77777777" w:rsidR="00871843" w:rsidRPr="00871843" w:rsidRDefault="00871843" w:rsidP="00882BF4">
            <w:pPr>
              <w:keepNext/>
              <w:keepLines/>
              <w:spacing w:after="0" w:line="240" w:lineRule="auto"/>
              <w:rPr>
                <w:rFonts w:ascii="Open Sans" w:eastAsia="Times New Roman" w:hAnsi="Open Sans" w:cs="Open Sans"/>
                <w:sz w:val="20"/>
                <w:szCs w:val="20"/>
                <w:lang w:eastAsia="sl-SI"/>
              </w:rPr>
            </w:pPr>
            <w:r w:rsidRPr="00871843">
              <w:rPr>
                <w:rFonts w:ascii="Open Sans" w:eastAsia="Times New Roman" w:hAnsi="Open Sans" w:cs="Open Sans"/>
                <w:sz w:val="20"/>
                <w:szCs w:val="20"/>
                <w:lang w:eastAsia="sl-SI"/>
              </w:rPr>
              <w:lastRenderedPageBreak/>
              <w:br w:type="page"/>
            </w:r>
            <w:r w:rsidRPr="00871843">
              <w:rPr>
                <w:rFonts w:ascii="Open Sans" w:eastAsia="Times New Roman" w:hAnsi="Open Sans" w:cs="Open Sans"/>
                <w:sz w:val="20"/>
                <w:szCs w:val="20"/>
                <w:lang w:eastAsia="sl-SI"/>
              </w:rPr>
              <w:br w:type="page"/>
            </w:r>
            <w:r w:rsidRPr="00871843">
              <w:rPr>
                <w:rFonts w:ascii="Open Sans" w:eastAsia="Times New Roman" w:hAnsi="Open Sans" w:cs="Open Sans"/>
                <w:sz w:val="20"/>
                <w:szCs w:val="20"/>
                <w:lang w:eastAsia="sl-SI"/>
              </w:rPr>
              <w:br w:type="page"/>
            </w:r>
            <w:r w:rsidRPr="00871843">
              <w:rPr>
                <w:rFonts w:ascii="Open Sans" w:hAnsi="Open Sans" w:cs="Open Sans"/>
                <w:sz w:val="20"/>
                <w:szCs w:val="20"/>
                <w:lang w:eastAsia="sl-SI"/>
              </w:rPr>
              <w:t>CERTIFIKAT PODJETJA</w:t>
            </w:r>
          </w:p>
        </w:tc>
        <w:tc>
          <w:tcPr>
            <w:tcW w:w="1418" w:type="dxa"/>
            <w:tcBorders>
              <w:top w:val="single" w:sz="4" w:space="0" w:color="auto"/>
              <w:bottom w:val="single" w:sz="4" w:space="0" w:color="auto"/>
            </w:tcBorders>
          </w:tcPr>
          <w:p w14:paraId="0E2463A4" w14:textId="7835CE96" w:rsidR="00871843" w:rsidRPr="00871843" w:rsidRDefault="00871843" w:rsidP="00882BF4">
            <w:pPr>
              <w:keepNext/>
              <w:keepLines/>
              <w:spacing w:after="0" w:line="240" w:lineRule="auto"/>
              <w:rPr>
                <w:rFonts w:ascii="Open Sans" w:eastAsia="Times New Roman" w:hAnsi="Open Sans" w:cs="Open Sans"/>
                <w:b/>
                <w:i/>
                <w:sz w:val="20"/>
                <w:szCs w:val="20"/>
                <w:lang w:eastAsia="sl-SI"/>
              </w:rPr>
            </w:pPr>
            <w:r w:rsidRPr="00871843">
              <w:rPr>
                <w:rFonts w:ascii="Open Sans" w:eastAsia="Times New Roman" w:hAnsi="Open Sans" w:cs="Open Sans"/>
                <w:b/>
                <w:i/>
                <w:sz w:val="20"/>
                <w:szCs w:val="20"/>
                <w:lang w:eastAsia="sl-SI"/>
              </w:rPr>
              <w:t xml:space="preserve">Priloga </w:t>
            </w:r>
            <w:r>
              <w:rPr>
                <w:rFonts w:ascii="Open Sans" w:eastAsia="Times New Roman" w:hAnsi="Open Sans" w:cs="Open Sans"/>
                <w:b/>
                <w:i/>
                <w:sz w:val="20"/>
                <w:szCs w:val="20"/>
                <w:lang w:eastAsia="sl-SI"/>
              </w:rPr>
              <w:t>10-2</w:t>
            </w:r>
          </w:p>
        </w:tc>
      </w:tr>
    </w:tbl>
    <w:p w14:paraId="57EE6CAD" w14:textId="77777777" w:rsidR="00871843" w:rsidRPr="00871843" w:rsidRDefault="00871843" w:rsidP="00871843">
      <w:pPr>
        <w:keepNext/>
        <w:keepLines/>
        <w:spacing w:after="0" w:line="240" w:lineRule="auto"/>
        <w:rPr>
          <w:rFonts w:ascii="Open Sans" w:eastAsia="Times New Roman" w:hAnsi="Open Sans" w:cs="Open Sans"/>
          <w:b/>
          <w:sz w:val="20"/>
          <w:szCs w:val="20"/>
          <w:lang w:eastAsia="sl-SI"/>
        </w:rPr>
      </w:pPr>
    </w:p>
    <w:p w14:paraId="70CC035C" w14:textId="77777777" w:rsidR="00871843" w:rsidRPr="00871843" w:rsidRDefault="00871843" w:rsidP="00871843">
      <w:pPr>
        <w:keepNext/>
        <w:keepLines/>
        <w:spacing w:after="0" w:line="240" w:lineRule="auto"/>
        <w:rPr>
          <w:rFonts w:ascii="Open Sans" w:eastAsia="Times New Roman" w:hAnsi="Open Sans" w:cs="Open Sans"/>
          <w:sz w:val="20"/>
          <w:szCs w:val="20"/>
          <w:lang w:eastAsia="sl-SI"/>
        </w:rPr>
      </w:pPr>
    </w:p>
    <w:p w14:paraId="06E32517" w14:textId="77777777" w:rsidR="006810CE" w:rsidRPr="00086A8C" w:rsidRDefault="006810CE" w:rsidP="006810CE">
      <w:pPr>
        <w:keepNext/>
        <w:keepLines/>
        <w:spacing w:after="0" w:line="240" w:lineRule="auto"/>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 xml:space="preserve">Kot </w:t>
      </w:r>
      <w:r>
        <w:rPr>
          <w:rFonts w:ascii="Open Sans" w:eastAsia="Times New Roman" w:hAnsi="Open Sans" w:cs="Open Sans"/>
          <w:sz w:val="20"/>
          <w:szCs w:val="20"/>
          <w:lang w:eastAsia="sl-SI"/>
        </w:rPr>
        <w:t xml:space="preserve">gospodarski subjekt: </w:t>
      </w:r>
      <w:r w:rsidRPr="00086A8C">
        <w:rPr>
          <w:rFonts w:ascii="Open Sans" w:eastAsia="Times New Roman" w:hAnsi="Open Sans" w:cs="Open Sans"/>
          <w:sz w:val="20"/>
          <w:szCs w:val="20"/>
          <w:lang w:eastAsia="sl-SI"/>
        </w:rPr>
        <w:t>______________________________________________________ za izbiro izvajalca za javno naročilo št.:</w:t>
      </w:r>
    </w:p>
    <w:p w14:paraId="01047ABD" w14:textId="77777777" w:rsidR="00871843" w:rsidRPr="00871843" w:rsidRDefault="00871843" w:rsidP="00871843">
      <w:pPr>
        <w:keepNext/>
        <w:keepLines/>
        <w:spacing w:after="0" w:line="240" w:lineRule="auto"/>
        <w:rPr>
          <w:rFonts w:ascii="Open Sans" w:eastAsia="Times New Roman" w:hAnsi="Open Sans" w:cs="Open Sans"/>
          <w:sz w:val="20"/>
          <w:szCs w:val="20"/>
          <w:lang w:eastAsia="sl-SI"/>
        </w:rPr>
      </w:pPr>
    </w:p>
    <w:p w14:paraId="23E54C99" w14:textId="77777777" w:rsidR="00871843" w:rsidRPr="00871843" w:rsidRDefault="00871843" w:rsidP="00871843">
      <w:pPr>
        <w:keepNext/>
        <w:keepLines/>
        <w:spacing w:after="0" w:line="240" w:lineRule="auto"/>
        <w:rPr>
          <w:rFonts w:ascii="Open Sans" w:eastAsia="Times New Roman" w:hAnsi="Open Sans" w:cs="Open Sans"/>
          <w:sz w:val="20"/>
          <w:szCs w:val="20"/>
          <w:lang w:eastAsia="sl-SI"/>
        </w:rPr>
      </w:pPr>
    </w:p>
    <w:p w14:paraId="2EB85C4E" w14:textId="77777777" w:rsidR="00871843" w:rsidRPr="00871843" w:rsidRDefault="00871843" w:rsidP="00871843">
      <w:pPr>
        <w:keepNext/>
        <w:keepLines/>
        <w:spacing w:after="0" w:line="240" w:lineRule="auto"/>
        <w:rPr>
          <w:rFonts w:ascii="Open Sans" w:eastAsia="Times New Roman" w:hAnsi="Open Sans" w:cs="Open Sans"/>
          <w:sz w:val="20"/>
          <w:szCs w:val="20"/>
          <w:lang w:eastAsia="sl-SI"/>
        </w:rPr>
      </w:pPr>
    </w:p>
    <w:p w14:paraId="0DFFDAB9" w14:textId="77777777" w:rsidR="006810CE" w:rsidRPr="004C0280" w:rsidRDefault="006810CE" w:rsidP="006810CE">
      <w:pPr>
        <w:keepNext/>
        <w:keepLines/>
        <w:spacing w:after="0" w:line="240" w:lineRule="auto"/>
        <w:jc w:val="center"/>
        <w:rPr>
          <w:rFonts w:ascii="Open Sans" w:eastAsia="Times New Roman" w:hAnsi="Open Sans" w:cs="Open Sans"/>
          <w:b/>
          <w:sz w:val="18"/>
          <w:szCs w:val="18"/>
          <w:lang w:eastAsia="sl-SI"/>
        </w:rPr>
      </w:pPr>
      <w:r w:rsidRPr="004C0280">
        <w:rPr>
          <w:rFonts w:ascii="Open Sans" w:eastAsia="Times New Roman" w:hAnsi="Open Sans" w:cs="Open Sans"/>
          <w:b/>
          <w:sz w:val="18"/>
          <w:szCs w:val="18"/>
          <w:lang w:eastAsia="sl-SI"/>
        </w:rPr>
        <w:t>Javno naročilo št. ENLJ-SPV-141/26 – Strojno vzdrževalna dela na napravah v glavnem pogonskem objektu za 2. sklop: Strojna dela na področju vzdrževanja tlačnega dela kotlov</w:t>
      </w:r>
    </w:p>
    <w:p w14:paraId="052D4936" w14:textId="77777777" w:rsidR="00871843" w:rsidRPr="00871843" w:rsidRDefault="00871843" w:rsidP="00871843">
      <w:pPr>
        <w:keepNext/>
        <w:keepLines/>
        <w:spacing w:after="0" w:line="240" w:lineRule="auto"/>
        <w:jc w:val="both"/>
        <w:rPr>
          <w:rFonts w:ascii="Open Sans" w:eastAsia="Times New Roman" w:hAnsi="Open Sans" w:cs="Open Sans"/>
          <w:sz w:val="20"/>
          <w:szCs w:val="20"/>
          <w:lang w:eastAsia="sl-SI"/>
        </w:rPr>
      </w:pPr>
    </w:p>
    <w:p w14:paraId="355E47B4" w14:textId="77777777" w:rsidR="00871843" w:rsidRPr="00871843" w:rsidRDefault="00871843" w:rsidP="00871843">
      <w:pPr>
        <w:keepNext/>
        <w:keepLines/>
        <w:spacing w:after="0" w:line="240" w:lineRule="auto"/>
        <w:jc w:val="both"/>
        <w:rPr>
          <w:rFonts w:ascii="Open Sans" w:eastAsia="Times New Roman" w:hAnsi="Open Sans" w:cs="Open Sans"/>
          <w:sz w:val="20"/>
          <w:szCs w:val="20"/>
          <w:lang w:eastAsia="sl-SI"/>
        </w:rPr>
      </w:pPr>
    </w:p>
    <w:p w14:paraId="7CF188DF" w14:textId="77777777" w:rsidR="00871843" w:rsidRPr="00871843" w:rsidRDefault="00871843" w:rsidP="00871843">
      <w:pPr>
        <w:keepNext/>
        <w:keepLines/>
        <w:spacing w:after="0" w:line="240" w:lineRule="auto"/>
        <w:jc w:val="both"/>
        <w:rPr>
          <w:rFonts w:ascii="Open Sans" w:eastAsia="Times New Roman" w:hAnsi="Open Sans" w:cs="Open Sans"/>
          <w:sz w:val="20"/>
          <w:szCs w:val="20"/>
          <w:lang w:eastAsia="sl-SI"/>
        </w:rPr>
      </w:pPr>
    </w:p>
    <w:p w14:paraId="591CD3F6" w14:textId="77777777" w:rsidR="00871843" w:rsidRPr="00871843" w:rsidRDefault="00871843" w:rsidP="00586318">
      <w:pPr>
        <w:keepNext/>
        <w:keepLines/>
        <w:spacing w:after="0" w:line="240" w:lineRule="auto"/>
        <w:jc w:val="both"/>
        <w:rPr>
          <w:rFonts w:ascii="Open Sans" w:hAnsi="Open Sans" w:cs="Open Sans"/>
          <w:sz w:val="20"/>
          <w:szCs w:val="20"/>
          <w:lang w:eastAsia="sl-SI"/>
        </w:rPr>
      </w:pPr>
      <w:r w:rsidRPr="00871843">
        <w:rPr>
          <w:rFonts w:ascii="Open Sans" w:hAnsi="Open Sans" w:cs="Open Sans"/>
          <w:sz w:val="20"/>
          <w:szCs w:val="20"/>
          <w:lang w:eastAsia="sl-SI"/>
        </w:rPr>
        <w:t>Za to stranjo prilagamo fotokopijo certifikata za sposobnost izvajanja zahtevnih varilnih storitev po EN 3834-1 in EN 3834-2 ter EN 12732, kateri definira zahteve za izdelavo in preizkušanje zvarnih spojev za jeklenih cevovodov in cevovodnih sistemov, ki ga izdaja pooblaščeni organi.</w:t>
      </w:r>
    </w:p>
    <w:p w14:paraId="41FC756F" w14:textId="77777777" w:rsidR="00871843" w:rsidRPr="00871843" w:rsidRDefault="00871843" w:rsidP="00871843">
      <w:pPr>
        <w:keepNext/>
        <w:keepLines/>
        <w:spacing w:after="0" w:line="240" w:lineRule="auto"/>
        <w:jc w:val="both"/>
        <w:rPr>
          <w:rFonts w:ascii="Open Sans" w:hAnsi="Open Sans" w:cs="Open Sans"/>
          <w:sz w:val="20"/>
          <w:szCs w:val="20"/>
          <w:lang w:eastAsia="sl-SI"/>
        </w:rPr>
      </w:pPr>
    </w:p>
    <w:p w14:paraId="0D3200D7" w14:textId="77777777" w:rsidR="00871843" w:rsidRPr="00871843" w:rsidRDefault="00871843" w:rsidP="00871843">
      <w:pPr>
        <w:keepNext/>
        <w:keepLines/>
        <w:spacing w:after="0" w:line="240" w:lineRule="auto"/>
        <w:jc w:val="both"/>
        <w:rPr>
          <w:rFonts w:ascii="Open Sans" w:hAnsi="Open Sans" w:cs="Open Sans"/>
          <w:sz w:val="20"/>
          <w:szCs w:val="20"/>
          <w:lang w:eastAsia="sl-SI"/>
        </w:rPr>
      </w:pPr>
    </w:p>
    <w:p w14:paraId="5256DF98" w14:textId="77777777" w:rsidR="00871843" w:rsidRPr="00871843" w:rsidRDefault="00871843" w:rsidP="00871843">
      <w:pPr>
        <w:keepNext/>
        <w:keepLines/>
        <w:spacing w:after="0" w:line="240" w:lineRule="auto"/>
        <w:jc w:val="both"/>
        <w:rPr>
          <w:rFonts w:ascii="Open Sans" w:hAnsi="Open Sans" w:cs="Open Sans"/>
          <w:sz w:val="20"/>
          <w:szCs w:val="20"/>
          <w:lang w:eastAsia="sl-SI"/>
        </w:rPr>
      </w:pPr>
    </w:p>
    <w:p w14:paraId="69CC997E" w14:textId="77777777" w:rsidR="00871843" w:rsidRPr="00871843" w:rsidRDefault="00871843" w:rsidP="00871843">
      <w:pPr>
        <w:keepNext/>
        <w:keepLines/>
        <w:spacing w:after="0" w:line="240" w:lineRule="auto"/>
        <w:jc w:val="both"/>
        <w:rPr>
          <w:rFonts w:ascii="Open Sans" w:hAnsi="Open Sans" w:cs="Open Sans"/>
          <w:sz w:val="20"/>
          <w:szCs w:val="20"/>
        </w:rPr>
      </w:pPr>
    </w:p>
    <w:p w14:paraId="6929575B" w14:textId="77777777" w:rsidR="00871843" w:rsidRPr="00871843" w:rsidRDefault="00871843" w:rsidP="00871843">
      <w:pPr>
        <w:keepNext/>
        <w:keepLines/>
        <w:spacing w:after="0" w:line="240" w:lineRule="auto"/>
        <w:jc w:val="both"/>
        <w:rPr>
          <w:rFonts w:ascii="Open Sans" w:hAnsi="Open Sans" w:cs="Open Sans"/>
          <w:sz w:val="20"/>
          <w:szCs w:val="20"/>
        </w:rPr>
      </w:pPr>
    </w:p>
    <w:p w14:paraId="72091D11" w14:textId="77777777" w:rsidR="00871843" w:rsidRPr="00871843" w:rsidRDefault="00871843" w:rsidP="00871843">
      <w:pPr>
        <w:keepNext/>
        <w:keepLines/>
        <w:spacing w:after="0" w:line="240" w:lineRule="auto"/>
        <w:jc w:val="both"/>
        <w:rPr>
          <w:rFonts w:ascii="Open Sans" w:hAnsi="Open Sans" w:cs="Open Sans"/>
          <w:sz w:val="20"/>
          <w:szCs w:val="20"/>
        </w:rPr>
      </w:pPr>
    </w:p>
    <w:p w14:paraId="62ACFB4D" w14:textId="77777777" w:rsidR="00871843" w:rsidRPr="00871843" w:rsidRDefault="00871843" w:rsidP="00871843">
      <w:pPr>
        <w:keepNext/>
        <w:keepLines/>
        <w:spacing w:after="0" w:line="240" w:lineRule="auto"/>
        <w:jc w:val="both"/>
        <w:rPr>
          <w:rFonts w:ascii="Open Sans" w:hAnsi="Open Sans" w:cs="Open Sans"/>
          <w:sz w:val="20"/>
          <w:szCs w:val="20"/>
        </w:rPr>
      </w:pPr>
    </w:p>
    <w:p w14:paraId="2131A8FE" w14:textId="77777777" w:rsidR="00871843" w:rsidRPr="00871843" w:rsidRDefault="00871843" w:rsidP="00871843">
      <w:pPr>
        <w:keepNext/>
        <w:keepLines/>
        <w:spacing w:after="0" w:line="240" w:lineRule="auto"/>
        <w:jc w:val="both"/>
        <w:rPr>
          <w:rFonts w:ascii="Open Sans" w:hAnsi="Open Sans" w:cs="Open Sans"/>
          <w:sz w:val="20"/>
          <w:szCs w:val="20"/>
        </w:rPr>
      </w:pPr>
    </w:p>
    <w:p w14:paraId="092CE0F5" w14:textId="77777777" w:rsidR="00871843" w:rsidRPr="00871843" w:rsidRDefault="00871843" w:rsidP="00871843">
      <w:pPr>
        <w:keepNext/>
        <w:keepLines/>
        <w:spacing w:after="0" w:line="240" w:lineRule="auto"/>
        <w:jc w:val="both"/>
        <w:rPr>
          <w:rFonts w:ascii="Open Sans" w:hAnsi="Open Sans" w:cs="Open Sans"/>
          <w:sz w:val="20"/>
          <w:szCs w:val="20"/>
        </w:rPr>
      </w:pPr>
    </w:p>
    <w:p w14:paraId="19BED1D3" w14:textId="77777777" w:rsidR="00871843" w:rsidRPr="00871843" w:rsidRDefault="00871843" w:rsidP="00871843">
      <w:pPr>
        <w:keepNext/>
        <w:keepLines/>
        <w:spacing w:after="0" w:line="240" w:lineRule="auto"/>
        <w:jc w:val="both"/>
        <w:rPr>
          <w:rFonts w:ascii="Open Sans" w:hAnsi="Open Sans" w:cs="Open Sans"/>
          <w:sz w:val="20"/>
          <w:szCs w:val="20"/>
        </w:rPr>
      </w:pPr>
    </w:p>
    <w:p w14:paraId="488455AE" w14:textId="77777777" w:rsidR="00871843" w:rsidRPr="00871843" w:rsidRDefault="00871843" w:rsidP="00871843">
      <w:pPr>
        <w:keepNext/>
        <w:keepLines/>
        <w:spacing w:after="0" w:line="240" w:lineRule="auto"/>
        <w:jc w:val="both"/>
        <w:rPr>
          <w:rFonts w:ascii="Open Sans" w:hAnsi="Open Sans" w:cs="Open Sans"/>
          <w:sz w:val="20"/>
          <w:szCs w:val="20"/>
        </w:rPr>
      </w:pPr>
    </w:p>
    <w:p w14:paraId="17D7DFBC" w14:textId="77777777" w:rsidR="00871843" w:rsidRPr="00871843" w:rsidRDefault="00871843" w:rsidP="00871843">
      <w:pPr>
        <w:keepNext/>
        <w:keepLines/>
        <w:spacing w:after="0" w:line="240" w:lineRule="auto"/>
        <w:jc w:val="both"/>
        <w:rPr>
          <w:rFonts w:ascii="Open Sans" w:hAnsi="Open Sans" w:cs="Open Sans"/>
          <w:sz w:val="20"/>
          <w:szCs w:val="20"/>
        </w:rPr>
      </w:pPr>
    </w:p>
    <w:p w14:paraId="4FAEFBDF" w14:textId="77777777" w:rsidR="00871843" w:rsidRPr="00871843" w:rsidRDefault="00871843" w:rsidP="00871843">
      <w:pPr>
        <w:keepNext/>
        <w:keepLines/>
        <w:spacing w:after="0" w:line="240" w:lineRule="auto"/>
        <w:jc w:val="both"/>
        <w:rPr>
          <w:rFonts w:ascii="Open Sans" w:hAnsi="Open Sans" w:cs="Open Sans"/>
          <w:sz w:val="20"/>
          <w:szCs w:val="20"/>
        </w:rPr>
      </w:pPr>
    </w:p>
    <w:p w14:paraId="07018C48" w14:textId="77777777" w:rsidR="00871843" w:rsidRPr="00871843" w:rsidRDefault="00871843" w:rsidP="00871843">
      <w:pPr>
        <w:keepNext/>
        <w:keepLines/>
        <w:spacing w:after="0" w:line="240" w:lineRule="auto"/>
        <w:jc w:val="both"/>
        <w:rPr>
          <w:rFonts w:ascii="Open Sans" w:hAnsi="Open Sans" w:cs="Open Sans"/>
          <w:sz w:val="20"/>
          <w:szCs w:val="20"/>
        </w:rPr>
      </w:pPr>
    </w:p>
    <w:p w14:paraId="616F59B5" w14:textId="77777777" w:rsidR="00871843" w:rsidRPr="00871843" w:rsidRDefault="00871843" w:rsidP="00871843">
      <w:pPr>
        <w:keepNext/>
        <w:keepLines/>
        <w:spacing w:after="0" w:line="240" w:lineRule="auto"/>
        <w:jc w:val="both"/>
        <w:rPr>
          <w:rFonts w:ascii="Open Sans" w:hAnsi="Open Sans" w:cs="Open Sans"/>
          <w:sz w:val="20"/>
          <w:szCs w:val="20"/>
        </w:rPr>
      </w:pPr>
    </w:p>
    <w:p w14:paraId="07D14D66" w14:textId="77777777" w:rsidR="00871843" w:rsidRPr="00871843" w:rsidRDefault="00871843" w:rsidP="00871843">
      <w:pPr>
        <w:keepNext/>
        <w:keepLines/>
        <w:spacing w:after="0" w:line="240" w:lineRule="auto"/>
        <w:jc w:val="both"/>
        <w:rPr>
          <w:rFonts w:ascii="Open Sans" w:hAnsi="Open Sans" w:cs="Open Sans"/>
          <w:sz w:val="20"/>
          <w:szCs w:val="20"/>
        </w:rPr>
      </w:pPr>
    </w:p>
    <w:p w14:paraId="0392F0F7" w14:textId="77777777" w:rsidR="00871843" w:rsidRPr="00871843" w:rsidRDefault="00871843" w:rsidP="00871843">
      <w:pPr>
        <w:keepNext/>
        <w:keepLines/>
        <w:spacing w:after="0" w:line="240" w:lineRule="auto"/>
        <w:jc w:val="both"/>
        <w:rPr>
          <w:rFonts w:ascii="Open Sans" w:hAnsi="Open Sans" w:cs="Open Sans"/>
          <w:sz w:val="20"/>
          <w:szCs w:val="20"/>
        </w:rPr>
      </w:pPr>
    </w:p>
    <w:p w14:paraId="3732DBF8" w14:textId="77777777" w:rsidR="00871843" w:rsidRPr="00871843" w:rsidRDefault="00871843" w:rsidP="00871843">
      <w:pPr>
        <w:keepNext/>
        <w:keepLines/>
        <w:spacing w:after="0" w:line="240" w:lineRule="auto"/>
        <w:jc w:val="both"/>
        <w:rPr>
          <w:rFonts w:ascii="Open Sans" w:hAnsi="Open Sans" w:cs="Open Sans"/>
          <w:sz w:val="20"/>
          <w:szCs w:val="20"/>
        </w:rPr>
      </w:pPr>
    </w:p>
    <w:p w14:paraId="352D8153" w14:textId="77777777" w:rsidR="00871843" w:rsidRPr="00871843" w:rsidRDefault="00871843" w:rsidP="00871843">
      <w:pPr>
        <w:keepNext/>
        <w:keepLines/>
        <w:spacing w:after="0" w:line="240" w:lineRule="auto"/>
        <w:jc w:val="both"/>
        <w:rPr>
          <w:rFonts w:ascii="Open Sans" w:hAnsi="Open Sans" w:cs="Open Sans"/>
          <w:sz w:val="20"/>
          <w:szCs w:val="20"/>
        </w:rPr>
      </w:pPr>
    </w:p>
    <w:p w14:paraId="2DC72AE4" w14:textId="77777777" w:rsidR="00871843" w:rsidRPr="00871843" w:rsidRDefault="00871843" w:rsidP="00871843">
      <w:pPr>
        <w:keepNext/>
        <w:keepLines/>
        <w:spacing w:after="0" w:line="240" w:lineRule="auto"/>
        <w:jc w:val="both"/>
        <w:rPr>
          <w:rFonts w:ascii="Open Sans" w:hAnsi="Open Sans" w:cs="Open Sans"/>
          <w:sz w:val="20"/>
          <w:szCs w:val="20"/>
        </w:rPr>
      </w:pPr>
    </w:p>
    <w:p w14:paraId="4CC52938" w14:textId="77777777" w:rsidR="00871843" w:rsidRPr="00871843" w:rsidRDefault="00871843" w:rsidP="00871843">
      <w:pPr>
        <w:keepNext/>
        <w:keepLines/>
        <w:spacing w:after="0" w:line="240" w:lineRule="auto"/>
        <w:jc w:val="both"/>
        <w:rPr>
          <w:rFonts w:ascii="Open Sans" w:hAnsi="Open Sans" w:cs="Open Sans"/>
          <w:sz w:val="20"/>
          <w:szCs w:val="20"/>
        </w:rPr>
      </w:pPr>
    </w:p>
    <w:p w14:paraId="42CB329E" w14:textId="77777777" w:rsidR="00871843" w:rsidRPr="00871843" w:rsidRDefault="00871843" w:rsidP="00871843">
      <w:pPr>
        <w:keepNext/>
        <w:keepLines/>
        <w:spacing w:after="0" w:line="240" w:lineRule="auto"/>
        <w:jc w:val="both"/>
        <w:rPr>
          <w:rFonts w:ascii="Open Sans" w:eastAsia="Times New Roman" w:hAnsi="Open Sans" w:cs="Open Sans"/>
          <w:sz w:val="20"/>
          <w:szCs w:val="20"/>
          <w:lang w:eastAsia="sl-SI"/>
        </w:rPr>
      </w:pPr>
    </w:p>
    <w:p w14:paraId="0861B91C" w14:textId="77777777" w:rsidR="00871843" w:rsidRPr="00871843" w:rsidRDefault="00871843" w:rsidP="00871843">
      <w:pPr>
        <w:keepNext/>
        <w:keepLines/>
        <w:spacing w:after="0" w:line="240" w:lineRule="auto"/>
        <w:jc w:val="both"/>
        <w:rPr>
          <w:rFonts w:ascii="Open Sans" w:eastAsia="Times New Roman" w:hAnsi="Open Sans" w:cs="Open Sans"/>
          <w:sz w:val="20"/>
          <w:szCs w:val="20"/>
          <w:lang w:eastAsia="sl-SI"/>
        </w:rPr>
      </w:pPr>
    </w:p>
    <w:p w14:paraId="28071541" w14:textId="77777777" w:rsidR="00871843" w:rsidRPr="00871843" w:rsidRDefault="00871843" w:rsidP="00871843">
      <w:pPr>
        <w:keepNext/>
        <w:keepLines/>
        <w:spacing w:after="0" w:line="240" w:lineRule="auto"/>
        <w:jc w:val="both"/>
        <w:rPr>
          <w:rFonts w:ascii="Open Sans" w:eastAsia="Times New Roman" w:hAnsi="Open Sans" w:cs="Open Sans"/>
          <w:sz w:val="20"/>
          <w:szCs w:val="20"/>
          <w:lang w:eastAsia="sl-SI"/>
        </w:rPr>
      </w:pPr>
    </w:p>
    <w:p w14:paraId="140A9DBE" w14:textId="77777777" w:rsidR="006810CE" w:rsidRPr="00086A8C" w:rsidRDefault="006810CE" w:rsidP="006810CE">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552"/>
        <w:gridCol w:w="3827"/>
      </w:tblGrid>
      <w:tr w:rsidR="006810CE" w:rsidRPr="00086A8C" w14:paraId="0C56076F" w14:textId="77777777" w:rsidTr="00882BF4">
        <w:trPr>
          <w:trHeight w:val="235"/>
        </w:trPr>
        <w:tc>
          <w:tcPr>
            <w:tcW w:w="2977" w:type="dxa"/>
            <w:tcBorders>
              <w:bottom w:val="single" w:sz="4" w:space="0" w:color="auto"/>
            </w:tcBorders>
          </w:tcPr>
          <w:p w14:paraId="76524767" w14:textId="77777777" w:rsidR="006810CE" w:rsidRPr="00086A8C" w:rsidRDefault="006810CE" w:rsidP="00882BF4">
            <w:pPr>
              <w:keepNext/>
              <w:keepLines/>
              <w:spacing w:after="0" w:line="240" w:lineRule="auto"/>
              <w:jc w:val="both"/>
              <w:rPr>
                <w:rFonts w:ascii="Open Sans" w:eastAsia="Times New Roman" w:hAnsi="Open Sans" w:cs="Open Sans"/>
                <w:snapToGrid w:val="0"/>
                <w:color w:val="000000"/>
                <w:sz w:val="20"/>
                <w:szCs w:val="20"/>
                <w:lang w:eastAsia="sl-SI"/>
              </w:rPr>
            </w:pPr>
          </w:p>
        </w:tc>
        <w:tc>
          <w:tcPr>
            <w:tcW w:w="2552" w:type="dxa"/>
          </w:tcPr>
          <w:p w14:paraId="4D8A4243" w14:textId="77777777" w:rsidR="006810CE" w:rsidRPr="00086A8C" w:rsidRDefault="006810CE" w:rsidP="00882BF4">
            <w:pPr>
              <w:keepNext/>
              <w:keepLines/>
              <w:spacing w:after="0" w:line="240" w:lineRule="auto"/>
              <w:jc w:val="both"/>
              <w:rPr>
                <w:rFonts w:ascii="Open Sans" w:eastAsia="Times New Roman" w:hAnsi="Open Sans" w:cs="Open Sans"/>
                <w:snapToGrid w:val="0"/>
                <w:color w:val="000000"/>
                <w:sz w:val="20"/>
                <w:szCs w:val="20"/>
                <w:lang w:eastAsia="sl-SI"/>
              </w:rPr>
            </w:pPr>
          </w:p>
        </w:tc>
        <w:tc>
          <w:tcPr>
            <w:tcW w:w="3827" w:type="dxa"/>
            <w:tcBorders>
              <w:bottom w:val="single" w:sz="4" w:space="0" w:color="auto"/>
            </w:tcBorders>
          </w:tcPr>
          <w:p w14:paraId="4C1CEA51" w14:textId="77777777" w:rsidR="006810CE" w:rsidRPr="00086A8C" w:rsidRDefault="006810CE" w:rsidP="00882BF4">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6810CE" w:rsidRPr="00086A8C" w14:paraId="0939C470" w14:textId="77777777" w:rsidTr="00882BF4">
        <w:trPr>
          <w:trHeight w:val="235"/>
        </w:trPr>
        <w:tc>
          <w:tcPr>
            <w:tcW w:w="2977" w:type="dxa"/>
            <w:tcBorders>
              <w:top w:val="single" w:sz="4" w:space="0" w:color="auto"/>
            </w:tcBorders>
          </w:tcPr>
          <w:p w14:paraId="5B67F747" w14:textId="77777777" w:rsidR="006810CE" w:rsidRPr="00086A8C" w:rsidRDefault="006810CE" w:rsidP="00882BF4">
            <w:pPr>
              <w:keepNext/>
              <w:keepLines/>
              <w:spacing w:after="0" w:line="240" w:lineRule="auto"/>
              <w:jc w:val="both"/>
              <w:rPr>
                <w:rFonts w:ascii="Open Sans" w:eastAsia="Times New Roman" w:hAnsi="Open Sans" w:cs="Open Sans"/>
                <w:snapToGrid w:val="0"/>
                <w:color w:val="000000"/>
                <w:sz w:val="20"/>
                <w:szCs w:val="20"/>
                <w:lang w:eastAsia="sl-SI"/>
              </w:rPr>
            </w:pPr>
            <w:r w:rsidRPr="00086A8C">
              <w:rPr>
                <w:rFonts w:ascii="Open Sans" w:eastAsia="Times New Roman" w:hAnsi="Open Sans" w:cs="Open Sans"/>
                <w:snapToGrid w:val="0"/>
                <w:color w:val="000000"/>
                <w:sz w:val="20"/>
                <w:szCs w:val="20"/>
                <w:lang w:eastAsia="sl-SI"/>
              </w:rPr>
              <w:t>(kraj, datum)</w:t>
            </w:r>
          </w:p>
        </w:tc>
        <w:tc>
          <w:tcPr>
            <w:tcW w:w="2552" w:type="dxa"/>
          </w:tcPr>
          <w:p w14:paraId="3E864359" w14:textId="77777777" w:rsidR="006810CE" w:rsidRPr="00086A8C" w:rsidRDefault="006810CE" w:rsidP="00882BF4">
            <w:pPr>
              <w:keepNext/>
              <w:keepLines/>
              <w:spacing w:after="0" w:line="240" w:lineRule="auto"/>
              <w:jc w:val="center"/>
              <w:rPr>
                <w:rFonts w:ascii="Open Sans" w:eastAsia="Times New Roman" w:hAnsi="Open Sans" w:cs="Open Sans"/>
                <w:snapToGrid w:val="0"/>
                <w:color w:val="000000"/>
                <w:sz w:val="20"/>
                <w:szCs w:val="20"/>
                <w:lang w:eastAsia="sl-SI"/>
              </w:rPr>
            </w:pPr>
            <w:r w:rsidRPr="00086A8C">
              <w:rPr>
                <w:rFonts w:ascii="Open Sans" w:eastAsia="Times New Roman" w:hAnsi="Open Sans" w:cs="Open Sans"/>
                <w:snapToGrid w:val="0"/>
                <w:color w:val="000000"/>
                <w:sz w:val="20"/>
                <w:szCs w:val="20"/>
                <w:lang w:eastAsia="sl-SI"/>
              </w:rPr>
              <w:t>žig</w:t>
            </w:r>
          </w:p>
        </w:tc>
        <w:tc>
          <w:tcPr>
            <w:tcW w:w="3827" w:type="dxa"/>
            <w:tcBorders>
              <w:top w:val="single" w:sz="4" w:space="0" w:color="auto"/>
            </w:tcBorders>
          </w:tcPr>
          <w:p w14:paraId="3FD27E08" w14:textId="77777777" w:rsidR="006810CE" w:rsidRPr="00086A8C" w:rsidRDefault="006810CE" w:rsidP="00882BF4">
            <w:pPr>
              <w:keepNext/>
              <w:keepLines/>
              <w:spacing w:after="0" w:line="240" w:lineRule="auto"/>
              <w:jc w:val="both"/>
              <w:rPr>
                <w:rFonts w:ascii="Open Sans" w:eastAsia="Times New Roman" w:hAnsi="Open Sans" w:cs="Open Sans"/>
                <w:snapToGrid w:val="0"/>
                <w:color w:val="000000"/>
                <w:sz w:val="20"/>
                <w:szCs w:val="20"/>
                <w:lang w:eastAsia="sl-SI"/>
              </w:rPr>
            </w:pPr>
            <w:r w:rsidRPr="00086A8C">
              <w:rPr>
                <w:rFonts w:ascii="Open Sans" w:eastAsia="Times New Roman" w:hAnsi="Open Sans" w:cs="Open Sans"/>
                <w:snapToGrid w:val="0"/>
                <w:color w:val="000000"/>
                <w:sz w:val="20"/>
                <w:szCs w:val="20"/>
                <w:lang w:eastAsia="sl-SI"/>
              </w:rPr>
              <w:t>(i</w:t>
            </w:r>
            <w:r w:rsidRPr="00086A8C">
              <w:rPr>
                <w:rFonts w:ascii="Open Sans" w:hAnsi="Open Sans" w:cs="Open Sans"/>
                <w:snapToGrid w:val="0"/>
                <w:color w:val="000000"/>
                <w:sz w:val="20"/>
                <w:szCs w:val="20"/>
              </w:rPr>
              <w:t>me in priimek ter podpis</w:t>
            </w:r>
            <w:r w:rsidRPr="00086A8C">
              <w:rPr>
                <w:rFonts w:ascii="Open Sans" w:eastAsia="Times New Roman" w:hAnsi="Open Sans" w:cs="Open Sans"/>
                <w:snapToGrid w:val="0"/>
                <w:color w:val="000000"/>
                <w:sz w:val="20"/>
                <w:szCs w:val="20"/>
                <w:lang w:eastAsia="sl-SI"/>
              </w:rPr>
              <w:t xml:space="preserve"> odgovorne osebe</w:t>
            </w:r>
            <w:r w:rsidRPr="00086A8C">
              <w:rPr>
                <w:rFonts w:ascii="Open Sans" w:hAnsi="Open Sans" w:cs="Open Sans"/>
                <w:snapToGrid w:val="0"/>
                <w:color w:val="000000"/>
                <w:sz w:val="20"/>
                <w:szCs w:val="20"/>
              </w:rPr>
              <w:t xml:space="preserve"> gospodarskega subjekta)</w:t>
            </w:r>
          </w:p>
        </w:tc>
      </w:tr>
    </w:tbl>
    <w:p w14:paraId="445E0563" w14:textId="77777777" w:rsidR="00871843" w:rsidRPr="00871843" w:rsidRDefault="00871843" w:rsidP="00871843">
      <w:pPr>
        <w:keepNext/>
        <w:keepLines/>
        <w:spacing w:after="0" w:line="240" w:lineRule="auto"/>
        <w:jc w:val="both"/>
        <w:rPr>
          <w:rFonts w:ascii="Open Sans" w:hAnsi="Open Sans" w:cs="Open Sans"/>
          <w:sz w:val="20"/>
          <w:szCs w:val="20"/>
        </w:rPr>
      </w:pPr>
    </w:p>
    <w:p w14:paraId="660180CD" w14:textId="77777777" w:rsidR="00871843" w:rsidRPr="00871843" w:rsidRDefault="00871843" w:rsidP="00871843">
      <w:pPr>
        <w:keepNext/>
        <w:keepLines/>
        <w:spacing w:after="0" w:line="240" w:lineRule="auto"/>
        <w:rPr>
          <w:rFonts w:ascii="Open Sans" w:hAnsi="Open Sans" w:cs="Open Sans"/>
          <w:sz w:val="20"/>
          <w:szCs w:val="20"/>
        </w:rPr>
      </w:pPr>
    </w:p>
    <w:p w14:paraId="554516D9" w14:textId="77777777" w:rsidR="00586318" w:rsidRPr="00871843" w:rsidRDefault="00871843" w:rsidP="00871843">
      <w:pPr>
        <w:rPr>
          <w:rFonts w:ascii="Open Sans" w:hAnsi="Open Sans" w:cs="Open Sans"/>
          <w:sz w:val="20"/>
          <w:szCs w:val="20"/>
        </w:rPr>
      </w:pPr>
      <w:r w:rsidRPr="00871843">
        <w:rPr>
          <w:rFonts w:ascii="Open Sans" w:hAnsi="Open Sans" w:cs="Open Sans"/>
          <w:sz w:val="20"/>
          <w:szCs w:val="20"/>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586318" w:rsidRPr="00586318" w14:paraId="1AA25FB8" w14:textId="77777777" w:rsidTr="00882BF4">
        <w:tc>
          <w:tcPr>
            <w:tcW w:w="8008" w:type="dxa"/>
            <w:tcBorders>
              <w:top w:val="single" w:sz="4" w:space="0" w:color="auto"/>
              <w:bottom w:val="single" w:sz="4" w:space="0" w:color="auto"/>
            </w:tcBorders>
          </w:tcPr>
          <w:p w14:paraId="568A58B3" w14:textId="77777777" w:rsidR="00586318" w:rsidRPr="00586318" w:rsidRDefault="00586318" w:rsidP="00882BF4">
            <w:pPr>
              <w:keepNext/>
              <w:keepLines/>
              <w:spacing w:after="0" w:line="240" w:lineRule="auto"/>
              <w:rPr>
                <w:rFonts w:ascii="Open Sans" w:eastAsia="Times New Roman" w:hAnsi="Open Sans" w:cs="Open Sans"/>
                <w:sz w:val="20"/>
                <w:szCs w:val="20"/>
                <w:lang w:eastAsia="sl-SI"/>
              </w:rPr>
            </w:pPr>
            <w:r w:rsidRPr="00586318">
              <w:rPr>
                <w:rFonts w:ascii="Open Sans" w:eastAsia="Times New Roman" w:hAnsi="Open Sans" w:cs="Open Sans"/>
                <w:sz w:val="20"/>
                <w:szCs w:val="20"/>
                <w:lang w:eastAsia="sl-SI"/>
              </w:rPr>
              <w:lastRenderedPageBreak/>
              <w:br w:type="page"/>
            </w:r>
            <w:r w:rsidRPr="00586318">
              <w:rPr>
                <w:rFonts w:ascii="Open Sans" w:eastAsia="Times New Roman" w:hAnsi="Open Sans" w:cs="Open Sans"/>
                <w:sz w:val="20"/>
                <w:szCs w:val="20"/>
                <w:lang w:eastAsia="sl-SI"/>
              </w:rPr>
              <w:br w:type="page"/>
            </w:r>
            <w:r w:rsidRPr="00586318">
              <w:rPr>
                <w:rFonts w:ascii="Open Sans" w:eastAsia="Times New Roman" w:hAnsi="Open Sans" w:cs="Open Sans"/>
                <w:sz w:val="20"/>
                <w:szCs w:val="20"/>
                <w:lang w:eastAsia="sl-SI"/>
              </w:rPr>
              <w:br w:type="page"/>
            </w:r>
            <w:r w:rsidRPr="00586318">
              <w:rPr>
                <w:rFonts w:ascii="Open Sans" w:hAnsi="Open Sans" w:cs="Open Sans"/>
                <w:sz w:val="20"/>
                <w:szCs w:val="20"/>
                <w:lang w:eastAsia="sl-SI"/>
              </w:rPr>
              <w:t>CERTIFIKAT PODJETJA</w:t>
            </w:r>
          </w:p>
        </w:tc>
        <w:tc>
          <w:tcPr>
            <w:tcW w:w="1418" w:type="dxa"/>
            <w:tcBorders>
              <w:top w:val="single" w:sz="4" w:space="0" w:color="auto"/>
              <w:bottom w:val="single" w:sz="4" w:space="0" w:color="auto"/>
            </w:tcBorders>
          </w:tcPr>
          <w:p w14:paraId="1479AB03" w14:textId="574B8186" w:rsidR="00586318" w:rsidRPr="00586318" w:rsidRDefault="00586318" w:rsidP="00882BF4">
            <w:pPr>
              <w:keepNext/>
              <w:keepLines/>
              <w:spacing w:after="0" w:line="240" w:lineRule="auto"/>
              <w:rPr>
                <w:rFonts w:ascii="Open Sans" w:eastAsia="Times New Roman" w:hAnsi="Open Sans" w:cs="Open Sans"/>
                <w:b/>
                <w:i/>
                <w:sz w:val="20"/>
                <w:szCs w:val="20"/>
                <w:lang w:eastAsia="sl-SI"/>
              </w:rPr>
            </w:pPr>
            <w:r w:rsidRPr="00586318">
              <w:rPr>
                <w:rFonts w:ascii="Open Sans" w:eastAsia="Times New Roman" w:hAnsi="Open Sans" w:cs="Open Sans"/>
                <w:b/>
                <w:i/>
                <w:sz w:val="20"/>
                <w:szCs w:val="20"/>
                <w:lang w:eastAsia="sl-SI"/>
              </w:rPr>
              <w:t xml:space="preserve">Priloga </w:t>
            </w:r>
            <w:r>
              <w:rPr>
                <w:rFonts w:ascii="Open Sans" w:eastAsia="Times New Roman" w:hAnsi="Open Sans" w:cs="Open Sans"/>
                <w:b/>
                <w:i/>
                <w:sz w:val="20"/>
                <w:szCs w:val="20"/>
                <w:lang w:eastAsia="sl-SI"/>
              </w:rPr>
              <w:t>10-4</w:t>
            </w:r>
          </w:p>
        </w:tc>
      </w:tr>
    </w:tbl>
    <w:p w14:paraId="623ED036" w14:textId="77777777" w:rsidR="00586318" w:rsidRPr="00586318" w:rsidRDefault="00586318" w:rsidP="00586318">
      <w:pPr>
        <w:keepNext/>
        <w:keepLines/>
        <w:spacing w:after="0" w:line="240" w:lineRule="auto"/>
        <w:rPr>
          <w:rFonts w:ascii="Open Sans" w:eastAsia="Times New Roman" w:hAnsi="Open Sans" w:cs="Open Sans"/>
          <w:b/>
          <w:sz w:val="20"/>
          <w:szCs w:val="20"/>
          <w:lang w:eastAsia="sl-SI"/>
        </w:rPr>
      </w:pPr>
    </w:p>
    <w:p w14:paraId="1EC69491" w14:textId="77777777" w:rsidR="00586318" w:rsidRPr="00586318" w:rsidRDefault="00586318" w:rsidP="00586318">
      <w:pPr>
        <w:keepNext/>
        <w:keepLines/>
        <w:spacing w:after="0" w:line="240" w:lineRule="auto"/>
        <w:rPr>
          <w:rFonts w:ascii="Open Sans" w:eastAsia="Times New Roman" w:hAnsi="Open Sans" w:cs="Open Sans"/>
          <w:sz w:val="20"/>
          <w:szCs w:val="20"/>
          <w:lang w:eastAsia="sl-SI"/>
        </w:rPr>
      </w:pPr>
    </w:p>
    <w:p w14:paraId="6020B7F1" w14:textId="77777777" w:rsidR="00586318" w:rsidRPr="00086A8C" w:rsidRDefault="00586318" w:rsidP="00586318">
      <w:pPr>
        <w:keepNext/>
        <w:keepLines/>
        <w:spacing w:after="0" w:line="240" w:lineRule="auto"/>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 xml:space="preserve">Kot </w:t>
      </w:r>
      <w:r>
        <w:rPr>
          <w:rFonts w:ascii="Open Sans" w:eastAsia="Times New Roman" w:hAnsi="Open Sans" w:cs="Open Sans"/>
          <w:sz w:val="20"/>
          <w:szCs w:val="20"/>
          <w:lang w:eastAsia="sl-SI"/>
        </w:rPr>
        <w:t xml:space="preserve">gospodarski subjekt: </w:t>
      </w:r>
      <w:r w:rsidRPr="00086A8C">
        <w:rPr>
          <w:rFonts w:ascii="Open Sans" w:eastAsia="Times New Roman" w:hAnsi="Open Sans" w:cs="Open Sans"/>
          <w:sz w:val="20"/>
          <w:szCs w:val="20"/>
          <w:lang w:eastAsia="sl-SI"/>
        </w:rPr>
        <w:t>______________________________________________________ za izbiro izvajalca za javno naročilo št.:</w:t>
      </w:r>
    </w:p>
    <w:p w14:paraId="7DA40E96" w14:textId="77777777" w:rsidR="00586318" w:rsidRPr="00586318" w:rsidRDefault="00586318" w:rsidP="00586318">
      <w:pPr>
        <w:keepNext/>
        <w:keepLines/>
        <w:spacing w:after="0" w:line="240" w:lineRule="auto"/>
        <w:rPr>
          <w:rFonts w:ascii="Open Sans" w:eastAsia="Times New Roman" w:hAnsi="Open Sans" w:cs="Open Sans"/>
          <w:sz w:val="20"/>
          <w:szCs w:val="20"/>
          <w:lang w:eastAsia="sl-SI"/>
        </w:rPr>
      </w:pPr>
    </w:p>
    <w:p w14:paraId="19D09950" w14:textId="77777777" w:rsidR="00586318" w:rsidRPr="00586318" w:rsidRDefault="00586318" w:rsidP="00586318">
      <w:pPr>
        <w:keepNext/>
        <w:keepLines/>
        <w:spacing w:after="0" w:line="240" w:lineRule="auto"/>
        <w:rPr>
          <w:rFonts w:ascii="Open Sans" w:eastAsia="Times New Roman" w:hAnsi="Open Sans" w:cs="Open Sans"/>
          <w:sz w:val="20"/>
          <w:szCs w:val="20"/>
          <w:lang w:eastAsia="sl-SI"/>
        </w:rPr>
      </w:pPr>
    </w:p>
    <w:p w14:paraId="72965F9C" w14:textId="77777777" w:rsidR="00586318" w:rsidRPr="00586318" w:rsidRDefault="00586318" w:rsidP="00586318">
      <w:pPr>
        <w:keepNext/>
        <w:keepLines/>
        <w:spacing w:after="0" w:line="240" w:lineRule="auto"/>
        <w:rPr>
          <w:rFonts w:ascii="Open Sans" w:eastAsia="Times New Roman" w:hAnsi="Open Sans" w:cs="Open Sans"/>
          <w:sz w:val="20"/>
          <w:szCs w:val="20"/>
          <w:lang w:eastAsia="sl-SI"/>
        </w:rPr>
      </w:pPr>
    </w:p>
    <w:p w14:paraId="6188D822" w14:textId="77777777" w:rsidR="00586318" w:rsidRPr="00411A84" w:rsidRDefault="00586318" w:rsidP="00586318">
      <w:pPr>
        <w:keepNext/>
        <w:keepLines/>
        <w:spacing w:after="0" w:line="240" w:lineRule="auto"/>
        <w:jc w:val="both"/>
        <w:rPr>
          <w:rFonts w:ascii="Open Sans" w:eastAsia="Times New Roman" w:hAnsi="Open Sans" w:cs="Open Sans"/>
          <w:b/>
          <w:sz w:val="18"/>
          <w:szCs w:val="18"/>
          <w:lang w:eastAsia="sl-SI"/>
        </w:rPr>
      </w:pPr>
      <w:r w:rsidRPr="000D5396">
        <w:rPr>
          <w:rFonts w:ascii="Open Sans" w:eastAsia="Times New Roman" w:hAnsi="Open Sans" w:cs="Open Sans"/>
          <w:b/>
          <w:sz w:val="18"/>
          <w:szCs w:val="18"/>
          <w:lang w:eastAsia="sl-SI"/>
        </w:rPr>
        <w:t>Javno naročilo št. ENLJ-SPV-141/26 – Strojno vzdrževalna dela na napravah v glavnem pogonskem objektu za</w:t>
      </w:r>
      <w:r w:rsidRPr="00411A84">
        <w:rPr>
          <w:rFonts w:ascii="Open Sans" w:eastAsia="Times New Roman" w:hAnsi="Open Sans" w:cs="Open Sans"/>
          <w:b/>
          <w:sz w:val="18"/>
          <w:szCs w:val="18"/>
          <w:lang w:eastAsia="sl-SI"/>
        </w:rPr>
        <w:t xml:space="preserve"> 4. sklop: Strojno vzdrževalna dela na področju turbin, termične priprave vode in toplotnih postaj</w:t>
      </w:r>
    </w:p>
    <w:p w14:paraId="3AD5FA54" w14:textId="77777777" w:rsidR="00586318" w:rsidRPr="00586318" w:rsidRDefault="00586318" w:rsidP="00586318">
      <w:pPr>
        <w:keepNext/>
        <w:keepLines/>
        <w:spacing w:after="0" w:line="240" w:lineRule="auto"/>
        <w:jc w:val="both"/>
        <w:rPr>
          <w:rFonts w:ascii="Open Sans" w:eastAsia="Times New Roman" w:hAnsi="Open Sans" w:cs="Open Sans"/>
          <w:sz w:val="20"/>
          <w:szCs w:val="20"/>
          <w:lang w:eastAsia="sl-SI"/>
        </w:rPr>
      </w:pPr>
    </w:p>
    <w:p w14:paraId="3DF12D9A" w14:textId="77777777" w:rsidR="00586318" w:rsidRPr="00586318" w:rsidRDefault="00586318" w:rsidP="00586318">
      <w:pPr>
        <w:keepNext/>
        <w:keepLines/>
        <w:spacing w:after="0" w:line="240" w:lineRule="auto"/>
        <w:jc w:val="both"/>
        <w:rPr>
          <w:rFonts w:ascii="Open Sans" w:eastAsia="Times New Roman" w:hAnsi="Open Sans" w:cs="Open Sans"/>
          <w:sz w:val="20"/>
          <w:szCs w:val="20"/>
          <w:lang w:eastAsia="sl-SI"/>
        </w:rPr>
      </w:pPr>
    </w:p>
    <w:p w14:paraId="686F328D" w14:textId="77777777" w:rsidR="00586318" w:rsidRPr="00586318" w:rsidRDefault="00586318" w:rsidP="00586318">
      <w:pPr>
        <w:keepNext/>
        <w:keepLines/>
        <w:spacing w:after="0" w:line="240" w:lineRule="auto"/>
        <w:jc w:val="both"/>
        <w:rPr>
          <w:rFonts w:ascii="Open Sans" w:eastAsia="Times New Roman" w:hAnsi="Open Sans" w:cs="Open Sans"/>
          <w:sz w:val="20"/>
          <w:szCs w:val="20"/>
          <w:lang w:eastAsia="sl-SI"/>
        </w:rPr>
      </w:pPr>
    </w:p>
    <w:p w14:paraId="0CF3419D" w14:textId="77777777" w:rsidR="00586318" w:rsidRPr="00586318" w:rsidRDefault="00586318" w:rsidP="00586318">
      <w:pPr>
        <w:keepNext/>
        <w:keepLines/>
        <w:spacing w:after="0" w:line="240" w:lineRule="auto"/>
        <w:jc w:val="both"/>
        <w:rPr>
          <w:rFonts w:ascii="Open Sans" w:hAnsi="Open Sans" w:cs="Open Sans"/>
          <w:sz w:val="20"/>
          <w:szCs w:val="20"/>
          <w:lang w:eastAsia="sl-SI"/>
        </w:rPr>
      </w:pPr>
      <w:r w:rsidRPr="00586318">
        <w:rPr>
          <w:rFonts w:ascii="Open Sans" w:hAnsi="Open Sans" w:cs="Open Sans"/>
          <w:sz w:val="20"/>
          <w:szCs w:val="20"/>
          <w:lang w:eastAsia="sl-SI"/>
        </w:rPr>
        <w:t>Za to stranjo prilagamo fotokopijo certifikata za sposobnost izvajanja zahtevnih varilnih storitev po SIST EN ISO 3834-1 in SIST EN 3834-2 ali SIST EN 3834-3, kateri definira zahteve za izdelavo in preizkušanje zvarnih spojev za jeklene cevovode in cevovodne sisteme, ki ga izdaja pooblaščeni organi.</w:t>
      </w:r>
    </w:p>
    <w:p w14:paraId="6B28D735" w14:textId="77777777" w:rsidR="00586318" w:rsidRPr="00586318" w:rsidRDefault="00586318" w:rsidP="00586318">
      <w:pPr>
        <w:keepNext/>
        <w:keepLines/>
        <w:jc w:val="both"/>
        <w:rPr>
          <w:rFonts w:ascii="Open Sans" w:hAnsi="Open Sans" w:cs="Open Sans"/>
          <w:sz w:val="20"/>
          <w:szCs w:val="20"/>
        </w:rPr>
      </w:pPr>
    </w:p>
    <w:p w14:paraId="18D50EC8" w14:textId="77777777" w:rsidR="00586318" w:rsidRPr="00586318" w:rsidRDefault="00586318" w:rsidP="00586318">
      <w:pPr>
        <w:keepNext/>
        <w:keepLines/>
        <w:spacing w:after="0" w:line="240" w:lineRule="auto"/>
        <w:jc w:val="both"/>
        <w:rPr>
          <w:rFonts w:ascii="Open Sans" w:hAnsi="Open Sans" w:cs="Open Sans"/>
          <w:sz w:val="20"/>
          <w:szCs w:val="20"/>
          <w:lang w:eastAsia="sl-SI"/>
        </w:rPr>
      </w:pPr>
    </w:p>
    <w:p w14:paraId="40A4D251" w14:textId="77777777" w:rsidR="00586318" w:rsidRPr="00586318" w:rsidRDefault="00586318" w:rsidP="00586318">
      <w:pPr>
        <w:keepNext/>
        <w:keepLines/>
        <w:spacing w:after="0" w:line="240" w:lineRule="auto"/>
        <w:jc w:val="both"/>
        <w:rPr>
          <w:rFonts w:ascii="Open Sans" w:hAnsi="Open Sans" w:cs="Open Sans"/>
          <w:sz w:val="20"/>
          <w:szCs w:val="20"/>
          <w:lang w:eastAsia="sl-SI"/>
        </w:rPr>
      </w:pPr>
    </w:p>
    <w:p w14:paraId="0E254818" w14:textId="77777777" w:rsidR="00586318" w:rsidRPr="00586318" w:rsidRDefault="00586318" w:rsidP="00586318">
      <w:pPr>
        <w:keepNext/>
        <w:keepLines/>
        <w:spacing w:after="0" w:line="240" w:lineRule="auto"/>
        <w:jc w:val="both"/>
        <w:rPr>
          <w:rFonts w:ascii="Open Sans" w:hAnsi="Open Sans" w:cs="Open Sans"/>
          <w:sz w:val="20"/>
          <w:szCs w:val="20"/>
        </w:rPr>
      </w:pPr>
    </w:p>
    <w:p w14:paraId="474B6BF4" w14:textId="77777777" w:rsidR="00586318" w:rsidRPr="00586318" w:rsidRDefault="00586318" w:rsidP="00586318">
      <w:pPr>
        <w:keepNext/>
        <w:keepLines/>
        <w:spacing w:after="0" w:line="240" w:lineRule="auto"/>
        <w:jc w:val="both"/>
        <w:rPr>
          <w:rFonts w:ascii="Open Sans" w:hAnsi="Open Sans" w:cs="Open Sans"/>
          <w:sz w:val="20"/>
          <w:szCs w:val="20"/>
        </w:rPr>
      </w:pPr>
    </w:p>
    <w:p w14:paraId="33794210" w14:textId="77777777" w:rsidR="00586318" w:rsidRPr="00586318" w:rsidRDefault="00586318" w:rsidP="00586318">
      <w:pPr>
        <w:keepNext/>
        <w:keepLines/>
        <w:spacing w:after="0" w:line="240" w:lineRule="auto"/>
        <w:jc w:val="both"/>
        <w:rPr>
          <w:rFonts w:ascii="Open Sans" w:hAnsi="Open Sans" w:cs="Open Sans"/>
          <w:sz w:val="20"/>
          <w:szCs w:val="20"/>
        </w:rPr>
      </w:pPr>
    </w:p>
    <w:p w14:paraId="4DE83228" w14:textId="77777777" w:rsidR="00586318" w:rsidRPr="00586318" w:rsidRDefault="00586318" w:rsidP="00586318">
      <w:pPr>
        <w:keepNext/>
        <w:keepLines/>
        <w:spacing w:after="0" w:line="240" w:lineRule="auto"/>
        <w:jc w:val="both"/>
        <w:rPr>
          <w:rFonts w:ascii="Open Sans" w:hAnsi="Open Sans" w:cs="Open Sans"/>
          <w:sz w:val="20"/>
          <w:szCs w:val="20"/>
        </w:rPr>
      </w:pPr>
    </w:p>
    <w:p w14:paraId="5FD91A45" w14:textId="77777777" w:rsidR="00586318" w:rsidRPr="00586318" w:rsidRDefault="00586318" w:rsidP="00586318">
      <w:pPr>
        <w:keepNext/>
        <w:keepLines/>
        <w:spacing w:after="0" w:line="240" w:lineRule="auto"/>
        <w:jc w:val="both"/>
        <w:rPr>
          <w:rFonts w:ascii="Open Sans" w:hAnsi="Open Sans" w:cs="Open Sans"/>
          <w:sz w:val="20"/>
          <w:szCs w:val="20"/>
        </w:rPr>
      </w:pPr>
    </w:p>
    <w:p w14:paraId="26D1BEEE" w14:textId="77777777" w:rsidR="00586318" w:rsidRPr="00586318" w:rsidRDefault="00586318" w:rsidP="00586318">
      <w:pPr>
        <w:keepNext/>
        <w:keepLines/>
        <w:spacing w:after="0" w:line="240" w:lineRule="auto"/>
        <w:jc w:val="both"/>
        <w:rPr>
          <w:rFonts w:ascii="Open Sans" w:hAnsi="Open Sans" w:cs="Open Sans"/>
          <w:sz w:val="20"/>
          <w:szCs w:val="20"/>
        </w:rPr>
      </w:pPr>
    </w:p>
    <w:p w14:paraId="57967F96" w14:textId="77777777" w:rsidR="00586318" w:rsidRPr="00586318" w:rsidRDefault="00586318" w:rsidP="00586318">
      <w:pPr>
        <w:keepNext/>
        <w:keepLines/>
        <w:spacing w:after="0" w:line="240" w:lineRule="auto"/>
        <w:jc w:val="both"/>
        <w:rPr>
          <w:rFonts w:ascii="Open Sans" w:hAnsi="Open Sans" w:cs="Open Sans"/>
          <w:sz w:val="20"/>
          <w:szCs w:val="20"/>
        </w:rPr>
      </w:pPr>
    </w:p>
    <w:p w14:paraId="43A97023" w14:textId="77777777" w:rsidR="00586318" w:rsidRPr="00586318" w:rsidRDefault="00586318" w:rsidP="00586318">
      <w:pPr>
        <w:keepNext/>
        <w:keepLines/>
        <w:spacing w:after="0" w:line="240" w:lineRule="auto"/>
        <w:jc w:val="both"/>
        <w:rPr>
          <w:rFonts w:ascii="Open Sans" w:hAnsi="Open Sans" w:cs="Open Sans"/>
          <w:sz w:val="20"/>
          <w:szCs w:val="20"/>
        </w:rPr>
      </w:pPr>
    </w:p>
    <w:p w14:paraId="563FD5F7" w14:textId="77777777" w:rsidR="00586318" w:rsidRPr="00586318" w:rsidRDefault="00586318" w:rsidP="00586318">
      <w:pPr>
        <w:keepNext/>
        <w:keepLines/>
        <w:spacing w:after="0" w:line="240" w:lineRule="auto"/>
        <w:jc w:val="both"/>
        <w:rPr>
          <w:rFonts w:ascii="Open Sans" w:hAnsi="Open Sans" w:cs="Open Sans"/>
          <w:sz w:val="20"/>
          <w:szCs w:val="20"/>
        </w:rPr>
      </w:pPr>
    </w:p>
    <w:p w14:paraId="6A004A1B" w14:textId="77777777" w:rsidR="00586318" w:rsidRPr="00586318" w:rsidRDefault="00586318" w:rsidP="00586318">
      <w:pPr>
        <w:keepNext/>
        <w:keepLines/>
        <w:spacing w:after="0" w:line="240" w:lineRule="auto"/>
        <w:jc w:val="both"/>
        <w:rPr>
          <w:rFonts w:ascii="Open Sans" w:hAnsi="Open Sans" w:cs="Open Sans"/>
          <w:sz w:val="20"/>
          <w:szCs w:val="20"/>
        </w:rPr>
      </w:pPr>
    </w:p>
    <w:p w14:paraId="2827E4CC" w14:textId="77777777" w:rsidR="00586318" w:rsidRPr="00586318" w:rsidRDefault="00586318" w:rsidP="00586318">
      <w:pPr>
        <w:keepNext/>
        <w:keepLines/>
        <w:spacing w:after="0" w:line="240" w:lineRule="auto"/>
        <w:jc w:val="both"/>
        <w:rPr>
          <w:rFonts w:ascii="Open Sans" w:hAnsi="Open Sans" w:cs="Open Sans"/>
          <w:sz w:val="20"/>
          <w:szCs w:val="20"/>
        </w:rPr>
      </w:pPr>
    </w:p>
    <w:p w14:paraId="1D812AAC" w14:textId="77777777" w:rsidR="00586318" w:rsidRPr="00586318" w:rsidRDefault="00586318" w:rsidP="00586318">
      <w:pPr>
        <w:keepNext/>
        <w:keepLines/>
        <w:spacing w:after="0" w:line="240" w:lineRule="auto"/>
        <w:jc w:val="both"/>
        <w:rPr>
          <w:rFonts w:ascii="Open Sans" w:hAnsi="Open Sans" w:cs="Open Sans"/>
          <w:sz w:val="20"/>
          <w:szCs w:val="20"/>
        </w:rPr>
      </w:pPr>
    </w:p>
    <w:p w14:paraId="7F4EC3AD" w14:textId="77777777" w:rsidR="00586318" w:rsidRPr="00586318" w:rsidRDefault="00586318" w:rsidP="00586318">
      <w:pPr>
        <w:keepNext/>
        <w:keepLines/>
        <w:spacing w:after="0" w:line="240" w:lineRule="auto"/>
        <w:jc w:val="both"/>
        <w:rPr>
          <w:rFonts w:ascii="Open Sans" w:hAnsi="Open Sans" w:cs="Open Sans"/>
          <w:sz w:val="20"/>
          <w:szCs w:val="20"/>
        </w:rPr>
      </w:pPr>
    </w:p>
    <w:p w14:paraId="0BB5B0B9" w14:textId="77777777" w:rsidR="00586318" w:rsidRPr="00586318" w:rsidRDefault="00586318" w:rsidP="00586318">
      <w:pPr>
        <w:keepNext/>
        <w:keepLines/>
        <w:spacing w:after="0" w:line="240" w:lineRule="auto"/>
        <w:jc w:val="both"/>
        <w:rPr>
          <w:rFonts w:ascii="Open Sans" w:hAnsi="Open Sans" w:cs="Open Sans"/>
          <w:sz w:val="20"/>
          <w:szCs w:val="20"/>
        </w:rPr>
      </w:pPr>
    </w:p>
    <w:p w14:paraId="544959D6" w14:textId="77777777" w:rsidR="00586318" w:rsidRPr="00586318" w:rsidRDefault="00586318" w:rsidP="00586318">
      <w:pPr>
        <w:keepNext/>
        <w:keepLines/>
        <w:spacing w:after="0" w:line="240" w:lineRule="auto"/>
        <w:jc w:val="both"/>
        <w:rPr>
          <w:rFonts w:ascii="Open Sans" w:hAnsi="Open Sans" w:cs="Open Sans"/>
          <w:sz w:val="20"/>
          <w:szCs w:val="20"/>
        </w:rPr>
      </w:pPr>
    </w:p>
    <w:p w14:paraId="1D083C2A" w14:textId="77777777" w:rsidR="00586318" w:rsidRPr="00586318" w:rsidRDefault="00586318" w:rsidP="00586318">
      <w:pPr>
        <w:keepNext/>
        <w:keepLines/>
        <w:spacing w:after="0" w:line="240" w:lineRule="auto"/>
        <w:jc w:val="both"/>
        <w:rPr>
          <w:rFonts w:ascii="Open Sans" w:hAnsi="Open Sans" w:cs="Open Sans"/>
          <w:sz w:val="20"/>
          <w:szCs w:val="20"/>
        </w:rPr>
      </w:pPr>
    </w:p>
    <w:p w14:paraId="5FF8CD6E" w14:textId="77777777" w:rsidR="00586318" w:rsidRPr="00586318" w:rsidRDefault="00586318" w:rsidP="00586318">
      <w:pPr>
        <w:keepNext/>
        <w:keepLines/>
        <w:spacing w:after="0" w:line="240" w:lineRule="auto"/>
        <w:jc w:val="both"/>
        <w:rPr>
          <w:rFonts w:ascii="Open Sans" w:hAnsi="Open Sans" w:cs="Open Sans"/>
          <w:sz w:val="20"/>
          <w:szCs w:val="20"/>
        </w:rPr>
      </w:pPr>
    </w:p>
    <w:p w14:paraId="66EDDB50" w14:textId="77777777" w:rsidR="00586318" w:rsidRPr="00586318" w:rsidRDefault="00586318" w:rsidP="00586318">
      <w:pPr>
        <w:keepNext/>
        <w:keepLines/>
        <w:spacing w:after="0" w:line="240" w:lineRule="auto"/>
        <w:jc w:val="both"/>
        <w:rPr>
          <w:rFonts w:ascii="Open Sans" w:hAnsi="Open Sans" w:cs="Open Sans"/>
          <w:sz w:val="20"/>
          <w:szCs w:val="20"/>
        </w:rPr>
      </w:pPr>
    </w:p>
    <w:p w14:paraId="4E036A8C" w14:textId="77777777" w:rsidR="00586318" w:rsidRPr="00586318" w:rsidRDefault="00586318" w:rsidP="00586318">
      <w:pPr>
        <w:keepNext/>
        <w:keepLines/>
        <w:spacing w:after="0" w:line="240" w:lineRule="auto"/>
        <w:jc w:val="both"/>
        <w:rPr>
          <w:rFonts w:ascii="Open Sans" w:eastAsia="Times New Roman" w:hAnsi="Open Sans" w:cs="Open Sans"/>
          <w:sz w:val="20"/>
          <w:szCs w:val="20"/>
          <w:lang w:eastAsia="sl-SI"/>
        </w:rPr>
      </w:pPr>
    </w:p>
    <w:p w14:paraId="741B5892" w14:textId="77777777" w:rsidR="00586318" w:rsidRPr="00586318" w:rsidRDefault="00586318" w:rsidP="00586318">
      <w:pPr>
        <w:keepNext/>
        <w:keepLines/>
        <w:spacing w:after="0" w:line="240" w:lineRule="auto"/>
        <w:jc w:val="both"/>
        <w:rPr>
          <w:rFonts w:ascii="Open Sans" w:eastAsia="Times New Roman" w:hAnsi="Open Sans" w:cs="Open Sans"/>
          <w:sz w:val="20"/>
          <w:szCs w:val="20"/>
          <w:lang w:eastAsia="sl-SI"/>
        </w:rPr>
      </w:pPr>
    </w:p>
    <w:p w14:paraId="5821BF77" w14:textId="77777777" w:rsidR="00586318" w:rsidRPr="00586318" w:rsidRDefault="00586318" w:rsidP="00586318">
      <w:pPr>
        <w:keepNext/>
        <w:keepLines/>
        <w:spacing w:after="0" w:line="240" w:lineRule="auto"/>
        <w:jc w:val="both"/>
        <w:rPr>
          <w:rFonts w:ascii="Open Sans" w:eastAsia="Times New Roman" w:hAnsi="Open Sans" w:cs="Open Sans"/>
          <w:sz w:val="20"/>
          <w:szCs w:val="20"/>
          <w:lang w:eastAsia="sl-SI"/>
        </w:rPr>
      </w:pPr>
    </w:p>
    <w:p w14:paraId="21BB1DC3" w14:textId="77777777" w:rsidR="00586318" w:rsidRPr="00586318" w:rsidRDefault="00586318" w:rsidP="00586318">
      <w:pPr>
        <w:keepNext/>
        <w:keepLines/>
        <w:spacing w:after="0" w:line="240" w:lineRule="auto"/>
        <w:jc w:val="both"/>
        <w:rPr>
          <w:rFonts w:ascii="Open Sans" w:eastAsia="Times New Roman" w:hAnsi="Open Sans" w:cs="Open Sans"/>
          <w:sz w:val="20"/>
          <w:szCs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552"/>
        <w:gridCol w:w="3827"/>
      </w:tblGrid>
      <w:tr w:rsidR="00586318" w:rsidRPr="00586318" w14:paraId="73968AF4" w14:textId="77777777" w:rsidTr="00882BF4">
        <w:trPr>
          <w:trHeight w:val="235"/>
        </w:trPr>
        <w:tc>
          <w:tcPr>
            <w:tcW w:w="2977" w:type="dxa"/>
            <w:tcBorders>
              <w:bottom w:val="single" w:sz="4" w:space="0" w:color="auto"/>
            </w:tcBorders>
          </w:tcPr>
          <w:p w14:paraId="22717A0A" w14:textId="77777777" w:rsidR="00586318" w:rsidRPr="00586318" w:rsidRDefault="00586318" w:rsidP="00882BF4">
            <w:pPr>
              <w:keepNext/>
              <w:keepLines/>
              <w:spacing w:after="0" w:line="240" w:lineRule="auto"/>
              <w:jc w:val="both"/>
              <w:rPr>
                <w:rFonts w:ascii="Open Sans" w:eastAsia="Times New Roman" w:hAnsi="Open Sans" w:cs="Open Sans"/>
                <w:snapToGrid w:val="0"/>
                <w:color w:val="000000"/>
                <w:sz w:val="20"/>
                <w:szCs w:val="20"/>
                <w:lang w:eastAsia="sl-SI"/>
              </w:rPr>
            </w:pPr>
          </w:p>
        </w:tc>
        <w:tc>
          <w:tcPr>
            <w:tcW w:w="2552" w:type="dxa"/>
          </w:tcPr>
          <w:p w14:paraId="76638DF2" w14:textId="77777777" w:rsidR="00586318" w:rsidRPr="00586318" w:rsidRDefault="00586318" w:rsidP="00882BF4">
            <w:pPr>
              <w:keepNext/>
              <w:keepLines/>
              <w:spacing w:after="0" w:line="240" w:lineRule="auto"/>
              <w:jc w:val="both"/>
              <w:rPr>
                <w:rFonts w:ascii="Open Sans" w:eastAsia="Times New Roman" w:hAnsi="Open Sans" w:cs="Open Sans"/>
                <w:snapToGrid w:val="0"/>
                <w:color w:val="000000"/>
                <w:sz w:val="20"/>
                <w:szCs w:val="20"/>
                <w:lang w:eastAsia="sl-SI"/>
              </w:rPr>
            </w:pPr>
          </w:p>
        </w:tc>
        <w:tc>
          <w:tcPr>
            <w:tcW w:w="3827" w:type="dxa"/>
            <w:tcBorders>
              <w:bottom w:val="single" w:sz="4" w:space="0" w:color="auto"/>
            </w:tcBorders>
          </w:tcPr>
          <w:p w14:paraId="64498595" w14:textId="77777777" w:rsidR="00586318" w:rsidRPr="00586318" w:rsidRDefault="00586318" w:rsidP="00882BF4">
            <w:pPr>
              <w:keepNext/>
              <w:keepLines/>
              <w:tabs>
                <w:tab w:val="left" w:pos="567"/>
                <w:tab w:val="num" w:pos="851"/>
                <w:tab w:val="left" w:pos="993"/>
              </w:tabs>
              <w:spacing w:after="0" w:line="240" w:lineRule="auto"/>
              <w:jc w:val="both"/>
              <w:rPr>
                <w:rFonts w:ascii="Open Sans" w:eastAsia="Times New Roman" w:hAnsi="Open Sans" w:cs="Open Sans"/>
                <w:snapToGrid w:val="0"/>
                <w:color w:val="000000"/>
                <w:sz w:val="20"/>
                <w:szCs w:val="20"/>
                <w:lang w:eastAsia="sl-SI"/>
              </w:rPr>
            </w:pPr>
          </w:p>
        </w:tc>
      </w:tr>
      <w:tr w:rsidR="00586318" w:rsidRPr="00586318" w14:paraId="275E0DDC" w14:textId="77777777" w:rsidTr="00882BF4">
        <w:trPr>
          <w:trHeight w:val="235"/>
        </w:trPr>
        <w:tc>
          <w:tcPr>
            <w:tcW w:w="2977" w:type="dxa"/>
            <w:tcBorders>
              <w:top w:val="single" w:sz="4" w:space="0" w:color="auto"/>
            </w:tcBorders>
          </w:tcPr>
          <w:p w14:paraId="715DAD12" w14:textId="77777777" w:rsidR="00586318" w:rsidRPr="00586318" w:rsidRDefault="00586318" w:rsidP="00882BF4">
            <w:pPr>
              <w:keepNext/>
              <w:keepLines/>
              <w:spacing w:after="0" w:line="240" w:lineRule="auto"/>
              <w:jc w:val="both"/>
              <w:rPr>
                <w:rFonts w:ascii="Open Sans" w:eastAsia="Times New Roman" w:hAnsi="Open Sans" w:cs="Open Sans"/>
                <w:snapToGrid w:val="0"/>
                <w:color w:val="000000"/>
                <w:sz w:val="20"/>
                <w:szCs w:val="20"/>
                <w:lang w:eastAsia="sl-SI"/>
              </w:rPr>
            </w:pPr>
            <w:r w:rsidRPr="00586318">
              <w:rPr>
                <w:rFonts w:ascii="Open Sans" w:eastAsia="Times New Roman" w:hAnsi="Open Sans" w:cs="Open Sans"/>
                <w:snapToGrid w:val="0"/>
                <w:color w:val="000000"/>
                <w:sz w:val="20"/>
                <w:szCs w:val="20"/>
                <w:lang w:eastAsia="sl-SI"/>
              </w:rPr>
              <w:t>(kraj, datum)</w:t>
            </w:r>
          </w:p>
        </w:tc>
        <w:tc>
          <w:tcPr>
            <w:tcW w:w="2552" w:type="dxa"/>
          </w:tcPr>
          <w:p w14:paraId="31C58440" w14:textId="77777777" w:rsidR="00586318" w:rsidRPr="00586318" w:rsidRDefault="00586318" w:rsidP="00882BF4">
            <w:pPr>
              <w:keepNext/>
              <w:keepLines/>
              <w:spacing w:after="0" w:line="240" w:lineRule="auto"/>
              <w:jc w:val="center"/>
              <w:rPr>
                <w:rFonts w:ascii="Open Sans" w:eastAsia="Times New Roman" w:hAnsi="Open Sans" w:cs="Open Sans"/>
                <w:snapToGrid w:val="0"/>
                <w:color w:val="000000"/>
                <w:sz w:val="20"/>
                <w:szCs w:val="20"/>
                <w:lang w:eastAsia="sl-SI"/>
              </w:rPr>
            </w:pPr>
            <w:r w:rsidRPr="00586318">
              <w:rPr>
                <w:rFonts w:ascii="Open Sans" w:eastAsia="Times New Roman" w:hAnsi="Open Sans" w:cs="Open Sans"/>
                <w:snapToGrid w:val="0"/>
                <w:color w:val="000000"/>
                <w:sz w:val="20"/>
                <w:szCs w:val="20"/>
                <w:lang w:eastAsia="sl-SI"/>
              </w:rPr>
              <w:t>žig</w:t>
            </w:r>
          </w:p>
        </w:tc>
        <w:tc>
          <w:tcPr>
            <w:tcW w:w="3827" w:type="dxa"/>
            <w:tcBorders>
              <w:top w:val="single" w:sz="4" w:space="0" w:color="auto"/>
            </w:tcBorders>
          </w:tcPr>
          <w:p w14:paraId="016F56B5" w14:textId="77777777" w:rsidR="00586318" w:rsidRPr="00586318" w:rsidRDefault="00586318" w:rsidP="00882BF4">
            <w:pPr>
              <w:keepNext/>
              <w:keepLines/>
              <w:spacing w:after="0" w:line="240" w:lineRule="auto"/>
              <w:jc w:val="both"/>
              <w:rPr>
                <w:rFonts w:ascii="Open Sans" w:eastAsia="Times New Roman" w:hAnsi="Open Sans" w:cs="Open Sans"/>
                <w:snapToGrid w:val="0"/>
                <w:color w:val="000000"/>
                <w:sz w:val="20"/>
                <w:szCs w:val="20"/>
                <w:lang w:eastAsia="sl-SI"/>
              </w:rPr>
            </w:pPr>
            <w:r w:rsidRPr="00586318">
              <w:rPr>
                <w:rFonts w:ascii="Open Sans" w:eastAsia="Times New Roman" w:hAnsi="Open Sans" w:cs="Open Sans"/>
                <w:snapToGrid w:val="0"/>
                <w:color w:val="000000"/>
                <w:sz w:val="20"/>
                <w:szCs w:val="20"/>
                <w:lang w:eastAsia="sl-SI"/>
              </w:rPr>
              <w:t>(i</w:t>
            </w:r>
            <w:r w:rsidRPr="00586318">
              <w:rPr>
                <w:rFonts w:ascii="Open Sans" w:hAnsi="Open Sans" w:cs="Open Sans"/>
                <w:snapToGrid w:val="0"/>
                <w:color w:val="000000"/>
                <w:sz w:val="20"/>
                <w:szCs w:val="20"/>
              </w:rPr>
              <w:t>me in priimek ter podpis</w:t>
            </w:r>
            <w:r w:rsidRPr="00586318">
              <w:rPr>
                <w:rFonts w:ascii="Open Sans" w:eastAsia="Times New Roman" w:hAnsi="Open Sans" w:cs="Open Sans"/>
                <w:snapToGrid w:val="0"/>
                <w:color w:val="000000"/>
                <w:sz w:val="20"/>
                <w:szCs w:val="20"/>
                <w:lang w:eastAsia="sl-SI"/>
              </w:rPr>
              <w:t xml:space="preserve"> odgovorne osebe</w:t>
            </w:r>
            <w:r w:rsidRPr="00586318">
              <w:rPr>
                <w:rFonts w:ascii="Open Sans" w:hAnsi="Open Sans" w:cs="Open Sans"/>
                <w:snapToGrid w:val="0"/>
                <w:color w:val="000000"/>
                <w:sz w:val="20"/>
                <w:szCs w:val="20"/>
              </w:rPr>
              <w:t xml:space="preserve"> gospodarskega subjekta)</w:t>
            </w:r>
          </w:p>
        </w:tc>
      </w:tr>
    </w:tbl>
    <w:p w14:paraId="5E467BED" w14:textId="77777777" w:rsidR="00586318" w:rsidRPr="00586318" w:rsidRDefault="00586318" w:rsidP="00586318">
      <w:pPr>
        <w:keepNext/>
        <w:keepLines/>
        <w:spacing w:after="0" w:line="240" w:lineRule="auto"/>
        <w:jc w:val="both"/>
        <w:rPr>
          <w:rFonts w:ascii="Open Sans" w:hAnsi="Open Sans" w:cs="Open Sans"/>
          <w:sz w:val="20"/>
          <w:szCs w:val="20"/>
        </w:rPr>
      </w:pPr>
    </w:p>
    <w:p w14:paraId="62B73082" w14:textId="3A6BD131" w:rsidR="00871843" w:rsidRPr="00871843" w:rsidRDefault="00871843" w:rsidP="00871843">
      <w:pPr>
        <w:rPr>
          <w:rFonts w:ascii="Open Sans" w:hAnsi="Open Sans" w:cs="Open Sans"/>
          <w:sz w:val="20"/>
          <w:szCs w:val="20"/>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356"/>
      </w:tblGrid>
      <w:tr w:rsidR="00086A8C" w:rsidRPr="00086A8C" w14:paraId="7F41F606" w14:textId="77777777" w:rsidTr="00882BF4">
        <w:tc>
          <w:tcPr>
            <w:tcW w:w="9356" w:type="dxa"/>
          </w:tcPr>
          <w:p w14:paraId="3DABB4C0" w14:textId="641594E6" w:rsidR="00086A8C" w:rsidRPr="00086A8C" w:rsidRDefault="00086A8C" w:rsidP="00882BF4">
            <w:pPr>
              <w:keepNext/>
              <w:keepLines/>
              <w:spacing w:after="0" w:line="240" w:lineRule="auto"/>
              <w:jc w:val="both"/>
              <w:rPr>
                <w:rFonts w:ascii="Open Sans" w:eastAsia="Times New Roman" w:hAnsi="Open Sans" w:cs="Open Sans"/>
                <w:b/>
                <w:i/>
                <w:sz w:val="20"/>
                <w:szCs w:val="20"/>
                <w:lang w:eastAsia="sl-SI"/>
              </w:rPr>
            </w:pPr>
            <w:r w:rsidRPr="00086A8C">
              <w:rPr>
                <w:rFonts w:ascii="Open Sans" w:hAnsi="Open Sans" w:cs="Open Sans"/>
                <w:sz w:val="20"/>
                <w:szCs w:val="20"/>
              </w:rPr>
              <w:lastRenderedPageBreak/>
              <w:br w:type="page"/>
            </w:r>
            <w:r w:rsidRPr="00086A8C">
              <w:rPr>
                <w:rFonts w:ascii="Open Sans" w:eastAsia="Times New Roman" w:hAnsi="Open Sans" w:cs="Open Sans"/>
                <w:sz w:val="20"/>
                <w:szCs w:val="20"/>
                <w:lang w:eastAsia="sl-SI"/>
              </w:rPr>
              <w:t xml:space="preserve">VZOREC OKVIRNEGA SPORAZUMA </w:t>
            </w:r>
            <w:r w:rsidRPr="00086A8C">
              <w:rPr>
                <w:rFonts w:ascii="Open Sans" w:eastAsia="Times New Roman" w:hAnsi="Open Sans" w:cs="Open Sans"/>
                <w:color w:val="FF0000"/>
                <w:sz w:val="20"/>
                <w:szCs w:val="20"/>
                <w:lang w:eastAsia="sl-SI"/>
              </w:rPr>
              <w:t>– ni potrebno prilagati v ponudbi</w:t>
            </w:r>
            <w:r w:rsidR="00994844">
              <w:rPr>
                <w:rFonts w:ascii="Open Sans" w:eastAsia="Times New Roman" w:hAnsi="Open Sans" w:cs="Open Sans"/>
                <w:color w:val="FF0000"/>
                <w:sz w:val="20"/>
                <w:szCs w:val="20"/>
                <w:lang w:eastAsia="sl-SI"/>
              </w:rPr>
              <w:t xml:space="preserve"> – VELJA ZA VSE SKLOPE</w:t>
            </w:r>
          </w:p>
        </w:tc>
      </w:tr>
    </w:tbl>
    <w:p w14:paraId="208840F0" w14:textId="77777777" w:rsidR="00086A8C" w:rsidRPr="00086A8C" w:rsidRDefault="00086A8C" w:rsidP="00086A8C">
      <w:pPr>
        <w:keepNext/>
        <w:keepLines/>
        <w:spacing w:after="0" w:line="240" w:lineRule="auto"/>
        <w:jc w:val="both"/>
        <w:rPr>
          <w:rFonts w:ascii="Open Sans" w:eastAsia="Times New Roman" w:hAnsi="Open Sans" w:cs="Open Sans"/>
          <w:b/>
          <w:sz w:val="20"/>
          <w:szCs w:val="20"/>
          <w:lang w:eastAsia="sl-SI"/>
        </w:rPr>
      </w:pPr>
    </w:p>
    <w:p w14:paraId="262FFB4D" w14:textId="337F2FBA" w:rsidR="00086A8C" w:rsidRPr="00086A8C" w:rsidRDefault="00086A8C" w:rsidP="00086A8C">
      <w:pPr>
        <w:keepNext/>
        <w:keepLines/>
        <w:spacing w:after="0" w:line="240" w:lineRule="auto"/>
        <w:jc w:val="both"/>
        <w:rPr>
          <w:rFonts w:ascii="Open Sans" w:eastAsia="Times New Roman" w:hAnsi="Open Sans" w:cs="Open Sans"/>
          <w:b/>
          <w:sz w:val="20"/>
          <w:szCs w:val="20"/>
          <w:lang w:eastAsia="sl-SI"/>
        </w:rPr>
      </w:pPr>
      <w:r w:rsidRPr="00086A8C">
        <w:rPr>
          <w:rFonts w:ascii="Open Sans" w:eastAsia="Times New Roman" w:hAnsi="Open Sans" w:cs="Open Sans"/>
          <w:b/>
          <w:sz w:val="20"/>
          <w:szCs w:val="20"/>
          <w:lang w:eastAsia="sl-SI"/>
        </w:rPr>
        <w:t xml:space="preserve">Številka naročnika: </w:t>
      </w:r>
      <w:r w:rsidR="00994844">
        <w:rPr>
          <w:rFonts w:ascii="Open Sans" w:eastAsia="Times New Roman" w:hAnsi="Open Sans" w:cs="Open Sans"/>
          <w:b/>
          <w:sz w:val="20"/>
          <w:szCs w:val="20"/>
          <w:lang w:eastAsia="sl-SI"/>
        </w:rPr>
        <w:t>ENLJ-SPV-141/26-_</w:t>
      </w:r>
    </w:p>
    <w:p w14:paraId="19C870B9" w14:textId="77777777" w:rsidR="00086A8C" w:rsidRPr="00086A8C" w:rsidRDefault="00086A8C" w:rsidP="00086A8C">
      <w:pPr>
        <w:keepNext/>
        <w:keepLines/>
        <w:spacing w:after="0" w:line="240" w:lineRule="auto"/>
        <w:jc w:val="both"/>
        <w:rPr>
          <w:rFonts w:ascii="Open Sans" w:eastAsia="Times New Roman" w:hAnsi="Open Sans" w:cs="Open Sans"/>
          <w:b/>
          <w:sz w:val="20"/>
          <w:szCs w:val="20"/>
          <w:lang w:eastAsia="sl-SI"/>
        </w:rPr>
      </w:pPr>
    </w:p>
    <w:p w14:paraId="39992214" w14:textId="77777777" w:rsidR="00086A8C" w:rsidRPr="00086A8C" w:rsidRDefault="00086A8C" w:rsidP="00086A8C">
      <w:pPr>
        <w:keepNext/>
        <w:keepLines/>
        <w:spacing w:after="0" w:line="240" w:lineRule="auto"/>
        <w:jc w:val="both"/>
        <w:rPr>
          <w:rFonts w:ascii="Open Sans" w:eastAsia="Times New Roman" w:hAnsi="Open Sans" w:cs="Open Sans"/>
          <w:b/>
          <w:sz w:val="20"/>
          <w:szCs w:val="20"/>
          <w:lang w:eastAsia="sl-SI"/>
        </w:rPr>
      </w:pPr>
      <w:r w:rsidRPr="00086A8C">
        <w:rPr>
          <w:rFonts w:ascii="Open Sans" w:eastAsia="Times New Roman" w:hAnsi="Open Sans" w:cs="Open Sans"/>
          <w:b/>
          <w:sz w:val="20"/>
          <w:szCs w:val="20"/>
          <w:lang w:eastAsia="sl-SI"/>
        </w:rPr>
        <w:t>Številka izvajalca: ___________</w:t>
      </w:r>
    </w:p>
    <w:p w14:paraId="42BD2DEF" w14:textId="77777777" w:rsidR="00086A8C" w:rsidRPr="00086A8C" w:rsidRDefault="00086A8C" w:rsidP="00086A8C">
      <w:pPr>
        <w:keepNext/>
        <w:keepLines/>
        <w:tabs>
          <w:tab w:val="left" w:pos="4962"/>
        </w:tabs>
        <w:spacing w:after="0" w:line="240" w:lineRule="auto"/>
        <w:jc w:val="both"/>
        <w:rPr>
          <w:rFonts w:ascii="Open Sans" w:eastAsia="Times New Roman" w:hAnsi="Open Sans" w:cs="Open Sans"/>
          <w:b/>
          <w:sz w:val="20"/>
          <w:szCs w:val="20"/>
          <w:lang w:eastAsia="sl-SI"/>
        </w:rPr>
      </w:pPr>
    </w:p>
    <w:p w14:paraId="6E980D67" w14:textId="77777777" w:rsidR="00086A8C" w:rsidRPr="00086A8C" w:rsidRDefault="00086A8C" w:rsidP="00086A8C">
      <w:pPr>
        <w:keepNext/>
        <w:keepLines/>
        <w:spacing w:after="0" w:line="240" w:lineRule="auto"/>
        <w:jc w:val="center"/>
        <w:rPr>
          <w:rFonts w:ascii="Open Sans" w:eastAsia="Times New Roman" w:hAnsi="Open Sans" w:cs="Open Sans"/>
          <w:b/>
          <w:sz w:val="20"/>
          <w:szCs w:val="20"/>
          <w:lang w:eastAsia="sl-SI"/>
        </w:rPr>
      </w:pPr>
      <w:r w:rsidRPr="00086A8C">
        <w:rPr>
          <w:rFonts w:ascii="Open Sans" w:eastAsia="Times New Roman" w:hAnsi="Open Sans" w:cs="Open Sans"/>
          <w:b/>
          <w:sz w:val="20"/>
          <w:szCs w:val="20"/>
          <w:lang w:eastAsia="sl-SI"/>
        </w:rPr>
        <w:t>Okvirni sporazum</w:t>
      </w:r>
    </w:p>
    <w:p w14:paraId="5A47119E" w14:textId="77777777" w:rsidR="00086A8C" w:rsidRPr="00086A8C" w:rsidRDefault="00086A8C" w:rsidP="00086A8C">
      <w:pPr>
        <w:keepNext/>
        <w:keepLines/>
        <w:spacing w:after="0" w:line="240" w:lineRule="auto"/>
        <w:jc w:val="center"/>
        <w:rPr>
          <w:rFonts w:ascii="Open Sans" w:eastAsia="Times New Roman" w:hAnsi="Open Sans" w:cs="Open Sans"/>
          <w:b/>
          <w:sz w:val="20"/>
          <w:szCs w:val="20"/>
          <w:lang w:eastAsia="sl-SI"/>
        </w:rPr>
      </w:pPr>
      <w:r w:rsidRPr="00086A8C">
        <w:rPr>
          <w:rFonts w:ascii="Open Sans" w:eastAsia="Times New Roman" w:hAnsi="Open Sans" w:cs="Open Sans"/>
          <w:b/>
          <w:sz w:val="20"/>
          <w:szCs w:val="20"/>
          <w:lang w:eastAsia="sl-SI"/>
        </w:rPr>
        <w:t>za</w:t>
      </w:r>
    </w:p>
    <w:p w14:paraId="737BB522" w14:textId="3E04E60E" w:rsidR="00086A8C" w:rsidRPr="00086A8C" w:rsidRDefault="00994844" w:rsidP="00086A8C">
      <w:pPr>
        <w:keepNext/>
        <w:keepLines/>
        <w:spacing w:after="0" w:line="240" w:lineRule="auto"/>
        <w:jc w:val="center"/>
        <w:rPr>
          <w:rFonts w:ascii="Open Sans" w:eastAsia="Times New Roman" w:hAnsi="Open Sans" w:cs="Open Sans"/>
          <w:b/>
          <w:sz w:val="20"/>
          <w:szCs w:val="20"/>
          <w:lang w:eastAsia="sl-SI"/>
        </w:rPr>
      </w:pPr>
      <w:r>
        <w:rPr>
          <w:rFonts w:ascii="Open Sans" w:eastAsia="Times New Roman" w:hAnsi="Open Sans" w:cs="Open Sans"/>
          <w:b/>
          <w:sz w:val="20"/>
          <w:szCs w:val="20"/>
          <w:lang w:eastAsia="sl-SI"/>
        </w:rPr>
        <w:t>s</w:t>
      </w:r>
      <w:r w:rsidRPr="00994844">
        <w:rPr>
          <w:rFonts w:ascii="Open Sans" w:eastAsia="Times New Roman" w:hAnsi="Open Sans" w:cs="Open Sans"/>
          <w:b/>
          <w:sz w:val="20"/>
          <w:szCs w:val="20"/>
          <w:lang w:eastAsia="sl-SI"/>
        </w:rPr>
        <w:t xml:space="preserve">trojno vzdrževalna dela na napravah v glavnem pogonskem objektu za </w:t>
      </w:r>
      <w:r>
        <w:rPr>
          <w:rFonts w:ascii="Open Sans" w:eastAsia="Times New Roman" w:hAnsi="Open Sans" w:cs="Open Sans"/>
          <w:b/>
          <w:sz w:val="20"/>
          <w:szCs w:val="20"/>
          <w:lang w:eastAsia="sl-SI"/>
        </w:rPr>
        <w:t>_</w:t>
      </w:r>
      <w:r w:rsidRPr="00994844">
        <w:rPr>
          <w:rFonts w:ascii="Open Sans" w:eastAsia="Times New Roman" w:hAnsi="Open Sans" w:cs="Open Sans"/>
          <w:b/>
          <w:sz w:val="20"/>
          <w:szCs w:val="20"/>
          <w:lang w:eastAsia="sl-SI"/>
        </w:rPr>
        <w:t xml:space="preserve">. sklop: </w:t>
      </w:r>
      <w:r>
        <w:rPr>
          <w:rFonts w:ascii="Open Sans" w:eastAsia="Times New Roman" w:hAnsi="Open Sans" w:cs="Open Sans"/>
          <w:b/>
          <w:sz w:val="20"/>
          <w:szCs w:val="20"/>
          <w:lang w:eastAsia="sl-SI"/>
        </w:rPr>
        <w:t xml:space="preserve">______________________________________________ </w:t>
      </w:r>
    </w:p>
    <w:p w14:paraId="6BE0D847" w14:textId="77777777" w:rsidR="00086A8C" w:rsidRPr="00086A8C" w:rsidRDefault="00086A8C" w:rsidP="00086A8C">
      <w:pPr>
        <w:keepNext/>
        <w:keepLines/>
        <w:spacing w:after="0" w:line="240" w:lineRule="auto"/>
        <w:jc w:val="center"/>
        <w:rPr>
          <w:rFonts w:ascii="Open Sans" w:eastAsia="Times New Roman" w:hAnsi="Open Sans" w:cs="Open Sans"/>
          <w:b/>
          <w:sz w:val="20"/>
          <w:szCs w:val="20"/>
          <w:lang w:eastAsia="sl-SI"/>
        </w:rPr>
      </w:pPr>
    </w:p>
    <w:p w14:paraId="2BD6109C" w14:textId="77777777" w:rsidR="00086A8C" w:rsidRPr="00086A8C" w:rsidRDefault="00086A8C" w:rsidP="00086A8C">
      <w:pPr>
        <w:keepNext/>
        <w:keepLines/>
        <w:spacing w:after="0" w:line="240" w:lineRule="auto"/>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ki ga skleneta</w:t>
      </w:r>
    </w:p>
    <w:p w14:paraId="4E47EB0A" w14:textId="77777777" w:rsidR="00086A8C" w:rsidRPr="00086A8C" w:rsidRDefault="00086A8C" w:rsidP="00086A8C">
      <w:pPr>
        <w:keepNext/>
        <w:keepLines/>
        <w:spacing w:after="0" w:line="240" w:lineRule="auto"/>
        <w:ind w:left="1701" w:hanging="1701"/>
        <w:jc w:val="both"/>
        <w:rPr>
          <w:rFonts w:ascii="Open Sans" w:eastAsia="Times New Roman" w:hAnsi="Open Sans" w:cs="Open Sans"/>
          <w:b/>
          <w:sz w:val="20"/>
          <w:szCs w:val="20"/>
          <w:lang w:eastAsia="sl-SI"/>
        </w:rPr>
      </w:pPr>
    </w:p>
    <w:p w14:paraId="3810CB94" w14:textId="77777777" w:rsidR="00086A8C" w:rsidRPr="00086A8C" w:rsidRDefault="00086A8C" w:rsidP="00086A8C">
      <w:pPr>
        <w:keepNext/>
        <w:keepLines/>
        <w:spacing w:after="0" w:line="240" w:lineRule="auto"/>
        <w:ind w:left="1650" w:hanging="1650"/>
        <w:jc w:val="both"/>
        <w:rPr>
          <w:rFonts w:ascii="Open Sans" w:eastAsia="Times New Roman" w:hAnsi="Open Sans" w:cs="Open Sans"/>
          <w:snapToGrid w:val="0"/>
          <w:sz w:val="20"/>
          <w:szCs w:val="20"/>
          <w:lang w:eastAsia="sl-SI"/>
        </w:rPr>
      </w:pPr>
      <w:r w:rsidRPr="00086A8C">
        <w:rPr>
          <w:rFonts w:ascii="Open Sans" w:eastAsia="Times New Roman" w:hAnsi="Open Sans" w:cs="Open Sans"/>
          <w:b/>
          <w:sz w:val="20"/>
          <w:szCs w:val="20"/>
          <w:lang w:eastAsia="sl-SI"/>
        </w:rPr>
        <w:t>NAROČNIK:</w:t>
      </w:r>
      <w:r w:rsidRPr="00086A8C">
        <w:rPr>
          <w:rFonts w:ascii="Open Sans" w:eastAsia="Times New Roman" w:hAnsi="Open Sans" w:cs="Open Sans"/>
          <w:sz w:val="20"/>
          <w:szCs w:val="20"/>
          <w:lang w:eastAsia="sl-SI"/>
        </w:rPr>
        <w:tab/>
      </w:r>
      <w:r w:rsidRPr="00086A8C">
        <w:rPr>
          <w:rFonts w:ascii="Open Sans" w:eastAsia="Times New Roman" w:hAnsi="Open Sans" w:cs="Open Sans"/>
          <w:b/>
          <w:snapToGrid w:val="0"/>
          <w:sz w:val="20"/>
          <w:szCs w:val="20"/>
          <w:lang w:eastAsia="sl-SI"/>
        </w:rPr>
        <w:t>JAVNO PODJETJE ENERGETIKA LJUBLJANA d.o.o.</w:t>
      </w:r>
      <w:r w:rsidRPr="00086A8C">
        <w:rPr>
          <w:rFonts w:ascii="Open Sans" w:eastAsia="Times New Roman" w:hAnsi="Open Sans" w:cs="Open Sans"/>
          <w:snapToGrid w:val="0"/>
          <w:sz w:val="20"/>
          <w:szCs w:val="20"/>
          <w:lang w:eastAsia="sl-SI"/>
        </w:rPr>
        <w:t xml:space="preserve">, Verovškova ulica 62, 1000 Ljubljana, ki ga zastopa direktor Samo Lozej </w:t>
      </w:r>
    </w:p>
    <w:p w14:paraId="775ECAA6" w14:textId="77777777" w:rsidR="00086A8C" w:rsidRPr="00086A8C" w:rsidRDefault="00086A8C" w:rsidP="00086A8C">
      <w:pPr>
        <w:keepNext/>
        <w:keepLines/>
        <w:spacing w:after="0" w:line="240" w:lineRule="auto"/>
        <w:ind w:left="1650"/>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(v nadaljevanju: naročnik)</w:t>
      </w:r>
    </w:p>
    <w:p w14:paraId="0A913300" w14:textId="77777777" w:rsidR="00086A8C" w:rsidRPr="00086A8C" w:rsidRDefault="00086A8C" w:rsidP="00086A8C">
      <w:pPr>
        <w:keepNext/>
        <w:keepLines/>
        <w:spacing w:after="0" w:line="240" w:lineRule="auto"/>
        <w:jc w:val="both"/>
        <w:rPr>
          <w:rFonts w:ascii="Open Sans" w:eastAsia="Times New Roman" w:hAnsi="Open Sans" w:cs="Open Sans"/>
          <w:sz w:val="20"/>
          <w:szCs w:val="20"/>
          <w:lang w:eastAsia="sl-SI"/>
        </w:rPr>
      </w:pPr>
    </w:p>
    <w:p w14:paraId="7F5E41AA" w14:textId="77777777" w:rsidR="00086A8C" w:rsidRPr="00086A8C" w:rsidRDefault="00086A8C" w:rsidP="00086A8C">
      <w:pPr>
        <w:keepNext/>
        <w:keepLines/>
        <w:spacing w:after="0" w:line="240" w:lineRule="auto"/>
        <w:ind w:left="2410" w:hanging="760"/>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identifikacijska številka za DDV: SI23034033</w:t>
      </w:r>
    </w:p>
    <w:p w14:paraId="5E0A1F93" w14:textId="77777777" w:rsidR="00086A8C" w:rsidRPr="00086A8C" w:rsidRDefault="00086A8C" w:rsidP="00086A8C">
      <w:pPr>
        <w:keepNext/>
        <w:keepLines/>
        <w:spacing w:after="0" w:line="240" w:lineRule="auto"/>
        <w:ind w:left="2410" w:hanging="760"/>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matična številka: 5226406000</w:t>
      </w:r>
    </w:p>
    <w:p w14:paraId="456A3E51" w14:textId="77777777" w:rsidR="00086A8C" w:rsidRPr="00086A8C" w:rsidRDefault="00086A8C" w:rsidP="00086A8C">
      <w:pPr>
        <w:keepNext/>
        <w:keepLines/>
        <w:tabs>
          <w:tab w:val="left" w:pos="1843"/>
        </w:tabs>
        <w:spacing w:after="0" w:line="240" w:lineRule="auto"/>
        <w:ind w:left="1701" w:hanging="1701"/>
        <w:jc w:val="both"/>
        <w:rPr>
          <w:rFonts w:ascii="Open Sans" w:eastAsia="Times New Roman" w:hAnsi="Open Sans" w:cs="Open Sans"/>
          <w:b/>
          <w:sz w:val="20"/>
          <w:szCs w:val="20"/>
          <w:lang w:eastAsia="sl-SI"/>
        </w:rPr>
      </w:pPr>
    </w:p>
    <w:p w14:paraId="17E58331" w14:textId="77777777" w:rsidR="00086A8C" w:rsidRPr="00086A8C" w:rsidRDefault="00086A8C" w:rsidP="00086A8C">
      <w:pPr>
        <w:keepNext/>
        <w:keepLines/>
        <w:tabs>
          <w:tab w:val="left" w:pos="1702"/>
        </w:tabs>
        <w:spacing w:after="0" w:line="240" w:lineRule="auto"/>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 xml:space="preserve">ter </w:t>
      </w:r>
    </w:p>
    <w:p w14:paraId="5AE6B981" w14:textId="77777777" w:rsidR="00086A8C" w:rsidRPr="00086A8C" w:rsidRDefault="00086A8C" w:rsidP="00086A8C">
      <w:pPr>
        <w:keepNext/>
        <w:keepLines/>
        <w:tabs>
          <w:tab w:val="left" w:pos="1702"/>
        </w:tabs>
        <w:spacing w:after="0" w:line="240" w:lineRule="auto"/>
        <w:jc w:val="both"/>
        <w:rPr>
          <w:rFonts w:ascii="Open Sans" w:eastAsia="Times New Roman" w:hAnsi="Open Sans" w:cs="Open Sans"/>
          <w:b/>
          <w:sz w:val="20"/>
          <w:szCs w:val="20"/>
          <w:lang w:eastAsia="sl-SI"/>
        </w:rPr>
      </w:pPr>
    </w:p>
    <w:p w14:paraId="6067675F" w14:textId="77777777" w:rsidR="00086A8C" w:rsidRPr="00086A8C" w:rsidRDefault="00086A8C" w:rsidP="00086A8C">
      <w:pPr>
        <w:keepNext/>
        <w:keepLines/>
        <w:spacing w:after="0" w:line="240" w:lineRule="auto"/>
        <w:ind w:left="1560" w:hanging="1560"/>
        <w:jc w:val="both"/>
        <w:rPr>
          <w:rFonts w:ascii="Open Sans" w:eastAsia="Times New Roman" w:hAnsi="Open Sans" w:cs="Open Sans"/>
          <w:sz w:val="20"/>
          <w:szCs w:val="20"/>
          <w:lang w:eastAsia="sl-SI"/>
        </w:rPr>
      </w:pPr>
      <w:r w:rsidRPr="00086A8C">
        <w:rPr>
          <w:rFonts w:ascii="Open Sans" w:eastAsia="Times New Roman" w:hAnsi="Open Sans" w:cs="Open Sans"/>
          <w:b/>
          <w:sz w:val="20"/>
          <w:szCs w:val="20"/>
          <w:lang w:eastAsia="sl-SI"/>
        </w:rPr>
        <w:t>IZVAJALEC:</w:t>
      </w:r>
      <w:r w:rsidRPr="00086A8C">
        <w:rPr>
          <w:rFonts w:ascii="Open Sans" w:eastAsia="Times New Roman" w:hAnsi="Open Sans" w:cs="Open Sans"/>
          <w:b/>
          <w:sz w:val="20"/>
          <w:szCs w:val="20"/>
          <w:lang w:eastAsia="sl-SI"/>
        </w:rPr>
        <w:tab/>
      </w:r>
      <w:r w:rsidRPr="00086A8C">
        <w:rPr>
          <w:rFonts w:ascii="Open Sans" w:eastAsia="Times New Roman" w:hAnsi="Open Sans" w:cs="Open Sans"/>
          <w:sz w:val="20"/>
          <w:szCs w:val="20"/>
          <w:lang w:eastAsia="sl-SI"/>
        </w:rPr>
        <w:t>________________________________________________________________, ki ga zastopa: _______________________________</w:t>
      </w:r>
    </w:p>
    <w:p w14:paraId="79F59BB9" w14:textId="77777777" w:rsidR="00086A8C" w:rsidRPr="00086A8C" w:rsidRDefault="00086A8C" w:rsidP="00086A8C">
      <w:pPr>
        <w:keepNext/>
        <w:keepLines/>
        <w:spacing w:after="0" w:line="240" w:lineRule="auto"/>
        <w:ind w:left="1560"/>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(v nadaljevanju: izvajalec)</w:t>
      </w:r>
    </w:p>
    <w:p w14:paraId="5E63FDD8" w14:textId="77777777" w:rsidR="00086A8C" w:rsidRPr="00086A8C" w:rsidRDefault="00086A8C" w:rsidP="00086A8C">
      <w:pPr>
        <w:keepNext/>
        <w:keepLines/>
        <w:tabs>
          <w:tab w:val="left" w:pos="5104"/>
        </w:tabs>
        <w:spacing w:after="0" w:line="240" w:lineRule="auto"/>
        <w:ind w:left="1560" w:hanging="1701"/>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ab/>
      </w:r>
    </w:p>
    <w:p w14:paraId="3D0E2834" w14:textId="77777777" w:rsidR="00086A8C" w:rsidRPr="00086A8C" w:rsidRDefault="00086A8C" w:rsidP="00086A8C">
      <w:pPr>
        <w:keepNext/>
        <w:keepLines/>
        <w:spacing w:after="0" w:line="240" w:lineRule="auto"/>
        <w:ind w:left="1560"/>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številka transakcijskega računa: ___________________________ pri</w:t>
      </w:r>
    </w:p>
    <w:p w14:paraId="63291979" w14:textId="77777777" w:rsidR="00086A8C" w:rsidRPr="00086A8C" w:rsidRDefault="00086A8C" w:rsidP="00086A8C">
      <w:pPr>
        <w:keepNext/>
        <w:keepLines/>
        <w:spacing w:after="0" w:line="240" w:lineRule="auto"/>
        <w:ind w:left="1560"/>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identifikacijska številka za DDV: _________________________</w:t>
      </w:r>
    </w:p>
    <w:p w14:paraId="3AC314D8" w14:textId="77777777" w:rsidR="00086A8C" w:rsidRPr="00086A8C" w:rsidRDefault="00086A8C" w:rsidP="00086A8C">
      <w:pPr>
        <w:keepNext/>
        <w:keepLines/>
        <w:spacing w:after="0" w:line="240" w:lineRule="auto"/>
        <w:ind w:left="1560"/>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matična številka: ______________________</w:t>
      </w:r>
    </w:p>
    <w:p w14:paraId="69036CCC" w14:textId="77777777" w:rsidR="00086A8C" w:rsidRPr="00086A8C" w:rsidRDefault="00086A8C" w:rsidP="00086A8C">
      <w:pPr>
        <w:keepNext/>
        <w:keepLines/>
        <w:tabs>
          <w:tab w:val="left" w:pos="709"/>
          <w:tab w:val="left" w:pos="1702"/>
        </w:tabs>
        <w:spacing w:after="0" w:line="240" w:lineRule="auto"/>
        <w:jc w:val="both"/>
        <w:rPr>
          <w:rFonts w:ascii="Open Sans" w:eastAsia="Times New Roman" w:hAnsi="Open Sans" w:cs="Open Sans"/>
          <w:sz w:val="20"/>
          <w:szCs w:val="20"/>
          <w:lang w:eastAsia="sl-SI"/>
        </w:rPr>
      </w:pPr>
    </w:p>
    <w:p w14:paraId="4371AF24" w14:textId="77777777" w:rsidR="00086A8C" w:rsidRPr="00086A8C" w:rsidRDefault="00086A8C" w:rsidP="00086A8C">
      <w:pPr>
        <w:keepNext/>
        <w:keepLines/>
        <w:tabs>
          <w:tab w:val="left" w:pos="709"/>
          <w:tab w:val="left" w:pos="1702"/>
        </w:tabs>
        <w:spacing w:after="0" w:line="240" w:lineRule="auto"/>
        <w:jc w:val="both"/>
        <w:rPr>
          <w:rFonts w:ascii="Open Sans" w:eastAsia="Times New Roman" w:hAnsi="Open Sans" w:cs="Open Sans"/>
          <w:sz w:val="20"/>
          <w:szCs w:val="20"/>
          <w:lang w:eastAsia="sl-SI"/>
        </w:rPr>
      </w:pPr>
    </w:p>
    <w:p w14:paraId="7B58DA88" w14:textId="77777777" w:rsidR="00086A8C" w:rsidRPr="00086A8C" w:rsidRDefault="00086A8C" w:rsidP="00086A8C">
      <w:pPr>
        <w:pStyle w:val="Odstavekseznama"/>
        <w:keepNext/>
        <w:keepLines/>
        <w:numPr>
          <w:ilvl w:val="0"/>
          <w:numId w:val="8"/>
        </w:numPr>
        <w:ind w:left="567" w:hanging="567"/>
        <w:jc w:val="center"/>
        <w:rPr>
          <w:rFonts w:ascii="Open Sans" w:hAnsi="Open Sans" w:cs="Open Sans"/>
          <w:b/>
        </w:rPr>
      </w:pPr>
      <w:r w:rsidRPr="00086A8C">
        <w:rPr>
          <w:rFonts w:ascii="Open Sans" w:hAnsi="Open Sans" w:cs="Open Sans"/>
          <w:b/>
        </w:rPr>
        <w:t>UVODNA DOLOČBA</w:t>
      </w:r>
    </w:p>
    <w:p w14:paraId="1AC4872C" w14:textId="77777777" w:rsidR="00086A8C" w:rsidRPr="00086A8C" w:rsidRDefault="00086A8C" w:rsidP="00086A8C">
      <w:pPr>
        <w:keepNext/>
        <w:keepLines/>
        <w:spacing w:after="0" w:line="240" w:lineRule="auto"/>
        <w:jc w:val="center"/>
        <w:rPr>
          <w:rFonts w:ascii="Open Sans" w:hAnsi="Open Sans" w:cs="Open Sans"/>
          <w:b/>
          <w:sz w:val="20"/>
          <w:szCs w:val="20"/>
        </w:rPr>
      </w:pPr>
    </w:p>
    <w:p w14:paraId="00826EE4" w14:textId="77777777" w:rsidR="00086A8C" w:rsidRPr="00086A8C" w:rsidRDefault="00086A8C" w:rsidP="00086A8C">
      <w:pPr>
        <w:keepNext/>
        <w:keepLines/>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086A8C">
        <w:rPr>
          <w:rFonts w:ascii="Open Sans" w:eastAsia="Times New Roman" w:hAnsi="Open Sans" w:cs="Open Sans"/>
          <w:color w:val="000000"/>
          <w:sz w:val="20"/>
          <w:szCs w:val="20"/>
          <w:lang w:eastAsia="sl-SI"/>
        </w:rPr>
        <w:t>člen</w:t>
      </w:r>
    </w:p>
    <w:p w14:paraId="26E4D461" w14:textId="77777777" w:rsidR="00086A8C" w:rsidRPr="00086A8C" w:rsidRDefault="00086A8C" w:rsidP="00086A8C">
      <w:pPr>
        <w:keepNext/>
        <w:keepLines/>
        <w:spacing w:after="0" w:line="240" w:lineRule="auto"/>
        <w:jc w:val="both"/>
        <w:rPr>
          <w:rFonts w:ascii="Open Sans" w:eastAsia="Times New Roman" w:hAnsi="Open Sans" w:cs="Open Sans"/>
          <w:sz w:val="20"/>
          <w:szCs w:val="20"/>
          <w:lang w:eastAsia="sl-SI"/>
        </w:rPr>
      </w:pPr>
    </w:p>
    <w:p w14:paraId="33B465E1" w14:textId="13501D54" w:rsidR="00086A8C" w:rsidRPr="00086A8C" w:rsidRDefault="00086A8C" w:rsidP="00086A8C">
      <w:pPr>
        <w:keepNext/>
        <w:keepLines/>
        <w:spacing w:after="0" w:line="240" w:lineRule="auto"/>
        <w:jc w:val="both"/>
        <w:rPr>
          <w:rFonts w:ascii="Open Sans" w:hAnsi="Open Sans" w:cs="Open Sans"/>
          <w:sz w:val="20"/>
          <w:szCs w:val="20"/>
          <w:lang w:val="x-none" w:eastAsia="sl-SI"/>
        </w:rPr>
      </w:pPr>
      <w:r w:rsidRPr="00086A8C">
        <w:rPr>
          <w:rFonts w:ascii="Open Sans" w:eastAsia="Times New Roman" w:hAnsi="Open Sans" w:cs="Open Sans"/>
          <w:sz w:val="20"/>
          <w:szCs w:val="20"/>
          <w:lang w:eastAsia="sl-SI"/>
        </w:rPr>
        <w:t xml:space="preserve">Stranki okvirnega sporazuma uvodoma sporazumno ugotavljata, da je JAVNI HOLDING Ljubljana, d.o.o., Verovškova ulica 70, Ljubljana, na podlagi pooblastila naročnika, izvedel postopek oddaje javnega naročila št. </w:t>
      </w:r>
      <w:r w:rsidR="00994844">
        <w:rPr>
          <w:rFonts w:ascii="Open Sans" w:eastAsia="Times New Roman" w:hAnsi="Open Sans" w:cs="Open Sans"/>
          <w:sz w:val="20"/>
          <w:szCs w:val="20"/>
          <w:lang w:eastAsia="sl-SI"/>
        </w:rPr>
        <w:t>ENLJ-SPV-141/26</w:t>
      </w:r>
      <w:r w:rsidRPr="00086A8C">
        <w:rPr>
          <w:rFonts w:ascii="Open Sans" w:eastAsia="Times New Roman" w:hAnsi="Open Sans" w:cs="Open Sans"/>
          <w:sz w:val="20"/>
          <w:szCs w:val="20"/>
          <w:lang w:eastAsia="sl-SI"/>
        </w:rPr>
        <w:t xml:space="preserve"> po </w:t>
      </w:r>
      <w:r w:rsidR="00994844">
        <w:rPr>
          <w:rFonts w:ascii="Open Sans" w:eastAsia="Times New Roman" w:hAnsi="Open Sans" w:cs="Open Sans"/>
          <w:sz w:val="20"/>
          <w:szCs w:val="20"/>
          <w:lang w:eastAsia="sl-SI"/>
        </w:rPr>
        <w:t>postopku s pogajanji z objavo</w:t>
      </w:r>
      <w:r w:rsidRPr="00086A8C">
        <w:rPr>
          <w:rFonts w:ascii="Open Sans" w:eastAsia="Times New Roman" w:hAnsi="Open Sans" w:cs="Open Sans"/>
          <w:sz w:val="20"/>
          <w:szCs w:val="20"/>
          <w:lang w:eastAsia="sl-SI"/>
        </w:rPr>
        <w:t>, v skladu s 4</w:t>
      </w:r>
      <w:r w:rsidR="00994844">
        <w:rPr>
          <w:rFonts w:ascii="Open Sans" w:eastAsia="Times New Roman" w:hAnsi="Open Sans" w:cs="Open Sans"/>
          <w:sz w:val="20"/>
          <w:szCs w:val="20"/>
          <w:lang w:eastAsia="sl-SI"/>
        </w:rPr>
        <w:t>5</w:t>
      </w:r>
      <w:r w:rsidRPr="00086A8C">
        <w:rPr>
          <w:rFonts w:ascii="Open Sans" w:eastAsia="Times New Roman" w:hAnsi="Open Sans" w:cs="Open Sans"/>
          <w:sz w:val="20"/>
          <w:szCs w:val="20"/>
          <w:lang w:eastAsia="sl-SI"/>
        </w:rPr>
        <w:t>. členom Zakona o javnem naročanju (Ur. l. RS, št. 91/15 s spremembami; v nadaljnjem besedilu: ZJN-3), objavljeno na Portalu javnih naročil dne ………………….. , pod št. objave ………………………. in v Dopolnilu k Uradnemu listu Evropske unije dne ……………………. , pod št. objave ……………………, z namenom sklenitve okvirnega sporazuma za »</w:t>
      </w:r>
      <w:r w:rsidR="00994844" w:rsidRPr="00994844">
        <w:rPr>
          <w:rFonts w:ascii="Open Sans" w:eastAsia="Times New Roman" w:hAnsi="Open Sans" w:cs="Open Sans"/>
          <w:sz w:val="20"/>
          <w:szCs w:val="20"/>
          <w:lang w:eastAsia="sl-SI"/>
        </w:rPr>
        <w:t xml:space="preserve">Strojno vzdrževalna dela na napravah v glavnem pogonskem objektu za </w:t>
      </w:r>
      <w:r w:rsidR="00994844">
        <w:rPr>
          <w:rFonts w:ascii="Open Sans" w:eastAsia="Times New Roman" w:hAnsi="Open Sans" w:cs="Open Sans"/>
          <w:sz w:val="20"/>
          <w:szCs w:val="20"/>
          <w:lang w:eastAsia="sl-SI"/>
        </w:rPr>
        <w:t>_</w:t>
      </w:r>
      <w:r w:rsidR="00994844" w:rsidRPr="00994844">
        <w:rPr>
          <w:rFonts w:ascii="Open Sans" w:eastAsia="Times New Roman" w:hAnsi="Open Sans" w:cs="Open Sans"/>
          <w:sz w:val="20"/>
          <w:szCs w:val="20"/>
          <w:lang w:eastAsia="sl-SI"/>
        </w:rPr>
        <w:t xml:space="preserve">. sklop: </w:t>
      </w:r>
      <w:r w:rsidR="00994844">
        <w:rPr>
          <w:rFonts w:ascii="Open Sans" w:eastAsia="Times New Roman" w:hAnsi="Open Sans" w:cs="Open Sans"/>
          <w:sz w:val="20"/>
          <w:szCs w:val="20"/>
          <w:lang w:eastAsia="sl-SI"/>
        </w:rPr>
        <w:t>_______________________________________________</w:t>
      </w:r>
      <w:r w:rsidRPr="00086A8C">
        <w:rPr>
          <w:rFonts w:ascii="Open Sans" w:eastAsia="Times New Roman" w:hAnsi="Open Sans" w:cs="Open Sans"/>
          <w:sz w:val="20"/>
          <w:szCs w:val="20"/>
          <w:lang w:eastAsia="sl-SI"/>
        </w:rPr>
        <w:t xml:space="preserve">«, v katerem je naročnik izvajalca izbral na podlagi ekonomsko najugodnejše ponudbe in na podlagi pogojev, opredeljenih v razpisni dokumentaciji naročnika št. </w:t>
      </w:r>
      <w:r w:rsidR="00994844">
        <w:rPr>
          <w:rFonts w:ascii="Open Sans" w:eastAsia="Times New Roman" w:hAnsi="Open Sans" w:cs="Open Sans"/>
          <w:sz w:val="20"/>
          <w:szCs w:val="20"/>
          <w:lang w:eastAsia="sl-SI"/>
        </w:rPr>
        <w:t>ENLJ-SPV-141/26.</w:t>
      </w:r>
    </w:p>
    <w:p w14:paraId="2AB54983" w14:textId="77777777" w:rsidR="00086A8C" w:rsidRPr="00086A8C" w:rsidRDefault="00086A8C" w:rsidP="00086A8C">
      <w:pPr>
        <w:pStyle w:val="Telobesedila"/>
        <w:keepNext/>
        <w:keepLines/>
        <w:widowControl/>
        <w:rPr>
          <w:rFonts w:ascii="Open Sans" w:hAnsi="Open Sans" w:cs="Open Sans"/>
          <w:b w:val="0"/>
        </w:rPr>
      </w:pPr>
    </w:p>
    <w:p w14:paraId="07D1DD7B" w14:textId="77777777" w:rsidR="00086A8C" w:rsidRPr="00086A8C" w:rsidRDefault="00086A8C" w:rsidP="00086A8C">
      <w:pPr>
        <w:keepNext/>
        <w:keepLines/>
        <w:spacing w:after="0" w:line="240" w:lineRule="auto"/>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S tem okvirnim sporazumom se naročnik in izvajalec dogovorita o pogojih izvajanja predmeta okvirnega sporazuma.</w:t>
      </w:r>
    </w:p>
    <w:p w14:paraId="192A59F7" w14:textId="77777777" w:rsidR="00086A8C" w:rsidRPr="00086A8C" w:rsidRDefault="00086A8C" w:rsidP="00086A8C">
      <w:pPr>
        <w:keepNext/>
        <w:keepLines/>
        <w:suppressAutoHyphens/>
        <w:spacing w:after="0" w:line="240" w:lineRule="auto"/>
        <w:jc w:val="both"/>
        <w:rPr>
          <w:rFonts w:ascii="Open Sans" w:eastAsia="Times New Roman" w:hAnsi="Open Sans" w:cs="Open Sans"/>
          <w:b/>
          <w:color w:val="000000"/>
          <w:sz w:val="20"/>
          <w:szCs w:val="20"/>
          <w:lang w:eastAsia="sl-SI"/>
        </w:rPr>
      </w:pPr>
    </w:p>
    <w:p w14:paraId="08CA2340" w14:textId="77777777" w:rsidR="00086A8C" w:rsidRPr="00086A8C" w:rsidRDefault="00086A8C" w:rsidP="00086A8C">
      <w:pPr>
        <w:pStyle w:val="Odstavekseznama"/>
        <w:keepNext/>
        <w:keepLines/>
        <w:numPr>
          <w:ilvl w:val="0"/>
          <w:numId w:val="8"/>
        </w:numPr>
        <w:ind w:left="567" w:hanging="567"/>
        <w:jc w:val="center"/>
        <w:rPr>
          <w:rFonts w:ascii="Open Sans" w:hAnsi="Open Sans" w:cs="Open Sans"/>
          <w:b/>
        </w:rPr>
      </w:pPr>
      <w:r w:rsidRPr="00086A8C">
        <w:rPr>
          <w:rFonts w:ascii="Open Sans" w:hAnsi="Open Sans" w:cs="Open Sans"/>
          <w:b/>
        </w:rPr>
        <w:t>PREDMET OKVIRNEGA SPORAZUMA</w:t>
      </w:r>
    </w:p>
    <w:p w14:paraId="4DB70728" w14:textId="77777777" w:rsidR="00086A8C" w:rsidRPr="00086A8C" w:rsidRDefault="00086A8C" w:rsidP="00086A8C">
      <w:pPr>
        <w:keepNext/>
        <w:keepLines/>
        <w:tabs>
          <w:tab w:val="left" w:pos="3005"/>
        </w:tabs>
        <w:spacing w:after="0" w:line="240" w:lineRule="auto"/>
        <w:ind w:left="1077"/>
        <w:jc w:val="center"/>
        <w:rPr>
          <w:rFonts w:ascii="Open Sans" w:eastAsia="Times New Roman" w:hAnsi="Open Sans" w:cs="Open Sans"/>
          <w:b/>
          <w:color w:val="000000"/>
          <w:sz w:val="20"/>
          <w:szCs w:val="20"/>
          <w:lang w:eastAsia="sl-SI"/>
        </w:rPr>
      </w:pPr>
    </w:p>
    <w:p w14:paraId="019A74DF" w14:textId="77777777" w:rsidR="00086A8C" w:rsidRPr="00086A8C" w:rsidRDefault="00086A8C" w:rsidP="00086A8C">
      <w:pPr>
        <w:keepNext/>
        <w:keepLines/>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086A8C">
        <w:rPr>
          <w:rFonts w:ascii="Open Sans" w:eastAsia="Times New Roman" w:hAnsi="Open Sans" w:cs="Open Sans"/>
          <w:color w:val="000000"/>
          <w:sz w:val="20"/>
          <w:szCs w:val="20"/>
          <w:lang w:eastAsia="sl-SI"/>
        </w:rPr>
        <w:lastRenderedPageBreak/>
        <w:t>člen</w:t>
      </w:r>
    </w:p>
    <w:p w14:paraId="1D823707" w14:textId="77777777" w:rsidR="00086A8C" w:rsidRPr="00086A8C" w:rsidRDefault="00086A8C" w:rsidP="00086A8C">
      <w:pPr>
        <w:pStyle w:val="Odstavekseznama"/>
        <w:keepNext/>
        <w:keepLines/>
        <w:ind w:left="360"/>
        <w:jc w:val="both"/>
        <w:rPr>
          <w:rFonts w:ascii="Open Sans" w:hAnsi="Open Sans" w:cs="Open Sans"/>
          <w:noProof/>
        </w:rPr>
      </w:pPr>
    </w:p>
    <w:p w14:paraId="2537E6DF" w14:textId="05B7FF7C" w:rsidR="005D4C72" w:rsidRPr="005D4C72" w:rsidRDefault="00086A8C" w:rsidP="005D4C72">
      <w:pPr>
        <w:keepNext/>
        <w:keepLines/>
        <w:tabs>
          <w:tab w:val="left" w:pos="1702"/>
        </w:tabs>
        <w:spacing w:after="0" w:line="240" w:lineRule="auto"/>
        <w:jc w:val="both"/>
        <w:rPr>
          <w:rFonts w:ascii="Open Sans" w:hAnsi="Open Sans" w:cs="Open Sans"/>
          <w:sz w:val="20"/>
          <w:szCs w:val="20"/>
        </w:rPr>
      </w:pPr>
      <w:r w:rsidRPr="005D4C72">
        <w:rPr>
          <w:rFonts w:ascii="Open Sans" w:eastAsia="Times New Roman" w:hAnsi="Open Sans" w:cs="Open Sans"/>
          <w:sz w:val="20"/>
          <w:szCs w:val="20"/>
          <w:lang w:eastAsia="sl-SI"/>
        </w:rPr>
        <w:t>Predmet okvirnega sporazuma so</w:t>
      </w:r>
      <w:r w:rsidR="00994844" w:rsidRPr="005D4C72">
        <w:rPr>
          <w:rFonts w:ascii="Open Sans" w:eastAsia="Times New Roman" w:hAnsi="Open Sans" w:cs="Open Sans"/>
          <w:sz w:val="20"/>
          <w:szCs w:val="20"/>
          <w:lang w:eastAsia="sl-SI"/>
        </w:rPr>
        <w:t xml:space="preserve"> </w:t>
      </w:r>
      <w:r w:rsidR="007A4900">
        <w:rPr>
          <w:rFonts w:ascii="Open Sans" w:eastAsia="Times New Roman" w:hAnsi="Open Sans" w:cs="Open Sans"/>
          <w:sz w:val="20"/>
          <w:szCs w:val="20"/>
          <w:lang w:eastAsia="sl-SI"/>
        </w:rPr>
        <w:t>s</w:t>
      </w:r>
      <w:r w:rsidR="00994844" w:rsidRPr="005D4C72">
        <w:rPr>
          <w:rFonts w:ascii="Open Sans" w:eastAsia="Times New Roman" w:hAnsi="Open Sans" w:cs="Open Sans"/>
          <w:sz w:val="20"/>
          <w:szCs w:val="20"/>
          <w:lang w:eastAsia="sl-SI"/>
        </w:rPr>
        <w:t xml:space="preserve">trojno vzdrževalna dela na napravah v glavnem pogonskem objektu za _. sklop: _______________________________________________ </w:t>
      </w:r>
      <w:r w:rsidRPr="005D4C72">
        <w:rPr>
          <w:rFonts w:ascii="Open Sans" w:eastAsia="Times New Roman" w:hAnsi="Open Sans" w:cs="Open Sans"/>
          <w:sz w:val="20"/>
          <w:szCs w:val="20"/>
          <w:lang w:eastAsia="sl-SI"/>
        </w:rPr>
        <w:t>(v nadaljevanju: dela), v količinah in dinamiki, ki jih naročnik po obsegu in časovno ne more vnaprej določiti,</w:t>
      </w:r>
      <w:r w:rsidRPr="005D4C72">
        <w:rPr>
          <w:rFonts w:ascii="Open Sans" w:hAnsi="Open Sans" w:cs="Open Sans"/>
          <w:bCs/>
          <w:sz w:val="20"/>
          <w:szCs w:val="20"/>
        </w:rPr>
        <w:t xml:space="preserve"> v skladu s tehnično specifikacijo, kot je to opredeljeno v razpisni dokumentaciji naročnika št. </w:t>
      </w:r>
      <w:r w:rsidR="00994844" w:rsidRPr="005D4C72">
        <w:rPr>
          <w:rFonts w:ascii="Open Sans" w:hAnsi="Open Sans" w:cs="Open Sans"/>
          <w:bCs/>
          <w:sz w:val="20"/>
          <w:szCs w:val="20"/>
        </w:rPr>
        <w:t>ENLJ-SPV-141/26</w:t>
      </w:r>
      <w:r w:rsidRPr="005D4C72">
        <w:rPr>
          <w:rFonts w:ascii="Open Sans" w:hAnsi="Open Sans" w:cs="Open Sans"/>
          <w:bCs/>
          <w:sz w:val="20"/>
          <w:szCs w:val="20"/>
        </w:rPr>
        <w:t xml:space="preserve"> (v nadaljevanju: razpisna dokumentacija), </w:t>
      </w:r>
      <w:r w:rsidRPr="005D4C72">
        <w:rPr>
          <w:rFonts w:ascii="Open Sans" w:hAnsi="Open Sans" w:cs="Open Sans"/>
          <w:sz w:val="20"/>
          <w:szCs w:val="20"/>
        </w:rPr>
        <w:t>na podlagi</w:t>
      </w:r>
      <w:r w:rsidR="005D4C72" w:rsidRPr="005D4C72">
        <w:rPr>
          <w:rFonts w:ascii="Open Sans" w:hAnsi="Open Sans" w:cs="Open Sans"/>
          <w:sz w:val="20"/>
          <w:szCs w:val="20"/>
        </w:rPr>
        <w:t>:</w:t>
      </w:r>
    </w:p>
    <w:p w14:paraId="13FC70F9" w14:textId="77777777" w:rsidR="005D4C72" w:rsidRPr="005D4C72" w:rsidRDefault="005D4C72" w:rsidP="005D4C72">
      <w:pPr>
        <w:pStyle w:val="Odstavekseznama"/>
        <w:keepNext/>
        <w:keepLines/>
        <w:numPr>
          <w:ilvl w:val="0"/>
          <w:numId w:val="34"/>
        </w:numPr>
        <w:tabs>
          <w:tab w:val="left" w:pos="1702"/>
        </w:tabs>
        <w:jc w:val="both"/>
        <w:rPr>
          <w:rFonts w:ascii="Open Sans" w:hAnsi="Open Sans" w:cs="Open Sans"/>
        </w:rPr>
      </w:pPr>
      <w:r w:rsidRPr="005D4C72">
        <w:rPr>
          <w:rFonts w:ascii="Open Sans" w:hAnsi="Open Sans" w:cs="Open Sans"/>
        </w:rPr>
        <w:t>prijave št. _______________ z dne ______________________,</w:t>
      </w:r>
    </w:p>
    <w:p w14:paraId="0C943CC1" w14:textId="77777777" w:rsidR="005D4C72" w:rsidRPr="005D4C72" w:rsidRDefault="005D4C72" w:rsidP="005D4C72">
      <w:pPr>
        <w:pStyle w:val="Odstavekseznama"/>
        <w:keepNext/>
        <w:keepLines/>
        <w:numPr>
          <w:ilvl w:val="0"/>
          <w:numId w:val="34"/>
        </w:numPr>
        <w:tabs>
          <w:tab w:val="left" w:pos="1702"/>
        </w:tabs>
        <w:jc w:val="both"/>
        <w:rPr>
          <w:rFonts w:ascii="Open Sans" w:hAnsi="Open Sans" w:cs="Open Sans"/>
        </w:rPr>
      </w:pPr>
      <w:r w:rsidRPr="005D4C72">
        <w:rPr>
          <w:rFonts w:ascii="Open Sans" w:hAnsi="Open Sans" w:cs="Open Sans"/>
        </w:rPr>
        <w:t>prve ponudbe št. ____________ z dne ________________,</w:t>
      </w:r>
      <w:r w:rsidR="00086A8C" w:rsidRPr="005D4C72">
        <w:rPr>
          <w:rFonts w:ascii="Open Sans" w:hAnsi="Open Sans" w:cs="Open Sans"/>
        </w:rPr>
        <w:t xml:space="preserve"> </w:t>
      </w:r>
    </w:p>
    <w:p w14:paraId="521C1451" w14:textId="77777777" w:rsidR="005D4C72" w:rsidRPr="005D4C72" w:rsidRDefault="00086A8C" w:rsidP="005D4C72">
      <w:pPr>
        <w:pStyle w:val="Odstavekseznama"/>
        <w:keepNext/>
        <w:keepLines/>
        <w:numPr>
          <w:ilvl w:val="0"/>
          <w:numId w:val="34"/>
        </w:numPr>
        <w:tabs>
          <w:tab w:val="left" w:pos="1702"/>
        </w:tabs>
        <w:jc w:val="both"/>
        <w:rPr>
          <w:rFonts w:ascii="Open Sans" w:hAnsi="Open Sans" w:cs="Open Sans"/>
        </w:rPr>
      </w:pPr>
      <w:r w:rsidRPr="005D4C72">
        <w:rPr>
          <w:rFonts w:ascii="Open Sans" w:hAnsi="Open Sans" w:cs="Open Sans"/>
        </w:rPr>
        <w:t xml:space="preserve">ponudbe izvajalca št. ______________ </w:t>
      </w:r>
      <w:r w:rsidR="005D4C72" w:rsidRPr="005D4C72">
        <w:rPr>
          <w:rFonts w:ascii="Open Sans" w:hAnsi="Open Sans" w:cs="Open Sans"/>
        </w:rPr>
        <w:t>podane na pogajanjih</w:t>
      </w:r>
      <w:r w:rsidRPr="005D4C72">
        <w:rPr>
          <w:rFonts w:ascii="Open Sans" w:hAnsi="Open Sans" w:cs="Open Sans"/>
        </w:rPr>
        <w:t xml:space="preserve"> dne __________, ki je priloga št. </w:t>
      </w:r>
      <w:r w:rsidR="005D4C72" w:rsidRPr="005D4C72">
        <w:rPr>
          <w:rFonts w:ascii="Open Sans" w:hAnsi="Open Sans" w:cs="Open Sans"/>
        </w:rPr>
        <w:t>2</w:t>
      </w:r>
      <w:r w:rsidRPr="005D4C72">
        <w:rPr>
          <w:rFonts w:ascii="Open Sans" w:hAnsi="Open Sans" w:cs="Open Sans"/>
        </w:rPr>
        <w:t xml:space="preserve"> tega okvirnega sporazuma (v nadaljevanju: ponudba izvajalca) in </w:t>
      </w:r>
    </w:p>
    <w:p w14:paraId="1826CB36" w14:textId="77777777" w:rsidR="005D4C72" w:rsidRPr="005D4C72" w:rsidRDefault="00086A8C" w:rsidP="005D4C72">
      <w:pPr>
        <w:pStyle w:val="Odstavekseznama"/>
        <w:keepNext/>
        <w:keepLines/>
        <w:numPr>
          <w:ilvl w:val="0"/>
          <w:numId w:val="34"/>
        </w:numPr>
        <w:tabs>
          <w:tab w:val="left" w:pos="1702"/>
        </w:tabs>
        <w:jc w:val="both"/>
        <w:rPr>
          <w:rFonts w:ascii="Open Sans" w:hAnsi="Open Sans" w:cs="Open Sans"/>
        </w:rPr>
      </w:pPr>
      <w:r w:rsidRPr="005D4C72">
        <w:rPr>
          <w:rFonts w:ascii="Open Sans" w:hAnsi="Open Sans" w:cs="Open Sans"/>
        </w:rPr>
        <w:t xml:space="preserve">na podlagi ponudbenega predračuna izvajalca </w:t>
      </w:r>
      <w:r w:rsidR="005D4C72" w:rsidRPr="005D4C72">
        <w:rPr>
          <w:rFonts w:ascii="Open Sans" w:hAnsi="Open Sans" w:cs="Open Sans"/>
        </w:rPr>
        <w:t>podanega na pogajanjih</w:t>
      </w:r>
      <w:r w:rsidRPr="005D4C72">
        <w:rPr>
          <w:rFonts w:ascii="Open Sans" w:hAnsi="Open Sans" w:cs="Open Sans"/>
        </w:rPr>
        <w:t xml:space="preserve"> dne __________, ki je priloga št. 2 tega okvirnega sporazuma (v nadaljevanju: ponudbeni predračun izvajalca) </w:t>
      </w:r>
    </w:p>
    <w:p w14:paraId="2BAF96E9" w14:textId="28D540E1" w:rsidR="00086A8C" w:rsidRPr="005D4C72" w:rsidRDefault="00086A8C" w:rsidP="005D4C72">
      <w:pPr>
        <w:keepNext/>
        <w:keepLines/>
        <w:tabs>
          <w:tab w:val="left" w:pos="1702"/>
        </w:tabs>
        <w:spacing w:after="0" w:line="240" w:lineRule="auto"/>
        <w:jc w:val="both"/>
        <w:rPr>
          <w:rFonts w:ascii="Open Sans" w:eastAsia="Times New Roman" w:hAnsi="Open Sans" w:cs="Open Sans"/>
          <w:sz w:val="20"/>
          <w:szCs w:val="20"/>
          <w:lang w:eastAsia="sl-SI"/>
        </w:rPr>
      </w:pPr>
      <w:r w:rsidRPr="005D4C72">
        <w:rPr>
          <w:rFonts w:ascii="Open Sans" w:hAnsi="Open Sans" w:cs="Open Sans"/>
          <w:sz w:val="20"/>
          <w:szCs w:val="20"/>
        </w:rPr>
        <w:t xml:space="preserve">ter v skladu z vsebino zahtev javnega naročila št. </w:t>
      </w:r>
      <w:r w:rsidR="00994844" w:rsidRPr="005D4C72">
        <w:rPr>
          <w:rFonts w:ascii="Open Sans" w:hAnsi="Open Sans" w:cs="Open Sans"/>
          <w:sz w:val="20"/>
          <w:szCs w:val="20"/>
        </w:rPr>
        <w:t>ENLJ-SPV-141/26</w:t>
      </w:r>
      <w:r w:rsidRPr="005D4C72">
        <w:rPr>
          <w:rFonts w:ascii="Open Sans" w:hAnsi="Open Sans" w:cs="Open Sans"/>
          <w:sz w:val="20"/>
          <w:szCs w:val="20"/>
        </w:rPr>
        <w:t>, in sicer vse po pravilih stroke, s skrbnostjo dobrega strokovnjaka ter v skladu s tem okvirnim sporazumom</w:t>
      </w:r>
      <w:r w:rsidRPr="005D4C72">
        <w:rPr>
          <w:rFonts w:ascii="Open Sans" w:eastAsia="Times New Roman" w:hAnsi="Open Sans" w:cs="Open Sans"/>
          <w:sz w:val="20"/>
          <w:szCs w:val="20"/>
          <w:lang w:eastAsia="sl-SI"/>
        </w:rPr>
        <w:t>.</w:t>
      </w:r>
    </w:p>
    <w:p w14:paraId="0A3D21AB" w14:textId="77777777" w:rsidR="00086A8C" w:rsidRPr="00086A8C" w:rsidRDefault="00086A8C" w:rsidP="00086A8C">
      <w:pPr>
        <w:keepNext/>
        <w:keepLines/>
        <w:spacing w:after="0" w:line="240" w:lineRule="auto"/>
        <w:jc w:val="both"/>
        <w:rPr>
          <w:rFonts w:ascii="Open Sans" w:eastAsia="Times New Roman" w:hAnsi="Open Sans" w:cs="Open Sans"/>
          <w:sz w:val="20"/>
          <w:szCs w:val="20"/>
          <w:lang w:eastAsia="sl-SI"/>
        </w:rPr>
      </w:pPr>
    </w:p>
    <w:p w14:paraId="2D4E3119" w14:textId="1E742435" w:rsidR="005B468A" w:rsidRPr="005B468A" w:rsidRDefault="005B468A" w:rsidP="005B468A">
      <w:pPr>
        <w:keepNext/>
        <w:keepLines/>
        <w:tabs>
          <w:tab w:val="left" w:pos="1702"/>
        </w:tabs>
        <w:spacing w:after="0" w:line="240" w:lineRule="auto"/>
        <w:jc w:val="both"/>
        <w:rPr>
          <w:rFonts w:ascii="Open Sans" w:eastAsia="Times New Roman" w:hAnsi="Open Sans" w:cs="Open Sans"/>
          <w:sz w:val="20"/>
          <w:szCs w:val="20"/>
          <w:lang w:eastAsia="sl-SI"/>
        </w:rPr>
      </w:pPr>
      <w:r w:rsidRPr="005B468A">
        <w:rPr>
          <w:rFonts w:ascii="Open Sans" w:eastAsia="Times New Roman" w:hAnsi="Open Sans" w:cs="Open Sans"/>
          <w:sz w:val="20"/>
          <w:szCs w:val="20"/>
          <w:lang w:eastAsia="sl-SI"/>
        </w:rPr>
        <w:t>Opredelitev in opis predmeta tega okvirnega sporazuma sta razvidna iz ponudbenega predračuna izvajalca. Okvirne količine, navedene v posamezni postavki ponudbenega predračuna izvajalca, so količine, ki jih bo naročnik predvidoma potreboval v obdobju veljavnosti okvirnega sporazuma.</w:t>
      </w:r>
    </w:p>
    <w:p w14:paraId="2BBE4B2C" w14:textId="77777777" w:rsidR="005B468A" w:rsidRPr="005B468A" w:rsidRDefault="005B468A" w:rsidP="005B468A">
      <w:pPr>
        <w:keepNext/>
        <w:keepLines/>
        <w:tabs>
          <w:tab w:val="left" w:pos="1702"/>
        </w:tabs>
        <w:spacing w:after="0" w:line="240" w:lineRule="auto"/>
        <w:jc w:val="both"/>
        <w:rPr>
          <w:rFonts w:ascii="Open Sans" w:eastAsia="Times New Roman" w:hAnsi="Open Sans" w:cs="Open Sans"/>
          <w:sz w:val="20"/>
          <w:szCs w:val="20"/>
          <w:lang w:eastAsia="sl-SI"/>
        </w:rPr>
      </w:pPr>
    </w:p>
    <w:p w14:paraId="5CF32F35" w14:textId="689DC0D2" w:rsidR="00086A8C" w:rsidRPr="00086A8C" w:rsidRDefault="005B468A" w:rsidP="005B468A">
      <w:pPr>
        <w:keepNext/>
        <w:keepLines/>
        <w:tabs>
          <w:tab w:val="left" w:pos="1702"/>
        </w:tabs>
        <w:spacing w:after="0" w:line="240" w:lineRule="auto"/>
        <w:jc w:val="both"/>
        <w:rPr>
          <w:rFonts w:ascii="Open Sans" w:eastAsia="Times New Roman" w:hAnsi="Open Sans" w:cs="Open Sans"/>
          <w:sz w:val="20"/>
          <w:szCs w:val="20"/>
          <w:lang w:eastAsia="sl-SI"/>
        </w:rPr>
      </w:pPr>
      <w:r w:rsidRPr="005B468A">
        <w:rPr>
          <w:rFonts w:ascii="Open Sans" w:eastAsia="Times New Roman" w:hAnsi="Open Sans" w:cs="Open Sans"/>
          <w:sz w:val="20"/>
          <w:szCs w:val="20"/>
          <w:lang w:eastAsia="sl-SI"/>
        </w:rPr>
        <w:t>Naročnik in izvajalec se izrecno dogovorita, da bo naročnik v obdobju veljavnosti tega okvirnega sporazuma naročal storitve iz ponudbenega predračuna izvajalca, ki jih bo dejansko potreboval in za katere bo imel zagotovljena finančna sredstva.</w:t>
      </w:r>
    </w:p>
    <w:p w14:paraId="7866FE75" w14:textId="77777777" w:rsidR="00086A8C" w:rsidRPr="00086A8C" w:rsidRDefault="00086A8C" w:rsidP="00086A8C">
      <w:pPr>
        <w:keepNext/>
        <w:keepLines/>
        <w:suppressAutoHyphens/>
        <w:spacing w:after="0" w:line="240" w:lineRule="auto"/>
        <w:jc w:val="both"/>
        <w:rPr>
          <w:rFonts w:ascii="Open Sans" w:eastAsia="Times New Roman" w:hAnsi="Open Sans" w:cs="Open Sans"/>
          <w:b/>
          <w:color w:val="000000"/>
          <w:sz w:val="20"/>
          <w:szCs w:val="20"/>
          <w:lang w:eastAsia="sl-SI"/>
        </w:rPr>
      </w:pPr>
    </w:p>
    <w:p w14:paraId="223CD886" w14:textId="77777777" w:rsidR="00086A8C" w:rsidRPr="00086A8C" w:rsidRDefault="00086A8C" w:rsidP="00086A8C">
      <w:pPr>
        <w:keepNext/>
        <w:keepLines/>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086A8C">
        <w:rPr>
          <w:rFonts w:ascii="Open Sans" w:eastAsia="Times New Roman" w:hAnsi="Open Sans" w:cs="Open Sans"/>
          <w:color w:val="000000"/>
          <w:sz w:val="20"/>
          <w:szCs w:val="20"/>
          <w:lang w:eastAsia="sl-SI"/>
        </w:rPr>
        <w:t>člen</w:t>
      </w:r>
    </w:p>
    <w:p w14:paraId="134B56A3" w14:textId="77777777" w:rsidR="00086A8C" w:rsidRPr="00086A8C" w:rsidRDefault="00086A8C" w:rsidP="00086A8C">
      <w:pPr>
        <w:keepNext/>
        <w:keepLines/>
        <w:spacing w:after="0" w:line="240" w:lineRule="auto"/>
        <w:jc w:val="both"/>
        <w:rPr>
          <w:rFonts w:ascii="Open Sans" w:hAnsi="Open Sans" w:cs="Open Sans"/>
          <w:b/>
          <w:sz w:val="20"/>
          <w:szCs w:val="20"/>
          <w:lang w:eastAsia="sl-SI"/>
        </w:rPr>
      </w:pPr>
    </w:p>
    <w:p w14:paraId="4C476968" w14:textId="77777777" w:rsidR="00086A8C" w:rsidRPr="00086A8C" w:rsidRDefault="00086A8C" w:rsidP="00086A8C">
      <w:pPr>
        <w:keepNext/>
        <w:keepLines/>
        <w:spacing w:after="0" w:line="240" w:lineRule="auto"/>
        <w:jc w:val="both"/>
        <w:rPr>
          <w:rFonts w:ascii="Open Sans" w:hAnsi="Open Sans" w:cs="Open Sans"/>
          <w:sz w:val="20"/>
          <w:szCs w:val="20"/>
        </w:rPr>
      </w:pPr>
      <w:r w:rsidRPr="00086A8C">
        <w:rPr>
          <w:rFonts w:ascii="Open Sans" w:hAnsi="Open Sans" w:cs="Open Sans"/>
          <w:sz w:val="20"/>
          <w:szCs w:val="20"/>
        </w:rPr>
        <w:t>V okviru izvajanja strojno vzdrževalnih del se bodo na lokaciji naročnika Toplarniška ulica 19 v Ljubljani, izvajale storitve, ki so opredeljene v ponudbenem predračunu.</w:t>
      </w:r>
    </w:p>
    <w:p w14:paraId="6AA38B7A" w14:textId="77777777" w:rsidR="00086A8C" w:rsidRPr="00586E95" w:rsidRDefault="00086A8C" w:rsidP="00086A8C">
      <w:pPr>
        <w:keepNext/>
        <w:keepLines/>
        <w:spacing w:after="0" w:line="240" w:lineRule="auto"/>
        <w:jc w:val="both"/>
        <w:rPr>
          <w:rFonts w:ascii="Open Sans" w:hAnsi="Open Sans" w:cs="Open Sans"/>
          <w:sz w:val="20"/>
          <w:szCs w:val="20"/>
        </w:rPr>
      </w:pPr>
    </w:p>
    <w:p w14:paraId="39D3129B" w14:textId="77777777" w:rsidR="00586E95" w:rsidRPr="00586E95" w:rsidRDefault="00586E95" w:rsidP="00586E95">
      <w:pPr>
        <w:keepNext/>
        <w:keepLines/>
        <w:spacing w:after="0" w:line="240" w:lineRule="auto"/>
        <w:jc w:val="both"/>
        <w:rPr>
          <w:rFonts w:ascii="Open Sans" w:hAnsi="Open Sans" w:cs="Open Sans"/>
          <w:sz w:val="20"/>
          <w:szCs w:val="20"/>
        </w:rPr>
      </w:pPr>
      <w:r w:rsidRPr="00586E95">
        <w:rPr>
          <w:rFonts w:ascii="Open Sans" w:hAnsi="Open Sans" w:cs="Open Sans"/>
          <w:sz w:val="20"/>
          <w:szCs w:val="20"/>
        </w:rPr>
        <w:t>Po potrebi se bodo dela izvajala tudi na Verovškovi ulici 62, Ljubljana, vendar v manjšem obsegu.</w:t>
      </w:r>
    </w:p>
    <w:p w14:paraId="768079F1" w14:textId="77777777" w:rsidR="00586E95" w:rsidRPr="00586E95" w:rsidRDefault="00586E95" w:rsidP="00086A8C">
      <w:pPr>
        <w:keepNext/>
        <w:keepLines/>
        <w:spacing w:after="0" w:line="240" w:lineRule="auto"/>
        <w:jc w:val="both"/>
        <w:rPr>
          <w:rFonts w:ascii="Open Sans" w:hAnsi="Open Sans" w:cs="Open Sans"/>
          <w:sz w:val="20"/>
          <w:szCs w:val="20"/>
        </w:rPr>
      </w:pPr>
    </w:p>
    <w:p w14:paraId="1F2AB937" w14:textId="77777777" w:rsidR="00086A8C" w:rsidRPr="00086A8C" w:rsidRDefault="00086A8C" w:rsidP="00086A8C">
      <w:pPr>
        <w:keepNext/>
        <w:keepLines/>
        <w:spacing w:after="0" w:line="240" w:lineRule="auto"/>
        <w:jc w:val="both"/>
        <w:rPr>
          <w:rFonts w:ascii="Open Sans" w:hAnsi="Open Sans" w:cs="Open Sans"/>
          <w:b/>
          <w:sz w:val="20"/>
          <w:szCs w:val="20"/>
        </w:rPr>
      </w:pPr>
      <w:r w:rsidRPr="00086A8C">
        <w:rPr>
          <w:rFonts w:ascii="Open Sans" w:hAnsi="Open Sans" w:cs="Open Sans"/>
          <w:b/>
          <w:sz w:val="20"/>
          <w:szCs w:val="20"/>
        </w:rPr>
        <w:t>Ostale zahteve</w:t>
      </w:r>
    </w:p>
    <w:p w14:paraId="2C2C1687" w14:textId="77777777" w:rsidR="00C5437A" w:rsidRPr="00086A8C" w:rsidRDefault="00C5437A" w:rsidP="00C5437A">
      <w:pPr>
        <w:keepNext/>
        <w:keepLines/>
        <w:numPr>
          <w:ilvl w:val="0"/>
          <w:numId w:val="25"/>
        </w:numPr>
        <w:spacing w:after="0" w:line="240" w:lineRule="auto"/>
        <w:ind w:left="284" w:hanging="284"/>
        <w:jc w:val="both"/>
        <w:rPr>
          <w:rFonts w:ascii="Open Sans" w:hAnsi="Open Sans" w:cs="Open Sans"/>
          <w:sz w:val="20"/>
          <w:szCs w:val="20"/>
        </w:rPr>
      </w:pPr>
      <w:r w:rsidRPr="00086A8C">
        <w:rPr>
          <w:rFonts w:ascii="Open Sans" w:hAnsi="Open Sans" w:cs="Open Sans"/>
          <w:sz w:val="20"/>
          <w:szCs w:val="20"/>
        </w:rPr>
        <w:t xml:space="preserve">delovišče mora biti vedno pospravljeno, </w:t>
      </w:r>
      <w:r w:rsidRPr="00586318">
        <w:rPr>
          <w:rFonts w:ascii="Open Sans" w:hAnsi="Open Sans" w:cs="Open Sans"/>
          <w:sz w:val="20"/>
          <w:szCs w:val="20"/>
        </w:rPr>
        <w:t>(pospravljeno, prosto prehodne logistične poti)</w:t>
      </w:r>
      <w:r w:rsidRPr="00086A8C">
        <w:rPr>
          <w:rFonts w:ascii="Open Sans" w:hAnsi="Open Sans" w:cs="Open Sans"/>
          <w:sz w:val="20"/>
          <w:szCs w:val="20"/>
        </w:rPr>
        <w:t>,</w:t>
      </w:r>
    </w:p>
    <w:p w14:paraId="326909E4" w14:textId="77777777" w:rsidR="00C5437A" w:rsidRPr="00086A8C" w:rsidRDefault="00C5437A" w:rsidP="00C5437A">
      <w:pPr>
        <w:keepNext/>
        <w:keepLines/>
        <w:numPr>
          <w:ilvl w:val="0"/>
          <w:numId w:val="25"/>
        </w:numPr>
        <w:spacing w:after="0" w:line="240" w:lineRule="auto"/>
        <w:ind w:left="284" w:hanging="284"/>
        <w:jc w:val="both"/>
        <w:rPr>
          <w:rFonts w:ascii="Open Sans" w:hAnsi="Open Sans" w:cs="Open Sans"/>
          <w:sz w:val="20"/>
          <w:szCs w:val="20"/>
        </w:rPr>
      </w:pPr>
      <w:r w:rsidRPr="00086A8C">
        <w:rPr>
          <w:rFonts w:ascii="Open Sans" w:hAnsi="Open Sans" w:cs="Open Sans"/>
          <w:sz w:val="20"/>
          <w:szCs w:val="20"/>
        </w:rPr>
        <w:t>vse odpadke mora izvajalec odlagati v točno predpisane zabojnike,</w:t>
      </w:r>
    </w:p>
    <w:p w14:paraId="02AD494C" w14:textId="77777777" w:rsidR="00C5437A" w:rsidRPr="00086A8C" w:rsidRDefault="00C5437A" w:rsidP="00C5437A">
      <w:pPr>
        <w:keepNext/>
        <w:keepLines/>
        <w:numPr>
          <w:ilvl w:val="0"/>
          <w:numId w:val="25"/>
        </w:numPr>
        <w:spacing w:after="0" w:line="240" w:lineRule="auto"/>
        <w:ind w:left="284" w:hanging="284"/>
        <w:jc w:val="both"/>
        <w:rPr>
          <w:rFonts w:ascii="Open Sans" w:hAnsi="Open Sans" w:cs="Open Sans"/>
          <w:sz w:val="20"/>
          <w:szCs w:val="20"/>
        </w:rPr>
      </w:pPr>
      <w:r w:rsidRPr="00086A8C">
        <w:rPr>
          <w:rFonts w:ascii="Open Sans" w:hAnsi="Open Sans" w:cs="Open Sans"/>
          <w:sz w:val="20"/>
          <w:szCs w:val="20"/>
        </w:rPr>
        <w:t>dela mora izvajalec izvajati po tehničnih predpisih, standardih in normativih,</w:t>
      </w:r>
    </w:p>
    <w:p w14:paraId="4CE19770" w14:textId="77777777" w:rsidR="00C5437A" w:rsidRPr="00086A8C" w:rsidRDefault="00C5437A" w:rsidP="00C5437A">
      <w:pPr>
        <w:keepNext/>
        <w:keepLines/>
        <w:numPr>
          <w:ilvl w:val="0"/>
          <w:numId w:val="25"/>
        </w:numPr>
        <w:spacing w:after="0" w:line="240" w:lineRule="auto"/>
        <w:ind w:left="284" w:hanging="284"/>
        <w:jc w:val="both"/>
        <w:rPr>
          <w:rFonts w:ascii="Open Sans" w:hAnsi="Open Sans" w:cs="Open Sans"/>
          <w:sz w:val="20"/>
          <w:szCs w:val="20"/>
        </w:rPr>
      </w:pPr>
      <w:r w:rsidRPr="00086A8C">
        <w:rPr>
          <w:rFonts w:ascii="Open Sans" w:hAnsi="Open Sans" w:cs="Open Sans"/>
          <w:sz w:val="20"/>
          <w:szCs w:val="20"/>
        </w:rPr>
        <w:t>izvajalec mora voditi dnevnik o izvajanju del na delovišču,</w:t>
      </w:r>
    </w:p>
    <w:p w14:paraId="057B91B0" w14:textId="77777777" w:rsidR="00C5437A" w:rsidRPr="00086A8C" w:rsidRDefault="00C5437A" w:rsidP="00C5437A">
      <w:pPr>
        <w:keepNext/>
        <w:keepLines/>
        <w:numPr>
          <w:ilvl w:val="0"/>
          <w:numId w:val="25"/>
        </w:numPr>
        <w:spacing w:after="0" w:line="240" w:lineRule="auto"/>
        <w:ind w:left="284" w:hanging="284"/>
        <w:jc w:val="both"/>
        <w:rPr>
          <w:rFonts w:ascii="Open Sans" w:hAnsi="Open Sans" w:cs="Open Sans"/>
          <w:sz w:val="20"/>
          <w:szCs w:val="20"/>
        </w:rPr>
      </w:pPr>
      <w:r w:rsidRPr="00086A8C">
        <w:rPr>
          <w:rFonts w:ascii="Open Sans" w:hAnsi="Open Sans" w:cs="Open Sans"/>
          <w:sz w:val="20"/>
          <w:szCs w:val="20"/>
        </w:rPr>
        <w:t xml:space="preserve">izvajalec zagotavlja največ dvourni odzivni čas v primeru okvare, </w:t>
      </w:r>
      <w:r>
        <w:rPr>
          <w:rFonts w:ascii="Open Sans" w:hAnsi="Open Sans" w:cs="Open Sans"/>
          <w:sz w:val="20"/>
          <w:szCs w:val="20"/>
        </w:rPr>
        <w:t xml:space="preserve">šteto od ure prijave okvare, </w:t>
      </w:r>
      <w:r w:rsidRPr="00086A8C">
        <w:rPr>
          <w:rFonts w:ascii="Open Sans" w:hAnsi="Open Sans" w:cs="Open Sans"/>
          <w:sz w:val="20"/>
          <w:szCs w:val="20"/>
        </w:rPr>
        <w:t>vse dni v letu.</w:t>
      </w:r>
    </w:p>
    <w:p w14:paraId="154006D5" w14:textId="77777777" w:rsidR="00086A8C" w:rsidRPr="00086A8C" w:rsidRDefault="00086A8C" w:rsidP="00086A8C">
      <w:pPr>
        <w:keepNext/>
        <w:keepLines/>
        <w:spacing w:after="0" w:line="240" w:lineRule="auto"/>
        <w:ind w:left="284"/>
        <w:jc w:val="both"/>
        <w:rPr>
          <w:rFonts w:ascii="Open Sans" w:hAnsi="Open Sans" w:cs="Open Sans"/>
          <w:sz w:val="20"/>
          <w:szCs w:val="20"/>
          <w:lang w:eastAsia="sl-SI"/>
        </w:rPr>
      </w:pPr>
    </w:p>
    <w:p w14:paraId="45E5F42A" w14:textId="562861E6" w:rsidR="005B468A" w:rsidRPr="005B468A" w:rsidRDefault="005B468A" w:rsidP="005B468A">
      <w:pPr>
        <w:keepNext/>
        <w:keepLines/>
        <w:tabs>
          <w:tab w:val="left" w:pos="567"/>
          <w:tab w:val="left" w:pos="1418"/>
          <w:tab w:val="left" w:pos="1702"/>
        </w:tabs>
        <w:spacing w:after="0" w:line="240" w:lineRule="auto"/>
        <w:jc w:val="both"/>
        <w:rPr>
          <w:rFonts w:ascii="Open Sans" w:eastAsia="Times New Roman" w:hAnsi="Open Sans" w:cs="Open Sans"/>
          <w:sz w:val="20"/>
          <w:szCs w:val="20"/>
        </w:rPr>
      </w:pPr>
      <w:r w:rsidRPr="005B468A">
        <w:rPr>
          <w:rFonts w:ascii="Open Sans" w:eastAsia="Times New Roman" w:hAnsi="Open Sans" w:cs="Open Sans"/>
          <w:sz w:val="20"/>
          <w:szCs w:val="20"/>
        </w:rPr>
        <w:t>Izvajalec potrjuje in jamči, da je pridobil vse podatke, ki se nanašajo na predmet okvirnega sporazuma, ki bi lahko vplivali na vrednost okvirnega sporazuma ali razčlenitev vrednosti okvirnega sporazuma, ali na njegove pravice in obveznosti po tem okvirnemu sporazumu. Izvajalec se izrecno odpoveduje vsem zahtevkom do naročnika, ki bi izvirali iz njegove morebitne neseznanjenosti s pogoji po tem okvirnem sporazumu.</w:t>
      </w:r>
    </w:p>
    <w:p w14:paraId="21D4B910" w14:textId="77777777" w:rsidR="005B468A" w:rsidRPr="005B468A" w:rsidRDefault="005B468A" w:rsidP="005B468A">
      <w:pPr>
        <w:keepNext/>
        <w:keepLines/>
        <w:tabs>
          <w:tab w:val="left" w:pos="567"/>
          <w:tab w:val="left" w:pos="1418"/>
          <w:tab w:val="left" w:pos="1702"/>
        </w:tabs>
        <w:spacing w:after="0" w:line="240" w:lineRule="auto"/>
        <w:jc w:val="both"/>
        <w:rPr>
          <w:rFonts w:ascii="Open Sans" w:eastAsia="Times New Roman" w:hAnsi="Open Sans" w:cs="Open Sans"/>
          <w:sz w:val="20"/>
          <w:szCs w:val="20"/>
        </w:rPr>
      </w:pPr>
    </w:p>
    <w:p w14:paraId="18BDC24E" w14:textId="78CC716D" w:rsidR="00086A8C" w:rsidRPr="00086A8C" w:rsidRDefault="005B468A" w:rsidP="005B468A">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r w:rsidRPr="005B468A">
        <w:rPr>
          <w:rFonts w:ascii="Open Sans" w:eastAsia="Times New Roman" w:hAnsi="Open Sans" w:cs="Open Sans"/>
          <w:sz w:val="20"/>
          <w:szCs w:val="20"/>
        </w:rPr>
        <w:t>Izvajalec izjavlja, da so mu razumljivi in jasni pogoji in okoliščine za pravilno izvedbo obveznosti po okvirnem sporazumu</w:t>
      </w:r>
      <w:r w:rsidR="00086A8C" w:rsidRPr="00086A8C">
        <w:rPr>
          <w:rFonts w:ascii="Open Sans" w:eastAsia="Times New Roman" w:hAnsi="Open Sans" w:cs="Open Sans"/>
          <w:sz w:val="20"/>
          <w:szCs w:val="20"/>
          <w:lang w:eastAsia="sl-SI"/>
        </w:rPr>
        <w:t>.</w:t>
      </w:r>
    </w:p>
    <w:p w14:paraId="42D3EAA0" w14:textId="77777777" w:rsidR="00086A8C" w:rsidRPr="00086A8C" w:rsidRDefault="00086A8C" w:rsidP="00086A8C">
      <w:pPr>
        <w:keepNext/>
        <w:keepLines/>
        <w:spacing w:after="0" w:line="240" w:lineRule="auto"/>
        <w:jc w:val="both"/>
        <w:rPr>
          <w:rFonts w:ascii="Open Sans" w:hAnsi="Open Sans" w:cs="Open Sans"/>
          <w:sz w:val="20"/>
          <w:szCs w:val="20"/>
          <w:lang w:eastAsia="sl-SI"/>
        </w:rPr>
      </w:pPr>
    </w:p>
    <w:p w14:paraId="56DCD01E" w14:textId="77777777" w:rsidR="00086A8C" w:rsidRPr="00086A8C" w:rsidRDefault="00086A8C" w:rsidP="00086A8C">
      <w:pPr>
        <w:keepNext/>
        <w:keepLines/>
        <w:numPr>
          <w:ilvl w:val="0"/>
          <w:numId w:val="8"/>
        </w:numPr>
        <w:spacing w:after="0" w:line="240" w:lineRule="auto"/>
        <w:jc w:val="center"/>
        <w:rPr>
          <w:rFonts w:ascii="Open Sans" w:hAnsi="Open Sans" w:cs="Open Sans"/>
          <w:b/>
          <w:sz w:val="20"/>
          <w:szCs w:val="20"/>
        </w:rPr>
      </w:pPr>
      <w:r w:rsidRPr="00086A8C">
        <w:rPr>
          <w:rFonts w:ascii="Open Sans" w:hAnsi="Open Sans" w:cs="Open Sans"/>
          <w:b/>
          <w:sz w:val="20"/>
          <w:szCs w:val="20"/>
        </w:rPr>
        <w:t>VREDNOST OKVIRNEGA SPORAZUMA IN CENE</w:t>
      </w:r>
    </w:p>
    <w:p w14:paraId="7029007D" w14:textId="77777777" w:rsidR="00086A8C" w:rsidRPr="00086A8C" w:rsidRDefault="00086A8C" w:rsidP="00086A8C">
      <w:pPr>
        <w:keepNext/>
        <w:keepLines/>
        <w:suppressAutoHyphens/>
        <w:spacing w:after="0" w:line="240" w:lineRule="auto"/>
        <w:jc w:val="center"/>
        <w:rPr>
          <w:rFonts w:ascii="Open Sans" w:eastAsia="Times New Roman" w:hAnsi="Open Sans" w:cs="Open Sans"/>
          <w:b/>
          <w:color w:val="000000"/>
          <w:sz w:val="20"/>
          <w:szCs w:val="20"/>
          <w:lang w:eastAsia="sl-SI"/>
        </w:rPr>
      </w:pPr>
    </w:p>
    <w:p w14:paraId="7004A355" w14:textId="77777777" w:rsidR="00086A8C" w:rsidRPr="00086A8C" w:rsidRDefault="00086A8C" w:rsidP="00086A8C">
      <w:pPr>
        <w:keepNext/>
        <w:keepLines/>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086A8C">
        <w:rPr>
          <w:rFonts w:ascii="Open Sans" w:eastAsia="Times New Roman" w:hAnsi="Open Sans" w:cs="Open Sans"/>
          <w:color w:val="000000"/>
          <w:sz w:val="20"/>
          <w:szCs w:val="20"/>
          <w:lang w:eastAsia="sl-SI"/>
        </w:rPr>
        <w:t>člen</w:t>
      </w:r>
    </w:p>
    <w:p w14:paraId="7CFAF1AE" w14:textId="77777777" w:rsidR="00086A8C" w:rsidRPr="00086A8C" w:rsidRDefault="00086A8C" w:rsidP="00086A8C">
      <w:pPr>
        <w:pStyle w:val="Glava"/>
        <w:keepNext/>
        <w:keepLines/>
        <w:tabs>
          <w:tab w:val="clear" w:pos="4536"/>
          <w:tab w:val="clear" w:pos="9072"/>
        </w:tabs>
        <w:jc w:val="both"/>
        <w:rPr>
          <w:rFonts w:ascii="Open Sans" w:hAnsi="Open Sans" w:cs="Open Sans"/>
          <w:sz w:val="20"/>
        </w:rPr>
      </w:pPr>
    </w:p>
    <w:p w14:paraId="78F255CE" w14:textId="0B360605" w:rsidR="00086A8C" w:rsidRDefault="005B468A" w:rsidP="00086A8C">
      <w:pPr>
        <w:keepNext/>
        <w:keepLines/>
        <w:spacing w:after="0" w:line="240" w:lineRule="auto"/>
        <w:jc w:val="both"/>
        <w:rPr>
          <w:rFonts w:ascii="Open Sans" w:eastAsia="Times New Roman" w:hAnsi="Open Sans" w:cs="Open Sans"/>
          <w:sz w:val="20"/>
          <w:szCs w:val="20"/>
          <w:lang w:eastAsia="sl-SI"/>
        </w:rPr>
      </w:pPr>
      <w:r w:rsidRPr="005B468A">
        <w:rPr>
          <w:rFonts w:ascii="Open Sans" w:eastAsia="Times New Roman" w:hAnsi="Open Sans" w:cs="Open Sans"/>
          <w:sz w:val="20"/>
          <w:szCs w:val="20"/>
          <w:lang w:eastAsia="sl-SI"/>
        </w:rPr>
        <w:lastRenderedPageBreak/>
        <w:t>Ocenjena vrednost tega okvirnega sporazuma za obdobje njegove veljavnosti znaša na dan sklenitve tega okvirnega sporazuma za _. sklop: _______________________, v neto vrednosti (brez DDV):</w:t>
      </w:r>
    </w:p>
    <w:p w14:paraId="1752F284" w14:textId="77777777" w:rsidR="005B468A" w:rsidRPr="00086A8C" w:rsidRDefault="005B468A" w:rsidP="00086A8C">
      <w:pPr>
        <w:keepNext/>
        <w:keepLines/>
        <w:spacing w:after="0" w:line="240" w:lineRule="auto"/>
        <w:jc w:val="both"/>
        <w:rPr>
          <w:rFonts w:ascii="Open Sans" w:eastAsia="Times New Roman" w:hAnsi="Open Sans" w:cs="Open Sans"/>
          <w:sz w:val="20"/>
          <w:szCs w:val="20"/>
          <w:lang w:eastAsia="sl-SI"/>
        </w:rPr>
      </w:pPr>
    </w:p>
    <w:p w14:paraId="03D2AB4A" w14:textId="77777777" w:rsidR="00086A8C" w:rsidRPr="00086A8C" w:rsidRDefault="00086A8C" w:rsidP="00086A8C">
      <w:pPr>
        <w:keepNext/>
        <w:keepLines/>
        <w:spacing w:after="0" w:line="240" w:lineRule="auto"/>
        <w:jc w:val="center"/>
        <w:rPr>
          <w:rFonts w:ascii="Open Sans" w:eastAsia="Times New Roman" w:hAnsi="Open Sans" w:cs="Open Sans"/>
          <w:b/>
          <w:sz w:val="20"/>
          <w:szCs w:val="20"/>
          <w:lang w:eastAsia="sl-SI"/>
        </w:rPr>
      </w:pPr>
      <w:r w:rsidRPr="00086A8C">
        <w:rPr>
          <w:rFonts w:ascii="Open Sans" w:eastAsia="Times New Roman" w:hAnsi="Open Sans" w:cs="Open Sans"/>
          <w:b/>
          <w:sz w:val="20"/>
          <w:szCs w:val="20"/>
          <w:lang w:eastAsia="sl-SI"/>
        </w:rPr>
        <w:t>_____________ EUR</w:t>
      </w:r>
    </w:p>
    <w:p w14:paraId="4401D547" w14:textId="77777777" w:rsidR="00086A8C" w:rsidRPr="00086A8C" w:rsidRDefault="00086A8C" w:rsidP="00086A8C">
      <w:pPr>
        <w:keepNext/>
        <w:keepLines/>
        <w:spacing w:after="0" w:line="240" w:lineRule="auto"/>
        <w:jc w:val="center"/>
        <w:rPr>
          <w:rFonts w:ascii="Open Sans" w:eastAsia="Times New Roman" w:hAnsi="Open Sans" w:cs="Open Sans"/>
          <w:sz w:val="20"/>
          <w:szCs w:val="20"/>
          <w:lang w:eastAsia="sl-SI"/>
        </w:rPr>
      </w:pPr>
    </w:p>
    <w:p w14:paraId="155FE2C2" w14:textId="77777777" w:rsidR="00086A8C" w:rsidRPr="00086A8C" w:rsidRDefault="00086A8C" w:rsidP="00086A8C">
      <w:pPr>
        <w:keepNext/>
        <w:keepLines/>
        <w:spacing w:after="0" w:line="240" w:lineRule="auto"/>
        <w:jc w:val="center"/>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(z besedo:____________________________________ evrov __/100)</w:t>
      </w:r>
    </w:p>
    <w:p w14:paraId="1A8AD76A" w14:textId="77777777" w:rsidR="00086A8C" w:rsidRPr="00086A8C" w:rsidRDefault="00086A8C" w:rsidP="00086A8C">
      <w:pPr>
        <w:keepNext/>
        <w:keepLines/>
        <w:spacing w:after="0" w:line="240" w:lineRule="auto"/>
        <w:jc w:val="both"/>
        <w:rPr>
          <w:rFonts w:ascii="Open Sans" w:hAnsi="Open Sans" w:cs="Open Sans"/>
          <w:sz w:val="20"/>
          <w:szCs w:val="20"/>
          <w:lang w:eastAsia="sl-SI"/>
        </w:rPr>
      </w:pPr>
    </w:p>
    <w:p w14:paraId="5655A7B8" w14:textId="77777777" w:rsidR="00586E95" w:rsidRPr="00E920A3" w:rsidRDefault="00586E95" w:rsidP="00586E95">
      <w:pPr>
        <w:keepNext/>
        <w:keepLines/>
        <w:spacing w:after="0" w:line="240" w:lineRule="auto"/>
        <w:jc w:val="both"/>
        <w:rPr>
          <w:rFonts w:ascii="Open Sans" w:hAnsi="Open Sans" w:cs="Open Sans"/>
          <w:sz w:val="20"/>
          <w:szCs w:val="20"/>
        </w:rPr>
      </w:pPr>
      <w:r w:rsidRPr="00E920A3">
        <w:rPr>
          <w:rFonts w:ascii="Open Sans" w:hAnsi="Open Sans" w:cs="Open Sans"/>
          <w:sz w:val="20"/>
          <w:szCs w:val="20"/>
        </w:rPr>
        <w:t>Cene na enoto mere, navedene v ponudbenem predračunu izvajalca, so določene na podlagi sprejete ponudbe izvajalca in se lahko spremenijo pod pogoji in na način, naveden v petem (5.) členu tega okvirnega sporazuma.</w:t>
      </w:r>
    </w:p>
    <w:p w14:paraId="73E65FEA" w14:textId="77777777" w:rsidR="00086A8C" w:rsidRPr="00086A8C" w:rsidRDefault="00086A8C" w:rsidP="00086A8C">
      <w:pPr>
        <w:keepNext/>
        <w:keepLines/>
        <w:spacing w:after="0" w:line="240" w:lineRule="auto"/>
        <w:jc w:val="both"/>
        <w:rPr>
          <w:rFonts w:ascii="Open Sans" w:hAnsi="Open Sans" w:cs="Open Sans"/>
          <w:sz w:val="20"/>
          <w:szCs w:val="20"/>
          <w:lang w:val="x-none"/>
        </w:rPr>
      </w:pPr>
    </w:p>
    <w:p w14:paraId="67FA8440" w14:textId="77777777" w:rsidR="00086A8C" w:rsidRPr="00086A8C" w:rsidRDefault="00086A8C" w:rsidP="00086A8C">
      <w:pPr>
        <w:keepNext/>
        <w:keepLines/>
        <w:spacing w:after="0" w:line="240" w:lineRule="auto"/>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Ocenjena vrednost okvirnega sporazuma in cene na enoto mere ne vključujejo davka na dodano vrednost (DDV). DDV se obračuna v skladu z veljavno zakonodajo.</w:t>
      </w:r>
    </w:p>
    <w:p w14:paraId="10B068FD" w14:textId="77777777" w:rsidR="00086A8C" w:rsidRPr="00086A8C" w:rsidRDefault="00086A8C" w:rsidP="00086A8C">
      <w:pPr>
        <w:keepNext/>
        <w:keepLines/>
        <w:spacing w:after="0" w:line="240" w:lineRule="auto"/>
        <w:jc w:val="both"/>
        <w:rPr>
          <w:rFonts w:ascii="Open Sans" w:eastAsia="Times New Roman" w:hAnsi="Open Sans" w:cs="Open Sans"/>
          <w:sz w:val="20"/>
          <w:szCs w:val="20"/>
          <w:lang w:eastAsia="sl-SI"/>
        </w:rPr>
      </w:pPr>
    </w:p>
    <w:p w14:paraId="5AB86E4D" w14:textId="2A9554D7" w:rsidR="00086A8C" w:rsidRPr="00086A8C" w:rsidRDefault="005B468A" w:rsidP="00086A8C">
      <w:pPr>
        <w:keepNext/>
        <w:keepLines/>
        <w:spacing w:after="0" w:line="240" w:lineRule="auto"/>
        <w:jc w:val="both"/>
        <w:rPr>
          <w:rFonts w:ascii="Open Sans" w:eastAsia="Times New Roman" w:hAnsi="Open Sans" w:cs="Open Sans"/>
          <w:sz w:val="20"/>
          <w:szCs w:val="20"/>
          <w:lang w:eastAsia="sl-SI"/>
        </w:rPr>
      </w:pPr>
      <w:r w:rsidRPr="005B468A">
        <w:rPr>
          <w:rFonts w:ascii="Open Sans" w:eastAsia="Times New Roman" w:hAnsi="Open Sans" w:cs="Open Sans"/>
          <w:sz w:val="20"/>
          <w:szCs w:val="20"/>
          <w:lang w:eastAsia="sl-SI"/>
        </w:rPr>
        <w:t>Naročnik si pridržuje pravico naročati tudi izvedbo druge vrste storitev s področja predmeta javnega naročila, ki v okvirnem sporazumu oz. v ponudbenemu predračunu izvajalca niso posebej navedene, smiselno pa po vsebini sodijo med  storitve, ki so predmet tega okvirnega sporazuma, in sicer pod enakimi pogoji kot veljajo za storitve, navedene v tem členu oz. v ponudbenem predračunu izvajalca. Cene izvedbe takih storitev ne smejo presegati primerljivih cen na tržišču. Stranki okvirnega sporazuma se bosta v navedenem primeru medsebojno pisno dogovorili za ceno izvedbe teh storitev ter jo dodali na ponudbeni predračun izvajalca.  Naročnik si pridržuje pravico preveriti cene na trgu in od izvajalca zahtevati prilagoditev cene, v kolikor ponujena cena izvajalca odstopa od primerljivih cen na trgu. V kolikor izvajalec vztraja pri ceni, lahko naročnik zavrne takšno ponudbo in storitev naroči pri drugem izvajalcu</w:t>
      </w:r>
      <w:r w:rsidR="00086A8C" w:rsidRPr="00086A8C">
        <w:rPr>
          <w:rFonts w:ascii="Open Sans" w:eastAsia="Times New Roman" w:hAnsi="Open Sans" w:cs="Open Sans"/>
          <w:sz w:val="20"/>
          <w:szCs w:val="20"/>
          <w:lang w:eastAsia="sl-SI"/>
        </w:rPr>
        <w:t xml:space="preserve">. </w:t>
      </w:r>
    </w:p>
    <w:p w14:paraId="706C693F" w14:textId="77777777" w:rsidR="00086A8C" w:rsidRPr="00086A8C" w:rsidRDefault="00086A8C" w:rsidP="00086A8C">
      <w:pPr>
        <w:keepNext/>
        <w:keepLines/>
        <w:spacing w:after="0" w:line="240" w:lineRule="auto"/>
        <w:jc w:val="both"/>
        <w:rPr>
          <w:rFonts w:ascii="Open Sans" w:eastAsia="Times New Roman" w:hAnsi="Open Sans" w:cs="Open Sans"/>
          <w:sz w:val="20"/>
          <w:szCs w:val="20"/>
          <w:lang w:eastAsia="sl-SI"/>
        </w:rPr>
      </w:pPr>
    </w:p>
    <w:p w14:paraId="0A0E7799" w14:textId="73883E2C" w:rsidR="00086A8C" w:rsidRPr="00086A8C" w:rsidRDefault="005B468A" w:rsidP="00086A8C">
      <w:pPr>
        <w:keepNext/>
        <w:keepLines/>
        <w:spacing w:after="0" w:line="240" w:lineRule="auto"/>
        <w:jc w:val="both"/>
        <w:rPr>
          <w:rFonts w:ascii="Open Sans" w:hAnsi="Open Sans" w:cs="Open Sans"/>
          <w:sz w:val="20"/>
          <w:szCs w:val="20"/>
          <w:lang w:eastAsia="sl-SI"/>
        </w:rPr>
      </w:pPr>
      <w:r w:rsidRPr="005B468A">
        <w:rPr>
          <w:rFonts w:ascii="Open Sans" w:hAnsi="Open Sans" w:cs="Open Sans"/>
          <w:sz w:val="20"/>
          <w:szCs w:val="20"/>
          <w:lang w:eastAsia="sl-SI"/>
        </w:rPr>
        <w:t>Izvajalec se s tem okvirnim sporazumom zavezuje, da je v cenah na enoto mere, ki jih je podal v ponudbenem predračunu izvajalca, upošteval vsa potrebna dela za izvedbo predmeta tega okvirnega sporazuma. V ceni na enoto mere, navedeni v posamezni postavki ponudbenega predračuna izvajalca, so zajeti vsi materialni in nematerialni stroški</w:t>
      </w:r>
      <w:r w:rsidR="00086A8C" w:rsidRPr="00086A8C">
        <w:rPr>
          <w:rFonts w:ascii="Open Sans" w:hAnsi="Open Sans" w:cs="Open Sans"/>
          <w:sz w:val="20"/>
          <w:szCs w:val="20"/>
          <w:lang w:eastAsia="sl-SI"/>
        </w:rPr>
        <w:t xml:space="preserve">, potrebni za izvedbo predmeta okvirnega sporazuma, </w:t>
      </w:r>
      <w:r w:rsidR="00086A8C" w:rsidRPr="00086A8C">
        <w:rPr>
          <w:rFonts w:ascii="Open Sans" w:eastAsia="Times New Roman" w:hAnsi="Open Sans" w:cs="Open Sans"/>
          <w:sz w:val="20"/>
          <w:szCs w:val="20"/>
          <w:lang w:eastAsia="sl-SI"/>
        </w:rPr>
        <w:t xml:space="preserve">vključno </w:t>
      </w:r>
      <w:r w:rsidR="00086A8C" w:rsidRPr="00086A8C">
        <w:rPr>
          <w:rFonts w:ascii="Open Sans" w:hAnsi="Open Sans" w:cs="Open Sans"/>
          <w:sz w:val="20"/>
          <w:szCs w:val="20"/>
          <w:lang w:eastAsia="sl-SI"/>
        </w:rPr>
        <w:t>s stroški dela</w:t>
      </w:r>
      <w:r w:rsidR="00C5437A">
        <w:rPr>
          <w:rFonts w:ascii="Open Sans" w:hAnsi="Open Sans" w:cs="Open Sans"/>
          <w:sz w:val="20"/>
          <w:szCs w:val="20"/>
          <w:lang w:eastAsia="sl-SI"/>
        </w:rPr>
        <w:t xml:space="preserve">, </w:t>
      </w:r>
      <w:r w:rsidR="00086A8C" w:rsidRPr="00086A8C">
        <w:rPr>
          <w:rFonts w:ascii="Open Sans" w:hAnsi="Open Sans" w:cs="Open Sans"/>
          <w:sz w:val="20"/>
          <w:szCs w:val="20"/>
          <w:lang w:eastAsia="sl-SI"/>
        </w:rPr>
        <w:t>stroški pripravljalnih del, stroški organizacije delovišča, stroški za varnost pri delu, stroški zavarovanja delovnih pripomočkov in delovne sile</w:t>
      </w:r>
      <w:r w:rsidR="00086A8C" w:rsidRPr="00086A8C">
        <w:rPr>
          <w:rFonts w:ascii="Open Sans" w:eastAsia="Times New Roman" w:hAnsi="Open Sans" w:cs="Open Sans"/>
          <w:sz w:val="20"/>
          <w:szCs w:val="20"/>
          <w:lang w:eastAsia="sl-SI"/>
        </w:rPr>
        <w:t xml:space="preserve">, </w:t>
      </w:r>
      <w:r w:rsidRPr="005B468A">
        <w:rPr>
          <w:rFonts w:ascii="Open Sans" w:hAnsi="Open Sans" w:cs="Open Sans"/>
          <w:sz w:val="20"/>
          <w:szCs w:val="20"/>
          <w:lang w:eastAsia="sl-SI"/>
        </w:rPr>
        <w:t>stroški izdelave ponudbene dokumentacije, popusti, dajatvami ter carinskimi obveznostmi kot tudi stroški za vsa ostala dela in naloge, ki so v okvirnem sporazumu opredeljena kot obveznosti izvajalca</w:t>
      </w:r>
      <w:r w:rsidR="00086A8C" w:rsidRPr="00086A8C">
        <w:rPr>
          <w:rFonts w:ascii="Open Sans" w:hAnsi="Open Sans" w:cs="Open Sans"/>
          <w:sz w:val="20"/>
          <w:szCs w:val="20"/>
          <w:lang w:eastAsia="sl-SI"/>
        </w:rPr>
        <w:t>.</w:t>
      </w:r>
    </w:p>
    <w:p w14:paraId="0A4228BD" w14:textId="77777777" w:rsidR="00887E7C" w:rsidRPr="00067A9E" w:rsidRDefault="00887E7C" w:rsidP="00887E7C">
      <w:pPr>
        <w:keepNext/>
        <w:keepLines/>
        <w:spacing w:after="0" w:line="240" w:lineRule="auto"/>
        <w:jc w:val="both"/>
        <w:rPr>
          <w:rFonts w:ascii="Open Sans" w:eastAsia="Times New Roman" w:hAnsi="Open Sans" w:cs="Open Sans"/>
          <w:sz w:val="20"/>
          <w:szCs w:val="20"/>
          <w:lang w:eastAsia="sl-SI"/>
        </w:rPr>
      </w:pPr>
    </w:p>
    <w:p w14:paraId="27218479" w14:textId="77777777" w:rsidR="00887E7C" w:rsidRPr="00067A9E" w:rsidRDefault="00887E7C" w:rsidP="00887E7C">
      <w:pPr>
        <w:keepNext/>
        <w:keepLines/>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067A9E">
        <w:rPr>
          <w:rFonts w:ascii="Open Sans" w:eastAsia="Times New Roman" w:hAnsi="Open Sans" w:cs="Open Sans"/>
          <w:color w:val="000000"/>
          <w:sz w:val="20"/>
          <w:szCs w:val="20"/>
          <w:lang w:eastAsia="sl-SI"/>
        </w:rPr>
        <w:t>člen</w:t>
      </w:r>
    </w:p>
    <w:p w14:paraId="4BE3D712" w14:textId="77777777" w:rsidR="00887E7C" w:rsidRPr="00067A9E" w:rsidRDefault="00887E7C" w:rsidP="00887E7C">
      <w:pPr>
        <w:pStyle w:val="Glava"/>
        <w:keepNext/>
        <w:keepLines/>
        <w:tabs>
          <w:tab w:val="clear" w:pos="4536"/>
          <w:tab w:val="clear" w:pos="9072"/>
        </w:tabs>
        <w:jc w:val="both"/>
        <w:rPr>
          <w:rFonts w:ascii="Open Sans" w:hAnsi="Open Sans" w:cs="Open Sans"/>
          <w:sz w:val="20"/>
        </w:rPr>
      </w:pPr>
    </w:p>
    <w:p w14:paraId="7EBEA175" w14:textId="77777777" w:rsidR="00887E7C" w:rsidRPr="00230CA9" w:rsidRDefault="00887E7C" w:rsidP="00887E7C">
      <w:pPr>
        <w:keepNext/>
        <w:keepLines/>
        <w:spacing w:after="0" w:line="240" w:lineRule="auto"/>
        <w:jc w:val="both"/>
        <w:rPr>
          <w:rFonts w:ascii="Open Sans" w:eastAsia="Times New Roman" w:hAnsi="Open Sans" w:cs="Open Sans"/>
          <w:sz w:val="20"/>
          <w:szCs w:val="20"/>
          <w:lang w:eastAsia="sl-SI"/>
        </w:rPr>
      </w:pPr>
      <w:r w:rsidRPr="00067A9E">
        <w:rPr>
          <w:rFonts w:ascii="Open Sans" w:hAnsi="Open Sans" w:cs="Open Sans"/>
          <w:sz w:val="20"/>
          <w:szCs w:val="20"/>
        </w:rPr>
        <w:t>Cene na enoto mere, navedene v ponudbenem predračunu izvajalca</w:t>
      </w:r>
      <w:r>
        <w:rPr>
          <w:rFonts w:ascii="Open Sans" w:hAnsi="Open Sans" w:cs="Open Sans"/>
          <w:sz w:val="20"/>
          <w:szCs w:val="20"/>
        </w:rPr>
        <w:t>,</w:t>
      </w:r>
      <w:r w:rsidRPr="00230CA9">
        <w:rPr>
          <w:rFonts w:ascii="Open Sans" w:eastAsia="Times New Roman" w:hAnsi="Open Sans" w:cs="Open Sans"/>
          <w:sz w:val="20"/>
          <w:szCs w:val="20"/>
          <w:lang w:eastAsia="sl-SI"/>
        </w:rPr>
        <w:t xml:space="preserve"> so fiksne za prvo (1.) leto šteto od dneva sklenitve okvirnega sporazuma, razen v primeru znižanja cen. Povišanje cen iz ponudbenega predračuna</w:t>
      </w:r>
      <w:r>
        <w:rPr>
          <w:rFonts w:ascii="Open Sans" w:eastAsia="Times New Roman" w:hAnsi="Open Sans" w:cs="Open Sans"/>
          <w:sz w:val="20"/>
          <w:szCs w:val="20"/>
          <w:lang w:eastAsia="sl-SI"/>
        </w:rPr>
        <w:t xml:space="preserve"> izvajalca</w:t>
      </w:r>
      <w:r w:rsidRPr="00230CA9">
        <w:rPr>
          <w:rFonts w:ascii="Open Sans" w:eastAsia="Times New Roman" w:hAnsi="Open Sans" w:cs="Open Sans"/>
          <w:sz w:val="20"/>
          <w:szCs w:val="20"/>
          <w:lang w:eastAsia="sl-SI"/>
        </w:rPr>
        <w:t xml:space="preserve"> se lahko, v povezavi s 1. točko prvega (1.) odstavka 95. člena ZJN-3, prvič izvede:  </w:t>
      </w:r>
    </w:p>
    <w:p w14:paraId="7244F020" w14:textId="77777777" w:rsidR="00887E7C" w:rsidRPr="00230CA9" w:rsidRDefault="00887E7C" w:rsidP="004D19E9">
      <w:pPr>
        <w:keepNext/>
        <w:keepLines/>
        <w:numPr>
          <w:ilvl w:val="0"/>
          <w:numId w:val="63"/>
        </w:numPr>
        <w:spacing w:after="0" w:line="240" w:lineRule="auto"/>
        <w:ind w:left="284" w:hanging="284"/>
        <w:jc w:val="both"/>
        <w:rPr>
          <w:rFonts w:ascii="Open Sans" w:eastAsia="Times New Roman" w:hAnsi="Open Sans" w:cs="Open Sans"/>
          <w:sz w:val="20"/>
          <w:szCs w:val="20"/>
          <w:lang w:eastAsia="sl-SI"/>
        </w:rPr>
      </w:pPr>
      <w:r w:rsidRPr="00230CA9">
        <w:rPr>
          <w:rFonts w:ascii="Open Sans" w:eastAsia="Times New Roman" w:hAnsi="Open Sans" w:cs="Open Sans"/>
          <w:sz w:val="20"/>
          <w:szCs w:val="20"/>
          <w:lang w:eastAsia="sl-SI"/>
        </w:rPr>
        <w:t xml:space="preserve">po preteku enega (1) leta od sklenitve okvirnega sporazuma in  </w:t>
      </w:r>
    </w:p>
    <w:p w14:paraId="59BCE7BF" w14:textId="77777777" w:rsidR="00887E7C" w:rsidRPr="00230CA9" w:rsidRDefault="00887E7C" w:rsidP="004D19E9">
      <w:pPr>
        <w:keepNext/>
        <w:keepLines/>
        <w:numPr>
          <w:ilvl w:val="0"/>
          <w:numId w:val="63"/>
        </w:numPr>
        <w:spacing w:after="0" w:line="240" w:lineRule="auto"/>
        <w:ind w:left="284" w:hanging="284"/>
        <w:jc w:val="both"/>
        <w:rPr>
          <w:rFonts w:ascii="Open Sans" w:eastAsia="Times New Roman" w:hAnsi="Open Sans" w:cs="Open Sans"/>
          <w:sz w:val="20"/>
          <w:szCs w:val="20"/>
          <w:lang w:eastAsia="sl-SI"/>
        </w:rPr>
      </w:pPr>
      <w:r w:rsidRPr="00230CA9">
        <w:rPr>
          <w:rFonts w:ascii="Open Sans" w:eastAsia="Times New Roman" w:hAnsi="Open Sans" w:cs="Open Sans"/>
          <w:sz w:val="20"/>
          <w:szCs w:val="20"/>
          <w:lang w:eastAsia="sl-SI"/>
        </w:rPr>
        <w:t xml:space="preserve">ko stopnja inflacije (ki se izračuna na podlagi indeksa cen življenjskih potrebščin), po podatkih Statističnega urada RS (vir: </w:t>
      </w:r>
      <w:hyperlink r:id="rId14" w:history="1">
        <w:r w:rsidRPr="00230CA9">
          <w:rPr>
            <w:rStyle w:val="Hiperpovezava"/>
            <w:rFonts w:ascii="Open Sans" w:eastAsia="Times New Roman" w:hAnsi="Open Sans" w:cs="Open Sans"/>
            <w:sz w:val="20"/>
            <w:szCs w:val="20"/>
            <w:lang w:eastAsia="sl-SI"/>
          </w:rPr>
          <w:t>https://www.stat.si/inflacija</w:t>
        </w:r>
      </w:hyperlink>
      <w:r w:rsidRPr="00230CA9">
        <w:rPr>
          <w:rFonts w:ascii="Open Sans" w:eastAsia="Times New Roman" w:hAnsi="Open Sans" w:cs="Open Sans"/>
          <w:sz w:val="20"/>
          <w:szCs w:val="20"/>
          <w:lang w:eastAsia="sl-SI"/>
        </w:rPr>
        <w:t>), preseže štiri odstotk</w:t>
      </w:r>
      <w:r>
        <w:rPr>
          <w:rFonts w:ascii="Open Sans" w:eastAsia="Times New Roman" w:hAnsi="Open Sans" w:cs="Open Sans"/>
          <w:sz w:val="20"/>
          <w:szCs w:val="20"/>
          <w:lang w:eastAsia="sl-SI"/>
        </w:rPr>
        <w:t>e</w:t>
      </w:r>
      <w:r w:rsidRPr="00230CA9">
        <w:rPr>
          <w:rFonts w:ascii="Open Sans" w:eastAsia="Times New Roman" w:hAnsi="Open Sans" w:cs="Open Sans"/>
          <w:sz w:val="20"/>
          <w:szCs w:val="20"/>
          <w:lang w:eastAsia="sl-SI"/>
        </w:rPr>
        <w:t xml:space="preserve"> (4 %), šteto od meseca sklenitve okvirnega sporazuma.    </w:t>
      </w:r>
    </w:p>
    <w:p w14:paraId="3F13686C" w14:textId="77777777" w:rsidR="00887E7C" w:rsidRPr="00230CA9" w:rsidRDefault="00887E7C" w:rsidP="00887E7C">
      <w:pPr>
        <w:keepNext/>
        <w:keepLines/>
        <w:spacing w:after="0" w:line="240" w:lineRule="auto"/>
        <w:jc w:val="both"/>
        <w:rPr>
          <w:rFonts w:ascii="Open Sans" w:eastAsia="Times New Roman" w:hAnsi="Open Sans" w:cs="Open Sans"/>
          <w:sz w:val="20"/>
          <w:szCs w:val="20"/>
          <w:lang w:eastAsia="sl-SI"/>
        </w:rPr>
      </w:pPr>
    </w:p>
    <w:p w14:paraId="6699CF7F" w14:textId="77777777" w:rsidR="00887E7C" w:rsidRPr="00230CA9" w:rsidRDefault="00887E7C" w:rsidP="00887E7C">
      <w:pPr>
        <w:keepNext/>
        <w:keepLines/>
        <w:spacing w:after="0" w:line="240" w:lineRule="auto"/>
        <w:jc w:val="both"/>
        <w:rPr>
          <w:rFonts w:ascii="Open Sans" w:eastAsia="Times New Roman" w:hAnsi="Open Sans" w:cs="Open Sans"/>
          <w:sz w:val="20"/>
          <w:szCs w:val="20"/>
          <w:lang w:eastAsia="sl-SI"/>
        </w:rPr>
      </w:pPr>
      <w:r w:rsidRPr="00230CA9">
        <w:rPr>
          <w:rFonts w:ascii="Open Sans" w:eastAsia="Times New Roman" w:hAnsi="Open Sans" w:cs="Open Sans"/>
          <w:sz w:val="20"/>
          <w:szCs w:val="20"/>
          <w:lang w:eastAsia="sl-SI"/>
        </w:rPr>
        <w:t xml:space="preserve">Povišanje cen lahko znaša največ osemdeset odstotkov (80 %) stopnje inflacije. Nadaljnja povišanja cen se lahko izvedejo, ko stopnja inflacije po podatkih Statističnega urada RS ponovno preseže štiri odstotke (4 %), šteto od zadnjega povišanja cen (prvi naslednji mesec, ki ni bil zajet v obdobje izračuna inflacije). </w:t>
      </w:r>
    </w:p>
    <w:p w14:paraId="35BA3A4A" w14:textId="77777777" w:rsidR="00887E7C" w:rsidRPr="00230CA9" w:rsidRDefault="00887E7C" w:rsidP="00887E7C">
      <w:pPr>
        <w:keepNext/>
        <w:keepLines/>
        <w:spacing w:after="0" w:line="240" w:lineRule="auto"/>
        <w:jc w:val="both"/>
        <w:rPr>
          <w:rFonts w:ascii="Open Sans" w:eastAsia="Times New Roman" w:hAnsi="Open Sans" w:cs="Open Sans"/>
          <w:sz w:val="20"/>
          <w:szCs w:val="20"/>
          <w:lang w:eastAsia="sl-SI"/>
        </w:rPr>
      </w:pPr>
    </w:p>
    <w:p w14:paraId="445B0C17" w14:textId="77777777" w:rsidR="00887E7C" w:rsidRPr="00230CA9" w:rsidRDefault="00887E7C" w:rsidP="00887E7C">
      <w:pPr>
        <w:keepNext/>
        <w:keepLines/>
        <w:spacing w:after="0" w:line="240" w:lineRule="auto"/>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lastRenderedPageBreak/>
        <w:t>izvajalec</w:t>
      </w:r>
      <w:r w:rsidRPr="00230CA9">
        <w:rPr>
          <w:rFonts w:ascii="Open Sans" w:eastAsia="Times New Roman" w:hAnsi="Open Sans" w:cs="Open Sans"/>
          <w:sz w:val="20"/>
          <w:szCs w:val="20"/>
          <w:lang w:eastAsia="sl-SI"/>
        </w:rPr>
        <w:t xml:space="preserve"> mora pred uveljavljanjem spremembe cen, predložiti </w:t>
      </w:r>
      <w:r>
        <w:rPr>
          <w:rFonts w:ascii="Open Sans" w:eastAsia="Times New Roman" w:hAnsi="Open Sans" w:cs="Open Sans"/>
          <w:sz w:val="20"/>
          <w:szCs w:val="20"/>
          <w:lang w:eastAsia="sl-SI"/>
        </w:rPr>
        <w:t>naročniku</w:t>
      </w:r>
      <w:r w:rsidRPr="00230CA9">
        <w:rPr>
          <w:rFonts w:ascii="Open Sans" w:eastAsia="Times New Roman" w:hAnsi="Open Sans" w:cs="Open Sans"/>
          <w:sz w:val="20"/>
          <w:szCs w:val="20"/>
          <w:lang w:eastAsia="sl-SI"/>
        </w:rPr>
        <w:t xml:space="preserve"> pisni zahtevek za spremembo cen z dokazili o upravičenosti predlagane spremembe do petnajstega (15.) dne v tekočem mesecu z veljavnostjo od prvega (1.) dne v naslednjem mesecu. </w:t>
      </w:r>
      <w:r>
        <w:rPr>
          <w:rFonts w:ascii="Open Sans" w:eastAsia="Times New Roman" w:hAnsi="Open Sans" w:cs="Open Sans"/>
          <w:sz w:val="20"/>
          <w:szCs w:val="20"/>
          <w:lang w:eastAsia="sl-SI"/>
        </w:rPr>
        <w:t>Naročnik</w:t>
      </w:r>
      <w:r w:rsidRPr="00230CA9">
        <w:rPr>
          <w:rFonts w:ascii="Open Sans" w:eastAsia="Times New Roman" w:hAnsi="Open Sans" w:cs="Open Sans"/>
          <w:sz w:val="20"/>
          <w:szCs w:val="20"/>
          <w:lang w:eastAsia="sl-SI"/>
        </w:rPr>
        <w:t xml:space="preserve"> se mora s spremembo cen strinjati, kar bo potrdil s sklenitvijo aneksa k okvirnemu sporazumu.   </w:t>
      </w:r>
    </w:p>
    <w:p w14:paraId="73EB94B6" w14:textId="77777777" w:rsidR="00887E7C" w:rsidRPr="00230CA9" w:rsidRDefault="00887E7C" w:rsidP="00887E7C">
      <w:pPr>
        <w:keepNext/>
        <w:keepLines/>
        <w:spacing w:after="0" w:line="240" w:lineRule="auto"/>
        <w:jc w:val="both"/>
        <w:rPr>
          <w:rFonts w:ascii="Open Sans" w:eastAsia="Times New Roman" w:hAnsi="Open Sans" w:cs="Open Sans"/>
          <w:sz w:val="20"/>
          <w:szCs w:val="20"/>
          <w:lang w:eastAsia="sl-SI"/>
        </w:rPr>
      </w:pPr>
    </w:p>
    <w:p w14:paraId="2FB4F976" w14:textId="77777777" w:rsidR="00887E7C" w:rsidRPr="00230CA9" w:rsidRDefault="00887E7C" w:rsidP="00887E7C">
      <w:pPr>
        <w:keepNext/>
        <w:keepLines/>
        <w:spacing w:after="0" w:line="240" w:lineRule="auto"/>
        <w:jc w:val="both"/>
        <w:rPr>
          <w:rFonts w:ascii="Open Sans" w:eastAsia="Times New Roman" w:hAnsi="Open Sans" w:cs="Open Sans"/>
          <w:sz w:val="20"/>
          <w:szCs w:val="20"/>
          <w:lang w:eastAsia="sl-SI"/>
        </w:rPr>
      </w:pPr>
      <w:r w:rsidRPr="00230CA9">
        <w:rPr>
          <w:rFonts w:ascii="Open Sans" w:eastAsia="Times New Roman" w:hAnsi="Open Sans" w:cs="Open Sans"/>
          <w:sz w:val="20"/>
          <w:szCs w:val="20"/>
          <w:lang w:eastAsia="sl-SI"/>
        </w:rPr>
        <w:t xml:space="preserve">V primeru znižanja dogovorjenega indeksa cen življenjskih potrebščin oz. deflacije, se določila tega člena smiselno uporabljajo tudi za znižanje cen. </w:t>
      </w:r>
      <w:r>
        <w:rPr>
          <w:rFonts w:ascii="Open Sans" w:eastAsia="Times New Roman" w:hAnsi="Open Sans" w:cs="Open Sans"/>
          <w:sz w:val="20"/>
          <w:szCs w:val="20"/>
          <w:lang w:eastAsia="sl-SI"/>
        </w:rPr>
        <w:t>izvajalec</w:t>
      </w:r>
      <w:r w:rsidRPr="00230CA9">
        <w:rPr>
          <w:rFonts w:ascii="Open Sans" w:eastAsia="Times New Roman" w:hAnsi="Open Sans" w:cs="Open Sans"/>
          <w:sz w:val="20"/>
          <w:szCs w:val="20"/>
          <w:lang w:eastAsia="sl-SI"/>
        </w:rPr>
        <w:t xml:space="preserve"> je dolžan </w:t>
      </w:r>
      <w:r>
        <w:rPr>
          <w:rFonts w:ascii="Open Sans" w:eastAsia="Times New Roman" w:hAnsi="Open Sans" w:cs="Open Sans"/>
          <w:sz w:val="20"/>
          <w:szCs w:val="20"/>
          <w:lang w:eastAsia="sl-SI"/>
        </w:rPr>
        <w:t>naročnika</w:t>
      </w:r>
      <w:r w:rsidRPr="00230CA9">
        <w:rPr>
          <w:rFonts w:ascii="Open Sans" w:eastAsia="Times New Roman" w:hAnsi="Open Sans" w:cs="Open Sans"/>
          <w:sz w:val="20"/>
          <w:szCs w:val="20"/>
          <w:lang w:eastAsia="sl-SI"/>
        </w:rPr>
        <w:t xml:space="preserve"> obvestiti o znižanju dogovorjenega indeksa cen življenjskih potrebščin oz. o deflaciji.</w:t>
      </w:r>
    </w:p>
    <w:p w14:paraId="4A1E5F7D" w14:textId="77777777" w:rsidR="00887E7C" w:rsidRPr="00086A8C" w:rsidRDefault="00887E7C" w:rsidP="00086A8C">
      <w:pPr>
        <w:keepNext/>
        <w:keepLines/>
        <w:spacing w:after="0" w:line="240" w:lineRule="auto"/>
        <w:jc w:val="both"/>
        <w:rPr>
          <w:rFonts w:ascii="Open Sans" w:eastAsia="Times New Roman" w:hAnsi="Open Sans" w:cs="Open Sans"/>
          <w:sz w:val="20"/>
          <w:szCs w:val="20"/>
          <w:lang w:eastAsia="sl-SI"/>
        </w:rPr>
      </w:pPr>
    </w:p>
    <w:p w14:paraId="1C4E066F" w14:textId="77777777" w:rsidR="00086A8C" w:rsidRPr="00086A8C" w:rsidRDefault="00086A8C" w:rsidP="00086A8C">
      <w:pPr>
        <w:pStyle w:val="Odstavekseznama"/>
        <w:keepNext/>
        <w:keepLines/>
        <w:numPr>
          <w:ilvl w:val="0"/>
          <w:numId w:val="8"/>
        </w:numPr>
        <w:ind w:left="567" w:hanging="567"/>
        <w:jc w:val="center"/>
        <w:rPr>
          <w:rFonts w:ascii="Open Sans" w:hAnsi="Open Sans" w:cs="Open Sans"/>
          <w:b/>
        </w:rPr>
      </w:pPr>
      <w:r w:rsidRPr="00086A8C">
        <w:rPr>
          <w:rFonts w:ascii="Open Sans" w:hAnsi="Open Sans" w:cs="Open Sans"/>
          <w:b/>
        </w:rPr>
        <w:t>NAČIN OBRAČUNAVANJA IN PLAČILO</w:t>
      </w:r>
    </w:p>
    <w:p w14:paraId="78599F85" w14:textId="77777777" w:rsidR="00086A8C" w:rsidRPr="00086A8C" w:rsidRDefault="00086A8C" w:rsidP="00086A8C">
      <w:pPr>
        <w:keepNext/>
        <w:keepLines/>
        <w:spacing w:after="0" w:line="240" w:lineRule="auto"/>
        <w:jc w:val="center"/>
        <w:rPr>
          <w:rFonts w:ascii="Open Sans" w:eastAsia="Times New Roman" w:hAnsi="Open Sans" w:cs="Open Sans"/>
          <w:sz w:val="20"/>
          <w:szCs w:val="20"/>
          <w:lang w:eastAsia="sl-SI"/>
        </w:rPr>
      </w:pPr>
    </w:p>
    <w:p w14:paraId="2149B14C" w14:textId="77777777" w:rsidR="00086A8C" w:rsidRPr="00086A8C" w:rsidRDefault="00086A8C" w:rsidP="00086A8C">
      <w:pPr>
        <w:keepNext/>
        <w:keepLines/>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086A8C">
        <w:rPr>
          <w:rFonts w:ascii="Open Sans" w:eastAsia="Times New Roman" w:hAnsi="Open Sans" w:cs="Open Sans"/>
          <w:color w:val="000000"/>
          <w:sz w:val="20"/>
          <w:szCs w:val="20"/>
          <w:lang w:eastAsia="sl-SI"/>
        </w:rPr>
        <w:t>člen</w:t>
      </w:r>
    </w:p>
    <w:p w14:paraId="23236D61" w14:textId="77777777" w:rsidR="00086A8C" w:rsidRPr="00086A8C" w:rsidRDefault="00086A8C" w:rsidP="00086A8C">
      <w:pPr>
        <w:keepNext/>
        <w:keepLines/>
        <w:spacing w:after="0" w:line="240" w:lineRule="auto"/>
        <w:ind w:left="360"/>
        <w:jc w:val="both"/>
        <w:rPr>
          <w:rFonts w:ascii="Open Sans" w:hAnsi="Open Sans" w:cs="Open Sans"/>
          <w:sz w:val="20"/>
          <w:szCs w:val="20"/>
          <w:highlight w:val="yellow"/>
        </w:rPr>
      </w:pPr>
    </w:p>
    <w:p w14:paraId="2127E1A1" w14:textId="77777777" w:rsidR="00086A8C" w:rsidRPr="00086A8C" w:rsidRDefault="00086A8C" w:rsidP="00086A8C">
      <w:pPr>
        <w:keepNext/>
        <w:keepLines/>
        <w:suppressAutoHyphens/>
        <w:autoSpaceDE w:val="0"/>
        <w:spacing w:after="0" w:line="240" w:lineRule="auto"/>
        <w:jc w:val="both"/>
        <w:rPr>
          <w:rFonts w:ascii="Open Sans" w:hAnsi="Open Sans" w:cs="Open Sans"/>
          <w:sz w:val="20"/>
          <w:szCs w:val="20"/>
          <w:lang w:eastAsia="sl-SI"/>
        </w:rPr>
      </w:pPr>
      <w:r w:rsidRPr="00086A8C">
        <w:rPr>
          <w:rFonts w:ascii="Open Sans" w:hAnsi="Open Sans" w:cs="Open Sans"/>
          <w:sz w:val="20"/>
          <w:szCs w:val="20"/>
          <w:lang w:eastAsia="sl-SI"/>
        </w:rPr>
        <w:t>Posamezna dela iz okvirnega sporazuma se bodo obračunavala mesečno od prvega (1.) do zadnjega dne v mesecu na osnovi dejansko izvedenih del in evidence opravljenih ur, na podlagi podpisanega mesečnega zapisnika o izvedenih delih v preteklem mesecu, podpisanega s strani obeh strank okvirnega sporazuma oziroma njunih predstavnikov.</w:t>
      </w:r>
    </w:p>
    <w:p w14:paraId="1207AA98" w14:textId="77777777" w:rsidR="00086A8C" w:rsidRPr="00086A8C" w:rsidRDefault="00086A8C" w:rsidP="00086A8C">
      <w:pPr>
        <w:keepNext/>
        <w:keepLines/>
        <w:suppressAutoHyphens/>
        <w:autoSpaceDE w:val="0"/>
        <w:spacing w:after="0" w:line="240" w:lineRule="auto"/>
        <w:jc w:val="both"/>
        <w:rPr>
          <w:rFonts w:ascii="Open Sans" w:hAnsi="Open Sans" w:cs="Open Sans"/>
          <w:sz w:val="20"/>
          <w:szCs w:val="20"/>
          <w:lang w:eastAsia="sl-SI"/>
        </w:rPr>
      </w:pPr>
    </w:p>
    <w:p w14:paraId="4B28392C" w14:textId="77777777" w:rsidR="00086A8C" w:rsidRPr="00086A8C" w:rsidRDefault="00086A8C" w:rsidP="00086A8C">
      <w:pPr>
        <w:keepNext/>
        <w:keepLines/>
        <w:suppressAutoHyphens/>
        <w:autoSpaceDE w:val="0"/>
        <w:spacing w:after="0" w:line="240" w:lineRule="auto"/>
        <w:jc w:val="both"/>
        <w:rPr>
          <w:rFonts w:ascii="Open Sans" w:hAnsi="Open Sans" w:cs="Open Sans"/>
          <w:sz w:val="20"/>
          <w:szCs w:val="20"/>
          <w:lang w:eastAsia="sl-SI"/>
        </w:rPr>
      </w:pPr>
      <w:r w:rsidRPr="00086A8C">
        <w:rPr>
          <w:rFonts w:ascii="Open Sans" w:hAnsi="Open Sans" w:cs="Open Sans"/>
          <w:sz w:val="20"/>
          <w:szCs w:val="20"/>
          <w:lang w:eastAsia="sl-SI"/>
        </w:rPr>
        <w:t>Izvajalec izstavi račun do petega (5.) dne v tekočem mesecu za pretekli mesec. Izvajalec se obvezuje, da bo izstavljeni račun vseboval natančno specifikacijo dejansko izvedenih del in opravljenih/obračunanih ur, k računu pa mora izvajalec priložiti tudi mesečni zapisnik o izvedenih delih v preteklem mesecu, podpisan s strani obeh strank okvirnega sporazuma oziroma njunih predstavnikov.</w:t>
      </w:r>
    </w:p>
    <w:p w14:paraId="6126306A" w14:textId="77777777" w:rsidR="00086A8C" w:rsidRPr="00086A8C" w:rsidRDefault="00086A8C" w:rsidP="00086A8C">
      <w:pPr>
        <w:keepNext/>
        <w:keepLines/>
        <w:suppressAutoHyphens/>
        <w:autoSpaceDE w:val="0"/>
        <w:spacing w:after="0" w:line="240" w:lineRule="auto"/>
        <w:jc w:val="both"/>
        <w:rPr>
          <w:rFonts w:ascii="Open Sans" w:hAnsi="Open Sans" w:cs="Open Sans"/>
          <w:sz w:val="20"/>
          <w:szCs w:val="20"/>
          <w:lang w:eastAsia="sl-SI"/>
        </w:rPr>
      </w:pPr>
    </w:p>
    <w:p w14:paraId="6B8179D4" w14:textId="77777777" w:rsidR="005B468A" w:rsidRPr="005B468A" w:rsidRDefault="005B468A" w:rsidP="005B468A">
      <w:pPr>
        <w:keepNext/>
        <w:keepLines/>
        <w:suppressAutoHyphens/>
        <w:autoSpaceDE w:val="0"/>
        <w:spacing w:after="0" w:line="240" w:lineRule="auto"/>
        <w:jc w:val="both"/>
        <w:rPr>
          <w:rFonts w:ascii="Open Sans" w:hAnsi="Open Sans" w:cs="Open Sans"/>
          <w:sz w:val="20"/>
          <w:szCs w:val="20"/>
          <w:lang w:eastAsia="sl-SI"/>
        </w:rPr>
      </w:pPr>
      <w:r w:rsidRPr="005B468A">
        <w:rPr>
          <w:rFonts w:ascii="Open Sans" w:hAnsi="Open Sans" w:cs="Open Sans"/>
          <w:sz w:val="20"/>
          <w:szCs w:val="20"/>
          <w:lang w:eastAsia="sl-SI"/>
        </w:rPr>
        <w:t xml:space="preserve">Naročnik je dolžan ugotoviti pravilno vrednost opravljenih izvedenih storitev na osnovi izstavljenega računa. V primeru, da izstavljeni račun ni pravilen, ga naročnik zavrne z obrazložitvijo, izvajalec pa je dolžan izstaviti nov, popravljen račun, v roku 5 (petih) delovnih dni od prejema zavrnitve, v katerem bo izkazana pravilna vrednost izvedenih storitev. </w:t>
      </w:r>
    </w:p>
    <w:p w14:paraId="612BA845" w14:textId="77777777" w:rsidR="005B468A" w:rsidRPr="005B468A" w:rsidRDefault="005B468A" w:rsidP="005B468A">
      <w:pPr>
        <w:keepNext/>
        <w:keepLines/>
        <w:suppressAutoHyphens/>
        <w:autoSpaceDE w:val="0"/>
        <w:spacing w:after="0" w:line="240" w:lineRule="auto"/>
        <w:jc w:val="both"/>
        <w:rPr>
          <w:rFonts w:ascii="Open Sans" w:hAnsi="Open Sans" w:cs="Open Sans"/>
          <w:sz w:val="20"/>
          <w:szCs w:val="20"/>
          <w:lang w:eastAsia="sl-SI"/>
        </w:rPr>
      </w:pPr>
    </w:p>
    <w:p w14:paraId="1451EFAE" w14:textId="62E35706" w:rsidR="00086A8C" w:rsidRPr="00086A8C" w:rsidRDefault="005B468A" w:rsidP="005B468A">
      <w:pPr>
        <w:keepNext/>
        <w:keepLines/>
        <w:suppressAutoHyphens/>
        <w:autoSpaceDE w:val="0"/>
        <w:spacing w:after="0" w:line="240" w:lineRule="auto"/>
        <w:jc w:val="both"/>
        <w:rPr>
          <w:rFonts w:ascii="Open Sans" w:hAnsi="Open Sans" w:cs="Open Sans"/>
          <w:sz w:val="20"/>
          <w:szCs w:val="20"/>
          <w:lang w:eastAsia="sl-SI"/>
        </w:rPr>
      </w:pPr>
      <w:r w:rsidRPr="005B468A">
        <w:rPr>
          <w:rFonts w:ascii="Open Sans" w:hAnsi="Open Sans" w:cs="Open Sans"/>
          <w:sz w:val="20"/>
          <w:szCs w:val="20"/>
          <w:lang w:eastAsia="sl-SI"/>
        </w:rPr>
        <w:t>Naročnik se obvezuje, da bo izstavljene račune plačal na transakcijski račun izvajalca/podizvajalca, ki je uradno evidentiran pri AJPES in bo naveden na računu, v roku 30 (tridesetih) koledarskih dni od dneva izstavitve računa, sestavljenega v skladu s tem okvirnim sporazumom</w:t>
      </w:r>
      <w:r w:rsidR="00086A8C" w:rsidRPr="00086A8C">
        <w:rPr>
          <w:rFonts w:ascii="Open Sans" w:hAnsi="Open Sans" w:cs="Open Sans"/>
          <w:sz w:val="20"/>
          <w:szCs w:val="20"/>
          <w:lang w:eastAsia="sl-SI"/>
        </w:rPr>
        <w:t>.</w:t>
      </w:r>
    </w:p>
    <w:p w14:paraId="26649532" w14:textId="77777777" w:rsidR="00086A8C" w:rsidRPr="00086A8C" w:rsidRDefault="00086A8C" w:rsidP="00086A8C">
      <w:pPr>
        <w:keepNext/>
        <w:keepLines/>
        <w:suppressAutoHyphens/>
        <w:autoSpaceDE w:val="0"/>
        <w:spacing w:after="0" w:line="240" w:lineRule="auto"/>
        <w:jc w:val="both"/>
        <w:rPr>
          <w:rFonts w:ascii="Open Sans" w:eastAsia="Arial" w:hAnsi="Open Sans" w:cs="Open Sans"/>
          <w:sz w:val="20"/>
          <w:szCs w:val="20"/>
          <w:lang w:eastAsia="ar-SA"/>
        </w:rPr>
      </w:pPr>
    </w:p>
    <w:p w14:paraId="7BBC59DE" w14:textId="77777777" w:rsidR="00086A8C" w:rsidRPr="00086A8C" w:rsidRDefault="00086A8C" w:rsidP="00086A8C">
      <w:pPr>
        <w:pStyle w:val="Odstavekseznama"/>
        <w:keepNext/>
        <w:keepLines/>
        <w:numPr>
          <w:ilvl w:val="0"/>
          <w:numId w:val="8"/>
        </w:numPr>
        <w:ind w:left="567" w:hanging="567"/>
        <w:jc w:val="center"/>
        <w:rPr>
          <w:rFonts w:ascii="Open Sans" w:hAnsi="Open Sans" w:cs="Open Sans"/>
          <w:b/>
        </w:rPr>
      </w:pPr>
      <w:r w:rsidRPr="00086A8C">
        <w:rPr>
          <w:rFonts w:ascii="Open Sans" w:hAnsi="Open Sans" w:cs="Open Sans"/>
          <w:b/>
        </w:rPr>
        <w:t>PODIZVAJALCI</w:t>
      </w:r>
    </w:p>
    <w:p w14:paraId="03D092C6" w14:textId="77777777" w:rsidR="00086A8C" w:rsidRPr="00086A8C" w:rsidRDefault="00086A8C" w:rsidP="00086A8C">
      <w:pPr>
        <w:keepNext/>
        <w:keepLines/>
        <w:spacing w:after="0" w:line="240" w:lineRule="auto"/>
        <w:ind w:left="1077"/>
        <w:jc w:val="center"/>
        <w:rPr>
          <w:rFonts w:ascii="Open Sans" w:eastAsia="Times New Roman" w:hAnsi="Open Sans" w:cs="Open Sans"/>
          <w:b/>
          <w:color w:val="000000"/>
          <w:sz w:val="20"/>
          <w:szCs w:val="20"/>
          <w:lang w:eastAsia="sl-SI"/>
        </w:rPr>
      </w:pPr>
    </w:p>
    <w:p w14:paraId="739B6E33" w14:textId="77777777" w:rsidR="00086A8C" w:rsidRPr="00086A8C" w:rsidRDefault="00086A8C" w:rsidP="00086A8C">
      <w:pPr>
        <w:keepNext/>
        <w:keepLines/>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086A8C">
        <w:rPr>
          <w:rFonts w:ascii="Open Sans" w:eastAsia="Times New Roman" w:hAnsi="Open Sans" w:cs="Open Sans"/>
          <w:color w:val="000000"/>
          <w:sz w:val="20"/>
          <w:szCs w:val="20"/>
          <w:lang w:eastAsia="sl-SI"/>
        </w:rPr>
        <w:t>člen</w:t>
      </w:r>
    </w:p>
    <w:p w14:paraId="2CDF842E" w14:textId="77777777" w:rsidR="00086A8C" w:rsidRPr="00086A8C" w:rsidRDefault="00086A8C" w:rsidP="00086A8C">
      <w:pPr>
        <w:keepNext/>
        <w:keepLines/>
        <w:spacing w:after="0" w:line="240" w:lineRule="auto"/>
        <w:jc w:val="center"/>
        <w:rPr>
          <w:rFonts w:ascii="Open Sans" w:eastAsia="Times New Roman" w:hAnsi="Open Sans" w:cs="Open Sans"/>
          <w:b/>
          <w:i/>
          <w:sz w:val="20"/>
          <w:szCs w:val="20"/>
          <w:lang w:eastAsia="sl-SI"/>
        </w:rPr>
      </w:pPr>
      <w:r w:rsidRPr="00086A8C">
        <w:rPr>
          <w:rFonts w:ascii="Open Sans" w:eastAsia="Times New Roman" w:hAnsi="Open Sans" w:cs="Open Sans"/>
          <w:b/>
          <w:i/>
          <w:sz w:val="20"/>
          <w:szCs w:val="20"/>
          <w:lang w:eastAsia="sl-SI"/>
        </w:rPr>
        <w:t>/ se upošteva v primeru, da izvajalec nastopa s podizvajalcem /</w:t>
      </w:r>
    </w:p>
    <w:p w14:paraId="15DE90AF" w14:textId="77777777" w:rsidR="00086A8C" w:rsidRPr="00086A8C" w:rsidRDefault="00086A8C" w:rsidP="00086A8C">
      <w:pPr>
        <w:keepNext/>
        <w:keepLines/>
        <w:spacing w:after="0" w:line="240" w:lineRule="auto"/>
        <w:jc w:val="both"/>
        <w:rPr>
          <w:rFonts w:ascii="Open Sans" w:eastAsia="Times New Roman" w:hAnsi="Open Sans" w:cs="Open Sans"/>
          <w:sz w:val="20"/>
          <w:szCs w:val="20"/>
          <w:lang w:eastAsia="sl-SI"/>
        </w:rPr>
      </w:pPr>
    </w:p>
    <w:p w14:paraId="1661575A" w14:textId="77777777" w:rsidR="00086A8C" w:rsidRPr="00086A8C" w:rsidRDefault="00086A8C" w:rsidP="00086A8C">
      <w:pPr>
        <w:keepNext/>
        <w:keepLines/>
        <w:spacing w:after="0" w:line="240" w:lineRule="auto"/>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Izvajalec v okviru tega okvirnega sporazuma nastopa skupaj z naslednjimi podizvajalci:</w:t>
      </w:r>
    </w:p>
    <w:p w14:paraId="2F60E001" w14:textId="77777777" w:rsidR="00086A8C" w:rsidRPr="00086A8C" w:rsidRDefault="00086A8C" w:rsidP="00086A8C">
      <w:pPr>
        <w:keepNext/>
        <w:keepLines/>
        <w:spacing w:after="0" w:line="240" w:lineRule="auto"/>
        <w:jc w:val="both"/>
        <w:rPr>
          <w:rFonts w:ascii="Open Sans" w:eastAsia="Times New Roman" w:hAnsi="Open Sans" w:cs="Open Sans"/>
          <w:sz w:val="20"/>
          <w:szCs w:val="20"/>
          <w:lang w:eastAsia="sl-SI"/>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086A8C" w:rsidRPr="00086A8C" w14:paraId="7BEEABD3" w14:textId="77777777" w:rsidTr="00882BF4">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327E44B4" w14:textId="77777777" w:rsidR="00086A8C" w:rsidRPr="00086A8C" w:rsidRDefault="00086A8C" w:rsidP="00882BF4">
            <w:pPr>
              <w:keepNext/>
              <w:keepLines/>
              <w:spacing w:after="0" w:line="240" w:lineRule="auto"/>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lastRenderedPageBreak/>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311E8C07" w14:textId="77777777" w:rsidR="00086A8C" w:rsidRPr="00086A8C" w:rsidRDefault="00086A8C" w:rsidP="00882BF4">
            <w:pPr>
              <w:keepNext/>
              <w:keepLines/>
              <w:spacing w:after="0" w:line="240" w:lineRule="auto"/>
              <w:jc w:val="both"/>
              <w:rPr>
                <w:rFonts w:ascii="Open Sans" w:eastAsia="Times New Roman" w:hAnsi="Open Sans" w:cs="Open Sans"/>
                <w:sz w:val="20"/>
                <w:szCs w:val="20"/>
                <w:lang w:eastAsia="sl-SI"/>
              </w:rPr>
            </w:pPr>
          </w:p>
        </w:tc>
      </w:tr>
      <w:tr w:rsidR="00086A8C" w:rsidRPr="00086A8C" w14:paraId="37C22A5A" w14:textId="77777777" w:rsidTr="00882BF4">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0E42C234" w14:textId="77777777" w:rsidR="00086A8C" w:rsidRPr="00086A8C" w:rsidRDefault="00086A8C" w:rsidP="00882BF4">
            <w:pPr>
              <w:keepNext/>
              <w:keepLines/>
              <w:spacing w:after="0" w:line="240" w:lineRule="auto"/>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322104CE" w14:textId="77777777" w:rsidR="00086A8C" w:rsidRPr="00086A8C" w:rsidRDefault="00086A8C" w:rsidP="00882BF4">
            <w:pPr>
              <w:keepNext/>
              <w:keepLines/>
              <w:spacing w:after="0" w:line="240" w:lineRule="auto"/>
              <w:jc w:val="both"/>
              <w:rPr>
                <w:rFonts w:ascii="Open Sans" w:eastAsia="Times New Roman" w:hAnsi="Open Sans" w:cs="Open Sans"/>
                <w:sz w:val="20"/>
                <w:szCs w:val="20"/>
                <w:lang w:eastAsia="sl-SI"/>
              </w:rPr>
            </w:pPr>
          </w:p>
        </w:tc>
      </w:tr>
      <w:tr w:rsidR="00086A8C" w:rsidRPr="00086A8C" w14:paraId="28388CB2" w14:textId="77777777" w:rsidTr="00882BF4">
        <w:trPr>
          <w:trHeight w:val="278"/>
          <w:jc w:val="center"/>
        </w:trPr>
        <w:tc>
          <w:tcPr>
            <w:tcW w:w="3793" w:type="dxa"/>
            <w:tcBorders>
              <w:top w:val="single" w:sz="4" w:space="0" w:color="auto"/>
              <w:left w:val="single" w:sz="4" w:space="0" w:color="auto"/>
              <w:right w:val="single" w:sz="4" w:space="0" w:color="auto"/>
            </w:tcBorders>
            <w:vAlign w:val="center"/>
          </w:tcPr>
          <w:p w14:paraId="2EDF9E88" w14:textId="77777777" w:rsidR="00086A8C" w:rsidRPr="00086A8C" w:rsidRDefault="00086A8C" w:rsidP="00882BF4">
            <w:pPr>
              <w:keepNext/>
              <w:keepLines/>
              <w:spacing w:after="0" w:line="240" w:lineRule="auto"/>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53D18718" w14:textId="77777777" w:rsidR="00086A8C" w:rsidRPr="00086A8C" w:rsidRDefault="00086A8C" w:rsidP="00882BF4">
            <w:pPr>
              <w:keepNext/>
              <w:keepLines/>
              <w:spacing w:after="0" w:line="240" w:lineRule="auto"/>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DA / NE</w:t>
            </w:r>
          </w:p>
        </w:tc>
      </w:tr>
      <w:tr w:rsidR="00086A8C" w:rsidRPr="00086A8C" w14:paraId="0C73B05B" w14:textId="77777777" w:rsidTr="00882BF4">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1C7A4E80" w14:textId="77777777" w:rsidR="00086A8C" w:rsidRPr="00086A8C" w:rsidRDefault="00086A8C" w:rsidP="00882BF4">
            <w:pPr>
              <w:keepNext/>
              <w:keepLines/>
              <w:spacing w:after="0" w:line="240" w:lineRule="auto"/>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Vse osebe, ki so člani upravnega, vodstvenega ali nadzornega organa tega gospodarskega subjekta ali ki imajo pooblastila za njegovo zastopanje ali odločanje ali nadzor v njem</w:t>
            </w:r>
          </w:p>
        </w:tc>
        <w:tc>
          <w:tcPr>
            <w:tcW w:w="5633" w:type="dxa"/>
            <w:tcBorders>
              <w:top w:val="single" w:sz="4" w:space="0" w:color="auto"/>
              <w:left w:val="single" w:sz="4" w:space="0" w:color="auto"/>
              <w:bottom w:val="single" w:sz="4" w:space="0" w:color="auto"/>
              <w:right w:val="single" w:sz="4" w:space="0" w:color="auto"/>
            </w:tcBorders>
            <w:vAlign w:val="center"/>
          </w:tcPr>
          <w:p w14:paraId="1B224311" w14:textId="77777777" w:rsidR="00086A8C" w:rsidRPr="00086A8C" w:rsidRDefault="00086A8C" w:rsidP="00882BF4">
            <w:pPr>
              <w:keepNext/>
              <w:keepLines/>
              <w:spacing w:after="0" w:line="240" w:lineRule="auto"/>
              <w:jc w:val="both"/>
              <w:rPr>
                <w:rFonts w:ascii="Open Sans" w:eastAsia="Times New Roman" w:hAnsi="Open Sans" w:cs="Open Sans"/>
                <w:sz w:val="20"/>
                <w:szCs w:val="20"/>
                <w:lang w:eastAsia="sl-SI"/>
              </w:rPr>
            </w:pPr>
          </w:p>
        </w:tc>
      </w:tr>
      <w:tr w:rsidR="00086A8C" w:rsidRPr="00086A8C" w14:paraId="4D061A69" w14:textId="77777777" w:rsidTr="00882BF4">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4D4149FB" w14:textId="77777777" w:rsidR="00086A8C" w:rsidRPr="00086A8C" w:rsidRDefault="00086A8C" w:rsidP="00882BF4">
            <w:pPr>
              <w:keepNext/>
              <w:keepLines/>
              <w:spacing w:after="0" w:line="240" w:lineRule="auto"/>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5CC0017E" w14:textId="77777777" w:rsidR="00086A8C" w:rsidRPr="00086A8C" w:rsidRDefault="00086A8C" w:rsidP="00882BF4">
            <w:pPr>
              <w:keepNext/>
              <w:keepLines/>
              <w:spacing w:after="0" w:line="240" w:lineRule="auto"/>
              <w:jc w:val="both"/>
              <w:rPr>
                <w:rFonts w:ascii="Open Sans" w:eastAsia="Times New Roman" w:hAnsi="Open Sans" w:cs="Open Sans"/>
                <w:sz w:val="20"/>
                <w:szCs w:val="20"/>
                <w:lang w:eastAsia="sl-SI"/>
              </w:rPr>
            </w:pPr>
          </w:p>
        </w:tc>
      </w:tr>
      <w:tr w:rsidR="00086A8C" w:rsidRPr="00086A8C" w14:paraId="0F14E39C" w14:textId="77777777" w:rsidTr="00882BF4">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7E300D9A" w14:textId="77777777" w:rsidR="00086A8C" w:rsidRPr="00086A8C" w:rsidRDefault="00086A8C" w:rsidP="00882BF4">
            <w:pPr>
              <w:keepNext/>
              <w:keepLines/>
              <w:spacing w:after="0" w:line="240" w:lineRule="auto"/>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486B686" w14:textId="77777777" w:rsidR="00086A8C" w:rsidRPr="00086A8C" w:rsidRDefault="00086A8C" w:rsidP="00882BF4">
            <w:pPr>
              <w:keepNext/>
              <w:keepLines/>
              <w:spacing w:after="0" w:line="240" w:lineRule="auto"/>
              <w:jc w:val="both"/>
              <w:rPr>
                <w:rFonts w:ascii="Open Sans" w:eastAsia="Times New Roman" w:hAnsi="Open Sans" w:cs="Open Sans"/>
                <w:sz w:val="20"/>
                <w:szCs w:val="20"/>
                <w:lang w:eastAsia="sl-SI"/>
              </w:rPr>
            </w:pPr>
          </w:p>
        </w:tc>
      </w:tr>
      <w:tr w:rsidR="00086A8C" w:rsidRPr="00086A8C" w14:paraId="183A537D" w14:textId="77777777" w:rsidTr="00882BF4">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2F6CA29A" w14:textId="77777777" w:rsidR="00086A8C" w:rsidRPr="00086A8C" w:rsidRDefault="00086A8C" w:rsidP="00882BF4">
            <w:pPr>
              <w:keepNext/>
              <w:keepLines/>
              <w:spacing w:after="0" w:line="240" w:lineRule="auto"/>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75A6B9FF" w14:textId="77777777" w:rsidR="00086A8C" w:rsidRPr="00086A8C" w:rsidRDefault="00086A8C" w:rsidP="00882BF4">
            <w:pPr>
              <w:keepNext/>
              <w:keepLines/>
              <w:spacing w:after="0" w:line="240" w:lineRule="auto"/>
              <w:jc w:val="both"/>
              <w:rPr>
                <w:rFonts w:ascii="Open Sans" w:eastAsia="Times New Roman" w:hAnsi="Open Sans" w:cs="Open Sans"/>
                <w:sz w:val="20"/>
                <w:szCs w:val="20"/>
                <w:lang w:eastAsia="sl-SI"/>
              </w:rPr>
            </w:pPr>
          </w:p>
        </w:tc>
      </w:tr>
      <w:tr w:rsidR="00086A8C" w:rsidRPr="00086A8C" w14:paraId="167150AF" w14:textId="77777777" w:rsidTr="00882BF4">
        <w:trPr>
          <w:trHeight w:val="616"/>
          <w:jc w:val="center"/>
        </w:trPr>
        <w:tc>
          <w:tcPr>
            <w:tcW w:w="3793" w:type="dxa"/>
            <w:tcBorders>
              <w:top w:val="single" w:sz="4" w:space="0" w:color="auto"/>
              <w:left w:val="single" w:sz="4" w:space="0" w:color="auto"/>
              <w:right w:val="single" w:sz="4" w:space="0" w:color="auto"/>
            </w:tcBorders>
            <w:vAlign w:val="center"/>
          </w:tcPr>
          <w:p w14:paraId="10A1B2F6" w14:textId="77777777" w:rsidR="00086A8C" w:rsidRPr="00086A8C" w:rsidRDefault="00086A8C" w:rsidP="00882BF4">
            <w:pPr>
              <w:keepNext/>
              <w:keepLines/>
              <w:spacing w:after="0" w:line="240" w:lineRule="auto"/>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Del javnega naročila, ki se oddaja v podizvajanje (vrsta/opis del)</w:t>
            </w:r>
          </w:p>
        </w:tc>
        <w:tc>
          <w:tcPr>
            <w:tcW w:w="5633" w:type="dxa"/>
            <w:tcBorders>
              <w:top w:val="single" w:sz="4" w:space="0" w:color="auto"/>
              <w:left w:val="single" w:sz="4" w:space="0" w:color="auto"/>
              <w:right w:val="single" w:sz="4" w:space="0" w:color="auto"/>
            </w:tcBorders>
            <w:vAlign w:val="center"/>
          </w:tcPr>
          <w:p w14:paraId="265B44F6" w14:textId="77777777" w:rsidR="00086A8C" w:rsidRPr="00086A8C" w:rsidRDefault="00086A8C" w:rsidP="00882BF4">
            <w:pPr>
              <w:keepNext/>
              <w:keepLines/>
              <w:spacing w:after="0" w:line="240" w:lineRule="auto"/>
              <w:jc w:val="both"/>
              <w:rPr>
                <w:rFonts w:ascii="Open Sans" w:eastAsia="Times New Roman" w:hAnsi="Open Sans" w:cs="Open Sans"/>
                <w:sz w:val="20"/>
                <w:szCs w:val="20"/>
                <w:lang w:eastAsia="sl-SI"/>
              </w:rPr>
            </w:pPr>
          </w:p>
        </w:tc>
      </w:tr>
      <w:tr w:rsidR="00086A8C" w:rsidRPr="00086A8C" w14:paraId="2B4DD3DC" w14:textId="77777777" w:rsidTr="00882BF4">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14310FB6" w14:textId="77777777" w:rsidR="00086A8C" w:rsidRPr="00086A8C" w:rsidRDefault="00086A8C" w:rsidP="00882BF4">
            <w:pPr>
              <w:keepNext/>
              <w:keepLines/>
              <w:spacing w:after="0" w:line="240" w:lineRule="auto"/>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Količina/Delež (%) v podizvajanju</w:t>
            </w:r>
          </w:p>
        </w:tc>
        <w:tc>
          <w:tcPr>
            <w:tcW w:w="5633" w:type="dxa"/>
            <w:tcBorders>
              <w:top w:val="single" w:sz="4" w:space="0" w:color="auto"/>
              <w:left w:val="single" w:sz="4" w:space="0" w:color="auto"/>
              <w:bottom w:val="single" w:sz="4" w:space="0" w:color="auto"/>
              <w:right w:val="single" w:sz="4" w:space="0" w:color="auto"/>
            </w:tcBorders>
            <w:vAlign w:val="center"/>
          </w:tcPr>
          <w:p w14:paraId="39346D31" w14:textId="77777777" w:rsidR="00086A8C" w:rsidRPr="00086A8C" w:rsidRDefault="00086A8C" w:rsidP="00882BF4">
            <w:pPr>
              <w:keepNext/>
              <w:keepLines/>
              <w:spacing w:after="0" w:line="240" w:lineRule="auto"/>
              <w:jc w:val="both"/>
              <w:rPr>
                <w:rFonts w:ascii="Open Sans" w:eastAsia="Times New Roman" w:hAnsi="Open Sans" w:cs="Open Sans"/>
                <w:sz w:val="20"/>
                <w:szCs w:val="20"/>
                <w:lang w:eastAsia="sl-SI"/>
              </w:rPr>
            </w:pPr>
          </w:p>
        </w:tc>
      </w:tr>
      <w:tr w:rsidR="00086A8C" w:rsidRPr="00086A8C" w14:paraId="3FD8D9BE" w14:textId="77777777" w:rsidTr="00882BF4">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tcPr>
          <w:p w14:paraId="63C55757" w14:textId="77777777" w:rsidR="00086A8C" w:rsidRPr="00086A8C" w:rsidRDefault="00086A8C" w:rsidP="00882BF4">
            <w:pPr>
              <w:keepNext/>
              <w:keepLines/>
              <w:spacing w:after="0" w:line="240" w:lineRule="auto"/>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Vrednost del v EUR brez DDV</w:t>
            </w:r>
          </w:p>
        </w:tc>
        <w:tc>
          <w:tcPr>
            <w:tcW w:w="5633" w:type="dxa"/>
            <w:tcBorders>
              <w:top w:val="single" w:sz="4" w:space="0" w:color="auto"/>
              <w:left w:val="single" w:sz="4" w:space="0" w:color="auto"/>
              <w:bottom w:val="single" w:sz="4" w:space="0" w:color="auto"/>
              <w:right w:val="single" w:sz="4" w:space="0" w:color="auto"/>
            </w:tcBorders>
            <w:vAlign w:val="center"/>
          </w:tcPr>
          <w:p w14:paraId="24B49C31" w14:textId="77777777" w:rsidR="00086A8C" w:rsidRPr="00086A8C" w:rsidRDefault="00086A8C" w:rsidP="00882BF4">
            <w:pPr>
              <w:keepNext/>
              <w:keepLines/>
              <w:spacing w:after="0" w:line="240" w:lineRule="auto"/>
              <w:jc w:val="both"/>
              <w:rPr>
                <w:rFonts w:ascii="Open Sans" w:eastAsia="Times New Roman" w:hAnsi="Open Sans" w:cs="Open Sans"/>
                <w:sz w:val="20"/>
                <w:szCs w:val="20"/>
                <w:lang w:eastAsia="sl-SI"/>
              </w:rPr>
            </w:pPr>
          </w:p>
        </w:tc>
      </w:tr>
    </w:tbl>
    <w:p w14:paraId="7D2634F9" w14:textId="77777777" w:rsidR="00086A8C" w:rsidRPr="00086A8C" w:rsidRDefault="00086A8C" w:rsidP="00086A8C">
      <w:pPr>
        <w:keepNext/>
        <w:keepLines/>
        <w:spacing w:after="0" w:line="240" w:lineRule="auto"/>
        <w:jc w:val="both"/>
        <w:rPr>
          <w:rFonts w:ascii="Open Sans" w:eastAsia="Times New Roman" w:hAnsi="Open Sans" w:cs="Open Sans"/>
          <w:sz w:val="20"/>
          <w:szCs w:val="20"/>
          <w:lang w:eastAsia="sl-SI"/>
        </w:rPr>
      </w:pPr>
    </w:p>
    <w:p w14:paraId="3DCB2453" w14:textId="77777777" w:rsidR="00086A8C" w:rsidRPr="00086A8C" w:rsidRDefault="00086A8C" w:rsidP="00086A8C">
      <w:pPr>
        <w:keepNext/>
        <w:keepLines/>
        <w:tabs>
          <w:tab w:val="left" w:pos="1702"/>
        </w:tabs>
        <w:spacing w:after="0" w:line="240" w:lineRule="auto"/>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353D6556" w14:textId="77777777" w:rsidR="00086A8C" w:rsidRPr="00086A8C" w:rsidRDefault="00086A8C" w:rsidP="00086A8C">
      <w:pPr>
        <w:keepNext/>
        <w:keepLines/>
        <w:tabs>
          <w:tab w:val="left" w:pos="1702"/>
        </w:tabs>
        <w:spacing w:after="0" w:line="240" w:lineRule="auto"/>
        <w:jc w:val="both"/>
        <w:rPr>
          <w:rFonts w:ascii="Open Sans" w:eastAsia="Times New Roman" w:hAnsi="Open Sans" w:cs="Open Sans"/>
          <w:sz w:val="20"/>
          <w:szCs w:val="20"/>
          <w:lang w:eastAsia="sl-SI"/>
        </w:rPr>
      </w:pPr>
    </w:p>
    <w:p w14:paraId="0F655E46" w14:textId="77777777" w:rsidR="00086A8C" w:rsidRPr="00086A8C" w:rsidRDefault="00086A8C" w:rsidP="00086A8C">
      <w:pPr>
        <w:keepNext/>
        <w:keepLines/>
        <w:tabs>
          <w:tab w:val="left" w:pos="1702"/>
        </w:tabs>
        <w:spacing w:after="0" w:line="240" w:lineRule="auto"/>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Podizvajalec mora izpolnjevati vse pogoje in zahteve naročnika v zvezi s podizvajalci, ki so navedeni v razpisni dokumentaciji ter izpolniti vse navedene priloge, ki se nanašajo na izpolnjevanje pogojev podizvajalcev.</w:t>
      </w:r>
    </w:p>
    <w:p w14:paraId="3EDE6897" w14:textId="77777777" w:rsidR="00086A8C" w:rsidRPr="00086A8C" w:rsidRDefault="00086A8C" w:rsidP="00086A8C">
      <w:pPr>
        <w:keepNext/>
        <w:keepLines/>
        <w:tabs>
          <w:tab w:val="left" w:pos="1702"/>
        </w:tabs>
        <w:spacing w:after="0" w:line="240" w:lineRule="auto"/>
        <w:jc w:val="both"/>
        <w:rPr>
          <w:rFonts w:ascii="Open Sans" w:eastAsia="Times New Roman" w:hAnsi="Open Sans" w:cs="Open Sans"/>
          <w:sz w:val="20"/>
          <w:szCs w:val="20"/>
          <w:lang w:eastAsia="sl-SI"/>
        </w:rPr>
      </w:pPr>
    </w:p>
    <w:p w14:paraId="755F356E" w14:textId="77777777" w:rsidR="00086A8C" w:rsidRPr="00086A8C" w:rsidRDefault="00086A8C" w:rsidP="00086A8C">
      <w:pPr>
        <w:keepNext/>
        <w:keepLines/>
        <w:tabs>
          <w:tab w:val="left" w:pos="1702"/>
        </w:tabs>
        <w:spacing w:after="0" w:line="240" w:lineRule="auto"/>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Izvajalec v razmerju do naročnika v celoti odgovarja za dobro izvedbo obveznosti iz okvirnega sporazuma, ne glede na število podizvajalcev.</w:t>
      </w:r>
    </w:p>
    <w:p w14:paraId="6091AF3A" w14:textId="77777777" w:rsidR="00086A8C" w:rsidRPr="00086A8C" w:rsidRDefault="00086A8C" w:rsidP="00086A8C">
      <w:pPr>
        <w:keepNext/>
        <w:keepLines/>
        <w:tabs>
          <w:tab w:val="left" w:pos="1702"/>
        </w:tabs>
        <w:spacing w:after="0" w:line="240" w:lineRule="auto"/>
        <w:jc w:val="both"/>
        <w:rPr>
          <w:rFonts w:ascii="Open Sans" w:eastAsia="Times New Roman" w:hAnsi="Open Sans" w:cs="Open Sans"/>
          <w:sz w:val="20"/>
          <w:szCs w:val="20"/>
          <w:lang w:eastAsia="sl-SI"/>
        </w:rPr>
      </w:pPr>
    </w:p>
    <w:p w14:paraId="4FFC1E0F" w14:textId="77777777" w:rsidR="00086A8C" w:rsidRPr="00086A8C" w:rsidRDefault="00086A8C" w:rsidP="00086A8C">
      <w:pPr>
        <w:keepNext/>
        <w:keepLines/>
        <w:spacing w:after="0" w:line="240" w:lineRule="auto"/>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Izvajalec mora med izvajanjem okvirnega sporazuma naročnika obvestiti o morebitnih spremembah informacij iz drugega odstavka 94. člena ZJN-3 in poslati informacije o novih podizvajalcih, ki jih namerava naknadno vključiti, in sicer najkasneje v 5 (petih) dneh po spremembi. V primeru vključitve novih podizvajalcev mora izvajalec skupaj z obvestilom posredovati tudi podatke in dokumente iz druge, tretje in četrte alineje drugega odstavka 94. člena ZJN-3.</w:t>
      </w:r>
      <w:r w:rsidRPr="00086A8C">
        <w:rPr>
          <w:rFonts w:ascii="Open Sans" w:hAnsi="Open Sans" w:cs="Open Sans"/>
          <w:sz w:val="20"/>
          <w:szCs w:val="20"/>
        </w:rPr>
        <w:t xml:space="preserve"> </w:t>
      </w:r>
      <w:r w:rsidRPr="00086A8C">
        <w:rPr>
          <w:rFonts w:ascii="Open Sans" w:eastAsia="Times New Roman" w:hAnsi="Open Sans" w:cs="Open Sans"/>
          <w:sz w:val="20"/>
          <w:szCs w:val="20"/>
          <w:lang w:eastAsia="sl-SI"/>
        </w:rPr>
        <w:t>Če izvajalec med izvajanjem okvirnega sporazuma ne obvesti naročnika o morebitnih spremembah informacij glede podizvajalcev (tretji odstavek 94. člena), bo naročnik Državni revizijski komisiji podal predlog za uvedbo postopka o prekršku iz 1. točke prvega odstavka 112. člena ZJN-3.</w:t>
      </w:r>
    </w:p>
    <w:p w14:paraId="161A0510" w14:textId="77777777" w:rsidR="00086A8C" w:rsidRPr="00086A8C" w:rsidRDefault="00086A8C" w:rsidP="00086A8C">
      <w:pPr>
        <w:keepNext/>
        <w:keepLines/>
        <w:tabs>
          <w:tab w:val="left" w:pos="1702"/>
        </w:tabs>
        <w:spacing w:after="0" w:line="240" w:lineRule="auto"/>
        <w:jc w:val="both"/>
        <w:rPr>
          <w:rFonts w:ascii="Open Sans" w:eastAsia="Times New Roman" w:hAnsi="Open Sans" w:cs="Open Sans"/>
          <w:sz w:val="20"/>
          <w:szCs w:val="20"/>
          <w:lang w:eastAsia="sl-SI"/>
        </w:rPr>
      </w:pPr>
    </w:p>
    <w:p w14:paraId="7F40E198" w14:textId="4798FCC9" w:rsidR="00086A8C" w:rsidRPr="00086A8C" w:rsidRDefault="00086A8C" w:rsidP="00086A8C">
      <w:pPr>
        <w:keepNext/>
        <w:keepLines/>
        <w:tabs>
          <w:tab w:val="left" w:pos="1702"/>
        </w:tabs>
        <w:spacing w:after="0" w:line="240" w:lineRule="auto"/>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Naročnik mora v skladu s četrtim odstavkom 94. člena ZJN-3 zavrniti vsakega podizvajalca, če zanj obstajajo razlogi za izključitev iz točke 3.</w:t>
      </w:r>
      <w:r w:rsidR="00887E7C">
        <w:rPr>
          <w:rFonts w:ascii="Open Sans" w:eastAsia="Times New Roman" w:hAnsi="Open Sans" w:cs="Open Sans"/>
          <w:sz w:val="20"/>
          <w:szCs w:val="20"/>
          <w:lang w:eastAsia="sl-SI"/>
        </w:rPr>
        <w:t>2</w:t>
      </w:r>
      <w:r w:rsidRPr="00086A8C">
        <w:rPr>
          <w:rFonts w:ascii="Open Sans" w:eastAsia="Times New Roman" w:hAnsi="Open Sans" w:cs="Open Sans"/>
          <w:sz w:val="20"/>
          <w:szCs w:val="20"/>
          <w:lang w:eastAsia="sl-SI"/>
        </w:rPr>
        <w:t>. razpisne dokumentacije.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10 (desetih) dneh od prejema predloga.</w:t>
      </w:r>
    </w:p>
    <w:p w14:paraId="771B798E" w14:textId="77777777" w:rsidR="00086A8C" w:rsidRPr="00086A8C" w:rsidRDefault="00086A8C" w:rsidP="00086A8C">
      <w:pPr>
        <w:keepNext/>
        <w:keepLines/>
        <w:tabs>
          <w:tab w:val="left" w:pos="1702"/>
        </w:tabs>
        <w:spacing w:after="0" w:line="240" w:lineRule="auto"/>
        <w:jc w:val="both"/>
        <w:rPr>
          <w:rFonts w:ascii="Open Sans" w:eastAsia="Times New Roman" w:hAnsi="Open Sans" w:cs="Open Sans"/>
          <w:sz w:val="20"/>
          <w:szCs w:val="20"/>
          <w:lang w:eastAsia="sl-SI"/>
        </w:rPr>
      </w:pPr>
    </w:p>
    <w:p w14:paraId="741327CE" w14:textId="77777777" w:rsidR="00086A8C" w:rsidRPr="00086A8C" w:rsidRDefault="00086A8C" w:rsidP="00086A8C">
      <w:pPr>
        <w:keepNext/>
        <w:keepLines/>
        <w:tabs>
          <w:tab w:val="left" w:pos="1702"/>
        </w:tabs>
        <w:spacing w:after="0" w:line="240" w:lineRule="auto"/>
        <w:jc w:val="center"/>
        <w:rPr>
          <w:rFonts w:ascii="Open Sans" w:eastAsia="Times New Roman" w:hAnsi="Open Sans" w:cs="Open Sans"/>
          <w:b/>
          <w:i/>
          <w:sz w:val="20"/>
          <w:szCs w:val="20"/>
          <w:lang w:eastAsia="sl-SI"/>
        </w:rPr>
      </w:pPr>
      <w:r w:rsidRPr="00086A8C">
        <w:rPr>
          <w:rFonts w:ascii="Open Sans" w:eastAsia="Times New Roman" w:hAnsi="Open Sans" w:cs="Open Sans"/>
          <w:b/>
          <w:i/>
          <w:sz w:val="20"/>
          <w:szCs w:val="20"/>
          <w:lang w:eastAsia="sl-SI"/>
        </w:rPr>
        <w:t>/se upošteva v primeru, da izvajalec nastopa s podizvajalcem, ki ne zahteva neposredno plačilo/</w:t>
      </w:r>
    </w:p>
    <w:p w14:paraId="1DEB0758" w14:textId="77777777" w:rsidR="00086A8C" w:rsidRPr="00086A8C" w:rsidRDefault="00086A8C" w:rsidP="00086A8C">
      <w:pPr>
        <w:keepNext/>
        <w:keepLines/>
        <w:tabs>
          <w:tab w:val="left" w:pos="1702"/>
        </w:tabs>
        <w:spacing w:after="0" w:line="240" w:lineRule="auto"/>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lastRenderedPageBreak/>
        <w:t>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izvedene storitve, ki so neposredno povezane s predmetom okvirnega sporazuma. Če izvajalec naročniku na njegov poziv ne posreduje teh izjav, naročnik Državni revizijski komisiji poda predlog za uvedbo postopka o prekršku iz 2. točke prvega odstavka 112. člena ZJN-3.</w:t>
      </w:r>
    </w:p>
    <w:p w14:paraId="5C857809" w14:textId="77777777" w:rsidR="00086A8C" w:rsidRPr="00086A8C" w:rsidRDefault="00086A8C" w:rsidP="00086A8C">
      <w:pPr>
        <w:keepNext/>
        <w:keepLines/>
        <w:tabs>
          <w:tab w:val="left" w:pos="1702"/>
        </w:tabs>
        <w:spacing w:after="0" w:line="240" w:lineRule="auto"/>
        <w:jc w:val="both"/>
        <w:rPr>
          <w:rFonts w:ascii="Open Sans" w:eastAsia="Times New Roman" w:hAnsi="Open Sans" w:cs="Open Sans"/>
          <w:sz w:val="20"/>
          <w:szCs w:val="20"/>
          <w:lang w:eastAsia="sl-SI"/>
        </w:rPr>
      </w:pPr>
    </w:p>
    <w:p w14:paraId="075ACC89" w14:textId="77777777" w:rsidR="00086A8C" w:rsidRPr="00086A8C" w:rsidRDefault="00086A8C" w:rsidP="00086A8C">
      <w:pPr>
        <w:keepNext/>
        <w:keepLines/>
        <w:tabs>
          <w:tab w:val="left" w:pos="1702"/>
        </w:tabs>
        <w:spacing w:after="0" w:line="240" w:lineRule="auto"/>
        <w:jc w:val="center"/>
        <w:rPr>
          <w:rFonts w:ascii="Open Sans" w:eastAsia="Times New Roman" w:hAnsi="Open Sans" w:cs="Open Sans"/>
          <w:b/>
          <w:i/>
          <w:sz w:val="20"/>
          <w:szCs w:val="20"/>
          <w:lang w:eastAsia="sl-SI"/>
        </w:rPr>
      </w:pPr>
      <w:r w:rsidRPr="00086A8C">
        <w:rPr>
          <w:rFonts w:ascii="Open Sans" w:eastAsia="Times New Roman" w:hAnsi="Open Sans" w:cs="Open Sans"/>
          <w:b/>
          <w:i/>
          <w:sz w:val="20"/>
          <w:szCs w:val="20"/>
          <w:lang w:eastAsia="sl-SI"/>
        </w:rPr>
        <w:t>/se upošteva v primeru, da izvajalec nastopa s podizvajalcem, ki zahteva neposredno plačilo/</w:t>
      </w:r>
    </w:p>
    <w:p w14:paraId="41656063" w14:textId="77777777" w:rsidR="00086A8C" w:rsidRPr="00086A8C" w:rsidRDefault="00086A8C" w:rsidP="00086A8C">
      <w:pPr>
        <w:keepNext/>
        <w:keepLines/>
        <w:tabs>
          <w:tab w:val="left" w:pos="1702"/>
        </w:tabs>
        <w:spacing w:after="0" w:line="240" w:lineRule="auto"/>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 xml:space="preserve">Kadar izvajalec izvaja javno naročilo s podizvajalcem, ki zahteva neposredno plačilo, mora v skladu s 94. členom ZJN-3: </w:t>
      </w:r>
    </w:p>
    <w:p w14:paraId="692F8DC7" w14:textId="77777777" w:rsidR="00086A8C" w:rsidRPr="00086A8C" w:rsidRDefault="00086A8C" w:rsidP="00C10460">
      <w:pPr>
        <w:keepNext/>
        <w:keepLines/>
        <w:numPr>
          <w:ilvl w:val="0"/>
          <w:numId w:val="57"/>
        </w:numPr>
        <w:spacing w:after="0" w:line="240" w:lineRule="auto"/>
        <w:ind w:left="284" w:hanging="284"/>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pooblastiti naročnika, da na podlagi potrjenega računa s strani izvajalca neposredno plačuje podizvajalcu,</w:t>
      </w:r>
    </w:p>
    <w:p w14:paraId="605F06FF" w14:textId="77777777" w:rsidR="00086A8C" w:rsidRPr="00086A8C" w:rsidRDefault="00086A8C" w:rsidP="00C10460">
      <w:pPr>
        <w:keepNext/>
        <w:keepLines/>
        <w:numPr>
          <w:ilvl w:val="0"/>
          <w:numId w:val="57"/>
        </w:numPr>
        <w:spacing w:after="0" w:line="240" w:lineRule="auto"/>
        <w:ind w:left="284" w:hanging="284"/>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 xml:space="preserve">predložiti soglasje podizvajalca, na podlagi katerega naročnik namesto izvajalca poravna podizvajalčevo terjatev do izvajalca. </w:t>
      </w:r>
    </w:p>
    <w:p w14:paraId="389C6092" w14:textId="77777777" w:rsidR="00086A8C" w:rsidRPr="00086A8C" w:rsidRDefault="00086A8C" w:rsidP="00086A8C">
      <w:pPr>
        <w:keepNext/>
        <w:keepLines/>
        <w:tabs>
          <w:tab w:val="left" w:pos="1702"/>
        </w:tabs>
        <w:spacing w:after="0" w:line="240" w:lineRule="auto"/>
        <w:jc w:val="both"/>
        <w:rPr>
          <w:rFonts w:ascii="Open Sans" w:eastAsia="Times New Roman" w:hAnsi="Open Sans" w:cs="Open Sans"/>
          <w:sz w:val="20"/>
          <w:szCs w:val="20"/>
          <w:lang w:eastAsia="sl-SI"/>
        </w:rPr>
      </w:pPr>
    </w:p>
    <w:p w14:paraId="62318526" w14:textId="77777777" w:rsidR="00086A8C" w:rsidRPr="00086A8C" w:rsidRDefault="00086A8C" w:rsidP="00086A8C">
      <w:pPr>
        <w:keepNext/>
        <w:keepLines/>
        <w:tabs>
          <w:tab w:val="left" w:pos="1702"/>
        </w:tabs>
        <w:spacing w:after="0" w:line="240" w:lineRule="auto"/>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Izvajalec mora za podizvajalca, ki zahteva neposredno plačilo, ob vsakem računu priložiti:</w:t>
      </w:r>
    </w:p>
    <w:p w14:paraId="20CDE0EB" w14:textId="77777777" w:rsidR="00086A8C" w:rsidRPr="00086A8C" w:rsidRDefault="00086A8C" w:rsidP="00C10460">
      <w:pPr>
        <w:keepNext/>
        <w:keepLines/>
        <w:numPr>
          <w:ilvl w:val="0"/>
          <w:numId w:val="56"/>
        </w:numPr>
        <w:spacing w:after="0" w:line="240" w:lineRule="auto"/>
        <w:ind w:left="284" w:hanging="284"/>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 xml:space="preserve">račun podizvajalca za opravljene obveznosti po okvirnem sporazumu, potrjen s strani izvajalca, na podlagi katerega naročnik izvede nakazilo za opravljene obveznosti po okvirnem sporazumu neposredno na račun podizvajalca ali </w:t>
      </w:r>
    </w:p>
    <w:p w14:paraId="153A503F" w14:textId="77777777" w:rsidR="00086A8C" w:rsidRPr="00086A8C" w:rsidRDefault="00086A8C" w:rsidP="00C10460">
      <w:pPr>
        <w:keepNext/>
        <w:keepLines/>
        <w:numPr>
          <w:ilvl w:val="0"/>
          <w:numId w:val="56"/>
        </w:numPr>
        <w:spacing w:after="0" w:line="240" w:lineRule="auto"/>
        <w:ind w:left="284" w:hanging="284"/>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podpisano izjavo podizvajalca, naslovljeno na naročnika, o tem, da je ta seznanjen s konkretno izstavljenim računom izvajalca oziroma, da pri obveznostih po okvirnem sporazumu, ki jih obravnava račun, ni sodeloval kot podizvajalec, ter da podizvajalec iz naslova tega računa izvajalca nima in ne bo imel do naročnika nobenih zahtevkov.</w:t>
      </w:r>
    </w:p>
    <w:p w14:paraId="79252F30" w14:textId="77777777" w:rsidR="00086A8C" w:rsidRPr="00086A8C" w:rsidRDefault="00086A8C" w:rsidP="00086A8C">
      <w:pPr>
        <w:keepNext/>
        <w:keepLines/>
        <w:tabs>
          <w:tab w:val="left" w:pos="1702"/>
        </w:tabs>
        <w:spacing w:after="0" w:line="240" w:lineRule="auto"/>
        <w:jc w:val="both"/>
        <w:rPr>
          <w:rFonts w:ascii="Open Sans" w:eastAsia="Times New Roman" w:hAnsi="Open Sans" w:cs="Open Sans"/>
          <w:sz w:val="20"/>
          <w:szCs w:val="20"/>
          <w:lang w:eastAsia="sl-SI"/>
        </w:rPr>
      </w:pPr>
    </w:p>
    <w:p w14:paraId="22904E62" w14:textId="77777777" w:rsidR="00086A8C" w:rsidRPr="00086A8C" w:rsidRDefault="00086A8C" w:rsidP="00086A8C">
      <w:pPr>
        <w:keepNext/>
        <w:keepLines/>
        <w:tabs>
          <w:tab w:val="left" w:pos="1702"/>
        </w:tabs>
        <w:spacing w:after="0" w:line="240" w:lineRule="auto"/>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 xml:space="preserve">V primeru, če nobeden od dokumentov iz prejšnjega odstavka za prijavljenega podizvajalca ni predložen, naročnik do dostavitve vseh dokumentov zadrži plačilo celotnega računa in s tem ne pride v zamudo pri plačilu. </w:t>
      </w:r>
    </w:p>
    <w:p w14:paraId="151BC884" w14:textId="77777777" w:rsidR="00086A8C" w:rsidRPr="00086A8C" w:rsidRDefault="00086A8C" w:rsidP="00086A8C">
      <w:pPr>
        <w:keepNext/>
        <w:keepLines/>
        <w:tabs>
          <w:tab w:val="left" w:pos="1702"/>
        </w:tabs>
        <w:spacing w:after="0" w:line="240" w:lineRule="auto"/>
        <w:jc w:val="both"/>
        <w:rPr>
          <w:rFonts w:ascii="Open Sans" w:eastAsia="Times New Roman" w:hAnsi="Open Sans" w:cs="Open Sans"/>
          <w:sz w:val="20"/>
          <w:szCs w:val="20"/>
          <w:lang w:eastAsia="sl-SI"/>
        </w:rPr>
      </w:pPr>
    </w:p>
    <w:p w14:paraId="65E82B4B" w14:textId="77777777" w:rsidR="00086A8C" w:rsidRPr="00086A8C" w:rsidRDefault="00086A8C" w:rsidP="00086A8C">
      <w:pPr>
        <w:keepNext/>
        <w:keepLines/>
        <w:tabs>
          <w:tab w:val="left" w:pos="1702"/>
        </w:tabs>
        <w:spacing w:after="0" w:line="240" w:lineRule="auto"/>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S plačilom posameznega zneska podizvajalcu obveznost naročnika za plačilo izvajalcu ugasne do višine tako plačanega zneska podizvajalcu.</w:t>
      </w:r>
    </w:p>
    <w:p w14:paraId="16D1D70E" w14:textId="77777777" w:rsidR="00086A8C" w:rsidRPr="00086A8C" w:rsidRDefault="00086A8C" w:rsidP="00086A8C">
      <w:pPr>
        <w:keepNext/>
        <w:keepLines/>
        <w:tabs>
          <w:tab w:val="left" w:pos="1702"/>
        </w:tabs>
        <w:spacing w:after="0" w:line="240" w:lineRule="auto"/>
        <w:jc w:val="both"/>
        <w:rPr>
          <w:rFonts w:ascii="Open Sans" w:eastAsia="Times New Roman" w:hAnsi="Open Sans" w:cs="Open Sans"/>
          <w:sz w:val="20"/>
          <w:szCs w:val="20"/>
          <w:lang w:eastAsia="sl-SI"/>
        </w:rPr>
      </w:pPr>
    </w:p>
    <w:p w14:paraId="0B3402C4" w14:textId="77777777" w:rsidR="00086A8C" w:rsidRPr="00086A8C" w:rsidRDefault="00086A8C" w:rsidP="00086A8C">
      <w:pPr>
        <w:keepNext/>
        <w:keepLines/>
        <w:tabs>
          <w:tab w:val="left" w:pos="1702"/>
        </w:tabs>
        <w:spacing w:after="0" w:line="240" w:lineRule="auto"/>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Roki plačil izvajalcu in njegovim podizvajalcem so enaki.</w:t>
      </w:r>
    </w:p>
    <w:p w14:paraId="655AC209" w14:textId="77777777" w:rsidR="00086A8C" w:rsidRPr="00086A8C" w:rsidRDefault="00086A8C" w:rsidP="00086A8C">
      <w:pPr>
        <w:keepNext/>
        <w:keepLines/>
        <w:tabs>
          <w:tab w:val="left" w:pos="1702"/>
        </w:tabs>
        <w:spacing w:after="0" w:line="240" w:lineRule="auto"/>
        <w:jc w:val="both"/>
        <w:rPr>
          <w:rFonts w:ascii="Open Sans" w:eastAsia="Times New Roman" w:hAnsi="Open Sans" w:cs="Open Sans"/>
          <w:sz w:val="20"/>
          <w:szCs w:val="20"/>
          <w:lang w:eastAsia="sl-SI"/>
        </w:rPr>
      </w:pPr>
    </w:p>
    <w:p w14:paraId="65D2D33F" w14:textId="77777777" w:rsidR="00086A8C" w:rsidRPr="00086A8C" w:rsidRDefault="00086A8C" w:rsidP="00086A8C">
      <w:pPr>
        <w:keepNext/>
        <w:keepLines/>
        <w:tabs>
          <w:tab w:val="left" w:pos="1702"/>
        </w:tabs>
        <w:spacing w:after="0" w:line="240" w:lineRule="auto"/>
        <w:jc w:val="center"/>
        <w:rPr>
          <w:rFonts w:ascii="Open Sans" w:eastAsia="Times New Roman" w:hAnsi="Open Sans" w:cs="Open Sans"/>
          <w:sz w:val="20"/>
          <w:szCs w:val="20"/>
          <w:lang w:eastAsia="sl-SI"/>
        </w:rPr>
      </w:pPr>
      <w:r w:rsidRPr="00086A8C">
        <w:rPr>
          <w:rFonts w:ascii="Open Sans" w:eastAsia="Times New Roman" w:hAnsi="Open Sans" w:cs="Open Sans"/>
          <w:b/>
          <w:sz w:val="20"/>
          <w:szCs w:val="20"/>
          <w:lang w:eastAsia="sl-SI"/>
        </w:rPr>
        <w:t>ALI</w:t>
      </w:r>
    </w:p>
    <w:p w14:paraId="63FEFB04" w14:textId="77777777" w:rsidR="00086A8C" w:rsidRPr="00086A8C" w:rsidRDefault="00086A8C" w:rsidP="00086A8C">
      <w:pPr>
        <w:keepNext/>
        <w:keepLines/>
        <w:tabs>
          <w:tab w:val="left" w:pos="1702"/>
        </w:tabs>
        <w:spacing w:after="0" w:line="240" w:lineRule="auto"/>
        <w:jc w:val="center"/>
        <w:rPr>
          <w:rFonts w:ascii="Open Sans" w:eastAsia="Times New Roman" w:hAnsi="Open Sans" w:cs="Open Sans"/>
          <w:b/>
          <w:sz w:val="20"/>
          <w:szCs w:val="20"/>
          <w:lang w:eastAsia="sl-SI"/>
        </w:rPr>
      </w:pPr>
    </w:p>
    <w:p w14:paraId="7757F45A" w14:textId="77777777" w:rsidR="00086A8C" w:rsidRPr="00086A8C" w:rsidRDefault="00086A8C" w:rsidP="00086A8C">
      <w:pPr>
        <w:keepNext/>
        <w:keepLines/>
        <w:tabs>
          <w:tab w:val="left" w:pos="1702"/>
        </w:tabs>
        <w:spacing w:after="0" w:line="240" w:lineRule="auto"/>
        <w:jc w:val="center"/>
        <w:rPr>
          <w:rFonts w:ascii="Open Sans" w:eastAsia="Times New Roman" w:hAnsi="Open Sans" w:cs="Open Sans"/>
          <w:b/>
          <w:i/>
          <w:sz w:val="20"/>
          <w:szCs w:val="20"/>
          <w:lang w:eastAsia="sl-SI"/>
        </w:rPr>
      </w:pPr>
      <w:r w:rsidRPr="00086A8C">
        <w:rPr>
          <w:rFonts w:ascii="Open Sans" w:eastAsia="Times New Roman" w:hAnsi="Open Sans" w:cs="Open Sans"/>
          <w:b/>
          <w:i/>
          <w:sz w:val="20"/>
          <w:szCs w:val="20"/>
          <w:lang w:eastAsia="sl-SI"/>
        </w:rPr>
        <w:t>/ se upošteva v primeru, da izvajalec ne nastopa s podizvajalcem /</w:t>
      </w:r>
    </w:p>
    <w:p w14:paraId="04461D61" w14:textId="77777777" w:rsidR="00086A8C" w:rsidRPr="00086A8C" w:rsidRDefault="00086A8C" w:rsidP="00086A8C">
      <w:pPr>
        <w:keepNext/>
        <w:keepLines/>
        <w:tabs>
          <w:tab w:val="left" w:pos="1702"/>
        </w:tabs>
        <w:spacing w:after="0" w:line="240" w:lineRule="auto"/>
        <w:jc w:val="both"/>
        <w:rPr>
          <w:rFonts w:ascii="Open Sans" w:eastAsia="Times New Roman" w:hAnsi="Open Sans" w:cs="Open Sans"/>
          <w:b/>
          <w:sz w:val="20"/>
          <w:szCs w:val="20"/>
          <w:lang w:eastAsia="sl-SI"/>
        </w:rPr>
      </w:pPr>
    </w:p>
    <w:p w14:paraId="10E1CF4F" w14:textId="77777777" w:rsidR="00086A8C" w:rsidRPr="00086A8C" w:rsidRDefault="00086A8C" w:rsidP="00086A8C">
      <w:pPr>
        <w:keepNext/>
        <w:keepLines/>
        <w:tabs>
          <w:tab w:val="left" w:pos="1702"/>
        </w:tabs>
        <w:spacing w:after="0" w:line="240" w:lineRule="auto"/>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 xml:space="preserve">Izvajalec ob predložitvi ponudbe in ob sklenitvi tega okvirnega sporazuma nima prijavljenih podizvajalcev za izvedbo predmeta okvirnega sporazuma. </w:t>
      </w:r>
    </w:p>
    <w:p w14:paraId="41DABE99" w14:textId="77777777" w:rsidR="00086A8C" w:rsidRPr="00086A8C" w:rsidRDefault="00086A8C" w:rsidP="00086A8C">
      <w:pPr>
        <w:keepNext/>
        <w:keepLines/>
        <w:tabs>
          <w:tab w:val="left" w:pos="1702"/>
        </w:tabs>
        <w:spacing w:after="0" w:line="240" w:lineRule="auto"/>
        <w:jc w:val="both"/>
        <w:rPr>
          <w:rFonts w:ascii="Open Sans" w:eastAsia="Times New Roman" w:hAnsi="Open Sans" w:cs="Open Sans"/>
          <w:b/>
          <w:sz w:val="20"/>
          <w:szCs w:val="20"/>
          <w:lang w:eastAsia="sl-SI"/>
        </w:rPr>
      </w:pPr>
    </w:p>
    <w:p w14:paraId="7FCED68F" w14:textId="77777777" w:rsidR="00086A8C" w:rsidRPr="00086A8C" w:rsidRDefault="00086A8C" w:rsidP="00086A8C">
      <w:pPr>
        <w:keepNext/>
        <w:keepLines/>
        <w:spacing w:after="0" w:line="240" w:lineRule="auto"/>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Izvajalec mora med izvajanjem okvirnega sporazuma naročnika obvestiti o morebitnih spremembah informacij iz drugega odstavka 94. člena ZJN-3 in poslati informacije o novih podizvajalcih, ki jih namerava naknadno vključiti v izvajanje takšnih storitev, in sicer najkasneje v 5 (petih) dneh po spremembi. V primeru vključitve novih podizvajalcev mora izvajalec skupaj z obvestilom posredovati tudi podatke in dokumente iz druge, tretje in četrte alineje drugega odstavka 94. člena ZJN-3. Če izvajalec med izvajanjem okvirnega sporazuma ne obvesti naročnika o morebitnih spremembah informacij glede podizvajalcev (tretji odstavek 94. člena), bo naročnik Državni revizijski komisiji podal predlog za uvedbo postopka o prekršku iz 1. točke prvega odstavka 112. člena ZJN-3.</w:t>
      </w:r>
    </w:p>
    <w:p w14:paraId="3D0A2A21" w14:textId="77777777" w:rsidR="00086A8C" w:rsidRPr="00086A8C" w:rsidRDefault="00086A8C" w:rsidP="00086A8C">
      <w:pPr>
        <w:keepNext/>
        <w:keepLines/>
        <w:tabs>
          <w:tab w:val="left" w:pos="1702"/>
        </w:tabs>
        <w:spacing w:after="0" w:line="240" w:lineRule="auto"/>
        <w:jc w:val="both"/>
        <w:rPr>
          <w:rFonts w:ascii="Open Sans" w:eastAsia="Times New Roman" w:hAnsi="Open Sans" w:cs="Open Sans"/>
          <w:sz w:val="20"/>
          <w:szCs w:val="20"/>
          <w:lang w:eastAsia="sl-SI"/>
        </w:rPr>
      </w:pPr>
    </w:p>
    <w:p w14:paraId="49FF0955" w14:textId="0A86DDC8" w:rsidR="00086A8C" w:rsidRPr="00086A8C" w:rsidRDefault="00086A8C" w:rsidP="00086A8C">
      <w:pPr>
        <w:keepNext/>
        <w:keepLines/>
        <w:tabs>
          <w:tab w:val="left" w:pos="1702"/>
        </w:tabs>
        <w:spacing w:after="0" w:line="240" w:lineRule="auto"/>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lastRenderedPageBreak/>
        <w:t>Naročnik bo zavrnil vsakega podizvajalca, če zanj obstajajo razlogi za izključitev iz točke 3.</w:t>
      </w:r>
      <w:r w:rsidR="00887E7C">
        <w:rPr>
          <w:rFonts w:ascii="Open Sans" w:eastAsia="Times New Roman" w:hAnsi="Open Sans" w:cs="Open Sans"/>
          <w:sz w:val="20"/>
          <w:szCs w:val="20"/>
          <w:lang w:eastAsia="sl-SI"/>
        </w:rPr>
        <w:t>2</w:t>
      </w:r>
      <w:r w:rsidRPr="00086A8C">
        <w:rPr>
          <w:rFonts w:ascii="Open Sans" w:eastAsia="Times New Roman" w:hAnsi="Open Sans" w:cs="Open Sans"/>
          <w:sz w:val="20"/>
          <w:szCs w:val="20"/>
          <w:lang w:eastAsia="sl-SI"/>
        </w:rPr>
        <w:t>. razpisne dokumentacije.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10 (desetih) dneh od prejema predloga.</w:t>
      </w:r>
    </w:p>
    <w:p w14:paraId="5815D772" w14:textId="77777777" w:rsidR="00086A8C" w:rsidRPr="00086A8C" w:rsidRDefault="00086A8C" w:rsidP="00086A8C">
      <w:pPr>
        <w:keepNext/>
        <w:keepLines/>
        <w:tabs>
          <w:tab w:val="left" w:pos="1702"/>
        </w:tabs>
        <w:spacing w:after="0" w:line="240" w:lineRule="auto"/>
        <w:jc w:val="both"/>
        <w:rPr>
          <w:rFonts w:ascii="Open Sans" w:eastAsia="Times New Roman" w:hAnsi="Open Sans" w:cs="Open Sans"/>
          <w:sz w:val="20"/>
          <w:szCs w:val="20"/>
          <w:lang w:eastAsia="sl-SI"/>
        </w:rPr>
      </w:pPr>
    </w:p>
    <w:p w14:paraId="58F71AE3" w14:textId="77777777" w:rsidR="00086A8C" w:rsidRPr="00086A8C" w:rsidRDefault="00086A8C" w:rsidP="00086A8C">
      <w:pPr>
        <w:keepNext/>
        <w:keepLines/>
        <w:spacing w:after="0" w:line="240" w:lineRule="auto"/>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Izvajalec v razmerju do naročnika v celoti odgovarja za dobro izvedbo obveznosti po okvirnem sporazumu, ne glede na število podizvajalcev.</w:t>
      </w:r>
    </w:p>
    <w:p w14:paraId="1ACF5494" w14:textId="77777777" w:rsidR="00086A8C" w:rsidRPr="00086A8C" w:rsidRDefault="00086A8C" w:rsidP="00086A8C">
      <w:pPr>
        <w:keepNext/>
        <w:keepLines/>
        <w:spacing w:after="0" w:line="240" w:lineRule="auto"/>
        <w:jc w:val="both"/>
        <w:rPr>
          <w:rFonts w:ascii="Open Sans" w:eastAsia="Times New Roman" w:hAnsi="Open Sans" w:cs="Open Sans"/>
          <w:b/>
          <w:sz w:val="20"/>
          <w:szCs w:val="20"/>
          <w:lang w:eastAsia="sl-SI"/>
        </w:rPr>
      </w:pPr>
    </w:p>
    <w:p w14:paraId="1EEC6AA3" w14:textId="77777777" w:rsidR="00086A8C" w:rsidRPr="00086A8C" w:rsidRDefault="00086A8C" w:rsidP="00086A8C">
      <w:pPr>
        <w:pStyle w:val="Odstavekseznama"/>
        <w:keepNext/>
        <w:keepLines/>
        <w:numPr>
          <w:ilvl w:val="0"/>
          <w:numId w:val="8"/>
        </w:numPr>
        <w:ind w:left="567" w:hanging="567"/>
        <w:jc w:val="center"/>
        <w:rPr>
          <w:rFonts w:ascii="Open Sans" w:hAnsi="Open Sans" w:cs="Open Sans"/>
          <w:b/>
        </w:rPr>
      </w:pPr>
      <w:r w:rsidRPr="00086A8C">
        <w:rPr>
          <w:rFonts w:ascii="Open Sans" w:hAnsi="Open Sans" w:cs="Open Sans"/>
          <w:b/>
          <w:bCs/>
        </w:rPr>
        <w:t>ROK IZVEDBE</w:t>
      </w:r>
    </w:p>
    <w:p w14:paraId="6EC3C3E2" w14:textId="77777777" w:rsidR="00086A8C" w:rsidRPr="00086A8C" w:rsidRDefault="00086A8C" w:rsidP="00086A8C">
      <w:pPr>
        <w:keepNext/>
        <w:keepLines/>
        <w:suppressAutoHyphens/>
        <w:autoSpaceDE w:val="0"/>
        <w:spacing w:after="0" w:line="240" w:lineRule="auto"/>
        <w:jc w:val="center"/>
        <w:rPr>
          <w:rFonts w:ascii="Open Sans" w:eastAsia="Arial" w:hAnsi="Open Sans" w:cs="Open Sans"/>
          <w:b/>
          <w:sz w:val="20"/>
          <w:szCs w:val="20"/>
          <w:lang w:eastAsia="ar-SA"/>
        </w:rPr>
      </w:pPr>
    </w:p>
    <w:p w14:paraId="673E98AE" w14:textId="77777777" w:rsidR="00086A8C" w:rsidRPr="00086A8C" w:rsidRDefault="00086A8C" w:rsidP="00086A8C">
      <w:pPr>
        <w:keepNext/>
        <w:keepLines/>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086A8C">
        <w:rPr>
          <w:rFonts w:ascii="Open Sans" w:eastAsia="Times New Roman" w:hAnsi="Open Sans" w:cs="Open Sans"/>
          <w:color w:val="000000"/>
          <w:sz w:val="20"/>
          <w:szCs w:val="20"/>
          <w:lang w:eastAsia="sl-SI"/>
        </w:rPr>
        <w:t>člen</w:t>
      </w:r>
    </w:p>
    <w:p w14:paraId="6774347C" w14:textId="77777777" w:rsidR="00086A8C" w:rsidRPr="00086A8C" w:rsidRDefault="00086A8C" w:rsidP="00086A8C">
      <w:pPr>
        <w:keepNext/>
        <w:keepLines/>
        <w:suppressAutoHyphens/>
        <w:autoSpaceDE w:val="0"/>
        <w:spacing w:after="0" w:line="240" w:lineRule="auto"/>
        <w:jc w:val="both"/>
        <w:rPr>
          <w:rFonts w:ascii="Open Sans" w:eastAsia="Arial" w:hAnsi="Open Sans" w:cs="Open Sans"/>
          <w:b/>
          <w:sz w:val="20"/>
          <w:szCs w:val="20"/>
          <w:lang w:eastAsia="ar-SA"/>
        </w:rPr>
      </w:pPr>
    </w:p>
    <w:p w14:paraId="700E5AC0" w14:textId="77777777" w:rsidR="00086A8C" w:rsidRPr="00086A8C" w:rsidRDefault="00086A8C" w:rsidP="00086A8C">
      <w:pPr>
        <w:keepNext/>
        <w:keepLines/>
        <w:tabs>
          <w:tab w:val="left" w:pos="1702"/>
        </w:tabs>
        <w:spacing w:after="0" w:line="240" w:lineRule="auto"/>
        <w:jc w:val="both"/>
        <w:rPr>
          <w:rFonts w:ascii="Open Sans" w:hAnsi="Open Sans" w:cs="Open Sans"/>
          <w:sz w:val="20"/>
          <w:szCs w:val="20"/>
        </w:rPr>
      </w:pPr>
      <w:r w:rsidRPr="00086A8C">
        <w:rPr>
          <w:rFonts w:ascii="Open Sans" w:hAnsi="Open Sans" w:cs="Open Sans"/>
          <w:sz w:val="20"/>
          <w:szCs w:val="20"/>
        </w:rPr>
        <w:t>Naročnik bo sproti, glede na situacijo in dejanske potrebe, s posameznim pisnim nabavnim naročilom, ki bo zapisano v dnevnik, naročal posamezne storitve predstavniku izvajalca, ki se bodo obračunavale v skladu z določbami tega člena okvirnega sporazuma.</w:t>
      </w:r>
    </w:p>
    <w:p w14:paraId="71BC728E" w14:textId="77777777" w:rsidR="00086A8C" w:rsidRPr="00086A8C" w:rsidRDefault="00086A8C" w:rsidP="00086A8C">
      <w:pPr>
        <w:keepNext/>
        <w:keepLines/>
        <w:tabs>
          <w:tab w:val="left" w:pos="1702"/>
        </w:tabs>
        <w:spacing w:after="0" w:line="240" w:lineRule="auto"/>
        <w:jc w:val="both"/>
        <w:rPr>
          <w:rFonts w:ascii="Open Sans" w:hAnsi="Open Sans" w:cs="Open Sans"/>
          <w:sz w:val="20"/>
          <w:szCs w:val="20"/>
        </w:rPr>
      </w:pPr>
    </w:p>
    <w:p w14:paraId="6583A6B2" w14:textId="28275A7A" w:rsidR="00086A8C" w:rsidRPr="00086A8C" w:rsidRDefault="00086A8C" w:rsidP="00086A8C">
      <w:pPr>
        <w:keepNext/>
        <w:keepLines/>
        <w:widowControl w:val="0"/>
        <w:spacing w:after="0" w:line="240" w:lineRule="auto"/>
        <w:jc w:val="both"/>
        <w:rPr>
          <w:rFonts w:ascii="Open Sans" w:hAnsi="Open Sans" w:cs="Open Sans"/>
          <w:sz w:val="20"/>
          <w:szCs w:val="20"/>
          <w:lang w:eastAsia="sl-SI"/>
        </w:rPr>
      </w:pPr>
      <w:r w:rsidRPr="00086A8C">
        <w:rPr>
          <w:rFonts w:ascii="Open Sans" w:hAnsi="Open Sans" w:cs="Open Sans"/>
          <w:sz w:val="20"/>
          <w:szCs w:val="20"/>
          <w:lang w:eastAsia="sl-SI"/>
        </w:rPr>
        <w:t xml:space="preserve">Izvajalec se zavezuje, da bo pripravljen za pričetek izvajanja del iz tega okvirnega sporazuma v roku </w:t>
      </w:r>
      <w:r w:rsidR="000C7593">
        <w:rPr>
          <w:rFonts w:ascii="Open Sans" w:hAnsi="Open Sans" w:cs="Open Sans"/>
          <w:sz w:val="20"/>
          <w:szCs w:val="20"/>
          <w:lang w:eastAsia="sl-SI"/>
        </w:rPr>
        <w:t>dveh</w:t>
      </w:r>
      <w:r w:rsidR="000C7593" w:rsidRPr="00086A8C">
        <w:rPr>
          <w:rFonts w:ascii="Open Sans" w:hAnsi="Open Sans" w:cs="Open Sans"/>
          <w:sz w:val="20"/>
          <w:szCs w:val="20"/>
          <w:lang w:eastAsia="sl-SI"/>
        </w:rPr>
        <w:t xml:space="preserve"> </w:t>
      </w:r>
      <w:r w:rsidRPr="00086A8C">
        <w:rPr>
          <w:rFonts w:ascii="Open Sans" w:hAnsi="Open Sans" w:cs="Open Sans"/>
          <w:sz w:val="20"/>
          <w:szCs w:val="20"/>
          <w:lang w:eastAsia="sl-SI"/>
        </w:rPr>
        <w:t>(</w:t>
      </w:r>
      <w:r w:rsidR="000C7593">
        <w:rPr>
          <w:rFonts w:ascii="Open Sans" w:hAnsi="Open Sans" w:cs="Open Sans"/>
          <w:sz w:val="20"/>
          <w:szCs w:val="20"/>
          <w:lang w:eastAsia="sl-SI"/>
        </w:rPr>
        <w:t>2</w:t>
      </w:r>
      <w:r w:rsidRPr="00086A8C">
        <w:rPr>
          <w:rFonts w:ascii="Open Sans" w:hAnsi="Open Sans" w:cs="Open Sans"/>
          <w:sz w:val="20"/>
          <w:szCs w:val="20"/>
          <w:lang w:eastAsia="sl-SI"/>
        </w:rPr>
        <w:t>) koledarskih dni od poziva naročnika, pri čemer bo izvajalec izvajal dela na podlagi dejanskih potreb naročnika.</w:t>
      </w:r>
    </w:p>
    <w:p w14:paraId="069EF746" w14:textId="77777777" w:rsidR="00086A8C" w:rsidRPr="00086A8C" w:rsidRDefault="00086A8C" w:rsidP="00086A8C">
      <w:pPr>
        <w:keepNext/>
        <w:keepLines/>
        <w:spacing w:after="0" w:line="240" w:lineRule="auto"/>
        <w:jc w:val="both"/>
        <w:rPr>
          <w:rFonts w:ascii="Open Sans" w:hAnsi="Open Sans" w:cs="Open Sans"/>
          <w:sz w:val="20"/>
          <w:szCs w:val="20"/>
          <w:lang w:eastAsia="sl-SI"/>
        </w:rPr>
      </w:pPr>
    </w:p>
    <w:p w14:paraId="1B80EE88" w14:textId="77777777" w:rsidR="00086A8C" w:rsidRPr="00086A8C" w:rsidRDefault="00086A8C" w:rsidP="00086A8C">
      <w:pPr>
        <w:keepNext/>
        <w:keepLines/>
        <w:spacing w:after="0" w:line="240" w:lineRule="auto"/>
        <w:jc w:val="both"/>
        <w:rPr>
          <w:rFonts w:ascii="Open Sans" w:hAnsi="Open Sans" w:cs="Open Sans"/>
          <w:sz w:val="20"/>
          <w:szCs w:val="20"/>
          <w:lang w:eastAsia="sl-SI"/>
        </w:rPr>
      </w:pPr>
      <w:r w:rsidRPr="00086A8C">
        <w:rPr>
          <w:rFonts w:ascii="Open Sans" w:hAnsi="Open Sans" w:cs="Open Sans"/>
          <w:sz w:val="20"/>
          <w:szCs w:val="20"/>
          <w:lang w:eastAsia="sl-SI"/>
        </w:rPr>
        <w:t xml:space="preserve">Izvajalec se obvezuje, da bo na lokacij naročnika Toplarniška ulica 19, Ljubljana, izvajal dala v času delovanja naročnikove službe vzdrževanja tj. od ponedeljka do petka, od 06. ure do 14. ure, razen praznikov in dela prostih dni) ter tudi v popoldanskem času, če bo to potrebno (peti odstavek tega člena) glede na naročnikove potrebe oziroma glede na naročila delovodje strojnega vzdrževanja naročnika. </w:t>
      </w:r>
    </w:p>
    <w:p w14:paraId="3C4B906D" w14:textId="77777777" w:rsidR="00086A8C" w:rsidRPr="00086A8C" w:rsidRDefault="00086A8C" w:rsidP="00086A8C">
      <w:pPr>
        <w:keepNext/>
        <w:keepLines/>
        <w:numPr>
          <w:ilvl w:val="12"/>
          <w:numId w:val="0"/>
        </w:numPr>
        <w:spacing w:after="0" w:line="240" w:lineRule="auto"/>
        <w:ind w:right="-2"/>
        <w:jc w:val="both"/>
        <w:rPr>
          <w:rFonts w:ascii="Open Sans" w:hAnsi="Open Sans" w:cs="Open Sans"/>
          <w:sz w:val="20"/>
          <w:szCs w:val="20"/>
          <w:lang w:eastAsia="sl-SI"/>
        </w:rPr>
      </w:pPr>
    </w:p>
    <w:p w14:paraId="39F08834" w14:textId="77777777" w:rsidR="00086A8C" w:rsidRPr="00086A8C" w:rsidRDefault="00086A8C" w:rsidP="00086A8C">
      <w:pPr>
        <w:keepNext/>
        <w:keepLines/>
        <w:numPr>
          <w:ilvl w:val="12"/>
          <w:numId w:val="0"/>
        </w:numPr>
        <w:spacing w:after="0" w:line="240" w:lineRule="auto"/>
        <w:ind w:right="-2"/>
        <w:jc w:val="both"/>
        <w:rPr>
          <w:rFonts w:ascii="Open Sans" w:hAnsi="Open Sans" w:cs="Open Sans"/>
          <w:sz w:val="20"/>
          <w:szCs w:val="20"/>
          <w:lang w:eastAsia="sl-SI"/>
        </w:rPr>
      </w:pPr>
      <w:r w:rsidRPr="00086A8C">
        <w:rPr>
          <w:rFonts w:ascii="Open Sans" w:hAnsi="Open Sans" w:cs="Open Sans"/>
          <w:sz w:val="20"/>
          <w:szCs w:val="20"/>
          <w:lang w:eastAsia="sl-SI"/>
        </w:rPr>
        <w:t>Dela po tem okvirnem sporazumu izvajalec izvaja po navodilih delovodje strojnega vzdrževanja naročnika.</w:t>
      </w:r>
    </w:p>
    <w:p w14:paraId="5BA60E3A" w14:textId="77777777" w:rsidR="00086A8C" w:rsidRPr="00086A8C" w:rsidRDefault="00086A8C" w:rsidP="00086A8C">
      <w:pPr>
        <w:keepNext/>
        <w:keepLines/>
        <w:numPr>
          <w:ilvl w:val="12"/>
          <w:numId w:val="0"/>
        </w:numPr>
        <w:spacing w:after="0" w:line="240" w:lineRule="auto"/>
        <w:ind w:right="-2"/>
        <w:jc w:val="both"/>
        <w:rPr>
          <w:rFonts w:ascii="Open Sans" w:hAnsi="Open Sans" w:cs="Open Sans"/>
          <w:sz w:val="20"/>
          <w:szCs w:val="20"/>
          <w:lang w:eastAsia="sl-SI"/>
        </w:rPr>
      </w:pPr>
    </w:p>
    <w:p w14:paraId="0C7CB106" w14:textId="77777777" w:rsidR="00086A8C" w:rsidRPr="00086A8C" w:rsidRDefault="00086A8C" w:rsidP="00086A8C">
      <w:pPr>
        <w:keepNext/>
        <w:keepLines/>
        <w:tabs>
          <w:tab w:val="left" w:pos="3686"/>
        </w:tabs>
        <w:spacing w:after="0" w:line="240" w:lineRule="auto"/>
        <w:jc w:val="both"/>
        <w:rPr>
          <w:rFonts w:ascii="Open Sans" w:eastAsia="@Arial Unicode MS" w:hAnsi="Open Sans" w:cs="Open Sans"/>
          <w:sz w:val="20"/>
          <w:szCs w:val="20"/>
        </w:rPr>
      </w:pPr>
      <w:r w:rsidRPr="00086A8C">
        <w:rPr>
          <w:rFonts w:ascii="Open Sans" w:eastAsia="@Arial Unicode MS" w:hAnsi="Open Sans" w:cs="Open Sans"/>
          <w:sz w:val="20"/>
          <w:szCs w:val="20"/>
        </w:rPr>
        <w:t>V primeru kakršnih koli okvar, ki nastanejo na napravah naročnika izven rednega delovnega časa naročnika, se mora izvajalec odzvati takoj in pričeti z odpravo napake v največ dveh (2) urah po prejemu poziva (telefon oziroma e-pošta) s strani predstavnika naročnika, vse dni v letu.</w:t>
      </w:r>
    </w:p>
    <w:p w14:paraId="269FE083" w14:textId="77777777" w:rsidR="00086A8C" w:rsidRPr="00086A8C" w:rsidRDefault="00086A8C" w:rsidP="00086A8C">
      <w:pPr>
        <w:keepNext/>
        <w:keepLines/>
        <w:tabs>
          <w:tab w:val="left" w:pos="3686"/>
        </w:tabs>
        <w:spacing w:after="0" w:line="240" w:lineRule="auto"/>
        <w:jc w:val="both"/>
        <w:rPr>
          <w:rFonts w:ascii="Open Sans" w:eastAsia="Times New Roman" w:hAnsi="Open Sans" w:cs="Open Sans"/>
          <w:sz w:val="20"/>
          <w:szCs w:val="20"/>
          <w:lang w:eastAsia="sl-SI"/>
        </w:rPr>
      </w:pPr>
    </w:p>
    <w:p w14:paraId="5E74D74E" w14:textId="77777777" w:rsidR="00086A8C" w:rsidRPr="00086A8C" w:rsidRDefault="00086A8C" w:rsidP="00086A8C">
      <w:pPr>
        <w:pStyle w:val="Odstavekseznama"/>
        <w:keepNext/>
        <w:keepLines/>
        <w:numPr>
          <w:ilvl w:val="0"/>
          <w:numId w:val="8"/>
        </w:numPr>
        <w:ind w:left="567" w:hanging="567"/>
        <w:jc w:val="center"/>
        <w:rPr>
          <w:rFonts w:ascii="Open Sans" w:hAnsi="Open Sans" w:cs="Open Sans"/>
          <w:b/>
          <w:bCs/>
        </w:rPr>
      </w:pPr>
      <w:r w:rsidRPr="00086A8C">
        <w:rPr>
          <w:rFonts w:ascii="Open Sans" w:hAnsi="Open Sans" w:cs="Open Sans"/>
          <w:b/>
          <w:bCs/>
        </w:rPr>
        <w:t>VIŠJA SILA</w:t>
      </w:r>
    </w:p>
    <w:p w14:paraId="4374C3BF" w14:textId="77777777" w:rsidR="00086A8C" w:rsidRPr="00086A8C" w:rsidRDefault="00086A8C" w:rsidP="00086A8C">
      <w:pPr>
        <w:keepNext/>
        <w:keepLines/>
        <w:tabs>
          <w:tab w:val="left" w:pos="-1980"/>
          <w:tab w:val="left" w:pos="2880"/>
        </w:tabs>
        <w:spacing w:after="0" w:line="240" w:lineRule="auto"/>
        <w:jc w:val="center"/>
        <w:rPr>
          <w:rFonts w:ascii="Open Sans" w:eastAsia="Times New Roman" w:hAnsi="Open Sans" w:cs="Open Sans"/>
          <w:sz w:val="20"/>
          <w:szCs w:val="20"/>
          <w:lang w:eastAsia="sl-SI"/>
        </w:rPr>
      </w:pPr>
    </w:p>
    <w:p w14:paraId="71864C40" w14:textId="77777777" w:rsidR="00086A8C" w:rsidRPr="00086A8C" w:rsidRDefault="00086A8C" w:rsidP="00086A8C">
      <w:pPr>
        <w:keepNext/>
        <w:keepLines/>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086A8C">
        <w:rPr>
          <w:rFonts w:ascii="Open Sans" w:eastAsia="Times New Roman" w:hAnsi="Open Sans" w:cs="Open Sans"/>
          <w:color w:val="000000"/>
          <w:sz w:val="20"/>
          <w:szCs w:val="20"/>
          <w:lang w:eastAsia="sl-SI"/>
        </w:rPr>
        <w:t>člen</w:t>
      </w:r>
    </w:p>
    <w:p w14:paraId="48283999" w14:textId="77777777" w:rsidR="00086A8C" w:rsidRPr="00086A8C" w:rsidRDefault="00086A8C" w:rsidP="00086A8C">
      <w:pPr>
        <w:keepNext/>
        <w:keepLines/>
        <w:tabs>
          <w:tab w:val="left" w:pos="1418"/>
          <w:tab w:val="left" w:pos="1702"/>
        </w:tabs>
        <w:spacing w:after="0" w:line="240" w:lineRule="auto"/>
        <w:jc w:val="both"/>
        <w:rPr>
          <w:rFonts w:ascii="Open Sans" w:hAnsi="Open Sans" w:cs="Open Sans"/>
          <w:sz w:val="20"/>
          <w:szCs w:val="20"/>
        </w:rPr>
      </w:pPr>
    </w:p>
    <w:p w14:paraId="678CAD0D" w14:textId="77777777" w:rsidR="005B468A" w:rsidRPr="005B468A" w:rsidRDefault="005B468A" w:rsidP="005B468A">
      <w:pPr>
        <w:keepNext/>
        <w:keepLines/>
        <w:widowControl w:val="0"/>
        <w:spacing w:after="0" w:line="240" w:lineRule="auto"/>
        <w:jc w:val="both"/>
        <w:rPr>
          <w:rFonts w:ascii="Open Sans" w:eastAsia="Times New Roman" w:hAnsi="Open Sans" w:cs="Open Sans"/>
          <w:sz w:val="20"/>
          <w:szCs w:val="20"/>
          <w:lang w:eastAsia="sl-SI"/>
        </w:rPr>
      </w:pPr>
      <w:r w:rsidRPr="005B468A">
        <w:rPr>
          <w:rFonts w:ascii="Open Sans" w:eastAsia="Times New Roman" w:hAnsi="Open Sans" w:cs="Open Sans"/>
          <w:sz w:val="20"/>
          <w:szCs w:val="20"/>
          <w:lang w:eastAsia="sl-SI"/>
        </w:rPr>
        <w:t>Izvajalec ni odgovoren za delno ali celotno neizpolnjevanje obveznosti, če je to posledica višje sile.</w:t>
      </w:r>
    </w:p>
    <w:p w14:paraId="1AD7AE8E" w14:textId="77777777" w:rsidR="005B468A" w:rsidRPr="005B468A" w:rsidRDefault="005B468A" w:rsidP="005B468A">
      <w:pPr>
        <w:keepNext/>
        <w:keepLines/>
        <w:widowControl w:val="0"/>
        <w:spacing w:after="0" w:line="240" w:lineRule="auto"/>
        <w:jc w:val="both"/>
        <w:rPr>
          <w:rFonts w:ascii="Open Sans" w:eastAsia="Times New Roman" w:hAnsi="Open Sans" w:cs="Open Sans"/>
          <w:sz w:val="20"/>
          <w:szCs w:val="20"/>
          <w:lang w:eastAsia="sl-SI"/>
        </w:rPr>
      </w:pPr>
    </w:p>
    <w:p w14:paraId="5F504777" w14:textId="77777777" w:rsidR="005B468A" w:rsidRPr="005B468A" w:rsidRDefault="005B468A" w:rsidP="005B468A">
      <w:pPr>
        <w:keepNext/>
        <w:keepLines/>
        <w:widowControl w:val="0"/>
        <w:spacing w:after="0" w:line="240" w:lineRule="auto"/>
        <w:jc w:val="both"/>
        <w:rPr>
          <w:rFonts w:ascii="Open Sans" w:eastAsia="Times New Roman" w:hAnsi="Open Sans" w:cs="Open Sans"/>
          <w:sz w:val="20"/>
          <w:szCs w:val="20"/>
          <w:lang w:eastAsia="sl-SI"/>
        </w:rPr>
      </w:pPr>
      <w:r w:rsidRPr="005B468A">
        <w:rPr>
          <w:rFonts w:ascii="Open Sans" w:eastAsia="Times New Roman" w:hAnsi="Open Sans" w:cs="Open Sans"/>
          <w:sz w:val="20"/>
          <w:szCs w:val="20"/>
          <w:lang w:eastAsia="sl-SI"/>
        </w:rPr>
        <w:t>Višja sila pomeni zunanji vzrok, neodvisen od volje in vpliva katere koli stranke, ki je nepričakovan in nenaden in se mu ob dolžni skrbnosti ni bilo moč izogniti in ga odvrniti, takšne okoliščine pa so se pojavile po sklenitvi okvirnega sporazuma. Če so dobave blaga oziroma izvedbe storitev delno ali v celoti motene oziroma preprečene zaradi višje sile, je izvajalec o tem dolžan nemudoma obvestiti naročnika. Prav tako ga je dolžan sproti obveščati o prenehanju takih okoliščin. Roki dobave blaga oziroma izvedbe storitev se podaljšajo za čas trajanja višje sile. Na zahtevo naročnika je izvajalec dolžan dokazati obstoj višje sile.</w:t>
      </w:r>
    </w:p>
    <w:p w14:paraId="25D27DD1" w14:textId="77777777" w:rsidR="005B468A" w:rsidRPr="005B468A" w:rsidRDefault="005B468A" w:rsidP="005B468A">
      <w:pPr>
        <w:keepNext/>
        <w:keepLines/>
        <w:widowControl w:val="0"/>
        <w:spacing w:after="0" w:line="240" w:lineRule="auto"/>
        <w:jc w:val="both"/>
        <w:rPr>
          <w:rFonts w:ascii="Open Sans" w:eastAsia="Times New Roman" w:hAnsi="Open Sans" w:cs="Open Sans"/>
          <w:sz w:val="20"/>
          <w:szCs w:val="20"/>
          <w:lang w:eastAsia="sl-SI"/>
        </w:rPr>
      </w:pPr>
    </w:p>
    <w:p w14:paraId="54970D3E" w14:textId="17318FBF" w:rsidR="00086A8C" w:rsidRPr="00086A8C" w:rsidRDefault="005B468A" w:rsidP="005B468A">
      <w:pPr>
        <w:keepNext/>
        <w:keepLines/>
        <w:widowControl w:val="0"/>
        <w:spacing w:after="0" w:line="240" w:lineRule="auto"/>
        <w:jc w:val="both"/>
        <w:rPr>
          <w:rFonts w:ascii="Open Sans" w:eastAsia="Times New Roman" w:hAnsi="Open Sans" w:cs="Open Sans"/>
          <w:snapToGrid w:val="0"/>
          <w:sz w:val="20"/>
          <w:szCs w:val="20"/>
          <w:lang w:eastAsia="sl-SI"/>
        </w:rPr>
      </w:pPr>
      <w:r w:rsidRPr="005B468A">
        <w:rPr>
          <w:rFonts w:ascii="Open Sans" w:eastAsia="Times New Roman" w:hAnsi="Open Sans" w:cs="Open Sans"/>
          <w:sz w:val="20"/>
          <w:szCs w:val="20"/>
          <w:lang w:eastAsia="sl-SI"/>
        </w:rPr>
        <w:t>Pomanjkanje delovne sile ali materiala pri izvajalcu ali pri njegovih podizvajalcih se ne šteje za višjo silo, razen, če ni posledica le-te</w:t>
      </w:r>
      <w:r w:rsidR="00086A8C" w:rsidRPr="00086A8C">
        <w:rPr>
          <w:rFonts w:ascii="Open Sans" w:eastAsia="Times New Roman" w:hAnsi="Open Sans" w:cs="Open Sans"/>
          <w:snapToGrid w:val="0"/>
          <w:sz w:val="20"/>
          <w:szCs w:val="20"/>
          <w:lang w:eastAsia="sl-SI"/>
        </w:rPr>
        <w:t>.</w:t>
      </w:r>
    </w:p>
    <w:p w14:paraId="41E3DDE3" w14:textId="77777777" w:rsidR="00086A8C" w:rsidRPr="00086A8C" w:rsidRDefault="00086A8C" w:rsidP="00086A8C">
      <w:pPr>
        <w:keepNext/>
        <w:keepLines/>
        <w:tabs>
          <w:tab w:val="left" w:pos="-1980"/>
          <w:tab w:val="left" w:pos="2880"/>
        </w:tabs>
        <w:spacing w:after="0" w:line="240" w:lineRule="auto"/>
        <w:jc w:val="both"/>
        <w:rPr>
          <w:rFonts w:ascii="Open Sans" w:eastAsia="Times New Roman" w:hAnsi="Open Sans" w:cs="Open Sans"/>
          <w:sz w:val="20"/>
          <w:szCs w:val="20"/>
          <w:lang w:eastAsia="sl-SI"/>
        </w:rPr>
      </w:pPr>
    </w:p>
    <w:p w14:paraId="5DC4298D" w14:textId="77777777" w:rsidR="00086A8C" w:rsidRPr="00086A8C" w:rsidRDefault="00086A8C" w:rsidP="00086A8C">
      <w:pPr>
        <w:pStyle w:val="Odstavekseznama"/>
        <w:keepNext/>
        <w:keepLines/>
        <w:numPr>
          <w:ilvl w:val="0"/>
          <w:numId w:val="8"/>
        </w:numPr>
        <w:ind w:left="567" w:hanging="567"/>
        <w:jc w:val="center"/>
        <w:rPr>
          <w:rFonts w:ascii="Open Sans" w:hAnsi="Open Sans" w:cs="Open Sans"/>
          <w:b/>
        </w:rPr>
      </w:pPr>
      <w:r w:rsidRPr="00086A8C">
        <w:rPr>
          <w:rFonts w:ascii="Open Sans" w:hAnsi="Open Sans" w:cs="Open Sans"/>
          <w:b/>
        </w:rPr>
        <w:lastRenderedPageBreak/>
        <w:t>OBVEZNOSTI STRANK OKVIRNEGA SPORAZUMA</w:t>
      </w:r>
    </w:p>
    <w:p w14:paraId="497AE921" w14:textId="77777777" w:rsidR="00086A8C" w:rsidRPr="00086A8C" w:rsidRDefault="00086A8C" w:rsidP="00086A8C">
      <w:pPr>
        <w:keepNext/>
        <w:keepLines/>
        <w:tabs>
          <w:tab w:val="left" w:pos="567"/>
          <w:tab w:val="left" w:pos="1134"/>
          <w:tab w:val="left" w:pos="8080"/>
        </w:tabs>
        <w:spacing w:after="0" w:line="240" w:lineRule="auto"/>
        <w:jc w:val="center"/>
        <w:outlineLvl w:val="1"/>
        <w:rPr>
          <w:rFonts w:ascii="Open Sans" w:eastAsia="Times New Roman" w:hAnsi="Open Sans" w:cs="Open Sans"/>
          <w:b/>
          <w:sz w:val="20"/>
          <w:szCs w:val="20"/>
          <w:lang w:eastAsia="sl-SI"/>
        </w:rPr>
      </w:pPr>
    </w:p>
    <w:p w14:paraId="0B4E67D7" w14:textId="77777777" w:rsidR="00086A8C" w:rsidRPr="00086A8C" w:rsidRDefault="00086A8C" w:rsidP="00086A8C">
      <w:pPr>
        <w:keepNext/>
        <w:keepLines/>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086A8C">
        <w:rPr>
          <w:rFonts w:ascii="Open Sans" w:eastAsia="Times New Roman" w:hAnsi="Open Sans" w:cs="Open Sans"/>
          <w:color w:val="000000"/>
          <w:sz w:val="20"/>
          <w:szCs w:val="20"/>
          <w:lang w:eastAsia="sl-SI"/>
        </w:rPr>
        <w:t>člen</w:t>
      </w:r>
    </w:p>
    <w:p w14:paraId="59F25635" w14:textId="77777777" w:rsidR="00086A8C" w:rsidRPr="00086A8C" w:rsidRDefault="00086A8C" w:rsidP="00086A8C">
      <w:pPr>
        <w:keepNext/>
        <w:keepLines/>
        <w:spacing w:after="0" w:line="240" w:lineRule="auto"/>
        <w:jc w:val="both"/>
        <w:rPr>
          <w:rFonts w:ascii="Open Sans" w:eastAsia="Times New Roman" w:hAnsi="Open Sans" w:cs="Open Sans"/>
          <w:sz w:val="20"/>
          <w:szCs w:val="20"/>
          <w:lang w:eastAsia="sl-SI"/>
        </w:rPr>
      </w:pPr>
    </w:p>
    <w:p w14:paraId="40E20473" w14:textId="77777777" w:rsidR="00086A8C" w:rsidRPr="00086A8C" w:rsidRDefault="00086A8C" w:rsidP="00086A8C">
      <w:pPr>
        <w:keepNext/>
        <w:keepLines/>
        <w:spacing w:after="0" w:line="240" w:lineRule="auto"/>
        <w:jc w:val="both"/>
        <w:rPr>
          <w:rFonts w:ascii="Open Sans" w:hAnsi="Open Sans" w:cs="Open Sans"/>
          <w:sz w:val="20"/>
          <w:szCs w:val="20"/>
          <w:lang w:eastAsia="sl-SI"/>
        </w:rPr>
      </w:pPr>
      <w:r w:rsidRPr="00086A8C">
        <w:rPr>
          <w:rFonts w:ascii="Open Sans" w:hAnsi="Open Sans" w:cs="Open Sans"/>
          <w:sz w:val="20"/>
          <w:szCs w:val="20"/>
          <w:lang w:eastAsia="sl-SI"/>
        </w:rPr>
        <w:t>Izvajalec se v okviru tega okvirnega sporazuma obvezuje:</w:t>
      </w:r>
    </w:p>
    <w:p w14:paraId="39D17769" w14:textId="77777777" w:rsidR="00086A8C" w:rsidRPr="00086A8C" w:rsidRDefault="00086A8C" w:rsidP="00086A8C">
      <w:pPr>
        <w:keepNext/>
        <w:keepLines/>
        <w:widowControl w:val="0"/>
        <w:numPr>
          <w:ilvl w:val="0"/>
          <w:numId w:val="59"/>
        </w:numPr>
        <w:tabs>
          <w:tab w:val="left" w:pos="284"/>
        </w:tabs>
        <w:spacing w:after="0" w:line="240" w:lineRule="auto"/>
        <w:jc w:val="both"/>
        <w:rPr>
          <w:rFonts w:ascii="Open Sans" w:hAnsi="Open Sans" w:cs="Open Sans"/>
          <w:sz w:val="20"/>
          <w:szCs w:val="20"/>
          <w:lang w:eastAsia="sl-SI"/>
        </w:rPr>
      </w:pPr>
      <w:r w:rsidRPr="00086A8C">
        <w:rPr>
          <w:rFonts w:ascii="Open Sans" w:hAnsi="Open Sans" w:cs="Open Sans"/>
          <w:sz w:val="20"/>
          <w:szCs w:val="20"/>
          <w:lang w:eastAsia="sl-SI"/>
        </w:rPr>
        <w:t>z naročnikom skleniti Pisni sporazum o skupnih varnostnih ukrepih in ravnanju z okoljem v JAVNEM PODJETJU ENERGETIKA LJUBLJANA d.o.o. (v nadaljevanju: Pisni sporazum), ki je priloga št. 3 tega okvirnega sporazuma, v katerem se določi skupne ukrepe za zagotavljanje varnosti in zdravja pri delu delavcev na delovišču ter določi odgovorne osebe naročnika in izvajalca,</w:t>
      </w:r>
    </w:p>
    <w:p w14:paraId="33DEC37F" w14:textId="77777777" w:rsidR="00086A8C" w:rsidRPr="00086A8C" w:rsidRDefault="00086A8C" w:rsidP="00086A8C">
      <w:pPr>
        <w:keepNext/>
        <w:keepLines/>
        <w:widowControl w:val="0"/>
        <w:numPr>
          <w:ilvl w:val="0"/>
          <w:numId w:val="59"/>
        </w:numPr>
        <w:tabs>
          <w:tab w:val="num" w:pos="426"/>
        </w:tabs>
        <w:spacing w:after="0" w:line="240" w:lineRule="auto"/>
        <w:jc w:val="both"/>
        <w:rPr>
          <w:rFonts w:ascii="Open Sans" w:hAnsi="Open Sans" w:cs="Open Sans"/>
          <w:sz w:val="20"/>
          <w:szCs w:val="20"/>
          <w:lang w:eastAsia="sl-SI"/>
        </w:rPr>
      </w:pPr>
      <w:r w:rsidRPr="00086A8C">
        <w:rPr>
          <w:rFonts w:ascii="Open Sans" w:hAnsi="Open Sans" w:cs="Open Sans"/>
          <w:sz w:val="20"/>
          <w:szCs w:val="20"/>
          <w:lang w:eastAsia="sl-SI"/>
        </w:rPr>
        <w:t>zagotoviti izvajanje del z delavci, ki so strokovno usposobljeni za opravljanje tovrstnih del in imajo opravljen preizkus iz varstva pri delu in požarnega varstva ter zdravniški pregled, ki mora vsebovati tudi delo na višini in delo v povišanem ropotu,</w:t>
      </w:r>
    </w:p>
    <w:p w14:paraId="03FEBC80" w14:textId="77777777" w:rsidR="00086A8C" w:rsidRPr="00086A8C" w:rsidRDefault="00086A8C" w:rsidP="00086A8C">
      <w:pPr>
        <w:keepNext/>
        <w:keepLines/>
        <w:numPr>
          <w:ilvl w:val="0"/>
          <w:numId w:val="58"/>
        </w:numPr>
        <w:tabs>
          <w:tab w:val="left" w:pos="284"/>
        </w:tabs>
        <w:spacing w:after="0" w:line="240" w:lineRule="auto"/>
        <w:ind w:left="284" w:hanging="284"/>
        <w:jc w:val="both"/>
        <w:rPr>
          <w:rFonts w:ascii="Open Sans" w:hAnsi="Open Sans" w:cs="Open Sans"/>
          <w:sz w:val="20"/>
          <w:szCs w:val="20"/>
          <w:lang w:eastAsia="sl-SI"/>
        </w:rPr>
      </w:pPr>
      <w:r w:rsidRPr="00086A8C">
        <w:rPr>
          <w:rFonts w:ascii="Open Sans" w:hAnsi="Open Sans" w:cs="Open Sans"/>
          <w:sz w:val="20"/>
          <w:szCs w:val="20"/>
          <w:lang w:eastAsia="sl-SI"/>
        </w:rPr>
        <w:t>obveznosti po tem okvirnem sporazumu izvesti skladno z zahtevami naročnika iz razpisne dokumentacije,</w:t>
      </w:r>
    </w:p>
    <w:p w14:paraId="5E923A6A" w14:textId="77777777" w:rsidR="00086A8C" w:rsidRPr="00086A8C" w:rsidRDefault="00086A8C" w:rsidP="00086A8C">
      <w:pPr>
        <w:keepNext/>
        <w:keepLines/>
        <w:numPr>
          <w:ilvl w:val="0"/>
          <w:numId w:val="58"/>
        </w:numPr>
        <w:tabs>
          <w:tab w:val="left" w:pos="284"/>
        </w:tabs>
        <w:spacing w:after="0" w:line="240" w:lineRule="auto"/>
        <w:ind w:left="284" w:hanging="284"/>
        <w:jc w:val="both"/>
        <w:rPr>
          <w:rFonts w:ascii="Open Sans" w:hAnsi="Open Sans" w:cs="Open Sans"/>
          <w:sz w:val="20"/>
          <w:szCs w:val="20"/>
          <w:lang w:eastAsia="sl-SI"/>
        </w:rPr>
      </w:pPr>
      <w:r w:rsidRPr="00086A8C">
        <w:rPr>
          <w:rFonts w:ascii="Open Sans" w:hAnsi="Open Sans" w:cs="Open Sans"/>
          <w:sz w:val="20"/>
          <w:szCs w:val="20"/>
          <w:lang w:eastAsia="sl-SI"/>
        </w:rPr>
        <w:t>zagotavljati izvedbo del, skladno z določili tega okvirnega sporazuma,</w:t>
      </w:r>
    </w:p>
    <w:p w14:paraId="2AD7CC07" w14:textId="77777777" w:rsidR="00086A8C" w:rsidRPr="00086A8C" w:rsidRDefault="00086A8C" w:rsidP="00086A8C">
      <w:pPr>
        <w:keepNext/>
        <w:keepLines/>
        <w:numPr>
          <w:ilvl w:val="0"/>
          <w:numId w:val="58"/>
        </w:numPr>
        <w:tabs>
          <w:tab w:val="left" w:pos="284"/>
        </w:tabs>
        <w:spacing w:after="0" w:line="240" w:lineRule="auto"/>
        <w:ind w:left="284" w:hanging="284"/>
        <w:jc w:val="both"/>
        <w:rPr>
          <w:rFonts w:ascii="Open Sans" w:hAnsi="Open Sans" w:cs="Open Sans"/>
          <w:sz w:val="20"/>
          <w:szCs w:val="20"/>
          <w:lang w:eastAsia="sl-SI"/>
        </w:rPr>
      </w:pPr>
      <w:r w:rsidRPr="00086A8C">
        <w:rPr>
          <w:rFonts w:ascii="Open Sans" w:hAnsi="Open Sans" w:cs="Open Sans"/>
          <w:sz w:val="20"/>
          <w:szCs w:val="20"/>
          <w:lang w:eastAsia="sl-SI"/>
        </w:rPr>
        <w:t>izvesti prevzeta dela strokovno pravilno, vestno in kvalitetno, v skladu z vsemi veljavnimi tehničnimi predpisi, standardi in uzancami, ob tesnem sodelovanju z naročnikom (skrbnost dobrega strokovnjaka),</w:t>
      </w:r>
    </w:p>
    <w:p w14:paraId="33BAE204" w14:textId="77777777" w:rsidR="00086A8C" w:rsidRPr="00086A8C" w:rsidRDefault="00086A8C" w:rsidP="00086A8C">
      <w:pPr>
        <w:keepNext/>
        <w:keepLines/>
        <w:numPr>
          <w:ilvl w:val="0"/>
          <w:numId w:val="58"/>
        </w:numPr>
        <w:tabs>
          <w:tab w:val="left" w:pos="284"/>
        </w:tabs>
        <w:spacing w:after="0" w:line="240" w:lineRule="auto"/>
        <w:ind w:left="284" w:hanging="284"/>
        <w:jc w:val="both"/>
        <w:rPr>
          <w:rFonts w:ascii="Open Sans" w:hAnsi="Open Sans" w:cs="Open Sans"/>
          <w:sz w:val="20"/>
          <w:szCs w:val="20"/>
          <w:lang w:eastAsia="sl-SI"/>
        </w:rPr>
      </w:pPr>
      <w:r w:rsidRPr="00086A8C">
        <w:rPr>
          <w:rFonts w:ascii="Open Sans" w:hAnsi="Open Sans" w:cs="Open Sans"/>
          <w:sz w:val="20"/>
          <w:szCs w:val="20"/>
          <w:lang w:eastAsia="sl-SI"/>
        </w:rPr>
        <w:t>obveščati naročnika o tekoči problematiki in nastalih situacijah, ki bi lahko vplivale na izvršitev obveznosti po okvirnem sporazumu,</w:t>
      </w:r>
    </w:p>
    <w:p w14:paraId="237D7325" w14:textId="77777777" w:rsidR="00086A8C" w:rsidRPr="00086A8C" w:rsidRDefault="00086A8C" w:rsidP="00086A8C">
      <w:pPr>
        <w:keepNext/>
        <w:keepLines/>
        <w:numPr>
          <w:ilvl w:val="0"/>
          <w:numId w:val="58"/>
        </w:numPr>
        <w:tabs>
          <w:tab w:val="left" w:pos="284"/>
        </w:tabs>
        <w:spacing w:after="0" w:line="240" w:lineRule="auto"/>
        <w:ind w:left="284" w:hanging="284"/>
        <w:jc w:val="both"/>
        <w:rPr>
          <w:rFonts w:ascii="Open Sans" w:hAnsi="Open Sans" w:cs="Open Sans"/>
          <w:sz w:val="20"/>
          <w:szCs w:val="20"/>
          <w:lang w:eastAsia="sl-SI"/>
        </w:rPr>
      </w:pPr>
      <w:r w:rsidRPr="00086A8C">
        <w:rPr>
          <w:rFonts w:ascii="Open Sans" w:hAnsi="Open Sans" w:cs="Open Sans"/>
          <w:sz w:val="20"/>
          <w:szCs w:val="20"/>
          <w:lang w:eastAsia="sl-SI"/>
        </w:rPr>
        <w:t>da bo dela oddal v izvajanje tretji osebi samo s predhodnim pisnim soglasjem naročnika,</w:t>
      </w:r>
    </w:p>
    <w:p w14:paraId="1EB7150E" w14:textId="77777777" w:rsidR="00086A8C" w:rsidRPr="00086A8C" w:rsidRDefault="00086A8C" w:rsidP="00086A8C">
      <w:pPr>
        <w:keepNext/>
        <w:keepLines/>
        <w:numPr>
          <w:ilvl w:val="0"/>
          <w:numId w:val="59"/>
        </w:numPr>
        <w:spacing w:after="0" w:line="240" w:lineRule="auto"/>
        <w:jc w:val="both"/>
        <w:rPr>
          <w:rFonts w:ascii="Open Sans" w:hAnsi="Open Sans" w:cs="Open Sans"/>
          <w:sz w:val="20"/>
          <w:szCs w:val="20"/>
          <w:lang w:eastAsia="sl-SI"/>
        </w:rPr>
      </w:pPr>
      <w:r w:rsidRPr="00086A8C">
        <w:rPr>
          <w:rFonts w:ascii="Open Sans" w:hAnsi="Open Sans" w:cs="Open Sans"/>
          <w:sz w:val="20"/>
          <w:szCs w:val="20"/>
          <w:lang w:eastAsia="sl-SI"/>
        </w:rPr>
        <w:t>voditi dnevnik o izvedenih delih,</w:t>
      </w:r>
    </w:p>
    <w:p w14:paraId="70AF7FEB" w14:textId="77777777" w:rsidR="00086A8C" w:rsidRPr="00086A8C" w:rsidRDefault="00086A8C" w:rsidP="00086A8C">
      <w:pPr>
        <w:keepNext/>
        <w:keepLines/>
        <w:numPr>
          <w:ilvl w:val="0"/>
          <w:numId w:val="59"/>
        </w:numPr>
        <w:spacing w:after="0" w:line="240" w:lineRule="auto"/>
        <w:jc w:val="both"/>
        <w:rPr>
          <w:rFonts w:ascii="Open Sans" w:hAnsi="Open Sans" w:cs="Open Sans"/>
          <w:sz w:val="20"/>
          <w:szCs w:val="20"/>
          <w:lang w:eastAsia="sl-SI"/>
        </w:rPr>
      </w:pPr>
      <w:r w:rsidRPr="00086A8C">
        <w:rPr>
          <w:rFonts w:ascii="Open Sans" w:hAnsi="Open Sans" w:cs="Open Sans"/>
          <w:sz w:val="20"/>
          <w:szCs w:val="20"/>
          <w:lang w:eastAsia="sl-SI"/>
        </w:rPr>
        <w:t>tekoče obveščati delovodjo strojnega vzdrževanja naročnika,</w:t>
      </w:r>
    </w:p>
    <w:p w14:paraId="17CB3F4D" w14:textId="77777777" w:rsidR="00086A8C" w:rsidRPr="00086A8C" w:rsidRDefault="00086A8C" w:rsidP="00086A8C">
      <w:pPr>
        <w:keepNext/>
        <w:keepLines/>
        <w:numPr>
          <w:ilvl w:val="0"/>
          <w:numId w:val="59"/>
        </w:numPr>
        <w:spacing w:after="0" w:line="240" w:lineRule="auto"/>
        <w:jc w:val="both"/>
        <w:rPr>
          <w:rFonts w:ascii="Open Sans" w:hAnsi="Open Sans" w:cs="Open Sans"/>
          <w:sz w:val="20"/>
          <w:szCs w:val="20"/>
          <w:lang w:eastAsia="sl-SI"/>
        </w:rPr>
      </w:pPr>
      <w:r w:rsidRPr="00086A8C">
        <w:rPr>
          <w:rFonts w:ascii="Open Sans" w:hAnsi="Open Sans" w:cs="Open Sans"/>
          <w:sz w:val="20"/>
          <w:szCs w:val="20"/>
          <w:lang w:eastAsia="sl-SI"/>
        </w:rPr>
        <w:t xml:space="preserve">sproti odpravljati vse pomanjkljivosti, na katere bo opozoril naročnik ter v primeru večkratnih pomanjkljivosti pri opravljanju del, na zahtevo naročnika nemudoma zamenjati delavca, </w:t>
      </w:r>
    </w:p>
    <w:p w14:paraId="6B483A39" w14:textId="77777777" w:rsidR="00086A8C" w:rsidRPr="00086A8C" w:rsidRDefault="00086A8C" w:rsidP="00086A8C">
      <w:pPr>
        <w:keepNext/>
        <w:keepLines/>
        <w:numPr>
          <w:ilvl w:val="0"/>
          <w:numId w:val="59"/>
        </w:numPr>
        <w:spacing w:after="0" w:line="240" w:lineRule="auto"/>
        <w:jc w:val="both"/>
        <w:rPr>
          <w:rFonts w:ascii="Open Sans" w:hAnsi="Open Sans" w:cs="Open Sans"/>
          <w:sz w:val="20"/>
          <w:szCs w:val="20"/>
          <w:lang w:eastAsia="sl-SI"/>
        </w:rPr>
      </w:pPr>
      <w:r w:rsidRPr="00086A8C">
        <w:rPr>
          <w:rFonts w:ascii="Open Sans" w:hAnsi="Open Sans" w:cs="Open Sans"/>
          <w:sz w:val="20"/>
          <w:szCs w:val="20"/>
          <w:lang w:eastAsia="sl-SI"/>
        </w:rPr>
        <w:t>poskrbeti, da bodo delavci vsak svoj prihod/odhod evidentirali na lokaciji naročnika,</w:t>
      </w:r>
    </w:p>
    <w:p w14:paraId="4CEE80F6" w14:textId="77777777" w:rsidR="00086A8C" w:rsidRPr="00086A8C" w:rsidRDefault="00086A8C" w:rsidP="00086A8C">
      <w:pPr>
        <w:keepNext/>
        <w:keepLines/>
        <w:numPr>
          <w:ilvl w:val="0"/>
          <w:numId w:val="59"/>
        </w:numPr>
        <w:tabs>
          <w:tab w:val="left" w:pos="-2268"/>
          <w:tab w:val="left" w:pos="-1425"/>
        </w:tabs>
        <w:spacing w:after="0" w:line="240" w:lineRule="auto"/>
        <w:jc w:val="both"/>
        <w:rPr>
          <w:rFonts w:ascii="Open Sans" w:hAnsi="Open Sans" w:cs="Open Sans"/>
          <w:sz w:val="20"/>
          <w:szCs w:val="20"/>
          <w:lang w:eastAsia="sl-SI"/>
        </w:rPr>
      </w:pPr>
      <w:r w:rsidRPr="00086A8C">
        <w:rPr>
          <w:rFonts w:ascii="Open Sans" w:hAnsi="Open Sans" w:cs="Open Sans"/>
          <w:sz w:val="20"/>
          <w:szCs w:val="20"/>
          <w:lang w:eastAsia="sl-SI"/>
        </w:rPr>
        <w:t xml:space="preserve">opremiti delavce z osebno varovalno opremo, z osebnimi zaščitnimi sredstvi in pripomočki glede na nevarnosti za poškodbe, pri čemer mora biti na oblačilu znak (logotip) izvajalca/podizvajalca, </w:t>
      </w:r>
    </w:p>
    <w:p w14:paraId="74D638B4" w14:textId="77777777" w:rsidR="00086A8C" w:rsidRPr="00086A8C" w:rsidRDefault="00086A8C" w:rsidP="00086A8C">
      <w:pPr>
        <w:keepNext/>
        <w:keepLines/>
        <w:numPr>
          <w:ilvl w:val="0"/>
          <w:numId w:val="60"/>
        </w:numPr>
        <w:spacing w:after="0" w:line="240" w:lineRule="auto"/>
        <w:jc w:val="both"/>
        <w:rPr>
          <w:rFonts w:ascii="Open Sans" w:hAnsi="Open Sans" w:cs="Open Sans"/>
          <w:sz w:val="20"/>
          <w:szCs w:val="20"/>
          <w:lang w:eastAsia="sl-SI"/>
        </w:rPr>
      </w:pPr>
      <w:r w:rsidRPr="00086A8C">
        <w:rPr>
          <w:rFonts w:ascii="Open Sans" w:hAnsi="Open Sans" w:cs="Open Sans"/>
          <w:sz w:val="20"/>
          <w:szCs w:val="20"/>
          <w:lang w:eastAsia="sl-SI"/>
        </w:rPr>
        <w:t>poskrbeti za odstranitev odpadkov z delovišča naročnika v skladu z zahtevami naročnika,</w:t>
      </w:r>
    </w:p>
    <w:p w14:paraId="594A3B57" w14:textId="77777777" w:rsidR="00086A8C" w:rsidRPr="00086A8C" w:rsidRDefault="00086A8C" w:rsidP="00086A8C">
      <w:pPr>
        <w:keepNext/>
        <w:keepLines/>
        <w:numPr>
          <w:ilvl w:val="0"/>
          <w:numId w:val="59"/>
        </w:numPr>
        <w:spacing w:after="0" w:line="240" w:lineRule="auto"/>
        <w:jc w:val="both"/>
        <w:rPr>
          <w:rFonts w:ascii="Open Sans" w:hAnsi="Open Sans" w:cs="Open Sans"/>
          <w:sz w:val="20"/>
          <w:szCs w:val="20"/>
          <w:lang w:eastAsia="sl-SI"/>
        </w:rPr>
      </w:pPr>
      <w:r w:rsidRPr="00086A8C">
        <w:rPr>
          <w:rFonts w:ascii="Open Sans" w:hAnsi="Open Sans" w:cs="Open Sans"/>
          <w:sz w:val="20"/>
          <w:szCs w:val="20"/>
          <w:lang w:eastAsia="sl-SI"/>
        </w:rPr>
        <w:t>zagotoviti, da bodo delavci upoštevali vse predpise naročnika o gibanju na območju lokacije naročnika,</w:t>
      </w:r>
    </w:p>
    <w:p w14:paraId="0FD34C74" w14:textId="77777777" w:rsidR="00086A8C" w:rsidRPr="00086A8C" w:rsidRDefault="00086A8C" w:rsidP="00086A8C">
      <w:pPr>
        <w:keepNext/>
        <w:keepLines/>
        <w:numPr>
          <w:ilvl w:val="0"/>
          <w:numId w:val="59"/>
        </w:numPr>
        <w:tabs>
          <w:tab w:val="left" w:pos="-2268"/>
          <w:tab w:val="left" w:pos="-1425"/>
        </w:tabs>
        <w:spacing w:after="0" w:line="240" w:lineRule="auto"/>
        <w:jc w:val="both"/>
        <w:rPr>
          <w:rFonts w:ascii="Open Sans" w:hAnsi="Open Sans" w:cs="Open Sans"/>
          <w:sz w:val="20"/>
          <w:szCs w:val="20"/>
          <w:lang w:eastAsia="sl-SI"/>
        </w:rPr>
      </w:pPr>
      <w:r w:rsidRPr="00086A8C">
        <w:rPr>
          <w:rFonts w:ascii="Open Sans" w:hAnsi="Open Sans" w:cs="Open Sans"/>
          <w:sz w:val="20"/>
          <w:szCs w:val="20"/>
          <w:lang w:eastAsia="sl-SI"/>
        </w:rPr>
        <w:t>poskrbeti, da bo pred pričetkom izvajanja vseh del z iskrečim orodjem na napravah (varilni aparat, plamensko varjenje, brusilke, itd.) obvezno takoj obvestil delovodjo strojnega vzdrževanja naročnika, da zagotovi požarno stražo (večja požarna ogroženost),</w:t>
      </w:r>
    </w:p>
    <w:p w14:paraId="3828BB6F" w14:textId="77777777" w:rsidR="00086A8C" w:rsidRPr="00086A8C" w:rsidRDefault="00086A8C" w:rsidP="00086A8C">
      <w:pPr>
        <w:keepNext/>
        <w:keepLines/>
        <w:numPr>
          <w:ilvl w:val="0"/>
          <w:numId w:val="59"/>
        </w:numPr>
        <w:tabs>
          <w:tab w:val="left" w:pos="-2268"/>
          <w:tab w:val="left" w:pos="-1425"/>
        </w:tabs>
        <w:spacing w:after="0" w:line="240" w:lineRule="auto"/>
        <w:jc w:val="both"/>
        <w:rPr>
          <w:rFonts w:ascii="Open Sans" w:hAnsi="Open Sans" w:cs="Open Sans"/>
          <w:sz w:val="20"/>
          <w:szCs w:val="20"/>
          <w:lang w:eastAsia="sl-SI"/>
        </w:rPr>
      </w:pPr>
      <w:r w:rsidRPr="00086A8C">
        <w:rPr>
          <w:rFonts w:ascii="Open Sans" w:hAnsi="Open Sans" w:cs="Open Sans"/>
          <w:sz w:val="20"/>
          <w:szCs w:val="20"/>
          <w:lang w:eastAsia="sl-SI"/>
        </w:rPr>
        <w:t xml:space="preserve">da bo vedno zaključil začeto delo na stroju in stroj usposobil za varno in zanesljivo obratovanje, </w:t>
      </w:r>
    </w:p>
    <w:p w14:paraId="0DAB5B22" w14:textId="77777777" w:rsidR="00086A8C" w:rsidRPr="00086A8C" w:rsidRDefault="00086A8C" w:rsidP="00086A8C">
      <w:pPr>
        <w:keepNext/>
        <w:keepLines/>
        <w:numPr>
          <w:ilvl w:val="0"/>
          <w:numId w:val="59"/>
        </w:numPr>
        <w:spacing w:after="0" w:line="240" w:lineRule="auto"/>
        <w:jc w:val="both"/>
        <w:rPr>
          <w:rFonts w:ascii="Open Sans" w:hAnsi="Open Sans" w:cs="Open Sans"/>
          <w:sz w:val="20"/>
          <w:szCs w:val="20"/>
          <w:lang w:eastAsia="sl-SI"/>
        </w:rPr>
      </w:pPr>
      <w:r w:rsidRPr="00086A8C">
        <w:rPr>
          <w:rFonts w:ascii="Open Sans" w:hAnsi="Open Sans" w:cs="Open Sans"/>
          <w:sz w:val="20"/>
          <w:szCs w:val="20"/>
          <w:lang w:eastAsia="sl-SI"/>
        </w:rPr>
        <w:t>da bo delovišče vedno označeno z opozorilnimi tablami in ograjeno z opozorilnimi zastavicami,</w:t>
      </w:r>
    </w:p>
    <w:p w14:paraId="01D3D79C" w14:textId="77777777" w:rsidR="00086A8C" w:rsidRPr="00086A8C" w:rsidRDefault="00086A8C" w:rsidP="00086A8C">
      <w:pPr>
        <w:keepNext/>
        <w:keepLines/>
        <w:numPr>
          <w:ilvl w:val="0"/>
          <w:numId w:val="59"/>
        </w:numPr>
        <w:spacing w:after="0" w:line="240" w:lineRule="auto"/>
        <w:jc w:val="both"/>
        <w:rPr>
          <w:rFonts w:ascii="Open Sans" w:hAnsi="Open Sans" w:cs="Open Sans"/>
          <w:sz w:val="20"/>
          <w:szCs w:val="20"/>
          <w:lang w:eastAsia="sl-SI"/>
        </w:rPr>
      </w:pPr>
      <w:r w:rsidRPr="00086A8C">
        <w:rPr>
          <w:rFonts w:ascii="Open Sans" w:hAnsi="Open Sans" w:cs="Open Sans"/>
          <w:sz w:val="20"/>
          <w:szCs w:val="20"/>
          <w:lang w:eastAsia="sl-SI"/>
        </w:rPr>
        <w:t>da bo delovišče vedno urejeno, primerno razsvetljeno in po opravljenem delu ves odpadni in nepotrebni material pospravljen v za to namenjen prostor,</w:t>
      </w:r>
    </w:p>
    <w:p w14:paraId="37032E40" w14:textId="77777777" w:rsidR="00086A8C" w:rsidRPr="00086A8C" w:rsidRDefault="00086A8C" w:rsidP="00086A8C">
      <w:pPr>
        <w:keepNext/>
        <w:keepLines/>
        <w:numPr>
          <w:ilvl w:val="0"/>
          <w:numId w:val="59"/>
        </w:numPr>
        <w:spacing w:after="0" w:line="240" w:lineRule="auto"/>
        <w:jc w:val="both"/>
        <w:rPr>
          <w:rFonts w:ascii="Open Sans" w:hAnsi="Open Sans" w:cs="Open Sans"/>
          <w:sz w:val="20"/>
          <w:szCs w:val="20"/>
          <w:lang w:eastAsia="sl-SI"/>
        </w:rPr>
      </w:pPr>
      <w:r w:rsidRPr="00086A8C">
        <w:rPr>
          <w:rFonts w:ascii="Open Sans" w:hAnsi="Open Sans" w:cs="Open Sans"/>
          <w:sz w:val="20"/>
          <w:szCs w:val="20"/>
          <w:lang w:eastAsia="sl-SI"/>
        </w:rPr>
        <w:t>da bo vedno uporabljal nizkonapetostno razsvetljavo in ročno električno orodje v kombinaciji z ločilnim transformatorjem,</w:t>
      </w:r>
    </w:p>
    <w:p w14:paraId="10121809" w14:textId="77777777" w:rsidR="00086A8C" w:rsidRPr="00086A8C" w:rsidRDefault="00086A8C" w:rsidP="00086A8C">
      <w:pPr>
        <w:keepNext/>
        <w:keepLines/>
        <w:numPr>
          <w:ilvl w:val="0"/>
          <w:numId w:val="59"/>
        </w:numPr>
        <w:tabs>
          <w:tab w:val="left" w:pos="-1425"/>
          <w:tab w:val="left" w:pos="567"/>
          <w:tab w:val="left" w:pos="4253"/>
          <w:tab w:val="left" w:pos="5529"/>
          <w:tab w:val="right" w:pos="8505"/>
        </w:tabs>
        <w:spacing w:after="0" w:line="240" w:lineRule="auto"/>
        <w:jc w:val="both"/>
        <w:rPr>
          <w:rFonts w:ascii="Open Sans" w:hAnsi="Open Sans" w:cs="Open Sans"/>
          <w:sz w:val="20"/>
          <w:szCs w:val="20"/>
          <w:lang w:eastAsia="sl-SI"/>
        </w:rPr>
      </w:pPr>
      <w:r w:rsidRPr="00086A8C">
        <w:rPr>
          <w:rFonts w:ascii="Open Sans" w:hAnsi="Open Sans" w:cs="Open Sans"/>
          <w:sz w:val="20"/>
          <w:szCs w:val="20"/>
          <w:lang w:eastAsia="sl-SI"/>
        </w:rPr>
        <w:t>poravnati vso morebitno nastalo škodo, ki bi jo med izvajanjem del povzročil na objektu, na napravah naročnika ali tretjim osebam,</w:t>
      </w:r>
    </w:p>
    <w:p w14:paraId="2130C007" w14:textId="77777777" w:rsidR="00086A8C" w:rsidRPr="00086A8C" w:rsidRDefault="00086A8C" w:rsidP="00086A8C">
      <w:pPr>
        <w:keepNext/>
        <w:keepLines/>
        <w:numPr>
          <w:ilvl w:val="0"/>
          <w:numId w:val="59"/>
        </w:numPr>
        <w:spacing w:after="0" w:line="240" w:lineRule="auto"/>
        <w:jc w:val="both"/>
        <w:rPr>
          <w:rFonts w:ascii="Open Sans" w:hAnsi="Open Sans" w:cs="Open Sans"/>
          <w:sz w:val="20"/>
          <w:szCs w:val="20"/>
          <w:lang w:eastAsia="sl-SI"/>
        </w:rPr>
      </w:pPr>
      <w:r w:rsidRPr="00086A8C">
        <w:rPr>
          <w:rFonts w:ascii="Open Sans" w:hAnsi="Open Sans" w:cs="Open Sans"/>
          <w:sz w:val="20"/>
          <w:szCs w:val="20"/>
          <w:lang w:eastAsia="sl-SI"/>
        </w:rPr>
        <w:t>uporabljati lastno delovno opremo,</w:t>
      </w:r>
    </w:p>
    <w:p w14:paraId="66438D34" w14:textId="77777777" w:rsidR="00086A8C" w:rsidRPr="00086A8C" w:rsidRDefault="00086A8C" w:rsidP="00086A8C">
      <w:pPr>
        <w:keepNext/>
        <w:keepLines/>
        <w:numPr>
          <w:ilvl w:val="0"/>
          <w:numId w:val="59"/>
        </w:numPr>
        <w:tabs>
          <w:tab w:val="left" w:pos="-1425"/>
        </w:tabs>
        <w:spacing w:after="0" w:line="240" w:lineRule="auto"/>
        <w:jc w:val="both"/>
        <w:rPr>
          <w:rFonts w:ascii="Open Sans" w:hAnsi="Open Sans" w:cs="Open Sans"/>
          <w:sz w:val="20"/>
          <w:szCs w:val="20"/>
          <w:lang w:eastAsia="sl-SI"/>
        </w:rPr>
      </w:pPr>
      <w:r w:rsidRPr="00086A8C">
        <w:rPr>
          <w:rFonts w:ascii="Open Sans" w:hAnsi="Open Sans" w:cs="Open Sans"/>
          <w:sz w:val="20"/>
          <w:szCs w:val="20"/>
          <w:lang w:eastAsia="sl-SI"/>
        </w:rPr>
        <w:t>zagotoviti vsa potrebna dovoljenja za delo delavcev, ki bodo izvajali dela po tem okvirnem sporazumu na lokaciji naročnika in niso državljani Republike Slovenije,</w:t>
      </w:r>
    </w:p>
    <w:p w14:paraId="488CFABA" w14:textId="77777777" w:rsidR="00086A8C" w:rsidRPr="00086A8C" w:rsidRDefault="00086A8C" w:rsidP="00086A8C">
      <w:pPr>
        <w:keepNext/>
        <w:keepLines/>
        <w:numPr>
          <w:ilvl w:val="0"/>
          <w:numId w:val="59"/>
        </w:numPr>
        <w:spacing w:after="0" w:line="240" w:lineRule="auto"/>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na vsakem natančno specificiranem izstavljenem računu navesti tudi številko pisnega nabavnega naročila naročnika.</w:t>
      </w:r>
    </w:p>
    <w:p w14:paraId="637B8E8E" w14:textId="77777777" w:rsidR="00086A8C" w:rsidRPr="00086A8C" w:rsidRDefault="00086A8C" w:rsidP="00086A8C">
      <w:pPr>
        <w:keepNext/>
        <w:keepLines/>
        <w:spacing w:after="0" w:line="240" w:lineRule="auto"/>
        <w:jc w:val="both"/>
        <w:rPr>
          <w:rFonts w:ascii="Open Sans" w:hAnsi="Open Sans" w:cs="Open Sans"/>
          <w:sz w:val="20"/>
          <w:szCs w:val="20"/>
          <w:lang w:eastAsia="sl-SI"/>
        </w:rPr>
      </w:pPr>
    </w:p>
    <w:p w14:paraId="2A91252B" w14:textId="77777777" w:rsidR="00086A8C" w:rsidRPr="00086A8C" w:rsidRDefault="00086A8C" w:rsidP="00086A8C">
      <w:pPr>
        <w:keepNext/>
        <w:keepLines/>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086A8C">
        <w:rPr>
          <w:rFonts w:ascii="Open Sans" w:eastAsia="Times New Roman" w:hAnsi="Open Sans" w:cs="Open Sans"/>
          <w:color w:val="000000"/>
          <w:sz w:val="20"/>
          <w:szCs w:val="20"/>
          <w:lang w:eastAsia="sl-SI"/>
        </w:rPr>
        <w:t>člen</w:t>
      </w:r>
    </w:p>
    <w:p w14:paraId="1D4BB3EC" w14:textId="77777777" w:rsidR="00086A8C" w:rsidRPr="00086A8C" w:rsidRDefault="00086A8C" w:rsidP="00086A8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lang w:eastAsia="sl-SI"/>
        </w:rPr>
      </w:pPr>
    </w:p>
    <w:p w14:paraId="7C421B47" w14:textId="77777777" w:rsidR="00086A8C" w:rsidRPr="00086A8C" w:rsidRDefault="00086A8C" w:rsidP="00086A8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lang w:eastAsia="sl-SI"/>
        </w:rPr>
      </w:pPr>
      <w:r w:rsidRPr="00086A8C">
        <w:rPr>
          <w:rFonts w:ascii="Open Sans" w:hAnsi="Open Sans" w:cs="Open Sans"/>
          <w:sz w:val="20"/>
          <w:szCs w:val="20"/>
          <w:lang w:eastAsia="sl-SI"/>
        </w:rPr>
        <w:t xml:space="preserve">Izvajalec se prav tako obvezuje, da bo, v primeru neprimernega vzdrževalnega posega, odpravil napako takoj, na svoje stroške, sicer je to upravičen izvesti naročnik na stroške izvajalca. </w:t>
      </w:r>
    </w:p>
    <w:p w14:paraId="0F1D7BFD" w14:textId="77777777" w:rsidR="00086A8C" w:rsidRPr="00086A8C" w:rsidRDefault="00086A8C" w:rsidP="00086A8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lang w:eastAsia="sl-SI"/>
        </w:rPr>
      </w:pPr>
    </w:p>
    <w:p w14:paraId="792A62DC" w14:textId="77777777" w:rsidR="00086A8C" w:rsidRPr="00086A8C" w:rsidRDefault="00086A8C" w:rsidP="00086A8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lang w:eastAsia="sl-SI"/>
        </w:rPr>
      </w:pPr>
      <w:r w:rsidRPr="00086A8C">
        <w:rPr>
          <w:rFonts w:ascii="Open Sans" w:hAnsi="Open Sans" w:cs="Open Sans"/>
          <w:sz w:val="20"/>
          <w:szCs w:val="20"/>
          <w:lang w:eastAsia="sl-SI"/>
        </w:rPr>
        <w:t xml:space="preserve">Za neprimerni vzdrževalni poseg izvajalca se šteje: </w:t>
      </w:r>
    </w:p>
    <w:p w14:paraId="6A1F9CD6" w14:textId="77777777" w:rsidR="00086A8C" w:rsidRPr="00086A8C" w:rsidRDefault="00086A8C" w:rsidP="00086A8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lang w:eastAsia="sl-SI"/>
        </w:rPr>
      </w:pPr>
      <w:r w:rsidRPr="00086A8C">
        <w:rPr>
          <w:rFonts w:ascii="Open Sans" w:hAnsi="Open Sans" w:cs="Open Sans"/>
          <w:sz w:val="20"/>
          <w:szCs w:val="20"/>
          <w:lang w:eastAsia="sl-SI"/>
        </w:rPr>
        <w:t xml:space="preserve">- nepravočasno izveden poseg, </w:t>
      </w:r>
    </w:p>
    <w:p w14:paraId="59D0B4F4" w14:textId="77777777" w:rsidR="00086A8C" w:rsidRPr="00086A8C" w:rsidRDefault="00086A8C" w:rsidP="00086A8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lang w:eastAsia="sl-SI"/>
        </w:rPr>
      </w:pPr>
      <w:r w:rsidRPr="00086A8C">
        <w:rPr>
          <w:rFonts w:ascii="Open Sans" w:hAnsi="Open Sans" w:cs="Open Sans"/>
          <w:sz w:val="20"/>
          <w:szCs w:val="20"/>
          <w:lang w:eastAsia="sl-SI"/>
        </w:rPr>
        <w:t xml:space="preserve">- nepravilna metoda posega, </w:t>
      </w:r>
    </w:p>
    <w:p w14:paraId="36BACE1B" w14:textId="77777777" w:rsidR="00086A8C" w:rsidRPr="00086A8C" w:rsidRDefault="00086A8C" w:rsidP="00086A8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lang w:eastAsia="sl-SI"/>
        </w:rPr>
      </w:pPr>
      <w:r w:rsidRPr="00086A8C">
        <w:rPr>
          <w:rFonts w:ascii="Open Sans" w:hAnsi="Open Sans" w:cs="Open Sans"/>
          <w:sz w:val="20"/>
          <w:szCs w:val="20"/>
          <w:lang w:eastAsia="sl-SI"/>
        </w:rPr>
        <w:t xml:space="preserve">- nekvalitetno izveden poseg. </w:t>
      </w:r>
    </w:p>
    <w:p w14:paraId="3781B701" w14:textId="77777777" w:rsidR="00086A8C" w:rsidRPr="00086A8C" w:rsidRDefault="00086A8C" w:rsidP="00086A8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lang w:eastAsia="sl-SI"/>
        </w:rPr>
      </w:pPr>
    </w:p>
    <w:p w14:paraId="06566900" w14:textId="77777777" w:rsidR="00086A8C" w:rsidRPr="00086A8C" w:rsidRDefault="00086A8C" w:rsidP="00086A8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lang w:eastAsia="sl-SI"/>
        </w:rPr>
      </w:pPr>
      <w:r w:rsidRPr="00086A8C">
        <w:rPr>
          <w:rFonts w:ascii="Open Sans" w:hAnsi="Open Sans" w:cs="Open Sans"/>
          <w:sz w:val="20"/>
          <w:szCs w:val="20"/>
          <w:lang w:eastAsia="sl-SI"/>
        </w:rPr>
        <w:t>Izvajalec odgovarja za vso neposredno in posredno škodo, ki nastane naročniku in tretjim osebam in izvira iz neprimernega vzdrževalnega posega. Naročnik bo za škodo oziroma stroške izvajalcu izstavil račun, ki ga bo pobotal z mesečnimi računi izvajalca. Škodo lahko naročnik poravna tudi z unovčitvijo finančnega zavarovanja</w:t>
      </w:r>
      <w:r w:rsidRPr="00086A8C">
        <w:rPr>
          <w:rFonts w:ascii="Open Sans" w:eastAsia="Times New Roman" w:hAnsi="Open Sans" w:cs="Open Sans"/>
          <w:sz w:val="20"/>
          <w:szCs w:val="20"/>
          <w:lang w:eastAsia="sl-SI"/>
        </w:rPr>
        <w:t xml:space="preserve"> </w:t>
      </w:r>
      <w:r w:rsidRPr="00086A8C">
        <w:rPr>
          <w:rFonts w:ascii="Open Sans" w:hAnsi="Open Sans" w:cs="Open Sans"/>
          <w:sz w:val="20"/>
          <w:szCs w:val="20"/>
          <w:lang w:eastAsia="sl-SI"/>
        </w:rPr>
        <w:t>za zavarovanje dobre izvedbe obveznosti iz okvirnega sporazuma.</w:t>
      </w:r>
    </w:p>
    <w:p w14:paraId="3C06CAFD" w14:textId="77777777" w:rsidR="00086A8C" w:rsidRPr="00086A8C" w:rsidRDefault="00086A8C" w:rsidP="00086A8C">
      <w:pPr>
        <w:keepNext/>
        <w:keepLines/>
        <w:tabs>
          <w:tab w:val="left" w:pos="851"/>
          <w:tab w:val="left" w:pos="1702"/>
        </w:tabs>
        <w:spacing w:after="0" w:line="240" w:lineRule="auto"/>
        <w:ind w:left="1440"/>
        <w:jc w:val="both"/>
        <w:rPr>
          <w:rFonts w:ascii="Open Sans" w:hAnsi="Open Sans" w:cs="Open Sans"/>
          <w:b/>
          <w:sz w:val="20"/>
          <w:szCs w:val="20"/>
          <w:lang w:eastAsia="sl-SI"/>
        </w:rPr>
      </w:pPr>
    </w:p>
    <w:p w14:paraId="6BA62945" w14:textId="77777777" w:rsidR="00086A8C" w:rsidRPr="00086A8C" w:rsidRDefault="00086A8C" w:rsidP="00086A8C">
      <w:pPr>
        <w:keepNext/>
        <w:keepLines/>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086A8C">
        <w:rPr>
          <w:rFonts w:ascii="Open Sans" w:eastAsia="Times New Roman" w:hAnsi="Open Sans" w:cs="Open Sans"/>
          <w:color w:val="000000"/>
          <w:sz w:val="20"/>
          <w:szCs w:val="20"/>
          <w:lang w:eastAsia="sl-SI"/>
        </w:rPr>
        <w:t>člen</w:t>
      </w:r>
    </w:p>
    <w:p w14:paraId="608A2258" w14:textId="77777777" w:rsidR="00086A8C" w:rsidRPr="00086A8C" w:rsidRDefault="00086A8C" w:rsidP="00086A8C">
      <w:pPr>
        <w:keepNext/>
        <w:keepLines/>
        <w:spacing w:after="0" w:line="240" w:lineRule="auto"/>
        <w:jc w:val="both"/>
        <w:rPr>
          <w:rFonts w:ascii="Open Sans" w:hAnsi="Open Sans" w:cs="Open Sans"/>
          <w:b/>
          <w:sz w:val="20"/>
          <w:szCs w:val="20"/>
          <w:lang w:eastAsia="sl-SI"/>
        </w:rPr>
      </w:pPr>
    </w:p>
    <w:p w14:paraId="2E546190" w14:textId="77777777" w:rsidR="00086A8C" w:rsidRPr="00086A8C" w:rsidRDefault="00086A8C" w:rsidP="00086A8C">
      <w:pPr>
        <w:keepNext/>
        <w:keepLines/>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Open Sans" w:hAnsi="Open Sans" w:cs="Open Sans"/>
          <w:sz w:val="20"/>
          <w:szCs w:val="20"/>
          <w:lang w:eastAsia="sl-SI"/>
        </w:rPr>
      </w:pPr>
      <w:r w:rsidRPr="00086A8C">
        <w:rPr>
          <w:rFonts w:ascii="Open Sans" w:hAnsi="Open Sans" w:cs="Open Sans"/>
          <w:sz w:val="20"/>
          <w:szCs w:val="20"/>
          <w:lang w:eastAsia="sl-SI"/>
        </w:rPr>
        <w:t>Naročnik se v okviru tega okvirnega sporazuma obvezuje, da bo:</w:t>
      </w:r>
    </w:p>
    <w:p w14:paraId="762F91BF" w14:textId="77777777" w:rsidR="00086A8C" w:rsidRPr="00086A8C" w:rsidRDefault="00086A8C" w:rsidP="00086A8C">
      <w:pPr>
        <w:keepNext/>
        <w:keepLines/>
        <w:numPr>
          <w:ilvl w:val="0"/>
          <w:numId w:val="61"/>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20"/>
          <w:lang w:eastAsia="sl-SI"/>
        </w:rPr>
      </w:pPr>
      <w:r w:rsidRPr="00086A8C">
        <w:rPr>
          <w:rFonts w:ascii="Open Sans" w:hAnsi="Open Sans" w:cs="Open Sans"/>
          <w:sz w:val="20"/>
          <w:szCs w:val="20"/>
          <w:lang w:eastAsia="sl-SI"/>
        </w:rPr>
        <w:t>z izvajalcem pred začetkom izvajanja del določil konkretne skupne varnostne ukrepe za zagotavljanje varnosti in zdravja pri delu delavcev na delovišču;</w:t>
      </w:r>
    </w:p>
    <w:p w14:paraId="19F754AF" w14:textId="77777777" w:rsidR="00086A8C" w:rsidRPr="00086A8C" w:rsidRDefault="00086A8C" w:rsidP="00086A8C">
      <w:pPr>
        <w:keepNext/>
        <w:keepLines/>
        <w:numPr>
          <w:ilvl w:val="0"/>
          <w:numId w:val="61"/>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20"/>
          <w:lang w:eastAsia="sl-SI"/>
        </w:rPr>
      </w:pPr>
      <w:r w:rsidRPr="00086A8C">
        <w:rPr>
          <w:rFonts w:ascii="Open Sans" w:hAnsi="Open Sans" w:cs="Open Sans"/>
          <w:sz w:val="20"/>
          <w:szCs w:val="20"/>
          <w:lang w:eastAsia="sl-SI"/>
        </w:rPr>
        <w:t>posredoval izvajalcu vse informacije za opravljanje del po tem okvirnem sporazumu,</w:t>
      </w:r>
    </w:p>
    <w:p w14:paraId="69EBB67E" w14:textId="77777777" w:rsidR="00086A8C" w:rsidRPr="00086A8C" w:rsidRDefault="00086A8C" w:rsidP="00086A8C">
      <w:pPr>
        <w:keepNext/>
        <w:keepLines/>
        <w:numPr>
          <w:ilvl w:val="0"/>
          <w:numId w:val="61"/>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20"/>
          <w:lang w:eastAsia="sl-SI"/>
        </w:rPr>
      </w:pPr>
      <w:r w:rsidRPr="00086A8C">
        <w:rPr>
          <w:rFonts w:ascii="Open Sans" w:hAnsi="Open Sans" w:cs="Open Sans"/>
          <w:sz w:val="20"/>
          <w:szCs w:val="20"/>
          <w:lang w:eastAsia="sl-SI"/>
        </w:rPr>
        <w:t>tekoče obveščal izvajalca o spremembah in novo nastalih situacijah, ki bi lahko imele vpliv na izvršitev del,</w:t>
      </w:r>
    </w:p>
    <w:p w14:paraId="6DC46581" w14:textId="77777777" w:rsidR="00C5437A" w:rsidRPr="00C359B4" w:rsidRDefault="00C5437A" w:rsidP="00C5437A">
      <w:pPr>
        <w:keepNext/>
        <w:keepLines/>
        <w:numPr>
          <w:ilvl w:val="0"/>
          <w:numId w:val="61"/>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20"/>
          <w:lang w:eastAsia="sl-SI"/>
        </w:rPr>
      </w:pPr>
      <w:r w:rsidRPr="00C359B4">
        <w:rPr>
          <w:rFonts w:ascii="Open Sans" w:hAnsi="Open Sans" w:cs="Open Sans"/>
          <w:sz w:val="20"/>
          <w:szCs w:val="20"/>
          <w:lang w:eastAsia="sl-SI"/>
        </w:rPr>
        <w:t xml:space="preserve">obveščal in opozarjal izvajalca, za Ex cono 21 in Ex cono 22. Pred pričetkom izvajanja del v Ex conah ali ob morebitni večji požarni ogroženosti mora poskrbeti za izvajanje PE varnosti (napisati nalog), </w:t>
      </w:r>
    </w:p>
    <w:p w14:paraId="2277088A" w14:textId="77777777" w:rsidR="00C5437A" w:rsidRPr="00C359B4" w:rsidRDefault="00C5437A" w:rsidP="00C5437A">
      <w:pPr>
        <w:keepNext/>
        <w:keepLines/>
        <w:numPr>
          <w:ilvl w:val="0"/>
          <w:numId w:val="61"/>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20"/>
          <w:lang w:eastAsia="sl-SI"/>
        </w:rPr>
      </w:pPr>
      <w:r w:rsidRPr="00C359B4">
        <w:rPr>
          <w:rFonts w:ascii="Open Sans" w:hAnsi="Open Sans" w:cs="Open Sans"/>
          <w:sz w:val="20"/>
          <w:szCs w:val="20"/>
          <w:lang w:eastAsia="sl-SI"/>
        </w:rPr>
        <w:t>vodil/izvajal dejanski pregled nad izvedenimi deli izvajalca,</w:t>
      </w:r>
    </w:p>
    <w:p w14:paraId="4B8F6794" w14:textId="77777777" w:rsidR="00C5437A" w:rsidRPr="00086A8C" w:rsidRDefault="00C5437A" w:rsidP="00C5437A">
      <w:pPr>
        <w:keepNext/>
        <w:keepLines/>
        <w:numPr>
          <w:ilvl w:val="0"/>
          <w:numId w:val="61"/>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20"/>
          <w:lang w:eastAsia="sl-SI"/>
        </w:rPr>
      </w:pPr>
      <w:r w:rsidRPr="00086A8C">
        <w:rPr>
          <w:rFonts w:ascii="Open Sans" w:hAnsi="Open Sans" w:cs="Open Sans"/>
          <w:sz w:val="20"/>
          <w:szCs w:val="20"/>
          <w:lang w:eastAsia="sl-SI"/>
        </w:rPr>
        <w:t>zagotovil vse pogoje za nemoteno izvajanje del po tem okvirnem sporazumu,</w:t>
      </w:r>
    </w:p>
    <w:p w14:paraId="5785839D" w14:textId="77777777" w:rsidR="00C5437A" w:rsidRPr="00086A8C" w:rsidRDefault="00C5437A" w:rsidP="00C5437A">
      <w:pPr>
        <w:keepNext/>
        <w:keepLines/>
        <w:numPr>
          <w:ilvl w:val="0"/>
          <w:numId w:val="61"/>
        </w:numPr>
        <w:tabs>
          <w:tab w:val="left" w:pos="284"/>
          <w:tab w:val="left" w:pos="1440"/>
          <w:tab w:val="left" w:pos="2160"/>
          <w:tab w:val="left" w:pos="2880"/>
          <w:tab w:val="left" w:pos="3600"/>
          <w:tab w:val="left" w:pos="3828"/>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20"/>
          <w:lang w:eastAsia="sl-SI"/>
        </w:rPr>
      </w:pPr>
      <w:r w:rsidRPr="00086A8C">
        <w:rPr>
          <w:rFonts w:ascii="Open Sans" w:hAnsi="Open Sans" w:cs="Open Sans"/>
          <w:sz w:val="20"/>
          <w:szCs w:val="20"/>
          <w:lang w:eastAsia="sl-SI"/>
        </w:rPr>
        <w:t>zagotovil sanitarne prostore za delavce izvajalca,</w:t>
      </w:r>
    </w:p>
    <w:p w14:paraId="3816F8A0" w14:textId="77777777" w:rsidR="00C5437A" w:rsidRPr="00086A8C" w:rsidRDefault="00C5437A" w:rsidP="00C5437A">
      <w:pPr>
        <w:keepNext/>
        <w:keepLines/>
        <w:numPr>
          <w:ilvl w:val="0"/>
          <w:numId w:val="61"/>
        </w:numPr>
        <w:tabs>
          <w:tab w:val="left" w:pos="284"/>
          <w:tab w:val="left" w:pos="1440"/>
          <w:tab w:val="left" w:pos="2160"/>
          <w:tab w:val="left" w:pos="2880"/>
          <w:tab w:val="left" w:pos="3600"/>
          <w:tab w:val="left" w:pos="3828"/>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20"/>
          <w:lang w:eastAsia="sl-SI"/>
        </w:rPr>
      </w:pPr>
      <w:r w:rsidRPr="00086A8C">
        <w:rPr>
          <w:rFonts w:ascii="Open Sans" w:hAnsi="Open Sans" w:cs="Open Sans"/>
          <w:sz w:val="20"/>
          <w:szCs w:val="20"/>
          <w:lang w:eastAsia="sl-SI"/>
        </w:rPr>
        <w:t>določil in pri sebi za izvajalca zagotovil mesto skladiščenja delovne opreme,</w:t>
      </w:r>
    </w:p>
    <w:p w14:paraId="644CDCC0" w14:textId="77777777" w:rsidR="00C5437A" w:rsidRPr="00086A8C" w:rsidRDefault="00C5437A" w:rsidP="00C5437A">
      <w:pPr>
        <w:keepNext/>
        <w:keepLines/>
        <w:numPr>
          <w:ilvl w:val="0"/>
          <w:numId w:val="61"/>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20"/>
          <w:lang w:eastAsia="sl-SI"/>
        </w:rPr>
      </w:pPr>
      <w:r w:rsidRPr="00086A8C">
        <w:rPr>
          <w:rFonts w:ascii="Open Sans" w:hAnsi="Open Sans" w:cs="Open Sans"/>
          <w:sz w:val="20"/>
          <w:szCs w:val="20"/>
          <w:lang w:eastAsia="sl-SI"/>
        </w:rPr>
        <w:t xml:space="preserve">pokazal mesta omaric prve pomoči, </w:t>
      </w:r>
    </w:p>
    <w:p w14:paraId="73BDAEA7" w14:textId="77777777" w:rsidR="00C5437A" w:rsidRPr="00086A8C" w:rsidRDefault="00C5437A" w:rsidP="00C5437A">
      <w:pPr>
        <w:keepNext/>
        <w:keepLines/>
        <w:numPr>
          <w:ilvl w:val="0"/>
          <w:numId w:val="61"/>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20"/>
          <w:lang w:eastAsia="sl-SI"/>
        </w:rPr>
      </w:pPr>
      <w:r w:rsidRPr="00086A8C">
        <w:rPr>
          <w:rFonts w:ascii="Open Sans" w:hAnsi="Open Sans" w:cs="Open Sans"/>
          <w:sz w:val="20"/>
          <w:szCs w:val="20"/>
          <w:lang w:eastAsia="sl-SI"/>
        </w:rPr>
        <w:t>izvajalcu priskrbel vse tehnične pline, vsa rezilna ter brusna orodja za nemoteno izvajanje del,</w:t>
      </w:r>
    </w:p>
    <w:p w14:paraId="4EE23501" w14:textId="77777777" w:rsidR="00C5437A" w:rsidRPr="00086A8C" w:rsidRDefault="00C5437A" w:rsidP="00C5437A">
      <w:pPr>
        <w:keepNext/>
        <w:keepLines/>
        <w:numPr>
          <w:ilvl w:val="0"/>
          <w:numId w:val="61"/>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20"/>
          <w:lang w:eastAsia="sl-SI"/>
        </w:rPr>
      </w:pPr>
      <w:r w:rsidRPr="00086A8C">
        <w:rPr>
          <w:rFonts w:ascii="Open Sans" w:hAnsi="Open Sans" w:cs="Open Sans"/>
          <w:sz w:val="20"/>
          <w:szCs w:val="20"/>
          <w:lang w:eastAsia="sl-SI"/>
        </w:rPr>
        <w:t>izvajalcu nudil specialno orodje za popravila in vzdrževanje naprav in strojev po nalogu delovodje strojnega vzdrževanja naročnika,</w:t>
      </w:r>
    </w:p>
    <w:p w14:paraId="57183669" w14:textId="77777777" w:rsidR="00C5437A" w:rsidRPr="00086A8C" w:rsidRDefault="00C5437A" w:rsidP="00C5437A">
      <w:pPr>
        <w:keepNext/>
        <w:keepLines/>
        <w:numPr>
          <w:ilvl w:val="0"/>
          <w:numId w:val="61"/>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20"/>
          <w:lang w:eastAsia="sl-SI"/>
        </w:rPr>
      </w:pPr>
      <w:r w:rsidRPr="00086A8C">
        <w:rPr>
          <w:rFonts w:ascii="Open Sans" w:hAnsi="Open Sans" w:cs="Open Sans"/>
          <w:sz w:val="20"/>
          <w:szCs w:val="20"/>
          <w:lang w:eastAsia="sl-SI"/>
        </w:rPr>
        <w:t>pri morebitni večji požarni ogroženosti poskrbel za izvajanje požarne straže,</w:t>
      </w:r>
    </w:p>
    <w:p w14:paraId="56EC4C2F" w14:textId="77777777" w:rsidR="00C5437A" w:rsidRPr="00086A8C" w:rsidRDefault="00C5437A" w:rsidP="00C5437A">
      <w:pPr>
        <w:keepNext/>
        <w:keepLines/>
        <w:numPr>
          <w:ilvl w:val="0"/>
          <w:numId w:val="61"/>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20"/>
          <w:lang w:eastAsia="sl-SI"/>
        </w:rPr>
      </w:pPr>
      <w:r w:rsidRPr="00086A8C">
        <w:rPr>
          <w:rFonts w:ascii="Open Sans" w:hAnsi="Open Sans" w:cs="Open Sans"/>
          <w:sz w:val="20"/>
          <w:szCs w:val="20"/>
          <w:lang w:eastAsia="sl-SI"/>
        </w:rPr>
        <w:t>z izvajalcem sodeloval, mu nudil potrebno pomoč in dajal ustrezna navodila,</w:t>
      </w:r>
    </w:p>
    <w:p w14:paraId="42339272" w14:textId="77777777" w:rsidR="00C5437A" w:rsidRPr="00086A8C" w:rsidRDefault="00C5437A" w:rsidP="00C5437A">
      <w:pPr>
        <w:keepNext/>
        <w:keepLines/>
        <w:numPr>
          <w:ilvl w:val="0"/>
          <w:numId w:val="61"/>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Open Sans" w:hAnsi="Open Sans" w:cs="Open Sans"/>
          <w:sz w:val="20"/>
          <w:szCs w:val="20"/>
          <w:lang w:eastAsia="sl-SI"/>
        </w:rPr>
      </w:pPr>
      <w:r w:rsidRPr="00086A8C">
        <w:rPr>
          <w:rFonts w:ascii="Open Sans" w:hAnsi="Open Sans" w:cs="Open Sans"/>
          <w:sz w:val="20"/>
          <w:szCs w:val="20"/>
          <w:lang w:eastAsia="sl-SI"/>
        </w:rPr>
        <w:t>seznanil izvajalca z nevarnostmi, ki so prisotne pri izvajanju predmeta tega okvirnega sporazuma in ga zavaroval pred njimi s tehničnimi ali/in organizacijskimi ukrepi.</w:t>
      </w:r>
    </w:p>
    <w:p w14:paraId="61CA2C66" w14:textId="77777777" w:rsidR="00086A8C" w:rsidRPr="00086A8C" w:rsidRDefault="00086A8C" w:rsidP="00086A8C">
      <w:pPr>
        <w:keepNext/>
        <w:keepLines/>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jc w:val="both"/>
        <w:rPr>
          <w:rFonts w:ascii="Open Sans" w:hAnsi="Open Sans" w:cs="Open Sans"/>
          <w:sz w:val="20"/>
          <w:szCs w:val="20"/>
          <w:lang w:eastAsia="sl-SI"/>
        </w:rPr>
      </w:pPr>
    </w:p>
    <w:p w14:paraId="24162FD4" w14:textId="77777777" w:rsidR="00086A8C" w:rsidRPr="00086A8C" w:rsidRDefault="00086A8C" w:rsidP="00086A8C">
      <w:pPr>
        <w:keepNext/>
        <w:keepLines/>
        <w:spacing w:after="0" w:line="240" w:lineRule="auto"/>
        <w:jc w:val="both"/>
        <w:rPr>
          <w:rFonts w:ascii="Open Sans" w:hAnsi="Open Sans" w:cs="Open Sans"/>
          <w:sz w:val="20"/>
          <w:szCs w:val="20"/>
          <w:lang w:eastAsia="sl-SI"/>
        </w:rPr>
      </w:pPr>
      <w:r w:rsidRPr="00086A8C">
        <w:rPr>
          <w:rFonts w:ascii="Open Sans" w:hAnsi="Open Sans" w:cs="Open Sans"/>
          <w:sz w:val="20"/>
          <w:szCs w:val="20"/>
          <w:lang w:eastAsia="sl-SI"/>
        </w:rPr>
        <w:t>Vse dodatne podatke bo naročnik posredoval izvajalcu na podlagi pisne ali ustne zahteve izvajalca in lastne presoje o nujnosti zahtevanih podatkov za dokončanje obveznosti po tem okvirnem sporazumu.</w:t>
      </w:r>
    </w:p>
    <w:p w14:paraId="0235ABA4" w14:textId="77777777" w:rsidR="00086A8C" w:rsidRPr="00086A8C" w:rsidRDefault="00086A8C" w:rsidP="00086A8C">
      <w:pPr>
        <w:keepNext/>
        <w:keepLines/>
        <w:tabs>
          <w:tab w:val="left" w:pos="1418"/>
          <w:tab w:val="left" w:pos="1702"/>
        </w:tabs>
        <w:spacing w:after="0" w:line="240" w:lineRule="auto"/>
        <w:jc w:val="both"/>
        <w:rPr>
          <w:rFonts w:ascii="Open Sans" w:hAnsi="Open Sans" w:cs="Open Sans"/>
          <w:sz w:val="20"/>
          <w:szCs w:val="20"/>
          <w:lang w:eastAsia="sl-SI"/>
        </w:rPr>
      </w:pPr>
    </w:p>
    <w:p w14:paraId="60065AF6" w14:textId="77777777" w:rsidR="00086A8C" w:rsidRPr="00086A8C" w:rsidRDefault="00086A8C" w:rsidP="00086A8C">
      <w:pPr>
        <w:keepNext/>
        <w:keepLines/>
        <w:tabs>
          <w:tab w:val="left" w:pos="1418"/>
          <w:tab w:val="left" w:pos="1702"/>
        </w:tabs>
        <w:spacing w:after="0" w:line="240" w:lineRule="auto"/>
        <w:jc w:val="both"/>
        <w:rPr>
          <w:rFonts w:ascii="Open Sans" w:hAnsi="Open Sans" w:cs="Open Sans"/>
          <w:b/>
          <w:bCs/>
          <w:sz w:val="20"/>
          <w:szCs w:val="20"/>
          <w:lang w:eastAsia="sl-SI"/>
        </w:rPr>
      </w:pPr>
      <w:r w:rsidRPr="00086A8C">
        <w:rPr>
          <w:rFonts w:ascii="Open Sans" w:hAnsi="Open Sans" w:cs="Open Sans"/>
          <w:sz w:val="20"/>
          <w:szCs w:val="20"/>
          <w:lang w:eastAsia="sl-SI"/>
        </w:rPr>
        <w:t>Stranki okvirnega sporazuma se obvezujeta ravnati s potrebno skrbnostjo in storiti vse, kar je potrebno za izvršitev okvirnega sporazuma.</w:t>
      </w:r>
    </w:p>
    <w:p w14:paraId="6EDC8BE6" w14:textId="77777777" w:rsidR="00086A8C" w:rsidRPr="00086A8C" w:rsidRDefault="00086A8C" w:rsidP="00086A8C">
      <w:pPr>
        <w:keepNext/>
        <w:keepLines/>
        <w:spacing w:after="0" w:line="240" w:lineRule="auto"/>
        <w:jc w:val="both"/>
        <w:rPr>
          <w:rFonts w:ascii="Open Sans" w:eastAsia="Times New Roman" w:hAnsi="Open Sans" w:cs="Open Sans"/>
          <w:sz w:val="20"/>
          <w:szCs w:val="20"/>
          <w:lang w:eastAsia="sl-SI"/>
        </w:rPr>
      </w:pPr>
    </w:p>
    <w:p w14:paraId="1DEFE30E" w14:textId="77777777" w:rsidR="00086A8C" w:rsidRPr="00086A8C" w:rsidRDefault="00086A8C" w:rsidP="00086A8C">
      <w:pPr>
        <w:pStyle w:val="Odstavekseznama"/>
        <w:keepNext/>
        <w:keepLines/>
        <w:numPr>
          <w:ilvl w:val="0"/>
          <w:numId w:val="8"/>
        </w:numPr>
        <w:ind w:left="567" w:hanging="567"/>
        <w:jc w:val="center"/>
        <w:rPr>
          <w:rFonts w:ascii="Open Sans" w:hAnsi="Open Sans" w:cs="Open Sans"/>
          <w:b/>
        </w:rPr>
      </w:pPr>
      <w:r w:rsidRPr="00086A8C">
        <w:rPr>
          <w:rFonts w:ascii="Open Sans" w:hAnsi="Open Sans" w:cs="Open Sans"/>
          <w:b/>
        </w:rPr>
        <w:t>FINANČNO ZAVAROVANJE</w:t>
      </w:r>
    </w:p>
    <w:p w14:paraId="16E6442A" w14:textId="77777777" w:rsidR="00086A8C" w:rsidRPr="00086A8C" w:rsidRDefault="00086A8C" w:rsidP="00086A8C">
      <w:pPr>
        <w:keepNext/>
        <w:keepLines/>
        <w:tabs>
          <w:tab w:val="left" w:pos="2721"/>
        </w:tabs>
        <w:spacing w:after="0" w:line="240" w:lineRule="auto"/>
        <w:ind w:left="1077"/>
        <w:jc w:val="center"/>
        <w:rPr>
          <w:rFonts w:ascii="Open Sans" w:eastAsia="Times New Roman" w:hAnsi="Open Sans" w:cs="Open Sans"/>
          <w:b/>
          <w:sz w:val="20"/>
          <w:szCs w:val="20"/>
          <w:lang w:eastAsia="sl-SI"/>
        </w:rPr>
      </w:pPr>
    </w:p>
    <w:p w14:paraId="1AD1BBF4" w14:textId="77777777" w:rsidR="00086A8C" w:rsidRPr="00086A8C" w:rsidRDefault="00086A8C" w:rsidP="00086A8C">
      <w:pPr>
        <w:keepNext/>
        <w:keepLines/>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086A8C">
        <w:rPr>
          <w:rFonts w:ascii="Open Sans" w:eastAsia="Times New Roman" w:hAnsi="Open Sans" w:cs="Open Sans"/>
          <w:color w:val="000000"/>
          <w:sz w:val="20"/>
          <w:szCs w:val="20"/>
          <w:lang w:eastAsia="sl-SI"/>
        </w:rPr>
        <w:t>člen</w:t>
      </w:r>
    </w:p>
    <w:p w14:paraId="7B24380F" w14:textId="77777777" w:rsidR="00086A8C" w:rsidRPr="00086A8C" w:rsidRDefault="00086A8C" w:rsidP="00086A8C">
      <w:pPr>
        <w:keepNext/>
        <w:keepLines/>
        <w:spacing w:after="0" w:line="240" w:lineRule="auto"/>
        <w:jc w:val="both"/>
        <w:rPr>
          <w:rFonts w:ascii="Open Sans" w:hAnsi="Open Sans" w:cs="Open Sans"/>
          <w:sz w:val="20"/>
          <w:szCs w:val="20"/>
        </w:rPr>
      </w:pPr>
    </w:p>
    <w:p w14:paraId="37878F09" w14:textId="24FDD3BD" w:rsidR="00086A8C" w:rsidRPr="00086A8C" w:rsidRDefault="005B468A" w:rsidP="00086A8C">
      <w:pPr>
        <w:keepNext/>
        <w:keepLines/>
        <w:spacing w:after="0" w:line="240" w:lineRule="auto"/>
        <w:jc w:val="both"/>
        <w:rPr>
          <w:rFonts w:ascii="Open Sans" w:eastAsia="Times New Roman" w:hAnsi="Open Sans" w:cs="Open Sans"/>
          <w:sz w:val="20"/>
          <w:szCs w:val="20"/>
          <w:lang w:eastAsia="sl-SI"/>
        </w:rPr>
      </w:pPr>
      <w:r w:rsidRPr="005B468A">
        <w:rPr>
          <w:rFonts w:ascii="Open Sans" w:eastAsia="Times New Roman" w:hAnsi="Open Sans" w:cs="Open Sans"/>
          <w:sz w:val="20"/>
          <w:szCs w:val="20"/>
          <w:lang w:eastAsia="sl-SI"/>
        </w:rPr>
        <w:t xml:space="preserve">Izvajalec se obvezuje, da bo ob sklenitvi okvirnega sporazuma, naročniku predložil podpisano in žigosano bianko menico z izpolnjeno, podpisano in žigosano menično izjavo za dobro izvedbo obveznosti po okvirnem sporazumu (v nadaljevanju: finančno zavarovanje za dobro izvedbo obveznosti iz okvirnega sporazuma ali tudi: finančno zavarovanje) v višini ______ EUR (z besedo: ______________ in 00/100 evrov) z dobo veljavnosti </w:t>
      </w:r>
      <w:r w:rsidR="00086A8C" w:rsidRPr="00086A8C">
        <w:rPr>
          <w:rFonts w:ascii="Open Sans" w:eastAsia="Times New Roman" w:hAnsi="Open Sans" w:cs="Open Sans"/>
          <w:sz w:val="20"/>
          <w:szCs w:val="20"/>
          <w:lang w:eastAsia="sl-SI"/>
        </w:rPr>
        <w:t>do 30. 11. 202</w:t>
      </w:r>
      <w:r w:rsidR="001C06EA">
        <w:rPr>
          <w:rFonts w:ascii="Open Sans" w:eastAsia="Times New Roman" w:hAnsi="Open Sans" w:cs="Open Sans"/>
          <w:sz w:val="20"/>
          <w:szCs w:val="20"/>
          <w:lang w:eastAsia="sl-SI"/>
        </w:rPr>
        <w:t>8</w:t>
      </w:r>
      <w:r w:rsidR="00086A8C" w:rsidRPr="00086A8C">
        <w:rPr>
          <w:rFonts w:ascii="Open Sans" w:eastAsia="Times New Roman" w:hAnsi="Open Sans" w:cs="Open Sans"/>
          <w:sz w:val="20"/>
          <w:szCs w:val="20"/>
          <w:lang w:eastAsia="sl-SI"/>
        </w:rPr>
        <w:t>, v nasprotnem primeru se šteje, da ta okvirni sporazum ni bil nikoli sklenjen.</w:t>
      </w:r>
    </w:p>
    <w:p w14:paraId="66872236" w14:textId="77777777" w:rsidR="00086A8C" w:rsidRPr="00086A8C" w:rsidRDefault="00086A8C" w:rsidP="00086A8C">
      <w:pPr>
        <w:keepNext/>
        <w:keepLines/>
        <w:spacing w:after="0" w:line="240" w:lineRule="auto"/>
        <w:jc w:val="both"/>
        <w:rPr>
          <w:rFonts w:ascii="Open Sans" w:eastAsia="Times New Roman" w:hAnsi="Open Sans" w:cs="Open Sans"/>
          <w:sz w:val="20"/>
          <w:szCs w:val="20"/>
          <w:lang w:eastAsia="sl-SI"/>
        </w:rPr>
      </w:pPr>
    </w:p>
    <w:p w14:paraId="1898A8A2" w14:textId="77777777" w:rsidR="005B468A" w:rsidRPr="005B468A" w:rsidRDefault="005B468A" w:rsidP="005B468A">
      <w:pPr>
        <w:keepNext/>
        <w:keepLines/>
        <w:spacing w:after="0" w:line="240" w:lineRule="auto"/>
        <w:jc w:val="both"/>
        <w:rPr>
          <w:rFonts w:ascii="Open Sans" w:eastAsia="Times New Roman" w:hAnsi="Open Sans" w:cs="Open Sans"/>
          <w:sz w:val="20"/>
          <w:szCs w:val="20"/>
          <w:lang w:eastAsia="sl-SI"/>
        </w:rPr>
      </w:pPr>
      <w:r w:rsidRPr="005B468A">
        <w:rPr>
          <w:rFonts w:ascii="Open Sans" w:eastAsia="Times New Roman" w:hAnsi="Open Sans" w:cs="Open Sans"/>
          <w:sz w:val="20"/>
          <w:szCs w:val="20"/>
          <w:lang w:eastAsia="sl-SI"/>
        </w:rPr>
        <w:lastRenderedPageBreak/>
        <w:t>Finančno zavarovanje za dobro izvedbo obveznosti iz okvirnega sporazuma se nanaša na vse po okvirnem sporazumu izvedene storitve. V primeru, da naročnik unovči finančno zavarovanje za dobro izvedbo obveznosti iz okvirnega sporazuma, mora izvajalec nemudoma dostaviti novo finančno zavarovanje za dobro izvedbo obveznosti iz okvirnega sporazuma.</w:t>
      </w:r>
    </w:p>
    <w:p w14:paraId="338A0ADF" w14:textId="77777777" w:rsidR="005B468A" w:rsidRPr="005B468A" w:rsidRDefault="005B468A" w:rsidP="005B468A">
      <w:pPr>
        <w:keepNext/>
        <w:keepLines/>
        <w:spacing w:after="0" w:line="240" w:lineRule="auto"/>
        <w:jc w:val="both"/>
        <w:rPr>
          <w:rFonts w:ascii="Open Sans" w:eastAsia="Times New Roman" w:hAnsi="Open Sans" w:cs="Open Sans"/>
          <w:sz w:val="20"/>
          <w:szCs w:val="20"/>
          <w:lang w:eastAsia="sl-SI"/>
        </w:rPr>
      </w:pPr>
    </w:p>
    <w:p w14:paraId="7A2A8F9A" w14:textId="51CFD372" w:rsidR="00086A8C" w:rsidRPr="00086A8C" w:rsidRDefault="005B468A" w:rsidP="005B468A">
      <w:pPr>
        <w:keepNext/>
        <w:keepLines/>
        <w:spacing w:after="0" w:line="240" w:lineRule="auto"/>
        <w:jc w:val="both"/>
        <w:rPr>
          <w:rFonts w:ascii="Open Sans" w:eastAsia="Times New Roman" w:hAnsi="Open Sans" w:cs="Open Sans"/>
          <w:sz w:val="20"/>
          <w:szCs w:val="20"/>
          <w:lang w:eastAsia="sl-SI"/>
        </w:rPr>
      </w:pPr>
      <w:r w:rsidRPr="005B468A">
        <w:rPr>
          <w:rFonts w:ascii="Open Sans" w:eastAsia="Times New Roman" w:hAnsi="Open Sans" w:cs="Open Sans"/>
          <w:sz w:val="20"/>
          <w:szCs w:val="20"/>
          <w:lang w:eastAsia="sl-SI"/>
        </w:rPr>
        <w:t>V kolikor izvajalec ne bo izpolnjeval svojih obveznosti po okvirnem sporazumu, lahko naročnik unovči celotno finančno zavarovanje za dobro izvedbo obveznosti iz okvirnega sporazuma in odstopi od okvirnega sporazuma, brez kakršnekoli obveznosti do izvajalca. Naročnik bo pred unovčenjem finančnega zavarovanja za dobro izvedbo obveznosti iz okvirnega sporazuma izvajalca pisno pozval k izpolnitvi obveznosti po okvirnem sporazumu in mu določil rok za izpolnitev</w:t>
      </w:r>
      <w:r w:rsidR="00086A8C" w:rsidRPr="00086A8C">
        <w:rPr>
          <w:rFonts w:ascii="Open Sans" w:eastAsia="Times New Roman" w:hAnsi="Open Sans" w:cs="Open Sans"/>
          <w:sz w:val="20"/>
          <w:szCs w:val="20"/>
          <w:lang w:eastAsia="sl-SI"/>
        </w:rPr>
        <w:t>.</w:t>
      </w:r>
    </w:p>
    <w:p w14:paraId="4DD3F05E" w14:textId="77777777" w:rsidR="00086A8C" w:rsidRPr="00086A8C" w:rsidRDefault="00086A8C" w:rsidP="00086A8C">
      <w:pPr>
        <w:keepNext/>
        <w:keepLines/>
        <w:tabs>
          <w:tab w:val="left" w:pos="567"/>
          <w:tab w:val="left" w:pos="1702"/>
        </w:tabs>
        <w:spacing w:after="0" w:line="240" w:lineRule="auto"/>
        <w:jc w:val="both"/>
        <w:rPr>
          <w:rFonts w:ascii="Open Sans" w:eastAsia="Times New Roman" w:hAnsi="Open Sans" w:cs="Open Sans"/>
          <w:b/>
          <w:sz w:val="20"/>
          <w:szCs w:val="20"/>
          <w:lang w:eastAsia="sl-SI"/>
        </w:rPr>
      </w:pPr>
    </w:p>
    <w:p w14:paraId="56B935DE" w14:textId="77777777" w:rsidR="00086A8C" w:rsidRPr="00086A8C" w:rsidRDefault="00086A8C" w:rsidP="00086A8C">
      <w:pPr>
        <w:keepNext/>
        <w:keepLines/>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086A8C">
        <w:rPr>
          <w:rFonts w:ascii="Open Sans" w:eastAsia="Times New Roman" w:hAnsi="Open Sans" w:cs="Open Sans"/>
          <w:color w:val="000000"/>
          <w:sz w:val="20"/>
          <w:szCs w:val="20"/>
          <w:lang w:eastAsia="sl-SI"/>
        </w:rPr>
        <w:t>člen</w:t>
      </w:r>
    </w:p>
    <w:p w14:paraId="1A5458D2" w14:textId="77777777" w:rsidR="00086A8C" w:rsidRPr="00086A8C" w:rsidRDefault="00086A8C" w:rsidP="00086A8C">
      <w:pPr>
        <w:keepNext/>
        <w:keepLines/>
        <w:tabs>
          <w:tab w:val="left" w:pos="567"/>
          <w:tab w:val="left" w:pos="1702"/>
        </w:tabs>
        <w:spacing w:after="0" w:line="240" w:lineRule="auto"/>
        <w:jc w:val="both"/>
        <w:rPr>
          <w:rFonts w:ascii="Open Sans" w:eastAsia="Times New Roman" w:hAnsi="Open Sans" w:cs="Open Sans"/>
          <w:b/>
          <w:sz w:val="20"/>
          <w:szCs w:val="20"/>
          <w:lang w:eastAsia="sl-SI"/>
        </w:rPr>
      </w:pPr>
    </w:p>
    <w:p w14:paraId="59A8059A" w14:textId="77777777" w:rsidR="00C5437A" w:rsidRPr="00086A8C" w:rsidRDefault="00C5437A" w:rsidP="00C5437A">
      <w:pPr>
        <w:keepNext/>
        <w:keepLines/>
        <w:spacing w:after="0" w:line="240" w:lineRule="auto"/>
        <w:jc w:val="both"/>
        <w:rPr>
          <w:rFonts w:ascii="Open Sans" w:eastAsia="Times New Roman" w:hAnsi="Open Sans" w:cs="Open Sans"/>
          <w:sz w:val="20"/>
          <w:szCs w:val="20"/>
          <w:lang w:eastAsia="sl-SI"/>
        </w:rPr>
      </w:pPr>
      <w:r w:rsidRPr="005B468A">
        <w:rPr>
          <w:rFonts w:ascii="Open Sans" w:eastAsia="Times New Roman" w:hAnsi="Open Sans" w:cs="Open Sans"/>
          <w:sz w:val="20"/>
          <w:szCs w:val="20"/>
          <w:lang w:eastAsia="sl-SI"/>
        </w:rPr>
        <w:t xml:space="preserve">Unovčitev finančnega zavarovanja </w:t>
      </w:r>
      <w:r>
        <w:rPr>
          <w:rFonts w:ascii="Open Sans" w:eastAsia="Times New Roman" w:hAnsi="Open Sans" w:cs="Open Sans"/>
          <w:sz w:val="20"/>
          <w:szCs w:val="20"/>
          <w:lang w:eastAsia="sl-SI"/>
        </w:rPr>
        <w:t xml:space="preserve">v nobenem primeru </w:t>
      </w:r>
      <w:r w:rsidRPr="005B468A">
        <w:rPr>
          <w:rFonts w:ascii="Open Sans" w:eastAsia="Times New Roman" w:hAnsi="Open Sans" w:cs="Open Sans"/>
          <w:sz w:val="20"/>
          <w:szCs w:val="20"/>
          <w:lang w:eastAsia="sl-SI"/>
        </w:rPr>
        <w:t>ne odvezuje izvajalca od njegove obveznosti, povrniti naročniku škodo v višini zneska razlike med višino dejanske škode, ki jo je naročnik zaradi neizpolnjevanja obveznosti izvajalca iz tega okvirnega sporazuma utrpel in zneskom iz unovčenega finančnega zavarovanja</w:t>
      </w:r>
      <w:r w:rsidRPr="00086A8C">
        <w:rPr>
          <w:rFonts w:ascii="Open Sans" w:eastAsia="Times New Roman" w:hAnsi="Open Sans" w:cs="Open Sans"/>
          <w:sz w:val="20"/>
          <w:szCs w:val="20"/>
          <w:lang w:eastAsia="sl-SI"/>
        </w:rPr>
        <w:t>.</w:t>
      </w:r>
    </w:p>
    <w:p w14:paraId="255AFEC0" w14:textId="77777777" w:rsidR="00086A8C" w:rsidRPr="00086A8C" w:rsidRDefault="00086A8C" w:rsidP="00086A8C">
      <w:pPr>
        <w:keepNext/>
        <w:keepLines/>
        <w:spacing w:after="0" w:line="240" w:lineRule="auto"/>
        <w:jc w:val="both"/>
        <w:rPr>
          <w:rFonts w:ascii="Open Sans" w:eastAsia="Times New Roman" w:hAnsi="Open Sans" w:cs="Open Sans"/>
          <w:color w:val="000000"/>
          <w:sz w:val="20"/>
          <w:szCs w:val="20"/>
          <w:lang w:eastAsia="sl-SI"/>
        </w:rPr>
      </w:pPr>
    </w:p>
    <w:p w14:paraId="2EEBDEFF" w14:textId="77777777" w:rsidR="00086A8C" w:rsidRPr="00086A8C" w:rsidRDefault="00086A8C" w:rsidP="00086A8C">
      <w:pPr>
        <w:pStyle w:val="Odstavekseznama"/>
        <w:keepNext/>
        <w:keepLines/>
        <w:numPr>
          <w:ilvl w:val="0"/>
          <w:numId w:val="8"/>
        </w:numPr>
        <w:ind w:left="567" w:hanging="567"/>
        <w:jc w:val="center"/>
        <w:rPr>
          <w:rFonts w:ascii="Open Sans" w:hAnsi="Open Sans" w:cs="Open Sans"/>
          <w:b/>
        </w:rPr>
      </w:pPr>
      <w:r w:rsidRPr="00086A8C">
        <w:rPr>
          <w:rFonts w:ascii="Open Sans" w:hAnsi="Open Sans" w:cs="Open Sans"/>
          <w:b/>
        </w:rPr>
        <w:t xml:space="preserve">POGODBENA KAZEN </w:t>
      </w:r>
    </w:p>
    <w:p w14:paraId="29D6AEE9" w14:textId="77777777" w:rsidR="00086A8C" w:rsidRPr="00086A8C" w:rsidRDefault="00086A8C" w:rsidP="00086A8C">
      <w:pPr>
        <w:keepNext/>
        <w:keepLines/>
        <w:tabs>
          <w:tab w:val="left" w:pos="567"/>
          <w:tab w:val="left" w:pos="1134"/>
          <w:tab w:val="left" w:pos="8080"/>
        </w:tabs>
        <w:spacing w:after="0" w:line="240" w:lineRule="auto"/>
        <w:jc w:val="center"/>
        <w:outlineLvl w:val="1"/>
        <w:rPr>
          <w:rFonts w:ascii="Open Sans" w:eastAsia="Times New Roman" w:hAnsi="Open Sans" w:cs="Open Sans"/>
          <w:b/>
          <w:sz w:val="20"/>
          <w:szCs w:val="20"/>
          <w:lang w:eastAsia="sl-SI"/>
        </w:rPr>
      </w:pPr>
    </w:p>
    <w:p w14:paraId="2C00E50E" w14:textId="77777777" w:rsidR="00086A8C" w:rsidRPr="00086A8C" w:rsidRDefault="00086A8C" w:rsidP="00086A8C">
      <w:pPr>
        <w:keepNext/>
        <w:keepLines/>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086A8C">
        <w:rPr>
          <w:rFonts w:ascii="Open Sans" w:eastAsia="Times New Roman" w:hAnsi="Open Sans" w:cs="Open Sans"/>
          <w:color w:val="000000"/>
          <w:sz w:val="20"/>
          <w:szCs w:val="20"/>
          <w:lang w:eastAsia="sl-SI"/>
        </w:rPr>
        <w:t>člen</w:t>
      </w:r>
    </w:p>
    <w:p w14:paraId="39601DB5" w14:textId="77777777" w:rsidR="00086A8C" w:rsidRPr="00086A8C" w:rsidRDefault="00086A8C" w:rsidP="00086A8C">
      <w:pPr>
        <w:keepNext/>
        <w:keepLines/>
        <w:spacing w:after="0" w:line="240" w:lineRule="auto"/>
        <w:jc w:val="both"/>
        <w:rPr>
          <w:rFonts w:ascii="Open Sans" w:eastAsia="Times New Roman" w:hAnsi="Open Sans" w:cs="Open Sans"/>
          <w:sz w:val="20"/>
          <w:szCs w:val="20"/>
          <w:lang w:eastAsia="sl-SI"/>
        </w:rPr>
      </w:pPr>
    </w:p>
    <w:p w14:paraId="11F5C206" w14:textId="77777777" w:rsidR="005912C0" w:rsidRPr="005912C0" w:rsidRDefault="005912C0" w:rsidP="005912C0">
      <w:pPr>
        <w:keepNext/>
        <w:keepLines/>
        <w:spacing w:after="0" w:line="240" w:lineRule="auto"/>
        <w:jc w:val="both"/>
        <w:rPr>
          <w:rFonts w:ascii="Open Sans" w:eastAsia="Times New Roman" w:hAnsi="Open Sans" w:cs="Open Sans"/>
          <w:sz w:val="20"/>
          <w:szCs w:val="20"/>
          <w:lang w:eastAsia="sl-SI"/>
        </w:rPr>
      </w:pPr>
      <w:r w:rsidRPr="005912C0">
        <w:rPr>
          <w:rFonts w:ascii="Open Sans" w:eastAsia="Times New Roman" w:hAnsi="Open Sans" w:cs="Open Sans"/>
          <w:sz w:val="20"/>
          <w:szCs w:val="20"/>
          <w:lang w:eastAsia="sl-SI"/>
        </w:rPr>
        <w:t>V kolikor izvajalec ne izpolni svojih obveznosti iz okvirnega sporazuma v dogovorjenem roku, opredeljenem v:</w:t>
      </w:r>
    </w:p>
    <w:p w14:paraId="1C212557" w14:textId="6256A0DF" w:rsidR="005912C0" w:rsidRPr="005912C0" w:rsidRDefault="005912C0" w:rsidP="005912C0">
      <w:pPr>
        <w:keepNext/>
        <w:keepLines/>
        <w:spacing w:after="0" w:line="240" w:lineRule="auto"/>
        <w:jc w:val="both"/>
        <w:rPr>
          <w:rFonts w:ascii="Open Sans" w:eastAsia="Times New Roman" w:hAnsi="Open Sans" w:cs="Open Sans"/>
          <w:sz w:val="20"/>
          <w:szCs w:val="20"/>
          <w:lang w:eastAsia="sl-SI"/>
        </w:rPr>
      </w:pPr>
      <w:r w:rsidRPr="005912C0">
        <w:rPr>
          <w:rFonts w:ascii="Open Sans" w:eastAsia="Times New Roman" w:hAnsi="Open Sans" w:cs="Open Sans"/>
          <w:sz w:val="20"/>
          <w:szCs w:val="20"/>
          <w:lang w:eastAsia="sl-SI"/>
        </w:rPr>
        <w:t xml:space="preserve">- drugem odstavku </w:t>
      </w:r>
      <w:r>
        <w:rPr>
          <w:rFonts w:ascii="Open Sans" w:eastAsia="Times New Roman" w:hAnsi="Open Sans" w:cs="Open Sans"/>
          <w:sz w:val="20"/>
          <w:szCs w:val="20"/>
          <w:lang w:eastAsia="sl-SI"/>
        </w:rPr>
        <w:t>8</w:t>
      </w:r>
      <w:r w:rsidRPr="005912C0">
        <w:rPr>
          <w:rFonts w:ascii="Open Sans" w:eastAsia="Times New Roman" w:hAnsi="Open Sans" w:cs="Open Sans"/>
          <w:sz w:val="20"/>
          <w:szCs w:val="20"/>
          <w:lang w:eastAsia="sl-SI"/>
        </w:rPr>
        <w:t xml:space="preserve">. člena tega okvirnega sporazuma, in neizpolnitev ni posledica višje sile, kot je zapisano v </w:t>
      </w:r>
      <w:r>
        <w:rPr>
          <w:rFonts w:ascii="Open Sans" w:eastAsia="Times New Roman" w:hAnsi="Open Sans" w:cs="Open Sans"/>
          <w:sz w:val="20"/>
          <w:szCs w:val="20"/>
          <w:lang w:eastAsia="sl-SI"/>
        </w:rPr>
        <w:t>9</w:t>
      </w:r>
      <w:r w:rsidRPr="005912C0">
        <w:rPr>
          <w:rFonts w:ascii="Open Sans" w:eastAsia="Times New Roman" w:hAnsi="Open Sans" w:cs="Open Sans"/>
          <w:sz w:val="20"/>
          <w:szCs w:val="20"/>
          <w:lang w:eastAsia="sl-SI"/>
        </w:rPr>
        <w:t>. členu tega okvirnega sporazuma, je dolžan naročniku plačati pogodbeno kazen v višini enega promila (1‰) ocenjene vrednosti okvirnega sporazuma brez DDV za vsak zamujen dan, pri čemer sme pogodbena kazen znašati največ tri odstotke (3%) ocenjene vrednosti okvirnega sporazuma brez DDV;</w:t>
      </w:r>
    </w:p>
    <w:p w14:paraId="3EA2472F" w14:textId="34C50C0B" w:rsidR="005912C0" w:rsidRPr="005912C0" w:rsidRDefault="005912C0" w:rsidP="005912C0">
      <w:pPr>
        <w:keepNext/>
        <w:keepLines/>
        <w:spacing w:after="0" w:line="240" w:lineRule="auto"/>
        <w:jc w:val="both"/>
        <w:rPr>
          <w:rFonts w:ascii="Open Sans" w:eastAsia="Times New Roman" w:hAnsi="Open Sans" w:cs="Open Sans"/>
          <w:sz w:val="20"/>
          <w:szCs w:val="20"/>
          <w:lang w:eastAsia="sl-SI"/>
        </w:rPr>
      </w:pPr>
      <w:r w:rsidRPr="005912C0">
        <w:rPr>
          <w:rFonts w:ascii="Open Sans" w:eastAsia="Times New Roman" w:hAnsi="Open Sans" w:cs="Open Sans"/>
          <w:sz w:val="20"/>
          <w:szCs w:val="20"/>
          <w:lang w:eastAsia="sl-SI"/>
        </w:rPr>
        <w:t xml:space="preserve">- zadnjem odstavku </w:t>
      </w:r>
      <w:r>
        <w:rPr>
          <w:rFonts w:ascii="Open Sans" w:eastAsia="Times New Roman" w:hAnsi="Open Sans" w:cs="Open Sans"/>
          <w:sz w:val="20"/>
          <w:szCs w:val="20"/>
          <w:lang w:eastAsia="sl-SI"/>
        </w:rPr>
        <w:t>8</w:t>
      </w:r>
      <w:r w:rsidRPr="005912C0">
        <w:rPr>
          <w:rFonts w:ascii="Open Sans" w:eastAsia="Times New Roman" w:hAnsi="Open Sans" w:cs="Open Sans"/>
          <w:sz w:val="20"/>
          <w:szCs w:val="20"/>
          <w:lang w:eastAsia="sl-SI"/>
        </w:rPr>
        <w:t xml:space="preserve">. člena tega okvirnega sporazuma, in neizpolnitev ni posledica višje sile, kot je zapisano v </w:t>
      </w:r>
      <w:r>
        <w:rPr>
          <w:rFonts w:ascii="Open Sans" w:eastAsia="Times New Roman" w:hAnsi="Open Sans" w:cs="Open Sans"/>
          <w:sz w:val="20"/>
          <w:szCs w:val="20"/>
          <w:lang w:eastAsia="sl-SI"/>
        </w:rPr>
        <w:t>9</w:t>
      </w:r>
      <w:r w:rsidRPr="005912C0">
        <w:rPr>
          <w:rFonts w:ascii="Open Sans" w:eastAsia="Times New Roman" w:hAnsi="Open Sans" w:cs="Open Sans"/>
          <w:sz w:val="20"/>
          <w:szCs w:val="20"/>
          <w:lang w:eastAsia="sl-SI"/>
        </w:rPr>
        <w:t>. členu tega okvirnega sporazuma, je dolžan naročniku plačati pogodbeno kazen v višini enega promila (1‰) ocenjene vrednosti okvirnega sporazuma brez DDV za vsako zamujeno uro roka/odzivnega časa, pri čemer sme pogodbena kazen znašati največ tri odstotke (3%) ocenjene vrednosti okvirnega sporazuma brez DDV.</w:t>
      </w:r>
    </w:p>
    <w:p w14:paraId="0AD56609" w14:textId="77777777" w:rsidR="00086A8C" w:rsidRPr="00086A8C" w:rsidRDefault="00086A8C" w:rsidP="00086A8C">
      <w:pPr>
        <w:keepNext/>
        <w:keepLines/>
        <w:spacing w:after="0" w:line="240" w:lineRule="auto"/>
        <w:jc w:val="both"/>
        <w:rPr>
          <w:rFonts w:ascii="Open Sans" w:eastAsia="Times New Roman" w:hAnsi="Open Sans" w:cs="Open Sans"/>
          <w:sz w:val="20"/>
          <w:szCs w:val="20"/>
          <w:lang w:eastAsia="sl-SI"/>
        </w:rPr>
      </w:pPr>
    </w:p>
    <w:p w14:paraId="37B81666" w14:textId="009FFB91" w:rsidR="00086A8C" w:rsidRPr="00086A8C" w:rsidRDefault="00086A8C" w:rsidP="00086A8C">
      <w:pPr>
        <w:keepNext/>
        <w:keepLines/>
        <w:spacing w:after="0" w:line="240" w:lineRule="auto"/>
        <w:jc w:val="both"/>
        <w:rPr>
          <w:rFonts w:ascii="Open Sans" w:eastAsia="Times New Roman" w:hAnsi="Open Sans" w:cs="Open Sans"/>
          <w:sz w:val="20"/>
          <w:szCs w:val="20"/>
          <w:lang w:eastAsia="sl-SI"/>
        </w:rPr>
      </w:pPr>
      <w:r w:rsidRPr="00086A8C">
        <w:rPr>
          <w:rFonts w:ascii="Open Sans" w:hAnsi="Open Sans" w:cs="Open Sans"/>
          <w:sz w:val="20"/>
          <w:szCs w:val="20"/>
        </w:rPr>
        <w:t xml:space="preserve">V kolikor pogodbena kazen preseže </w:t>
      </w:r>
      <w:r w:rsidRPr="00086A8C">
        <w:rPr>
          <w:rFonts w:ascii="Open Sans" w:eastAsia="Times New Roman" w:hAnsi="Open Sans" w:cs="Open Sans"/>
          <w:sz w:val="20"/>
          <w:szCs w:val="20"/>
          <w:lang w:eastAsia="sl-SI"/>
        </w:rPr>
        <w:t>tri odstotke (3%) ocenjene vrednosti okvirnega sporazuma brez DDV</w:t>
      </w:r>
      <w:r w:rsidRPr="00086A8C">
        <w:rPr>
          <w:rFonts w:ascii="Open Sans" w:hAnsi="Open Sans" w:cs="Open Sans"/>
          <w:sz w:val="20"/>
          <w:szCs w:val="20"/>
        </w:rPr>
        <w:t xml:space="preserve">, </w:t>
      </w:r>
      <w:r w:rsidR="009C15F0" w:rsidRPr="009C15F0">
        <w:rPr>
          <w:rFonts w:ascii="Open Sans" w:hAnsi="Open Sans" w:cs="Open Sans"/>
          <w:sz w:val="20"/>
          <w:szCs w:val="20"/>
        </w:rPr>
        <w:t>lahko naročnik unovči</w:t>
      </w:r>
      <w:r w:rsidR="00C5437A">
        <w:rPr>
          <w:rFonts w:ascii="Open Sans" w:hAnsi="Open Sans" w:cs="Open Sans"/>
          <w:sz w:val="20"/>
          <w:szCs w:val="20"/>
        </w:rPr>
        <w:t xml:space="preserve"> celotno</w:t>
      </w:r>
      <w:r w:rsidR="009C15F0" w:rsidRPr="009C15F0">
        <w:rPr>
          <w:rFonts w:ascii="Open Sans" w:hAnsi="Open Sans" w:cs="Open Sans"/>
          <w:sz w:val="20"/>
          <w:szCs w:val="20"/>
        </w:rPr>
        <w:t xml:space="preserve"> finančno zavarovanje za dobro izvedbo obveznosti iz okvirnega sporazuma in/ali odstopi od okvirnega sporazuma</w:t>
      </w:r>
      <w:r w:rsidRPr="00086A8C">
        <w:rPr>
          <w:rFonts w:ascii="Open Sans" w:eastAsia="Times New Roman" w:hAnsi="Open Sans" w:cs="Open Sans"/>
          <w:sz w:val="20"/>
          <w:szCs w:val="20"/>
          <w:lang w:eastAsia="sl-SI"/>
        </w:rPr>
        <w:t>.</w:t>
      </w:r>
    </w:p>
    <w:p w14:paraId="2C402A90" w14:textId="77777777" w:rsidR="00086A8C" w:rsidRPr="00086A8C" w:rsidRDefault="00086A8C" w:rsidP="00086A8C">
      <w:pPr>
        <w:keepNext/>
        <w:keepLines/>
        <w:spacing w:after="0" w:line="240" w:lineRule="auto"/>
        <w:jc w:val="both"/>
        <w:rPr>
          <w:rFonts w:ascii="Open Sans" w:eastAsia="Times New Roman" w:hAnsi="Open Sans" w:cs="Open Sans"/>
          <w:sz w:val="20"/>
          <w:szCs w:val="20"/>
          <w:lang w:eastAsia="sl-SI"/>
        </w:rPr>
      </w:pPr>
    </w:p>
    <w:p w14:paraId="34AD922E" w14:textId="77777777" w:rsidR="00086A8C" w:rsidRPr="00086A8C" w:rsidRDefault="00086A8C" w:rsidP="00086A8C">
      <w:pPr>
        <w:keepNext/>
        <w:keepLines/>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086A8C">
        <w:rPr>
          <w:rFonts w:ascii="Open Sans" w:eastAsia="Times New Roman" w:hAnsi="Open Sans" w:cs="Open Sans"/>
          <w:color w:val="000000"/>
          <w:sz w:val="20"/>
          <w:szCs w:val="20"/>
          <w:lang w:eastAsia="sl-SI"/>
        </w:rPr>
        <w:t>člen</w:t>
      </w:r>
    </w:p>
    <w:p w14:paraId="01CDCD93" w14:textId="77777777" w:rsidR="00086A8C" w:rsidRPr="00086A8C" w:rsidRDefault="00086A8C" w:rsidP="00086A8C">
      <w:pPr>
        <w:keepNext/>
        <w:keepLines/>
        <w:spacing w:after="0" w:line="240" w:lineRule="auto"/>
        <w:jc w:val="both"/>
        <w:rPr>
          <w:rFonts w:ascii="Open Sans" w:eastAsia="Times New Roman" w:hAnsi="Open Sans" w:cs="Open Sans"/>
          <w:sz w:val="20"/>
          <w:szCs w:val="20"/>
          <w:lang w:eastAsia="sl-SI"/>
        </w:rPr>
      </w:pPr>
    </w:p>
    <w:p w14:paraId="01A99818" w14:textId="77777777" w:rsidR="009C15F0" w:rsidRPr="009C15F0" w:rsidRDefault="009C15F0" w:rsidP="009C15F0">
      <w:pPr>
        <w:keepNext/>
        <w:keepLines/>
        <w:spacing w:after="0" w:line="240" w:lineRule="auto"/>
        <w:jc w:val="both"/>
        <w:rPr>
          <w:rFonts w:ascii="Open Sans" w:eastAsia="Times New Roman" w:hAnsi="Open Sans" w:cs="Open Sans"/>
          <w:sz w:val="20"/>
          <w:szCs w:val="20"/>
          <w:lang w:eastAsia="sl-SI"/>
        </w:rPr>
      </w:pPr>
      <w:r w:rsidRPr="009C15F0">
        <w:rPr>
          <w:rFonts w:ascii="Open Sans" w:eastAsia="Times New Roman" w:hAnsi="Open Sans" w:cs="Open Sans"/>
          <w:sz w:val="20"/>
          <w:szCs w:val="20"/>
          <w:lang w:eastAsia="sl-SI"/>
        </w:rPr>
        <w:t>Naročnik si pridrži pravico uveljaviti pogodbeno kazen za zamudo pri plačilu računa, čeprav ob zamudi izvajalca ni posebej opozoril, niti obvestil o nameri, da bo pogodbeno kazen za zamudo obračunal.</w:t>
      </w:r>
    </w:p>
    <w:p w14:paraId="623C73B5" w14:textId="77777777" w:rsidR="009C15F0" w:rsidRPr="009C15F0" w:rsidRDefault="009C15F0" w:rsidP="009C15F0">
      <w:pPr>
        <w:keepNext/>
        <w:keepLines/>
        <w:spacing w:after="0" w:line="240" w:lineRule="auto"/>
        <w:jc w:val="both"/>
        <w:rPr>
          <w:rFonts w:ascii="Open Sans" w:eastAsia="Times New Roman" w:hAnsi="Open Sans" w:cs="Open Sans"/>
          <w:sz w:val="20"/>
          <w:szCs w:val="20"/>
          <w:lang w:eastAsia="sl-SI"/>
        </w:rPr>
      </w:pPr>
    </w:p>
    <w:p w14:paraId="442FE04A" w14:textId="77777777" w:rsidR="009C15F0" w:rsidRPr="009C15F0" w:rsidRDefault="009C15F0" w:rsidP="009C15F0">
      <w:pPr>
        <w:keepNext/>
        <w:keepLines/>
        <w:spacing w:after="0" w:line="240" w:lineRule="auto"/>
        <w:jc w:val="both"/>
        <w:rPr>
          <w:rFonts w:ascii="Open Sans" w:eastAsia="Times New Roman" w:hAnsi="Open Sans" w:cs="Open Sans"/>
          <w:sz w:val="20"/>
          <w:szCs w:val="20"/>
          <w:lang w:eastAsia="sl-SI"/>
        </w:rPr>
      </w:pPr>
      <w:r w:rsidRPr="009C15F0">
        <w:rPr>
          <w:rFonts w:ascii="Open Sans" w:eastAsia="Times New Roman" w:hAnsi="Open Sans" w:cs="Open Sans"/>
          <w:sz w:val="20"/>
          <w:szCs w:val="20"/>
          <w:lang w:eastAsia="sl-SI"/>
        </w:rPr>
        <w:t>Če zaradi zamude izvedbe obveznosti po tem okvirnem sporazumu nastaja pri naročniku dodatna škoda, je naročnik upravičen do povrnitve nastale škode s strani izvajalca.</w:t>
      </w:r>
    </w:p>
    <w:p w14:paraId="7BBC4DA5" w14:textId="77777777" w:rsidR="009C15F0" w:rsidRPr="009C15F0" w:rsidRDefault="009C15F0" w:rsidP="009C15F0">
      <w:pPr>
        <w:keepNext/>
        <w:keepLines/>
        <w:spacing w:after="0" w:line="240" w:lineRule="auto"/>
        <w:jc w:val="both"/>
        <w:rPr>
          <w:rFonts w:ascii="Open Sans" w:eastAsia="Times New Roman" w:hAnsi="Open Sans" w:cs="Open Sans"/>
          <w:sz w:val="20"/>
          <w:szCs w:val="20"/>
          <w:lang w:eastAsia="sl-SI"/>
        </w:rPr>
      </w:pPr>
    </w:p>
    <w:p w14:paraId="76366A71" w14:textId="01FBC02F" w:rsidR="00086A8C" w:rsidRPr="00086A8C" w:rsidRDefault="009C15F0" w:rsidP="009C15F0">
      <w:pPr>
        <w:keepNext/>
        <w:keepLines/>
        <w:spacing w:after="0" w:line="240" w:lineRule="auto"/>
        <w:jc w:val="both"/>
        <w:rPr>
          <w:rFonts w:ascii="Open Sans" w:eastAsia="Times New Roman" w:hAnsi="Open Sans" w:cs="Open Sans"/>
          <w:sz w:val="20"/>
          <w:szCs w:val="20"/>
          <w:lang w:eastAsia="sl-SI"/>
        </w:rPr>
      </w:pPr>
      <w:r w:rsidRPr="009C15F0">
        <w:rPr>
          <w:rFonts w:ascii="Open Sans" w:eastAsia="Times New Roman" w:hAnsi="Open Sans" w:cs="Open Sans"/>
          <w:sz w:val="20"/>
          <w:szCs w:val="20"/>
          <w:lang w:eastAsia="sl-SI"/>
        </w:rPr>
        <w:t>Naročnik in izvajalec soglašata, da pravica zaračunati pogodbeno kazen ni pogojena z nastankom škode pri naročniku. Za povračilo tako nastale škode bo naročnik unovčil finančno zavarovanje za dobro izvedbo obveznosti iz okvirnega sporazuma in škodo uveljavljal tudi po splošnih načelih odškodninske odgovornosti, neodvisno od uveljavljanja pogodbene kazni</w:t>
      </w:r>
      <w:r w:rsidR="00086A8C" w:rsidRPr="00086A8C">
        <w:rPr>
          <w:rFonts w:ascii="Open Sans" w:eastAsia="Times New Roman" w:hAnsi="Open Sans" w:cs="Open Sans"/>
          <w:sz w:val="20"/>
          <w:szCs w:val="20"/>
          <w:lang w:eastAsia="sl-SI"/>
        </w:rPr>
        <w:t>.</w:t>
      </w:r>
    </w:p>
    <w:p w14:paraId="209E7A66" w14:textId="77777777" w:rsidR="00086A8C" w:rsidRPr="00086A8C" w:rsidRDefault="00086A8C" w:rsidP="00086A8C">
      <w:pPr>
        <w:keepNext/>
        <w:keepLines/>
        <w:spacing w:after="0" w:line="240" w:lineRule="auto"/>
        <w:jc w:val="both"/>
        <w:rPr>
          <w:rFonts w:ascii="Open Sans" w:hAnsi="Open Sans" w:cs="Open Sans"/>
          <w:sz w:val="20"/>
          <w:szCs w:val="20"/>
          <w:lang w:eastAsia="sl-SI"/>
        </w:rPr>
      </w:pPr>
    </w:p>
    <w:p w14:paraId="7ACA4C94" w14:textId="77777777" w:rsidR="00086A8C" w:rsidRPr="00086A8C" w:rsidRDefault="00086A8C" w:rsidP="00086A8C">
      <w:pPr>
        <w:pStyle w:val="Odstavekseznama"/>
        <w:keepNext/>
        <w:keepLines/>
        <w:numPr>
          <w:ilvl w:val="0"/>
          <w:numId w:val="8"/>
        </w:numPr>
        <w:ind w:left="567" w:hanging="567"/>
        <w:jc w:val="center"/>
        <w:rPr>
          <w:rFonts w:ascii="Open Sans" w:hAnsi="Open Sans" w:cs="Open Sans"/>
          <w:b/>
        </w:rPr>
      </w:pPr>
      <w:r w:rsidRPr="00086A8C">
        <w:rPr>
          <w:rFonts w:ascii="Open Sans" w:hAnsi="Open Sans" w:cs="Open Sans"/>
          <w:b/>
        </w:rPr>
        <w:lastRenderedPageBreak/>
        <w:t>ZAGOTAVLJANJE VARNOSTI NA DELOVIŠČU</w:t>
      </w:r>
    </w:p>
    <w:p w14:paraId="3DE8CC71" w14:textId="77777777" w:rsidR="00086A8C" w:rsidRPr="00086A8C" w:rsidRDefault="00086A8C" w:rsidP="00086A8C">
      <w:pPr>
        <w:keepNext/>
        <w:keepLines/>
        <w:tabs>
          <w:tab w:val="left" w:pos="567"/>
          <w:tab w:val="left" w:pos="1418"/>
          <w:tab w:val="left" w:pos="1702"/>
        </w:tabs>
        <w:spacing w:after="0" w:line="240" w:lineRule="auto"/>
        <w:jc w:val="both"/>
        <w:rPr>
          <w:rFonts w:ascii="Open Sans" w:hAnsi="Open Sans" w:cs="Open Sans"/>
          <w:b/>
          <w:bCs/>
          <w:sz w:val="20"/>
          <w:szCs w:val="20"/>
          <w:lang w:eastAsia="sl-SI"/>
        </w:rPr>
      </w:pPr>
    </w:p>
    <w:p w14:paraId="26F7DC80" w14:textId="77777777" w:rsidR="00086A8C" w:rsidRPr="00086A8C" w:rsidRDefault="00086A8C" w:rsidP="00086A8C">
      <w:pPr>
        <w:keepNext/>
        <w:keepLines/>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086A8C">
        <w:rPr>
          <w:rFonts w:ascii="Open Sans" w:eastAsia="Times New Roman" w:hAnsi="Open Sans" w:cs="Open Sans"/>
          <w:color w:val="000000"/>
          <w:sz w:val="20"/>
          <w:szCs w:val="20"/>
          <w:lang w:eastAsia="sl-SI"/>
        </w:rPr>
        <w:t>člen</w:t>
      </w:r>
    </w:p>
    <w:p w14:paraId="0DD2DEFD" w14:textId="77777777" w:rsidR="00086A8C" w:rsidRPr="00086A8C" w:rsidRDefault="00086A8C" w:rsidP="00086A8C">
      <w:pPr>
        <w:keepNext/>
        <w:keepLines/>
        <w:tabs>
          <w:tab w:val="left" w:pos="567"/>
          <w:tab w:val="left" w:pos="1418"/>
          <w:tab w:val="left" w:pos="1702"/>
        </w:tabs>
        <w:spacing w:after="0" w:line="240" w:lineRule="auto"/>
        <w:jc w:val="both"/>
        <w:rPr>
          <w:rFonts w:ascii="Open Sans" w:hAnsi="Open Sans" w:cs="Open Sans"/>
          <w:bCs/>
          <w:sz w:val="20"/>
          <w:szCs w:val="20"/>
          <w:lang w:eastAsia="sl-SI"/>
        </w:rPr>
      </w:pPr>
    </w:p>
    <w:p w14:paraId="6DC14422" w14:textId="77777777" w:rsidR="00086A8C" w:rsidRPr="00086A8C" w:rsidRDefault="00086A8C" w:rsidP="00086A8C">
      <w:pPr>
        <w:keepNext/>
        <w:keepLines/>
        <w:spacing w:after="0" w:line="240" w:lineRule="auto"/>
        <w:jc w:val="both"/>
        <w:rPr>
          <w:rFonts w:ascii="Open Sans" w:eastAsia="Times New Roman" w:hAnsi="Open Sans" w:cs="Open Sans"/>
          <w:bCs/>
          <w:sz w:val="20"/>
          <w:szCs w:val="20"/>
          <w:lang w:eastAsia="sl-SI"/>
        </w:rPr>
      </w:pPr>
      <w:r w:rsidRPr="00086A8C">
        <w:rPr>
          <w:rFonts w:ascii="Open Sans" w:eastAsia="Times New Roman" w:hAnsi="Open Sans" w:cs="Open Sans"/>
          <w:bCs/>
          <w:sz w:val="20"/>
          <w:szCs w:val="20"/>
          <w:lang w:eastAsia="sl-SI"/>
        </w:rPr>
        <w:t>Izvajalec in naročnik morata pred začetkom izvajanja storitev iz okvirnega sporazuma skleniti Pisni sporazum o skupnih varnostnih ukrepih in ravnanju z okoljem v JAVNEM PODJETJU ENERGETIKA LJUBLJANA d. o. o., ki je kot priloga št. 3 sestavni del tega okvirnega sporazuma (v nadaljevanju: Pisni sporazum).</w:t>
      </w:r>
    </w:p>
    <w:p w14:paraId="2A5FBD58" w14:textId="77777777" w:rsidR="00086A8C" w:rsidRPr="00086A8C" w:rsidRDefault="00086A8C" w:rsidP="00086A8C">
      <w:pPr>
        <w:keepNext/>
        <w:keepLines/>
        <w:spacing w:after="0" w:line="240" w:lineRule="auto"/>
        <w:jc w:val="both"/>
        <w:rPr>
          <w:rFonts w:ascii="Open Sans" w:eastAsia="Times New Roman" w:hAnsi="Open Sans" w:cs="Open Sans"/>
          <w:bCs/>
          <w:sz w:val="20"/>
          <w:szCs w:val="20"/>
          <w:lang w:eastAsia="sl-SI"/>
        </w:rPr>
      </w:pPr>
    </w:p>
    <w:p w14:paraId="35EFAF83" w14:textId="77777777" w:rsidR="00086A8C" w:rsidRPr="00086A8C" w:rsidRDefault="00086A8C" w:rsidP="00086A8C">
      <w:pPr>
        <w:keepNext/>
        <w:keepLines/>
        <w:spacing w:after="0" w:line="240" w:lineRule="auto"/>
        <w:jc w:val="both"/>
        <w:rPr>
          <w:rFonts w:ascii="Open Sans" w:eastAsia="Times New Roman" w:hAnsi="Open Sans" w:cs="Open Sans"/>
          <w:bCs/>
          <w:sz w:val="20"/>
          <w:szCs w:val="20"/>
          <w:lang w:eastAsia="sl-SI"/>
        </w:rPr>
      </w:pPr>
      <w:r w:rsidRPr="00086A8C">
        <w:rPr>
          <w:rFonts w:ascii="Open Sans" w:eastAsia="Times New Roman" w:hAnsi="Open Sans" w:cs="Open Sans"/>
          <w:bCs/>
          <w:sz w:val="20"/>
          <w:szCs w:val="20"/>
          <w:lang w:eastAsia="sl-SI"/>
        </w:rPr>
        <w:t xml:space="preserve">Odgovorne osebe izvajalca in naročnika iz Pisnega sporazuma se sestanejo pred začetkom izvajanja storitev iz okvirnega sporazuma in določijo konkretne skupne varnostne ukrepe na osnovi ugotovljenih nevarnosti za varnost in zdravje delavcev pri morebitnem medsebojnem ogrožanju. </w:t>
      </w:r>
    </w:p>
    <w:p w14:paraId="472D0690" w14:textId="77777777" w:rsidR="00086A8C" w:rsidRPr="00086A8C" w:rsidRDefault="00086A8C" w:rsidP="00086A8C">
      <w:pPr>
        <w:keepNext/>
        <w:keepLines/>
        <w:spacing w:after="0" w:line="240" w:lineRule="auto"/>
        <w:jc w:val="both"/>
        <w:rPr>
          <w:rFonts w:ascii="Open Sans" w:eastAsia="Times New Roman" w:hAnsi="Open Sans" w:cs="Open Sans"/>
          <w:bCs/>
          <w:sz w:val="20"/>
          <w:szCs w:val="20"/>
          <w:lang w:eastAsia="sl-SI"/>
        </w:rPr>
      </w:pPr>
    </w:p>
    <w:p w14:paraId="25619137" w14:textId="77777777" w:rsidR="00086A8C" w:rsidRPr="00086A8C" w:rsidRDefault="00086A8C" w:rsidP="00086A8C">
      <w:pPr>
        <w:keepNext/>
        <w:keepLines/>
        <w:spacing w:after="0" w:line="240" w:lineRule="auto"/>
        <w:jc w:val="both"/>
        <w:rPr>
          <w:rFonts w:ascii="Open Sans" w:eastAsia="Times New Roman" w:hAnsi="Open Sans" w:cs="Open Sans"/>
          <w:bCs/>
          <w:sz w:val="20"/>
          <w:szCs w:val="20"/>
          <w:lang w:eastAsia="sl-SI"/>
        </w:rPr>
      </w:pPr>
      <w:r w:rsidRPr="00086A8C">
        <w:rPr>
          <w:rFonts w:ascii="Open Sans" w:eastAsia="Times New Roman" w:hAnsi="Open Sans" w:cs="Open Sans"/>
          <w:bCs/>
          <w:sz w:val="20"/>
          <w:szCs w:val="20"/>
          <w:lang w:eastAsia="sl-SI"/>
        </w:rPr>
        <w:t>Stranki okvirnega sporazuma soglašata:</w:t>
      </w:r>
    </w:p>
    <w:p w14:paraId="2B0CA8B9" w14:textId="77777777" w:rsidR="00086A8C" w:rsidRPr="00086A8C" w:rsidRDefault="00086A8C" w:rsidP="00086A8C">
      <w:pPr>
        <w:keepNext/>
        <w:keepLines/>
        <w:numPr>
          <w:ilvl w:val="0"/>
          <w:numId w:val="62"/>
        </w:numPr>
        <w:spacing w:after="0" w:line="240" w:lineRule="auto"/>
        <w:ind w:left="284" w:hanging="284"/>
        <w:jc w:val="both"/>
        <w:rPr>
          <w:rFonts w:ascii="Open Sans" w:eastAsia="Times New Roman" w:hAnsi="Open Sans" w:cs="Open Sans"/>
          <w:bCs/>
          <w:sz w:val="20"/>
          <w:szCs w:val="20"/>
          <w:lang w:eastAsia="sl-SI"/>
        </w:rPr>
      </w:pPr>
      <w:r w:rsidRPr="00086A8C">
        <w:rPr>
          <w:rFonts w:ascii="Open Sans" w:eastAsia="Times New Roman" w:hAnsi="Open Sans" w:cs="Open Sans"/>
          <w:bCs/>
          <w:sz w:val="20"/>
          <w:szCs w:val="20"/>
          <w:lang w:eastAsia="sl-SI"/>
        </w:rPr>
        <w:t>da bosta pri izvajanju storitev iz okvirnega sporazuma spoštovali določila tega Pisnega sporazuma,</w:t>
      </w:r>
    </w:p>
    <w:p w14:paraId="1FB18E76" w14:textId="77777777" w:rsidR="00086A8C" w:rsidRPr="00086A8C" w:rsidRDefault="00086A8C" w:rsidP="00086A8C">
      <w:pPr>
        <w:keepNext/>
        <w:keepLines/>
        <w:numPr>
          <w:ilvl w:val="0"/>
          <w:numId w:val="62"/>
        </w:numPr>
        <w:spacing w:after="0" w:line="240" w:lineRule="auto"/>
        <w:ind w:left="284" w:hanging="284"/>
        <w:jc w:val="both"/>
        <w:rPr>
          <w:rFonts w:ascii="Open Sans" w:eastAsia="Times New Roman" w:hAnsi="Open Sans" w:cs="Open Sans"/>
          <w:bCs/>
          <w:sz w:val="20"/>
          <w:szCs w:val="20"/>
          <w:lang w:eastAsia="sl-SI"/>
        </w:rPr>
      </w:pPr>
      <w:r w:rsidRPr="00086A8C">
        <w:rPr>
          <w:rFonts w:ascii="Open Sans" w:eastAsia="Times New Roman" w:hAnsi="Open Sans" w:cs="Open Sans"/>
          <w:bCs/>
          <w:sz w:val="20"/>
          <w:szCs w:val="20"/>
          <w:lang w:eastAsia="sl-SI"/>
        </w:rPr>
        <w:t xml:space="preserve">da za zagotavljanje usklajenega izvajanja ukrepov na skupnem delovišču, določata odgovorno osebo naročnika, ki bo odgovorna za »Izvajanje ukrepov VPD in okoljske politike - Naročnik« in bo določena s Pisnim sporazumom, točka III.1. Odgovorne osebe na skupnem delovišču. </w:t>
      </w:r>
    </w:p>
    <w:p w14:paraId="79B302C1" w14:textId="77777777" w:rsidR="00086A8C" w:rsidRPr="00086A8C" w:rsidRDefault="00086A8C" w:rsidP="00086A8C">
      <w:pPr>
        <w:keepNext/>
        <w:keepLines/>
        <w:spacing w:after="0" w:line="240" w:lineRule="auto"/>
        <w:jc w:val="both"/>
        <w:rPr>
          <w:rFonts w:ascii="Open Sans" w:eastAsia="Times New Roman" w:hAnsi="Open Sans" w:cs="Open Sans"/>
          <w:bCs/>
          <w:sz w:val="20"/>
          <w:szCs w:val="20"/>
          <w:lang w:eastAsia="sl-SI"/>
        </w:rPr>
      </w:pPr>
    </w:p>
    <w:p w14:paraId="637DA7AA" w14:textId="77777777" w:rsidR="00086A8C" w:rsidRPr="00086A8C" w:rsidRDefault="00086A8C" w:rsidP="00086A8C">
      <w:pPr>
        <w:keepNext/>
        <w:keepLines/>
        <w:spacing w:after="0" w:line="240" w:lineRule="auto"/>
        <w:jc w:val="both"/>
        <w:rPr>
          <w:rFonts w:ascii="Open Sans" w:eastAsia="Times New Roman" w:hAnsi="Open Sans" w:cs="Open Sans"/>
          <w:bCs/>
          <w:sz w:val="20"/>
          <w:szCs w:val="20"/>
          <w:lang w:eastAsia="sl-SI"/>
        </w:rPr>
      </w:pPr>
      <w:r w:rsidRPr="00086A8C">
        <w:rPr>
          <w:rFonts w:ascii="Open Sans" w:eastAsia="Times New Roman" w:hAnsi="Open Sans" w:cs="Open Sans"/>
          <w:bCs/>
          <w:sz w:val="20"/>
          <w:szCs w:val="20"/>
          <w:lang w:eastAsia="sl-SI"/>
        </w:rPr>
        <w:t>Stranki okvirnega sporazuma soglašata, da brez podpisanega Pisnega sporazuma ni dovoljen začetek izvedbe storitev iz okvirnega sporazuma.</w:t>
      </w:r>
    </w:p>
    <w:p w14:paraId="669600D8" w14:textId="77777777" w:rsidR="00086A8C" w:rsidRPr="00086A8C" w:rsidRDefault="00086A8C" w:rsidP="00086A8C">
      <w:pPr>
        <w:keepNext/>
        <w:keepLines/>
        <w:spacing w:after="0" w:line="240" w:lineRule="auto"/>
        <w:jc w:val="both"/>
        <w:rPr>
          <w:rFonts w:ascii="Open Sans" w:eastAsia="Times New Roman" w:hAnsi="Open Sans" w:cs="Open Sans"/>
          <w:bCs/>
          <w:sz w:val="20"/>
          <w:szCs w:val="20"/>
          <w:lang w:eastAsia="sl-SI"/>
        </w:rPr>
      </w:pPr>
    </w:p>
    <w:p w14:paraId="23AB4160" w14:textId="0D305EC7" w:rsidR="00086A8C" w:rsidRPr="00086A8C" w:rsidRDefault="00086A8C" w:rsidP="00086A8C">
      <w:pPr>
        <w:keepNext/>
        <w:keepLines/>
        <w:spacing w:after="0" w:line="240" w:lineRule="auto"/>
        <w:jc w:val="both"/>
        <w:rPr>
          <w:rFonts w:ascii="Open Sans" w:eastAsia="Times New Roman" w:hAnsi="Open Sans" w:cs="Open Sans"/>
          <w:bCs/>
          <w:sz w:val="20"/>
          <w:szCs w:val="20"/>
          <w:lang w:eastAsia="sl-SI"/>
        </w:rPr>
      </w:pPr>
      <w:r w:rsidRPr="00086A8C">
        <w:rPr>
          <w:rFonts w:ascii="Open Sans" w:eastAsia="Times New Roman" w:hAnsi="Open Sans" w:cs="Open Sans"/>
          <w:bCs/>
          <w:sz w:val="20"/>
          <w:szCs w:val="20"/>
          <w:lang w:eastAsia="sl-SI"/>
        </w:rPr>
        <w:t>Za morebitne nezgode oziroma nesreče, ki se pripetijo delavcem izvajalca odgovarja izvajalec, če pride do nezgode oziroma nesreče zaradi okoliščin na njegovi strani. V primeru nezgode oziroma nesreče bo sestavljen zapisnik, ki ga podpišejo priče ter predstavnika naročnika in izvajalca, ki sta določena v 1</w:t>
      </w:r>
      <w:r w:rsidR="009C15F0">
        <w:rPr>
          <w:rFonts w:ascii="Open Sans" w:eastAsia="Times New Roman" w:hAnsi="Open Sans" w:cs="Open Sans"/>
          <w:bCs/>
          <w:sz w:val="20"/>
          <w:szCs w:val="20"/>
          <w:lang w:eastAsia="sl-SI"/>
        </w:rPr>
        <w:t>8</w:t>
      </w:r>
      <w:r w:rsidRPr="00086A8C">
        <w:rPr>
          <w:rFonts w:ascii="Open Sans" w:eastAsia="Times New Roman" w:hAnsi="Open Sans" w:cs="Open Sans"/>
          <w:bCs/>
          <w:sz w:val="20"/>
          <w:szCs w:val="20"/>
          <w:lang w:eastAsia="sl-SI"/>
        </w:rPr>
        <w:t>. členu tega okvirnega sporazuma.</w:t>
      </w:r>
    </w:p>
    <w:p w14:paraId="7BF7D0B8" w14:textId="77777777" w:rsidR="00086A8C" w:rsidRPr="00086A8C" w:rsidRDefault="00086A8C" w:rsidP="00086A8C">
      <w:pPr>
        <w:keepNext/>
        <w:keepLines/>
        <w:spacing w:after="0" w:line="240" w:lineRule="auto"/>
        <w:jc w:val="both"/>
        <w:rPr>
          <w:rFonts w:ascii="Open Sans" w:eastAsia="Times New Roman" w:hAnsi="Open Sans" w:cs="Open Sans"/>
          <w:color w:val="000000"/>
          <w:sz w:val="20"/>
          <w:szCs w:val="20"/>
          <w:lang w:eastAsia="sl-SI"/>
        </w:rPr>
      </w:pPr>
    </w:p>
    <w:p w14:paraId="6D0F22AB" w14:textId="77777777" w:rsidR="00086A8C" w:rsidRPr="00086A8C" w:rsidRDefault="00086A8C" w:rsidP="00086A8C">
      <w:pPr>
        <w:pStyle w:val="Odstavekseznama"/>
        <w:keepNext/>
        <w:keepLines/>
        <w:numPr>
          <w:ilvl w:val="0"/>
          <w:numId w:val="8"/>
        </w:numPr>
        <w:ind w:left="567" w:hanging="567"/>
        <w:jc w:val="center"/>
        <w:rPr>
          <w:rFonts w:ascii="Open Sans" w:hAnsi="Open Sans" w:cs="Open Sans"/>
          <w:b/>
        </w:rPr>
      </w:pPr>
      <w:r w:rsidRPr="00086A8C">
        <w:rPr>
          <w:rFonts w:ascii="Open Sans" w:hAnsi="Open Sans" w:cs="Open Sans"/>
          <w:b/>
        </w:rPr>
        <w:t>PREDSTAVNIKI STRANK OKVIRNEGA SPORAZUMA</w:t>
      </w:r>
    </w:p>
    <w:p w14:paraId="78B1F5D3" w14:textId="77777777" w:rsidR="00086A8C" w:rsidRPr="00086A8C" w:rsidRDefault="00086A8C" w:rsidP="00086A8C">
      <w:pPr>
        <w:keepNext/>
        <w:keepLines/>
        <w:suppressAutoHyphens/>
        <w:spacing w:after="0" w:line="240" w:lineRule="auto"/>
        <w:jc w:val="center"/>
        <w:rPr>
          <w:rFonts w:ascii="Open Sans" w:eastAsia="Times New Roman" w:hAnsi="Open Sans" w:cs="Open Sans"/>
          <w:b/>
          <w:color w:val="000000"/>
          <w:sz w:val="20"/>
          <w:szCs w:val="20"/>
          <w:lang w:eastAsia="sl-SI"/>
        </w:rPr>
      </w:pPr>
    </w:p>
    <w:p w14:paraId="5E309BA8" w14:textId="77777777" w:rsidR="00086A8C" w:rsidRPr="00086A8C" w:rsidRDefault="00086A8C" w:rsidP="00086A8C">
      <w:pPr>
        <w:keepNext/>
        <w:keepLines/>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086A8C">
        <w:rPr>
          <w:rFonts w:ascii="Open Sans" w:eastAsia="Times New Roman" w:hAnsi="Open Sans" w:cs="Open Sans"/>
          <w:color w:val="000000"/>
          <w:sz w:val="20"/>
          <w:szCs w:val="20"/>
          <w:lang w:eastAsia="sl-SI"/>
        </w:rPr>
        <w:t>člen</w:t>
      </w:r>
    </w:p>
    <w:p w14:paraId="09D06D8D" w14:textId="77777777" w:rsidR="00086A8C" w:rsidRPr="00086A8C" w:rsidRDefault="00086A8C" w:rsidP="00086A8C">
      <w:pPr>
        <w:keepNext/>
        <w:keepLines/>
        <w:spacing w:after="0" w:line="240" w:lineRule="auto"/>
        <w:jc w:val="both"/>
        <w:rPr>
          <w:rFonts w:ascii="Open Sans" w:eastAsia="Times New Roman" w:hAnsi="Open Sans" w:cs="Open Sans"/>
          <w:sz w:val="20"/>
          <w:szCs w:val="20"/>
          <w:lang w:eastAsia="sl-SI"/>
        </w:rPr>
      </w:pPr>
    </w:p>
    <w:p w14:paraId="1C0774D2" w14:textId="01974AA2" w:rsidR="00086A8C" w:rsidRPr="00086A8C" w:rsidRDefault="00086A8C" w:rsidP="00086A8C">
      <w:pPr>
        <w:keepNext/>
        <w:keepLines/>
        <w:tabs>
          <w:tab w:val="left" w:pos="567"/>
          <w:tab w:val="left" w:pos="1418"/>
          <w:tab w:val="left" w:pos="1702"/>
        </w:tabs>
        <w:spacing w:after="0" w:line="240" w:lineRule="auto"/>
        <w:jc w:val="both"/>
        <w:rPr>
          <w:rFonts w:ascii="Open Sans" w:hAnsi="Open Sans" w:cs="Open Sans"/>
          <w:sz w:val="20"/>
          <w:szCs w:val="20"/>
          <w:lang w:eastAsia="sl-SI"/>
        </w:rPr>
      </w:pPr>
      <w:r w:rsidRPr="00086A8C">
        <w:rPr>
          <w:rFonts w:ascii="Open Sans" w:eastAsia="Times New Roman" w:hAnsi="Open Sans" w:cs="Open Sans"/>
          <w:sz w:val="20"/>
          <w:szCs w:val="20"/>
          <w:lang w:eastAsia="sl-SI"/>
        </w:rPr>
        <w:t>Predstavnik naročnika</w:t>
      </w:r>
      <w:r w:rsidR="001C06EA">
        <w:rPr>
          <w:rFonts w:ascii="Open Sans" w:eastAsia="Times New Roman" w:hAnsi="Open Sans" w:cs="Open Sans"/>
          <w:sz w:val="20"/>
          <w:szCs w:val="20"/>
          <w:lang w:eastAsia="sl-SI"/>
        </w:rPr>
        <w:t xml:space="preserve"> in </w:t>
      </w:r>
      <w:r w:rsidRPr="00086A8C">
        <w:rPr>
          <w:rFonts w:ascii="Open Sans" w:eastAsia="Times New Roman" w:hAnsi="Open Sans" w:cs="Open Sans"/>
          <w:sz w:val="20"/>
          <w:szCs w:val="20"/>
          <w:lang w:eastAsia="sl-SI"/>
        </w:rPr>
        <w:t xml:space="preserve">skrbnik okvirnega sporazuma pri naročniku, ki bo urejal vsa vprašanja, ki bodo nastala v zvezi z izvajanjem tega okvirnega sporazuma in mora biti obveščen o izvedbi vsakega naročila po tem okvirnem sporazumu ali o drugih morebitnih posegih ali dogovorih, vezanih na predmet okvirnega sporazuma, je </w:t>
      </w:r>
      <w:r w:rsidR="001C06EA" w:rsidRPr="00086A8C">
        <w:rPr>
          <w:rFonts w:ascii="Open Sans" w:eastAsia="Times New Roman" w:hAnsi="Open Sans" w:cs="Open Sans"/>
          <w:sz w:val="20"/>
          <w:szCs w:val="20"/>
          <w:lang w:eastAsia="sl-SI"/>
        </w:rPr>
        <w:t>_________________________, tel.: _________________________, elektronska pošta: _________________________, v njegovi odsotnosti pa ga zamenjuje _____________________, tel.: _________________________, elektronska pošta: _________________________</w:t>
      </w:r>
      <w:r w:rsidR="001C06EA">
        <w:rPr>
          <w:rFonts w:ascii="Open Sans" w:eastAsia="Times New Roman" w:hAnsi="Open Sans" w:cs="Open Sans"/>
          <w:sz w:val="20"/>
          <w:szCs w:val="20"/>
          <w:lang w:eastAsia="sl-SI"/>
        </w:rPr>
        <w:t>.</w:t>
      </w:r>
    </w:p>
    <w:p w14:paraId="65195169" w14:textId="77777777" w:rsidR="00086A8C" w:rsidRPr="00086A8C" w:rsidRDefault="00086A8C" w:rsidP="00086A8C">
      <w:pPr>
        <w:keepNext/>
        <w:keepLines/>
        <w:tabs>
          <w:tab w:val="left" w:pos="567"/>
          <w:tab w:val="left" w:pos="1418"/>
          <w:tab w:val="left" w:pos="1702"/>
        </w:tabs>
        <w:spacing w:after="0" w:line="240" w:lineRule="auto"/>
        <w:jc w:val="both"/>
        <w:rPr>
          <w:rFonts w:ascii="Open Sans" w:hAnsi="Open Sans" w:cs="Open Sans"/>
          <w:sz w:val="20"/>
          <w:szCs w:val="20"/>
          <w:lang w:eastAsia="sl-SI"/>
        </w:rPr>
      </w:pPr>
    </w:p>
    <w:p w14:paraId="17552108" w14:textId="77777777" w:rsidR="00086A8C" w:rsidRPr="00086A8C" w:rsidRDefault="00086A8C" w:rsidP="00086A8C">
      <w:pPr>
        <w:keepNext/>
        <w:keepLines/>
        <w:spacing w:after="0" w:line="240" w:lineRule="auto"/>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Predstavnik izvajalca, ki bo urejal vsa vprašanja, ki bodo nastala v zvezi z izvajanjem tega okvirnega sporazuma, je _________________________, tel.: _________________________, elektronska pošta: _________________________, v njegovi odsotnosti pa ga zamenjuje _____________________, tel.: _________________________, elektronska pošta: _________________________.</w:t>
      </w:r>
    </w:p>
    <w:p w14:paraId="37E0FB5C" w14:textId="77777777" w:rsidR="00086A8C" w:rsidRPr="00086A8C" w:rsidRDefault="00086A8C" w:rsidP="00086A8C">
      <w:pPr>
        <w:keepNext/>
        <w:keepLines/>
        <w:spacing w:after="0" w:line="240" w:lineRule="auto"/>
        <w:jc w:val="both"/>
        <w:rPr>
          <w:rFonts w:ascii="Open Sans" w:eastAsia="Times New Roman" w:hAnsi="Open Sans" w:cs="Open Sans"/>
          <w:sz w:val="20"/>
          <w:szCs w:val="20"/>
          <w:lang w:eastAsia="sl-SI"/>
        </w:rPr>
      </w:pPr>
    </w:p>
    <w:p w14:paraId="567C5E8A" w14:textId="77777777" w:rsidR="009C15F0" w:rsidRPr="009C15F0" w:rsidRDefault="009C15F0" w:rsidP="009C15F0">
      <w:pPr>
        <w:keepNext/>
        <w:keepLines/>
        <w:spacing w:after="0" w:line="240" w:lineRule="auto"/>
        <w:jc w:val="both"/>
        <w:rPr>
          <w:rFonts w:ascii="Open Sans" w:eastAsia="Times New Roman" w:hAnsi="Open Sans" w:cs="Open Sans"/>
          <w:sz w:val="20"/>
          <w:szCs w:val="20"/>
          <w:lang w:eastAsia="sl-SI"/>
        </w:rPr>
      </w:pPr>
      <w:r w:rsidRPr="009C15F0">
        <w:rPr>
          <w:rFonts w:ascii="Open Sans" w:eastAsia="Times New Roman" w:hAnsi="Open Sans" w:cs="Open Sans"/>
          <w:sz w:val="20"/>
          <w:szCs w:val="20"/>
          <w:lang w:eastAsia="sl-SI"/>
        </w:rPr>
        <w:t xml:space="preserve">Predstavnik naročnika predstavlja naročnika v vseh vprašanjih, ki se nanašajo na izvajanje tega okvirnega sporazuma. Predstavnik naročnika sodeluje s predstavnikom izvajalca ves čas veljavnosti okvirnega sporazuma in mu nudi vse potrebne podatke, ki jih je na podlagi obveznosti po tem okvirnem sporazumu dolžan dajati. Predstavnik naročnika potrdi dobavo blaga in posreduje vse zahteve naročnika izvajalcu v času veljavnosti okvirnega sporazuma. </w:t>
      </w:r>
    </w:p>
    <w:p w14:paraId="7C43B16A" w14:textId="77777777" w:rsidR="009C15F0" w:rsidRPr="009C15F0" w:rsidRDefault="009C15F0" w:rsidP="009C15F0">
      <w:pPr>
        <w:keepNext/>
        <w:keepLines/>
        <w:spacing w:after="0" w:line="240" w:lineRule="auto"/>
        <w:jc w:val="both"/>
        <w:rPr>
          <w:rFonts w:ascii="Open Sans" w:eastAsia="Times New Roman" w:hAnsi="Open Sans" w:cs="Open Sans"/>
          <w:sz w:val="20"/>
          <w:szCs w:val="20"/>
          <w:lang w:eastAsia="sl-SI"/>
        </w:rPr>
      </w:pPr>
    </w:p>
    <w:p w14:paraId="4BFA352E" w14:textId="77777777" w:rsidR="009C15F0" w:rsidRPr="009C15F0" w:rsidRDefault="009C15F0" w:rsidP="009C15F0">
      <w:pPr>
        <w:keepNext/>
        <w:keepLines/>
        <w:spacing w:after="0" w:line="240" w:lineRule="auto"/>
        <w:jc w:val="both"/>
        <w:rPr>
          <w:rFonts w:ascii="Open Sans" w:eastAsia="Times New Roman" w:hAnsi="Open Sans" w:cs="Open Sans"/>
          <w:sz w:val="20"/>
          <w:szCs w:val="20"/>
          <w:lang w:eastAsia="sl-SI"/>
        </w:rPr>
      </w:pPr>
      <w:r w:rsidRPr="009C15F0">
        <w:rPr>
          <w:rFonts w:ascii="Open Sans" w:eastAsia="Times New Roman" w:hAnsi="Open Sans" w:cs="Open Sans"/>
          <w:sz w:val="20"/>
          <w:szCs w:val="20"/>
          <w:lang w:eastAsia="sl-SI"/>
        </w:rPr>
        <w:t>Predstavnik izvajalca predstavlja izvajalca v vseh vprašanjih, ki se nanašajo na izvajanje tega okvirnega sporazuma. Predstavnik izvajalca je dolžan neposredno sodelovati s predstavnikom naročnika ves čas veljavnosti okvirnega sporazuma.</w:t>
      </w:r>
    </w:p>
    <w:p w14:paraId="58D70159" w14:textId="77777777" w:rsidR="009C15F0" w:rsidRPr="009C15F0" w:rsidRDefault="009C15F0" w:rsidP="009C15F0">
      <w:pPr>
        <w:keepNext/>
        <w:keepLines/>
        <w:spacing w:after="0" w:line="240" w:lineRule="auto"/>
        <w:jc w:val="both"/>
        <w:rPr>
          <w:rFonts w:ascii="Open Sans" w:eastAsia="Times New Roman" w:hAnsi="Open Sans" w:cs="Open Sans"/>
          <w:sz w:val="20"/>
          <w:szCs w:val="20"/>
          <w:lang w:eastAsia="sl-SI"/>
        </w:rPr>
      </w:pPr>
      <w:r w:rsidRPr="009C15F0">
        <w:rPr>
          <w:rFonts w:ascii="Open Sans" w:eastAsia="Times New Roman" w:hAnsi="Open Sans" w:cs="Open Sans"/>
          <w:sz w:val="20"/>
          <w:szCs w:val="20"/>
          <w:lang w:eastAsia="sl-SI"/>
        </w:rPr>
        <w:lastRenderedPageBreak/>
        <w:t xml:space="preserve"> </w:t>
      </w:r>
    </w:p>
    <w:p w14:paraId="0C2639D7" w14:textId="32A790B9" w:rsidR="00086A8C" w:rsidRPr="00086A8C" w:rsidRDefault="009C15F0" w:rsidP="009C15F0">
      <w:pPr>
        <w:keepNext/>
        <w:keepLines/>
        <w:spacing w:after="0" w:line="240" w:lineRule="auto"/>
        <w:jc w:val="both"/>
        <w:rPr>
          <w:rFonts w:ascii="Open Sans" w:eastAsia="Times New Roman" w:hAnsi="Open Sans" w:cs="Open Sans"/>
          <w:sz w:val="20"/>
          <w:szCs w:val="20"/>
          <w:lang w:eastAsia="sl-SI"/>
        </w:rPr>
      </w:pPr>
      <w:r w:rsidRPr="009C15F0">
        <w:rPr>
          <w:rFonts w:ascii="Open Sans" w:eastAsia="Times New Roman" w:hAnsi="Open Sans" w:cs="Open Sans"/>
          <w:sz w:val="20"/>
          <w:szCs w:val="20"/>
          <w:lang w:eastAsia="sl-SI"/>
        </w:rPr>
        <w:t>Spremembo svojih predstavnikov morata stranki sporočiti druga drugi v pisni obliki (po e-pošti) z navedbo datuma primopredaje poslov. Pisno (po e-pošti) obvestilo o tem mora prejeti naročnik oziroma izvajalec najkasneje v treh (3) koledarskih dneh pred navedenim dnevom primopredaje poslov. Ne glede na prvi odstavek 3</w:t>
      </w:r>
      <w:r>
        <w:rPr>
          <w:rFonts w:ascii="Open Sans" w:eastAsia="Times New Roman" w:hAnsi="Open Sans" w:cs="Open Sans"/>
          <w:sz w:val="20"/>
          <w:szCs w:val="20"/>
          <w:lang w:eastAsia="sl-SI"/>
        </w:rPr>
        <w:t>8</w:t>
      </w:r>
      <w:r w:rsidRPr="009C15F0">
        <w:rPr>
          <w:rFonts w:ascii="Open Sans" w:eastAsia="Times New Roman" w:hAnsi="Open Sans" w:cs="Open Sans"/>
          <w:sz w:val="20"/>
          <w:szCs w:val="20"/>
          <w:lang w:eastAsia="sl-SI"/>
        </w:rPr>
        <w:t>. člena tega okvirnega sporazuma sprememba predstavnikov strank okvirnega sporazuma velja, če stranki okvirnega sporazuma o spremembi svojih predstavnikov obvestita druga drugo na elektronske naslove, navedene v tem členu okvirnega sporazuma</w:t>
      </w:r>
      <w:r w:rsidR="00086A8C" w:rsidRPr="00086A8C">
        <w:rPr>
          <w:rFonts w:ascii="Open Sans" w:eastAsia="Times New Roman" w:hAnsi="Open Sans" w:cs="Open Sans"/>
          <w:sz w:val="20"/>
          <w:szCs w:val="20"/>
          <w:lang w:eastAsia="sl-SI"/>
        </w:rPr>
        <w:t>.</w:t>
      </w:r>
    </w:p>
    <w:p w14:paraId="5015D5FF" w14:textId="77777777" w:rsidR="00086A8C" w:rsidRPr="00086A8C" w:rsidRDefault="00086A8C" w:rsidP="00086A8C">
      <w:pPr>
        <w:keepNext/>
        <w:keepLines/>
        <w:tabs>
          <w:tab w:val="left" w:pos="567"/>
          <w:tab w:val="left" w:pos="1418"/>
          <w:tab w:val="left" w:pos="1702"/>
        </w:tabs>
        <w:spacing w:after="0" w:line="240" w:lineRule="auto"/>
        <w:jc w:val="both"/>
        <w:rPr>
          <w:rFonts w:ascii="Open Sans" w:eastAsia="Times New Roman" w:hAnsi="Open Sans" w:cs="Open Sans"/>
          <w:sz w:val="20"/>
          <w:szCs w:val="20"/>
          <w:lang w:eastAsia="sl-SI"/>
        </w:rPr>
      </w:pPr>
    </w:p>
    <w:p w14:paraId="70BF7C1D" w14:textId="77777777" w:rsidR="00086A8C" w:rsidRPr="00086A8C" w:rsidRDefault="00086A8C" w:rsidP="00086A8C">
      <w:pPr>
        <w:pStyle w:val="Odstavekseznama"/>
        <w:keepNext/>
        <w:keepLines/>
        <w:numPr>
          <w:ilvl w:val="0"/>
          <w:numId w:val="8"/>
        </w:numPr>
        <w:ind w:left="567" w:hanging="567"/>
        <w:jc w:val="center"/>
        <w:rPr>
          <w:rFonts w:ascii="Open Sans" w:hAnsi="Open Sans" w:cs="Open Sans"/>
          <w:b/>
        </w:rPr>
      </w:pPr>
      <w:r w:rsidRPr="00086A8C">
        <w:rPr>
          <w:rFonts w:ascii="Open Sans" w:hAnsi="Open Sans" w:cs="Open Sans"/>
          <w:b/>
          <w:bCs/>
        </w:rPr>
        <w:t>VELJAVNOST OKVIRNEGA SPORAZUMA IN ODPOVED TER ODSTOP OD OKVIRNEGA SPORAZUMA</w:t>
      </w:r>
    </w:p>
    <w:p w14:paraId="7D0954A0" w14:textId="77777777" w:rsidR="00086A8C" w:rsidRPr="00086A8C" w:rsidRDefault="00086A8C" w:rsidP="00086A8C">
      <w:pPr>
        <w:keepNext/>
        <w:keepLines/>
        <w:tabs>
          <w:tab w:val="left" w:pos="851"/>
          <w:tab w:val="left" w:pos="1702"/>
        </w:tabs>
        <w:spacing w:after="0" w:line="240" w:lineRule="auto"/>
        <w:jc w:val="center"/>
        <w:rPr>
          <w:rFonts w:ascii="Open Sans" w:eastAsia="Times New Roman" w:hAnsi="Open Sans" w:cs="Open Sans"/>
          <w:sz w:val="20"/>
          <w:szCs w:val="20"/>
          <w:lang w:eastAsia="sl-SI"/>
        </w:rPr>
      </w:pPr>
    </w:p>
    <w:p w14:paraId="6A007423" w14:textId="77777777" w:rsidR="00086A8C" w:rsidRPr="00086A8C" w:rsidRDefault="00086A8C" w:rsidP="00086A8C">
      <w:pPr>
        <w:keepNext/>
        <w:keepLines/>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086A8C">
        <w:rPr>
          <w:rFonts w:ascii="Open Sans" w:eastAsia="Times New Roman" w:hAnsi="Open Sans" w:cs="Open Sans"/>
          <w:color w:val="000000"/>
          <w:sz w:val="20"/>
          <w:szCs w:val="20"/>
          <w:lang w:eastAsia="sl-SI"/>
        </w:rPr>
        <w:t>člen</w:t>
      </w:r>
    </w:p>
    <w:p w14:paraId="2E743FDA" w14:textId="77777777" w:rsidR="00086A8C" w:rsidRPr="00086A8C" w:rsidRDefault="00086A8C" w:rsidP="00086A8C">
      <w:pPr>
        <w:keepNext/>
        <w:keepLines/>
        <w:tabs>
          <w:tab w:val="left" w:pos="851"/>
          <w:tab w:val="left" w:pos="1702"/>
        </w:tabs>
        <w:spacing w:after="0" w:line="240" w:lineRule="auto"/>
        <w:jc w:val="center"/>
        <w:rPr>
          <w:rFonts w:ascii="Open Sans" w:eastAsia="Times New Roman" w:hAnsi="Open Sans" w:cs="Open Sans"/>
          <w:b/>
          <w:sz w:val="20"/>
          <w:szCs w:val="20"/>
          <w:lang w:eastAsia="sl-SI"/>
        </w:rPr>
      </w:pPr>
    </w:p>
    <w:p w14:paraId="585692C1" w14:textId="0F6DAD2C" w:rsidR="009C15F0" w:rsidRPr="009C15F0" w:rsidRDefault="009C15F0" w:rsidP="009C15F0">
      <w:pPr>
        <w:keepNext/>
        <w:keepLines/>
        <w:tabs>
          <w:tab w:val="left" w:pos="851"/>
          <w:tab w:val="left" w:pos="1702"/>
        </w:tabs>
        <w:spacing w:after="0" w:line="240" w:lineRule="auto"/>
        <w:jc w:val="both"/>
        <w:rPr>
          <w:rFonts w:ascii="Open Sans" w:eastAsia="Times New Roman" w:hAnsi="Open Sans" w:cs="Open Sans"/>
          <w:sz w:val="20"/>
          <w:szCs w:val="20"/>
          <w:lang w:eastAsia="sl-SI"/>
        </w:rPr>
      </w:pPr>
      <w:r w:rsidRPr="009C15F0">
        <w:rPr>
          <w:rFonts w:ascii="Open Sans" w:eastAsia="Times New Roman" w:hAnsi="Open Sans" w:cs="Open Sans"/>
          <w:sz w:val="20"/>
          <w:szCs w:val="20"/>
          <w:lang w:eastAsia="sl-SI"/>
        </w:rPr>
        <w:t xml:space="preserve">Okvirni sporazum je sklenjen in velja z datumom podpisa okvirnega sporazuma s strani obeh strank okvirnega sporazuma pod pogojem, da izvajalec ob sklenitvi tega okvirnega sporazuma predloži naročniku finančno zavarovanje za zavarovanje dobre izvedbe obveznosti iz okvirnega sporazuma, v skladu </w:t>
      </w:r>
      <w:r>
        <w:rPr>
          <w:rFonts w:ascii="Open Sans" w:eastAsia="Times New Roman" w:hAnsi="Open Sans" w:cs="Open Sans"/>
          <w:sz w:val="20"/>
          <w:szCs w:val="20"/>
          <w:lang w:eastAsia="sl-SI"/>
        </w:rPr>
        <w:t>s</w:t>
      </w:r>
      <w:r w:rsidRPr="009C15F0">
        <w:rPr>
          <w:rFonts w:ascii="Open Sans" w:eastAsia="Times New Roman" w:hAnsi="Open Sans" w:cs="Open Sans"/>
          <w:sz w:val="20"/>
          <w:szCs w:val="20"/>
          <w:lang w:eastAsia="sl-SI"/>
        </w:rPr>
        <w:t xml:space="preserve"> 1</w:t>
      </w:r>
      <w:r>
        <w:rPr>
          <w:rFonts w:ascii="Open Sans" w:eastAsia="Times New Roman" w:hAnsi="Open Sans" w:cs="Open Sans"/>
          <w:sz w:val="20"/>
          <w:szCs w:val="20"/>
          <w:lang w:eastAsia="sl-SI"/>
        </w:rPr>
        <w:t>5</w:t>
      </w:r>
      <w:r w:rsidRPr="009C15F0">
        <w:rPr>
          <w:rFonts w:ascii="Open Sans" w:eastAsia="Times New Roman" w:hAnsi="Open Sans" w:cs="Open Sans"/>
          <w:sz w:val="20"/>
          <w:szCs w:val="20"/>
          <w:lang w:eastAsia="sl-SI"/>
        </w:rPr>
        <w:t xml:space="preserve">. členom tega okvirnega sporazuma, v nasprotnem primeru se šteje, da okvirni sporazum ni bil nikoli sklenjen. </w:t>
      </w:r>
    </w:p>
    <w:p w14:paraId="0C48CF0F" w14:textId="77777777" w:rsidR="009C15F0" w:rsidRPr="009C15F0" w:rsidRDefault="009C15F0" w:rsidP="009C15F0">
      <w:pPr>
        <w:keepNext/>
        <w:keepLines/>
        <w:tabs>
          <w:tab w:val="left" w:pos="851"/>
          <w:tab w:val="left" w:pos="1702"/>
        </w:tabs>
        <w:spacing w:after="0" w:line="240" w:lineRule="auto"/>
        <w:jc w:val="both"/>
        <w:rPr>
          <w:rFonts w:ascii="Open Sans" w:eastAsia="Times New Roman" w:hAnsi="Open Sans" w:cs="Open Sans"/>
          <w:sz w:val="20"/>
          <w:szCs w:val="20"/>
          <w:lang w:eastAsia="sl-SI"/>
        </w:rPr>
      </w:pPr>
    </w:p>
    <w:p w14:paraId="2FE9234C" w14:textId="2A79FD14" w:rsidR="00086A8C" w:rsidRPr="00086A8C" w:rsidRDefault="009C15F0" w:rsidP="009C15F0">
      <w:pPr>
        <w:keepNext/>
        <w:keepLines/>
        <w:tabs>
          <w:tab w:val="left" w:pos="851"/>
          <w:tab w:val="left" w:pos="1702"/>
        </w:tabs>
        <w:spacing w:after="0" w:line="240" w:lineRule="auto"/>
        <w:jc w:val="both"/>
        <w:rPr>
          <w:rFonts w:ascii="Open Sans" w:eastAsia="Times New Roman" w:hAnsi="Open Sans" w:cs="Open Sans"/>
          <w:sz w:val="20"/>
          <w:szCs w:val="20"/>
          <w:lang w:eastAsia="sl-SI"/>
        </w:rPr>
      </w:pPr>
      <w:r w:rsidRPr="008C321E">
        <w:rPr>
          <w:rFonts w:ascii="Open Sans" w:eastAsia="Times New Roman" w:hAnsi="Open Sans" w:cs="Open Sans"/>
          <w:sz w:val="20"/>
          <w:szCs w:val="20"/>
          <w:lang w:eastAsia="sl-SI"/>
        </w:rPr>
        <w:t>Okvirni sporazum se začne uporabljati in izvajati po preteku veljavnosti obstoječega okvirnega sporazuma št. ENLJ-SPV-261/25 (velja za 1. sklop), št. JPE-SPV-260/24 (velja za 2. sklop), št. ENLJ-SPV-104/25 (velja za 3. sklop), št. JPE-SPV-283/24 (velja za 4. sklop), št. ENLJ-SPV-338/25 (velja za 5. sklop) v roku dva (2) koledarska dneva od poziva naročnika o začetku izvajanja okvirnega sporazuma, ki ga naročnik pošlje na elektronsko pošto predstavniku izvajalca, ter velja do vključno dne 30. 9. 2028 oziroma do izčrpanja skupne ocenjene vrednosti javnega naročila naročnika, navedene v prvem odstavku 4. člena okvirnega sporazuma, kar nastopi prej</w:t>
      </w:r>
      <w:r w:rsidR="00086A8C" w:rsidRPr="008C321E">
        <w:rPr>
          <w:rFonts w:ascii="Open Sans" w:eastAsia="Times New Roman" w:hAnsi="Open Sans" w:cs="Open Sans"/>
          <w:sz w:val="20"/>
          <w:szCs w:val="20"/>
          <w:lang w:eastAsia="sl-SI"/>
        </w:rPr>
        <w:t>.</w:t>
      </w:r>
    </w:p>
    <w:p w14:paraId="1DFBE4DE" w14:textId="77777777" w:rsidR="00086A8C" w:rsidRPr="00086A8C" w:rsidRDefault="00086A8C" w:rsidP="00086A8C">
      <w:pPr>
        <w:keepNext/>
        <w:keepLines/>
        <w:tabs>
          <w:tab w:val="left" w:pos="851"/>
          <w:tab w:val="left" w:pos="1702"/>
        </w:tabs>
        <w:spacing w:after="0" w:line="240" w:lineRule="auto"/>
        <w:jc w:val="both"/>
        <w:rPr>
          <w:rFonts w:ascii="Open Sans" w:eastAsia="Times New Roman" w:hAnsi="Open Sans" w:cs="Open Sans"/>
          <w:sz w:val="20"/>
          <w:szCs w:val="20"/>
          <w:lang w:eastAsia="sl-SI"/>
        </w:rPr>
      </w:pPr>
    </w:p>
    <w:p w14:paraId="6387CC59" w14:textId="77777777" w:rsidR="00086A8C" w:rsidRPr="00086A8C" w:rsidRDefault="00086A8C" w:rsidP="00086A8C">
      <w:pPr>
        <w:keepNext/>
        <w:keepLines/>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086A8C">
        <w:rPr>
          <w:rFonts w:ascii="Open Sans" w:eastAsia="Times New Roman" w:hAnsi="Open Sans" w:cs="Open Sans"/>
          <w:color w:val="000000"/>
          <w:sz w:val="20"/>
          <w:szCs w:val="20"/>
          <w:lang w:eastAsia="sl-SI"/>
        </w:rPr>
        <w:t>člen</w:t>
      </w:r>
    </w:p>
    <w:p w14:paraId="6BB758E8" w14:textId="77777777" w:rsidR="00086A8C" w:rsidRPr="00086A8C" w:rsidRDefault="00086A8C" w:rsidP="00086A8C">
      <w:pPr>
        <w:keepNext/>
        <w:keepLines/>
        <w:spacing w:after="0" w:line="240" w:lineRule="auto"/>
        <w:jc w:val="both"/>
        <w:rPr>
          <w:rFonts w:ascii="Open Sans" w:eastAsia="Times New Roman" w:hAnsi="Open Sans" w:cs="Open Sans"/>
          <w:sz w:val="20"/>
          <w:szCs w:val="20"/>
          <w:lang w:eastAsia="sl-SI"/>
        </w:rPr>
      </w:pPr>
    </w:p>
    <w:p w14:paraId="503CA5F3" w14:textId="77777777" w:rsidR="00B3584A" w:rsidRPr="00B3584A" w:rsidRDefault="00B3584A" w:rsidP="00B3584A">
      <w:pPr>
        <w:keepNext/>
        <w:keepLines/>
        <w:tabs>
          <w:tab w:val="left" w:pos="284"/>
          <w:tab w:val="left" w:pos="1702"/>
        </w:tabs>
        <w:spacing w:after="0" w:line="240" w:lineRule="auto"/>
        <w:jc w:val="both"/>
        <w:rPr>
          <w:rFonts w:ascii="Open Sans" w:eastAsia="Times New Roman" w:hAnsi="Open Sans" w:cs="Open Sans"/>
          <w:sz w:val="20"/>
          <w:szCs w:val="20"/>
          <w:lang w:eastAsia="sl-SI"/>
        </w:rPr>
      </w:pPr>
      <w:r w:rsidRPr="00B3584A">
        <w:rPr>
          <w:rFonts w:ascii="Open Sans" w:eastAsia="Times New Roman" w:hAnsi="Open Sans" w:cs="Open Sans"/>
          <w:sz w:val="20"/>
          <w:szCs w:val="20"/>
          <w:lang w:eastAsia="sl-SI"/>
        </w:rPr>
        <w:t>Vsaka stranka okvirnega sporazuma ima pravico odpovedati okvirni sporazum z eno (1) mesečnim odpovednim rokom, če se okoliščine po sklenitvi okvirnega sporazuma spremenijo tako, da sklenjen okvirni sporazum ne izraža več prave volje stranke okvirnega sporazuma in pod pogojem, da je stranka okvirnega sporazuma poravnala svoje zapadle obveznosti do druge stranke okvirnega sporazuma. Odpovedni rok prične teči naslednji dan po prejemu pisne odpovedi, ki mora biti drugi stranki okvirnega sporazuma poslana s priporočeno pošiljko.</w:t>
      </w:r>
    </w:p>
    <w:p w14:paraId="41B73CC2" w14:textId="77777777" w:rsidR="00B3584A" w:rsidRPr="00B3584A" w:rsidRDefault="00B3584A" w:rsidP="00B3584A">
      <w:pPr>
        <w:keepNext/>
        <w:keepLines/>
        <w:tabs>
          <w:tab w:val="left" w:pos="284"/>
          <w:tab w:val="left" w:pos="1702"/>
        </w:tabs>
        <w:spacing w:after="0" w:line="240" w:lineRule="auto"/>
        <w:jc w:val="both"/>
        <w:rPr>
          <w:rFonts w:ascii="Open Sans" w:eastAsia="Times New Roman" w:hAnsi="Open Sans" w:cs="Open Sans"/>
          <w:sz w:val="20"/>
          <w:szCs w:val="20"/>
          <w:lang w:eastAsia="sl-SI"/>
        </w:rPr>
      </w:pPr>
    </w:p>
    <w:p w14:paraId="2D355B02" w14:textId="2DA2C461" w:rsidR="00086A8C" w:rsidRPr="00086A8C" w:rsidRDefault="00B3584A" w:rsidP="00B3584A">
      <w:pPr>
        <w:keepNext/>
        <w:keepLines/>
        <w:tabs>
          <w:tab w:val="left" w:pos="284"/>
          <w:tab w:val="left" w:pos="1702"/>
        </w:tabs>
        <w:spacing w:after="0" w:line="240" w:lineRule="auto"/>
        <w:jc w:val="both"/>
        <w:rPr>
          <w:rFonts w:ascii="Open Sans" w:eastAsia="Times New Roman" w:hAnsi="Open Sans" w:cs="Open Sans"/>
          <w:sz w:val="20"/>
          <w:szCs w:val="20"/>
          <w:lang w:eastAsia="sl-SI"/>
        </w:rPr>
      </w:pPr>
      <w:r w:rsidRPr="00B3584A">
        <w:rPr>
          <w:rFonts w:ascii="Open Sans" w:eastAsia="Times New Roman" w:hAnsi="Open Sans" w:cs="Open Sans"/>
          <w:sz w:val="20"/>
          <w:szCs w:val="20"/>
          <w:lang w:eastAsia="sl-SI"/>
        </w:rPr>
        <w:t>Izvajalec se v času odpovedi medsebojnega razmerja po okvirnem sporazumu obvezuje izvajati storitve do izteka odpovednega roka, pri čemer se naročnik in izvajalec lahko pisno sporazumeta za drugačen odpovedni rok</w:t>
      </w:r>
      <w:r w:rsidR="00086A8C" w:rsidRPr="00086A8C">
        <w:rPr>
          <w:rFonts w:ascii="Open Sans" w:eastAsia="Times New Roman" w:hAnsi="Open Sans" w:cs="Open Sans"/>
          <w:sz w:val="20"/>
          <w:szCs w:val="20"/>
          <w:lang w:eastAsia="sl-SI"/>
        </w:rPr>
        <w:t xml:space="preserve">. </w:t>
      </w:r>
    </w:p>
    <w:p w14:paraId="72F11738" w14:textId="77777777" w:rsidR="00086A8C" w:rsidRPr="00086A8C" w:rsidRDefault="00086A8C" w:rsidP="00086A8C">
      <w:pPr>
        <w:keepNext/>
        <w:keepLines/>
        <w:tabs>
          <w:tab w:val="left" w:pos="284"/>
          <w:tab w:val="left" w:pos="1702"/>
        </w:tabs>
        <w:spacing w:after="0" w:line="240" w:lineRule="auto"/>
        <w:jc w:val="both"/>
        <w:rPr>
          <w:rFonts w:ascii="Open Sans" w:eastAsia="Times New Roman" w:hAnsi="Open Sans" w:cs="Open Sans"/>
          <w:sz w:val="20"/>
          <w:szCs w:val="20"/>
          <w:lang w:eastAsia="sl-SI"/>
        </w:rPr>
      </w:pPr>
    </w:p>
    <w:p w14:paraId="2614A1BA" w14:textId="77777777" w:rsidR="00086A8C" w:rsidRPr="00086A8C" w:rsidRDefault="00086A8C" w:rsidP="00086A8C">
      <w:pPr>
        <w:keepNext/>
        <w:keepLines/>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086A8C">
        <w:rPr>
          <w:rFonts w:ascii="Open Sans" w:eastAsia="Times New Roman" w:hAnsi="Open Sans" w:cs="Open Sans"/>
          <w:color w:val="000000"/>
          <w:sz w:val="20"/>
          <w:szCs w:val="20"/>
          <w:lang w:eastAsia="sl-SI"/>
        </w:rPr>
        <w:t>člen</w:t>
      </w:r>
    </w:p>
    <w:p w14:paraId="008D2315" w14:textId="77777777" w:rsidR="00086A8C" w:rsidRPr="00086A8C" w:rsidRDefault="00086A8C" w:rsidP="00086A8C">
      <w:pPr>
        <w:keepNext/>
        <w:keepLines/>
        <w:spacing w:after="0" w:line="240" w:lineRule="auto"/>
        <w:jc w:val="both"/>
        <w:rPr>
          <w:rFonts w:ascii="Open Sans" w:eastAsia="Times New Roman" w:hAnsi="Open Sans" w:cs="Open Sans"/>
          <w:sz w:val="20"/>
          <w:szCs w:val="20"/>
          <w:lang w:eastAsia="sl-SI"/>
        </w:rPr>
      </w:pPr>
    </w:p>
    <w:p w14:paraId="41878D2F" w14:textId="1A98BB9C" w:rsidR="00086A8C" w:rsidRPr="00086A8C" w:rsidRDefault="00086A8C" w:rsidP="00086A8C">
      <w:pPr>
        <w:keepNext/>
        <w:keepLines/>
        <w:tabs>
          <w:tab w:val="left" w:pos="284"/>
          <w:tab w:val="left" w:pos="1702"/>
        </w:tabs>
        <w:spacing w:after="0" w:line="240" w:lineRule="auto"/>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Naročnik lahko odstopi od okvirnega sporazuma, z obvestilom, poslanim s priporočeno pošiljko po pošti, brez obveznosti do izvajalca:</w:t>
      </w:r>
    </w:p>
    <w:p w14:paraId="08401287" w14:textId="4A29FAB6" w:rsidR="00086A8C" w:rsidRPr="00086A8C" w:rsidRDefault="001C06EA" w:rsidP="00086A8C">
      <w:pPr>
        <w:keepNext/>
        <w:keepLines/>
        <w:numPr>
          <w:ilvl w:val="0"/>
          <w:numId w:val="9"/>
        </w:numPr>
        <w:spacing w:after="0" w:line="240" w:lineRule="auto"/>
        <w:ind w:left="284" w:hanging="284"/>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če izvajalec z n</w:t>
      </w:r>
      <w:r w:rsidR="00086A8C" w:rsidRPr="00086A8C">
        <w:rPr>
          <w:rFonts w:ascii="Open Sans" w:eastAsia="Times New Roman" w:hAnsi="Open Sans" w:cs="Open Sans"/>
          <w:sz w:val="20"/>
          <w:szCs w:val="20"/>
          <w:lang w:eastAsia="sl-SI"/>
        </w:rPr>
        <w:t xml:space="preserve">aročnikom ne sklene Pisnega sporazuma, ki ureja skupne varstvene ukrepe za zagotavljanje varstva in zdravja pri delu v JAVNEM PODJETJU ENERGETIKA LJUBLJANA d.o.o., </w:t>
      </w:r>
    </w:p>
    <w:p w14:paraId="1D138ACE" w14:textId="4062DCBA" w:rsidR="00086A8C" w:rsidRPr="00086A8C" w:rsidRDefault="001C06EA" w:rsidP="00086A8C">
      <w:pPr>
        <w:keepNext/>
        <w:keepLines/>
        <w:numPr>
          <w:ilvl w:val="0"/>
          <w:numId w:val="9"/>
        </w:numPr>
        <w:spacing w:after="0" w:line="240" w:lineRule="auto"/>
        <w:ind w:left="284" w:hanging="284"/>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 xml:space="preserve">če izvajalec </w:t>
      </w:r>
      <w:r w:rsidR="00086A8C" w:rsidRPr="00086A8C">
        <w:rPr>
          <w:rFonts w:ascii="Open Sans" w:eastAsia="Times New Roman" w:hAnsi="Open Sans" w:cs="Open Sans"/>
          <w:sz w:val="20"/>
          <w:szCs w:val="20"/>
          <w:lang w:eastAsia="sl-SI"/>
        </w:rPr>
        <w:t xml:space="preserve">krši določila Pisnega sporazuma, </w:t>
      </w:r>
    </w:p>
    <w:p w14:paraId="11C0B870" w14:textId="2BBAAC01" w:rsidR="00086A8C" w:rsidRPr="00086A8C" w:rsidRDefault="001C06EA" w:rsidP="00086A8C">
      <w:pPr>
        <w:keepNext/>
        <w:keepLines/>
        <w:numPr>
          <w:ilvl w:val="0"/>
          <w:numId w:val="9"/>
        </w:numPr>
        <w:spacing w:after="0" w:line="240" w:lineRule="auto"/>
        <w:ind w:left="284" w:hanging="284"/>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 xml:space="preserve">če izvajalec </w:t>
      </w:r>
      <w:r w:rsidR="00086A8C" w:rsidRPr="00086A8C">
        <w:rPr>
          <w:rFonts w:ascii="Open Sans" w:eastAsia="Times New Roman" w:hAnsi="Open Sans" w:cs="Open Sans"/>
          <w:sz w:val="20"/>
          <w:szCs w:val="20"/>
          <w:lang w:eastAsia="sl-SI"/>
        </w:rPr>
        <w:t>ne začne z izvedbo del v roku iz okvirnega sporazuma, niti v naknadnem roku, ki mu ga določi naročnik,</w:t>
      </w:r>
    </w:p>
    <w:p w14:paraId="29704BA0" w14:textId="33657370" w:rsidR="00086A8C" w:rsidRPr="00086A8C" w:rsidRDefault="001C06EA" w:rsidP="00086A8C">
      <w:pPr>
        <w:keepNext/>
        <w:keepLines/>
        <w:numPr>
          <w:ilvl w:val="0"/>
          <w:numId w:val="9"/>
        </w:numPr>
        <w:spacing w:after="0" w:line="240" w:lineRule="auto"/>
        <w:ind w:left="284" w:hanging="284"/>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 xml:space="preserve">če izvajalec </w:t>
      </w:r>
      <w:r w:rsidR="00086A8C" w:rsidRPr="00086A8C">
        <w:rPr>
          <w:rFonts w:ascii="Open Sans" w:eastAsia="Times New Roman" w:hAnsi="Open Sans" w:cs="Open Sans"/>
          <w:sz w:val="20"/>
          <w:szCs w:val="20"/>
          <w:lang w:eastAsia="sl-SI"/>
        </w:rPr>
        <w:t>ne dosega dogovorjene kvalitete po okvirnem sporazumu in te ne vzpostavi niti v naknadnem roku, ki mu ga določi naročnik,</w:t>
      </w:r>
    </w:p>
    <w:p w14:paraId="5411EFAC" w14:textId="560A57B1" w:rsidR="00086A8C" w:rsidRPr="00086A8C" w:rsidRDefault="001C06EA" w:rsidP="00086A8C">
      <w:pPr>
        <w:keepNext/>
        <w:keepLines/>
        <w:numPr>
          <w:ilvl w:val="0"/>
          <w:numId w:val="9"/>
        </w:numPr>
        <w:spacing w:after="0" w:line="240" w:lineRule="auto"/>
        <w:ind w:left="284" w:hanging="284"/>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 xml:space="preserve">če izvajalec </w:t>
      </w:r>
      <w:r w:rsidR="00086A8C" w:rsidRPr="00086A8C">
        <w:rPr>
          <w:rFonts w:ascii="Open Sans" w:eastAsia="Times New Roman" w:hAnsi="Open Sans" w:cs="Open Sans"/>
          <w:sz w:val="20"/>
          <w:szCs w:val="20"/>
          <w:lang w:eastAsia="sl-SI"/>
        </w:rPr>
        <w:t>ne upošteva navodil naročnika in tega kljub opozorilu ne popravi,</w:t>
      </w:r>
    </w:p>
    <w:p w14:paraId="4F247C50" w14:textId="666045C2" w:rsidR="00086A8C" w:rsidRPr="00086A8C" w:rsidRDefault="001C06EA" w:rsidP="00086A8C">
      <w:pPr>
        <w:keepNext/>
        <w:keepLines/>
        <w:numPr>
          <w:ilvl w:val="0"/>
          <w:numId w:val="9"/>
        </w:numPr>
        <w:spacing w:after="0" w:line="240" w:lineRule="auto"/>
        <w:ind w:left="284" w:hanging="284"/>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lastRenderedPageBreak/>
        <w:t xml:space="preserve">če </w:t>
      </w:r>
      <w:r w:rsidR="00086A8C" w:rsidRPr="00086A8C">
        <w:rPr>
          <w:rFonts w:ascii="Open Sans" w:eastAsia="Times New Roman" w:hAnsi="Open Sans" w:cs="Open Sans"/>
          <w:sz w:val="20"/>
          <w:szCs w:val="20"/>
          <w:lang w:eastAsia="sl-SI"/>
        </w:rPr>
        <w:t>delavci izvajalca ne upoštevajo navodil za varno delo ali v primeru, da ne upoštevajo navodil za varno delo s strani koordinatorja za varnost in zdravje pri delu, ki je naveden v prilogi št. 3 tega okvirnega sporazuma</w:t>
      </w:r>
    </w:p>
    <w:p w14:paraId="45C1F94E" w14:textId="6D2CA0E4" w:rsidR="00086A8C" w:rsidRPr="00086A8C" w:rsidRDefault="001C06EA" w:rsidP="00086A8C">
      <w:pPr>
        <w:keepNext/>
        <w:keepLines/>
        <w:numPr>
          <w:ilvl w:val="0"/>
          <w:numId w:val="9"/>
        </w:numPr>
        <w:spacing w:after="0" w:line="240" w:lineRule="auto"/>
        <w:ind w:left="284" w:hanging="284"/>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 xml:space="preserve">če izvajalec </w:t>
      </w:r>
      <w:r w:rsidR="00086A8C" w:rsidRPr="00086A8C">
        <w:rPr>
          <w:rFonts w:ascii="Open Sans" w:eastAsia="Times New Roman" w:hAnsi="Open Sans" w:cs="Open Sans"/>
          <w:sz w:val="20"/>
          <w:szCs w:val="20"/>
          <w:lang w:eastAsia="sl-SI"/>
        </w:rPr>
        <w:t>neredno poravnava obveznosti do zaposlenih,</w:t>
      </w:r>
    </w:p>
    <w:p w14:paraId="654EE739" w14:textId="77777777" w:rsidR="00586E95" w:rsidRPr="00991D44" w:rsidRDefault="00586E95" w:rsidP="00586E95">
      <w:pPr>
        <w:keepNext/>
        <w:keepLines/>
        <w:numPr>
          <w:ilvl w:val="0"/>
          <w:numId w:val="9"/>
        </w:numPr>
        <w:spacing w:after="0" w:line="240" w:lineRule="auto"/>
        <w:ind w:left="284" w:hanging="284"/>
        <w:jc w:val="both"/>
        <w:rPr>
          <w:rFonts w:ascii="Open Sans" w:eastAsia="Times New Roman" w:hAnsi="Open Sans" w:cs="Open Sans"/>
          <w:sz w:val="20"/>
          <w:szCs w:val="20"/>
          <w:lang w:eastAsia="sl-SI"/>
        </w:rPr>
      </w:pPr>
      <w:r w:rsidRPr="00991D44">
        <w:rPr>
          <w:rFonts w:ascii="Open Sans" w:eastAsia="Times New Roman" w:hAnsi="Open Sans" w:cs="Open Sans"/>
          <w:sz w:val="20"/>
          <w:szCs w:val="20"/>
          <w:lang w:eastAsia="sl-SI"/>
        </w:rPr>
        <w:t>če izvajalec poviša cene v času veljavnosti okvirnega sporazuma, v nasprotju s 5. členom tega okvirnega sporazuma,</w:t>
      </w:r>
    </w:p>
    <w:p w14:paraId="592AEC8D" w14:textId="22785760" w:rsidR="00086A8C" w:rsidRPr="00086A8C" w:rsidRDefault="001C06EA" w:rsidP="00086A8C">
      <w:pPr>
        <w:keepNext/>
        <w:keepLines/>
        <w:numPr>
          <w:ilvl w:val="0"/>
          <w:numId w:val="9"/>
        </w:numPr>
        <w:spacing w:after="0" w:line="240" w:lineRule="auto"/>
        <w:ind w:left="284" w:hanging="284"/>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 xml:space="preserve">če izvajalec </w:t>
      </w:r>
      <w:r w:rsidR="00086A8C" w:rsidRPr="00086A8C">
        <w:rPr>
          <w:rFonts w:ascii="Open Sans" w:eastAsia="Times New Roman" w:hAnsi="Open Sans" w:cs="Open Sans"/>
          <w:sz w:val="20"/>
          <w:szCs w:val="20"/>
          <w:lang w:eastAsia="sl-SI"/>
        </w:rPr>
        <w:t>ne obvesti naročnika o znižanju cen,</w:t>
      </w:r>
    </w:p>
    <w:p w14:paraId="5EC1CEBD" w14:textId="7DBCC0C8" w:rsidR="00086A8C" w:rsidRPr="00086A8C" w:rsidRDefault="001C06EA" w:rsidP="00086A8C">
      <w:pPr>
        <w:keepNext/>
        <w:keepLines/>
        <w:numPr>
          <w:ilvl w:val="0"/>
          <w:numId w:val="9"/>
        </w:numPr>
        <w:spacing w:after="0" w:line="240" w:lineRule="auto"/>
        <w:ind w:left="284" w:hanging="284"/>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 xml:space="preserve">če izvajalec </w:t>
      </w:r>
      <w:r w:rsidR="00086A8C" w:rsidRPr="00086A8C">
        <w:rPr>
          <w:rFonts w:ascii="Open Sans" w:eastAsia="Times New Roman" w:hAnsi="Open Sans" w:cs="Open Sans"/>
          <w:sz w:val="20"/>
          <w:szCs w:val="20"/>
          <w:lang w:eastAsia="sl-SI"/>
        </w:rPr>
        <w:t>preda izvedbo obveznosti po tem okvirnem sporazumu tretji osebi brez predhodnega pisnega soglasja naročnika,</w:t>
      </w:r>
    </w:p>
    <w:p w14:paraId="4C25099E" w14:textId="4D3CC0BA" w:rsidR="00086A8C" w:rsidRPr="00086A8C" w:rsidRDefault="001C06EA" w:rsidP="00086A8C">
      <w:pPr>
        <w:keepNext/>
        <w:keepLines/>
        <w:numPr>
          <w:ilvl w:val="0"/>
          <w:numId w:val="9"/>
        </w:numPr>
        <w:spacing w:after="0" w:line="240" w:lineRule="auto"/>
        <w:ind w:left="284" w:hanging="284"/>
        <w:jc w:val="both"/>
        <w:rPr>
          <w:rFonts w:ascii="Open Sans" w:eastAsia="Times New Roman" w:hAnsi="Open Sans" w:cs="Open Sans"/>
          <w:sz w:val="20"/>
          <w:szCs w:val="20"/>
          <w:lang w:eastAsia="sl-SI"/>
        </w:rPr>
      </w:pPr>
      <w:r>
        <w:rPr>
          <w:rFonts w:ascii="Open Sans" w:eastAsia="Times New Roman" w:hAnsi="Open Sans" w:cs="Open Sans"/>
          <w:sz w:val="20"/>
          <w:szCs w:val="20"/>
          <w:lang w:eastAsia="sl-SI"/>
        </w:rPr>
        <w:t xml:space="preserve">če izvajalec </w:t>
      </w:r>
      <w:r w:rsidR="00086A8C" w:rsidRPr="00086A8C">
        <w:rPr>
          <w:rFonts w:ascii="Open Sans" w:eastAsia="Times New Roman" w:hAnsi="Open Sans" w:cs="Open Sans"/>
          <w:sz w:val="20"/>
          <w:szCs w:val="20"/>
          <w:lang w:eastAsia="sl-SI"/>
        </w:rPr>
        <w:t>prekine z izvedbo obveznosti brez predhodnega pisnega soglasja naročnika,</w:t>
      </w:r>
    </w:p>
    <w:p w14:paraId="43EECDE3" w14:textId="77777777" w:rsidR="00086A8C" w:rsidRPr="00086A8C" w:rsidRDefault="00086A8C" w:rsidP="00086A8C">
      <w:pPr>
        <w:keepNext/>
        <w:keepLines/>
        <w:numPr>
          <w:ilvl w:val="0"/>
          <w:numId w:val="9"/>
        </w:numPr>
        <w:spacing w:after="0" w:line="240" w:lineRule="auto"/>
        <w:ind w:left="284" w:hanging="284"/>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v drugih primerih, ki jih določa ta okvirni sporazum ali zakon.</w:t>
      </w:r>
    </w:p>
    <w:p w14:paraId="3B5D4EFD" w14:textId="77777777" w:rsidR="00086A8C" w:rsidRPr="00086A8C" w:rsidRDefault="00086A8C" w:rsidP="00086A8C">
      <w:pPr>
        <w:keepNext/>
        <w:keepLines/>
        <w:tabs>
          <w:tab w:val="left" w:pos="284"/>
          <w:tab w:val="left" w:pos="1702"/>
        </w:tabs>
        <w:spacing w:after="0" w:line="240" w:lineRule="auto"/>
        <w:jc w:val="both"/>
        <w:rPr>
          <w:rFonts w:ascii="Open Sans" w:eastAsia="Times New Roman" w:hAnsi="Open Sans" w:cs="Open Sans"/>
          <w:sz w:val="20"/>
          <w:szCs w:val="20"/>
          <w:lang w:eastAsia="sl-SI"/>
        </w:rPr>
      </w:pPr>
    </w:p>
    <w:p w14:paraId="05AC0B5E" w14:textId="24078022" w:rsidR="00086A8C" w:rsidRPr="00086A8C" w:rsidRDefault="00B3584A" w:rsidP="00086A8C">
      <w:pPr>
        <w:keepNext/>
        <w:keepLines/>
        <w:tabs>
          <w:tab w:val="left" w:pos="284"/>
          <w:tab w:val="left" w:pos="1702"/>
        </w:tabs>
        <w:spacing w:after="0" w:line="240" w:lineRule="auto"/>
        <w:jc w:val="both"/>
        <w:rPr>
          <w:rFonts w:ascii="Open Sans" w:eastAsia="Times New Roman" w:hAnsi="Open Sans" w:cs="Open Sans"/>
          <w:sz w:val="20"/>
          <w:szCs w:val="20"/>
          <w:lang w:eastAsia="sl-SI"/>
        </w:rPr>
      </w:pPr>
      <w:r w:rsidRPr="00B3584A">
        <w:rPr>
          <w:rFonts w:ascii="Open Sans" w:eastAsia="Times New Roman" w:hAnsi="Open Sans" w:cs="Open Sans"/>
          <w:sz w:val="20"/>
          <w:szCs w:val="20"/>
          <w:lang w:eastAsia="sl-SI"/>
        </w:rPr>
        <w:t>V primerih iz prejšnjega odstavka tega člena, če okvirni sporazum ne določa drugače, lahko naročnik takoj unovči celotno finančno zavarovanje</w:t>
      </w:r>
      <w:r w:rsidR="00086A8C" w:rsidRPr="00086A8C">
        <w:rPr>
          <w:rFonts w:ascii="Open Sans" w:eastAsia="Times New Roman" w:hAnsi="Open Sans" w:cs="Open Sans"/>
          <w:sz w:val="20"/>
          <w:szCs w:val="20"/>
          <w:lang w:eastAsia="sl-SI"/>
        </w:rPr>
        <w:t>.</w:t>
      </w:r>
    </w:p>
    <w:p w14:paraId="343CC541" w14:textId="77777777" w:rsidR="00086A8C" w:rsidRPr="00086A8C" w:rsidRDefault="00086A8C" w:rsidP="00086A8C">
      <w:pPr>
        <w:keepNext/>
        <w:keepLines/>
        <w:tabs>
          <w:tab w:val="left" w:pos="284"/>
          <w:tab w:val="left" w:pos="1702"/>
        </w:tabs>
        <w:spacing w:after="0" w:line="240" w:lineRule="auto"/>
        <w:jc w:val="both"/>
        <w:rPr>
          <w:rFonts w:ascii="Open Sans" w:eastAsia="Times New Roman" w:hAnsi="Open Sans" w:cs="Open Sans"/>
          <w:sz w:val="20"/>
          <w:szCs w:val="20"/>
          <w:lang w:eastAsia="sl-SI"/>
        </w:rPr>
      </w:pPr>
    </w:p>
    <w:p w14:paraId="1A68199E" w14:textId="77777777" w:rsidR="00086A8C" w:rsidRPr="00086A8C" w:rsidRDefault="00086A8C" w:rsidP="00086A8C">
      <w:pPr>
        <w:keepNext/>
        <w:keepLines/>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086A8C">
        <w:rPr>
          <w:rFonts w:ascii="Open Sans" w:eastAsia="Times New Roman" w:hAnsi="Open Sans" w:cs="Open Sans"/>
          <w:color w:val="000000"/>
          <w:sz w:val="20"/>
          <w:szCs w:val="20"/>
          <w:lang w:eastAsia="sl-SI"/>
        </w:rPr>
        <w:t xml:space="preserve">člen </w:t>
      </w:r>
    </w:p>
    <w:p w14:paraId="26AB956C" w14:textId="77777777" w:rsidR="00086A8C" w:rsidRPr="00086A8C" w:rsidRDefault="00086A8C" w:rsidP="00086A8C">
      <w:pPr>
        <w:keepNext/>
        <w:keepLines/>
        <w:tabs>
          <w:tab w:val="left" w:pos="284"/>
          <w:tab w:val="left" w:pos="1702"/>
        </w:tabs>
        <w:spacing w:after="0" w:line="240" w:lineRule="auto"/>
        <w:jc w:val="both"/>
        <w:rPr>
          <w:rFonts w:ascii="Open Sans" w:eastAsia="Times New Roman" w:hAnsi="Open Sans" w:cs="Open Sans"/>
          <w:sz w:val="20"/>
          <w:szCs w:val="20"/>
          <w:lang w:eastAsia="sl-SI"/>
        </w:rPr>
      </w:pPr>
    </w:p>
    <w:p w14:paraId="1F900D9A" w14:textId="77777777" w:rsidR="00086A8C" w:rsidRPr="00086A8C" w:rsidRDefault="00086A8C" w:rsidP="00086A8C">
      <w:pPr>
        <w:keepNext/>
        <w:keepLines/>
        <w:tabs>
          <w:tab w:val="left" w:pos="284"/>
          <w:tab w:val="left" w:pos="1702"/>
        </w:tabs>
        <w:spacing w:after="0" w:line="240" w:lineRule="auto"/>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Med veljavnostjo okvirnega sporazuma lahko naročnik, ne glede na določbe zakona, ki ureja obligacijska razmerja, odstopi od okvirnega sporazuma tudi v primerih iz 96. člena ZJN-3.</w:t>
      </w:r>
    </w:p>
    <w:p w14:paraId="74669DB7" w14:textId="77777777" w:rsidR="00086A8C" w:rsidRPr="00086A8C" w:rsidRDefault="00086A8C" w:rsidP="00086A8C">
      <w:pPr>
        <w:keepNext/>
        <w:keepLines/>
        <w:tabs>
          <w:tab w:val="left" w:pos="284"/>
          <w:tab w:val="left" w:pos="1702"/>
        </w:tabs>
        <w:spacing w:after="0" w:line="240" w:lineRule="auto"/>
        <w:jc w:val="both"/>
        <w:rPr>
          <w:rFonts w:ascii="Open Sans" w:eastAsia="Times New Roman" w:hAnsi="Open Sans" w:cs="Open Sans"/>
          <w:sz w:val="20"/>
          <w:szCs w:val="20"/>
          <w:lang w:eastAsia="sl-SI"/>
        </w:rPr>
      </w:pPr>
    </w:p>
    <w:p w14:paraId="1FBD6E58" w14:textId="77777777" w:rsidR="00086A8C" w:rsidRPr="00086A8C" w:rsidRDefault="00086A8C" w:rsidP="00086A8C">
      <w:pPr>
        <w:keepNext/>
        <w:keepLines/>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086A8C">
        <w:rPr>
          <w:rFonts w:ascii="Open Sans" w:eastAsia="Times New Roman" w:hAnsi="Open Sans" w:cs="Open Sans"/>
          <w:color w:val="000000"/>
          <w:sz w:val="20"/>
          <w:szCs w:val="20"/>
          <w:lang w:eastAsia="sl-SI"/>
        </w:rPr>
        <w:t>člen</w:t>
      </w:r>
    </w:p>
    <w:p w14:paraId="413ED8FF" w14:textId="77777777" w:rsidR="00086A8C" w:rsidRPr="00086A8C" w:rsidRDefault="00086A8C" w:rsidP="00086A8C">
      <w:pPr>
        <w:keepNext/>
        <w:keepLines/>
        <w:spacing w:after="0" w:line="240" w:lineRule="auto"/>
        <w:jc w:val="both"/>
        <w:rPr>
          <w:rFonts w:ascii="Open Sans" w:eastAsia="Times New Roman" w:hAnsi="Open Sans" w:cs="Open Sans"/>
          <w:sz w:val="20"/>
          <w:szCs w:val="20"/>
          <w:lang w:eastAsia="sl-SI"/>
        </w:rPr>
      </w:pPr>
    </w:p>
    <w:p w14:paraId="23177CDD" w14:textId="5BEDCC0D" w:rsidR="00086A8C" w:rsidRPr="00086A8C" w:rsidRDefault="00B3584A" w:rsidP="00086A8C">
      <w:pPr>
        <w:keepNext/>
        <w:keepLines/>
        <w:spacing w:after="0" w:line="240" w:lineRule="auto"/>
        <w:jc w:val="both"/>
        <w:rPr>
          <w:rFonts w:ascii="Open Sans" w:eastAsia="Times New Roman" w:hAnsi="Open Sans" w:cs="Open Sans"/>
          <w:sz w:val="20"/>
          <w:szCs w:val="20"/>
          <w:lang w:eastAsia="sl-SI"/>
        </w:rPr>
      </w:pPr>
      <w:r w:rsidRPr="00B3584A">
        <w:rPr>
          <w:rFonts w:ascii="Open Sans" w:eastAsia="Times New Roman" w:hAnsi="Open Sans" w:cs="Open Sans"/>
          <w:sz w:val="20"/>
          <w:szCs w:val="20"/>
          <w:lang w:eastAsia="sl-SI"/>
        </w:rPr>
        <w:t>Izvajalec ima pravico do odstopa od tega okvirnega sporazuma v primeru kršenja določil okvirnega sporazuma s strani naročnika. V tem primeru okvirni sporazum preneha veljati, ko naročnik prejme pisno obvestilo o odstopu od okvirnega sporazuma, z navedbo razloga za odstop, poslano s priporočeno pošiljko po pošti</w:t>
      </w:r>
      <w:r w:rsidR="00086A8C" w:rsidRPr="00086A8C">
        <w:rPr>
          <w:rFonts w:ascii="Open Sans" w:eastAsia="Times New Roman" w:hAnsi="Open Sans" w:cs="Open Sans"/>
          <w:sz w:val="20"/>
          <w:szCs w:val="20"/>
          <w:lang w:eastAsia="sl-SI"/>
        </w:rPr>
        <w:t>.</w:t>
      </w:r>
    </w:p>
    <w:p w14:paraId="571DF609" w14:textId="77777777" w:rsidR="00086A8C" w:rsidRPr="00086A8C" w:rsidRDefault="00086A8C" w:rsidP="00086A8C">
      <w:pPr>
        <w:keepNext/>
        <w:keepLines/>
        <w:spacing w:after="0" w:line="240" w:lineRule="auto"/>
        <w:jc w:val="both"/>
        <w:rPr>
          <w:rFonts w:ascii="Open Sans" w:eastAsia="Times New Roman" w:hAnsi="Open Sans" w:cs="Open Sans"/>
          <w:sz w:val="20"/>
          <w:szCs w:val="20"/>
          <w:lang w:eastAsia="sl-SI"/>
        </w:rPr>
      </w:pPr>
    </w:p>
    <w:p w14:paraId="3374A99C" w14:textId="77777777" w:rsidR="00086A8C" w:rsidRPr="00086A8C" w:rsidRDefault="00086A8C" w:rsidP="00086A8C">
      <w:pPr>
        <w:pStyle w:val="Odstavekseznama"/>
        <w:keepNext/>
        <w:keepLines/>
        <w:numPr>
          <w:ilvl w:val="0"/>
          <w:numId w:val="8"/>
        </w:numPr>
        <w:ind w:left="567" w:hanging="567"/>
        <w:jc w:val="center"/>
        <w:rPr>
          <w:rFonts w:ascii="Open Sans" w:hAnsi="Open Sans" w:cs="Open Sans"/>
          <w:b/>
          <w:bCs/>
        </w:rPr>
      </w:pPr>
      <w:r w:rsidRPr="00086A8C">
        <w:rPr>
          <w:rFonts w:ascii="Open Sans" w:hAnsi="Open Sans" w:cs="Open Sans"/>
          <w:b/>
          <w:bCs/>
        </w:rPr>
        <w:t>RAZVEZNI POGOJ</w:t>
      </w:r>
    </w:p>
    <w:p w14:paraId="1D9BA68E" w14:textId="77777777" w:rsidR="00086A8C" w:rsidRPr="00086A8C" w:rsidRDefault="00086A8C" w:rsidP="00086A8C">
      <w:pPr>
        <w:keepNext/>
        <w:keepLines/>
        <w:spacing w:after="0" w:line="240" w:lineRule="auto"/>
        <w:jc w:val="both"/>
        <w:rPr>
          <w:rFonts w:ascii="Open Sans" w:eastAsia="Times New Roman" w:hAnsi="Open Sans" w:cs="Open Sans"/>
          <w:sz w:val="20"/>
          <w:szCs w:val="20"/>
          <w:lang w:eastAsia="sl-SI"/>
        </w:rPr>
      </w:pPr>
    </w:p>
    <w:p w14:paraId="77516A1A" w14:textId="77777777" w:rsidR="00086A8C" w:rsidRPr="00086A8C" w:rsidRDefault="00086A8C" w:rsidP="00086A8C">
      <w:pPr>
        <w:keepNext/>
        <w:keepLines/>
        <w:numPr>
          <w:ilvl w:val="0"/>
          <w:numId w:val="4"/>
        </w:numPr>
        <w:tabs>
          <w:tab w:val="clear" w:pos="0"/>
          <w:tab w:val="num" w:pos="426"/>
        </w:tabs>
        <w:suppressAutoHyphens/>
        <w:spacing w:after="0" w:line="240" w:lineRule="auto"/>
        <w:ind w:left="426" w:hanging="426"/>
        <w:jc w:val="center"/>
        <w:rPr>
          <w:rFonts w:ascii="Open Sans" w:eastAsia="Times New Roman" w:hAnsi="Open Sans" w:cs="Open Sans"/>
          <w:color w:val="000000"/>
          <w:sz w:val="20"/>
          <w:szCs w:val="20"/>
          <w:lang w:eastAsia="sl-SI"/>
        </w:rPr>
      </w:pPr>
      <w:r w:rsidRPr="00086A8C">
        <w:rPr>
          <w:rFonts w:ascii="Open Sans" w:eastAsia="Times New Roman" w:hAnsi="Open Sans" w:cs="Open Sans"/>
          <w:color w:val="000000"/>
          <w:sz w:val="20"/>
          <w:szCs w:val="20"/>
          <w:lang w:eastAsia="sl-SI"/>
        </w:rPr>
        <w:t>člen</w:t>
      </w:r>
    </w:p>
    <w:p w14:paraId="09606375" w14:textId="77777777" w:rsidR="00086A8C" w:rsidRPr="00086A8C" w:rsidRDefault="00086A8C" w:rsidP="00086A8C">
      <w:pPr>
        <w:keepNext/>
        <w:keepLines/>
        <w:spacing w:after="0" w:line="240" w:lineRule="auto"/>
        <w:ind w:left="284" w:hanging="284"/>
        <w:jc w:val="both"/>
        <w:rPr>
          <w:rFonts w:ascii="Open Sans" w:eastAsia="Times New Roman" w:hAnsi="Open Sans" w:cs="Open Sans"/>
          <w:sz w:val="20"/>
          <w:szCs w:val="20"/>
          <w:lang w:eastAsia="sl-SI"/>
        </w:rPr>
      </w:pPr>
    </w:p>
    <w:p w14:paraId="51D4244B" w14:textId="77777777" w:rsidR="00086A8C" w:rsidRPr="00086A8C" w:rsidRDefault="00086A8C" w:rsidP="00086A8C">
      <w:pPr>
        <w:keepNext/>
        <w:keepLines/>
        <w:tabs>
          <w:tab w:val="left" w:pos="1702"/>
        </w:tabs>
        <w:spacing w:after="0" w:line="240" w:lineRule="auto"/>
        <w:jc w:val="both"/>
        <w:rPr>
          <w:rFonts w:ascii="Open Sans" w:hAnsi="Open Sans" w:cs="Open Sans"/>
          <w:sz w:val="20"/>
          <w:szCs w:val="20"/>
        </w:rPr>
      </w:pPr>
      <w:bookmarkStart w:id="36" w:name="_Hlk227241761"/>
      <w:r w:rsidRPr="00086A8C">
        <w:rPr>
          <w:rFonts w:ascii="Open Sans" w:hAnsi="Open Sans" w:cs="Open Sans"/>
          <w:sz w:val="20"/>
          <w:szCs w:val="20"/>
        </w:rPr>
        <w:t>Ta okvirni sporazum je sklenjen pod razveznim pogojem, ki se uresniči, v primeru izpolnitve ene od naslednjih okoliščin:</w:t>
      </w:r>
    </w:p>
    <w:p w14:paraId="52813234" w14:textId="77777777" w:rsidR="00086A8C" w:rsidRPr="00086A8C" w:rsidRDefault="00086A8C" w:rsidP="00086A8C">
      <w:pPr>
        <w:pStyle w:val="Odstavekseznama"/>
        <w:keepNext/>
        <w:keepLines/>
        <w:numPr>
          <w:ilvl w:val="0"/>
          <w:numId w:val="13"/>
        </w:numPr>
        <w:tabs>
          <w:tab w:val="left" w:pos="1702"/>
        </w:tabs>
        <w:jc w:val="both"/>
        <w:rPr>
          <w:rFonts w:ascii="Open Sans" w:hAnsi="Open Sans" w:cs="Open Sans"/>
        </w:rPr>
      </w:pPr>
      <w:r w:rsidRPr="00086A8C">
        <w:rPr>
          <w:rFonts w:ascii="Open Sans" w:hAnsi="Open Sans" w:cs="Open Sans"/>
        </w:rPr>
        <w:t xml:space="preserve">če bo naročnik seznanjen, da je sodišče s pravnomočno odločitvijo ugotovilo kršitev obveznosti delovne, okoljske ali socialne zakonodaje, ki so določene v pravu Evropske unije, predpisih, ki veljajo v Republiki Sloveniji, kolektivnih pogodbah ali predpisih mednarodnega okoljskega, socialnega in delovnega prava, s strani izvajalca ali podizvajalca ali </w:t>
      </w:r>
    </w:p>
    <w:p w14:paraId="416FD061" w14:textId="77777777" w:rsidR="00086A8C" w:rsidRPr="00086A8C" w:rsidRDefault="00086A8C" w:rsidP="00086A8C">
      <w:pPr>
        <w:pStyle w:val="Odstavekseznama"/>
        <w:keepNext/>
        <w:keepLines/>
        <w:numPr>
          <w:ilvl w:val="0"/>
          <w:numId w:val="13"/>
        </w:numPr>
        <w:tabs>
          <w:tab w:val="left" w:pos="1702"/>
        </w:tabs>
        <w:jc w:val="both"/>
        <w:rPr>
          <w:rFonts w:ascii="Open Sans" w:hAnsi="Open Sans" w:cs="Open Sans"/>
        </w:rPr>
      </w:pPr>
      <w:r w:rsidRPr="00086A8C">
        <w:rPr>
          <w:rFonts w:ascii="Open Sans" w:hAnsi="Open Sans" w:cs="Open Sans"/>
        </w:rPr>
        <w:t>če bo naročnik seznanjen, da je pristojni državni organ pri izvajalcu ali njegovem podizvajalcu v času izvajanja okvirnega sporazuma ugotovil najmanj dve kršitvi v zvezi s:</w:t>
      </w:r>
    </w:p>
    <w:p w14:paraId="7999EAC2" w14:textId="77777777" w:rsidR="00086A8C" w:rsidRPr="00086A8C" w:rsidRDefault="00086A8C" w:rsidP="00086A8C">
      <w:pPr>
        <w:pStyle w:val="Odstavekseznama"/>
        <w:keepNext/>
        <w:keepLines/>
        <w:numPr>
          <w:ilvl w:val="1"/>
          <w:numId w:val="13"/>
        </w:numPr>
        <w:ind w:left="709"/>
        <w:jc w:val="both"/>
        <w:rPr>
          <w:rFonts w:ascii="Open Sans" w:hAnsi="Open Sans" w:cs="Open Sans"/>
        </w:rPr>
      </w:pPr>
      <w:r w:rsidRPr="00086A8C">
        <w:rPr>
          <w:rFonts w:ascii="Open Sans" w:hAnsi="Open Sans" w:cs="Open Sans"/>
        </w:rPr>
        <w:t xml:space="preserve"> plačilom za delo, </w:t>
      </w:r>
    </w:p>
    <w:p w14:paraId="20D0064B" w14:textId="77777777" w:rsidR="00086A8C" w:rsidRPr="00086A8C" w:rsidRDefault="00086A8C" w:rsidP="00086A8C">
      <w:pPr>
        <w:pStyle w:val="Odstavekseznama"/>
        <w:keepNext/>
        <w:keepLines/>
        <w:numPr>
          <w:ilvl w:val="1"/>
          <w:numId w:val="13"/>
        </w:numPr>
        <w:ind w:left="709"/>
        <w:jc w:val="both"/>
        <w:rPr>
          <w:rFonts w:ascii="Open Sans" w:hAnsi="Open Sans" w:cs="Open Sans"/>
        </w:rPr>
      </w:pPr>
      <w:r w:rsidRPr="00086A8C">
        <w:rPr>
          <w:rFonts w:ascii="Open Sans" w:hAnsi="Open Sans" w:cs="Open Sans"/>
        </w:rPr>
        <w:t xml:space="preserve">delovnim časom, </w:t>
      </w:r>
    </w:p>
    <w:p w14:paraId="678E41C9" w14:textId="77777777" w:rsidR="00086A8C" w:rsidRPr="00086A8C" w:rsidRDefault="00086A8C" w:rsidP="00086A8C">
      <w:pPr>
        <w:pStyle w:val="Odstavekseznama"/>
        <w:keepNext/>
        <w:keepLines/>
        <w:numPr>
          <w:ilvl w:val="1"/>
          <w:numId w:val="13"/>
        </w:numPr>
        <w:ind w:left="709"/>
        <w:jc w:val="both"/>
        <w:rPr>
          <w:rFonts w:ascii="Open Sans" w:hAnsi="Open Sans" w:cs="Open Sans"/>
        </w:rPr>
      </w:pPr>
      <w:r w:rsidRPr="00086A8C">
        <w:rPr>
          <w:rFonts w:ascii="Open Sans" w:hAnsi="Open Sans" w:cs="Open Sans"/>
        </w:rPr>
        <w:t xml:space="preserve">počitki, </w:t>
      </w:r>
    </w:p>
    <w:p w14:paraId="577EB45A" w14:textId="77777777" w:rsidR="00086A8C" w:rsidRPr="00086A8C" w:rsidRDefault="00086A8C" w:rsidP="00086A8C">
      <w:pPr>
        <w:pStyle w:val="Odstavekseznama"/>
        <w:keepNext/>
        <w:keepLines/>
        <w:numPr>
          <w:ilvl w:val="1"/>
          <w:numId w:val="13"/>
        </w:numPr>
        <w:ind w:left="709"/>
        <w:jc w:val="both"/>
        <w:rPr>
          <w:rFonts w:ascii="Open Sans" w:hAnsi="Open Sans" w:cs="Open Sans"/>
        </w:rPr>
      </w:pPr>
      <w:r w:rsidRPr="00086A8C">
        <w:rPr>
          <w:rFonts w:ascii="Open Sans" w:hAnsi="Open Sans" w:cs="Open Sans"/>
        </w:rPr>
        <w:t xml:space="preserve">opravljanjem dela na podlagi pogodb civilnega prava kljub obstoju elementov delovnega razmerja ali v zvezi z zaposlovanjem na črno </w:t>
      </w:r>
    </w:p>
    <w:p w14:paraId="32D9D5F6" w14:textId="77777777" w:rsidR="00086A8C" w:rsidRPr="00086A8C" w:rsidRDefault="00086A8C" w:rsidP="00086A8C">
      <w:pPr>
        <w:keepNext/>
        <w:keepLines/>
        <w:tabs>
          <w:tab w:val="left" w:pos="1702"/>
        </w:tabs>
        <w:spacing w:after="0" w:line="240" w:lineRule="auto"/>
        <w:jc w:val="both"/>
        <w:rPr>
          <w:rFonts w:ascii="Open Sans" w:hAnsi="Open Sans" w:cs="Open Sans"/>
          <w:sz w:val="20"/>
          <w:szCs w:val="20"/>
        </w:rPr>
      </w:pPr>
      <w:r w:rsidRPr="00086A8C">
        <w:rPr>
          <w:rFonts w:ascii="Open Sans" w:hAnsi="Open Sans" w:cs="Open Sans"/>
          <w:sz w:val="20"/>
          <w:szCs w:val="20"/>
        </w:rPr>
        <w:t xml:space="preserve">in za kateri mu je bila s pravnomočno odločitvijo ali več pravnomočnimi odločitvami izrečena globa za prekršek. </w:t>
      </w:r>
    </w:p>
    <w:p w14:paraId="69F1FC1B" w14:textId="77777777" w:rsidR="00086A8C" w:rsidRPr="00086A8C" w:rsidRDefault="00086A8C" w:rsidP="00086A8C">
      <w:pPr>
        <w:keepNext/>
        <w:keepLines/>
        <w:tabs>
          <w:tab w:val="left" w:pos="1702"/>
        </w:tabs>
        <w:spacing w:after="0" w:line="240" w:lineRule="auto"/>
        <w:jc w:val="both"/>
        <w:rPr>
          <w:rFonts w:ascii="Open Sans" w:hAnsi="Open Sans" w:cs="Open Sans"/>
          <w:sz w:val="20"/>
          <w:szCs w:val="20"/>
        </w:rPr>
      </w:pPr>
    </w:p>
    <w:p w14:paraId="03618B6D" w14:textId="77777777" w:rsidR="00086A8C" w:rsidRPr="00086A8C" w:rsidRDefault="00086A8C" w:rsidP="00086A8C">
      <w:pPr>
        <w:keepNext/>
        <w:keepLines/>
        <w:tabs>
          <w:tab w:val="left" w:pos="1702"/>
        </w:tabs>
        <w:spacing w:after="0" w:line="240" w:lineRule="auto"/>
        <w:jc w:val="both"/>
        <w:rPr>
          <w:rFonts w:ascii="Open Sans" w:hAnsi="Open Sans" w:cs="Open Sans"/>
          <w:sz w:val="20"/>
          <w:szCs w:val="20"/>
        </w:rPr>
      </w:pPr>
      <w:r w:rsidRPr="00086A8C">
        <w:rPr>
          <w:rFonts w:ascii="Open Sans" w:hAnsi="Open Sans" w:cs="Open Sans"/>
          <w:sz w:val="20"/>
          <w:szCs w:val="20"/>
        </w:rPr>
        <w:t xml:space="preserve">V primeru seznanitve naročnika s kršitvijo mora ta o tem obvestiti izvajalca v 10 (desetih) dneh. </w:t>
      </w:r>
    </w:p>
    <w:p w14:paraId="502E927D" w14:textId="77777777" w:rsidR="00086A8C" w:rsidRPr="00086A8C" w:rsidRDefault="00086A8C" w:rsidP="00086A8C">
      <w:pPr>
        <w:keepNext/>
        <w:keepLines/>
        <w:tabs>
          <w:tab w:val="left" w:pos="1702"/>
        </w:tabs>
        <w:spacing w:after="0" w:line="240" w:lineRule="auto"/>
        <w:jc w:val="both"/>
        <w:rPr>
          <w:rFonts w:ascii="Open Sans" w:hAnsi="Open Sans" w:cs="Open Sans"/>
          <w:sz w:val="20"/>
          <w:szCs w:val="20"/>
        </w:rPr>
      </w:pPr>
    </w:p>
    <w:p w14:paraId="25B6A09A" w14:textId="77777777" w:rsidR="00086A8C" w:rsidRPr="00086A8C" w:rsidRDefault="00086A8C" w:rsidP="00086A8C">
      <w:pPr>
        <w:keepNext/>
        <w:keepLines/>
        <w:tabs>
          <w:tab w:val="left" w:pos="1702"/>
        </w:tabs>
        <w:spacing w:after="0" w:line="240" w:lineRule="auto"/>
        <w:jc w:val="both"/>
        <w:rPr>
          <w:rFonts w:ascii="Open Sans" w:hAnsi="Open Sans" w:cs="Open Sans"/>
          <w:sz w:val="20"/>
          <w:szCs w:val="20"/>
        </w:rPr>
      </w:pPr>
      <w:r w:rsidRPr="00086A8C">
        <w:rPr>
          <w:rFonts w:ascii="Open Sans" w:hAnsi="Open Sans" w:cs="Open Sans"/>
          <w:sz w:val="20"/>
          <w:szCs w:val="20"/>
        </w:rPr>
        <w:lastRenderedPageBreak/>
        <w:t xml:space="preserve">Izvajalec lahko v roku, ki ga določi naročnik, ki pa ne sme biti daljši kot 15 (petnajst)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6A3BE997" w14:textId="77777777" w:rsidR="00086A8C" w:rsidRPr="00086A8C" w:rsidRDefault="00086A8C" w:rsidP="00086A8C">
      <w:pPr>
        <w:keepNext/>
        <w:keepLines/>
        <w:tabs>
          <w:tab w:val="left" w:pos="1702"/>
        </w:tabs>
        <w:spacing w:after="0" w:line="240" w:lineRule="auto"/>
        <w:jc w:val="both"/>
        <w:rPr>
          <w:rFonts w:ascii="Open Sans" w:hAnsi="Open Sans" w:cs="Open Sans"/>
          <w:sz w:val="20"/>
          <w:szCs w:val="20"/>
        </w:rPr>
      </w:pPr>
    </w:p>
    <w:p w14:paraId="177D4829" w14:textId="77777777" w:rsidR="00086A8C" w:rsidRPr="00086A8C" w:rsidRDefault="00086A8C" w:rsidP="00086A8C">
      <w:pPr>
        <w:keepNext/>
        <w:keepLines/>
        <w:tabs>
          <w:tab w:val="left" w:pos="1702"/>
        </w:tabs>
        <w:spacing w:after="0" w:line="240" w:lineRule="auto"/>
        <w:jc w:val="both"/>
        <w:rPr>
          <w:rFonts w:ascii="Open Sans" w:hAnsi="Open Sans" w:cs="Open Sans"/>
          <w:sz w:val="20"/>
          <w:szCs w:val="20"/>
        </w:rPr>
      </w:pPr>
      <w:r w:rsidRPr="00086A8C">
        <w:rPr>
          <w:rFonts w:ascii="Open Sans" w:hAnsi="Open Sans" w:cs="Open Sans"/>
          <w:sz w:val="20"/>
          <w:szCs w:val="20"/>
        </w:rPr>
        <w:t xml:space="preserve">Če izvajalec ni predložil dokazov za podizvajalca ali če jih je, pa naročnik oceni, da ti ukrepi ne zadoščajo, lahko izvajalec zamenja podizvajalca v roku, ki ga določi naročnik in ne sme biti daljši od 15 (petnajst) dni v skladu s 94. členom ZJN-3, ali sam prevzame del, ki ga je oddal v podizvajanje temu podizvajalcu, če ta zamenjava ali prevzem ne pomeni bistvene spremembe okvirnega sporazuma. </w:t>
      </w:r>
    </w:p>
    <w:p w14:paraId="3C45FB80" w14:textId="77777777" w:rsidR="00086A8C" w:rsidRPr="00086A8C" w:rsidRDefault="00086A8C" w:rsidP="00086A8C">
      <w:pPr>
        <w:keepNext/>
        <w:keepLines/>
        <w:tabs>
          <w:tab w:val="left" w:pos="1702"/>
        </w:tabs>
        <w:spacing w:after="0" w:line="240" w:lineRule="auto"/>
        <w:jc w:val="both"/>
        <w:rPr>
          <w:rFonts w:ascii="Open Sans" w:hAnsi="Open Sans" w:cs="Open Sans"/>
          <w:sz w:val="20"/>
          <w:szCs w:val="20"/>
        </w:rPr>
      </w:pPr>
    </w:p>
    <w:p w14:paraId="63CE3696" w14:textId="77777777" w:rsidR="00086A8C" w:rsidRPr="00086A8C" w:rsidRDefault="00086A8C" w:rsidP="00086A8C">
      <w:pPr>
        <w:keepNext/>
        <w:keepLines/>
        <w:tabs>
          <w:tab w:val="left" w:pos="1702"/>
        </w:tabs>
        <w:spacing w:after="0" w:line="240" w:lineRule="auto"/>
        <w:jc w:val="both"/>
        <w:rPr>
          <w:rFonts w:ascii="Open Sans" w:hAnsi="Open Sans" w:cs="Open Sans"/>
          <w:sz w:val="20"/>
          <w:szCs w:val="20"/>
        </w:rPr>
      </w:pPr>
      <w:r w:rsidRPr="00086A8C">
        <w:rPr>
          <w:rFonts w:ascii="Open Sans" w:hAnsi="Open Sans" w:cs="Open Sans"/>
          <w:sz w:val="20"/>
          <w:szCs w:val="20"/>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(6) mesecev. </w:t>
      </w:r>
    </w:p>
    <w:p w14:paraId="79111791" w14:textId="77777777" w:rsidR="00086A8C" w:rsidRPr="00086A8C" w:rsidRDefault="00086A8C" w:rsidP="00086A8C">
      <w:pPr>
        <w:keepNext/>
        <w:keepLines/>
        <w:tabs>
          <w:tab w:val="left" w:pos="1702"/>
        </w:tabs>
        <w:spacing w:after="0" w:line="240" w:lineRule="auto"/>
        <w:jc w:val="both"/>
        <w:rPr>
          <w:rFonts w:ascii="Open Sans" w:hAnsi="Open Sans" w:cs="Open Sans"/>
          <w:sz w:val="20"/>
          <w:szCs w:val="20"/>
        </w:rPr>
      </w:pPr>
    </w:p>
    <w:p w14:paraId="1FC21847" w14:textId="77777777" w:rsidR="00086A8C" w:rsidRPr="00086A8C" w:rsidRDefault="00086A8C" w:rsidP="00086A8C">
      <w:pPr>
        <w:keepNext/>
        <w:keepLines/>
        <w:tabs>
          <w:tab w:val="left" w:pos="1702"/>
        </w:tabs>
        <w:spacing w:after="0" w:line="240" w:lineRule="auto"/>
        <w:jc w:val="both"/>
        <w:rPr>
          <w:rFonts w:ascii="Open Sans" w:hAnsi="Open Sans" w:cs="Open Sans"/>
          <w:sz w:val="20"/>
          <w:szCs w:val="20"/>
        </w:rPr>
      </w:pPr>
      <w:r w:rsidRPr="00086A8C">
        <w:rPr>
          <w:rFonts w:ascii="Open Sans" w:hAnsi="Open Sans" w:cs="Open Sans"/>
          <w:sz w:val="20"/>
          <w:szCs w:val="20"/>
        </w:rPr>
        <w:t>V primeru izpolnitve razveznega pogoja se šteje, da je okvirni sporazum razvezan z dnem sklenitve novega okvirnega sporazuma o izvedbi javnega naročila, naročnik pa mora nov postopek oddaje javnega naročila začeti nemudoma, vendar najkasneje v 60 (šestdesetih) dneh od seznanitve s kršitvijo. Če naročnik v tem roku ne začne novega postopka javnega naročila, se šteje, da je okvirni sporazum razvezan 60. (šestdeseti) dan od seznanitve s kršitvijo</w:t>
      </w:r>
      <w:bookmarkEnd w:id="36"/>
      <w:r w:rsidRPr="00086A8C">
        <w:rPr>
          <w:rFonts w:ascii="Open Sans" w:hAnsi="Open Sans" w:cs="Open Sans"/>
          <w:sz w:val="20"/>
          <w:szCs w:val="20"/>
        </w:rPr>
        <w:t>.</w:t>
      </w:r>
    </w:p>
    <w:p w14:paraId="742A2658" w14:textId="77777777" w:rsidR="00086A8C" w:rsidRPr="00086A8C" w:rsidRDefault="00086A8C" w:rsidP="00086A8C">
      <w:pPr>
        <w:keepNext/>
        <w:keepLines/>
        <w:tabs>
          <w:tab w:val="left" w:pos="284"/>
          <w:tab w:val="left" w:pos="1702"/>
        </w:tabs>
        <w:spacing w:after="0" w:line="240" w:lineRule="auto"/>
        <w:jc w:val="both"/>
        <w:rPr>
          <w:rFonts w:ascii="Open Sans" w:eastAsia="Times New Roman" w:hAnsi="Open Sans" w:cs="Open Sans"/>
          <w:sz w:val="20"/>
          <w:szCs w:val="20"/>
          <w:lang w:eastAsia="sl-SI"/>
        </w:rPr>
      </w:pPr>
    </w:p>
    <w:p w14:paraId="100DF3E9" w14:textId="77777777" w:rsidR="00086A8C" w:rsidRPr="00086A8C" w:rsidRDefault="00086A8C" w:rsidP="00086A8C">
      <w:pPr>
        <w:pStyle w:val="Odstavekseznama"/>
        <w:keepNext/>
        <w:keepLines/>
        <w:numPr>
          <w:ilvl w:val="0"/>
          <w:numId w:val="8"/>
        </w:numPr>
        <w:ind w:left="567" w:hanging="567"/>
        <w:jc w:val="center"/>
        <w:rPr>
          <w:rFonts w:ascii="Open Sans" w:hAnsi="Open Sans" w:cs="Open Sans"/>
          <w:b/>
        </w:rPr>
      </w:pPr>
      <w:r w:rsidRPr="00086A8C">
        <w:rPr>
          <w:rFonts w:ascii="Open Sans" w:hAnsi="Open Sans" w:cs="Open Sans"/>
          <w:b/>
        </w:rPr>
        <w:t>SESTAVNI DELI OKVIRNEGA SPORAZUMA</w:t>
      </w:r>
    </w:p>
    <w:p w14:paraId="0252E187" w14:textId="77777777" w:rsidR="00086A8C" w:rsidRPr="00086A8C" w:rsidRDefault="00086A8C" w:rsidP="00086A8C">
      <w:pPr>
        <w:keepNext/>
        <w:keepLines/>
        <w:suppressAutoHyphens/>
        <w:spacing w:after="0" w:line="240" w:lineRule="auto"/>
        <w:jc w:val="center"/>
        <w:rPr>
          <w:rFonts w:ascii="Open Sans" w:eastAsia="Times New Roman" w:hAnsi="Open Sans" w:cs="Open Sans"/>
          <w:sz w:val="20"/>
          <w:szCs w:val="20"/>
          <w:lang w:eastAsia="sl-SI"/>
        </w:rPr>
      </w:pPr>
    </w:p>
    <w:p w14:paraId="40A2AE24" w14:textId="77777777" w:rsidR="00086A8C" w:rsidRPr="00086A8C" w:rsidRDefault="00086A8C" w:rsidP="00086A8C">
      <w:pPr>
        <w:keepNext/>
        <w:keepLines/>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086A8C">
        <w:rPr>
          <w:rFonts w:ascii="Open Sans" w:eastAsia="Times New Roman" w:hAnsi="Open Sans" w:cs="Open Sans"/>
          <w:color w:val="000000"/>
          <w:sz w:val="20"/>
          <w:szCs w:val="20"/>
          <w:lang w:eastAsia="sl-SI"/>
        </w:rPr>
        <w:t>člen</w:t>
      </w:r>
    </w:p>
    <w:p w14:paraId="3BFF7A77" w14:textId="77777777" w:rsidR="00086A8C" w:rsidRPr="00086A8C" w:rsidRDefault="00086A8C" w:rsidP="00086A8C">
      <w:pPr>
        <w:keepNext/>
        <w:keepLines/>
        <w:spacing w:after="0" w:line="240" w:lineRule="auto"/>
        <w:jc w:val="center"/>
        <w:rPr>
          <w:rFonts w:ascii="Open Sans" w:hAnsi="Open Sans" w:cs="Open Sans"/>
          <w:sz w:val="20"/>
          <w:szCs w:val="20"/>
        </w:rPr>
      </w:pPr>
    </w:p>
    <w:p w14:paraId="5309FA7A" w14:textId="77777777" w:rsidR="00086A8C" w:rsidRPr="00086A8C" w:rsidRDefault="00086A8C" w:rsidP="00086A8C">
      <w:pPr>
        <w:keepNext/>
        <w:keepLines/>
        <w:spacing w:after="0" w:line="240" w:lineRule="auto"/>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Pri tolmačenju tega okvirnega sporazuma in reševanju morebitnih sporov se poleg okvirnega sporazuma ter zakona, ki ureja obligacijska razmerja, upošteva še:</w:t>
      </w:r>
    </w:p>
    <w:p w14:paraId="40DAEC98" w14:textId="3FE326E7" w:rsidR="00086A8C" w:rsidRPr="00086A8C" w:rsidRDefault="00086A8C" w:rsidP="00086A8C">
      <w:pPr>
        <w:pStyle w:val="Odstavekseznama"/>
        <w:keepNext/>
        <w:keepLines/>
        <w:numPr>
          <w:ilvl w:val="0"/>
          <w:numId w:val="7"/>
        </w:numPr>
        <w:jc w:val="both"/>
        <w:rPr>
          <w:rFonts w:ascii="Open Sans" w:hAnsi="Open Sans" w:cs="Open Sans"/>
        </w:rPr>
      </w:pPr>
      <w:r w:rsidRPr="00086A8C">
        <w:rPr>
          <w:rFonts w:ascii="Open Sans" w:hAnsi="Open Sans" w:cs="Open Sans"/>
        </w:rPr>
        <w:t xml:space="preserve">razpisna dokumentacija, št. </w:t>
      </w:r>
      <w:r w:rsidR="00994844">
        <w:rPr>
          <w:rFonts w:ascii="Open Sans" w:hAnsi="Open Sans" w:cs="Open Sans"/>
        </w:rPr>
        <w:t>ENLJ-SPV-141/26</w:t>
      </w:r>
      <w:r w:rsidRPr="00086A8C">
        <w:rPr>
          <w:rFonts w:ascii="Open Sans" w:hAnsi="Open Sans" w:cs="Open Sans"/>
        </w:rPr>
        <w:t xml:space="preserve">, </w:t>
      </w:r>
    </w:p>
    <w:p w14:paraId="29B347A1" w14:textId="6AEB7BFD" w:rsidR="00086A8C" w:rsidRPr="00086A8C" w:rsidRDefault="00086A8C" w:rsidP="00086A8C">
      <w:pPr>
        <w:keepNext/>
        <w:keepLines/>
        <w:numPr>
          <w:ilvl w:val="0"/>
          <w:numId w:val="7"/>
        </w:numPr>
        <w:spacing w:after="0" w:line="240" w:lineRule="auto"/>
        <w:jc w:val="both"/>
        <w:rPr>
          <w:rFonts w:ascii="Open Sans" w:hAnsi="Open Sans" w:cs="Open Sans"/>
          <w:sz w:val="20"/>
          <w:szCs w:val="20"/>
        </w:rPr>
      </w:pPr>
      <w:r w:rsidRPr="00086A8C">
        <w:rPr>
          <w:rFonts w:ascii="Open Sans" w:hAnsi="Open Sans" w:cs="Open Sans"/>
          <w:sz w:val="20"/>
          <w:szCs w:val="20"/>
        </w:rPr>
        <w:t>ponudbeni predračun izvajalca</w:t>
      </w:r>
      <w:r w:rsidR="00B3584A">
        <w:rPr>
          <w:rFonts w:ascii="Open Sans" w:hAnsi="Open Sans" w:cs="Open Sans"/>
          <w:sz w:val="20"/>
          <w:szCs w:val="20"/>
        </w:rPr>
        <w:t xml:space="preserve"> podan na pogajanjih</w:t>
      </w:r>
      <w:r w:rsidRPr="00086A8C">
        <w:rPr>
          <w:rFonts w:ascii="Open Sans" w:hAnsi="Open Sans" w:cs="Open Sans"/>
          <w:sz w:val="20"/>
          <w:szCs w:val="20"/>
        </w:rPr>
        <w:t xml:space="preserve"> dne _______________, ki je priloga št. </w:t>
      </w:r>
      <w:r w:rsidR="001C06EA">
        <w:rPr>
          <w:rFonts w:ascii="Open Sans" w:hAnsi="Open Sans" w:cs="Open Sans"/>
          <w:sz w:val="20"/>
          <w:szCs w:val="20"/>
        </w:rPr>
        <w:t>1</w:t>
      </w:r>
      <w:r w:rsidRPr="00086A8C">
        <w:rPr>
          <w:rFonts w:ascii="Open Sans" w:hAnsi="Open Sans" w:cs="Open Sans"/>
          <w:sz w:val="20"/>
          <w:szCs w:val="20"/>
        </w:rPr>
        <w:t xml:space="preserve"> tega okvirnega sporazuma,</w:t>
      </w:r>
    </w:p>
    <w:p w14:paraId="5DCFBF1B" w14:textId="58E3CBB6" w:rsidR="00086A8C" w:rsidRPr="00086A8C" w:rsidRDefault="00086A8C" w:rsidP="00086A8C">
      <w:pPr>
        <w:keepNext/>
        <w:keepLines/>
        <w:numPr>
          <w:ilvl w:val="0"/>
          <w:numId w:val="7"/>
        </w:numPr>
        <w:spacing w:after="0" w:line="240" w:lineRule="auto"/>
        <w:jc w:val="both"/>
        <w:rPr>
          <w:rFonts w:ascii="Open Sans" w:hAnsi="Open Sans" w:cs="Open Sans"/>
          <w:sz w:val="20"/>
          <w:szCs w:val="20"/>
        </w:rPr>
      </w:pPr>
      <w:r w:rsidRPr="00086A8C">
        <w:rPr>
          <w:rFonts w:ascii="Open Sans" w:hAnsi="Open Sans" w:cs="Open Sans"/>
          <w:sz w:val="20"/>
          <w:szCs w:val="20"/>
        </w:rPr>
        <w:t xml:space="preserve">ponudba izvajalca št. __________ </w:t>
      </w:r>
      <w:r w:rsidR="00B3584A">
        <w:rPr>
          <w:rFonts w:ascii="Open Sans" w:hAnsi="Open Sans" w:cs="Open Sans"/>
          <w:sz w:val="20"/>
          <w:szCs w:val="20"/>
        </w:rPr>
        <w:t>podana na pogajanjih</w:t>
      </w:r>
      <w:r w:rsidRPr="00086A8C">
        <w:rPr>
          <w:rFonts w:ascii="Open Sans" w:hAnsi="Open Sans" w:cs="Open Sans"/>
          <w:sz w:val="20"/>
          <w:szCs w:val="20"/>
        </w:rPr>
        <w:t xml:space="preserve"> dne _________, ki je priloga št. </w:t>
      </w:r>
      <w:r w:rsidR="001C06EA">
        <w:rPr>
          <w:rFonts w:ascii="Open Sans" w:hAnsi="Open Sans" w:cs="Open Sans"/>
          <w:sz w:val="20"/>
          <w:szCs w:val="20"/>
        </w:rPr>
        <w:t>2</w:t>
      </w:r>
      <w:r w:rsidRPr="00086A8C">
        <w:rPr>
          <w:rFonts w:ascii="Open Sans" w:hAnsi="Open Sans" w:cs="Open Sans"/>
          <w:sz w:val="20"/>
          <w:szCs w:val="20"/>
        </w:rPr>
        <w:t xml:space="preserve"> tega okvirnega sporazuma,</w:t>
      </w:r>
    </w:p>
    <w:p w14:paraId="05E363ED" w14:textId="77777777" w:rsidR="00086A8C" w:rsidRPr="00086A8C" w:rsidRDefault="00086A8C" w:rsidP="00086A8C">
      <w:pPr>
        <w:keepNext/>
        <w:keepLines/>
        <w:numPr>
          <w:ilvl w:val="0"/>
          <w:numId w:val="7"/>
        </w:numPr>
        <w:spacing w:after="0" w:line="240" w:lineRule="auto"/>
        <w:jc w:val="both"/>
        <w:rPr>
          <w:rFonts w:ascii="Open Sans" w:hAnsi="Open Sans" w:cs="Open Sans"/>
          <w:sz w:val="20"/>
          <w:szCs w:val="20"/>
        </w:rPr>
      </w:pPr>
      <w:r w:rsidRPr="00086A8C">
        <w:rPr>
          <w:rFonts w:ascii="Open Sans" w:hAnsi="Open Sans" w:cs="Open Sans"/>
          <w:sz w:val="20"/>
          <w:szCs w:val="20"/>
        </w:rPr>
        <w:t>Pisni sporazum o skupnih varnostnih ukrepih in ravnanju z okoljem v JAVNEM PODJETJU ENERGETIKA LJUBLJANA d.o.o. ki je priloga št. 3 tega okvirnega sporazuma,</w:t>
      </w:r>
    </w:p>
    <w:p w14:paraId="26EB6300" w14:textId="5F42DACC" w:rsidR="001C06EA" w:rsidRDefault="001C06EA" w:rsidP="001C06EA">
      <w:pPr>
        <w:keepNext/>
        <w:keepLines/>
        <w:numPr>
          <w:ilvl w:val="0"/>
          <w:numId w:val="7"/>
        </w:numPr>
        <w:spacing w:after="0" w:line="240" w:lineRule="auto"/>
        <w:jc w:val="both"/>
        <w:rPr>
          <w:rFonts w:ascii="Open Sans" w:hAnsi="Open Sans" w:cs="Open Sans"/>
          <w:sz w:val="20"/>
          <w:szCs w:val="20"/>
        </w:rPr>
      </w:pPr>
      <w:r>
        <w:rPr>
          <w:rFonts w:ascii="Open Sans" w:hAnsi="Open Sans" w:cs="Open Sans"/>
          <w:sz w:val="20"/>
          <w:szCs w:val="20"/>
        </w:rPr>
        <w:t xml:space="preserve">Prijava </w:t>
      </w:r>
      <w:r w:rsidRPr="00086A8C">
        <w:rPr>
          <w:rFonts w:ascii="Open Sans" w:hAnsi="Open Sans" w:cs="Open Sans"/>
          <w:sz w:val="20"/>
          <w:szCs w:val="20"/>
        </w:rPr>
        <w:t>izvajalca št. __________ z dne _________,</w:t>
      </w:r>
    </w:p>
    <w:p w14:paraId="7FE3B568" w14:textId="2F7F5D7A" w:rsidR="00086A8C" w:rsidRPr="00C5437A" w:rsidRDefault="001C06EA" w:rsidP="00086A8C">
      <w:pPr>
        <w:keepNext/>
        <w:keepLines/>
        <w:numPr>
          <w:ilvl w:val="0"/>
          <w:numId w:val="7"/>
        </w:numPr>
        <w:spacing w:after="0" w:line="240" w:lineRule="auto"/>
        <w:jc w:val="both"/>
        <w:rPr>
          <w:rFonts w:ascii="Open Sans" w:hAnsi="Open Sans" w:cs="Open Sans"/>
          <w:sz w:val="20"/>
          <w:szCs w:val="20"/>
        </w:rPr>
      </w:pPr>
      <w:r>
        <w:rPr>
          <w:rFonts w:ascii="Open Sans" w:hAnsi="Open Sans" w:cs="Open Sans"/>
          <w:sz w:val="20"/>
          <w:szCs w:val="20"/>
        </w:rPr>
        <w:t xml:space="preserve">Prva ponudba </w:t>
      </w:r>
      <w:r w:rsidRPr="00086A8C">
        <w:rPr>
          <w:rFonts w:ascii="Open Sans" w:hAnsi="Open Sans" w:cs="Open Sans"/>
          <w:sz w:val="20"/>
          <w:szCs w:val="20"/>
        </w:rPr>
        <w:t>izvajalca št. __________ z dne _________</w:t>
      </w:r>
      <w:r w:rsidR="00C5437A">
        <w:rPr>
          <w:rFonts w:ascii="Open Sans" w:hAnsi="Open Sans" w:cs="Open Sans"/>
          <w:sz w:val="20"/>
          <w:szCs w:val="20"/>
        </w:rPr>
        <w:t>.</w:t>
      </w:r>
    </w:p>
    <w:p w14:paraId="49D258AB" w14:textId="77777777" w:rsidR="00C5437A" w:rsidRDefault="00C5437A" w:rsidP="00B3584A">
      <w:pPr>
        <w:keepNext/>
        <w:keepLines/>
        <w:spacing w:after="0" w:line="240" w:lineRule="auto"/>
        <w:jc w:val="both"/>
        <w:rPr>
          <w:rFonts w:ascii="Open Sans" w:hAnsi="Open Sans" w:cs="Open Sans"/>
          <w:sz w:val="20"/>
          <w:szCs w:val="20"/>
        </w:rPr>
      </w:pPr>
    </w:p>
    <w:p w14:paraId="5DBCDAA9" w14:textId="4431E95C" w:rsidR="00B3584A" w:rsidRPr="00B3584A" w:rsidRDefault="00B3584A" w:rsidP="00B3584A">
      <w:pPr>
        <w:keepNext/>
        <w:keepLines/>
        <w:spacing w:after="0" w:line="240" w:lineRule="auto"/>
        <w:jc w:val="both"/>
        <w:rPr>
          <w:rFonts w:ascii="Open Sans" w:hAnsi="Open Sans" w:cs="Open Sans"/>
          <w:sz w:val="20"/>
          <w:szCs w:val="20"/>
        </w:rPr>
      </w:pPr>
      <w:r w:rsidRPr="00B3584A">
        <w:rPr>
          <w:rFonts w:ascii="Open Sans" w:hAnsi="Open Sans" w:cs="Open Sans"/>
          <w:sz w:val="20"/>
          <w:szCs w:val="20"/>
        </w:rPr>
        <w:t>Stranki okvirnega sporazuma sta sporazumni, da je dokumentacija iz prejšnjega odstavka tega člena sestavni del okvirnega sporazuma.</w:t>
      </w:r>
    </w:p>
    <w:p w14:paraId="311D7B09" w14:textId="77777777" w:rsidR="00B3584A" w:rsidRPr="00B3584A" w:rsidRDefault="00B3584A" w:rsidP="00B3584A">
      <w:pPr>
        <w:keepNext/>
        <w:keepLines/>
        <w:spacing w:after="0" w:line="240" w:lineRule="auto"/>
        <w:jc w:val="both"/>
        <w:rPr>
          <w:rFonts w:ascii="Open Sans" w:hAnsi="Open Sans" w:cs="Open Sans"/>
          <w:sz w:val="20"/>
          <w:szCs w:val="20"/>
        </w:rPr>
      </w:pPr>
    </w:p>
    <w:p w14:paraId="20A48A64" w14:textId="5305D0E0" w:rsidR="00086A8C" w:rsidRPr="00086A8C" w:rsidRDefault="00B3584A" w:rsidP="00B3584A">
      <w:pPr>
        <w:keepNext/>
        <w:keepLines/>
        <w:spacing w:after="0" w:line="240" w:lineRule="auto"/>
        <w:jc w:val="both"/>
        <w:rPr>
          <w:rFonts w:ascii="Open Sans" w:hAnsi="Open Sans" w:cs="Open Sans"/>
          <w:sz w:val="20"/>
          <w:szCs w:val="20"/>
        </w:rPr>
      </w:pPr>
      <w:r w:rsidRPr="00B3584A">
        <w:rPr>
          <w:rFonts w:ascii="Open Sans" w:hAnsi="Open Sans" w:cs="Open Sans"/>
          <w:sz w:val="20"/>
          <w:szCs w:val="20"/>
        </w:rPr>
        <w:t>V primeru, če si vsebina zgoraj navedenih dokumentov nasprotuje in če volja strank okvirnega sporazuma ni jasno izražena, za razlago volje obeh strank okvirnega sporazuma najprej veljajo določila tega okvirnega sporazuma, nato razpisna dokumentacija, na podlagi katere je bil sklenjen ta okvirni sporazum, potem pa dokumenti v vrstnem redu, kot si sledijo v tem členu</w:t>
      </w:r>
      <w:r w:rsidR="00086A8C" w:rsidRPr="00086A8C">
        <w:rPr>
          <w:rFonts w:ascii="Open Sans" w:hAnsi="Open Sans" w:cs="Open Sans"/>
          <w:sz w:val="20"/>
          <w:szCs w:val="20"/>
        </w:rPr>
        <w:t>.</w:t>
      </w:r>
    </w:p>
    <w:p w14:paraId="635DF2C5" w14:textId="77777777" w:rsidR="00086A8C" w:rsidRPr="00086A8C" w:rsidRDefault="00086A8C" w:rsidP="00086A8C">
      <w:pPr>
        <w:keepNext/>
        <w:keepLines/>
        <w:spacing w:after="0" w:line="240" w:lineRule="auto"/>
        <w:jc w:val="both"/>
        <w:rPr>
          <w:rFonts w:ascii="Open Sans" w:eastAsia="Times New Roman" w:hAnsi="Open Sans" w:cs="Open Sans"/>
          <w:color w:val="000000"/>
          <w:sz w:val="20"/>
          <w:szCs w:val="20"/>
          <w:lang w:eastAsia="sl-SI"/>
        </w:rPr>
      </w:pPr>
    </w:p>
    <w:p w14:paraId="2637649B" w14:textId="77777777" w:rsidR="00086A8C" w:rsidRPr="00086A8C" w:rsidRDefault="00086A8C" w:rsidP="00086A8C">
      <w:pPr>
        <w:pStyle w:val="Odstavekseznama"/>
        <w:keepNext/>
        <w:keepLines/>
        <w:numPr>
          <w:ilvl w:val="0"/>
          <w:numId w:val="8"/>
        </w:numPr>
        <w:ind w:left="567" w:hanging="567"/>
        <w:jc w:val="center"/>
        <w:rPr>
          <w:rFonts w:ascii="Open Sans" w:hAnsi="Open Sans" w:cs="Open Sans"/>
          <w:b/>
        </w:rPr>
      </w:pPr>
      <w:r w:rsidRPr="00086A8C">
        <w:rPr>
          <w:rFonts w:ascii="Open Sans" w:hAnsi="Open Sans" w:cs="Open Sans"/>
          <w:b/>
        </w:rPr>
        <w:t>PROTIKORUPCIJSKA KLAVZULA</w:t>
      </w:r>
    </w:p>
    <w:p w14:paraId="361B5D82" w14:textId="77777777" w:rsidR="00086A8C" w:rsidRPr="00086A8C" w:rsidRDefault="00086A8C" w:rsidP="00086A8C">
      <w:pPr>
        <w:keepNext/>
        <w:keepLines/>
        <w:spacing w:after="0" w:line="240" w:lineRule="auto"/>
        <w:jc w:val="center"/>
        <w:rPr>
          <w:rFonts w:ascii="Open Sans" w:hAnsi="Open Sans" w:cs="Open Sans"/>
          <w:sz w:val="20"/>
          <w:szCs w:val="20"/>
        </w:rPr>
      </w:pPr>
    </w:p>
    <w:p w14:paraId="52DF1DD7" w14:textId="77777777" w:rsidR="00086A8C" w:rsidRPr="00086A8C" w:rsidRDefault="00086A8C" w:rsidP="00086A8C">
      <w:pPr>
        <w:keepNext/>
        <w:keepLines/>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086A8C">
        <w:rPr>
          <w:rFonts w:ascii="Open Sans" w:eastAsia="Times New Roman" w:hAnsi="Open Sans" w:cs="Open Sans"/>
          <w:color w:val="000000"/>
          <w:sz w:val="20"/>
          <w:szCs w:val="20"/>
          <w:lang w:eastAsia="sl-SI"/>
        </w:rPr>
        <w:t>člen</w:t>
      </w:r>
    </w:p>
    <w:p w14:paraId="5488A43C" w14:textId="77777777" w:rsidR="00086A8C" w:rsidRPr="00086A8C" w:rsidRDefault="00086A8C" w:rsidP="00086A8C">
      <w:pPr>
        <w:keepNext/>
        <w:keepLines/>
        <w:spacing w:after="0" w:line="240" w:lineRule="auto"/>
        <w:jc w:val="both"/>
        <w:rPr>
          <w:rFonts w:ascii="Open Sans" w:eastAsia="Times New Roman" w:hAnsi="Open Sans" w:cs="Open Sans"/>
          <w:color w:val="000000"/>
          <w:sz w:val="20"/>
          <w:szCs w:val="20"/>
          <w:lang w:eastAsia="sl-SI"/>
        </w:rPr>
      </w:pPr>
    </w:p>
    <w:p w14:paraId="2F3FF4AB" w14:textId="77777777" w:rsidR="00B3584A" w:rsidRPr="00B3584A" w:rsidRDefault="00B3584A" w:rsidP="00B3584A">
      <w:pPr>
        <w:keepNext/>
        <w:keepLines/>
        <w:spacing w:after="0" w:line="240" w:lineRule="auto"/>
        <w:jc w:val="both"/>
        <w:rPr>
          <w:rFonts w:ascii="Open Sans" w:eastAsia="Times New Roman" w:hAnsi="Open Sans" w:cs="Open Sans"/>
          <w:color w:val="000000"/>
          <w:sz w:val="20"/>
          <w:szCs w:val="20"/>
          <w:lang w:eastAsia="sl-SI"/>
        </w:rPr>
      </w:pPr>
      <w:r w:rsidRPr="00B3584A">
        <w:rPr>
          <w:rFonts w:ascii="Open Sans" w:eastAsia="Times New Roman" w:hAnsi="Open Sans" w:cs="Open Sans"/>
          <w:color w:val="000000"/>
          <w:sz w:val="20"/>
          <w:szCs w:val="20"/>
          <w:lang w:eastAsia="sl-SI"/>
        </w:rPr>
        <w:lastRenderedPageBreak/>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okvirni sporazum ničen.</w:t>
      </w:r>
    </w:p>
    <w:p w14:paraId="4399FD71" w14:textId="77777777" w:rsidR="00B3584A" w:rsidRPr="00B3584A" w:rsidRDefault="00B3584A" w:rsidP="00B3584A">
      <w:pPr>
        <w:keepNext/>
        <w:keepLines/>
        <w:spacing w:after="0" w:line="240" w:lineRule="auto"/>
        <w:jc w:val="both"/>
        <w:rPr>
          <w:rFonts w:ascii="Open Sans" w:eastAsia="Times New Roman" w:hAnsi="Open Sans" w:cs="Open Sans"/>
          <w:color w:val="000000"/>
          <w:sz w:val="20"/>
          <w:szCs w:val="20"/>
          <w:lang w:eastAsia="sl-SI"/>
        </w:rPr>
      </w:pPr>
    </w:p>
    <w:p w14:paraId="5C522B78" w14:textId="059CB02C" w:rsidR="00086A8C" w:rsidRPr="00086A8C" w:rsidRDefault="00B3584A" w:rsidP="00B3584A">
      <w:pPr>
        <w:keepNext/>
        <w:keepLines/>
        <w:spacing w:after="0" w:line="240" w:lineRule="auto"/>
        <w:jc w:val="both"/>
        <w:rPr>
          <w:rFonts w:ascii="Open Sans" w:eastAsia="Times New Roman" w:hAnsi="Open Sans" w:cs="Open Sans"/>
          <w:color w:val="000000"/>
          <w:sz w:val="20"/>
          <w:szCs w:val="20"/>
          <w:lang w:eastAsia="sl-SI"/>
        </w:rPr>
      </w:pPr>
      <w:r w:rsidRPr="00B3584A">
        <w:rPr>
          <w:rFonts w:ascii="Open Sans" w:eastAsia="Times New Roman" w:hAnsi="Open Sans" w:cs="Open Sans"/>
          <w:color w:val="000000"/>
          <w:sz w:val="20"/>
          <w:szCs w:val="20"/>
          <w:lang w:eastAsia="sl-SI"/>
        </w:rPr>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r w:rsidR="00086A8C" w:rsidRPr="00086A8C">
        <w:rPr>
          <w:rFonts w:ascii="Open Sans" w:eastAsia="Times New Roman" w:hAnsi="Open Sans" w:cs="Open Sans"/>
          <w:color w:val="000000"/>
          <w:sz w:val="20"/>
          <w:szCs w:val="20"/>
          <w:lang w:eastAsia="sl-SI"/>
        </w:rPr>
        <w:t>.</w:t>
      </w:r>
    </w:p>
    <w:p w14:paraId="575A7E06" w14:textId="77777777" w:rsidR="00086A8C" w:rsidRPr="00086A8C" w:rsidRDefault="00086A8C" w:rsidP="00086A8C">
      <w:pPr>
        <w:keepNext/>
        <w:keepLines/>
        <w:spacing w:after="0" w:line="240" w:lineRule="auto"/>
        <w:jc w:val="both"/>
        <w:rPr>
          <w:rFonts w:ascii="Open Sans" w:eastAsia="Times New Roman" w:hAnsi="Open Sans" w:cs="Open Sans"/>
          <w:color w:val="000000"/>
          <w:sz w:val="20"/>
          <w:szCs w:val="20"/>
          <w:lang w:eastAsia="sl-SI"/>
        </w:rPr>
      </w:pPr>
    </w:p>
    <w:p w14:paraId="45A18771" w14:textId="77777777" w:rsidR="00086A8C" w:rsidRPr="00086A8C" w:rsidRDefault="00086A8C" w:rsidP="00086A8C">
      <w:pPr>
        <w:pStyle w:val="Odstavekseznama"/>
        <w:keepNext/>
        <w:keepLines/>
        <w:numPr>
          <w:ilvl w:val="0"/>
          <w:numId w:val="8"/>
        </w:numPr>
        <w:ind w:left="567" w:hanging="567"/>
        <w:jc w:val="center"/>
        <w:rPr>
          <w:rFonts w:ascii="Open Sans" w:hAnsi="Open Sans" w:cs="Open Sans"/>
          <w:b/>
        </w:rPr>
      </w:pPr>
      <w:r w:rsidRPr="00086A8C">
        <w:rPr>
          <w:rFonts w:ascii="Open Sans" w:hAnsi="Open Sans" w:cs="Open Sans"/>
          <w:b/>
        </w:rPr>
        <w:t>ODSTOP OZIROMA CESIJA DENARNIH TERJATEV</w:t>
      </w:r>
    </w:p>
    <w:p w14:paraId="60D5DD08" w14:textId="77777777" w:rsidR="00086A8C" w:rsidRPr="00086A8C" w:rsidRDefault="00086A8C" w:rsidP="00086A8C">
      <w:pPr>
        <w:pStyle w:val="Telobesedila"/>
        <w:keepNext/>
        <w:keepLines/>
        <w:widowControl/>
        <w:numPr>
          <w:ilvl w:val="12"/>
          <w:numId w:val="0"/>
        </w:numPr>
        <w:jc w:val="center"/>
        <w:rPr>
          <w:rFonts w:ascii="Open Sans" w:hAnsi="Open Sans" w:cs="Open Sans"/>
        </w:rPr>
      </w:pPr>
    </w:p>
    <w:p w14:paraId="078D53BA" w14:textId="77777777" w:rsidR="00086A8C" w:rsidRPr="00086A8C" w:rsidRDefault="00086A8C" w:rsidP="00086A8C">
      <w:pPr>
        <w:keepNext/>
        <w:keepLines/>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086A8C">
        <w:rPr>
          <w:rFonts w:ascii="Open Sans" w:eastAsia="Times New Roman" w:hAnsi="Open Sans" w:cs="Open Sans"/>
          <w:color w:val="000000"/>
          <w:sz w:val="20"/>
          <w:szCs w:val="20"/>
          <w:lang w:eastAsia="sl-SI"/>
        </w:rPr>
        <w:t>člen</w:t>
      </w:r>
    </w:p>
    <w:p w14:paraId="53D1B58D" w14:textId="77777777" w:rsidR="00086A8C" w:rsidRPr="00086A8C" w:rsidRDefault="00086A8C" w:rsidP="00086A8C">
      <w:pPr>
        <w:keepNext/>
        <w:keepLines/>
        <w:tabs>
          <w:tab w:val="left" w:pos="4820"/>
        </w:tabs>
        <w:spacing w:after="0" w:line="240" w:lineRule="auto"/>
        <w:jc w:val="center"/>
        <w:rPr>
          <w:rFonts w:ascii="Open Sans" w:hAnsi="Open Sans" w:cs="Open Sans"/>
          <w:b/>
          <w:sz w:val="20"/>
          <w:szCs w:val="20"/>
        </w:rPr>
      </w:pPr>
    </w:p>
    <w:p w14:paraId="2F2EB7CB" w14:textId="617BBECC" w:rsidR="00086A8C" w:rsidRPr="00086A8C" w:rsidRDefault="00B3584A" w:rsidP="00086A8C">
      <w:pPr>
        <w:keepNext/>
        <w:keepLines/>
        <w:widowControl w:val="0"/>
        <w:spacing w:after="0" w:line="240" w:lineRule="auto"/>
        <w:jc w:val="both"/>
        <w:rPr>
          <w:rFonts w:ascii="Open Sans" w:hAnsi="Open Sans" w:cs="Open Sans"/>
          <w:sz w:val="20"/>
          <w:szCs w:val="20"/>
        </w:rPr>
      </w:pPr>
      <w:r w:rsidRPr="00B3584A">
        <w:rPr>
          <w:rFonts w:ascii="Open Sans" w:hAnsi="Open Sans" w:cs="Open Sans"/>
          <w:sz w:val="20"/>
          <w:szCs w:val="20"/>
        </w:rPr>
        <w:t>Stranki okvirnega sporazuma se zavezujeta, da velja prepoved odstopa oziroma cesije denarnih terjatev, ki izvirajo iz predmetnega okvirnega sporazuma, drugim pravnim ali fizičnim osebam, razen bankam. V primeru odstopa denarne terjatve drugim pravnim ali fizičnim osebam, razen bankam, odstop nima pravnega učinka</w:t>
      </w:r>
      <w:r w:rsidR="00086A8C" w:rsidRPr="00086A8C">
        <w:rPr>
          <w:rFonts w:ascii="Open Sans" w:hAnsi="Open Sans" w:cs="Open Sans"/>
          <w:sz w:val="20"/>
          <w:szCs w:val="20"/>
        </w:rPr>
        <w:t>.</w:t>
      </w:r>
    </w:p>
    <w:p w14:paraId="2E4DAADB" w14:textId="77777777" w:rsidR="00086A8C" w:rsidRPr="00086A8C" w:rsidRDefault="00086A8C" w:rsidP="00086A8C">
      <w:pPr>
        <w:keepNext/>
        <w:keepLines/>
        <w:spacing w:after="0" w:line="240" w:lineRule="auto"/>
        <w:jc w:val="both"/>
        <w:rPr>
          <w:rFonts w:ascii="Open Sans" w:eastAsia="Times New Roman" w:hAnsi="Open Sans" w:cs="Open Sans"/>
          <w:color w:val="000000"/>
          <w:sz w:val="20"/>
          <w:szCs w:val="20"/>
          <w:lang w:eastAsia="sl-SI"/>
        </w:rPr>
      </w:pPr>
    </w:p>
    <w:p w14:paraId="74A071AA" w14:textId="77777777" w:rsidR="00086A8C" w:rsidRPr="00086A8C" w:rsidRDefault="00086A8C" w:rsidP="00086A8C">
      <w:pPr>
        <w:pStyle w:val="Odstavekseznama"/>
        <w:keepNext/>
        <w:keepLines/>
        <w:numPr>
          <w:ilvl w:val="0"/>
          <w:numId w:val="8"/>
        </w:numPr>
        <w:ind w:left="567" w:hanging="567"/>
        <w:jc w:val="center"/>
        <w:rPr>
          <w:rFonts w:ascii="Open Sans" w:hAnsi="Open Sans" w:cs="Open Sans"/>
          <w:b/>
        </w:rPr>
      </w:pPr>
      <w:r w:rsidRPr="00086A8C">
        <w:rPr>
          <w:rFonts w:ascii="Open Sans" w:hAnsi="Open Sans" w:cs="Open Sans"/>
          <w:b/>
        </w:rPr>
        <w:t>REŠEVANJE SPOROV</w:t>
      </w:r>
    </w:p>
    <w:p w14:paraId="4A358C5B" w14:textId="77777777" w:rsidR="00086A8C" w:rsidRPr="00086A8C" w:rsidRDefault="00086A8C" w:rsidP="00086A8C">
      <w:pPr>
        <w:keepNext/>
        <w:keepLines/>
        <w:spacing w:after="0" w:line="240" w:lineRule="auto"/>
        <w:jc w:val="center"/>
        <w:rPr>
          <w:rFonts w:ascii="Open Sans" w:hAnsi="Open Sans" w:cs="Open Sans"/>
          <w:sz w:val="20"/>
          <w:szCs w:val="20"/>
        </w:rPr>
      </w:pPr>
    </w:p>
    <w:p w14:paraId="035653CE" w14:textId="77777777" w:rsidR="00086A8C" w:rsidRPr="00086A8C" w:rsidRDefault="00086A8C" w:rsidP="00086A8C">
      <w:pPr>
        <w:keepNext/>
        <w:keepLines/>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086A8C">
        <w:rPr>
          <w:rFonts w:ascii="Open Sans" w:eastAsia="Times New Roman" w:hAnsi="Open Sans" w:cs="Open Sans"/>
          <w:color w:val="000000"/>
          <w:sz w:val="20"/>
          <w:szCs w:val="20"/>
          <w:lang w:eastAsia="sl-SI"/>
        </w:rPr>
        <w:t>člen</w:t>
      </w:r>
    </w:p>
    <w:p w14:paraId="21D9CA06" w14:textId="77777777" w:rsidR="00086A8C" w:rsidRPr="00086A8C" w:rsidRDefault="00086A8C" w:rsidP="00086A8C">
      <w:pPr>
        <w:keepNext/>
        <w:keepLines/>
        <w:spacing w:after="0" w:line="240" w:lineRule="auto"/>
        <w:jc w:val="both"/>
        <w:rPr>
          <w:rFonts w:ascii="Open Sans" w:hAnsi="Open Sans" w:cs="Open Sans"/>
          <w:sz w:val="20"/>
          <w:szCs w:val="20"/>
        </w:rPr>
      </w:pPr>
    </w:p>
    <w:p w14:paraId="704C5EB1" w14:textId="77777777" w:rsidR="00B3584A" w:rsidRPr="00B3584A" w:rsidRDefault="00B3584A" w:rsidP="00B3584A">
      <w:pPr>
        <w:pStyle w:val="tekst1"/>
        <w:keepNext/>
        <w:keepLines/>
        <w:spacing w:line="240" w:lineRule="auto"/>
        <w:rPr>
          <w:rFonts w:ascii="Open Sans" w:eastAsia="Calibri" w:hAnsi="Open Sans" w:cs="Open Sans"/>
          <w:sz w:val="20"/>
          <w:lang w:eastAsia="en-US"/>
        </w:rPr>
      </w:pPr>
      <w:r w:rsidRPr="00B3584A">
        <w:rPr>
          <w:rFonts w:ascii="Open Sans" w:eastAsia="Calibri" w:hAnsi="Open Sans" w:cs="Open Sans"/>
          <w:sz w:val="20"/>
          <w:lang w:eastAsia="en-US"/>
        </w:rPr>
        <w:t>Morebitne spore, ki bi nastali v zvezi z izvajanjem tega okvirnega sporazuma, bosta stranki skušali rešiti sporazumno.</w:t>
      </w:r>
    </w:p>
    <w:p w14:paraId="3CD99F04" w14:textId="77777777" w:rsidR="00B3584A" w:rsidRPr="00B3584A" w:rsidRDefault="00B3584A" w:rsidP="00B3584A">
      <w:pPr>
        <w:pStyle w:val="tekst1"/>
        <w:keepNext/>
        <w:keepLines/>
        <w:spacing w:line="240" w:lineRule="auto"/>
        <w:rPr>
          <w:rFonts w:ascii="Open Sans" w:eastAsia="Calibri" w:hAnsi="Open Sans" w:cs="Open Sans"/>
          <w:sz w:val="20"/>
          <w:lang w:eastAsia="en-US"/>
        </w:rPr>
      </w:pPr>
    </w:p>
    <w:p w14:paraId="03B639E5" w14:textId="77777777" w:rsidR="00B3584A" w:rsidRPr="00B3584A" w:rsidRDefault="00B3584A" w:rsidP="00B3584A">
      <w:pPr>
        <w:pStyle w:val="tekst1"/>
        <w:keepNext/>
        <w:keepLines/>
        <w:spacing w:line="240" w:lineRule="auto"/>
        <w:rPr>
          <w:rFonts w:ascii="Open Sans" w:eastAsia="Calibri" w:hAnsi="Open Sans" w:cs="Open Sans"/>
          <w:sz w:val="20"/>
          <w:lang w:eastAsia="en-US"/>
        </w:rPr>
      </w:pPr>
      <w:r w:rsidRPr="00B3584A">
        <w:rPr>
          <w:rFonts w:ascii="Open Sans" w:eastAsia="Calibri" w:hAnsi="Open Sans" w:cs="Open Sans"/>
          <w:sz w:val="20"/>
          <w:lang w:eastAsia="en-US"/>
        </w:rPr>
        <w:t>Če spora ne bo možno rešiti sporazumno, lahko vsaka stranka okvirnega sporazuma sproži postopek za rešitev spora pri stvarno pristojnem sodišču v Ljubljani.</w:t>
      </w:r>
    </w:p>
    <w:p w14:paraId="00D7A6B7" w14:textId="77777777" w:rsidR="00B3584A" w:rsidRPr="00B3584A" w:rsidRDefault="00B3584A" w:rsidP="00B3584A">
      <w:pPr>
        <w:pStyle w:val="tekst1"/>
        <w:keepNext/>
        <w:keepLines/>
        <w:spacing w:line="240" w:lineRule="auto"/>
        <w:rPr>
          <w:rFonts w:ascii="Open Sans" w:eastAsia="Calibri" w:hAnsi="Open Sans" w:cs="Open Sans"/>
          <w:sz w:val="20"/>
          <w:lang w:eastAsia="en-US"/>
        </w:rPr>
      </w:pPr>
    </w:p>
    <w:p w14:paraId="749E3760" w14:textId="6C236783" w:rsidR="00086A8C" w:rsidRPr="00086A8C" w:rsidRDefault="00B3584A" w:rsidP="00B3584A">
      <w:pPr>
        <w:pStyle w:val="tekst1"/>
        <w:keepNext/>
        <w:keepLines/>
        <w:spacing w:before="0" w:line="240" w:lineRule="auto"/>
        <w:rPr>
          <w:rFonts w:ascii="Open Sans" w:eastAsia="Calibri" w:hAnsi="Open Sans" w:cs="Open Sans"/>
          <w:sz w:val="20"/>
          <w:lang w:eastAsia="en-US"/>
        </w:rPr>
      </w:pPr>
      <w:r w:rsidRPr="00B3584A">
        <w:rPr>
          <w:rFonts w:ascii="Open Sans" w:eastAsia="Calibri" w:hAnsi="Open Sans" w:cs="Open Sans"/>
          <w:sz w:val="20"/>
          <w:lang w:eastAsia="en-US"/>
        </w:rPr>
        <w:t>Vsi spori, ki izhajajo iz tega okvirnega sporazuma ali so z njim kakorkoli povezani, se rešujejo skladno z materialnim in procesnim pravom Republike Slovenije</w:t>
      </w:r>
      <w:r w:rsidR="00086A8C" w:rsidRPr="00086A8C">
        <w:rPr>
          <w:rFonts w:ascii="Open Sans" w:eastAsia="Calibri" w:hAnsi="Open Sans" w:cs="Open Sans"/>
          <w:sz w:val="20"/>
          <w:lang w:eastAsia="en-US"/>
        </w:rPr>
        <w:t>.</w:t>
      </w:r>
    </w:p>
    <w:p w14:paraId="74BF644B" w14:textId="77777777" w:rsidR="00086A8C" w:rsidRPr="00086A8C" w:rsidRDefault="00086A8C" w:rsidP="00086A8C">
      <w:pPr>
        <w:pStyle w:val="tekst1"/>
        <w:keepNext/>
        <w:keepLines/>
        <w:spacing w:before="0" w:line="240" w:lineRule="auto"/>
        <w:rPr>
          <w:rFonts w:ascii="Open Sans" w:hAnsi="Open Sans" w:cs="Open Sans"/>
          <w:sz w:val="20"/>
        </w:rPr>
      </w:pPr>
    </w:p>
    <w:p w14:paraId="6D778C5A" w14:textId="77777777" w:rsidR="00086A8C" w:rsidRPr="00086A8C" w:rsidRDefault="00086A8C" w:rsidP="00086A8C">
      <w:pPr>
        <w:pStyle w:val="Odstavekseznama"/>
        <w:keepNext/>
        <w:keepLines/>
        <w:numPr>
          <w:ilvl w:val="0"/>
          <w:numId w:val="8"/>
        </w:numPr>
        <w:ind w:left="567" w:hanging="567"/>
        <w:jc w:val="center"/>
        <w:rPr>
          <w:rFonts w:ascii="Open Sans" w:hAnsi="Open Sans" w:cs="Open Sans"/>
          <w:b/>
        </w:rPr>
      </w:pPr>
      <w:r w:rsidRPr="00086A8C">
        <w:rPr>
          <w:rFonts w:ascii="Open Sans" w:hAnsi="Open Sans" w:cs="Open Sans"/>
          <w:b/>
        </w:rPr>
        <w:t>OSTALE DOLOČBE</w:t>
      </w:r>
    </w:p>
    <w:p w14:paraId="1E504352" w14:textId="77777777" w:rsidR="00086A8C" w:rsidRPr="00086A8C" w:rsidRDefault="00086A8C" w:rsidP="00086A8C">
      <w:pPr>
        <w:keepNext/>
        <w:keepLines/>
        <w:spacing w:after="0" w:line="240" w:lineRule="auto"/>
        <w:jc w:val="center"/>
        <w:rPr>
          <w:rFonts w:ascii="Open Sans" w:eastAsia="Times New Roman" w:hAnsi="Open Sans" w:cs="Open Sans"/>
          <w:color w:val="000000"/>
          <w:sz w:val="20"/>
          <w:szCs w:val="20"/>
          <w:lang w:eastAsia="sl-SI"/>
        </w:rPr>
      </w:pPr>
    </w:p>
    <w:p w14:paraId="0833668D" w14:textId="77777777" w:rsidR="00086A8C" w:rsidRPr="00086A8C" w:rsidRDefault="00086A8C" w:rsidP="00086A8C">
      <w:pPr>
        <w:keepNext/>
        <w:keepLines/>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086A8C">
        <w:rPr>
          <w:rFonts w:ascii="Open Sans" w:eastAsia="Times New Roman" w:hAnsi="Open Sans" w:cs="Open Sans"/>
          <w:color w:val="000000"/>
          <w:sz w:val="20"/>
          <w:szCs w:val="20"/>
          <w:lang w:eastAsia="sl-SI"/>
        </w:rPr>
        <w:t>člen</w:t>
      </w:r>
    </w:p>
    <w:p w14:paraId="36F1E6D2" w14:textId="77777777" w:rsidR="00086A8C" w:rsidRPr="00086A8C" w:rsidRDefault="00086A8C" w:rsidP="00086A8C">
      <w:pPr>
        <w:keepNext/>
        <w:keepLines/>
        <w:spacing w:after="0" w:line="240" w:lineRule="auto"/>
        <w:jc w:val="both"/>
        <w:rPr>
          <w:rFonts w:ascii="Open Sans" w:eastAsia="Times New Roman" w:hAnsi="Open Sans" w:cs="Open Sans"/>
          <w:sz w:val="20"/>
          <w:szCs w:val="20"/>
          <w:lang w:eastAsia="sl-SI"/>
        </w:rPr>
      </w:pPr>
    </w:p>
    <w:p w14:paraId="7930D795" w14:textId="5E548A1F" w:rsidR="00086A8C" w:rsidRPr="00086A8C" w:rsidRDefault="00B3584A" w:rsidP="00086A8C">
      <w:pPr>
        <w:keepNext/>
        <w:keepLines/>
        <w:tabs>
          <w:tab w:val="left" w:pos="4820"/>
        </w:tabs>
        <w:spacing w:after="0" w:line="240" w:lineRule="auto"/>
        <w:jc w:val="both"/>
        <w:rPr>
          <w:rFonts w:ascii="Open Sans" w:eastAsia="Times New Roman" w:hAnsi="Open Sans" w:cs="Open Sans"/>
          <w:sz w:val="20"/>
          <w:szCs w:val="20"/>
          <w:lang w:eastAsia="sl-SI"/>
        </w:rPr>
      </w:pPr>
      <w:r w:rsidRPr="00B3584A">
        <w:rPr>
          <w:rFonts w:ascii="Open Sans" w:eastAsia="Times New Roman" w:hAnsi="Open Sans" w:cs="Open Sans"/>
          <w:sz w:val="20"/>
          <w:szCs w:val="20"/>
          <w:lang w:eastAsia="sl-SI"/>
        </w:rPr>
        <w:t>Ta okvirni sporazum v celoti zavezuje tudi morebitne vsakokratne pravne naslednike vsake od strank okvirnega sporazuma, upoštevaje predpise s področja javnega naročanja</w:t>
      </w:r>
      <w:r w:rsidR="00086A8C" w:rsidRPr="00086A8C">
        <w:rPr>
          <w:rFonts w:ascii="Open Sans" w:eastAsia="Times New Roman" w:hAnsi="Open Sans" w:cs="Open Sans"/>
          <w:sz w:val="20"/>
          <w:szCs w:val="20"/>
          <w:lang w:eastAsia="sl-SI"/>
        </w:rPr>
        <w:t>.</w:t>
      </w:r>
    </w:p>
    <w:p w14:paraId="61CB7267" w14:textId="77777777" w:rsidR="00086A8C" w:rsidRPr="00086A8C" w:rsidRDefault="00086A8C" w:rsidP="00086A8C">
      <w:pPr>
        <w:keepNext/>
        <w:keepLines/>
        <w:tabs>
          <w:tab w:val="left" w:pos="4820"/>
        </w:tabs>
        <w:spacing w:after="0" w:line="240" w:lineRule="auto"/>
        <w:jc w:val="both"/>
        <w:rPr>
          <w:rFonts w:ascii="Open Sans" w:eastAsia="Times New Roman" w:hAnsi="Open Sans" w:cs="Open Sans"/>
          <w:sz w:val="20"/>
          <w:szCs w:val="20"/>
          <w:lang w:eastAsia="sl-SI"/>
        </w:rPr>
      </w:pPr>
    </w:p>
    <w:p w14:paraId="54F0BC3F" w14:textId="77777777" w:rsidR="00086A8C" w:rsidRPr="00086A8C" w:rsidRDefault="00086A8C" w:rsidP="00086A8C">
      <w:pPr>
        <w:keepNext/>
        <w:keepLines/>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086A8C">
        <w:rPr>
          <w:rFonts w:ascii="Open Sans" w:eastAsia="Times New Roman" w:hAnsi="Open Sans" w:cs="Open Sans"/>
          <w:color w:val="000000"/>
          <w:sz w:val="20"/>
          <w:szCs w:val="20"/>
          <w:lang w:eastAsia="sl-SI"/>
        </w:rPr>
        <w:t>člen</w:t>
      </w:r>
    </w:p>
    <w:p w14:paraId="3272AD21" w14:textId="77777777" w:rsidR="00086A8C" w:rsidRPr="00086A8C" w:rsidRDefault="00086A8C" w:rsidP="00086A8C">
      <w:pPr>
        <w:keepNext/>
        <w:keepLines/>
        <w:tabs>
          <w:tab w:val="left" w:pos="4820"/>
        </w:tabs>
        <w:spacing w:after="0" w:line="240" w:lineRule="auto"/>
        <w:jc w:val="both"/>
        <w:rPr>
          <w:rFonts w:ascii="Open Sans" w:eastAsia="Times New Roman" w:hAnsi="Open Sans" w:cs="Open Sans"/>
          <w:sz w:val="20"/>
          <w:szCs w:val="20"/>
          <w:lang w:eastAsia="sl-SI"/>
        </w:rPr>
      </w:pPr>
    </w:p>
    <w:p w14:paraId="68B70098" w14:textId="77777777" w:rsidR="00B3584A" w:rsidRPr="00B3584A" w:rsidRDefault="00B3584A" w:rsidP="00B3584A">
      <w:pPr>
        <w:keepNext/>
        <w:keepLines/>
        <w:tabs>
          <w:tab w:val="left" w:pos="4820"/>
        </w:tabs>
        <w:spacing w:after="0" w:line="240" w:lineRule="auto"/>
        <w:jc w:val="both"/>
        <w:rPr>
          <w:rFonts w:ascii="Open Sans" w:eastAsia="Times New Roman" w:hAnsi="Open Sans" w:cs="Open Sans"/>
          <w:sz w:val="20"/>
          <w:szCs w:val="20"/>
          <w:lang w:eastAsia="sl-SI"/>
        </w:rPr>
      </w:pPr>
      <w:r w:rsidRPr="00B3584A">
        <w:rPr>
          <w:rFonts w:ascii="Open Sans" w:eastAsia="Times New Roman" w:hAnsi="Open Sans" w:cs="Open Sans"/>
          <w:sz w:val="20"/>
          <w:szCs w:val="20"/>
          <w:lang w:eastAsia="sl-SI"/>
        </w:rPr>
        <w:t>Morebitne spremembe ali dopolnitve okvirnega sporazuma so veljavne le, če jih stranki okvirnega sporazuma skleneta v obliki pisnega aneksa k temu okvirnemu sporazumu, ki ga podpišeta obe stranki okvirnega sporazuma.</w:t>
      </w:r>
    </w:p>
    <w:p w14:paraId="4F9EA361" w14:textId="77777777" w:rsidR="00B3584A" w:rsidRPr="00B3584A" w:rsidRDefault="00B3584A" w:rsidP="00B3584A">
      <w:pPr>
        <w:keepNext/>
        <w:keepLines/>
        <w:tabs>
          <w:tab w:val="left" w:pos="4820"/>
        </w:tabs>
        <w:spacing w:after="0" w:line="240" w:lineRule="auto"/>
        <w:jc w:val="both"/>
        <w:rPr>
          <w:rFonts w:ascii="Open Sans" w:eastAsia="Times New Roman" w:hAnsi="Open Sans" w:cs="Open Sans"/>
          <w:sz w:val="20"/>
          <w:szCs w:val="20"/>
          <w:lang w:eastAsia="sl-SI"/>
        </w:rPr>
      </w:pPr>
    </w:p>
    <w:p w14:paraId="13EEAA1D" w14:textId="77777777" w:rsidR="00B3584A" w:rsidRPr="00B3584A" w:rsidRDefault="00B3584A" w:rsidP="00B3584A">
      <w:pPr>
        <w:keepNext/>
        <w:keepLines/>
        <w:tabs>
          <w:tab w:val="left" w:pos="4820"/>
        </w:tabs>
        <w:spacing w:after="0" w:line="240" w:lineRule="auto"/>
        <w:jc w:val="both"/>
        <w:rPr>
          <w:rFonts w:ascii="Open Sans" w:eastAsia="Times New Roman" w:hAnsi="Open Sans" w:cs="Open Sans"/>
          <w:sz w:val="20"/>
          <w:szCs w:val="20"/>
          <w:lang w:eastAsia="sl-SI"/>
        </w:rPr>
      </w:pPr>
      <w:r w:rsidRPr="00B3584A">
        <w:rPr>
          <w:rFonts w:ascii="Open Sans" w:eastAsia="Times New Roman" w:hAnsi="Open Sans" w:cs="Open Sans"/>
          <w:sz w:val="20"/>
          <w:szCs w:val="20"/>
          <w:lang w:eastAsia="sl-SI"/>
        </w:rPr>
        <w:lastRenderedPageBreak/>
        <w:t>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w:t>
      </w:r>
    </w:p>
    <w:p w14:paraId="4600E743" w14:textId="77777777" w:rsidR="00B3584A" w:rsidRPr="00B3584A" w:rsidRDefault="00B3584A" w:rsidP="00B3584A">
      <w:pPr>
        <w:keepNext/>
        <w:keepLines/>
        <w:tabs>
          <w:tab w:val="left" w:pos="4820"/>
        </w:tabs>
        <w:spacing w:after="0" w:line="240" w:lineRule="auto"/>
        <w:jc w:val="both"/>
        <w:rPr>
          <w:rFonts w:ascii="Open Sans" w:eastAsia="Times New Roman" w:hAnsi="Open Sans" w:cs="Open Sans"/>
          <w:sz w:val="20"/>
          <w:szCs w:val="20"/>
          <w:lang w:eastAsia="sl-SI"/>
        </w:rPr>
      </w:pPr>
    </w:p>
    <w:p w14:paraId="74011C18" w14:textId="2BB4CF2E" w:rsidR="00086A8C" w:rsidRPr="00086A8C" w:rsidRDefault="00B3584A" w:rsidP="00B3584A">
      <w:pPr>
        <w:keepNext/>
        <w:keepLines/>
        <w:tabs>
          <w:tab w:val="left" w:pos="4820"/>
        </w:tabs>
        <w:spacing w:after="0" w:line="240" w:lineRule="auto"/>
        <w:jc w:val="both"/>
        <w:rPr>
          <w:rFonts w:ascii="Open Sans" w:eastAsia="Times New Roman" w:hAnsi="Open Sans" w:cs="Open Sans"/>
          <w:sz w:val="20"/>
          <w:szCs w:val="20"/>
          <w:lang w:eastAsia="sl-SI"/>
        </w:rPr>
      </w:pPr>
      <w:r w:rsidRPr="00B3584A">
        <w:rPr>
          <w:rFonts w:ascii="Open Sans" w:eastAsia="Times New Roman" w:hAnsi="Open Sans" w:cs="Open Sans"/>
          <w:sz w:val="20"/>
          <w:szCs w:val="20"/>
          <w:lang w:eastAsia="sl-SI"/>
        </w:rPr>
        <w:t>Izvajalec s podpisom tega okvirnega sporazuma jamči, da mu je poznan predmet okvirnega sporazuma in vsi riziki, ki bodo spremljali izvedbo, da je seznanjen z razpisnimi zahtevami in s tehnično dokumentacijo, ter da so mu razumljivi in jasni pogoji in okoliščine za pravilno izvedbo obveznosti iz okvirnega sporazuma</w:t>
      </w:r>
      <w:r w:rsidR="00086A8C" w:rsidRPr="00086A8C">
        <w:rPr>
          <w:rFonts w:ascii="Open Sans" w:eastAsia="Times New Roman" w:hAnsi="Open Sans" w:cs="Open Sans"/>
          <w:sz w:val="20"/>
          <w:szCs w:val="20"/>
          <w:lang w:eastAsia="sl-SI"/>
        </w:rPr>
        <w:t>.</w:t>
      </w:r>
    </w:p>
    <w:p w14:paraId="699FB87B" w14:textId="77777777" w:rsidR="00086A8C" w:rsidRPr="00086A8C" w:rsidRDefault="00086A8C" w:rsidP="00086A8C">
      <w:pPr>
        <w:keepNext/>
        <w:keepLines/>
        <w:tabs>
          <w:tab w:val="left" w:pos="4820"/>
        </w:tabs>
        <w:spacing w:after="0" w:line="240" w:lineRule="auto"/>
        <w:jc w:val="both"/>
        <w:rPr>
          <w:rFonts w:ascii="Open Sans" w:eastAsia="Times New Roman" w:hAnsi="Open Sans" w:cs="Open Sans"/>
          <w:sz w:val="20"/>
          <w:szCs w:val="20"/>
          <w:lang w:eastAsia="sl-SI"/>
        </w:rPr>
      </w:pPr>
    </w:p>
    <w:p w14:paraId="2F7538F3" w14:textId="77777777" w:rsidR="00086A8C" w:rsidRPr="00086A8C" w:rsidRDefault="00086A8C" w:rsidP="00086A8C">
      <w:pPr>
        <w:keepNext/>
        <w:keepLines/>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086A8C">
        <w:rPr>
          <w:rFonts w:ascii="Open Sans" w:eastAsia="Times New Roman" w:hAnsi="Open Sans" w:cs="Open Sans"/>
          <w:color w:val="000000"/>
          <w:sz w:val="20"/>
          <w:szCs w:val="20"/>
          <w:lang w:eastAsia="sl-SI"/>
        </w:rPr>
        <w:t>člen</w:t>
      </w:r>
    </w:p>
    <w:p w14:paraId="3F169C31" w14:textId="77777777" w:rsidR="00086A8C" w:rsidRPr="00086A8C" w:rsidRDefault="00086A8C" w:rsidP="00086A8C">
      <w:pPr>
        <w:keepNext/>
        <w:keepLines/>
        <w:tabs>
          <w:tab w:val="left" w:pos="4820"/>
        </w:tabs>
        <w:spacing w:after="0" w:line="240" w:lineRule="auto"/>
        <w:jc w:val="both"/>
        <w:rPr>
          <w:rFonts w:ascii="Open Sans" w:eastAsia="Times New Roman" w:hAnsi="Open Sans" w:cs="Open Sans"/>
          <w:sz w:val="20"/>
          <w:szCs w:val="20"/>
          <w:lang w:eastAsia="sl-SI"/>
        </w:rPr>
      </w:pPr>
    </w:p>
    <w:p w14:paraId="6172DC70" w14:textId="7A118425" w:rsidR="00086A8C" w:rsidRPr="00086A8C" w:rsidRDefault="00B3584A" w:rsidP="00086A8C">
      <w:pPr>
        <w:keepNext/>
        <w:keepLines/>
        <w:tabs>
          <w:tab w:val="left" w:pos="4820"/>
        </w:tabs>
        <w:spacing w:after="0" w:line="240" w:lineRule="auto"/>
        <w:jc w:val="both"/>
        <w:rPr>
          <w:rFonts w:ascii="Open Sans" w:eastAsia="Times New Roman" w:hAnsi="Open Sans" w:cs="Open Sans"/>
          <w:sz w:val="20"/>
          <w:szCs w:val="20"/>
          <w:lang w:eastAsia="sl-SI"/>
        </w:rPr>
      </w:pPr>
      <w:r w:rsidRPr="00B3584A">
        <w:rPr>
          <w:rFonts w:ascii="Open Sans" w:eastAsia="Times New Roman" w:hAnsi="Open Sans" w:cs="Open Sans"/>
          <w:sz w:val="20"/>
          <w:szCs w:val="20"/>
          <w:lang w:eastAsia="sl-SI"/>
        </w:rPr>
        <w:t>Vsebina tega okvirnega sporazuma kot tudi dokumentacija, ki je njegov sestavni del oziroma se nanaša na ta okvirni sporazum in njegovo izvajanje se šteje za poslovno skrivnost, razen informacij, ki v skladu z veljavnimi predpisi štejejo za javne</w:t>
      </w:r>
      <w:r w:rsidR="00086A8C" w:rsidRPr="00086A8C">
        <w:rPr>
          <w:rFonts w:ascii="Open Sans" w:eastAsia="Times New Roman" w:hAnsi="Open Sans" w:cs="Open Sans"/>
          <w:sz w:val="20"/>
          <w:szCs w:val="20"/>
          <w:lang w:eastAsia="sl-SI"/>
        </w:rPr>
        <w:t>.</w:t>
      </w:r>
    </w:p>
    <w:p w14:paraId="0E7FB053" w14:textId="77777777" w:rsidR="00086A8C" w:rsidRPr="00086A8C" w:rsidRDefault="00086A8C" w:rsidP="00086A8C">
      <w:pPr>
        <w:keepNext/>
        <w:keepLines/>
        <w:tabs>
          <w:tab w:val="left" w:pos="4820"/>
        </w:tabs>
        <w:spacing w:after="0" w:line="240" w:lineRule="auto"/>
        <w:jc w:val="both"/>
        <w:rPr>
          <w:rFonts w:ascii="Open Sans" w:eastAsia="Times New Roman" w:hAnsi="Open Sans" w:cs="Open Sans"/>
          <w:sz w:val="20"/>
          <w:szCs w:val="20"/>
          <w:lang w:eastAsia="sl-SI"/>
        </w:rPr>
      </w:pPr>
    </w:p>
    <w:p w14:paraId="539C0863" w14:textId="77777777" w:rsidR="00086A8C" w:rsidRPr="00086A8C" w:rsidRDefault="00086A8C" w:rsidP="00086A8C">
      <w:pPr>
        <w:keepNext/>
        <w:keepLines/>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086A8C">
        <w:rPr>
          <w:rFonts w:ascii="Open Sans" w:eastAsia="Times New Roman" w:hAnsi="Open Sans" w:cs="Open Sans"/>
          <w:color w:val="000000"/>
          <w:sz w:val="20"/>
          <w:szCs w:val="20"/>
          <w:lang w:eastAsia="sl-SI"/>
        </w:rPr>
        <w:t>člen</w:t>
      </w:r>
    </w:p>
    <w:p w14:paraId="23FAAC90" w14:textId="77777777" w:rsidR="00086A8C" w:rsidRPr="00086A8C" w:rsidRDefault="00086A8C" w:rsidP="00086A8C">
      <w:pPr>
        <w:keepNext/>
        <w:keepLines/>
        <w:tabs>
          <w:tab w:val="left" w:pos="4820"/>
        </w:tabs>
        <w:spacing w:after="0" w:line="240" w:lineRule="auto"/>
        <w:jc w:val="both"/>
        <w:rPr>
          <w:rFonts w:ascii="Open Sans" w:eastAsia="Times New Roman" w:hAnsi="Open Sans" w:cs="Open Sans"/>
          <w:sz w:val="20"/>
          <w:szCs w:val="20"/>
          <w:lang w:eastAsia="sl-SI"/>
        </w:rPr>
      </w:pPr>
    </w:p>
    <w:p w14:paraId="62BAC7AF" w14:textId="77777777" w:rsidR="00086A8C" w:rsidRPr="00086A8C" w:rsidRDefault="00086A8C" w:rsidP="00086A8C">
      <w:pPr>
        <w:keepNext/>
        <w:keepLines/>
        <w:tabs>
          <w:tab w:val="left" w:pos="4820"/>
        </w:tabs>
        <w:spacing w:after="0" w:line="240" w:lineRule="auto"/>
        <w:jc w:val="both"/>
        <w:rPr>
          <w:rFonts w:ascii="Open Sans" w:eastAsia="Times New Roman" w:hAnsi="Open Sans" w:cs="Open Sans"/>
          <w:sz w:val="20"/>
          <w:szCs w:val="20"/>
          <w:lang w:eastAsia="sl-SI"/>
        </w:rPr>
      </w:pPr>
      <w:r w:rsidRPr="00086A8C">
        <w:rPr>
          <w:rFonts w:ascii="Open Sans" w:hAnsi="Open Sans" w:cs="Open Sans"/>
          <w:sz w:val="20"/>
          <w:szCs w:val="20"/>
        </w:rPr>
        <w:t>Za urejanje razmerij, ki niso urejena s tem okvirnim sporazumom, se uporabljajo določila slovenskega prava in zakona, ki ureja obligacijska razmerja</w:t>
      </w:r>
      <w:r w:rsidRPr="00086A8C">
        <w:rPr>
          <w:rFonts w:ascii="Open Sans" w:eastAsia="Times New Roman" w:hAnsi="Open Sans" w:cs="Open Sans"/>
          <w:sz w:val="20"/>
          <w:szCs w:val="20"/>
          <w:lang w:eastAsia="sl-SI"/>
        </w:rPr>
        <w:t>.</w:t>
      </w:r>
    </w:p>
    <w:p w14:paraId="328B6755" w14:textId="77777777" w:rsidR="00086A8C" w:rsidRPr="00086A8C" w:rsidRDefault="00086A8C" w:rsidP="00086A8C">
      <w:pPr>
        <w:keepNext/>
        <w:keepLines/>
        <w:tabs>
          <w:tab w:val="left" w:pos="4820"/>
        </w:tabs>
        <w:spacing w:after="0" w:line="240" w:lineRule="auto"/>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 xml:space="preserve"> </w:t>
      </w:r>
    </w:p>
    <w:p w14:paraId="2907EACB" w14:textId="77777777" w:rsidR="00086A8C" w:rsidRPr="00086A8C" w:rsidRDefault="00086A8C" w:rsidP="00086A8C">
      <w:pPr>
        <w:keepNext/>
        <w:keepLines/>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086A8C">
        <w:rPr>
          <w:rFonts w:ascii="Open Sans" w:eastAsia="Times New Roman" w:hAnsi="Open Sans" w:cs="Open Sans"/>
          <w:color w:val="000000"/>
          <w:sz w:val="20"/>
          <w:szCs w:val="20"/>
          <w:lang w:eastAsia="sl-SI"/>
        </w:rPr>
        <w:t>člen</w:t>
      </w:r>
    </w:p>
    <w:p w14:paraId="2FC72917" w14:textId="77777777" w:rsidR="00086A8C" w:rsidRPr="00086A8C" w:rsidRDefault="00086A8C" w:rsidP="00086A8C">
      <w:pPr>
        <w:keepNext/>
        <w:keepLines/>
        <w:tabs>
          <w:tab w:val="left" w:pos="4820"/>
        </w:tabs>
        <w:spacing w:after="0" w:line="240" w:lineRule="auto"/>
        <w:jc w:val="both"/>
        <w:rPr>
          <w:rFonts w:ascii="Open Sans" w:eastAsia="Times New Roman" w:hAnsi="Open Sans" w:cs="Open Sans"/>
          <w:sz w:val="20"/>
          <w:szCs w:val="20"/>
          <w:lang w:eastAsia="sl-SI"/>
        </w:rPr>
      </w:pPr>
    </w:p>
    <w:p w14:paraId="06802BCE" w14:textId="77777777" w:rsidR="00086A8C" w:rsidRPr="00086A8C" w:rsidRDefault="00086A8C" w:rsidP="00086A8C">
      <w:pPr>
        <w:keepNext/>
        <w:keepLines/>
        <w:tabs>
          <w:tab w:val="left" w:pos="4820"/>
        </w:tabs>
        <w:spacing w:after="0" w:line="240" w:lineRule="auto"/>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Priloge so neločljivi sestavni del tega okvirnega sporazuma.</w:t>
      </w:r>
    </w:p>
    <w:p w14:paraId="7E1D2625" w14:textId="77777777" w:rsidR="00086A8C" w:rsidRPr="00086A8C" w:rsidRDefault="00086A8C" w:rsidP="00086A8C">
      <w:pPr>
        <w:keepNext/>
        <w:keepLines/>
        <w:tabs>
          <w:tab w:val="left" w:pos="4820"/>
        </w:tabs>
        <w:spacing w:after="0" w:line="240" w:lineRule="auto"/>
        <w:jc w:val="both"/>
        <w:rPr>
          <w:rFonts w:ascii="Open Sans" w:eastAsia="Times New Roman" w:hAnsi="Open Sans" w:cs="Open Sans"/>
          <w:sz w:val="20"/>
          <w:szCs w:val="20"/>
          <w:lang w:eastAsia="sl-SI"/>
        </w:rPr>
      </w:pPr>
    </w:p>
    <w:p w14:paraId="3F4D4F01" w14:textId="77777777" w:rsidR="00086A8C" w:rsidRPr="00086A8C" w:rsidRDefault="00086A8C" w:rsidP="00086A8C">
      <w:pPr>
        <w:keepNext/>
        <w:keepLines/>
        <w:numPr>
          <w:ilvl w:val="0"/>
          <w:numId w:val="4"/>
        </w:numPr>
        <w:tabs>
          <w:tab w:val="clear" w:pos="0"/>
        </w:tabs>
        <w:suppressAutoHyphens/>
        <w:spacing w:after="0" w:line="240" w:lineRule="auto"/>
        <w:ind w:left="426" w:hanging="426"/>
        <w:jc w:val="center"/>
        <w:rPr>
          <w:rFonts w:ascii="Open Sans" w:eastAsia="Times New Roman" w:hAnsi="Open Sans" w:cs="Open Sans"/>
          <w:color w:val="000000"/>
          <w:sz w:val="20"/>
          <w:szCs w:val="20"/>
          <w:lang w:eastAsia="sl-SI"/>
        </w:rPr>
      </w:pPr>
      <w:r w:rsidRPr="00086A8C">
        <w:rPr>
          <w:rFonts w:ascii="Open Sans" w:eastAsia="Times New Roman" w:hAnsi="Open Sans" w:cs="Open Sans"/>
          <w:color w:val="000000"/>
          <w:sz w:val="20"/>
          <w:szCs w:val="20"/>
          <w:lang w:eastAsia="sl-SI"/>
        </w:rPr>
        <w:t>člen</w:t>
      </w:r>
    </w:p>
    <w:p w14:paraId="13DCB30E" w14:textId="77777777" w:rsidR="00086A8C" w:rsidRPr="00086A8C" w:rsidRDefault="00086A8C" w:rsidP="00086A8C">
      <w:pPr>
        <w:keepNext/>
        <w:keepLines/>
        <w:tabs>
          <w:tab w:val="left" w:pos="4820"/>
        </w:tabs>
        <w:spacing w:after="0" w:line="240" w:lineRule="auto"/>
        <w:jc w:val="both"/>
        <w:rPr>
          <w:rFonts w:ascii="Open Sans" w:eastAsia="Times New Roman" w:hAnsi="Open Sans" w:cs="Open Sans"/>
          <w:sz w:val="20"/>
          <w:szCs w:val="20"/>
          <w:lang w:eastAsia="sl-SI"/>
        </w:rPr>
      </w:pPr>
    </w:p>
    <w:p w14:paraId="14CDE3D3" w14:textId="77777777" w:rsidR="00086A8C" w:rsidRPr="00086A8C" w:rsidRDefault="00086A8C" w:rsidP="00086A8C">
      <w:pPr>
        <w:keepNext/>
        <w:keepLines/>
        <w:tabs>
          <w:tab w:val="left" w:pos="4820"/>
        </w:tabs>
        <w:spacing w:after="0" w:line="240" w:lineRule="auto"/>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 xml:space="preserve">Okvirni sporazum je sestavljen in podpisan v treh (3) enakih izvodih, od katerih prejme naročnik dva (2) izvoda in izvajalec en (1) izvod. </w:t>
      </w:r>
    </w:p>
    <w:p w14:paraId="39A9D0EC" w14:textId="77777777" w:rsidR="00086A8C" w:rsidRPr="00086A8C" w:rsidRDefault="00086A8C" w:rsidP="00086A8C">
      <w:pPr>
        <w:keepNext/>
        <w:keepLines/>
        <w:spacing w:after="0" w:line="240" w:lineRule="auto"/>
        <w:jc w:val="both"/>
        <w:rPr>
          <w:rFonts w:ascii="Open Sans" w:eastAsia="Times New Roman" w:hAnsi="Open Sans" w:cs="Open Sans"/>
          <w:sz w:val="20"/>
          <w:szCs w:val="20"/>
          <w:lang w:eastAsia="sl-SI"/>
        </w:rPr>
      </w:pPr>
    </w:p>
    <w:p w14:paraId="42C0BB36" w14:textId="77777777" w:rsidR="00086A8C" w:rsidRPr="00086A8C" w:rsidRDefault="00086A8C" w:rsidP="00086A8C">
      <w:pPr>
        <w:keepNext/>
        <w:keepLines/>
        <w:tabs>
          <w:tab w:val="left" w:pos="4962"/>
        </w:tabs>
        <w:spacing w:after="0" w:line="240" w:lineRule="auto"/>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____________, dne ___________</w:t>
      </w:r>
      <w:r w:rsidRPr="00086A8C">
        <w:rPr>
          <w:rFonts w:ascii="Open Sans" w:eastAsia="Times New Roman" w:hAnsi="Open Sans" w:cs="Open Sans"/>
          <w:sz w:val="20"/>
          <w:szCs w:val="20"/>
          <w:lang w:eastAsia="sl-SI"/>
        </w:rPr>
        <w:tab/>
        <w:t>Ljubljana, dne __________</w:t>
      </w:r>
    </w:p>
    <w:p w14:paraId="76DAD969" w14:textId="77777777" w:rsidR="00086A8C" w:rsidRPr="00086A8C" w:rsidRDefault="00086A8C" w:rsidP="00086A8C">
      <w:pPr>
        <w:keepNext/>
        <w:keepLines/>
        <w:tabs>
          <w:tab w:val="left" w:pos="4820"/>
        </w:tabs>
        <w:spacing w:after="0" w:line="240" w:lineRule="auto"/>
        <w:jc w:val="both"/>
        <w:rPr>
          <w:rFonts w:ascii="Open Sans" w:eastAsia="Times New Roman" w:hAnsi="Open Sans" w:cs="Open Sans"/>
          <w:sz w:val="20"/>
          <w:szCs w:val="20"/>
          <w:lang w:eastAsia="sl-SI"/>
        </w:rPr>
      </w:pPr>
    </w:p>
    <w:p w14:paraId="44D38655" w14:textId="77777777" w:rsidR="00086A8C" w:rsidRPr="00086A8C" w:rsidRDefault="00086A8C" w:rsidP="00086A8C">
      <w:pPr>
        <w:keepNext/>
        <w:keepLines/>
        <w:tabs>
          <w:tab w:val="left" w:pos="4962"/>
        </w:tabs>
        <w:spacing w:after="0" w:line="240" w:lineRule="auto"/>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IZVAJALEC:</w:t>
      </w:r>
      <w:r w:rsidRPr="00086A8C">
        <w:rPr>
          <w:rFonts w:ascii="Open Sans" w:eastAsia="Times New Roman" w:hAnsi="Open Sans" w:cs="Open Sans"/>
          <w:sz w:val="20"/>
          <w:szCs w:val="20"/>
          <w:lang w:eastAsia="sl-SI"/>
        </w:rPr>
        <w:tab/>
        <w:t>NAROČNIK:</w:t>
      </w:r>
    </w:p>
    <w:p w14:paraId="01D54805" w14:textId="77777777" w:rsidR="00086A8C" w:rsidRPr="00086A8C" w:rsidRDefault="00086A8C" w:rsidP="00086A8C">
      <w:pPr>
        <w:keepNext/>
        <w:keepLines/>
        <w:tabs>
          <w:tab w:val="left" w:pos="4820"/>
        </w:tabs>
        <w:spacing w:after="0" w:line="240" w:lineRule="auto"/>
        <w:jc w:val="both"/>
        <w:rPr>
          <w:rFonts w:ascii="Open Sans" w:eastAsia="Times New Roman" w:hAnsi="Open Sans" w:cs="Open Sans"/>
          <w:sz w:val="20"/>
          <w:szCs w:val="20"/>
          <w:lang w:eastAsia="sl-SI"/>
        </w:rPr>
      </w:pPr>
    </w:p>
    <w:p w14:paraId="6E3892D3" w14:textId="77777777" w:rsidR="00086A8C" w:rsidRPr="00086A8C" w:rsidRDefault="00086A8C" w:rsidP="00086A8C">
      <w:pPr>
        <w:keepNext/>
        <w:keepLines/>
        <w:tabs>
          <w:tab w:val="left" w:pos="4962"/>
        </w:tabs>
        <w:spacing w:after="0" w:line="240" w:lineRule="auto"/>
        <w:ind w:right="-427"/>
        <w:jc w:val="both"/>
        <w:rPr>
          <w:rFonts w:ascii="Open Sans" w:eastAsia="Times New Roman" w:hAnsi="Open Sans" w:cs="Open Sans"/>
          <w:sz w:val="20"/>
          <w:szCs w:val="20"/>
          <w:lang w:eastAsia="sl-SI"/>
        </w:rPr>
      </w:pPr>
      <w:r w:rsidRPr="00086A8C">
        <w:rPr>
          <w:rFonts w:ascii="Open Sans" w:eastAsia="Times New Roman" w:hAnsi="Open Sans" w:cs="Open Sans"/>
          <w:bCs/>
          <w:sz w:val="20"/>
          <w:szCs w:val="20"/>
          <w:lang w:eastAsia="sl-SI"/>
        </w:rPr>
        <w:tab/>
        <w:t>JAVNO PODJETJE ENERGETIKA LJUBLJANA d.o.o.</w:t>
      </w:r>
      <w:r w:rsidRPr="00086A8C">
        <w:rPr>
          <w:rFonts w:ascii="Open Sans" w:eastAsia="Times New Roman" w:hAnsi="Open Sans" w:cs="Open Sans"/>
          <w:sz w:val="20"/>
          <w:szCs w:val="20"/>
          <w:lang w:eastAsia="sl-SI"/>
        </w:rPr>
        <w:tab/>
      </w:r>
    </w:p>
    <w:p w14:paraId="0B658C8A" w14:textId="77777777" w:rsidR="00086A8C" w:rsidRPr="00086A8C" w:rsidRDefault="00086A8C" w:rsidP="00086A8C">
      <w:pPr>
        <w:keepNext/>
        <w:keepLines/>
        <w:tabs>
          <w:tab w:val="left" w:pos="4962"/>
        </w:tabs>
        <w:spacing w:after="0" w:line="240" w:lineRule="auto"/>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ab/>
        <w:t>Direktor:</w:t>
      </w:r>
    </w:p>
    <w:p w14:paraId="51CD331E" w14:textId="77777777" w:rsidR="00086A8C" w:rsidRPr="00086A8C" w:rsidRDefault="00086A8C" w:rsidP="00086A8C">
      <w:pPr>
        <w:keepNext/>
        <w:keepLines/>
        <w:tabs>
          <w:tab w:val="left" w:pos="4962"/>
        </w:tabs>
        <w:spacing w:after="0" w:line="240" w:lineRule="auto"/>
        <w:jc w:val="both"/>
        <w:rPr>
          <w:rFonts w:ascii="Open Sans" w:eastAsia="Times New Roman" w:hAnsi="Open Sans" w:cs="Open Sans"/>
          <w:b/>
          <w:bCs/>
          <w:sz w:val="20"/>
          <w:szCs w:val="20"/>
          <w:lang w:eastAsia="sl-SI"/>
        </w:rPr>
      </w:pPr>
      <w:r w:rsidRPr="00086A8C">
        <w:rPr>
          <w:rFonts w:ascii="Open Sans" w:eastAsia="Times New Roman" w:hAnsi="Open Sans" w:cs="Open Sans"/>
          <w:b/>
          <w:bCs/>
          <w:sz w:val="20"/>
          <w:szCs w:val="20"/>
          <w:lang w:eastAsia="sl-SI"/>
        </w:rPr>
        <w:tab/>
        <w:t>Samo Lozej</w:t>
      </w:r>
    </w:p>
    <w:p w14:paraId="482EED73" w14:textId="77777777" w:rsidR="00086A8C" w:rsidRPr="00086A8C" w:rsidRDefault="00086A8C" w:rsidP="00086A8C">
      <w:pPr>
        <w:keepNext/>
        <w:keepLines/>
        <w:tabs>
          <w:tab w:val="left" w:pos="5387"/>
        </w:tabs>
        <w:spacing w:after="0" w:line="240" w:lineRule="auto"/>
        <w:jc w:val="both"/>
        <w:rPr>
          <w:rFonts w:ascii="Open Sans" w:eastAsia="Times New Roman" w:hAnsi="Open Sans" w:cs="Open Sans"/>
          <w:sz w:val="20"/>
          <w:szCs w:val="20"/>
          <w:lang w:eastAsia="sl-SI"/>
        </w:rPr>
      </w:pPr>
    </w:p>
    <w:p w14:paraId="4B582FAA" w14:textId="77777777" w:rsidR="00086A8C" w:rsidRPr="00086A8C" w:rsidRDefault="00086A8C" w:rsidP="00086A8C">
      <w:pPr>
        <w:keepNext/>
        <w:keepLines/>
        <w:spacing w:after="0" w:line="240" w:lineRule="auto"/>
        <w:jc w:val="both"/>
        <w:rPr>
          <w:rFonts w:ascii="Open Sans" w:hAnsi="Open Sans" w:cs="Open Sans"/>
          <w:sz w:val="20"/>
          <w:szCs w:val="20"/>
        </w:rPr>
      </w:pPr>
    </w:p>
    <w:p w14:paraId="11297343" w14:textId="77777777" w:rsidR="00086A8C" w:rsidRPr="00086A8C" w:rsidRDefault="00086A8C" w:rsidP="00086A8C">
      <w:pPr>
        <w:keepNext/>
        <w:keepLines/>
        <w:spacing w:after="0" w:line="240" w:lineRule="auto"/>
        <w:jc w:val="both"/>
        <w:rPr>
          <w:rFonts w:ascii="Open Sans" w:hAnsi="Open Sans" w:cs="Open Sans"/>
          <w:sz w:val="20"/>
          <w:szCs w:val="20"/>
        </w:rPr>
      </w:pPr>
    </w:p>
    <w:p w14:paraId="7E379765" w14:textId="77777777" w:rsidR="00086A8C" w:rsidRPr="00086A8C" w:rsidRDefault="00086A8C" w:rsidP="00086A8C">
      <w:pPr>
        <w:keepNext/>
        <w:keepLines/>
        <w:spacing w:after="0" w:line="240" w:lineRule="auto"/>
        <w:jc w:val="both"/>
        <w:rPr>
          <w:rFonts w:ascii="Open Sans" w:hAnsi="Open Sans" w:cs="Open Sans"/>
          <w:sz w:val="20"/>
          <w:szCs w:val="20"/>
        </w:rPr>
      </w:pPr>
    </w:p>
    <w:p w14:paraId="35B7F787" w14:textId="77777777" w:rsidR="00086A8C" w:rsidRPr="00086A8C" w:rsidRDefault="00086A8C" w:rsidP="00086A8C">
      <w:pPr>
        <w:keepNext/>
        <w:keepLines/>
        <w:spacing w:after="0" w:line="240" w:lineRule="auto"/>
        <w:jc w:val="both"/>
        <w:rPr>
          <w:rFonts w:ascii="Open Sans" w:hAnsi="Open Sans" w:cs="Open Sans"/>
          <w:sz w:val="20"/>
          <w:szCs w:val="20"/>
        </w:rPr>
      </w:pPr>
    </w:p>
    <w:p w14:paraId="6D9FB701" w14:textId="77777777" w:rsidR="00086A8C" w:rsidRPr="00086A8C" w:rsidRDefault="00086A8C" w:rsidP="00086A8C">
      <w:pPr>
        <w:keepNext/>
        <w:keepLines/>
        <w:spacing w:after="0" w:line="240" w:lineRule="auto"/>
        <w:jc w:val="both"/>
        <w:rPr>
          <w:rFonts w:ascii="Open Sans" w:hAnsi="Open Sans" w:cs="Open Sans"/>
          <w:sz w:val="20"/>
          <w:szCs w:val="20"/>
        </w:rPr>
      </w:pPr>
    </w:p>
    <w:p w14:paraId="233C8DB6" w14:textId="77777777" w:rsidR="00086A8C" w:rsidRPr="00086A8C" w:rsidRDefault="00086A8C" w:rsidP="00086A8C">
      <w:pPr>
        <w:keepNext/>
        <w:keepLines/>
        <w:spacing w:after="0" w:line="240" w:lineRule="auto"/>
        <w:jc w:val="both"/>
        <w:rPr>
          <w:rFonts w:ascii="Open Sans" w:hAnsi="Open Sans" w:cs="Open Sans"/>
          <w:sz w:val="20"/>
          <w:szCs w:val="20"/>
        </w:rPr>
      </w:pPr>
      <w:r w:rsidRPr="00086A8C">
        <w:rPr>
          <w:rFonts w:ascii="Open Sans" w:hAnsi="Open Sans" w:cs="Open Sans"/>
          <w:sz w:val="20"/>
          <w:szCs w:val="20"/>
        </w:rPr>
        <w:t>Priloge:</w:t>
      </w:r>
    </w:p>
    <w:p w14:paraId="422984FB" w14:textId="11CEBA69" w:rsidR="00011783" w:rsidRPr="00086A8C" w:rsidRDefault="00011783" w:rsidP="00011783">
      <w:pPr>
        <w:keepNext/>
        <w:keepLines/>
        <w:numPr>
          <w:ilvl w:val="0"/>
          <w:numId w:val="10"/>
        </w:numPr>
        <w:tabs>
          <w:tab w:val="clear" w:pos="720"/>
        </w:tabs>
        <w:spacing w:after="0" w:line="240" w:lineRule="auto"/>
        <w:ind w:left="284" w:hanging="284"/>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 xml:space="preserve">Priloga št. </w:t>
      </w:r>
      <w:r>
        <w:rPr>
          <w:rFonts w:ascii="Open Sans" w:eastAsia="Times New Roman" w:hAnsi="Open Sans" w:cs="Open Sans"/>
          <w:sz w:val="20"/>
          <w:szCs w:val="20"/>
          <w:lang w:eastAsia="sl-SI"/>
        </w:rPr>
        <w:t>1</w:t>
      </w:r>
      <w:r w:rsidRPr="00086A8C">
        <w:rPr>
          <w:rFonts w:ascii="Open Sans" w:eastAsia="Times New Roman" w:hAnsi="Open Sans" w:cs="Open Sans"/>
          <w:sz w:val="20"/>
          <w:szCs w:val="20"/>
          <w:lang w:eastAsia="sl-SI"/>
        </w:rPr>
        <w:t xml:space="preserve">: Ponudbeni predračun izvajalca </w:t>
      </w:r>
      <w:r>
        <w:rPr>
          <w:rFonts w:ascii="Open Sans" w:eastAsia="Times New Roman" w:hAnsi="Open Sans" w:cs="Open Sans"/>
          <w:sz w:val="20"/>
          <w:szCs w:val="20"/>
          <w:lang w:eastAsia="sl-SI"/>
        </w:rPr>
        <w:t xml:space="preserve">podan na pogajanjih </w:t>
      </w:r>
      <w:r w:rsidRPr="00086A8C">
        <w:rPr>
          <w:rFonts w:ascii="Open Sans" w:eastAsia="Times New Roman" w:hAnsi="Open Sans" w:cs="Open Sans"/>
          <w:sz w:val="20"/>
          <w:szCs w:val="20"/>
          <w:lang w:eastAsia="sl-SI"/>
        </w:rPr>
        <w:t>dne __________,</w:t>
      </w:r>
    </w:p>
    <w:p w14:paraId="65154BC4" w14:textId="0239F0DF" w:rsidR="00086A8C" w:rsidRPr="00086A8C" w:rsidRDefault="00086A8C" w:rsidP="00086A8C">
      <w:pPr>
        <w:keepNext/>
        <w:keepLines/>
        <w:numPr>
          <w:ilvl w:val="0"/>
          <w:numId w:val="10"/>
        </w:numPr>
        <w:tabs>
          <w:tab w:val="clear" w:pos="720"/>
        </w:tabs>
        <w:spacing w:after="0" w:line="240" w:lineRule="auto"/>
        <w:ind w:left="284" w:hanging="284"/>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 xml:space="preserve">Priloga št. 1: Ponudba izvajalca </w:t>
      </w:r>
      <w:r w:rsidR="00011783" w:rsidRPr="00086A8C">
        <w:rPr>
          <w:rFonts w:ascii="Open Sans" w:eastAsia="Times New Roman" w:hAnsi="Open Sans" w:cs="Open Sans"/>
          <w:sz w:val="20"/>
          <w:szCs w:val="20"/>
          <w:lang w:eastAsia="sl-SI"/>
        </w:rPr>
        <w:t xml:space="preserve">št. __________ </w:t>
      </w:r>
      <w:r w:rsidR="00011783">
        <w:rPr>
          <w:rFonts w:ascii="Open Sans" w:eastAsia="Times New Roman" w:hAnsi="Open Sans" w:cs="Open Sans"/>
          <w:sz w:val="20"/>
          <w:szCs w:val="20"/>
          <w:lang w:eastAsia="sl-SI"/>
        </w:rPr>
        <w:t>po izvedenih pogajanjih</w:t>
      </w:r>
      <w:r w:rsidRPr="00086A8C">
        <w:rPr>
          <w:rFonts w:ascii="Open Sans" w:eastAsia="Times New Roman" w:hAnsi="Open Sans" w:cs="Open Sans"/>
          <w:sz w:val="20"/>
          <w:szCs w:val="20"/>
          <w:lang w:eastAsia="sl-SI"/>
        </w:rPr>
        <w:t xml:space="preserve"> dne __________,</w:t>
      </w:r>
    </w:p>
    <w:p w14:paraId="4DA6797B" w14:textId="77777777" w:rsidR="00086A8C" w:rsidRPr="00086A8C" w:rsidRDefault="00086A8C" w:rsidP="00086A8C">
      <w:pPr>
        <w:keepNext/>
        <w:keepLines/>
        <w:numPr>
          <w:ilvl w:val="0"/>
          <w:numId w:val="10"/>
        </w:numPr>
        <w:tabs>
          <w:tab w:val="clear" w:pos="720"/>
        </w:tabs>
        <w:spacing w:after="0" w:line="240" w:lineRule="auto"/>
        <w:ind w:left="284" w:hanging="284"/>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Priloga št. 3: Pisni sporazum o skupnih varnostnih ukrepih in ravnanju z okoljem v JAVNEM PODJETJU ENERGETIKA LJUBLJANA, d.o.o..</w:t>
      </w:r>
      <w:r w:rsidRPr="00086A8C">
        <w:rPr>
          <w:rFonts w:ascii="Open Sans" w:eastAsia="Times New Roman" w:hAnsi="Open Sans" w:cs="Open Sans"/>
          <w:sz w:val="20"/>
          <w:szCs w:val="20"/>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086A8C" w:rsidRPr="00086A8C" w14:paraId="401B50A5" w14:textId="77777777" w:rsidTr="00882BF4">
        <w:tc>
          <w:tcPr>
            <w:tcW w:w="9426" w:type="dxa"/>
            <w:tcBorders>
              <w:top w:val="single" w:sz="4" w:space="0" w:color="auto"/>
              <w:bottom w:val="single" w:sz="4" w:space="0" w:color="auto"/>
            </w:tcBorders>
          </w:tcPr>
          <w:p w14:paraId="068F3CC7" w14:textId="77777777" w:rsidR="00086A8C" w:rsidRPr="00086A8C" w:rsidRDefault="00086A8C" w:rsidP="00882BF4">
            <w:pPr>
              <w:keepNext/>
              <w:keepLines/>
              <w:spacing w:after="0" w:line="240" w:lineRule="auto"/>
              <w:jc w:val="both"/>
              <w:rPr>
                <w:rFonts w:ascii="Open Sans" w:eastAsia="Times New Roman" w:hAnsi="Open Sans" w:cs="Open Sans"/>
                <w:b/>
                <w:i/>
                <w:sz w:val="20"/>
                <w:szCs w:val="20"/>
                <w:lang w:eastAsia="sl-SI"/>
              </w:rPr>
            </w:pPr>
            <w:r w:rsidRPr="00086A8C">
              <w:rPr>
                <w:rFonts w:ascii="Open Sans" w:eastAsia="Times New Roman" w:hAnsi="Open Sans" w:cs="Open Sans"/>
                <w:noProof/>
                <w:sz w:val="20"/>
                <w:szCs w:val="20"/>
                <w:lang w:eastAsia="sl-SI"/>
              </w:rPr>
              <w:lastRenderedPageBreak/>
              <w:br w:type="page"/>
            </w:r>
            <w:r w:rsidRPr="00086A8C">
              <w:rPr>
                <w:rFonts w:ascii="Open Sans" w:hAnsi="Open Sans" w:cs="Open Sans"/>
                <w:sz w:val="20"/>
                <w:szCs w:val="20"/>
              </w:rPr>
              <w:br w:type="page"/>
            </w:r>
            <w:r w:rsidRPr="00086A8C">
              <w:rPr>
                <w:rFonts w:ascii="Open Sans" w:eastAsia="Times New Roman" w:hAnsi="Open Sans" w:cs="Open Sans"/>
                <w:sz w:val="20"/>
                <w:szCs w:val="20"/>
                <w:lang w:eastAsia="sl-SI"/>
              </w:rPr>
              <w:br w:type="page"/>
            </w:r>
            <w:r w:rsidRPr="00086A8C">
              <w:rPr>
                <w:rFonts w:ascii="Open Sans" w:eastAsia="Times New Roman" w:hAnsi="Open Sans" w:cs="Open Sans"/>
                <w:sz w:val="20"/>
                <w:szCs w:val="20"/>
                <w:lang w:eastAsia="sl-SI"/>
              </w:rPr>
              <w:br w:type="page"/>
            </w:r>
            <w:r w:rsidRPr="00086A8C">
              <w:rPr>
                <w:rFonts w:ascii="Open Sans" w:eastAsia="Times New Roman" w:hAnsi="Open Sans" w:cs="Open Sans"/>
                <w:sz w:val="20"/>
                <w:szCs w:val="20"/>
                <w:lang w:eastAsia="sl-SI"/>
              </w:rPr>
              <w:br w:type="page"/>
            </w:r>
            <w:bookmarkStart w:id="37" w:name="_Toc181518632"/>
            <w:r w:rsidRPr="00086A8C">
              <w:rPr>
                <w:rFonts w:ascii="Open Sans" w:hAnsi="Open Sans" w:cs="Open Sans"/>
                <w:bCs/>
                <w:noProof/>
                <w:sz w:val="20"/>
                <w:szCs w:val="20"/>
              </w:rPr>
              <w:t>VZOREC MENIČNE IZJAVE ZA DOBRO IZVEDBO OBVEZNOSTI PO OKVIRNEM SPORAZUMU</w:t>
            </w:r>
            <w:bookmarkEnd w:id="37"/>
            <w:r w:rsidRPr="00086A8C">
              <w:rPr>
                <w:rFonts w:ascii="Open Sans" w:hAnsi="Open Sans" w:cs="Open Sans"/>
                <w:bCs/>
                <w:noProof/>
                <w:sz w:val="20"/>
                <w:szCs w:val="20"/>
              </w:rPr>
              <w:t xml:space="preserve"> </w:t>
            </w:r>
            <w:r w:rsidRPr="00086A8C">
              <w:rPr>
                <w:rFonts w:ascii="Open Sans" w:eastAsia="Times New Roman" w:hAnsi="Open Sans" w:cs="Open Sans"/>
                <w:color w:val="FF0000"/>
                <w:sz w:val="20"/>
                <w:szCs w:val="20"/>
                <w:lang w:eastAsia="sl-SI"/>
              </w:rPr>
              <w:t>– ni potrebno prilagati v ponudbi</w:t>
            </w:r>
          </w:p>
        </w:tc>
      </w:tr>
    </w:tbl>
    <w:p w14:paraId="72F1A62D" w14:textId="77777777" w:rsidR="00086A8C" w:rsidRPr="00086A8C" w:rsidRDefault="00086A8C" w:rsidP="00086A8C">
      <w:pPr>
        <w:keepNext/>
        <w:keepLines/>
        <w:spacing w:after="0" w:line="240" w:lineRule="auto"/>
        <w:jc w:val="both"/>
        <w:rPr>
          <w:rFonts w:ascii="Open Sans" w:eastAsia="Times New Roman" w:hAnsi="Open Sans" w:cs="Open Sans"/>
          <w:noProof/>
          <w:sz w:val="20"/>
          <w:szCs w:val="20"/>
          <w:lang w:eastAsia="sl-SI"/>
        </w:rPr>
      </w:pPr>
      <w:r w:rsidRPr="00086A8C">
        <w:rPr>
          <w:rFonts w:ascii="Open Sans" w:eastAsia="Times New Roman" w:hAnsi="Open Sans" w:cs="Open Sans"/>
          <w:noProof/>
          <w:sz w:val="20"/>
          <w:szCs w:val="20"/>
          <w:lang w:eastAsia="sl-SI"/>
        </w:rPr>
        <w:t>Izvajalec</w:t>
      </w:r>
      <w:r w:rsidRPr="00086A8C">
        <w:rPr>
          <w:rFonts w:ascii="Open Sans" w:eastAsia="Times New Roman" w:hAnsi="Open Sans" w:cs="Open Sans"/>
          <w:noProof/>
          <w:sz w:val="20"/>
          <w:szCs w:val="20"/>
          <w:lang w:val="x-none" w:eastAsia="sl-SI"/>
        </w:rPr>
        <w:t>:</w:t>
      </w:r>
    </w:p>
    <w:p w14:paraId="3B80FD31" w14:textId="77777777" w:rsidR="00086A8C" w:rsidRPr="00086A8C" w:rsidRDefault="00086A8C" w:rsidP="00086A8C">
      <w:pPr>
        <w:keepNext/>
        <w:keepLines/>
        <w:spacing w:after="0" w:line="240" w:lineRule="auto"/>
        <w:jc w:val="both"/>
        <w:rPr>
          <w:rFonts w:ascii="Open Sans" w:eastAsia="Times New Roman" w:hAnsi="Open Sans" w:cs="Open Sans"/>
          <w:noProof/>
          <w:sz w:val="20"/>
          <w:szCs w:val="20"/>
          <w:lang w:eastAsia="sl-SI"/>
        </w:rPr>
      </w:pPr>
      <w:r w:rsidRPr="00086A8C">
        <w:rPr>
          <w:rFonts w:ascii="Open Sans" w:eastAsia="Times New Roman" w:hAnsi="Open Sans" w:cs="Open Sans"/>
          <w:noProof/>
          <w:sz w:val="20"/>
          <w:szCs w:val="20"/>
          <w:lang w:eastAsia="sl-SI"/>
        </w:rPr>
        <w:t>________________________</w:t>
      </w:r>
    </w:p>
    <w:p w14:paraId="5E7E098E" w14:textId="77777777" w:rsidR="00086A8C" w:rsidRPr="00086A8C" w:rsidRDefault="00086A8C" w:rsidP="00086A8C">
      <w:pPr>
        <w:keepNext/>
        <w:keepLines/>
        <w:spacing w:after="0" w:line="240" w:lineRule="auto"/>
        <w:jc w:val="both"/>
        <w:rPr>
          <w:rFonts w:ascii="Open Sans" w:eastAsia="Times New Roman" w:hAnsi="Open Sans" w:cs="Open Sans"/>
          <w:noProof/>
          <w:sz w:val="20"/>
          <w:szCs w:val="20"/>
          <w:lang w:eastAsia="sl-SI"/>
        </w:rPr>
      </w:pPr>
      <w:r w:rsidRPr="00086A8C">
        <w:rPr>
          <w:rFonts w:ascii="Open Sans" w:eastAsia="Times New Roman" w:hAnsi="Open Sans" w:cs="Open Sans"/>
          <w:noProof/>
          <w:sz w:val="20"/>
          <w:szCs w:val="20"/>
          <w:lang w:eastAsia="sl-SI"/>
        </w:rPr>
        <w:t>________________________</w:t>
      </w:r>
    </w:p>
    <w:p w14:paraId="244174BD" w14:textId="77777777" w:rsidR="00086A8C" w:rsidRPr="00086A8C" w:rsidRDefault="00086A8C" w:rsidP="00086A8C">
      <w:pPr>
        <w:keepNext/>
        <w:keepLines/>
        <w:spacing w:after="0" w:line="240" w:lineRule="auto"/>
        <w:jc w:val="both"/>
        <w:rPr>
          <w:rFonts w:ascii="Open Sans" w:eastAsia="Times New Roman" w:hAnsi="Open Sans" w:cs="Open Sans"/>
          <w:noProof/>
          <w:sz w:val="20"/>
          <w:szCs w:val="20"/>
          <w:lang w:eastAsia="sl-SI"/>
        </w:rPr>
      </w:pPr>
      <w:r w:rsidRPr="00086A8C">
        <w:rPr>
          <w:rFonts w:ascii="Open Sans" w:eastAsia="Times New Roman" w:hAnsi="Open Sans" w:cs="Open Sans"/>
          <w:noProof/>
          <w:sz w:val="20"/>
          <w:szCs w:val="20"/>
          <w:lang w:eastAsia="sl-SI"/>
        </w:rPr>
        <w:t>________________________</w:t>
      </w:r>
    </w:p>
    <w:p w14:paraId="7E283C91" w14:textId="77777777" w:rsidR="00086A8C" w:rsidRPr="00086A8C" w:rsidRDefault="00086A8C" w:rsidP="00086A8C">
      <w:pPr>
        <w:keepNext/>
        <w:keepLines/>
        <w:spacing w:after="0" w:line="240" w:lineRule="auto"/>
        <w:jc w:val="both"/>
        <w:rPr>
          <w:rFonts w:ascii="Open Sans" w:eastAsia="Times New Roman" w:hAnsi="Open Sans" w:cs="Open Sans"/>
          <w:b/>
          <w:noProof/>
          <w:sz w:val="20"/>
          <w:szCs w:val="20"/>
          <w:lang w:eastAsia="sl-SI"/>
        </w:rPr>
      </w:pPr>
    </w:p>
    <w:p w14:paraId="68A87292" w14:textId="77777777" w:rsidR="00086A8C" w:rsidRPr="00086A8C" w:rsidRDefault="00086A8C" w:rsidP="00086A8C">
      <w:pPr>
        <w:keepNext/>
        <w:keepLines/>
        <w:spacing w:after="0" w:line="240" w:lineRule="auto"/>
        <w:jc w:val="center"/>
        <w:rPr>
          <w:rFonts w:ascii="Open Sans" w:eastAsia="Times New Roman" w:hAnsi="Open Sans" w:cs="Open Sans"/>
          <w:b/>
          <w:noProof/>
          <w:sz w:val="20"/>
          <w:szCs w:val="20"/>
          <w:lang w:eastAsia="sl-SI"/>
        </w:rPr>
      </w:pPr>
      <w:r w:rsidRPr="00086A8C">
        <w:rPr>
          <w:rFonts w:ascii="Open Sans" w:eastAsia="Times New Roman" w:hAnsi="Open Sans" w:cs="Open Sans"/>
          <w:b/>
          <w:noProof/>
          <w:sz w:val="20"/>
          <w:szCs w:val="20"/>
          <w:lang w:eastAsia="sl-SI"/>
        </w:rPr>
        <w:t>MENIČNA IZJAVA</w:t>
      </w:r>
    </w:p>
    <w:p w14:paraId="21403A76" w14:textId="77777777" w:rsidR="00086A8C" w:rsidRPr="00086A8C" w:rsidRDefault="00086A8C" w:rsidP="00086A8C">
      <w:pPr>
        <w:keepNext/>
        <w:keepLines/>
        <w:spacing w:after="0" w:line="240" w:lineRule="auto"/>
        <w:jc w:val="center"/>
        <w:rPr>
          <w:rFonts w:ascii="Open Sans" w:eastAsia="Times New Roman" w:hAnsi="Open Sans" w:cs="Open Sans"/>
          <w:b/>
          <w:i/>
          <w:noProof/>
          <w:sz w:val="20"/>
          <w:szCs w:val="20"/>
          <w:lang w:eastAsia="sl-SI"/>
        </w:rPr>
      </w:pPr>
      <w:r w:rsidRPr="00086A8C">
        <w:rPr>
          <w:rFonts w:ascii="Open Sans" w:eastAsia="Times New Roman" w:hAnsi="Open Sans" w:cs="Open Sans"/>
          <w:b/>
          <w:i/>
          <w:noProof/>
          <w:sz w:val="20"/>
          <w:szCs w:val="20"/>
          <w:lang w:eastAsia="sl-SI"/>
        </w:rPr>
        <w:t>za zavarovanje dobre izvedbe obveznosti po okvirnem sporazumu</w:t>
      </w:r>
    </w:p>
    <w:p w14:paraId="380F782A" w14:textId="77777777" w:rsidR="00086A8C" w:rsidRPr="00086A8C" w:rsidRDefault="00086A8C" w:rsidP="00086A8C">
      <w:pPr>
        <w:keepNext/>
        <w:keepLines/>
        <w:spacing w:after="0" w:line="240" w:lineRule="auto"/>
        <w:rPr>
          <w:rFonts w:ascii="Open Sans" w:eastAsia="Times New Roman" w:hAnsi="Open Sans" w:cs="Open Sans"/>
          <w:b/>
          <w:noProof/>
          <w:sz w:val="20"/>
          <w:szCs w:val="20"/>
          <w:lang w:eastAsia="sl-SI"/>
        </w:rPr>
      </w:pPr>
    </w:p>
    <w:p w14:paraId="6B535933" w14:textId="77777777" w:rsidR="00011783" w:rsidRDefault="00086A8C" w:rsidP="00011783">
      <w:pPr>
        <w:keepNext/>
        <w:keepLines/>
        <w:spacing w:after="0" w:line="240" w:lineRule="auto"/>
        <w:jc w:val="both"/>
        <w:rPr>
          <w:rFonts w:ascii="Open Sans" w:eastAsia="Times New Roman" w:hAnsi="Open Sans" w:cs="Open Sans"/>
          <w:noProof/>
          <w:sz w:val="20"/>
          <w:szCs w:val="20"/>
          <w:lang w:eastAsia="sl-SI"/>
        </w:rPr>
      </w:pPr>
      <w:r w:rsidRPr="00086A8C">
        <w:rPr>
          <w:rFonts w:ascii="Open Sans" w:eastAsia="Times New Roman" w:hAnsi="Open Sans" w:cs="Open Sans"/>
          <w:noProof/>
          <w:sz w:val="20"/>
          <w:szCs w:val="20"/>
          <w:lang w:eastAsia="sl-SI"/>
        </w:rPr>
        <w:t xml:space="preserve">V skladu z okvirnim sporazumom </w:t>
      </w:r>
      <w:r w:rsidR="00011783">
        <w:rPr>
          <w:rFonts w:ascii="Open Sans" w:eastAsia="Times New Roman" w:hAnsi="Open Sans" w:cs="Open Sans"/>
          <w:noProof/>
          <w:sz w:val="20"/>
          <w:szCs w:val="20"/>
          <w:lang w:eastAsia="sl-SI"/>
        </w:rPr>
        <w:t xml:space="preserve">št. ENLJ-SPV-141/26-_ </w:t>
      </w:r>
      <w:r w:rsidRPr="00086A8C">
        <w:rPr>
          <w:rFonts w:ascii="Open Sans" w:eastAsia="Times New Roman" w:hAnsi="Open Sans" w:cs="Open Sans"/>
          <w:noProof/>
          <w:sz w:val="20"/>
          <w:szCs w:val="20"/>
          <w:lang w:eastAsia="sl-SI"/>
        </w:rPr>
        <w:t xml:space="preserve">za javno naročilo št. </w:t>
      </w:r>
      <w:r w:rsidR="00994844">
        <w:rPr>
          <w:rFonts w:ascii="Open Sans" w:eastAsia="Times New Roman" w:hAnsi="Open Sans" w:cs="Open Sans"/>
          <w:noProof/>
          <w:sz w:val="20"/>
          <w:szCs w:val="20"/>
          <w:lang w:eastAsia="sl-SI"/>
        </w:rPr>
        <w:t>ENLJ-SPV-141/26</w:t>
      </w:r>
      <w:r w:rsidRPr="00086A8C">
        <w:rPr>
          <w:rFonts w:ascii="Open Sans" w:eastAsia="Times New Roman" w:hAnsi="Open Sans" w:cs="Open Sans"/>
          <w:noProof/>
          <w:sz w:val="20"/>
          <w:szCs w:val="20"/>
          <w:lang w:eastAsia="sl-SI"/>
        </w:rPr>
        <w:t>, sklenjenim dne ___________, med naročnikom: JAVNO PODJETJE ENERGETIKA L</w:t>
      </w:r>
      <w:r w:rsidRPr="00086A8C">
        <w:rPr>
          <w:rFonts w:ascii="Open Sans" w:eastAsia="Times New Roman" w:hAnsi="Open Sans" w:cs="Open Sans"/>
          <w:bCs/>
          <w:noProof/>
          <w:sz w:val="20"/>
          <w:szCs w:val="20"/>
          <w:lang w:eastAsia="sl-SI"/>
        </w:rPr>
        <w:t>JUBLJANA d.o.o.,</w:t>
      </w:r>
      <w:r w:rsidRPr="00086A8C">
        <w:rPr>
          <w:rFonts w:ascii="Open Sans" w:eastAsia="Times New Roman" w:hAnsi="Open Sans" w:cs="Open Sans"/>
          <w:noProof/>
          <w:sz w:val="20"/>
          <w:szCs w:val="20"/>
          <w:lang w:eastAsia="sl-SI"/>
        </w:rPr>
        <w:t xml:space="preserve"> Verovškova ulica 62, 1000 Ljubljana in izvajalcem: ___________________________ (naziv in naslov izvajalca) je izvajalec dolžan izvesti </w:t>
      </w:r>
      <w:r w:rsidR="00011783" w:rsidRPr="00011783">
        <w:rPr>
          <w:rFonts w:ascii="Open Sans" w:eastAsia="Times New Roman" w:hAnsi="Open Sans" w:cs="Open Sans"/>
          <w:noProof/>
          <w:sz w:val="20"/>
          <w:szCs w:val="20"/>
          <w:lang w:eastAsia="sl-SI"/>
        </w:rPr>
        <w:t xml:space="preserve">strojno vzdrževalna dela na napravah v glavnem pogonskem objektu za </w:t>
      </w:r>
      <w:r w:rsidR="00011783">
        <w:rPr>
          <w:rFonts w:ascii="Open Sans" w:eastAsia="Times New Roman" w:hAnsi="Open Sans" w:cs="Open Sans"/>
          <w:noProof/>
          <w:sz w:val="20"/>
          <w:szCs w:val="20"/>
          <w:lang w:eastAsia="sl-SI"/>
        </w:rPr>
        <w:t xml:space="preserve"> </w:t>
      </w:r>
      <w:r w:rsidR="00011783" w:rsidRPr="00011783">
        <w:rPr>
          <w:rFonts w:ascii="Open Sans" w:eastAsia="Times New Roman" w:hAnsi="Open Sans" w:cs="Open Sans"/>
          <w:noProof/>
          <w:sz w:val="20"/>
          <w:szCs w:val="20"/>
          <w:lang w:eastAsia="sl-SI"/>
        </w:rPr>
        <w:t>_. Sklop: ______________________</w:t>
      </w:r>
      <w:r w:rsidR="00011783">
        <w:rPr>
          <w:rFonts w:ascii="Open Sans" w:eastAsia="Times New Roman" w:hAnsi="Open Sans" w:cs="Open Sans"/>
          <w:noProof/>
          <w:sz w:val="20"/>
          <w:szCs w:val="20"/>
          <w:lang w:eastAsia="sl-SI"/>
        </w:rPr>
        <w:t xml:space="preserve">, </w:t>
      </w:r>
      <w:r w:rsidRPr="00086A8C">
        <w:rPr>
          <w:rFonts w:ascii="Open Sans" w:eastAsia="Times New Roman" w:hAnsi="Open Sans" w:cs="Open Sans"/>
          <w:bCs/>
          <w:noProof/>
          <w:sz w:val="20"/>
          <w:szCs w:val="20"/>
          <w:lang w:eastAsia="sl-SI"/>
        </w:rPr>
        <w:t xml:space="preserve">v </w:t>
      </w:r>
      <w:r w:rsidRPr="00086A8C">
        <w:rPr>
          <w:rFonts w:ascii="Open Sans" w:eastAsia="Times New Roman" w:hAnsi="Open Sans" w:cs="Open Sans"/>
          <w:noProof/>
          <w:sz w:val="20"/>
          <w:szCs w:val="20"/>
          <w:lang w:eastAsia="sl-SI"/>
        </w:rPr>
        <w:t xml:space="preserve">vrednosti ______________ EUR brez DDV. </w:t>
      </w:r>
    </w:p>
    <w:p w14:paraId="347FBF9E" w14:textId="77777777" w:rsidR="00011783" w:rsidRDefault="00011783" w:rsidP="00011783">
      <w:pPr>
        <w:keepNext/>
        <w:keepLines/>
        <w:spacing w:after="0" w:line="240" w:lineRule="auto"/>
        <w:jc w:val="both"/>
        <w:rPr>
          <w:rFonts w:ascii="Open Sans" w:eastAsia="Times New Roman" w:hAnsi="Open Sans" w:cs="Open Sans"/>
          <w:noProof/>
          <w:sz w:val="20"/>
          <w:szCs w:val="20"/>
          <w:lang w:eastAsia="sl-SI"/>
        </w:rPr>
      </w:pPr>
    </w:p>
    <w:p w14:paraId="4481BF0C" w14:textId="7791EEB6" w:rsidR="00086A8C" w:rsidRPr="00086A8C" w:rsidRDefault="00086A8C" w:rsidP="00011783">
      <w:pPr>
        <w:keepNext/>
        <w:keepLines/>
        <w:spacing w:after="0" w:line="240" w:lineRule="auto"/>
        <w:jc w:val="both"/>
        <w:rPr>
          <w:rFonts w:ascii="Open Sans" w:eastAsia="Times New Roman" w:hAnsi="Open Sans" w:cs="Open Sans"/>
          <w:noProof/>
          <w:sz w:val="20"/>
          <w:szCs w:val="20"/>
          <w:lang w:eastAsia="sl-SI"/>
        </w:rPr>
      </w:pPr>
      <w:r w:rsidRPr="00086A8C">
        <w:rPr>
          <w:rFonts w:ascii="Open Sans" w:eastAsia="Times New Roman" w:hAnsi="Open Sans" w:cs="Open Sans"/>
          <w:noProof/>
          <w:sz w:val="20"/>
          <w:szCs w:val="20"/>
          <w:lang w:eastAsia="sl-SI"/>
        </w:rPr>
        <w:t>Kot garancijo za dobro izvedbo obveznosti okvirnega sporazuma mi kot izvajalec izdajamo eno bianko menico s pooblastilom za njeno izpolnitev in unovčenje, na kateri so podpisane pooblaščene osebe za zastopanje:</w:t>
      </w:r>
    </w:p>
    <w:p w14:paraId="408AF664" w14:textId="77777777" w:rsidR="00086A8C" w:rsidRPr="00086A8C" w:rsidRDefault="00086A8C" w:rsidP="00086A8C">
      <w:pPr>
        <w:keepNext/>
        <w:keepLines/>
        <w:spacing w:after="0" w:line="240" w:lineRule="auto"/>
        <w:rPr>
          <w:rFonts w:ascii="Open Sans" w:eastAsia="Times New Roman" w:hAnsi="Open Sans" w:cs="Open Sans"/>
          <w:noProof/>
          <w:sz w:val="20"/>
          <w:szCs w:val="20"/>
          <w:lang w:eastAsia="sl-SI"/>
        </w:rPr>
      </w:pPr>
      <w:r w:rsidRPr="00086A8C">
        <w:rPr>
          <w:rFonts w:ascii="Open Sans" w:eastAsia="Times New Roman" w:hAnsi="Open Sans" w:cs="Open Sans"/>
          <w:noProof/>
          <w:sz w:val="20"/>
          <w:szCs w:val="20"/>
          <w:lang w:eastAsia="sl-SI"/>
        </w:rPr>
        <w:t>…………………………………………………………………………………………………………………………………………</w:t>
      </w:r>
    </w:p>
    <w:p w14:paraId="2E1B3BA9" w14:textId="77777777" w:rsidR="00086A8C" w:rsidRPr="00086A8C" w:rsidRDefault="00086A8C" w:rsidP="00086A8C">
      <w:pPr>
        <w:keepNext/>
        <w:keepLines/>
        <w:spacing w:after="0" w:line="240" w:lineRule="auto"/>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 xml:space="preserve">(Ime in priimek)                        (Funkcija pooblaščene osebe)                  </w:t>
      </w:r>
      <w:r w:rsidRPr="00086A8C">
        <w:rPr>
          <w:rFonts w:ascii="Open Sans" w:eastAsia="Times New Roman" w:hAnsi="Open Sans" w:cs="Open Sans"/>
          <w:sz w:val="20"/>
          <w:szCs w:val="20"/>
          <w:lang w:eastAsia="sl-SI"/>
        </w:rPr>
        <w:tab/>
        <w:t>(Podpis)</w:t>
      </w:r>
    </w:p>
    <w:p w14:paraId="65CC9A5C" w14:textId="77777777" w:rsidR="00086A8C" w:rsidRPr="00086A8C" w:rsidRDefault="00086A8C" w:rsidP="00086A8C">
      <w:pPr>
        <w:keepNext/>
        <w:keepLines/>
        <w:spacing w:after="0" w:line="240" w:lineRule="auto"/>
        <w:rPr>
          <w:rFonts w:ascii="Open Sans" w:eastAsia="Times New Roman" w:hAnsi="Open Sans" w:cs="Open Sans"/>
          <w:noProof/>
          <w:sz w:val="20"/>
          <w:szCs w:val="20"/>
          <w:lang w:eastAsia="sl-SI"/>
        </w:rPr>
      </w:pPr>
    </w:p>
    <w:p w14:paraId="754A9EB3" w14:textId="77777777" w:rsidR="00086A8C" w:rsidRPr="00086A8C" w:rsidRDefault="00086A8C" w:rsidP="00086A8C">
      <w:pPr>
        <w:keepNext/>
        <w:keepLines/>
        <w:spacing w:after="0" w:line="240" w:lineRule="auto"/>
        <w:jc w:val="both"/>
        <w:rPr>
          <w:rFonts w:ascii="Open Sans" w:eastAsia="Times New Roman" w:hAnsi="Open Sans" w:cs="Open Sans"/>
          <w:noProof/>
          <w:sz w:val="20"/>
          <w:szCs w:val="20"/>
          <w:lang w:eastAsia="sl-SI"/>
        </w:rPr>
      </w:pPr>
      <w:r w:rsidRPr="00086A8C">
        <w:rPr>
          <w:rFonts w:ascii="Open Sans" w:eastAsia="Times New Roman" w:hAnsi="Open Sans" w:cs="Open Sans"/>
          <w:noProof/>
          <w:sz w:val="20"/>
          <w:szCs w:val="20"/>
          <w:lang w:eastAsia="sl-SI"/>
        </w:rPr>
        <w:t>Pooblaščamo JAVNO PODJETJE ENERGETIKA L</w:t>
      </w:r>
      <w:r w:rsidRPr="00086A8C">
        <w:rPr>
          <w:rFonts w:ascii="Open Sans" w:eastAsia="Times New Roman" w:hAnsi="Open Sans" w:cs="Open Sans"/>
          <w:bCs/>
          <w:noProof/>
          <w:sz w:val="20"/>
          <w:szCs w:val="20"/>
          <w:lang w:eastAsia="sl-SI"/>
        </w:rPr>
        <w:t>JUBLJANA d.o.o.</w:t>
      </w:r>
      <w:r w:rsidRPr="00086A8C">
        <w:rPr>
          <w:rFonts w:ascii="Open Sans" w:eastAsia="Times New Roman" w:hAnsi="Open Sans" w:cs="Open Sans"/>
          <w:noProof/>
          <w:sz w:val="20"/>
          <w:szCs w:val="20"/>
          <w:lang w:eastAsia="sl-SI"/>
        </w:rPr>
        <w:t>, Verovškova ulica 62, 1000 Ljubljana, da v primeru, če mi kot izvajalec ne bomo izpolnili obveznosti iz okvirnega sporazuma v dogovorjeni kvaliteti, količini in rokih, opredeljenih v zgoraj citiranem okvirnem sporazumu, da:</w:t>
      </w:r>
    </w:p>
    <w:p w14:paraId="4AB72CB7" w14:textId="16D64BC9" w:rsidR="00086A8C" w:rsidRPr="00086A8C" w:rsidRDefault="00086A8C" w:rsidP="00086A8C">
      <w:pPr>
        <w:keepNext/>
        <w:keepLines/>
        <w:numPr>
          <w:ilvl w:val="0"/>
          <w:numId w:val="11"/>
        </w:numPr>
        <w:spacing w:after="0" w:line="240" w:lineRule="auto"/>
        <w:ind w:left="431" w:hanging="357"/>
        <w:jc w:val="both"/>
        <w:rPr>
          <w:rFonts w:ascii="Open Sans" w:eastAsia="Times New Roman" w:hAnsi="Open Sans" w:cs="Open Sans"/>
          <w:noProof/>
          <w:sz w:val="20"/>
          <w:szCs w:val="20"/>
          <w:lang w:eastAsia="sl-SI"/>
        </w:rPr>
      </w:pPr>
      <w:r w:rsidRPr="00086A8C">
        <w:rPr>
          <w:rFonts w:ascii="Open Sans" w:eastAsia="Times New Roman" w:hAnsi="Open Sans" w:cs="Open Sans"/>
          <w:noProof/>
          <w:sz w:val="20"/>
          <w:szCs w:val="20"/>
          <w:lang w:eastAsia="sl-SI"/>
        </w:rPr>
        <w:t xml:space="preserve">izpolni bianko menico v višini do </w:t>
      </w:r>
      <w:r w:rsidR="00011783">
        <w:rPr>
          <w:rFonts w:ascii="Open Sans" w:eastAsia="Times New Roman" w:hAnsi="Open Sans" w:cs="Open Sans"/>
          <w:noProof/>
          <w:sz w:val="20"/>
          <w:szCs w:val="20"/>
          <w:lang w:eastAsia="sl-SI"/>
        </w:rPr>
        <w:t>_________</w:t>
      </w:r>
      <w:r w:rsidRPr="00086A8C">
        <w:rPr>
          <w:rFonts w:ascii="Open Sans" w:eastAsia="Times New Roman" w:hAnsi="Open Sans" w:cs="Open Sans"/>
          <w:noProof/>
          <w:sz w:val="20"/>
          <w:szCs w:val="20"/>
          <w:lang w:eastAsia="sl-SI"/>
        </w:rPr>
        <w:t xml:space="preserve"> EUR,</w:t>
      </w:r>
    </w:p>
    <w:p w14:paraId="703B53B3" w14:textId="77777777" w:rsidR="00086A8C" w:rsidRPr="00086A8C" w:rsidRDefault="00086A8C" w:rsidP="00086A8C">
      <w:pPr>
        <w:keepNext/>
        <w:keepLines/>
        <w:numPr>
          <w:ilvl w:val="0"/>
          <w:numId w:val="11"/>
        </w:numPr>
        <w:spacing w:after="0" w:line="240" w:lineRule="auto"/>
        <w:ind w:left="431" w:hanging="357"/>
        <w:jc w:val="both"/>
        <w:rPr>
          <w:rFonts w:ascii="Open Sans" w:eastAsia="Times New Roman" w:hAnsi="Open Sans" w:cs="Open Sans"/>
          <w:noProof/>
          <w:sz w:val="20"/>
          <w:szCs w:val="20"/>
          <w:lang w:eastAsia="sl-SI"/>
        </w:rPr>
      </w:pPr>
      <w:r w:rsidRPr="00086A8C">
        <w:rPr>
          <w:rFonts w:ascii="Open Sans" w:eastAsia="Times New Roman" w:hAnsi="Open Sans" w:cs="Open Sans"/>
          <w:noProof/>
          <w:sz w:val="20"/>
          <w:szCs w:val="20"/>
          <w:lang w:eastAsia="sl-SI"/>
        </w:rPr>
        <w:t>da izpolni vse druge sestavne dele menic, ki niso izpolnjeni,</w:t>
      </w:r>
    </w:p>
    <w:p w14:paraId="2F06F775" w14:textId="77777777" w:rsidR="00086A8C" w:rsidRPr="00086A8C" w:rsidRDefault="00086A8C" w:rsidP="00086A8C">
      <w:pPr>
        <w:keepNext/>
        <w:keepLines/>
        <w:numPr>
          <w:ilvl w:val="0"/>
          <w:numId w:val="11"/>
        </w:numPr>
        <w:spacing w:after="0" w:line="240" w:lineRule="auto"/>
        <w:ind w:left="431" w:hanging="357"/>
        <w:jc w:val="both"/>
        <w:rPr>
          <w:rFonts w:ascii="Open Sans" w:eastAsia="Times New Roman" w:hAnsi="Open Sans" w:cs="Open Sans"/>
          <w:noProof/>
          <w:sz w:val="20"/>
          <w:szCs w:val="20"/>
          <w:lang w:eastAsia="sl-SI"/>
        </w:rPr>
      </w:pPr>
      <w:r w:rsidRPr="00086A8C">
        <w:rPr>
          <w:rFonts w:ascii="Open Sans" w:eastAsia="Times New Roman" w:hAnsi="Open Sans" w:cs="Open Sans"/>
          <w:noProof/>
          <w:sz w:val="20"/>
          <w:szCs w:val="20"/>
          <w:lang w:eastAsia="sl-SI"/>
        </w:rPr>
        <w:t>da po potrebi zapiše na menici tudi katerokoli menično klavzulo, ki sicer ni bistvena menična sestavina.</w:t>
      </w:r>
    </w:p>
    <w:p w14:paraId="3950200B" w14:textId="77777777" w:rsidR="00086A8C" w:rsidRPr="00086A8C" w:rsidRDefault="00086A8C" w:rsidP="00086A8C">
      <w:pPr>
        <w:keepNext/>
        <w:keepLines/>
        <w:spacing w:after="0" w:line="240" w:lineRule="auto"/>
        <w:jc w:val="both"/>
        <w:rPr>
          <w:rFonts w:ascii="Open Sans" w:eastAsia="Times New Roman" w:hAnsi="Open Sans" w:cs="Open Sans"/>
          <w:noProof/>
          <w:sz w:val="20"/>
          <w:szCs w:val="20"/>
          <w:lang w:eastAsia="sl-SI"/>
        </w:rPr>
      </w:pPr>
    </w:p>
    <w:p w14:paraId="51EA05FC" w14:textId="77777777" w:rsidR="00086A8C" w:rsidRPr="00086A8C" w:rsidRDefault="00086A8C" w:rsidP="00086A8C">
      <w:pPr>
        <w:keepNext/>
        <w:keepLines/>
        <w:spacing w:after="0" w:line="240" w:lineRule="auto"/>
        <w:jc w:val="both"/>
        <w:rPr>
          <w:rFonts w:ascii="Open Sans" w:eastAsia="Times New Roman" w:hAnsi="Open Sans" w:cs="Open Sans"/>
          <w:noProof/>
          <w:sz w:val="20"/>
          <w:szCs w:val="20"/>
          <w:lang w:eastAsia="sl-SI"/>
        </w:rPr>
      </w:pPr>
      <w:r w:rsidRPr="00086A8C">
        <w:rPr>
          <w:rFonts w:ascii="Open Sans" w:eastAsia="Times New Roman" w:hAnsi="Open Sans" w:cs="Open Sans"/>
          <w:noProof/>
          <w:sz w:val="20"/>
          <w:szCs w:val="20"/>
          <w:lang w:eastAsia="sl-SI"/>
        </w:rPr>
        <w:t>V primeru spremembe upnika predmetnih terjatev, veljajo določbe tega pooblastila tudi v korist novih upnikov. Pooblaščamo JAVNO PODJETJE ENERGETIKA L</w:t>
      </w:r>
      <w:r w:rsidRPr="00086A8C">
        <w:rPr>
          <w:rFonts w:ascii="Open Sans" w:eastAsia="Times New Roman" w:hAnsi="Open Sans" w:cs="Open Sans"/>
          <w:bCs/>
          <w:noProof/>
          <w:sz w:val="20"/>
          <w:szCs w:val="20"/>
          <w:lang w:eastAsia="sl-SI"/>
        </w:rPr>
        <w:t>JUBLJANA d.o.o.,</w:t>
      </w:r>
      <w:r w:rsidRPr="00086A8C">
        <w:rPr>
          <w:rFonts w:ascii="Open Sans" w:eastAsia="Times New Roman" w:hAnsi="Open Sans" w:cs="Open Sans"/>
          <w:noProof/>
          <w:sz w:val="20"/>
          <w:szCs w:val="20"/>
          <w:lang w:eastAsia="sl-SI"/>
        </w:rPr>
        <w:t xml:space="preserve"> Verovškova ulica 62, 1000 Ljubljana, da menico po potrebi domicilira pri katerikoli banki, pri kateri imamo odprt račun. </w:t>
      </w:r>
    </w:p>
    <w:p w14:paraId="19F47309" w14:textId="77777777" w:rsidR="00086A8C" w:rsidRPr="00086A8C" w:rsidRDefault="00086A8C" w:rsidP="00086A8C">
      <w:pPr>
        <w:keepNext/>
        <w:keepLines/>
        <w:spacing w:after="0" w:line="240" w:lineRule="auto"/>
        <w:jc w:val="both"/>
        <w:rPr>
          <w:rFonts w:ascii="Open Sans" w:eastAsia="Times New Roman" w:hAnsi="Open Sans" w:cs="Open Sans"/>
          <w:noProof/>
          <w:sz w:val="20"/>
          <w:szCs w:val="20"/>
          <w:lang w:eastAsia="sl-SI"/>
        </w:rPr>
      </w:pPr>
    </w:p>
    <w:p w14:paraId="51EDD59E" w14:textId="71B5B60D" w:rsidR="00086A8C" w:rsidRPr="00086A8C" w:rsidRDefault="00086A8C" w:rsidP="00086A8C">
      <w:pPr>
        <w:keepNext/>
        <w:keepLines/>
        <w:spacing w:after="0" w:line="240" w:lineRule="auto"/>
        <w:jc w:val="both"/>
        <w:rPr>
          <w:rFonts w:ascii="Open Sans" w:eastAsia="Times New Roman" w:hAnsi="Open Sans" w:cs="Open Sans"/>
          <w:noProof/>
          <w:sz w:val="20"/>
          <w:szCs w:val="20"/>
          <w:lang w:eastAsia="sl-SI"/>
        </w:rPr>
      </w:pPr>
      <w:r w:rsidRPr="00086A8C">
        <w:rPr>
          <w:rFonts w:ascii="Open Sans" w:eastAsia="Times New Roman" w:hAnsi="Open Sans" w:cs="Open Sans"/>
          <w:noProof/>
          <w:sz w:val="20"/>
          <w:szCs w:val="20"/>
          <w:lang w:eastAsia="sl-SI"/>
        </w:rPr>
        <w:t>S to menično izjavo pooblaščamo ___________________ (navedba banke), da v breme našega transakcijskega računa št. SI56 __________________ unovči predloženo menico najkasneje do 30. 11. 202</w:t>
      </w:r>
      <w:r w:rsidR="00011783">
        <w:rPr>
          <w:rFonts w:ascii="Open Sans" w:eastAsia="Times New Roman" w:hAnsi="Open Sans" w:cs="Open Sans"/>
          <w:noProof/>
          <w:sz w:val="20"/>
          <w:szCs w:val="20"/>
          <w:lang w:eastAsia="sl-SI"/>
        </w:rPr>
        <w:t>8</w:t>
      </w:r>
      <w:r w:rsidRPr="00086A8C">
        <w:rPr>
          <w:rFonts w:ascii="Open Sans" w:eastAsia="Times New Roman" w:hAnsi="Open Sans" w:cs="Open Sans"/>
          <w:noProof/>
          <w:sz w:val="20"/>
          <w:szCs w:val="20"/>
          <w:lang w:eastAsia="sl-SI"/>
        </w:rPr>
        <w:t xml:space="preserve">. Pooblaščamo tudi katerokoli banko, pri kateri bi imeli odprt račun, da v breme našega transakcijskega računa unovči predloženo menico. </w:t>
      </w:r>
    </w:p>
    <w:p w14:paraId="2C28F4D4" w14:textId="77777777" w:rsidR="00086A8C" w:rsidRPr="00086A8C" w:rsidRDefault="00086A8C" w:rsidP="00086A8C">
      <w:pPr>
        <w:keepNext/>
        <w:keepLines/>
        <w:spacing w:after="0" w:line="240" w:lineRule="auto"/>
        <w:jc w:val="both"/>
        <w:rPr>
          <w:rFonts w:ascii="Open Sans" w:eastAsia="Times New Roman" w:hAnsi="Open Sans" w:cs="Open Sans"/>
          <w:noProof/>
          <w:sz w:val="20"/>
          <w:szCs w:val="20"/>
          <w:lang w:eastAsia="sl-SI"/>
        </w:rPr>
      </w:pPr>
    </w:p>
    <w:p w14:paraId="3A45281B" w14:textId="77777777" w:rsidR="00086A8C" w:rsidRPr="00086A8C" w:rsidRDefault="00086A8C" w:rsidP="00086A8C">
      <w:pPr>
        <w:keepNext/>
        <w:keepLines/>
        <w:spacing w:after="0" w:line="240" w:lineRule="auto"/>
        <w:jc w:val="both"/>
        <w:rPr>
          <w:rFonts w:ascii="Open Sans" w:eastAsia="Times New Roman" w:hAnsi="Open Sans" w:cs="Open Sans"/>
          <w:noProof/>
          <w:sz w:val="20"/>
          <w:szCs w:val="20"/>
          <w:lang w:eastAsia="sl-SI"/>
        </w:rPr>
      </w:pPr>
      <w:r w:rsidRPr="00086A8C">
        <w:rPr>
          <w:rFonts w:ascii="Open Sans" w:eastAsia="Times New Roman" w:hAnsi="Open Sans" w:cs="Open Sans"/>
          <w:noProof/>
          <w:sz w:val="20"/>
          <w:szCs w:val="20"/>
          <w:lang w:eastAsia="sl-SI"/>
        </w:rPr>
        <w:t>S podpisom tega pooblastila soglašamo, da JAVNO PODJETJE ENERGETIKA L</w:t>
      </w:r>
      <w:r w:rsidRPr="00086A8C">
        <w:rPr>
          <w:rFonts w:ascii="Open Sans" w:eastAsia="Times New Roman" w:hAnsi="Open Sans" w:cs="Open Sans"/>
          <w:bCs/>
          <w:noProof/>
          <w:sz w:val="20"/>
          <w:szCs w:val="20"/>
          <w:lang w:eastAsia="sl-SI"/>
        </w:rPr>
        <w:t>JUBLJANA d.o.o.,</w:t>
      </w:r>
      <w:r w:rsidRPr="00086A8C">
        <w:rPr>
          <w:rFonts w:ascii="Open Sans" w:eastAsia="Times New Roman" w:hAnsi="Open Sans" w:cs="Open Sans"/>
          <w:noProof/>
          <w:sz w:val="20"/>
          <w:szCs w:val="20"/>
          <w:lang w:eastAsia="sl-SI"/>
        </w:rPr>
        <w:t xml:space="preserve"> Verovškova ulica 62, 1000 Ljubljana, opravi poizvedbe o številkah transakcijskih računov pri katerikoli banki, finančni organizaciji ali upravljavcu baz podatkov o računih.</w:t>
      </w:r>
    </w:p>
    <w:p w14:paraId="0A206B67" w14:textId="77777777" w:rsidR="00086A8C" w:rsidRPr="00086A8C" w:rsidRDefault="00086A8C" w:rsidP="00086A8C">
      <w:pPr>
        <w:keepNext/>
        <w:keepLines/>
        <w:spacing w:after="0" w:line="240" w:lineRule="auto"/>
        <w:jc w:val="both"/>
        <w:rPr>
          <w:rFonts w:ascii="Open Sans" w:eastAsia="Times New Roman" w:hAnsi="Open Sans" w:cs="Open Sans"/>
          <w:noProof/>
          <w:sz w:val="20"/>
          <w:szCs w:val="20"/>
          <w:lang w:eastAsia="sl-SI"/>
        </w:rPr>
      </w:pPr>
    </w:p>
    <w:p w14:paraId="18C50EDC" w14:textId="77777777" w:rsidR="00086A8C" w:rsidRPr="00086A8C" w:rsidRDefault="00086A8C" w:rsidP="00086A8C">
      <w:pPr>
        <w:keepNext/>
        <w:keepLines/>
        <w:spacing w:after="0" w:line="240" w:lineRule="auto"/>
        <w:jc w:val="both"/>
        <w:rPr>
          <w:rFonts w:ascii="Open Sans" w:eastAsia="Times New Roman" w:hAnsi="Open Sans" w:cs="Open Sans"/>
          <w:noProof/>
          <w:sz w:val="20"/>
          <w:szCs w:val="20"/>
          <w:lang w:eastAsia="sl-SI"/>
        </w:rPr>
      </w:pPr>
      <w:r w:rsidRPr="00086A8C">
        <w:rPr>
          <w:rFonts w:ascii="Open Sans" w:eastAsia="Times New Roman" w:hAnsi="Open Sans" w:cs="Open Sans"/>
          <w:noProof/>
          <w:sz w:val="20"/>
          <w:szCs w:val="20"/>
          <w:lang w:eastAsia="sl-SI"/>
        </w:rPr>
        <w:t>Zavezujemo se, da tega pooblastila ne bomo preklicali.</w:t>
      </w:r>
    </w:p>
    <w:p w14:paraId="5AD7C97D" w14:textId="77777777" w:rsidR="00086A8C" w:rsidRPr="00086A8C" w:rsidRDefault="00086A8C" w:rsidP="00086A8C">
      <w:pPr>
        <w:keepNext/>
        <w:keepLines/>
        <w:spacing w:after="0" w:line="240" w:lineRule="auto"/>
        <w:jc w:val="both"/>
        <w:rPr>
          <w:rFonts w:ascii="Open Sans" w:eastAsia="Times New Roman" w:hAnsi="Open Sans" w:cs="Open Sans"/>
          <w:sz w:val="20"/>
          <w:szCs w:val="20"/>
          <w:lang w:eastAsia="sl-SI"/>
        </w:rPr>
      </w:pPr>
    </w:p>
    <w:p w14:paraId="2359A9C3" w14:textId="77777777" w:rsidR="00086A8C" w:rsidRPr="00086A8C" w:rsidRDefault="00086A8C" w:rsidP="00086A8C">
      <w:pPr>
        <w:keepNext/>
        <w:keepLines/>
        <w:spacing w:after="0" w:line="240" w:lineRule="auto"/>
        <w:jc w:val="both"/>
        <w:rPr>
          <w:rFonts w:ascii="Open Sans" w:eastAsia="Times New Roman" w:hAnsi="Open Sans" w:cs="Open Sans"/>
          <w:sz w:val="20"/>
          <w:szCs w:val="20"/>
          <w:lang w:eastAsia="sl-SI"/>
        </w:rPr>
      </w:pPr>
      <w:r w:rsidRPr="00086A8C">
        <w:rPr>
          <w:rFonts w:ascii="Open Sans" w:eastAsia="Times New Roman" w:hAnsi="Open Sans" w:cs="Open Sans"/>
          <w:sz w:val="20"/>
          <w:szCs w:val="20"/>
          <w:lang w:eastAsia="sl-SI"/>
        </w:rPr>
        <w:t>Priloga: 1 bianko menica</w:t>
      </w:r>
      <w:r w:rsidRPr="00086A8C">
        <w:rPr>
          <w:rFonts w:ascii="Open Sans" w:eastAsia="Times New Roman" w:hAnsi="Open Sans" w:cs="Open Sans"/>
          <w:sz w:val="20"/>
          <w:szCs w:val="20"/>
          <w:lang w:eastAsia="sl-SI"/>
        </w:rPr>
        <w:tab/>
      </w:r>
      <w:r w:rsidRPr="00086A8C">
        <w:rPr>
          <w:rFonts w:ascii="Open Sans" w:eastAsia="Times New Roman" w:hAnsi="Open Sans" w:cs="Open Sans"/>
          <w:sz w:val="20"/>
          <w:szCs w:val="20"/>
          <w:lang w:eastAsia="sl-SI"/>
        </w:rPr>
        <w:tab/>
      </w:r>
      <w:r w:rsidRPr="00086A8C">
        <w:rPr>
          <w:rFonts w:ascii="Open Sans" w:eastAsia="Times New Roman" w:hAnsi="Open Sans" w:cs="Open Sans"/>
          <w:sz w:val="20"/>
          <w:szCs w:val="20"/>
          <w:lang w:eastAsia="sl-SI"/>
        </w:rPr>
        <w:tab/>
      </w:r>
      <w:r w:rsidRPr="00086A8C">
        <w:rPr>
          <w:rFonts w:ascii="Open Sans" w:eastAsia="Times New Roman" w:hAnsi="Open Sans" w:cs="Open Sans"/>
          <w:sz w:val="20"/>
          <w:szCs w:val="20"/>
          <w:lang w:eastAsia="sl-SI"/>
        </w:rPr>
        <w:tab/>
      </w:r>
      <w:r w:rsidRPr="00086A8C">
        <w:rPr>
          <w:rFonts w:ascii="Open Sans" w:eastAsia="Times New Roman" w:hAnsi="Open Sans" w:cs="Open Sans"/>
          <w:sz w:val="20"/>
          <w:szCs w:val="20"/>
          <w:lang w:eastAsia="sl-SI"/>
        </w:rPr>
        <w:tab/>
      </w:r>
      <w:r w:rsidRPr="00086A8C">
        <w:rPr>
          <w:rFonts w:ascii="Open Sans" w:eastAsia="Times New Roman" w:hAnsi="Open Sans" w:cs="Open Sans"/>
          <w:sz w:val="20"/>
          <w:szCs w:val="20"/>
          <w:lang w:eastAsia="sl-SI"/>
        </w:rPr>
        <w:tab/>
      </w:r>
    </w:p>
    <w:p w14:paraId="41D26027" w14:textId="77777777" w:rsidR="00086A8C" w:rsidRPr="00086A8C" w:rsidRDefault="00086A8C" w:rsidP="00086A8C">
      <w:pPr>
        <w:keepNext/>
        <w:keepLines/>
        <w:spacing w:after="0" w:line="240" w:lineRule="auto"/>
        <w:rPr>
          <w:rFonts w:ascii="Open Sans" w:eastAsia="Times New Roman" w:hAnsi="Open Sans" w:cs="Open Sans"/>
          <w:noProof/>
          <w:sz w:val="20"/>
          <w:szCs w:val="20"/>
          <w:lang w:eastAsia="sl-SI"/>
        </w:rPr>
      </w:pPr>
    </w:p>
    <w:p w14:paraId="3EBF887E" w14:textId="77777777" w:rsidR="00086A8C" w:rsidRPr="00086A8C" w:rsidRDefault="00086A8C" w:rsidP="00086A8C">
      <w:pPr>
        <w:keepNext/>
        <w:keepLines/>
        <w:spacing w:after="0" w:line="240" w:lineRule="auto"/>
        <w:rPr>
          <w:rFonts w:ascii="Open Sans" w:eastAsia="Times New Roman" w:hAnsi="Open Sans" w:cs="Open Sans"/>
          <w:b/>
          <w:i/>
          <w:color w:val="000000"/>
          <w:sz w:val="20"/>
          <w:szCs w:val="20"/>
          <w:u w:val="single"/>
          <w:lang w:eastAsia="sl-SI"/>
        </w:rPr>
      </w:pPr>
      <w:r w:rsidRPr="00086A8C">
        <w:rPr>
          <w:rFonts w:ascii="Open Sans" w:eastAsia="Times New Roman" w:hAnsi="Open Sans" w:cs="Open Sans"/>
          <w:noProof/>
          <w:sz w:val="20"/>
          <w:szCs w:val="20"/>
          <w:lang w:eastAsia="sl-SI"/>
        </w:rPr>
        <w:t>Kraj, datum</w:t>
      </w:r>
      <w:r w:rsidRPr="00086A8C">
        <w:rPr>
          <w:rFonts w:ascii="Open Sans" w:eastAsia="Times New Roman" w:hAnsi="Open Sans" w:cs="Open Sans"/>
          <w:noProof/>
          <w:sz w:val="20"/>
          <w:szCs w:val="20"/>
          <w:lang w:eastAsia="sl-SI"/>
        </w:rPr>
        <w:tab/>
      </w:r>
      <w:r w:rsidRPr="00086A8C">
        <w:rPr>
          <w:rFonts w:ascii="Open Sans" w:eastAsia="Times New Roman" w:hAnsi="Open Sans" w:cs="Open Sans"/>
          <w:noProof/>
          <w:sz w:val="20"/>
          <w:szCs w:val="20"/>
          <w:lang w:eastAsia="sl-SI"/>
        </w:rPr>
        <w:tab/>
      </w:r>
      <w:r w:rsidRPr="00086A8C">
        <w:rPr>
          <w:rFonts w:ascii="Open Sans" w:eastAsia="Times New Roman" w:hAnsi="Open Sans" w:cs="Open Sans"/>
          <w:noProof/>
          <w:sz w:val="20"/>
          <w:szCs w:val="20"/>
          <w:lang w:eastAsia="sl-SI"/>
        </w:rPr>
        <w:tab/>
      </w:r>
      <w:r w:rsidRPr="00086A8C">
        <w:rPr>
          <w:rFonts w:ascii="Open Sans" w:eastAsia="Times New Roman" w:hAnsi="Open Sans" w:cs="Open Sans"/>
          <w:noProof/>
          <w:sz w:val="20"/>
          <w:szCs w:val="20"/>
          <w:lang w:eastAsia="sl-SI"/>
        </w:rPr>
        <w:tab/>
      </w:r>
      <w:r w:rsidRPr="00086A8C">
        <w:rPr>
          <w:rFonts w:ascii="Open Sans" w:eastAsia="Times New Roman" w:hAnsi="Open Sans" w:cs="Open Sans"/>
          <w:noProof/>
          <w:sz w:val="20"/>
          <w:szCs w:val="20"/>
          <w:lang w:eastAsia="sl-SI"/>
        </w:rPr>
        <w:tab/>
        <w:t>Žig</w:t>
      </w:r>
      <w:r w:rsidRPr="00086A8C">
        <w:rPr>
          <w:rFonts w:ascii="Open Sans" w:eastAsia="Times New Roman" w:hAnsi="Open Sans" w:cs="Open Sans"/>
          <w:noProof/>
          <w:sz w:val="20"/>
          <w:szCs w:val="20"/>
          <w:lang w:eastAsia="sl-SI"/>
        </w:rPr>
        <w:tab/>
      </w:r>
      <w:r w:rsidRPr="00086A8C">
        <w:rPr>
          <w:rFonts w:ascii="Open Sans" w:eastAsia="Times New Roman" w:hAnsi="Open Sans" w:cs="Open Sans"/>
          <w:noProof/>
          <w:sz w:val="20"/>
          <w:szCs w:val="20"/>
          <w:lang w:eastAsia="sl-SI"/>
        </w:rPr>
        <w:tab/>
      </w:r>
      <w:r w:rsidRPr="00086A8C">
        <w:rPr>
          <w:rFonts w:ascii="Open Sans" w:eastAsia="Times New Roman" w:hAnsi="Open Sans" w:cs="Open Sans"/>
          <w:noProof/>
          <w:sz w:val="20"/>
          <w:szCs w:val="20"/>
          <w:lang w:eastAsia="sl-SI"/>
        </w:rPr>
        <w:tab/>
      </w:r>
      <w:r w:rsidRPr="00086A8C">
        <w:rPr>
          <w:rFonts w:ascii="Open Sans" w:eastAsia="Times New Roman" w:hAnsi="Open Sans" w:cs="Open Sans"/>
          <w:noProof/>
          <w:sz w:val="20"/>
          <w:szCs w:val="20"/>
          <w:u w:val="single"/>
          <w:lang w:eastAsia="sl-SI"/>
        </w:rPr>
        <w:t xml:space="preserve">Izdajatelj menice: </w:t>
      </w:r>
    </w:p>
    <w:p w14:paraId="4CD87495" w14:textId="2017FADE" w:rsidR="001A1B65" w:rsidRPr="00086A8C" w:rsidRDefault="001A1B65" w:rsidP="001A1B65">
      <w:pPr>
        <w:rPr>
          <w:rFonts w:ascii="Open Sans" w:hAnsi="Open Sans" w:cs="Open Sans"/>
          <w:sz w:val="20"/>
          <w:szCs w:val="20"/>
        </w:rPr>
      </w:pPr>
    </w:p>
    <w:sectPr w:rsidR="001A1B65" w:rsidRPr="00086A8C" w:rsidSect="00821F99">
      <w:headerReference w:type="default" r:id="rId15"/>
      <w:footerReference w:type="default" r:id="rId16"/>
      <w:headerReference w:type="first" r:id="rId17"/>
      <w:footerReference w:type="first" r:id="rId18"/>
      <w:type w:val="continuous"/>
      <w:pgSz w:w="11906" w:h="16838" w:code="9"/>
      <w:pgMar w:top="1134" w:right="1134" w:bottom="1134" w:left="141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3FD28" w14:textId="77777777" w:rsidR="00DB50A6" w:rsidRDefault="00DB50A6">
      <w:pPr>
        <w:spacing w:after="0" w:line="240" w:lineRule="auto"/>
      </w:pPr>
      <w:r>
        <w:separator/>
      </w:r>
    </w:p>
  </w:endnote>
  <w:endnote w:type="continuationSeparator" w:id="0">
    <w:p w14:paraId="7AF5E297" w14:textId="77777777" w:rsidR="00DB50A6" w:rsidRDefault="00DB50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font>
  <w:font w:name="Arial">
    <w:panose1 w:val="020B0604020202020204"/>
    <w:charset w:val="00"/>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 Sans">
    <w:panose1 w:val="020B0606030504020204"/>
    <w:charset w:val="EE"/>
    <w:family w:val="swiss"/>
    <w:pitch w:val="variable"/>
    <w:sig w:usb0="E00002EF" w:usb1="4000205B" w:usb2="00000028" w:usb3="00000000" w:csb0="0000019F" w:csb1="00000000"/>
  </w:font>
  <w:font w:name="Arial Unicode MS">
    <w:altName w:val="Yu Gothic"/>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001F1" w14:textId="7605D8AC" w:rsidR="002B7736" w:rsidRPr="00941BDE" w:rsidRDefault="002B7736">
    <w:pPr>
      <w:pStyle w:val="Noga"/>
      <w:jc w:val="center"/>
      <w:rPr>
        <w:rFonts w:ascii="Tahoma" w:hAnsi="Tahoma" w:cs="Tahoma"/>
        <w:sz w:val="18"/>
      </w:rPr>
    </w:pPr>
    <w:r w:rsidRPr="00941BDE">
      <w:rPr>
        <w:rFonts w:ascii="Tahoma" w:hAnsi="Tahoma" w:cs="Tahoma"/>
        <w:sz w:val="18"/>
      </w:rPr>
      <w:t xml:space="preserve">Stran </w:t>
    </w:r>
    <w:r w:rsidRPr="00941BDE">
      <w:rPr>
        <w:rFonts w:ascii="Tahoma" w:hAnsi="Tahoma" w:cs="Tahoma"/>
        <w:bCs/>
        <w:sz w:val="18"/>
        <w:szCs w:val="24"/>
      </w:rPr>
      <w:fldChar w:fldCharType="begin"/>
    </w:r>
    <w:r w:rsidRPr="00941BDE">
      <w:rPr>
        <w:rFonts w:ascii="Tahoma" w:hAnsi="Tahoma" w:cs="Tahoma"/>
        <w:bCs/>
        <w:sz w:val="18"/>
      </w:rPr>
      <w:instrText>PAGE</w:instrText>
    </w:r>
    <w:r w:rsidRPr="00941BDE">
      <w:rPr>
        <w:rFonts w:ascii="Tahoma" w:hAnsi="Tahoma" w:cs="Tahoma"/>
        <w:bCs/>
        <w:sz w:val="18"/>
        <w:szCs w:val="24"/>
      </w:rPr>
      <w:fldChar w:fldCharType="separate"/>
    </w:r>
    <w:r w:rsidR="001B65FF">
      <w:rPr>
        <w:rFonts w:ascii="Tahoma" w:hAnsi="Tahoma" w:cs="Tahoma"/>
        <w:bCs/>
        <w:noProof/>
        <w:sz w:val="18"/>
      </w:rPr>
      <w:t>21</w:t>
    </w:r>
    <w:r w:rsidRPr="00941BDE">
      <w:rPr>
        <w:rFonts w:ascii="Tahoma" w:hAnsi="Tahoma" w:cs="Tahoma"/>
        <w:bCs/>
        <w:sz w:val="18"/>
        <w:szCs w:val="24"/>
      </w:rPr>
      <w:fldChar w:fldCharType="end"/>
    </w:r>
    <w:r w:rsidRPr="00941BDE">
      <w:rPr>
        <w:rFonts w:ascii="Tahoma" w:hAnsi="Tahoma" w:cs="Tahoma"/>
        <w:sz w:val="18"/>
      </w:rPr>
      <w:t xml:space="preserve"> od </w:t>
    </w:r>
    <w:r w:rsidRPr="00941BDE">
      <w:rPr>
        <w:rFonts w:ascii="Tahoma" w:hAnsi="Tahoma" w:cs="Tahoma"/>
        <w:bCs/>
        <w:sz w:val="18"/>
        <w:szCs w:val="24"/>
      </w:rPr>
      <w:fldChar w:fldCharType="begin"/>
    </w:r>
    <w:r w:rsidRPr="00941BDE">
      <w:rPr>
        <w:rFonts w:ascii="Tahoma" w:hAnsi="Tahoma" w:cs="Tahoma"/>
        <w:bCs/>
        <w:sz w:val="18"/>
      </w:rPr>
      <w:instrText>NUMPAGES</w:instrText>
    </w:r>
    <w:r w:rsidRPr="00941BDE">
      <w:rPr>
        <w:rFonts w:ascii="Tahoma" w:hAnsi="Tahoma" w:cs="Tahoma"/>
        <w:bCs/>
        <w:sz w:val="18"/>
        <w:szCs w:val="24"/>
      </w:rPr>
      <w:fldChar w:fldCharType="separate"/>
    </w:r>
    <w:r w:rsidR="001B65FF">
      <w:rPr>
        <w:rFonts w:ascii="Tahoma" w:hAnsi="Tahoma" w:cs="Tahoma"/>
        <w:bCs/>
        <w:noProof/>
        <w:sz w:val="18"/>
      </w:rPr>
      <w:t>56</w:t>
    </w:r>
    <w:r w:rsidRPr="00941BDE">
      <w:rPr>
        <w:rFonts w:ascii="Tahoma" w:hAnsi="Tahoma" w:cs="Tahoma"/>
        <w:bCs/>
        <w:sz w:val="18"/>
        <w:szCs w:val="24"/>
      </w:rPr>
      <w:fldChar w:fldCharType="end"/>
    </w:r>
  </w:p>
  <w:p w14:paraId="2FA72470" w14:textId="77777777" w:rsidR="002B7736" w:rsidRPr="007653AE" w:rsidRDefault="002B7736" w:rsidP="00DC663E">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24798" w14:textId="77777777" w:rsidR="007E2F1D" w:rsidRPr="00401B05" w:rsidRDefault="007E2F1D" w:rsidP="007E2F1D">
    <w:pPr>
      <w:pStyle w:val="Noga"/>
      <w:jc w:val="right"/>
    </w:pPr>
    <w:r w:rsidRPr="005332C6">
      <w:rPr>
        <w:noProof/>
        <w:sz w:val="16"/>
        <w:szCs w:val="16"/>
        <w:lang w:eastAsia="sl-SI"/>
      </w:rPr>
      <w:drawing>
        <wp:inline distT="0" distB="0" distL="0" distR="0" wp14:anchorId="09413524" wp14:editId="25A04BEB">
          <wp:extent cx="2430145" cy="783270"/>
          <wp:effectExtent l="0" t="0" r="8255"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430145" cy="78327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47008" w14:textId="77777777" w:rsidR="00DB50A6" w:rsidRDefault="00DB50A6">
      <w:pPr>
        <w:spacing w:after="0" w:line="240" w:lineRule="auto"/>
      </w:pPr>
      <w:r>
        <w:separator/>
      </w:r>
    </w:p>
  </w:footnote>
  <w:footnote w:type="continuationSeparator" w:id="0">
    <w:p w14:paraId="2C321406" w14:textId="77777777" w:rsidR="00DB50A6" w:rsidRDefault="00DB50A6">
      <w:pPr>
        <w:spacing w:after="0" w:line="240" w:lineRule="auto"/>
      </w:pPr>
      <w:r>
        <w:continuationSeparator/>
      </w:r>
    </w:p>
  </w:footnote>
  <w:footnote w:id="1">
    <w:p w14:paraId="13F93392" w14:textId="77777777" w:rsidR="0051113B" w:rsidRPr="003E5525" w:rsidRDefault="0051113B" w:rsidP="003E5525">
      <w:pPr>
        <w:pStyle w:val="Sprotnaopomba-besedilo"/>
        <w:spacing w:after="0" w:line="240" w:lineRule="auto"/>
        <w:jc w:val="both"/>
        <w:rPr>
          <w:rFonts w:ascii="Open Sans" w:hAnsi="Open Sans" w:cs="Open Sans"/>
          <w:sz w:val="14"/>
          <w:szCs w:val="14"/>
        </w:rPr>
      </w:pPr>
      <w:r w:rsidRPr="003E5525">
        <w:rPr>
          <w:rStyle w:val="Sprotnaopomba-sklic"/>
          <w:rFonts w:ascii="Open Sans" w:hAnsi="Open Sans" w:cs="Open Sans"/>
          <w:sz w:val="14"/>
          <w:szCs w:val="14"/>
        </w:rPr>
        <w:footnoteRef/>
      </w:r>
      <w:r w:rsidRPr="003E5525">
        <w:rPr>
          <w:rFonts w:ascii="Open Sans" w:hAnsi="Open Sans" w:cs="Open Sans"/>
          <w:sz w:val="14"/>
          <w:szCs w:val="14"/>
        </w:rPr>
        <w:t xml:space="preserve"> PRIPOROČILO KOMISIJE z dne 6. maja 2003 o definiciji mikro, malih in srednje velikih podjetij </w:t>
      </w:r>
      <w:r w:rsidRPr="003E5525">
        <w:rPr>
          <w:rFonts w:ascii="Open Sans" w:hAnsi="Open Sans" w:cs="Open Sans"/>
          <w:i/>
          <w:iCs/>
          <w:sz w:val="14"/>
          <w:szCs w:val="14"/>
        </w:rPr>
        <w:t>(notificirano pod dokumentarno številko K(2003) 1422)</w:t>
      </w:r>
      <w:r w:rsidRPr="003E5525">
        <w:rPr>
          <w:rFonts w:ascii="Open Sans" w:hAnsi="Open Sans" w:cs="Open Sans"/>
          <w:sz w:val="14"/>
          <w:szCs w:val="14"/>
        </w:rPr>
        <w:t>, 2003/361/ES; Ur. l. EU, L 124, 20. 5. 2003.</w:t>
      </w:r>
    </w:p>
  </w:footnote>
  <w:footnote w:id="2">
    <w:p w14:paraId="5A3C239B" w14:textId="77777777" w:rsidR="0051113B" w:rsidRPr="003E5525" w:rsidRDefault="0051113B" w:rsidP="003E5525">
      <w:pPr>
        <w:pStyle w:val="Sprotnaopomba-besedilo"/>
        <w:spacing w:after="0" w:line="240" w:lineRule="auto"/>
        <w:jc w:val="both"/>
        <w:rPr>
          <w:rFonts w:ascii="Open Sans" w:hAnsi="Open Sans" w:cs="Open Sans"/>
          <w:sz w:val="14"/>
          <w:szCs w:val="14"/>
        </w:rPr>
      </w:pPr>
      <w:r w:rsidRPr="003E5525">
        <w:rPr>
          <w:rFonts w:ascii="Open Sans" w:hAnsi="Open Sans" w:cs="Open Sans"/>
          <w:sz w:val="14"/>
          <w:szCs w:val="14"/>
          <w:vertAlign w:val="superscript"/>
        </w:rPr>
        <w:t xml:space="preserve">2 </w:t>
      </w:r>
      <w:r w:rsidRPr="003E5525">
        <w:rPr>
          <w:rFonts w:ascii="Open Sans" w:hAnsi="Open Sans" w:cs="Open Sans"/>
          <w:sz w:val="14"/>
          <w:szCs w:val="14"/>
        </w:rPr>
        <w:t xml:space="preserve">Navedba elektronskega naslova in kontaktne telefonske številke v obrazcih s področja javnega naročanja predstavlja obvezen podatek, ki se zahteva na podlagi Izvedbene Uredbe Komisije (EU) 2022/2303 z dne 24. novembra 2022 o spremembi Izvedbene uredbe (EU) 2019/1780 o standardnih obrazcih za objavo obvestil na področju javnega naročanja in tehnične rešitve, ki jo je pripravila Evropska komisija glede obveznosti polj v obrazcih.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17292" w14:textId="77777777" w:rsidR="002B7736" w:rsidRDefault="002B7736" w:rsidP="00DC663E">
    <w:pPr>
      <w:pStyle w:val="Glava"/>
      <w:jc w:val="center"/>
    </w:pPr>
    <w:r>
      <w:rPr>
        <w:noProof/>
        <w:lang w:val="sl-SI" w:eastAsia="sl-SI"/>
      </w:rPr>
      <w:drawing>
        <wp:inline distT="0" distB="0" distL="0" distR="0" wp14:anchorId="4F6C9A89" wp14:editId="14716213">
          <wp:extent cx="825500" cy="609600"/>
          <wp:effectExtent l="0" t="0" r="0" b="0"/>
          <wp:docPr id="2" name="Slika 5"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0" cy="6096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CB3B0" w14:textId="77777777" w:rsidR="002B7736" w:rsidRPr="00A9387B" w:rsidRDefault="002B7736" w:rsidP="002E4C43">
    <w:pPr>
      <w:spacing w:after="120"/>
      <w:ind w:right="-991"/>
      <w:jc w:val="right"/>
      <w:rPr>
        <w:rFonts w:ascii="Tahoma" w:hAnsi="Tahoma" w:cs="Tahoma"/>
        <w:b/>
        <w:iCs/>
      </w:rPr>
    </w:pPr>
    <w:r>
      <w:rPr>
        <w:noProof/>
        <w:lang w:eastAsia="sl-SI"/>
      </w:rPr>
      <w:drawing>
        <wp:inline distT="0" distB="0" distL="0" distR="0" wp14:anchorId="38D633D1" wp14:editId="0C8E9A57">
          <wp:extent cx="3438525" cy="1823085"/>
          <wp:effectExtent l="0" t="0" r="9525" b="571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0416F4DF" w14:textId="52A895EE" w:rsidR="002B7736" w:rsidRPr="002E4C43" w:rsidRDefault="002B7736" w:rsidP="002E4C4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462D400"/>
    <w:lvl w:ilvl="0">
      <w:numFmt w:val="decimal"/>
      <w:lvlText w:val="*"/>
      <w:lvlJc w:val="left"/>
      <w:pPr>
        <w:ind w:left="0" w:firstLine="0"/>
      </w:pPr>
    </w:lvl>
  </w:abstractNum>
  <w:abstractNum w:abstractNumId="1" w15:restartNumberingAfterBreak="0">
    <w:nsid w:val="00000001"/>
    <w:multiLevelType w:val="singleLevel"/>
    <w:tmpl w:val="00000001"/>
    <w:name w:val="WW8Num2"/>
    <w:lvl w:ilvl="0">
      <w:start w:val="1"/>
      <w:numFmt w:val="decimal"/>
      <w:lvlText w:val="%1."/>
      <w:lvlJc w:val="left"/>
      <w:pPr>
        <w:tabs>
          <w:tab w:val="num" w:pos="0"/>
        </w:tabs>
        <w:ind w:left="720" w:hanging="360"/>
      </w:pPr>
      <w:rPr>
        <w:rFonts w:ascii="Tahoma" w:eastAsia="Times New Roman" w:hAnsi="Tahoma" w:cs="Tahoma"/>
      </w:rPr>
    </w:lvl>
  </w:abstractNum>
  <w:abstractNum w:abstractNumId="2" w15:restartNumberingAfterBreak="0">
    <w:nsid w:val="00000002"/>
    <w:multiLevelType w:val="singleLevel"/>
    <w:tmpl w:val="00000002"/>
    <w:name w:val="WW8Num3"/>
    <w:lvl w:ilvl="0">
      <w:start w:val="1"/>
      <w:numFmt w:val="decimal"/>
      <w:lvlText w:val="%1."/>
      <w:lvlJc w:val="left"/>
      <w:pPr>
        <w:tabs>
          <w:tab w:val="num" w:pos="0"/>
        </w:tabs>
        <w:ind w:left="720" w:hanging="360"/>
      </w:pPr>
      <w:rPr>
        <w:rFonts w:ascii="Tahoma" w:eastAsia="Times New Roman" w:hAnsi="Tahoma" w:cs="Tahoma"/>
      </w:rPr>
    </w:lvl>
  </w:abstractNum>
  <w:abstractNum w:abstractNumId="3" w15:restartNumberingAfterBreak="0">
    <w:nsid w:val="00000004"/>
    <w:multiLevelType w:val="singleLevel"/>
    <w:tmpl w:val="00000004"/>
    <w:name w:val="WW8Num9"/>
    <w:lvl w:ilvl="0">
      <w:start w:val="1"/>
      <w:numFmt w:val="upperRoman"/>
      <w:lvlText w:val="%1."/>
      <w:lvlJc w:val="left"/>
      <w:pPr>
        <w:tabs>
          <w:tab w:val="num" w:pos="0"/>
        </w:tabs>
        <w:ind w:left="1080" w:hanging="720"/>
      </w:pPr>
    </w:lvl>
  </w:abstractNum>
  <w:abstractNum w:abstractNumId="4" w15:restartNumberingAfterBreak="0">
    <w:nsid w:val="00000005"/>
    <w:multiLevelType w:val="singleLevel"/>
    <w:tmpl w:val="00000005"/>
    <w:name w:val="WW8Num17"/>
    <w:lvl w:ilvl="0">
      <w:start w:val="1"/>
      <w:numFmt w:val="bullet"/>
      <w:lvlText w:val=""/>
      <w:lvlJc w:val="left"/>
      <w:pPr>
        <w:tabs>
          <w:tab w:val="num" w:pos="0"/>
        </w:tabs>
        <w:ind w:left="720" w:hanging="360"/>
      </w:pPr>
      <w:rPr>
        <w:rFonts w:ascii="Symbol" w:hAnsi="Symbol"/>
      </w:rPr>
    </w:lvl>
  </w:abstractNum>
  <w:abstractNum w:abstractNumId="5"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6"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7" w15:restartNumberingAfterBreak="0">
    <w:nsid w:val="0000001C"/>
    <w:multiLevelType w:val="singleLevel"/>
    <w:tmpl w:val="0000001C"/>
    <w:name w:val="WW8Num29"/>
    <w:lvl w:ilvl="0">
      <w:start w:val="2"/>
      <w:numFmt w:val="lowerLetter"/>
      <w:lvlText w:val="%1)"/>
      <w:lvlJc w:val="left"/>
      <w:pPr>
        <w:tabs>
          <w:tab w:val="num" w:pos="0"/>
        </w:tabs>
        <w:ind w:left="0" w:firstLine="0"/>
      </w:pPr>
    </w:lvl>
  </w:abstractNum>
  <w:abstractNum w:abstractNumId="8"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9"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0" w15:restartNumberingAfterBreak="0">
    <w:nsid w:val="0000003A"/>
    <w:multiLevelType w:val="singleLevel"/>
    <w:tmpl w:val="0000003A"/>
    <w:name w:val="WW8Num71"/>
    <w:lvl w:ilvl="0">
      <w:numFmt w:val="bullet"/>
      <w:lvlText w:val="-"/>
      <w:lvlJc w:val="left"/>
      <w:pPr>
        <w:tabs>
          <w:tab w:val="num" w:pos="360"/>
        </w:tabs>
        <w:ind w:left="360" w:hanging="360"/>
      </w:pPr>
      <w:rPr>
        <w:rFonts w:ascii="StarSymbol" w:hAnsi="StarSymbol"/>
      </w:rPr>
    </w:lvl>
  </w:abstractNum>
  <w:abstractNum w:abstractNumId="11" w15:restartNumberingAfterBreak="0">
    <w:nsid w:val="0000003E"/>
    <w:multiLevelType w:val="singleLevel"/>
    <w:tmpl w:val="0000003E"/>
    <w:name w:val="WW8Num76"/>
    <w:lvl w:ilvl="0">
      <w:numFmt w:val="bullet"/>
      <w:lvlText w:val="-"/>
      <w:lvlJc w:val="left"/>
      <w:pPr>
        <w:tabs>
          <w:tab w:val="num" w:pos="360"/>
        </w:tabs>
        <w:ind w:left="360" w:hanging="360"/>
      </w:pPr>
      <w:rPr>
        <w:rFonts w:ascii="StarSymbol" w:hAnsi="StarSymbol"/>
      </w:rPr>
    </w:lvl>
  </w:abstractNum>
  <w:abstractNum w:abstractNumId="12"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55250BF"/>
    <w:multiLevelType w:val="hybridMultilevel"/>
    <w:tmpl w:val="6CBE1C84"/>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5A77793"/>
    <w:multiLevelType w:val="singleLevel"/>
    <w:tmpl w:val="3BD24D9A"/>
    <w:lvl w:ilvl="0">
      <w:start w:val="1"/>
      <w:numFmt w:val="decimal"/>
      <w:lvlText w:val="%1."/>
      <w:lvlJc w:val="left"/>
      <w:pPr>
        <w:tabs>
          <w:tab w:val="num" w:pos="0"/>
        </w:tabs>
        <w:ind w:left="720" w:hanging="360"/>
      </w:pPr>
      <w:rPr>
        <w:rFonts w:ascii="Open Sans" w:eastAsia="Times New Roman" w:hAnsi="Open Sans" w:cs="Open Sans" w:hint="default"/>
      </w:rPr>
    </w:lvl>
  </w:abstractNum>
  <w:abstractNum w:abstractNumId="15" w15:restartNumberingAfterBreak="0">
    <w:nsid w:val="069233F9"/>
    <w:multiLevelType w:val="hybridMultilevel"/>
    <w:tmpl w:val="0C2C319C"/>
    <w:lvl w:ilvl="0" w:tplc="B74C4C5C">
      <w:start w:val="1"/>
      <w:numFmt w:val="bullet"/>
      <w:lvlText w:val=""/>
      <w:lvlJc w:val="left"/>
      <w:pPr>
        <w:ind w:left="360" w:hanging="360"/>
      </w:pPr>
      <w:rPr>
        <w:rFonts w:ascii="Wingdings" w:hAnsi="Wingdings" w:hint="default"/>
        <w:color w:val="FF000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07964604"/>
    <w:multiLevelType w:val="hybridMultilevel"/>
    <w:tmpl w:val="72A6A5D8"/>
    <w:lvl w:ilvl="0" w:tplc="9D8C90FA">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0B04385C"/>
    <w:multiLevelType w:val="hybridMultilevel"/>
    <w:tmpl w:val="A26CAA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96916FE"/>
    <w:multiLevelType w:val="hybridMultilevel"/>
    <w:tmpl w:val="784C5738"/>
    <w:lvl w:ilvl="0" w:tplc="8D1E453A">
      <w:start w:val="1"/>
      <w:numFmt w:val="lowerLetter"/>
      <w:lvlText w:val="%1."/>
      <w:lvlJc w:val="left"/>
      <w:pPr>
        <w:ind w:left="720" w:hanging="360"/>
      </w:pPr>
      <w:rPr>
        <w:b/>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1BC50461"/>
    <w:multiLevelType w:val="hybridMultilevel"/>
    <w:tmpl w:val="9AAE6F70"/>
    <w:lvl w:ilvl="0" w:tplc="785266EE">
      <w:start w:val="1"/>
      <w:numFmt w:val="bullet"/>
      <w:lvlText w:val="⃞"/>
      <w:lvlJc w:val="left"/>
      <w:pPr>
        <w:ind w:left="720" w:hanging="360"/>
      </w:pPr>
      <w:rPr>
        <w:rFonts w:ascii="Open Sans" w:eastAsia="Arial Unicode MS" w:hAnsi="Open Sans" w:cs="Open Sans"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D3E1CF2"/>
    <w:multiLevelType w:val="hybridMultilevel"/>
    <w:tmpl w:val="738C28C8"/>
    <w:lvl w:ilvl="0" w:tplc="B74ECC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FD61D86"/>
    <w:multiLevelType w:val="hybridMultilevel"/>
    <w:tmpl w:val="F4F4F36E"/>
    <w:lvl w:ilvl="0" w:tplc="96CE0B26">
      <w:start w:val="2"/>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8" w15:restartNumberingAfterBreak="0">
    <w:nsid w:val="25254019"/>
    <w:multiLevelType w:val="hybridMultilevel"/>
    <w:tmpl w:val="9E56CA80"/>
    <w:lvl w:ilvl="0" w:tplc="2E7C982E">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28242C7F"/>
    <w:multiLevelType w:val="hybridMultilevel"/>
    <w:tmpl w:val="BCD0FFC2"/>
    <w:lvl w:ilvl="0" w:tplc="5CE0547E">
      <w:start w:val="1"/>
      <w:numFmt w:val="decimal"/>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8591DCD"/>
    <w:multiLevelType w:val="hybridMultilevel"/>
    <w:tmpl w:val="D1FA0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288415BA"/>
    <w:multiLevelType w:val="hybridMultilevel"/>
    <w:tmpl w:val="D890CD1E"/>
    <w:lvl w:ilvl="0" w:tplc="FFFFFFF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2B3A01B3"/>
    <w:multiLevelType w:val="hybridMultilevel"/>
    <w:tmpl w:val="6B262C92"/>
    <w:lvl w:ilvl="0" w:tplc="602CD4AA">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2F5225A9"/>
    <w:multiLevelType w:val="hybridMultilevel"/>
    <w:tmpl w:val="6CBE1C84"/>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31B82EF5"/>
    <w:multiLevelType w:val="hybridMultilevel"/>
    <w:tmpl w:val="BE7A04D8"/>
    <w:lvl w:ilvl="0" w:tplc="331ADBB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38" w15:restartNumberingAfterBreak="0">
    <w:nsid w:val="333D76D2"/>
    <w:multiLevelType w:val="hybridMultilevel"/>
    <w:tmpl w:val="A78EA264"/>
    <w:lvl w:ilvl="0" w:tplc="49F2292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47228A4"/>
    <w:multiLevelType w:val="hybridMultilevel"/>
    <w:tmpl w:val="6DC8FA54"/>
    <w:lvl w:ilvl="0" w:tplc="1FB6D962">
      <w:start w:val="1"/>
      <w:numFmt w:val="decimal"/>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6F9366F"/>
    <w:multiLevelType w:val="hybridMultilevel"/>
    <w:tmpl w:val="53C2A70C"/>
    <w:lvl w:ilvl="0" w:tplc="1FCAEC7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919357F"/>
    <w:multiLevelType w:val="hybridMultilevel"/>
    <w:tmpl w:val="2CB819C2"/>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9274D6A"/>
    <w:multiLevelType w:val="hybridMultilevel"/>
    <w:tmpl w:val="359CEF2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9F06202"/>
    <w:multiLevelType w:val="hybridMultilevel"/>
    <w:tmpl w:val="E9AE65F2"/>
    <w:lvl w:ilvl="0" w:tplc="D4BE2660">
      <w:start w:val="1"/>
      <w:numFmt w:val="bullet"/>
      <w:lvlText w:val=""/>
      <w:lvlJc w:val="left"/>
      <w:pPr>
        <w:ind w:left="1004" w:hanging="360"/>
      </w:pPr>
      <w:rPr>
        <w:rFonts w:ascii="Symbol" w:hAnsi="Symbol" w:hint="default"/>
      </w:rPr>
    </w:lvl>
    <w:lvl w:ilvl="1" w:tplc="816452D2">
      <w:numFmt w:val="bullet"/>
      <w:lvlText w:val="-"/>
      <w:lvlJc w:val="left"/>
      <w:pPr>
        <w:ind w:left="1724" w:hanging="360"/>
      </w:pPr>
      <w:rPr>
        <w:rFonts w:ascii="Tahoma" w:eastAsia="Calibri" w:hAnsi="Tahoma" w:cs="Tahoma"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45" w15:restartNumberingAfterBreak="0">
    <w:nsid w:val="3AA87E7A"/>
    <w:multiLevelType w:val="hybridMultilevel"/>
    <w:tmpl w:val="92540BB6"/>
    <w:lvl w:ilvl="0" w:tplc="993AE1B4">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3BB720F5"/>
    <w:multiLevelType w:val="hybridMultilevel"/>
    <w:tmpl w:val="1E8C2B26"/>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0D02F1C"/>
    <w:multiLevelType w:val="hybridMultilevel"/>
    <w:tmpl w:val="2E42DEC4"/>
    <w:lvl w:ilvl="0" w:tplc="FED00540">
      <w:start w:val="1"/>
      <w:numFmt w:val="decimal"/>
      <w:pStyle w:val="Zoran2"/>
      <w:lvlText w:val="%1."/>
      <w:lvlJc w:val="left"/>
      <w:pPr>
        <w:tabs>
          <w:tab w:val="num" w:pos="340"/>
        </w:tabs>
        <w:ind w:left="340" w:hanging="340"/>
      </w:pPr>
      <w:rPr>
        <w:rFonts w:cs="Times New Roman" w:hint="default"/>
      </w:rPr>
    </w:lvl>
    <w:lvl w:ilvl="1" w:tplc="C480E9B0">
      <w:start w:val="1"/>
      <w:numFmt w:val="bullet"/>
      <w:lvlText w:val="-"/>
      <w:lvlJc w:val="left"/>
      <w:pPr>
        <w:tabs>
          <w:tab w:val="num" w:pos="340"/>
        </w:tabs>
        <w:ind w:left="340" w:hanging="340"/>
      </w:pPr>
      <w:rPr>
        <w:rFonts w:ascii="Times New Roman" w:eastAsia="Times New Roman" w:hAnsi="Times New Roman" w:hint="default"/>
      </w:rPr>
    </w:lvl>
    <w:lvl w:ilvl="2" w:tplc="9B34C796">
      <w:start w:val="1"/>
      <w:numFmt w:val="bullet"/>
      <w:lvlText w:val="-"/>
      <w:lvlJc w:val="left"/>
      <w:pPr>
        <w:tabs>
          <w:tab w:val="num" w:pos="2196"/>
        </w:tabs>
        <w:ind w:left="2196" w:hanging="216"/>
      </w:pPr>
      <w:rPr>
        <w:rFonts w:ascii="Arial" w:eastAsia="Times New Roman" w:hAnsi="Arial" w:hint="default"/>
      </w:rPr>
    </w:lvl>
    <w:lvl w:ilvl="3" w:tplc="704A1F9E" w:tentative="1">
      <w:start w:val="1"/>
      <w:numFmt w:val="decimal"/>
      <w:lvlText w:val="%4."/>
      <w:lvlJc w:val="left"/>
      <w:pPr>
        <w:tabs>
          <w:tab w:val="num" w:pos="2880"/>
        </w:tabs>
        <w:ind w:left="2880" w:hanging="360"/>
      </w:pPr>
      <w:rPr>
        <w:rFonts w:cs="Times New Roman"/>
      </w:rPr>
    </w:lvl>
    <w:lvl w:ilvl="4" w:tplc="3AF650D6" w:tentative="1">
      <w:start w:val="1"/>
      <w:numFmt w:val="lowerLetter"/>
      <w:lvlText w:val="%5."/>
      <w:lvlJc w:val="left"/>
      <w:pPr>
        <w:tabs>
          <w:tab w:val="num" w:pos="3600"/>
        </w:tabs>
        <w:ind w:left="3600" w:hanging="360"/>
      </w:pPr>
      <w:rPr>
        <w:rFonts w:cs="Times New Roman"/>
      </w:rPr>
    </w:lvl>
    <w:lvl w:ilvl="5" w:tplc="88360456" w:tentative="1">
      <w:start w:val="1"/>
      <w:numFmt w:val="lowerRoman"/>
      <w:lvlText w:val="%6."/>
      <w:lvlJc w:val="right"/>
      <w:pPr>
        <w:tabs>
          <w:tab w:val="num" w:pos="4320"/>
        </w:tabs>
        <w:ind w:left="4320" w:hanging="180"/>
      </w:pPr>
      <w:rPr>
        <w:rFonts w:cs="Times New Roman"/>
      </w:rPr>
    </w:lvl>
    <w:lvl w:ilvl="6" w:tplc="A6D4C3C0" w:tentative="1">
      <w:start w:val="1"/>
      <w:numFmt w:val="decimal"/>
      <w:lvlText w:val="%7."/>
      <w:lvlJc w:val="left"/>
      <w:pPr>
        <w:tabs>
          <w:tab w:val="num" w:pos="5040"/>
        </w:tabs>
        <w:ind w:left="5040" w:hanging="360"/>
      </w:pPr>
      <w:rPr>
        <w:rFonts w:cs="Times New Roman"/>
      </w:rPr>
    </w:lvl>
    <w:lvl w:ilvl="7" w:tplc="48684904" w:tentative="1">
      <w:start w:val="1"/>
      <w:numFmt w:val="lowerLetter"/>
      <w:lvlText w:val="%8."/>
      <w:lvlJc w:val="left"/>
      <w:pPr>
        <w:tabs>
          <w:tab w:val="num" w:pos="5760"/>
        </w:tabs>
        <w:ind w:left="5760" w:hanging="360"/>
      </w:pPr>
      <w:rPr>
        <w:rFonts w:cs="Times New Roman"/>
      </w:rPr>
    </w:lvl>
    <w:lvl w:ilvl="8" w:tplc="994EB686" w:tentative="1">
      <w:start w:val="1"/>
      <w:numFmt w:val="lowerRoman"/>
      <w:lvlText w:val="%9."/>
      <w:lvlJc w:val="right"/>
      <w:pPr>
        <w:tabs>
          <w:tab w:val="num" w:pos="6480"/>
        </w:tabs>
        <w:ind w:left="6480" w:hanging="180"/>
      </w:pPr>
      <w:rPr>
        <w:rFonts w:cs="Times New Roman"/>
      </w:rPr>
    </w:lvl>
  </w:abstractNum>
  <w:abstractNum w:abstractNumId="48"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49"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DBE3073"/>
    <w:multiLevelType w:val="hybridMultilevel"/>
    <w:tmpl w:val="F224DA9E"/>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00C1324"/>
    <w:multiLevelType w:val="hybridMultilevel"/>
    <w:tmpl w:val="12F2289A"/>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1A441A3"/>
    <w:multiLevelType w:val="hybridMultilevel"/>
    <w:tmpl w:val="ABA2F1CC"/>
    <w:lvl w:ilvl="0" w:tplc="FFFFFFFF">
      <w:start w:val="1"/>
      <w:numFmt w:val="bullet"/>
      <w:lvlText w:val=""/>
      <w:legacy w:legacy="1" w:legacySpace="120" w:legacyIndent="397"/>
      <w:lvlJc w:val="left"/>
      <w:pPr>
        <w:ind w:left="397" w:hanging="397"/>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21E06AC"/>
    <w:multiLevelType w:val="hybridMultilevel"/>
    <w:tmpl w:val="52F27002"/>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3C31FE8"/>
    <w:multiLevelType w:val="hybridMultilevel"/>
    <w:tmpl w:val="6CBE1C84"/>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55CF3719"/>
    <w:multiLevelType w:val="hybridMultilevel"/>
    <w:tmpl w:val="04385118"/>
    <w:lvl w:ilvl="0" w:tplc="99BC26A6">
      <w:start w:val="1"/>
      <w:numFmt w:val="bullet"/>
      <w:lvlText w:val="-"/>
      <w:lvlJc w:val="left"/>
      <w:pPr>
        <w:tabs>
          <w:tab w:val="num" w:pos="360"/>
        </w:tabs>
        <w:ind w:left="36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B811D28"/>
    <w:multiLevelType w:val="hybridMultilevel"/>
    <w:tmpl w:val="53EE4C58"/>
    <w:lvl w:ilvl="0" w:tplc="5476BD1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5E681780"/>
    <w:multiLevelType w:val="hybridMultilevel"/>
    <w:tmpl w:val="84F660C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30755A4"/>
    <w:multiLevelType w:val="hybridMultilevel"/>
    <w:tmpl w:val="6CBE1C84"/>
    <w:lvl w:ilvl="0" w:tplc="9C7497D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5984C59"/>
    <w:multiLevelType w:val="hybridMultilevel"/>
    <w:tmpl w:val="EF18ECD0"/>
    <w:lvl w:ilvl="0" w:tplc="91722CA6">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676556B4"/>
    <w:multiLevelType w:val="hybridMultilevel"/>
    <w:tmpl w:val="1F74044A"/>
    <w:lvl w:ilvl="0" w:tplc="0434A2BC">
      <w:start w:val="1"/>
      <w:numFmt w:val="lowerLetter"/>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2" w15:restartNumberingAfterBreak="0">
    <w:nsid w:val="685838C7"/>
    <w:multiLevelType w:val="hybridMultilevel"/>
    <w:tmpl w:val="F3F249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91F0DCC"/>
    <w:multiLevelType w:val="hybridMultilevel"/>
    <w:tmpl w:val="100AAC02"/>
    <w:lvl w:ilvl="0" w:tplc="57EEB7B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999722A"/>
    <w:multiLevelType w:val="hybridMultilevel"/>
    <w:tmpl w:val="03DED688"/>
    <w:lvl w:ilvl="0" w:tplc="B7DE37E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6A050F9C"/>
    <w:multiLevelType w:val="hybridMultilevel"/>
    <w:tmpl w:val="EC609F9A"/>
    <w:lvl w:ilvl="0" w:tplc="CBE497B0">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6A1445A8"/>
    <w:multiLevelType w:val="hybridMultilevel"/>
    <w:tmpl w:val="6FEC2E82"/>
    <w:lvl w:ilvl="0" w:tplc="5DE0EC72">
      <w:start w:val="10"/>
      <w:numFmt w:val="bullet"/>
      <w:lvlText w:val="-"/>
      <w:lvlJc w:val="left"/>
      <w:pPr>
        <w:tabs>
          <w:tab w:val="num" w:pos="360"/>
        </w:tabs>
        <w:ind w:left="357" w:hanging="357"/>
      </w:pPr>
      <w:rPr>
        <w:rFonts w:hint="default"/>
      </w:rPr>
    </w:lvl>
    <w:lvl w:ilvl="1" w:tplc="0424000F">
      <w:start w:val="1"/>
      <w:numFmt w:val="bullet"/>
      <w:lvlText w:val="o"/>
      <w:lvlJc w:val="left"/>
      <w:pPr>
        <w:tabs>
          <w:tab w:val="num" w:pos="1440"/>
        </w:tabs>
        <w:ind w:left="1440" w:hanging="360"/>
      </w:pPr>
      <w:rPr>
        <w:rFonts w:ascii="Tahoma" w:hAnsi="Tahoma" w:cs="Tahoma" w:hint="default"/>
      </w:rPr>
    </w:lvl>
    <w:lvl w:ilvl="2" w:tplc="0424001B">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A686EB9"/>
    <w:multiLevelType w:val="hybridMultilevel"/>
    <w:tmpl w:val="D990108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8"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69" w15:restartNumberingAfterBreak="0">
    <w:nsid w:val="718015BF"/>
    <w:multiLevelType w:val="hybridMultilevel"/>
    <w:tmpl w:val="E3E09A6C"/>
    <w:lvl w:ilvl="0" w:tplc="D2B87A68">
      <w:numFmt w:val="bullet"/>
      <w:lvlText w:val="-"/>
      <w:lvlJc w:val="left"/>
      <w:pPr>
        <w:ind w:left="1004" w:hanging="360"/>
      </w:p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0" w15:restartNumberingAfterBreak="0">
    <w:nsid w:val="71E351C7"/>
    <w:multiLevelType w:val="hybridMultilevel"/>
    <w:tmpl w:val="6BAC3434"/>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1" w15:restartNumberingAfterBreak="0">
    <w:nsid w:val="72602563"/>
    <w:multiLevelType w:val="hybridMultilevel"/>
    <w:tmpl w:val="6CBE1C84"/>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758071BB"/>
    <w:multiLevelType w:val="hybridMultilevel"/>
    <w:tmpl w:val="C47088D6"/>
    <w:lvl w:ilvl="0" w:tplc="0D224CA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74" w15:restartNumberingAfterBreak="0">
    <w:nsid w:val="779C6AF2"/>
    <w:multiLevelType w:val="hybridMultilevel"/>
    <w:tmpl w:val="CE121DD2"/>
    <w:lvl w:ilvl="0" w:tplc="50762E5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A4904FE"/>
    <w:multiLevelType w:val="hybridMultilevel"/>
    <w:tmpl w:val="FB963E9C"/>
    <w:lvl w:ilvl="0" w:tplc="58705410">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7C6E52FA"/>
    <w:multiLevelType w:val="hybridMultilevel"/>
    <w:tmpl w:val="14F458F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60638700">
    <w:abstractNumId w:val="19"/>
  </w:num>
  <w:num w:numId="2" w16cid:durableId="1706321328">
    <w:abstractNumId w:val="27"/>
  </w:num>
  <w:num w:numId="3" w16cid:durableId="649478560">
    <w:abstractNumId w:val="48"/>
  </w:num>
  <w:num w:numId="4" w16cid:durableId="535772052">
    <w:abstractNumId w:val="14"/>
  </w:num>
  <w:num w:numId="5" w16cid:durableId="1933657421">
    <w:abstractNumId w:val="44"/>
  </w:num>
  <w:num w:numId="6" w16cid:durableId="1011487673">
    <w:abstractNumId w:val="47"/>
  </w:num>
  <w:num w:numId="7" w16cid:durableId="2117170911">
    <w:abstractNumId w:val="65"/>
  </w:num>
  <w:num w:numId="8" w16cid:durableId="1807356262">
    <w:abstractNumId w:val="28"/>
  </w:num>
  <w:num w:numId="9" w16cid:durableId="564880148">
    <w:abstractNumId w:val="43"/>
  </w:num>
  <w:num w:numId="10" w16cid:durableId="149254714">
    <w:abstractNumId w:val="70"/>
  </w:num>
  <w:num w:numId="11" w16cid:durableId="348916216">
    <w:abstractNumId w:val="68"/>
  </w:num>
  <w:num w:numId="12" w16cid:durableId="568227128">
    <w:abstractNumId w:val="37"/>
  </w:num>
  <w:num w:numId="13" w16cid:durableId="1139687226">
    <w:abstractNumId w:val="55"/>
  </w:num>
  <w:num w:numId="14" w16cid:durableId="2089306023">
    <w:abstractNumId w:val="34"/>
  </w:num>
  <w:num w:numId="15" w16cid:durableId="500777450">
    <w:abstractNumId w:val="18"/>
  </w:num>
  <w:num w:numId="16" w16cid:durableId="1647079843">
    <w:abstractNumId w:val="21"/>
  </w:num>
  <w:num w:numId="17" w16cid:durableId="2095929304">
    <w:abstractNumId w:val="15"/>
  </w:num>
  <w:num w:numId="18" w16cid:durableId="1869756765">
    <w:abstractNumId w:val="22"/>
  </w:num>
  <w:num w:numId="19" w16cid:durableId="1717004015">
    <w:abstractNumId w:val="49"/>
  </w:num>
  <w:num w:numId="20" w16cid:durableId="870342587">
    <w:abstractNumId w:val="75"/>
  </w:num>
  <w:num w:numId="21" w16cid:durableId="1666975809">
    <w:abstractNumId w:val="51"/>
  </w:num>
  <w:num w:numId="22" w16cid:durableId="1715929931">
    <w:abstractNumId w:val="77"/>
  </w:num>
  <w:num w:numId="23" w16cid:durableId="1651864893">
    <w:abstractNumId w:val="25"/>
  </w:num>
  <w:num w:numId="24" w16cid:durableId="1063217357">
    <w:abstractNumId w:val="32"/>
  </w:num>
  <w:num w:numId="25" w16cid:durableId="762147776">
    <w:abstractNumId w:val="0"/>
    <w:lvlOverride w:ilvl="0">
      <w:lvl w:ilvl="0">
        <w:numFmt w:val="bullet"/>
        <w:lvlText w:val="-"/>
        <w:legacy w:legacy="1" w:legacySpace="120" w:legacyIndent="360"/>
        <w:lvlJc w:val="left"/>
        <w:pPr>
          <w:ind w:left="717" w:hanging="360"/>
        </w:pPr>
      </w:lvl>
    </w:lvlOverride>
  </w:num>
  <w:num w:numId="26" w16cid:durableId="811291855">
    <w:abstractNumId w:val="53"/>
  </w:num>
  <w:num w:numId="27" w16cid:durableId="1144850834">
    <w:abstractNumId w:val="26"/>
  </w:num>
  <w:num w:numId="28" w16cid:durableId="769084558">
    <w:abstractNumId w:val="69"/>
  </w:num>
  <w:num w:numId="29" w16cid:durableId="748968843">
    <w:abstractNumId w:val="52"/>
  </w:num>
  <w:num w:numId="30" w16cid:durableId="773330786">
    <w:abstractNumId w:val="20"/>
  </w:num>
  <w:num w:numId="31" w16cid:durableId="1958875772">
    <w:abstractNumId w:val="62"/>
  </w:num>
  <w:num w:numId="32" w16cid:durableId="2026858692">
    <w:abstractNumId w:val="66"/>
  </w:num>
  <w:num w:numId="33" w16cid:durableId="655230670">
    <w:abstractNumId w:val="42"/>
  </w:num>
  <w:num w:numId="34" w16cid:durableId="431978500">
    <w:abstractNumId w:val="16"/>
  </w:num>
  <w:num w:numId="35" w16cid:durableId="157426788">
    <w:abstractNumId w:val="39"/>
  </w:num>
  <w:num w:numId="36" w16cid:durableId="1935278700">
    <w:abstractNumId w:val="24"/>
  </w:num>
  <w:num w:numId="37" w16cid:durableId="19402317">
    <w:abstractNumId w:val="73"/>
  </w:num>
  <w:num w:numId="38" w16cid:durableId="365176622">
    <w:abstractNumId w:val="30"/>
  </w:num>
  <w:num w:numId="39" w16cid:durableId="708533991">
    <w:abstractNumId w:val="67"/>
  </w:num>
  <w:num w:numId="40" w16cid:durableId="54400779">
    <w:abstractNumId w:val="45"/>
  </w:num>
  <w:num w:numId="41" w16cid:durableId="1975863645">
    <w:abstractNumId w:val="64"/>
  </w:num>
  <w:num w:numId="42" w16cid:durableId="654799412">
    <w:abstractNumId w:val="33"/>
  </w:num>
  <w:num w:numId="43" w16cid:durableId="1177572767">
    <w:abstractNumId w:val="41"/>
  </w:num>
  <w:num w:numId="44" w16cid:durableId="19665629">
    <w:abstractNumId w:val="74"/>
  </w:num>
  <w:num w:numId="45" w16cid:durableId="1450004268">
    <w:abstractNumId w:val="56"/>
  </w:num>
  <w:num w:numId="46" w16cid:durableId="1122724015">
    <w:abstractNumId w:val="72"/>
  </w:num>
  <w:num w:numId="47" w16cid:durableId="1487671779">
    <w:abstractNumId w:val="57"/>
  </w:num>
  <w:num w:numId="48" w16cid:durableId="1139617348">
    <w:abstractNumId w:val="60"/>
  </w:num>
  <w:num w:numId="49" w16cid:durableId="109470093">
    <w:abstractNumId w:val="36"/>
  </w:num>
  <w:num w:numId="50" w16cid:durableId="498353969">
    <w:abstractNumId w:val="76"/>
  </w:num>
  <w:num w:numId="51" w16cid:durableId="2083407620">
    <w:abstractNumId w:val="38"/>
  </w:num>
  <w:num w:numId="52" w16cid:durableId="794375887">
    <w:abstractNumId w:val="61"/>
  </w:num>
  <w:num w:numId="53" w16cid:durableId="453836893">
    <w:abstractNumId w:val="31"/>
  </w:num>
  <w:num w:numId="54" w16cid:durableId="3859576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66565081">
    <w:abstractNumId w:val="59"/>
  </w:num>
  <w:num w:numId="56" w16cid:durableId="944968595">
    <w:abstractNumId w:val="58"/>
  </w:num>
  <w:num w:numId="57" w16cid:durableId="720980219">
    <w:abstractNumId w:val="12"/>
  </w:num>
  <w:num w:numId="58" w16cid:durableId="2005620877">
    <w:abstractNumId w:val="0"/>
    <w:lvlOverride w:ilvl="0">
      <w:lvl w:ilvl="0">
        <w:start w:val="1"/>
        <w:numFmt w:val="bullet"/>
        <w:lvlText w:val=""/>
        <w:lvlJc w:val="left"/>
        <w:pPr>
          <w:ind w:left="720" w:hanging="360"/>
        </w:pPr>
        <w:rPr>
          <w:rFonts w:ascii="Symbol" w:hAnsi="Symbol" w:hint="default"/>
        </w:rPr>
      </w:lvl>
    </w:lvlOverride>
  </w:num>
  <w:num w:numId="59" w16cid:durableId="26577652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60" w16cid:durableId="667830972">
    <w:abstractNumId w:val="0"/>
    <w:lvlOverride w:ilvl="0">
      <w:lvl w:ilvl="0">
        <w:start w:val="1"/>
        <w:numFmt w:val="bullet"/>
        <w:lvlText w:val=""/>
        <w:legacy w:legacy="1" w:legacySpace="0" w:legacyIndent="284"/>
        <w:lvlJc w:val="left"/>
        <w:pPr>
          <w:ind w:left="284" w:hanging="284"/>
        </w:pPr>
        <w:rPr>
          <w:rFonts w:ascii="Symbol" w:hAnsi="Symbol" w:hint="default"/>
        </w:rPr>
      </w:lvl>
    </w:lvlOverride>
  </w:num>
  <w:num w:numId="61" w16cid:durableId="552623013">
    <w:abstractNumId w:val="50"/>
  </w:num>
  <w:num w:numId="62" w16cid:durableId="50816289">
    <w:abstractNumId w:val="46"/>
  </w:num>
  <w:num w:numId="63" w16cid:durableId="1907063427">
    <w:abstractNumId w:val="17"/>
  </w:num>
  <w:num w:numId="64" w16cid:durableId="2143183080">
    <w:abstractNumId w:val="71"/>
  </w:num>
  <w:num w:numId="65" w16cid:durableId="409276661">
    <w:abstractNumId w:val="40"/>
  </w:num>
  <w:num w:numId="66" w16cid:durableId="1558275172">
    <w:abstractNumId w:val="29"/>
  </w:num>
  <w:num w:numId="67" w16cid:durableId="1337004342">
    <w:abstractNumId w:val="63"/>
  </w:num>
  <w:num w:numId="68" w16cid:durableId="1157965361">
    <w:abstractNumId w:val="54"/>
  </w:num>
  <w:num w:numId="69" w16cid:durableId="135492439">
    <w:abstractNumId w:val="35"/>
  </w:num>
  <w:num w:numId="70" w16cid:durableId="2032562445">
    <w:abstractNumId w:val="13"/>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2D6E"/>
    <w:rsid w:val="00000D3E"/>
    <w:rsid w:val="0000129A"/>
    <w:rsid w:val="00001D41"/>
    <w:rsid w:val="0000307B"/>
    <w:rsid w:val="00003790"/>
    <w:rsid w:val="000043CE"/>
    <w:rsid w:val="000077DF"/>
    <w:rsid w:val="000101B2"/>
    <w:rsid w:val="00011783"/>
    <w:rsid w:val="00011BD4"/>
    <w:rsid w:val="00012E85"/>
    <w:rsid w:val="00012F35"/>
    <w:rsid w:val="0001548D"/>
    <w:rsid w:val="000159B2"/>
    <w:rsid w:val="00015C6B"/>
    <w:rsid w:val="00015E07"/>
    <w:rsid w:val="000169FB"/>
    <w:rsid w:val="00017850"/>
    <w:rsid w:val="00021E2F"/>
    <w:rsid w:val="0002202D"/>
    <w:rsid w:val="00025E04"/>
    <w:rsid w:val="00026C79"/>
    <w:rsid w:val="00032886"/>
    <w:rsid w:val="00033041"/>
    <w:rsid w:val="00034913"/>
    <w:rsid w:val="00035256"/>
    <w:rsid w:val="00035439"/>
    <w:rsid w:val="000358D3"/>
    <w:rsid w:val="00036178"/>
    <w:rsid w:val="0003651E"/>
    <w:rsid w:val="00037456"/>
    <w:rsid w:val="00037C5F"/>
    <w:rsid w:val="0004026E"/>
    <w:rsid w:val="00041267"/>
    <w:rsid w:val="000427B7"/>
    <w:rsid w:val="00045181"/>
    <w:rsid w:val="000468C5"/>
    <w:rsid w:val="00046BA3"/>
    <w:rsid w:val="00047BF9"/>
    <w:rsid w:val="00051427"/>
    <w:rsid w:val="00052921"/>
    <w:rsid w:val="00053F8D"/>
    <w:rsid w:val="00054D7C"/>
    <w:rsid w:val="00054F82"/>
    <w:rsid w:val="00055081"/>
    <w:rsid w:val="00055B60"/>
    <w:rsid w:val="00056D49"/>
    <w:rsid w:val="000606EE"/>
    <w:rsid w:val="00060758"/>
    <w:rsid w:val="00061DD8"/>
    <w:rsid w:val="00061F2A"/>
    <w:rsid w:val="000624A3"/>
    <w:rsid w:val="000626B6"/>
    <w:rsid w:val="00062A95"/>
    <w:rsid w:val="00062BF6"/>
    <w:rsid w:val="00062C40"/>
    <w:rsid w:val="000654E1"/>
    <w:rsid w:val="00065D29"/>
    <w:rsid w:val="00065E16"/>
    <w:rsid w:val="00067A63"/>
    <w:rsid w:val="00071D9C"/>
    <w:rsid w:val="00071EF8"/>
    <w:rsid w:val="0007215D"/>
    <w:rsid w:val="00072C0E"/>
    <w:rsid w:val="00072D9D"/>
    <w:rsid w:val="00073555"/>
    <w:rsid w:val="0007414C"/>
    <w:rsid w:val="00076331"/>
    <w:rsid w:val="000765F3"/>
    <w:rsid w:val="00076B16"/>
    <w:rsid w:val="00080C37"/>
    <w:rsid w:val="00080DBC"/>
    <w:rsid w:val="00080F4D"/>
    <w:rsid w:val="000818D9"/>
    <w:rsid w:val="000822D9"/>
    <w:rsid w:val="00082600"/>
    <w:rsid w:val="000826DF"/>
    <w:rsid w:val="0008348D"/>
    <w:rsid w:val="00084241"/>
    <w:rsid w:val="00084521"/>
    <w:rsid w:val="00084CD8"/>
    <w:rsid w:val="00085081"/>
    <w:rsid w:val="0008530F"/>
    <w:rsid w:val="00085D7F"/>
    <w:rsid w:val="0008666F"/>
    <w:rsid w:val="00086A8C"/>
    <w:rsid w:val="00090E0C"/>
    <w:rsid w:val="00091C33"/>
    <w:rsid w:val="00093237"/>
    <w:rsid w:val="0009350A"/>
    <w:rsid w:val="0009432C"/>
    <w:rsid w:val="00094F0E"/>
    <w:rsid w:val="000A1A52"/>
    <w:rsid w:val="000A289E"/>
    <w:rsid w:val="000A3136"/>
    <w:rsid w:val="000A470C"/>
    <w:rsid w:val="000A4719"/>
    <w:rsid w:val="000A5571"/>
    <w:rsid w:val="000A5859"/>
    <w:rsid w:val="000A7527"/>
    <w:rsid w:val="000A76A5"/>
    <w:rsid w:val="000A7734"/>
    <w:rsid w:val="000B0076"/>
    <w:rsid w:val="000B05AB"/>
    <w:rsid w:val="000B1113"/>
    <w:rsid w:val="000B1A6E"/>
    <w:rsid w:val="000B21F4"/>
    <w:rsid w:val="000B410B"/>
    <w:rsid w:val="000B475E"/>
    <w:rsid w:val="000B573F"/>
    <w:rsid w:val="000B5E17"/>
    <w:rsid w:val="000B7B22"/>
    <w:rsid w:val="000C05BA"/>
    <w:rsid w:val="000C14A9"/>
    <w:rsid w:val="000C207C"/>
    <w:rsid w:val="000C2972"/>
    <w:rsid w:val="000C2D42"/>
    <w:rsid w:val="000C3C98"/>
    <w:rsid w:val="000C4B3B"/>
    <w:rsid w:val="000C515B"/>
    <w:rsid w:val="000C5FE6"/>
    <w:rsid w:val="000C6064"/>
    <w:rsid w:val="000C65C1"/>
    <w:rsid w:val="000C65F7"/>
    <w:rsid w:val="000C7285"/>
    <w:rsid w:val="000C7593"/>
    <w:rsid w:val="000D0EC4"/>
    <w:rsid w:val="000D211E"/>
    <w:rsid w:val="000D3C57"/>
    <w:rsid w:val="000D3FCA"/>
    <w:rsid w:val="000D4D9A"/>
    <w:rsid w:val="000D514A"/>
    <w:rsid w:val="000D5396"/>
    <w:rsid w:val="000D6B41"/>
    <w:rsid w:val="000D725A"/>
    <w:rsid w:val="000D7BB4"/>
    <w:rsid w:val="000D7EF1"/>
    <w:rsid w:val="000E011C"/>
    <w:rsid w:val="000E06F6"/>
    <w:rsid w:val="000E2076"/>
    <w:rsid w:val="000E259D"/>
    <w:rsid w:val="000E2A8B"/>
    <w:rsid w:val="000E3061"/>
    <w:rsid w:val="000E4724"/>
    <w:rsid w:val="000E6097"/>
    <w:rsid w:val="000E6C64"/>
    <w:rsid w:val="000E6EA8"/>
    <w:rsid w:val="000E7268"/>
    <w:rsid w:val="000F033C"/>
    <w:rsid w:val="000F073D"/>
    <w:rsid w:val="000F18E4"/>
    <w:rsid w:val="000F2107"/>
    <w:rsid w:val="000F2B00"/>
    <w:rsid w:val="000F30CC"/>
    <w:rsid w:val="000F31E4"/>
    <w:rsid w:val="000F3484"/>
    <w:rsid w:val="000F35E8"/>
    <w:rsid w:val="000F4259"/>
    <w:rsid w:val="000F48CC"/>
    <w:rsid w:val="000F5089"/>
    <w:rsid w:val="000F558A"/>
    <w:rsid w:val="000F7D5F"/>
    <w:rsid w:val="00100594"/>
    <w:rsid w:val="00100613"/>
    <w:rsid w:val="00102490"/>
    <w:rsid w:val="001037DA"/>
    <w:rsid w:val="001064C6"/>
    <w:rsid w:val="00107928"/>
    <w:rsid w:val="00110988"/>
    <w:rsid w:val="00112675"/>
    <w:rsid w:val="00112ADF"/>
    <w:rsid w:val="00113D40"/>
    <w:rsid w:val="001149F3"/>
    <w:rsid w:val="00115CF7"/>
    <w:rsid w:val="0011653E"/>
    <w:rsid w:val="00116886"/>
    <w:rsid w:val="00117CFC"/>
    <w:rsid w:val="00117E44"/>
    <w:rsid w:val="001202BE"/>
    <w:rsid w:val="00120ADE"/>
    <w:rsid w:val="00120CE6"/>
    <w:rsid w:val="00121561"/>
    <w:rsid w:val="00122843"/>
    <w:rsid w:val="00123198"/>
    <w:rsid w:val="0012360C"/>
    <w:rsid w:val="0012366B"/>
    <w:rsid w:val="00123812"/>
    <w:rsid w:val="00123FD9"/>
    <w:rsid w:val="00124440"/>
    <w:rsid w:val="00126B23"/>
    <w:rsid w:val="0012778F"/>
    <w:rsid w:val="00131438"/>
    <w:rsid w:val="00132836"/>
    <w:rsid w:val="001328C2"/>
    <w:rsid w:val="00132C7A"/>
    <w:rsid w:val="00132CC8"/>
    <w:rsid w:val="00135691"/>
    <w:rsid w:val="001361EB"/>
    <w:rsid w:val="00137030"/>
    <w:rsid w:val="001401B8"/>
    <w:rsid w:val="0014031A"/>
    <w:rsid w:val="00140742"/>
    <w:rsid w:val="00141133"/>
    <w:rsid w:val="00142D08"/>
    <w:rsid w:val="001433AE"/>
    <w:rsid w:val="0014382B"/>
    <w:rsid w:val="00145606"/>
    <w:rsid w:val="00145BF9"/>
    <w:rsid w:val="00145E54"/>
    <w:rsid w:val="0014701C"/>
    <w:rsid w:val="0015023B"/>
    <w:rsid w:val="00151406"/>
    <w:rsid w:val="0015153F"/>
    <w:rsid w:val="00152A23"/>
    <w:rsid w:val="00153814"/>
    <w:rsid w:val="001538FD"/>
    <w:rsid w:val="001553E9"/>
    <w:rsid w:val="00157F81"/>
    <w:rsid w:val="00160E92"/>
    <w:rsid w:val="001615DF"/>
    <w:rsid w:val="0016162E"/>
    <w:rsid w:val="001619D9"/>
    <w:rsid w:val="001627A2"/>
    <w:rsid w:val="00162A81"/>
    <w:rsid w:val="00162AB6"/>
    <w:rsid w:val="00162F83"/>
    <w:rsid w:val="001638EF"/>
    <w:rsid w:val="00163D20"/>
    <w:rsid w:val="001700BB"/>
    <w:rsid w:val="00174638"/>
    <w:rsid w:val="00175C7E"/>
    <w:rsid w:val="00177539"/>
    <w:rsid w:val="00177739"/>
    <w:rsid w:val="0018044D"/>
    <w:rsid w:val="001806DA"/>
    <w:rsid w:val="001809BA"/>
    <w:rsid w:val="001821B2"/>
    <w:rsid w:val="00182A53"/>
    <w:rsid w:val="00183C4F"/>
    <w:rsid w:val="00183E97"/>
    <w:rsid w:val="001843A8"/>
    <w:rsid w:val="001855CA"/>
    <w:rsid w:val="001856F1"/>
    <w:rsid w:val="001876DE"/>
    <w:rsid w:val="00187924"/>
    <w:rsid w:val="001907C4"/>
    <w:rsid w:val="0019344D"/>
    <w:rsid w:val="00193660"/>
    <w:rsid w:val="00193998"/>
    <w:rsid w:val="00193F66"/>
    <w:rsid w:val="00195CF8"/>
    <w:rsid w:val="00196005"/>
    <w:rsid w:val="0019608A"/>
    <w:rsid w:val="00196FD5"/>
    <w:rsid w:val="00197468"/>
    <w:rsid w:val="00197ED1"/>
    <w:rsid w:val="001A1982"/>
    <w:rsid w:val="001A1B65"/>
    <w:rsid w:val="001A27AA"/>
    <w:rsid w:val="001A2E7A"/>
    <w:rsid w:val="001A3596"/>
    <w:rsid w:val="001A35AE"/>
    <w:rsid w:val="001A52AF"/>
    <w:rsid w:val="001A5A3E"/>
    <w:rsid w:val="001A5DCF"/>
    <w:rsid w:val="001A640B"/>
    <w:rsid w:val="001B09BF"/>
    <w:rsid w:val="001B16A1"/>
    <w:rsid w:val="001B1924"/>
    <w:rsid w:val="001B27DD"/>
    <w:rsid w:val="001B3761"/>
    <w:rsid w:val="001B3AFA"/>
    <w:rsid w:val="001B4A8A"/>
    <w:rsid w:val="001B4E17"/>
    <w:rsid w:val="001B5930"/>
    <w:rsid w:val="001B5FFD"/>
    <w:rsid w:val="001B65FF"/>
    <w:rsid w:val="001B75B1"/>
    <w:rsid w:val="001B75E2"/>
    <w:rsid w:val="001C06EA"/>
    <w:rsid w:val="001C0E3D"/>
    <w:rsid w:val="001C10D1"/>
    <w:rsid w:val="001C18FD"/>
    <w:rsid w:val="001C1EF5"/>
    <w:rsid w:val="001C224F"/>
    <w:rsid w:val="001C259E"/>
    <w:rsid w:val="001C2ADF"/>
    <w:rsid w:val="001C2E4D"/>
    <w:rsid w:val="001C3567"/>
    <w:rsid w:val="001C4D1E"/>
    <w:rsid w:val="001C4D3E"/>
    <w:rsid w:val="001C4F37"/>
    <w:rsid w:val="001C54F3"/>
    <w:rsid w:val="001C5BB2"/>
    <w:rsid w:val="001C5DBB"/>
    <w:rsid w:val="001C64C7"/>
    <w:rsid w:val="001C7D46"/>
    <w:rsid w:val="001D025C"/>
    <w:rsid w:val="001D10A0"/>
    <w:rsid w:val="001D1324"/>
    <w:rsid w:val="001D1DBC"/>
    <w:rsid w:val="001D2782"/>
    <w:rsid w:val="001D3A17"/>
    <w:rsid w:val="001D3F8D"/>
    <w:rsid w:val="001D4BD1"/>
    <w:rsid w:val="001D4D2F"/>
    <w:rsid w:val="001D5C78"/>
    <w:rsid w:val="001D654A"/>
    <w:rsid w:val="001D6804"/>
    <w:rsid w:val="001D74D2"/>
    <w:rsid w:val="001E0503"/>
    <w:rsid w:val="001E09CD"/>
    <w:rsid w:val="001E0AEC"/>
    <w:rsid w:val="001E2207"/>
    <w:rsid w:val="001E2CF5"/>
    <w:rsid w:val="001E30E9"/>
    <w:rsid w:val="001E3193"/>
    <w:rsid w:val="001E4938"/>
    <w:rsid w:val="001E514A"/>
    <w:rsid w:val="001E51BC"/>
    <w:rsid w:val="001E5361"/>
    <w:rsid w:val="001E6D4A"/>
    <w:rsid w:val="001E786E"/>
    <w:rsid w:val="001E7CAF"/>
    <w:rsid w:val="001E7F1A"/>
    <w:rsid w:val="001F02AC"/>
    <w:rsid w:val="001F1194"/>
    <w:rsid w:val="001F26DF"/>
    <w:rsid w:val="001F3979"/>
    <w:rsid w:val="001F4CE9"/>
    <w:rsid w:val="001F5AC1"/>
    <w:rsid w:val="001F6769"/>
    <w:rsid w:val="001F7513"/>
    <w:rsid w:val="001F7849"/>
    <w:rsid w:val="001F7CAF"/>
    <w:rsid w:val="002006A4"/>
    <w:rsid w:val="002012D2"/>
    <w:rsid w:val="00201739"/>
    <w:rsid w:val="00202D64"/>
    <w:rsid w:val="00203514"/>
    <w:rsid w:val="00204EA8"/>
    <w:rsid w:val="00210654"/>
    <w:rsid w:val="00210B16"/>
    <w:rsid w:val="002119A2"/>
    <w:rsid w:val="00211E8C"/>
    <w:rsid w:val="00212019"/>
    <w:rsid w:val="00212B1F"/>
    <w:rsid w:val="00214996"/>
    <w:rsid w:val="00214FB9"/>
    <w:rsid w:val="0021658B"/>
    <w:rsid w:val="002168C0"/>
    <w:rsid w:val="0021762D"/>
    <w:rsid w:val="00217C54"/>
    <w:rsid w:val="0022090D"/>
    <w:rsid w:val="00220BA6"/>
    <w:rsid w:val="00222423"/>
    <w:rsid w:val="002231A1"/>
    <w:rsid w:val="002237C1"/>
    <w:rsid w:val="00225D9A"/>
    <w:rsid w:val="002266A9"/>
    <w:rsid w:val="00226866"/>
    <w:rsid w:val="00226E64"/>
    <w:rsid w:val="002273F6"/>
    <w:rsid w:val="0022771D"/>
    <w:rsid w:val="00227D01"/>
    <w:rsid w:val="002305DF"/>
    <w:rsid w:val="00231600"/>
    <w:rsid w:val="00232973"/>
    <w:rsid w:val="00232E66"/>
    <w:rsid w:val="002349E0"/>
    <w:rsid w:val="00236F32"/>
    <w:rsid w:val="002377D5"/>
    <w:rsid w:val="00237F17"/>
    <w:rsid w:val="00240139"/>
    <w:rsid w:val="00240A70"/>
    <w:rsid w:val="002419F8"/>
    <w:rsid w:val="002422D0"/>
    <w:rsid w:val="00242355"/>
    <w:rsid w:val="002425CE"/>
    <w:rsid w:val="002450E4"/>
    <w:rsid w:val="002453F6"/>
    <w:rsid w:val="00245F9B"/>
    <w:rsid w:val="002464F9"/>
    <w:rsid w:val="00246FAC"/>
    <w:rsid w:val="00247704"/>
    <w:rsid w:val="00247BBC"/>
    <w:rsid w:val="002510C6"/>
    <w:rsid w:val="00251A5C"/>
    <w:rsid w:val="002523B5"/>
    <w:rsid w:val="002524DB"/>
    <w:rsid w:val="002527A3"/>
    <w:rsid w:val="00253463"/>
    <w:rsid w:val="00254D30"/>
    <w:rsid w:val="00254F2F"/>
    <w:rsid w:val="00256239"/>
    <w:rsid w:val="00256C1B"/>
    <w:rsid w:val="00256D66"/>
    <w:rsid w:val="00257563"/>
    <w:rsid w:val="00257C3E"/>
    <w:rsid w:val="00261519"/>
    <w:rsid w:val="00261BDF"/>
    <w:rsid w:val="002629EF"/>
    <w:rsid w:val="00262CD0"/>
    <w:rsid w:val="00263F41"/>
    <w:rsid w:val="00264106"/>
    <w:rsid w:val="002653E0"/>
    <w:rsid w:val="00266522"/>
    <w:rsid w:val="00266AD9"/>
    <w:rsid w:val="00266EE2"/>
    <w:rsid w:val="002676A5"/>
    <w:rsid w:val="00270A93"/>
    <w:rsid w:val="00271639"/>
    <w:rsid w:val="002719C9"/>
    <w:rsid w:val="00272F79"/>
    <w:rsid w:val="002731C9"/>
    <w:rsid w:val="002732E8"/>
    <w:rsid w:val="00273A99"/>
    <w:rsid w:val="0027498D"/>
    <w:rsid w:val="002778E2"/>
    <w:rsid w:val="00280269"/>
    <w:rsid w:val="00280613"/>
    <w:rsid w:val="00280FAA"/>
    <w:rsid w:val="00281731"/>
    <w:rsid w:val="00281F26"/>
    <w:rsid w:val="0028268A"/>
    <w:rsid w:val="00282B0E"/>
    <w:rsid w:val="00282DD3"/>
    <w:rsid w:val="00283911"/>
    <w:rsid w:val="00283C25"/>
    <w:rsid w:val="00284A22"/>
    <w:rsid w:val="00286013"/>
    <w:rsid w:val="002874FF"/>
    <w:rsid w:val="00290214"/>
    <w:rsid w:val="0029026B"/>
    <w:rsid w:val="0029132D"/>
    <w:rsid w:val="00292239"/>
    <w:rsid w:val="00292451"/>
    <w:rsid w:val="00293887"/>
    <w:rsid w:val="00293D2E"/>
    <w:rsid w:val="00294311"/>
    <w:rsid w:val="00294B23"/>
    <w:rsid w:val="00294FC5"/>
    <w:rsid w:val="00295065"/>
    <w:rsid w:val="0029515A"/>
    <w:rsid w:val="00295F0C"/>
    <w:rsid w:val="002963E3"/>
    <w:rsid w:val="00296467"/>
    <w:rsid w:val="0029647B"/>
    <w:rsid w:val="00296926"/>
    <w:rsid w:val="002969B7"/>
    <w:rsid w:val="00296BF9"/>
    <w:rsid w:val="002A0758"/>
    <w:rsid w:val="002A0959"/>
    <w:rsid w:val="002A19C1"/>
    <w:rsid w:val="002A1C59"/>
    <w:rsid w:val="002A2B96"/>
    <w:rsid w:val="002A2E42"/>
    <w:rsid w:val="002A3720"/>
    <w:rsid w:val="002A4B04"/>
    <w:rsid w:val="002A4B45"/>
    <w:rsid w:val="002A4F09"/>
    <w:rsid w:val="002A5437"/>
    <w:rsid w:val="002A6258"/>
    <w:rsid w:val="002A6C36"/>
    <w:rsid w:val="002A6E59"/>
    <w:rsid w:val="002A71C5"/>
    <w:rsid w:val="002A74D6"/>
    <w:rsid w:val="002A7E28"/>
    <w:rsid w:val="002B08B8"/>
    <w:rsid w:val="002B0F9F"/>
    <w:rsid w:val="002B2587"/>
    <w:rsid w:val="002B26E0"/>
    <w:rsid w:val="002B27E9"/>
    <w:rsid w:val="002B3863"/>
    <w:rsid w:val="002B3EA3"/>
    <w:rsid w:val="002B4E7F"/>
    <w:rsid w:val="002B524D"/>
    <w:rsid w:val="002B538B"/>
    <w:rsid w:val="002B564D"/>
    <w:rsid w:val="002B59F8"/>
    <w:rsid w:val="002B6AC8"/>
    <w:rsid w:val="002B7736"/>
    <w:rsid w:val="002B7C71"/>
    <w:rsid w:val="002C2235"/>
    <w:rsid w:val="002C25EB"/>
    <w:rsid w:val="002C53EB"/>
    <w:rsid w:val="002D1531"/>
    <w:rsid w:val="002D49BB"/>
    <w:rsid w:val="002D4C00"/>
    <w:rsid w:val="002D4C7D"/>
    <w:rsid w:val="002D55EE"/>
    <w:rsid w:val="002E0070"/>
    <w:rsid w:val="002E00E6"/>
    <w:rsid w:val="002E01E8"/>
    <w:rsid w:val="002E0DB8"/>
    <w:rsid w:val="002E2540"/>
    <w:rsid w:val="002E291E"/>
    <w:rsid w:val="002E34E4"/>
    <w:rsid w:val="002E35CB"/>
    <w:rsid w:val="002E3BF9"/>
    <w:rsid w:val="002E470C"/>
    <w:rsid w:val="002E4892"/>
    <w:rsid w:val="002E4C43"/>
    <w:rsid w:val="002E4C56"/>
    <w:rsid w:val="002E5976"/>
    <w:rsid w:val="002E5C14"/>
    <w:rsid w:val="002E6C5D"/>
    <w:rsid w:val="002E7AEC"/>
    <w:rsid w:val="002F029A"/>
    <w:rsid w:val="002F095B"/>
    <w:rsid w:val="002F2719"/>
    <w:rsid w:val="002F2792"/>
    <w:rsid w:val="002F283C"/>
    <w:rsid w:val="002F3F52"/>
    <w:rsid w:val="002F76CB"/>
    <w:rsid w:val="002F7968"/>
    <w:rsid w:val="00300B75"/>
    <w:rsid w:val="0030121A"/>
    <w:rsid w:val="00302C39"/>
    <w:rsid w:val="00302D6E"/>
    <w:rsid w:val="00303760"/>
    <w:rsid w:val="003054B6"/>
    <w:rsid w:val="00305779"/>
    <w:rsid w:val="0030651F"/>
    <w:rsid w:val="0030679C"/>
    <w:rsid w:val="003106A1"/>
    <w:rsid w:val="00310827"/>
    <w:rsid w:val="00311BFE"/>
    <w:rsid w:val="003125EE"/>
    <w:rsid w:val="00313724"/>
    <w:rsid w:val="00313880"/>
    <w:rsid w:val="00313C14"/>
    <w:rsid w:val="00313D43"/>
    <w:rsid w:val="0031532D"/>
    <w:rsid w:val="0031533B"/>
    <w:rsid w:val="0031538A"/>
    <w:rsid w:val="003157B8"/>
    <w:rsid w:val="0031663C"/>
    <w:rsid w:val="00316F62"/>
    <w:rsid w:val="00317289"/>
    <w:rsid w:val="00317388"/>
    <w:rsid w:val="0032007E"/>
    <w:rsid w:val="003207DC"/>
    <w:rsid w:val="003214AB"/>
    <w:rsid w:val="00321CB1"/>
    <w:rsid w:val="00322BDF"/>
    <w:rsid w:val="003233EE"/>
    <w:rsid w:val="00323D10"/>
    <w:rsid w:val="00324595"/>
    <w:rsid w:val="003247F2"/>
    <w:rsid w:val="00325939"/>
    <w:rsid w:val="003273C1"/>
    <w:rsid w:val="003279A0"/>
    <w:rsid w:val="003303BB"/>
    <w:rsid w:val="0033056E"/>
    <w:rsid w:val="00330C9A"/>
    <w:rsid w:val="00330D17"/>
    <w:rsid w:val="00330E5D"/>
    <w:rsid w:val="00331724"/>
    <w:rsid w:val="00331C9E"/>
    <w:rsid w:val="00333E85"/>
    <w:rsid w:val="00334DF5"/>
    <w:rsid w:val="00336BC4"/>
    <w:rsid w:val="00337958"/>
    <w:rsid w:val="00342484"/>
    <w:rsid w:val="00342666"/>
    <w:rsid w:val="00342D2D"/>
    <w:rsid w:val="0034556E"/>
    <w:rsid w:val="00347742"/>
    <w:rsid w:val="00350575"/>
    <w:rsid w:val="00351030"/>
    <w:rsid w:val="0035149E"/>
    <w:rsid w:val="00352A13"/>
    <w:rsid w:val="00352C10"/>
    <w:rsid w:val="003539C1"/>
    <w:rsid w:val="00354117"/>
    <w:rsid w:val="003554B9"/>
    <w:rsid w:val="00355ED2"/>
    <w:rsid w:val="00356168"/>
    <w:rsid w:val="003564CD"/>
    <w:rsid w:val="00356795"/>
    <w:rsid w:val="00356D58"/>
    <w:rsid w:val="00357D28"/>
    <w:rsid w:val="00357F6C"/>
    <w:rsid w:val="00363BFF"/>
    <w:rsid w:val="003644AA"/>
    <w:rsid w:val="00366AA1"/>
    <w:rsid w:val="00366EFE"/>
    <w:rsid w:val="00367946"/>
    <w:rsid w:val="00371BFE"/>
    <w:rsid w:val="00374791"/>
    <w:rsid w:val="00374A2A"/>
    <w:rsid w:val="00374FCA"/>
    <w:rsid w:val="00375F95"/>
    <w:rsid w:val="003762B2"/>
    <w:rsid w:val="003809B0"/>
    <w:rsid w:val="003812D7"/>
    <w:rsid w:val="00381AB4"/>
    <w:rsid w:val="00381CAB"/>
    <w:rsid w:val="00383125"/>
    <w:rsid w:val="00383D43"/>
    <w:rsid w:val="00385782"/>
    <w:rsid w:val="00385BA1"/>
    <w:rsid w:val="003862F7"/>
    <w:rsid w:val="0038643E"/>
    <w:rsid w:val="0038752A"/>
    <w:rsid w:val="003878A3"/>
    <w:rsid w:val="00391A33"/>
    <w:rsid w:val="00392163"/>
    <w:rsid w:val="0039220F"/>
    <w:rsid w:val="00392E60"/>
    <w:rsid w:val="003938C1"/>
    <w:rsid w:val="00393C51"/>
    <w:rsid w:val="003940D9"/>
    <w:rsid w:val="00395598"/>
    <w:rsid w:val="00395D74"/>
    <w:rsid w:val="00397051"/>
    <w:rsid w:val="003A00BC"/>
    <w:rsid w:val="003A0197"/>
    <w:rsid w:val="003A078E"/>
    <w:rsid w:val="003A0A38"/>
    <w:rsid w:val="003A0EC6"/>
    <w:rsid w:val="003A0F05"/>
    <w:rsid w:val="003A13E8"/>
    <w:rsid w:val="003A1EA5"/>
    <w:rsid w:val="003A2377"/>
    <w:rsid w:val="003A40CD"/>
    <w:rsid w:val="003A41BE"/>
    <w:rsid w:val="003A6149"/>
    <w:rsid w:val="003B0209"/>
    <w:rsid w:val="003B42C2"/>
    <w:rsid w:val="003B4B05"/>
    <w:rsid w:val="003B4DE3"/>
    <w:rsid w:val="003B67FD"/>
    <w:rsid w:val="003B7D0D"/>
    <w:rsid w:val="003C0B27"/>
    <w:rsid w:val="003C1A6D"/>
    <w:rsid w:val="003C2445"/>
    <w:rsid w:val="003C2AA0"/>
    <w:rsid w:val="003C2C25"/>
    <w:rsid w:val="003C2DC3"/>
    <w:rsid w:val="003C2E91"/>
    <w:rsid w:val="003C3C5C"/>
    <w:rsid w:val="003C43D6"/>
    <w:rsid w:val="003C5E1E"/>
    <w:rsid w:val="003C6015"/>
    <w:rsid w:val="003C6E00"/>
    <w:rsid w:val="003C7062"/>
    <w:rsid w:val="003C748B"/>
    <w:rsid w:val="003D0FD4"/>
    <w:rsid w:val="003D10FC"/>
    <w:rsid w:val="003D1315"/>
    <w:rsid w:val="003D154C"/>
    <w:rsid w:val="003D1F45"/>
    <w:rsid w:val="003D2620"/>
    <w:rsid w:val="003D2EBD"/>
    <w:rsid w:val="003D5725"/>
    <w:rsid w:val="003D68FC"/>
    <w:rsid w:val="003D72C0"/>
    <w:rsid w:val="003E1F5E"/>
    <w:rsid w:val="003E2B6D"/>
    <w:rsid w:val="003E2BB9"/>
    <w:rsid w:val="003E2BF0"/>
    <w:rsid w:val="003E2CD4"/>
    <w:rsid w:val="003E405D"/>
    <w:rsid w:val="003E4B56"/>
    <w:rsid w:val="003E5525"/>
    <w:rsid w:val="003E5E3E"/>
    <w:rsid w:val="003E721D"/>
    <w:rsid w:val="003F06E2"/>
    <w:rsid w:val="003F141A"/>
    <w:rsid w:val="003F288C"/>
    <w:rsid w:val="003F422D"/>
    <w:rsid w:val="003F70D7"/>
    <w:rsid w:val="003F71A7"/>
    <w:rsid w:val="003F7A00"/>
    <w:rsid w:val="004013E3"/>
    <w:rsid w:val="0040171F"/>
    <w:rsid w:val="004026A1"/>
    <w:rsid w:val="00402821"/>
    <w:rsid w:val="00402AB3"/>
    <w:rsid w:val="00404169"/>
    <w:rsid w:val="00404DFA"/>
    <w:rsid w:val="00407463"/>
    <w:rsid w:val="00407A5C"/>
    <w:rsid w:val="004106D6"/>
    <w:rsid w:val="00411A84"/>
    <w:rsid w:val="00411B7A"/>
    <w:rsid w:val="00412162"/>
    <w:rsid w:val="00412840"/>
    <w:rsid w:val="00413128"/>
    <w:rsid w:val="004131B3"/>
    <w:rsid w:val="00414216"/>
    <w:rsid w:val="004146DA"/>
    <w:rsid w:val="00415011"/>
    <w:rsid w:val="00415186"/>
    <w:rsid w:val="00420861"/>
    <w:rsid w:val="00421A62"/>
    <w:rsid w:val="00421F2B"/>
    <w:rsid w:val="004237D4"/>
    <w:rsid w:val="00423B34"/>
    <w:rsid w:val="00424140"/>
    <w:rsid w:val="0043133E"/>
    <w:rsid w:val="00431903"/>
    <w:rsid w:val="00432A91"/>
    <w:rsid w:val="004331C4"/>
    <w:rsid w:val="00433BE0"/>
    <w:rsid w:val="0043524D"/>
    <w:rsid w:val="00435E7F"/>
    <w:rsid w:val="00436AC4"/>
    <w:rsid w:val="00436FA9"/>
    <w:rsid w:val="004371B7"/>
    <w:rsid w:val="004377DF"/>
    <w:rsid w:val="00440EE0"/>
    <w:rsid w:val="00441951"/>
    <w:rsid w:val="00441CC0"/>
    <w:rsid w:val="004426DF"/>
    <w:rsid w:val="004431F6"/>
    <w:rsid w:val="0044523A"/>
    <w:rsid w:val="004454E3"/>
    <w:rsid w:val="0044578D"/>
    <w:rsid w:val="004478F6"/>
    <w:rsid w:val="0045092F"/>
    <w:rsid w:val="00450A57"/>
    <w:rsid w:val="00450A6C"/>
    <w:rsid w:val="00451997"/>
    <w:rsid w:val="004522B7"/>
    <w:rsid w:val="00452A71"/>
    <w:rsid w:val="0045309A"/>
    <w:rsid w:val="0045415D"/>
    <w:rsid w:val="00454409"/>
    <w:rsid w:val="004556D9"/>
    <w:rsid w:val="00455B54"/>
    <w:rsid w:val="00456120"/>
    <w:rsid w:val="0045750C"/>
    <w:rsid w:val="0046008D"/>
    <w:rsid w:val="00460DD8"/>
    <w:rsid w:val="0046224F"/>
    <w:rsid w:val="004638CD"/>
    <w:rsid w:val="00463972"/>
    <w:rsid w:val="004639C5"/>
    <w:rsid w:val="00463DDD"/>
    <w:rsid w:val="00464947"/>
    <w:rsid w:val="00464C10"/>
    <w:rsid w:val="00465BC3"/>
    <w:rsid w:val="00466AD9"/>
    <w:rsid w:val="00471914"/>
    <w:rsid w:val="00472408"/>
    <w:rsid w:val="00474848"/>
    <w:rsid w:val="004754C0"/>
    <w:rsid w:val="0047590B"/>
    <w:rsid w:val="004807DE"/>
    <w:rsid w:val="00480F92"/>
    <w:rsid w:val="00483378"/>
    <w:rsid w:val="00483C9E"/>
    <w:rsid w:val="0048449E"/>
    <w:rsid w:val="00484E83"/>
    <w:rsid w:val="0048508D"/>
    <w:rsid w:val="00485202"/>
    <w:rsid w:val="004871F7"/>
    <w:rsid w:val="0048726E"/>
    <w:rsid w:val="004872A4"/>
    <w:rsid w:val="004929AE"/>
    <w:rsid w:val="00493D08"/>
    <w:rsid w:val="00493D40"/>
    <w:rsid w:val="00493E5C"/>
    <w:rsid w:val="00495527"/>
    <w:rsid w:val="004A0499"/>
    <w:rsid w:val="004A08BD"/>
    <w:rsid w:val="004A1327"/>
    <w:rsid w:val="004A1349"/>
    <w:rsid w:val="004A1D75"/>
    <w:rsid w:val="004A2057"/>
    <w:rsid w:val="004A2841"/>
    <w:rsid w:val="004A2CAD"/>
    <w:rsid w:val="004A43D9"/>
    <w:rsid w:val="004A4563"/>
    <w:rsid w:val="004A482D"/>
    <w:rsid w:val="004A4837"/>
    <w:rsid w:val="004A4C05"/>
    <w:rsid w:val="004A5F6C"/>
    <w:rsid w:val="004A6684"/>
    <w:rsid w:val="004A7827"/>
    <w:rsid w:val="004A7E16"/>
    <w:rsid w:val="004B0BEC"/>
    <w:rsid w:val="004B4DBC"/>
    <w:rsid w:val="004B4DF8"/>
    <w:rsid w:val="004B4E26"/>
    <w:rsid w:val="004B5914"/>
    <w:rsid w:val="004B6278"/>
    <w:rsid w:val="004B636F"/>
    <w:rsid w:val="004B6F61"/>
    <w:rsid w:val="004B7DE4"/>
    <w:rsid w:val="004C0280"/>
    <w:rsid w:val="004C0AFC"/>
    <w:rsid w:val="004C0C11"/>
    <w:rsid w:val="004C3899"/>
    <w:rsid w:val="004C50BA"/>
    <w:rsid w:val="004C518C"/>
    <w:rsid w:val="004C523B"/>
    <w:rsid w:val="004C61F6"/>
    <w:rsid w:val="004C6648"/>
    <w:rsid w:val="004C70E3"/>
    <w:rsid w:val="004C7BF0"/>
    <w:rsid w:val="004C7DF7"/>
    <w:rsid w:val="004D0318"/>
    <w:rsid w:val="004D19E9"/>
    <w:rsid w:val="004D2511"/>
    <w:rsid w:val="004D295F"/>
    <w:rsid w:val="004D2BA2"/>
    <w:rsid w:val="004D3013"/>
    <w:rsid w:val="004D35E0"/>
    <w:rsid w:val="004D3A64"/>
    <w:rsid w:val="004D3AB9"/>
    <w:rsid w:val="004D48CD"/>
    <w:rsid w:val="004D4F6B"/>
    <w:rsid w:val="004D52A6"/>
    <w:rsid w:val="004D6372"/>
    <w:rsid w:val="004E0872"/>
    <w:rsid w:val="004E0E1B"/>
    <w:rsid w:val="004E1016"/>
    <w:rsid w:val="004E1333"/>
    <w:rsid w:val="004E1832"/>
    <w:rsid w:val="004E38ED"/>
    <w:rsid w:val="004E3EE6"/>
    <w:rsid w:val="004E47CD"/>
    <w:rsid w:val="004E4B83"/>
    <w:rsid w:val="004E6323"/>
    <w:rsid w:val="004E66AB"/>
    <w:rsid w:val="004E67A1"/>
    <w:rsid w:val="004E6DC3"/>
    <w:rsid w:val="004F094A"/>
    <w:rsid w:val="004F39F8"/>
    <w:rsid w:val="004F5357"/>
    <w:rsid w:val="004F7821"/>
    <w:rsid w:val="0050075E"/>
    <w:rsid w:val="00501855"/>
    <w:rsid w:val="00501B3A"/>
    <w:rsid w:val="00501CC1"/>
    <w:rsid w:val="00502552"/>
    <w:rsid w:val="00502635"/>
    <w:rsid w:val="005027AB"/>
    <w:rsid w:val="00502FBD"/>
    <w:rsid w:val="0050319F"/>
    <w:rsid w:val="00503330"/>
    <w:rsid w:val="00503482"/>
    <w:rsid w:val="00504169"/>
    <w:rsid w:val="00505566"/>
    <w:rsid w:val="00505B42"/>
    <w:rsid w:val="00507FF1"/>
    <w:rsid w:val="005102E7"/>
    <w:rsid w:val="00510A37"/>
    <w:rsid w:val="0051113B"/>
    <w:rsid w:val="00511726"/>
    <w:rsid w:val="00513631"/>
    <w:rsid w:val="00514E4E"/>
    <w:rsid w:val="00517555"/>
    <w:rsid w:val="00520AB8"/>
    <w:rsid w:val="0052125D"/>
    <w:rsid w:val="00521DAF"/>
    <w:rsid w:val="00521FA3"/>
    <w:rsid w:val="00521FC0"/>
    <w:rsid w:val="0052352F"/>
    <w:rsid w:val="00523D4A"/>
    <w:rsid w:val="005240F1"/>
    <w:rsid w:val="00525038"/>
    <w:rsid w:val="00525413"/>
    <w:rsid w:val="0052562C"/>
    <w:rsid w:val="00526E64"/>
    <w:rsid w:val="00527901"/>
    <w:rsid w:val="00530956"/>
    <w:rsid w:val="00530B17"/>
    <w:rsid w:val="00530EAC"/>
    <w:rsid w:val="00532F6E"/>
    <w:rsid w:val="00533ADB"/>
    <w:rsid w:val="005342E1"/>
    <w:rsid w:val="00536798"/>
    <w:rsid w:val="00541008"/>
    <w:rsid w:val="0054141A"/>
    <w:rsid w:val="00542DD5"/>
    <w:rsid w:val="00542F63"/>
    <w:rsid w:val="0054339F"/>
    <w:rsid w:val="005438C0"/>
    <w:rsid w:val="00543F6C"/>
    <w:rsid w:val="00544822"/>
    <w:rsid w:val="0054484B"/>
    <w:rsid w:val="00544F9D"/>
    <w:rsid w:val="00550362"/>
    <w:rsid w:val="005504FD"/>
    <w:rsid w:val="00550772"/>
    <w:rsid w:val="00550A3C"/>
    <w:rsid w:val="00550B6C"/>
    <w:rsid w:val="00551CA1"/>
    <w:rsid w:val="005520B1"/>
    <w:rsid w:val="0055267D"/>
    <w:rsid w:val="00552C35"/>
    <w:rsid w:val="005532AC"/>
    <w:rsid w:val="005536FD"/>
    <w:rsid w:val="00553F1B"/>
    <w:rsid w:val="005547C9"/>
    <w:rsid w:val="00556F3C"/>
    <w:rsid w:val="00557C1C"/>
    <w:rsid w:val="00557D19"/>
    <w:rsid w:val="005602F0"/>
    <w:rsid w:val="00561E43"/>
    <w:rsid w:val="0056241E"/>
    <w:rsid w:val="0056311D"/>
    <w:rsid w:val="005636F3"/>
    <w:rsid w:val="0056378E"/>
    <w:rsid w:val="005659F7"/>
    <w:rsid w:val="00566E3D"/>
    <w:rsid w:val="00566E61"/>
    <w:rsid w:val="005671CC"/>
    <w:rsid w:val="00567F94"/>
    <w:rsid w:val="00570326"/>
    <w:rsid w:val="005704AA"/>
    <w:rsid w:val="00571881"/>
    <w:rsid w:val="00571D70"/>
    <w:rsid w:val="00571F0F"/>
    <w:rsid w:val="005723C9"/>
    <w:rsid w:val="00572C0D"/>
    <w:rsid w:val="00576133"/>
    <w:rsid w:val="005774C9"/>
    <w:rsid w:val="005774F3"/>
    <w:rsid w:val="0058106E"/>
    <w:rsid w:val="0058204A"/>
    <w:rsid w:val="00582AF8"/>
    <w:rsid w:val="00582E32"/>
    <w:rsid w:val="005834F6"/>
    <w:rsid w:val="005845D4"/>
    <w:rsid w:val="00584F38"/>
    <w:rsid w:val="00585B5C"/>
    <w:rsid w:val="00586318"/>
    <w:rsid w:val="00586868"/>
    <w:rsid w:val="00586E95"/>
    <w:rsid w:val="00586F10"/>
    <w:rsid w:val="005870F6"/>
    <w:rsid w:val="00587CC6"/>
    <w:rsid w:val="0059007F"/>
    <w:rsid w:val="00590582"/>
    <w:rsid w:val="0059098F"/>
    <w:rsid w:val="005912C0"/>
    <w:rsid w:val="00591571"/>
    <w:rsid w:val="00592B6D"/>
    <w:rsid w:val="005934F4"/>
    <w:rsid w:val="00594676"/>
    <w:rsid w:val="00594A66"/>
    <w:rsid w:val="00595C57"/>
    <w:rsid w:val="00595E5B"/>
    <w:rsid w:val="00597F39"/>
    <w:rsid w:val="00597F87"/>
    <w:rsid w:val="005A00A6"/>
    <w:rsid w:val="005A04D3"/>
    <w:rsid w:val="005A1CB3"/>
    <w:rsid w:val="005A1DA3"/>
    <w:rsid w:val="005A269F"/>
    <w:rsid w:val="005A2893"/>
    <w:rsid w:val="005A2905"/>
    <w:rsid w:val="005A297B"/>
    <w:rsid w:val="005A2EF0"/>
    <w:rsid w:val="005A3043"/>
    <w:rsid w:val="005A3819"/>
    <w:rsid w:val="005A3C25"/>
    <w:rsid w:val="005A3D5B"/>
    <w:rsid w:val="005A42BA"/>
    <w:rsid w:val="005A4CB5"/>
    <w:rsid w:val="005A6587"/>
    <w:rsid w:val="005A708A"/>
    <w:rsid w:val="005A799C"/>
    <w:rsid w:val="005A7AB8"/>
    <w:rsid w:val="005A7B27"/>
    <w:rsid w:val="005A7DEB"/>
    <w:rsid w:val="005B0D95"/>
    <w:rsid w:val="005B13CD"/>
    <w:rsid w:val="005B1A14"/>
    <w:rsid w:val="005B1C56"/>
    <w:rsid w:val="005B1C87"/>
    <w:rsid w:val="005B2856"/>
    <w:rsid w:val="005B32CE"/>
    <w:rsid w:val="005B468A"/>
    <w:rsid w:val="005B4CA9"/>
    <w:rsid w:val="005B7828"/>
    <w:rsid w:val="005B7D84"/>
    <w:rsid w:val="005C093B"/>
    <w:rsid w:val="005C1143"/>
    <w:rsid w:val="005C1ADC"/>
    <w:rsid w:val="005C2893"/>
    <w:rsid w:val="005C2C36"/>
    <w:rsid w:val="005C2D93"/>
    <w:rsid w:val="005C40C7"/>
    <w:rsid w:val="005C40FF"/>
    <w:rsid w:val="005C4CAC"/>
    <w:rsid w:val="005C65B2"/>
    <w:rsid w:val="005C75F1"/>
    <w:rsid w:val="005D1438"/>
    <w:rsid w:val="005D159E"/>
    <w:rsid w:val="005D3CFF"/>
    <w:rsid w:val="005D49D5"/>
    <w:rsid w:val="005D4B42"/>
    <w:rsid w:val="005D4C72"/>
    <w:rsid w:val="005D5703"/>
    <w:rsid w:val="005D5DC0"/>
    <w:rsid w:val="005E0197"/>
    <w:rsid w:val="005E186B"/>
    <w:rsid w:val="005E2698"/>
    <w:rsid w:val="005E2896"/>
    <w:rsid w:val="005E33E9"/>
    <w:rsid w:val="005E40B8"/>
    <w:rsid w:val="005E51FD"/>
    <w:rsid w:val="005E7011"/>
    <w:rsid w:val="005E70C7"/>
    <w:rsid w:val="005E7D87"/>
    <w:rsid w:val="005F044A"/>
    <w:rsid w:val="005F0808"/>
    <w:rsid w:val="005F0FCB"/>
    <w:rsid w:val="005F1D9A"/>
    <w:rsid w:val="005F1E31"/>
    <w:rsid w:val="005F5078"/>
    <w:rsid w:val="005F52C4"/>
    <w:rsid w:val="005F627D"/>
    <w:rsid w:val="005F692D"/>
    <w:rsid w:val="005F6CFF"/>
    <w:rsid w:val="005F6FB7"/>
    <w:rsid w:val="005F7068"/>
    <w:rsid w:val="005F740B"/>
    <w:rsid w:val="006013AD"/>
    <w:rsid w:val="006038C6"/>
    <w:rsid w:val="00603D80"/>
    <w:rsid w:val="00603F31"/>
    <w:rsid w:val="00603FFC"/>
    <w:rsid w:val="00604796"/>
    <w:rsid w:val="006073AD"/>
    <w:rsid w:val="0061034E"/>
    <w:rsid w:val="00610444"/>
    <w:rsid w:val="00611B31"/>
    <w:rsid w:val="0061318C"/>
    <w:rsid w:val="0061362E"/>
    <w:rsid w:val="00614F5C"/>
    <w:rsid w:val="006166CB"/>
    <w:rsid w:val="00616C1E"/>
    <w:rsid w:val="00616F76"/>
    <w:rsid w:val="00617E96"/>
    <w:rsid w:val="006202A6"/>
    <w:rsid w:val="006217AD"/>
    <w:rsid w:val="00625155"/>
    <w:rsid w:val="00631174"/>
    <w:rsid w:val="006319ED"/>
    <w:rsid w:val="00631C31"/>
    <w:rsid w:val="0063205A"/>
    <w:rsid w:val="00632B7A"/>
    <w:rsid w:val="006347A5"/>
    <w:rsid w:val="00634C3B"/>
    <w:rsid w:val="00634DE2"/>
    <w:rsid w:val="00635D8C"/>
    <w:rsid w:val="00635E33"/>
    <w:rsid w:val="00636201"/>
    <w:rsid w:val="0063650E"/>
    <w:rsid w:val="00636BAD"/>
    <w:rsid w:val="00637111"/>
    <w:rsid w:val="00640A83"/>
    <w:rsid w:val="006413B1"/>
    <w:rsid w:val="006419FD"/>
    <w:rsid w:val="00641D2E"/>
    <w:rsid w:val="00641DAE"/>
    <w:rsid w:val="00643CFE"/>
    <w:rsid w:val="00645C65"/>
    <w:rsid w:val="00646A82"/>
    <w:rsid w:val="00646A8C"/>
    <w:rsid w:val="00647FD7"/>
    <w:rsid w:val="006501A6"/>
    <w:rsid w:val="00650285"/>
    <w:rsid w:val="006506BC"/>
    <w:rsid w:val="0065086C"/>
    <w:rsid w:val="00650B8D"/>
    <w:rsid w:val="00651AB2"/>
    <w:rsid w:val="00651B78"/>
    <w:rsid w:val="00654F1B"/>
    <w:rsid w:val="006563E4"/>
    <w:rsid w:val="00656B24"/>
    <w:rsid w:val="00656E6C"/>
    <w:rsid w:val="00657475"/>
    <w:rsid w:val="0066071D"/>
    <w:rsid w:val="00661373"/>
    <w:rsid w:val="00661583"/>
    <w:rsid w:val="006625DD"/>
    <w:rsid w:val="006626FC"/>
    <w:rsid w:val="00662E15"/>
    <w:rsid w:val="00663399"/>
    <w:rsid w:val="006635C9"/>
    <w:rsid w:val="006636BC"/>
    <w:rsid w:val="00663919"/>
    <w:rsid w:val="00663A21"/>
    <w:rsid w:val="00664114"/>
    <w:rsid w:val="0066430C"/>
    <w:rsid w:val="0066432A"/>
    <w:rsid w:val="006646EB"/>
    <w:rsid w:val="00665A8F"/>
    <w:rsid w:val="00665DF8"/>
    <w:rsid w:val="00666E7E"/>
    <w:rsid w:val="0066740F"/>
    <w:rsid w:val="0066783C"/>
    <w:rsid w:val="00667C7D"/>
    <w:rsid w:val="00671F96"/>
    <w:rsid w:val="00674632"/>
    <w:rsid w:val="00674EB1"/>
    <w:rsid w:val="00674F06"/>
    <w:rsid w:val="006800FD"/>
    <w:rsid w:val="006801CB"/>
    <w:rsid w:val="00680409"/>
    <w:rsid w:val="00680954"/>
    <w:rsid w:val="00680DC5"/>
    <w:rsid w:val="006810CE"/>
    <w:rsid w:val="00681AA7"/>
    <w:rsid w:val="00681FE6"/>
    <w:rsid w:val="006820D0"/>
    <w:rsid w:val="00682D94"/>
    <w:rsid w:val="00682DBD"/>
    <w:rsid w:val="00682E0E"/>
    <w:rsid w:val="00683216"/>
    <w:rsid w:val="00683C5B"/>
    <w:rsid w:val="00684ABC"/>
    <w:rsid w:val="00685115"/>
    <w:rsid w:val="00685BEB"/>
    <w:rsid w:val="00686DD8"/>
    <w:rsid w:val="0068748F"/>
    <w:rsid w:val="006912E7"/>
    <w:rsid w:val="00691826"/>
    <w:rsid w:val="00691A15"/>
    <w:rsid w:val="00691F13"/>
    <w:rsid w:val="00692089"/>
    <w:rsid w:val="006924AE"/>
    <w:rsid w:val="00692E3A"/>
    <w:rsid w:val="006934CF"/>
    <w:rsid w:val="00693520"/>
    <w:rsid w:val="00693981"/>
    <w:rsid w:val="00693F7C"/>
    <w:rsid w:val="00694445"/>
    <w:rsid w:val="006944CA"/>
    <w:rsid w:val="00694927"/>
    <w:rsid w:val="0069604C"/>
    <w:rsid w:val="0069634D"/>
    <w:rsid w:val="00696D33"/>
    <w:rsid w:val="00696D9B"/>
    <w:rsid w:val="006972D4"/>
    <w:rsid w:val="006A00BE"/>
    <w:rsid w:val="006A05CC"/>
    <w:rsid w:val="006A069D"/>
    <w:rsid w:val="006A12FE"/>
    <w:rsid w:val="006A1CA9"/>
    <w:rsid w:val="006A2565"/>
    <w:rsid w:val="006A3D59"/>
    <w:rsid w:val="006A63CE"/>
    <w:rsid w:val="006B01BB"/>
    <w:rsid w:val="006B0C08"/>
    <w:rsid w:val="006B23D1"/>
    <w:rsid w:val="006B398A"/>
    <w:rsid w:val="006B4472"/>
    <w:rsid w:val="006B4837"/>
    <w:rsid w:val="006B6301"/>
    <w:rsid w:val="006B6C14"/>
    <w:rsid w:val="006B6E8A"/>
    <w:rsid w:val="006B725E"/>
    <w:rsid w:val="006B7709"/>
    <w:rsid w:val="006C19CE"/>
    <w:rsid w:val="006C2BE7"/>
    <w:rsid w:val="006C3F65"/>
    <w:rsid w:val="006C4722"/>
    <w:rsid w:val="006C7032"/>
    <w:rsid w:val="006C73F7"/>
    <w:rsid w:val="006D0E31"/>
    <w:rsid w:val="006D11B5"/>
    <w:rsid w:val="006D1467"/>
    <w:rsid w:val="006D1E17"/>
    <w:rsid w:val="006D1FD6"/>
    <w:rsid w:val="006D23F7"/>
    <w:rsid w:val="006D2E85"/>
    <w:rsid w:val="006D3013"/>
    <w:rsid w:val="006D3702"/>
    <w:rsid w:val="006D371B"/>
    <w:rsid w:val="006D3F46"/>
    <w:rsid w:val="006D542C"/>
    <w:rsid w:val="006D58EB"/>
    <w:rsid w:val="006D633F"/>
    <w:rsid w:val="006D6A20"/>
    <w:rsid w:val="006D7284"/>
    <w:rsid w:val="006D7B84"/>
    <w:rsid w:val="006D7EBF"/>
    <w:rsid w:val="006E04E6"/>
    <w:rsid w:val="006E20ED"/>
    <w:rsid w:val="006E2E2D"/>
    <w:rsid w:val="006E3429"/>
    <w:rsid w:val="006E37E6"/>
    <w:rsid w:val="006E51E4"/>
    <w:rsid w:val="006E5F83"/>
    <w:rsid w:val="006E69E7"/>
    <w:rsid w:val="006E7463"/>
    <w:rsid w:val="006F3001"/>
    <w:rsid w:val="006F3E74"/>
    <w:rsid w:val="006F4AC4"/>
    <w:rsid w:val="006F692C"/>
    <w:rsid w:val="006F7060"/>
    <w:rsid w:val="007025A3"/>
    <w:rsid w:val="00703916"/>
    <w:rsid w:val="0070443D"/>
    <w:rsid w:val="00704FEA"/>
    <w:rsid w:val="0070570F"/>
    <w:rsid w:val="00705BA7"/>
    <w:rsid w:val="00705F18"/>
    <w:rsid w:val="0070691B"/>
    <w:rsid w:val="00706C65"/>
    <w:rsid w:val="007070C8"/>
    <w:rsid w:val="0071011F"/>
    <w:rsid w:val="007109D3"/>
    <w:rsid w:val="00711558"/>
    <w:rsid w:val="00712BC8"/>
    <w:rsid w:val="00713C9A"/>
    <w:rsid w:val="007141AC"/>
    <w:rsid w:val="0071452D"/>
    <w:rsid w:val="0071471E"/>
    <w:rsid w:val="007147A2"/>
    <w:rsid w:val="00714D6A"/>
    <w:rsid w:val="0071677A"/>
    <w:rsid w:val="00720006"/>
    <w:rsid w:val="0072165C"/>
    <w:rsid w:val="007234D4"/>
    <w:rsid w:val="00723759"/>
    <w:rsid w:val="00723C22"/>
    <w:rsid w:val="0072506C"/>
    <w:rsid w:val="00726DD9"/>
    <w:rsid w:val="00732F7B"/>
    <w:rsid w:val="0073382E"/>
    <w:rsid w:val="00734526"/>
    <w:rsid w:val="007345CE"/>
    <w:rsid w:val="00734795"/>
    <w:rsid w:val="00734F01"/>
    <w:rsid w:val="0073552F"/>
    <w:rsid w:val="00735B17"/>
    <w:rsid w:val="00735CD7"/>
    <w:rsid w:val="0073708C"/>
    <w:rsid w:val="0074043F"/>
    <w:rsid w:val="007405C1"/>
    <w:rsid w:val="00740EC0"/>
    <w:rsid w:val="007451D1"/>
    <w:rsid w:val="00745AF7"/>
    <w:rsid w:val="00746419"/>
    <w:rsid w:val="007470ED"/>
    <w:rsid w:val="0074714D"/>
    <w:rsid w:val="0074730A"/>
    <w:rsid w:val="00750AA0"/>
    <w:rsid w:val="00751EED"/>
    <w:rsid w:val="00752E4F"/>
    <w:rsid w:val="007530D8"/>
    <w:rsid w:val="0075322D"/>
    <w:rsid w:val="00753522"/>
    <w:rsid w:val="00753C0A"/>
    <w:rsid w:val="007544E0"/>
    <w:rsid w:val="007546D0"/>
    <w:rsid w:val="007569FA"/>
    <w:rsid w:val="00756E57"/>
    <w:rsid w:val="00757607"/>
    <w:rsid w:val="0076038C"/>
    <w:rsid w:val="007627BD"/>
    <w:rsid w:val="00762C02"/>
    <w:rsid w:val="007639DD"/>
    <w:rsid w:val="00763FBE"/>
    <w:rsid w:val="007646CE"/>
    <w:rsid w:val="00764C92"/>
    <w:rsid w:val="00765D5A"/>
    <w:rsid w:val="00766916"/>
    <w:rsid w:val="0076692F"/>
    <w:rsid w:val="00766D16"/>
    <w:rsid w:val="00766F6B"/>
    <w:rsid w:val="00767DBB"/>
    <w:rsid w:val="00771931"/>
    <w:rsid w:val="00771C04"/>
    <w:rsid w:val="007723C9"/>
    <w:rsid w:val="0077256D"/>
    <w:rsid w:val="00772805"/>
    <w:rsid w:val="00772BD1"/>
    <w:rsid w:val="00773D6E"/>
    <w:rsid w:val="00773D86"/>
    <w:rsid w:val="00773F77"/>
    <w:rsid w:val="00774034"/>
    <w:rsid w:val="00776434"/>
    <w:rsid w:val="0077701C"/>
    <w:rsid w:val="0078062C"/>
    <w:rsid w:val="00780ACD"/>
    <w:rsid w:val="00780E28"/>
    <w:rsid w:val="0078422F"/>
    <w:rsid w:val="0078484B"/>
    <w:rsid w:val="007852B9"/>
    <w:rsid w:val="00786262"/>
    <w:rsid w:val="007871EC"/>
    <w:rsid w:val="007872CB"/>
    <w:rsid w:val="007878A7"/>
    <w:rsid w:val="00790011"/>
    <w:rsid w:val="007907D2"/>
    <w:rsid w:val="00790ABF"/>
    <w:rsid w:val="00792B43"/>
    <w:rsid w:val="00794200"/>
    <w:rsid w:val="0079492B"/>
    <w:rsid w:val="007970F6"/>
    <w:rsid w:val="0079738E"/>
    <w:rsid w:val="0079739E"/>
    <w:rsid w:val="007A0705"/>
    <w:rsid w:val="007A2EC9"/>
    <w:rsid w:val="007A30FF"/>
    <w:rsid w:val="007A4042"/>
    <w:rsid w:val="007A4900"/>
    <w:rsid w:val="007A505C"/>
    <w:rsid w:val="007A52AD"/>
    <w:rsid w:val="007A54BF"/>
    <w:rsid w:val="007A6555"/>
    <w:rsid w:val="007A71D4"/>
    <w:rsid w:val="007A7CF4"/>
    <w:rsid w:val="007B00A0"/>
    <w:rsid w:val="007B0753"/>
    <w:rsid w:val="007B0A1E"/>
    <w:rsid w:val="007B29C5"/>
    <w:rsid w:val="007B2B4E"/>
    <w:rsid w:val="007B2E17"/>
    <w:rsid w:val="007B3F5D"/>
    <w:rsid w:val="007B44F1"/>
    <w:rsid w:val="007B4710"/>
    <w:rsid w:val="007B619B"/>
    <w:rsid w:val="007B7C70"/>
    <w:rsid w:val="007C0434"/>
    <w:rsid w:val="007C1AC6"/>
    <w:rsid w:val="007C1EA7"/>
    <w:rsid w:val="007C2E57"/>
    <w:rsid w:val="007C2FB3"/>
    <w:rsid w:val="007C3F91"/>
    <w:rsid w:val="007C4849"/>
    <w:rsid w:val="007C53BC"/>
    <w:rsid w:val="007C6256"/>
    <w:rsid w:val="007C663C"/>
    <w:rsid w:val="007C6BE1"/>
    <w:rsid w:val="007C7AE8"/>
    <w:rsid w:val="007D1425"/>
    <w:rsid w:val="007D1A92"/>
    <w:rsid w:val="007D1C1D"/>
    <w:rsid w:val="007D25D3"/>
    <w:rsid w:val="007D267B"/>
    <w:rsid w:val="007D26AC"/>
    <w:rsid w:val="007D2D6E"/>
    <w:rsid w:val="007D2E80"/>
    <w:rsid w:val="007D4689"/>
    <w:rsid w:val="007D6C6B"/>
    <w:rsid w:val="007D6E26"/>
    <w:rsid w:val="007D7D91"/>
    <w:rsid w:val="007E095C"/>
    <w:rsid w:val="007E144E"/>
    <w:rsid w:val="007E2F1D"/>
    <w:rsid w:val="007E2FBC"/>
    <w:rsid w:val="007E3E41"/>
    <w:rsid w:val="007E442F"/>
    <w:rsid w:val="007E45E1"/>
    <w:rsid w:val="007E4B02"/>
    <w:rsid w:val="007E551A"/>
    <w:rsid w:val="007E5940"/>
    <w:rsid w:val="007E69EE"/>
    <w:rsid w:val="007E713A"/>
    <w:rsid w:val="007E7206"/>
    <w:rsid w:val="007F0839"/>
    <w:rsid w:val="007F14EE"/>
    <w:rsid w:val="007F1B37"/>
    <w:rsid w:val="007F2846"/>
    <w:rsid w:val="007F32CE"/>
    <w:rsid w:val="007F3E52"/>
    <w:rsid w:val="007F4D96"/>
    <w:rsid w:val="007F6658"/>
    <w:rsid w:val="007F6AD2"/>
    <w:rsid w:val="007F736D"/>
    <w:rsid w:val="00800DE0"/>
    <w:rsid w:val="00801169"/>
    <w:rsid w:val="00801808"/>
    <w:rsid w:val="00801DA4"/>
    <w:rsid w:val="00802BB6"/>
    <w:rsid w:val="00803CB7"/>
    <w:rsid w:val="00803EF5"/>
    <w:rsid w:val="008046E2"/>
    <w:rsid w:val="00804920"/>
    <w:rsid w:val="008053AB"/>
    <w:rsid w:val="00805FAA"/>
    <w:rsid w:val="008065F1"/>
    <w:rsid w:val="00810559"/>
    <w:rsid w:val="00811B33"/>
    <w:rsid w:val="0081247E"/>
    <w:rsid w:val="00813006"/>
    <w:rsid w:val="008130D8"/>
    <w:rsid w:val="0081542F"/>
    <w:rsid w:val="00815D4A"/>
    <w:rsid w:val="00815E60"/>
    <w:rsid w:val="00816C3F"/>
    <w:rsid w:val="00817BB4"/>
    <w:rsid w:val="008218B2"/>
    <w:rsid w:val="00821F99"/>
    <w:rsid w:val="008220E2"/>
    <w:rsid w:val="008226EE"/>
    <w:rsid w:val="00822D27"/>
    <w:rsid w:val="0082586A"/>
    <w:rsid w:val="0082618D"/>
    <w:rsid w:val="008268E2"/>
    <w:rsid w:val="00827480"/>
    <w:rsid w:val="00827BA1"/>
    <w:rsid w:val="00831138"/>
    <w:rsid w:val="008317EB"/>
    <w:rsid w:val="00831AA2"/>
    <w:rsid w:val="00832488"/>
    <w:rsid w:val="00832C80"/>
    <w:rsid w:val="008336AB"/>
    <w:rsid w:val="0083427C"/>
    <w:rsid w:val="00834468"/>
    <w:rsid w:val="008356E9"/>
    <w:rsid w:val="00835C42"/>
    <w:rsid w:val="0083751B"/>
    <w:rsid w:val="00840CF4"/>
    <w:rsid w:val="00841010"/>
    <w:rsid w:val="008417FE"/>
    <w:rsid w:val="00841AEA"/>
    <w:rsid w:val="00843626"/>
    <w:rsid w:val="00844696"/>
    <w:rsid w:val="00844D8E"/>
    <w:rsid w:val="008459B9"/>
    <w:rsid w:val="00845FE9"/>
    <w:rsid w:val="00846DFE"/>
    <w:rsid w:val="0084759C"/>
    <w:rsid w:val="008504CA"/>
    <w:rsid w:val="00850A09"/>
    <w:rsid w:val="00851AFF"/>
    <w:rsid w:val="008527A1"/>
    <w:rsid w:val="0085397B"/>
    <w:rsid w:val="00854CEC"/>
    <w:rsid w:val="00856801"/>
    <w:rsid w:val="00856943"/>
    <w:rsid w:val="00857017"/>
    <w:rsid w:val="00857C47"/>
    <w:rsid w:val="00857FBC"/>
    <w:rsid w:val="00860D1D"/>
    <w:rsid w:val="00863BC9"/>
    <w:rsid w:val="008642AF"/>
    <w:rsid w:val="0086480A"/>
    <w:rsid w:val="00864AFC"/>
    <w:rsid w:val="0086520E"/>
    <w:rsid w:val="00865D74"/>
    <w:rsid w:val="00866568"/>
    <w:rsid w:val="00866A2A"/>
    <w:rsid w:val="00870213"/>
    <w:rsid w:val="008706F0"/>
    <w:rsid w:val="00871843"/>
    <w:rsid w:val="00872AE0"/>
    <w:rsid w:val="008731FF"/>
    <w:rsid w:val="00874D49"/>
    <w:rsid w:val="00877DC2"/>
    <w:rsid w:val="00880132"/>
    <w:rsid w:val="008812C6"/>
    <w:rsid w:val="008812D6"/>
    <w:rsid w:val="00881C44"/>
    <w:rsid w:val="0088294B"/>
    <w:rsid w:val="008855E0"/>
    <w:rsid w:val="008860E1"/>
    <w:rsid w:val="00886831"/>
    <w:rsid w:val="0088708E"/>
    <w:rsid w:val="00887679"/>
    <w:rsid w:val="00887E7C"/>
    <w:rsid w:val="008900E6"/>
    <w:rsid w:val="008902E7"/>
    <w:rsid w:val="00890787"/>
    <w:rsid w:val="00891D69"/>
    <w:rsid w:val="00892AF6"/>
    <w:rsid w:val="0089420A"/>
    <w:rsid w:val="00894C2E"/>
    <w:rsid w:val="008A00C3"/>
    <w:rsid w:val="008A034B"/>
    <w:rsid w:val="008A04DD"/>
    <w:rsid w:val="008A082B"/>
    <w:rsid w:val="008A0DE1"/>
    <w:rsid w:val="008A2CCC"/>
    <w:rsid w:val="008A2E30"/>
    <w:rsid w:val="008A3A10"/>
    <w:rsid w:val="008A4A0B"/>
    <w:rsid w:val="008A512F"/>
    <w:rsid w:val="008A551D"/>
    <w:rsid w:val="008A5806"/>
    <w:rsid w:val="008A58E8"/>
    <w:rsid w:val="008A5AF8"/>
    <w:rsid w:val="008A6307"/>
    <w:rsid w:val="008A7183"/>
    <w:rsid w:val="008A7EFE"/>
    <w:rsid w:val="008B015F"/>
    <w:rsid w:val="008B244A"/>
    <w:rsid w:val="008B295E"/>
    <w:rsid w:val="008B296A"/>
    <w:rsid w:val="008B4500"/>
    <w:rsid w:val="008B4AA1"/>
    <w:rsid w:val="008B5346"/>
    <w:rsid w:val="008B5BF0"/>
    <w:rsid w:val="008B6BCE"/>
    <w:rsid w:val="008B7BF6"/>
    <w:rsid w:val="008C016B"/>
    <w:rsid w:val="008C023C"/>
    <w:rsid w:val="008C062B"/>
    <w:rsid w:val="008C090D"/>
    <w:rsid w:val="008C1A70"/>
    <w:rsid w:val="008C30B9"/>
    <w:rsid w:val="008C321E"/>
    <w:rsid w:val="008C336C"/>
    <w:rsid w:val="008C3537"/>
    <w:rsid w:val="008C3809"/>
    <w:rsid w:val="008C399C"/>
    <w:rsid w:val="008C3ACB"/>
    <w:rsid w:val="008C3BC3"/>
    <w:rsid w:val="008C4368"/>
    <w:rsid w:val="008C67F4"/>
    <w:rsid w:val="008C7B4E"/>
    <w:rsid w:val="008C7E87"/>
    <w:rsid w:val="008D1DEC"/>
    <w:rsid w:val="008D21CA"/>
    <w:rsid w:val="008D2E5B"/>
    <w:rsid w:val="008D32A7"/>
    <w:rsid w:val="008D359A"/>
    <w:rsid w:val="008D49F8"/>
    <w:rsid w:val="008D4E87"/>
    <w:rsid w:val="008D5949"/>
    <w:rsid w:val="008D5A31"/>
    <w:rsid w:val="008D70B9"/>
    <w:rsid w:val="008D7654"/>
    <w:rsid w:val="008E0B3D"/>
    <w:rsid w:val="008E2F53"/>
    <w:rsid w:val="008E3759"/>
    <w:rsid w:val="008E386D"/>
    <w:rsid w:val="008E3C2F"/>
    <w:rsid w:val="008E3C4F"/>
    <w:rsid w:val="008E3F51"/>
    <w:rsid w:val="008E6336"/>
    <w:rsid w:val="008E6E93"/>
    <w:rsid w:val="008E79A0"/>
    <w:rsid w:val="008E7D87"/>
    <w:rsid w:val="008F1AFF"/>
    <w:rsid w:val="008F2031"/>
    <w:rsid w:val="008F4EFB"/>
    <w:rsid w:val="008F56D2"/>
    <w:rsid w:val="008F6F3A"/>
    <w:rsid w:val="008F74E8"/>
    <w:rsid w:val="0090028B"/>
    <w:rsid w:val="00900591"/>
    <w:rsid w:val="00901A5F"/>
    <w:rsid w:val="009027F3"/>
    <w:rsid w:val="009034E7"/>
    <w:rsid w:val="00904755"/>
    <w:rsid w:val="00904923"/>
    <w:rsid w:val="00904A21"/>
    <w:rsid w:val="00905520"/>
    <w:rsid w:val="00906160"/>
    <w:rsid w:val="009069AF"/>
    <w:rsid w:val="00907769"/>
    <w:rsid w:val="00910A46"/>
    <w:rsid w:val="009118B6"/>
    <w:rsid w:val="009162E6"/>
    <w:rsid w:val="00916E5B"/>
    <w:rsid w:val="00920A59"/>
    <w:rsid w:val="009217AE"/>
    <w:rsid w:val="00921CDA"/>
    <w:rsid w:val="00922449"/>
    <w:rsid w:val="00923759"/>
    <w:rsid w:val="00924238"/>
    <w:rsid w:val="00924865"/>
    <w:rsid w:val="00924A97"/>
    <w:rsid w:val="009251DE"/>
    <w:rsid w:val="009252BC"/>
    <w:rsid w:val="00925B55"/>
    <w:rsid w:val="00926FA5"/>
    <w:rsid w:val="00927100"/>
    <w:rsid w:val="00927A19"/>
    <w:rsid w:val="00930206"/>
    <w:rsid w:val="0093062C"/>
    <w:rsid w:val="00930AB4"/>
    <w:rsid w:val="00930CE7"/>
    <w:rsid w:val="00930D4B"/>
    <w:rsid w:val="00931984"/>
    <w:rsid w:val="00931D07"/>
    <w:rsid w:val="00932C93"/>
    <w:rsid w:val="009333CC"/>
    <w:rsid w:val="00933667"/>
    <w:rsid w:val="00936AB0"/>
    <w:rsid w:val="00936D5B"/>
    <w:rsid w:val="00936F4C"/>
    <w:rsid w:val="0093704E"/>
    <w:rsid w:val="009379AE"/>
    <w:rsid w:val="00940F69"/>
    <w:rsid w:val="009412BB"/>
    <w:rsid w:val="009418B1"/>
    <w:rsid w:val="00941BDE"/>
    <w:rsid w:val="00942D72"/>
    <w:rsid w:val="00942D7C"/>
    <w:rsid w:val="0094405D"/>
    <w:rsid w:val="009454E0"/>
    <w:rsid w:val="00945C02"/>
    <w:rsid w:val="00947469"/>
    <w:rsid w:val="00947482"/>
    <w:rsid w:val="0094752C"/>
    <w:rsid w:val="00947DAE"/>
    <w:rsid w:val="00947EBB"/>
    <w:rsid w:val="00950390"/>
    <w:rsid w:val="0095073E"/>
    <w:rsid w:val="00950873"/>
    <w:rsid w:val="00952A0B"/>
    <w:rsid w:val="00953253"/>
    <w:rsid w:val="009533A6"/>
    <w:rsid w:val="009540DC"/>
    <w:rsid w:val="00954804"/>
    <w:rsid w:val="00954ACF"/>
    <w:rsid w:val="00954B0C"/>
    <w:rsid w:val="009552AD"/>
    <w:rsid w:val="009553B5"/>
    <w:rsid w:val="00956EF0"/>
    <w:rsid w:val="0095751B"/>
    <w:rsid w:val="00965136"/>
    <w:rsid w:val="009654DB"/>
    <w:rsid w:val="00965A1C"/>
    <w:rsid w:val="00966071"/>
    <w:rsid w:val="00966E39"/>
    <w:rsid w:val="009671DA"/>
    <w:rsid w:val="00970471"/>
    <w:rsid w:val="00970EA1"/>
    <w:rsid w:val="00971AD4"/>
    <w:rsid w:val="009733EC"/>
    <w:rsid w:val="009737B9"/>
    <w:rsid w:val="00974BF4"/>
    <w:rsid w:val="0097528E"/>
    <w:rsid w:val="00975418"/>
    <w:rsid w:val="00975894"/>
    <w:rsid w:val="00976328"/>
    <w:rsid w:val="00976873"/>
    <w:rsid w:val="00976921"/>
    <w:rsid w:val="00977686"/>
    <w:rsid w:val="0098011C"/>
    <w:rsid w:val="00982AFF"/>
    <w:rsid w:val="009867A2"/>
    <w:rsid w:val="00986AEB"/>
    <w:rsid w:val="00986BFD"/>
    <w:rsid w:val="00986D18"/>
    <w:rsid w:val="00987584"/>
    <w:rsid w:val="00987612"/>
    <w:rsid w:val="00987C2E"/>
    <w:rsid w:val="0099005B"/>
    <w:rsid w:val="009934A2"/>
    <w:rsid w:val="00993A81"/>
    <w:rsid w:val="00994110"/>
    <w:rsid w:val="00994446"/>
    <w:rsid w:val="00994844"/>
    <w:rsid w:val="00994CC2"/>
    <w:rsid w:val="009956B2"/>
    <w:rsid w:val="00996C07"/>
    <w:rsid w:val="009A053E"/>
    <w:rsid w:val="009A2A2C"/>
    <w:rsid w:val="009A2C21"/>
    <w:rsid w:val="009A3BDC"/>
    <w:rsid w:val="009A69AE"/>
    <w:rsid w:val="009A775C"/>
    <w:rsid w:val="009A7776"/>
    <w:rsid w:val="009B0478"/>
    <w:rsid w:val="009B04A3"/>
    <w:rsid w:val="009B0CD1"/>
    <w:rsid w:val="009B3858"/>
    <w:rsid w:val="009B3D2F"/>
    <w:rsid w:val="009B4FEF"/>
    <w:rsid w:val="009B5B1E"/>
    <w:rsid w:val="009B5FE5"/>
    <w:rsid w:val="009B6BB4"/>
    <w:rsid w:val="009B75CB"/>
    <w:rsid w:val="009C014E"/>
    <w:rsid w:val="009C0BC1"/>
    <w:rsid w:val="009C15F0"/>
    <w:rsid w:val="009C179A"/>
    <w:rsid w:val="009C2F45"/>
    <w:rsid w:val="009C3D2F"/>
    <w:rsid w:val="009C567D"/>
    <w:rsid w:val="009C696F"/>
    <w:rsid w:val="009C6D75"/>
    <w:rsid w:val="009C7228"/>
    <w:rsid w:val="009D0573"/>
    <w:rsid w:val="009D060A"/>
    <w:rsid w:val="009D1687"/>
    <w:rsid w:val="009D246C"/>
    <w:rsid w:val="009D3A78"/>
    <w:rsid w:val="009D3AFE"/>
    <w:rsid w:val="009D476F"/>
    <w:rsid w:val="009D5003"/>
    <w:rsid w:val="009D562A"/>
    <w:rsid w:val="009D5CDD"/>
    <w:rsid w:val="009D60E7"/>
    <w:rsid w:val="009D6E2D"/>
    <w:rsid w:val="009D75FE"/>
    <w:rsid w:val="009E04A4"/>
    <w:rsid w:val="009E0907"/>
    <w:rsid w:val="009E129A"/>
    <w:rsid w:val="009E1586"/>
    <w:rsid w:val="009E1B3C"/>
    <w:rsid w:val="009E2B5F"/>
    <w:rsid w:val="009E3572"/>
    <w:rsid w:val="009E4AC0"/>
    <w:rsid w:val="009E526E"/>
    <w:rsid w:val="009E5D73"/>
    <w:rsid w:val="009E6258"/>
    <w:rsid w:val="009F0C14"/>
    <w:rsid w:val="009F10F5"/>
    <w:rsid w:val="009F177E"/>
    <w:rsid w:val="009F1A75"/>
    <w:rsid w:val="009F2125"/>
    <w:rsid w:val="009F2EBB"/>
    <w:rsid w:val="009F3711"/>
    <w:rsid w:val="009F5603"/>
    <w:rsid w:val="009F639F"/>
    <w:rsid w:val="009F7768"/>
    <w:rsid w:val="009F7F40"/>
    <w:rsid w:val="00A002FB"/>
    <w:rsid w:val="00A0038F"/>
    <w:rsid w:val="00A009A1"/>
    <w:rsid w:val="00A02949"/>
    <w:rsid w:val="00A0557D"/>
    <w:rsid w:val="00A0583C"/>
    <w:rsid w:val="00A058A1"/>
    <w:rsid w:val="00A0627F"/>
    <w:rsid w:val="00A06AB5"/>
    <w:rsid w:val="00A06D1F"/>
    <w:rsid w:val="00A06D68"/>
    <w:rsid w:val="00A077CC"/>
    <w:rsid w:val="00A10A90"/>
    <w:rsid w:val="00A10BCE"/>
    <w:rsid w:val="00A10E21"/>
    <w:rsid w:val="00A120E1"/>
    <w:rsid w:val="00A14A5C"/>
    <w:rsid w:val="00A1673D"/>
    <w:rsid w:val="00A16F37"/>
    <w:rsid w:val="00A204ED"/>
    <w:rsid w:val="00A208C1"/>
    <w:rsid w:val="00A20A08"/>
    <w:rsid w:val="00A217F3"/>
    <w:rsid w:val="00A22044"/>
    <w:rsid w:val="00A2328D"/>
    <w:rsid w:val="00A23867"/>
    <w:rsid w:val="00A26A12"/>
    <w:rsid w:val="00A27579"/>
    <w:rsid w:val="00A27B7E"/>
    <w:rsid w:val="00A30965"/>
    <w:rsid w:val="00A30DEA"/>
    <w:rsid w:val="00A31093"/>
    <w:rsid w:val="00A320DC"/>
    <w:rsid w:val="00A32E65"/>
    <w:rsid w:val="00A33CA5"/>
    <w:rsid w:val="00A35A76"/>
    <w:rsid w:val="00A36A10"/>
    <w:rsid w:val="00A373B3"/>
    <w:rsid w:val="00A40472"/>
    <w:rsid w:val="00A416E6"/>
    <w:rsid w:val="00A4307F"/>
    <w:rsid w:val="00A44716"/>
    <w:rsid w:val="00A45568"/>
    <w:rsid w:val="00A46667"/>
    <w:rsid w:val="00A469A7"/>
    <w:rsid w:val="00A46D94"/>
    <w:rsid w:val="00A46E2D"/>
    <w:rsid w:val="00A47069"/>
    <w:rsid w:val="00A472D2"/>
    <w:rsid w:val="00A47D4B"/>
    <w:rsid w:val="00A50DE4"/>
    <w:rsid w:val="00A514E9"/>
    <w:rsid w:val="00A51B62"/>
    <w:rsid w:val="00A52674"/>
    <w:rsid w:val="00A5289C"/>
    <w:rsid w:val="00A52CCD"/>
    <w:rsid w:val="00A531B5"/>
    <w:rsid w:val="00A54225"/>
    <w:rsid w:val="00A551B4"/>
    <w:rsid w:val="00A55FB0"/>
    <w:rsid w:val="00A55FD5"/>
    <w:rsid w:val="00A56A8A"/>
    <w:rsid w:val="00A60ABB"/>
    <w:rsid w:val="00A635A7"/>
    <w:rsid w:val="00A6516F"/>
    <w:rsid w:val="00A65695"/>
    <w:rsid w:val="00A702DD"/>
    <w:rsid w:val="00A70500"/>
    <w:rsid w:val="00A71663"/>
    <w:rsid w:val="00A71A87"/>
    <w:rsid w:val="00A72E77"/>
    <w:rsid w:val="00A732B9"/>
    <w:rsid w:val="00A73A43"/>
    <w:rsid w:val="00A73BB6"/>
    <w:rsid w:val="00A74E34"/>
    <w:rsid w:val="00A7550E"/>
    <w:rsid w:val="00A76195"/>
    <w:rsid w:val="00A76EB2"/>
    <w:rsid w:val="00A77E2B"/>
    <w:rsid w:val="00A80049"/>
    <w:rsid w:val="00A803BF"/>
    <w:rsid w:val="00A82A2D"/>
    <w:rsid w:val="00A83399"/>
    <w:rsid w:val="00A8580A"/>
    <w:rsid w:val="00A85D7F"/>
    <w:rsid w:val="00A86662"/>
    <w:rsid w:val="00A866DC"/>
    <w:rsid w:val="00A867BB"/>
    <w:rsid w:val="00A871D9"/>
    <w:rsid w:val="00A90C63"/>
    <w:rsid w:val="00A92393"/>
    <w:rsid w:val="00A923FD"/>
    <w:rsid w:val="00A93B0A"/>
    <w:rsid w:val="00A94EC9"/>
    <w:rsid w:val="00A95654"/>
    <w:rsid w:val="00A9618A"/>
    <w:rsid w:val="00A96247"/>
    <w:rsid w:val="00AA032F"/>
    <w:rsid w:val="00AA03F5"/>
    <w:rsid w:val="00AA2437"/>
    <w:rsid w:val="00AA3150"/>
    <w:rsid w:val="00AA4EC1"/>
    <w:rsid w:val="00AA5476"/>
    <w:rsid w:val="00AB0256"/>
    <w:rsid w:val="00AB0A36"/>
    <w:rsid w:val="00AB1539"/>
    <w:rsid w:val="00AB15DD"/>
    <w:rsid w:val="00AB2FD3"/>
    <w:rsid w:val="00AB449A"/>
    <w:rsid w:val="00AB4E7A"/>
    <w:rsid w:val="00AC0F53"/>
    <w:rsid w:val="00AC126F"/>
    <w:rsid w:val="00AC203A"/>
    <w:rsid w:val="00AC38C4"/>
    <w:rsid w:val="00AC3CA9"/>
    <w:rsid w:val="00AC409E"/>
    <w:rsid w:val="00AC468A"/>
    <w:rsid w:val="00AC46CF"/>
    <w:rsid w:val="00AC4900"/>
    <w:rsid w:val="00AC566E"/>
    <w:rsid w:val="00AC5DDC"/>
    <w:rsid w:val="00AC6BF1"/>
    <w:rsid w:val="00AD186C"/>
    <w:rsid w:val="00AD28D7"/>
    <w:rsid w:val="00AD2BD9"/>
    <w:rsid w:val="00AD36E7"/>
    <w:rsid w:val="00AD37DB"/>
    <w:rsid w:val="00AD3A4E"/>
    <w:rsid w:val="00AD5AAA"/>
    <w:rsid w:val="00AD681C"/>
    <w:rsid w:val="00AD686D"/>
    <w:rsid w:val="00AD6AC5"/>
    <w:rsid w:val="00AD7AF9"/>
    <w:rsid w:val="00AE1CE7"/>
    <w:rsid w:val="00AE2592"/>
    <w:rsid w:val="00AE3508"/>
    <w:rsid w:val="00AE5196"/>
    <w:rsid w:val="00AE563E"/>
    <w:rsid w:val="00AE693F"/>
    <w:rsid w:val="00AE6BF7"/>
    <w:rsid w:val="00AE7C74"/>
    <w:rsid w:val="00AF051C"/>
    <w:rsid w:val="00AF06CB"/>
    <w:rsid w:val="00AF0D71"/>
    <w:rsid w:val="00AF1965"/>
    <w:rsid w:val="00AF2CB8"/>
    <w:rsid w:val="00AF3793"/>
    <w:rsid w:val="00AF3984"/>
    <w:rsid w:val="00AF3B02"/>
    <w:rsid w:val="00AF638B"/>
    <w:rsid w:val="00AF6DDD"/>
    <w:rsid w:val="00AF6E93"/>
    <w:rsid w:val="00AF768A"/>
    <w:rsid w:val="00B003D9"/>
    <w:rsid w:val="00B01789"/>
    <w:rsid w:val="00B01965"/>
    <w:rsid w:val="00B01B6B"/>
    <w:rsid w:val="00B0258D"/>
    <w:rsid w:val="00B038DD"/>
    <w:rsid w:val="00B03E60"/>
    <w:rsid w:val="00B0482B"/>
    <w:rsid w:val="00B04B1C"/>
    <w:rsid w:val="00B05711"/>
    <w:rsid w:val="00B05F06"/>
    <w:rsid w:val="00B06957"/>
    <w:rsid w:val="00B1241A"/>
    <w:rsid w:val="00B1285D"/>
    <w:rsid w:val="00B12860"/>
    <w:rsid w:val="00B13044"/>
    <w:rsid w:val="00B13252"/>
    <w:rsid w:val="00B143EF"/>
    <w:rsid w:val="00B147A2"/>
    <w:rsid w:val="00B15042"/>
    <w:rsid w:val="00B15BC8"/>
    <w:rsid w:val="00B15E3B"/>
    <w:rsid w:val="00B168BA"/>
    <w:rsid w:val="00B176B0"/>
    <w:rsid w:val="00B17826"/>
    <w:rsid w:val="00B17F03"/>
    <w:rsid w:val="00B2104A"/>
    <w:rsid w:val="00B2185B"/>
    <w:rsid w:val="00B21AEC"/>
    <w:rsid w:val="00B221F4"/>
    <w:rsid w:val="00B22DB6"/>
    <w:rsid w:val="00B22F81"/>
    <w:rsid w:val="00B23A06"/>
    <w:rsid w:val="00B23F01"/>
    <w:rsid w:val="00B24C73"/>
    <w:rsid w:val="00B2561E"/>
    <w:rsid w:val="00B262F6"/>
    <w:rsid w:val="00B26BBF"/>
    <w:rsid w:val="00B27698"/>
    <w:rsid w:val="00B30331"/>
    <w:rsid w:val="00B30672"/>
    <w:rsid w:val="00B308A9"/>
    <w:rsid w:val="00B30A8E"/>
    <w:rsid w:val="00B311EC"/>
    <w:rsid w:val="00B31731"/>
    <w:rsid w:val="00B3350B"/>
    <w:rsid w:val="00B3547F"/>
    <w:rsid w:val="00B3584A"/>
    <w:rsid w:val="00B35C6D"/>
    <w:rsid w:val="00B35FC8"/>
    <w:rsid w:val="00B37036"/>
    <w:rsid w:val="00B37250"/>
    <w:rsid w:val="00B3756B"/>
    <w:rsid w:val="00B37A43"/>
    <w:rsid w:val="00B40281"/>
    <w:rsid w:val="00B40DC0"/>
    <w:rsid w:val="00B4183B"/>
    <w:rsid w:val="00B425DB"/>
    <w:rsid w:val="00B42B10"/>
    <w:rsid w:val="00B43EDA"/>
    <w:rsid w:val="00B44073"/>
    <w:rsid w:val="00B44399"/>
    <w:rsid w:val="00B445AC"/>
    <w:rsid w:val="00B44B17"/>
    <w:rsid w:val="00B479AB"/>
    <w:rsid w:val="00B47BA5"/>
    <w:rsid w:val="00B47EBD"/>
    <w:rsid w:val="00B50491"/>
    <w:rsid w:val="00B504EC"/>
    <w:rsid w:val="00B515FD"/>
    <w:rsid w:val="00B526B8"/>
    <w:rsid w:val="00B53056"/>
    <w:rsid w:val="00B53F60"/>
    <w:rsid w:val="00B5538D"/>
    <w:rsid w:val="00B5679D"/>
    <w:rsid w:val="00B601F1"/>
    <w:rsid w:val="00B606B4"/>
    <w:rsid w:val="00B6119F"/>
    <w:rsid w:val="00B6129B"/>
    <w:rsid w:val="00B612BA"/>
    <w:rsid w:val="00B63A46"/>
    <w:rsid w:val="00B64C51"/>
    <w:rsid w:val="00B64E0A"/>
    <w:rsid w:val="00B6594F"/>
    <w:rsid w:val="00B66465"/>
    <w:rsid w:val="00B67523"/>
    <w:rsid w:val="00B676C1"/>
    <w:rsid w:val="00B67A52"/>
    <w:rsid w:val="00B7007B"/>
    <w:rsid w:val="00B71081"/>
    <w:rsid w:val="00B71767"/>
    <w:rsid w:val="00B72E28"/>
    <w:rsid w:val="00B74457"/>
    <w:rsid w:val="00B80A53"/>
    <w:rsid w:val="00B8219A"/>
    <w:rsid w:val="00B823A7"/>
    <w:rsid w:val="00B82C7A"/>
    <w:rsid w:val="00B82CE9"/>
    <w:rsid w:val="00B83120"/>
    <w:rsid w:val="00B83129"/>
    <w:rsid w:val="00B83466"/>
    <w:rsid w:val="00B83910"/>
    <w:rsid w:val="00B8473E"/>
    <w:rsid w:val="00B851D9"/>
    <w:rsid w:val="00B863B7"/>
    <w:rsid w:val="00B86682"/>
    <w:rsid w:val="00B8677D"/>
    <w:rsid w:val="00B9318B"/>
    <w:rsid w:val="00B93340"/>
    <w:rsid w:val="00B938E5"/>
    <w:rsid w:val="00B93B22"/>
    <w:rsid w:val="00B94074"/>
    <w:rsid w:val="00B94CDC"/>
    <w:rsid w:val="00B9533B"/>
    <w:rsid w:val="00B9535B"/>
    <w:rsid w:val="00B955C1"/>
    <w:rsid w:val="00B956B7"/>
    <w:rsid w:val="00B96703"/>
    <w:rsid w:val="00B969EF"/>
    <w:rsid w:val="00B97609"/>
    <w:rsid w:val="00B97D2E"/>
    <w:rsid w:val="00BA09A9"/>
    <w:rsid w:val="00BA0C65"/>
    <w:rsid w:val="00BA21C0"/>
    <w:rsid w:val="00BA2812"/>
    <w:rsid w:val="00BA3337"/>
    <w:rsid w:val="00BA337C"/>
    <w:rsid w:val="00BA34B1"/>
    <w:rsid w:val="00BA39CB"/>
    <w:rsid w:val="00BA3A1F"/>
    <w:rsid w:val="00BA4257"/>
    <w:rsid w:val="00BA4BC0"/>
    <w:rsid w:val="00BA5413"/>
    <w:rsid w:val="00BA64BC"/>
    <w:rsid w:val="00BB02FC"/>
    <w:rsid w:val="00BB062C"/>
    <w:rsid w:val="00BB14A4"/>
    <w:rsid w:val="00BB1A20"/>
    <w:rsid w:val="00BB3422"/>
    <w:rsid w:val="00BB508F"/>
    <w:rsid w:val="00BB655E"/>
    <w:rsid w:val="00BB68E1"/>
    <w:rsid w:val="00BB7130"/>
    <w:rsid w:val="00BB766F"/>
    <w:rsid w:val="00BB7BFA"/>
    <w:rsid w:val="00BC1D1F"/>
    <w:rsid w:val="00BC268C"/>
    <w:rsid w:val="00BC2A4C"/>
    <w:rsid w:val="00BC34BE"/>
    <w:rsid w:val="00BC4127"/>
    <w:rsid w:val="00BC48BF"/>
    <w:rsid w:val="00BC4D1D"/>
    <w:rsid w:val="00BC55EA"/>
    <w:rsid w:val="00BC699E"/>
    <w:rsid w:val="00BC7BCE"/>
    <w:rsid w:val="00BD10A0"/>
    <w:rsid w:val="00BD1DCC"/>
    <w:rsid w:val="00BD3FEB"/>
    <w:rsid w:val="00BD5316"/>
    <w:rsid w:val="00BD55F2"/>
    <w:rsid w:val="00BD57B4"/>
    <w:rsid w:val="00BD58C6"/>
    <w:rsid w:val="00BD5DDC"/>
    <w:rsid w:val="00BE0828"/>
    <w:rsid w:val="00BE4548"/>
    <w:rsid w:val="00BE4BFF"/>
    <w:rsid w:val="00BE5F2C"/>
    <w:rsid w:val="00BE64D9"/>
    <w:rsid w:val="00BE6980"/>
    <w:rsid w:val="00BE6F2B"/>
    <w:rsid w:val="00BE79E8"/>
    <w:rsid w:val="00BF0909"/>
    <w:rsid w:val="00BF7910"/>
    <w:rsid w:val="00BF792F"/>
    <w:rsid w:val="00C001E2"/>
    <w:rsid w:val="00C00FD0"/>
    <w:rsid w:val="00C01377"/>
    <w:rsid w:val="00C0498C"/>
    <w:rsid w:val="00C04B48"/>
    <w:rsid w:val="00C04B74"/>
    <w:rsid w:val="00C05541"/>
    <w:rsid w:val="00C07766"/>
    <w:rsid w:val="00C10186"/>
    <w:rsid w:val="00C10460"/>
    <w:rsid w:val="00C1135A"/>
    <w:rsid w:val="00C12E3B"/>
    <w:rsid w:val="00C1317E"/>
    <w:rsid w:val="00C139CA"/>
    <w:rsid w:val="00C14270"/>
    <w:rsid w:val="00C1435D"/>
    <w:rsid w:val="00C15711"/>
    <w:rsid w:val="00C15739"/>
    <w:rsid w:val="00C15C22"/>
    <w:rsid w:val="00C16F34"/>
    <w:rsid w:val="00C172A5"/>
    <w:rsid w:val="00C2000F"/>
    <w:rsid w:val="00C205B5"/>
    <w:rsid w:val="00C225DD"/>
    <w:rsid w:val="00C22D24"/>
    <w:rsid w:val="00C235A0"/>
    <w:rsid w:val="00C2399C"/>
    <w:rsid w:val="00C24E58"/>
    <w:rsid w:val="00C25970"/>
    <w:rsid w:val="00C26B8F"/>
    <w:rsid w:val="00C2795D"/>
    <w:rsid w:val="00C31A4E"/>
    <w:rsid w:val="00C31E64"/>
    <w:rsid w:val="00C348D1"/>
    <w:rsid w:val="00C359B4"/>
    <w:rsid w:val="00C36A4E"/>
    <w:rsid w:val="00C372A8"/>
    <w:rsid w:val="00C3742F"/>
    <w:rsid w:val="00C402D0"/>
    <w:rsid w:val="00C409EE"/>
    <w:rsid w:val="00C414BD"/>
    <w:rsid w:val="00C41717"/>
    <w:rsid w:val="00C422E1"/>
    <w:rsid w:val="00C425BA"/>
    <w:rsid w:val="00C42CF6"/>
    <w:rsid w:val="00C44047"/>
    <w:rsid w:val="00C44A38"/>
    <w:rsid w:val="00C45EEC"/>
    <w:rsid w:val="00C471EF"/>
    <w:rsid w:val="00C473E0"/>
    <w:rsid w:val="00C500B5"/>
    <w:rsid w:val="00C52C20"/>
    <w:rsid w:val="00C53C26"/>
    <w:rsid w:val="00C53E2A"/>
    <w:rsid w:val="00C5437A"/>
    <w:rsid w:val="00C5467F"/>
    <w:rsid w:val="00C5532C"/>
    <w:rsid w:val="00C559F3"/>
    <w:rsid w:val="00C5603A"/>
    <w:rsid w:val="00C56F76"/>
    <w:rsid w:val="00C60482"/>
    <w:rsid w:val="00C6166C"/>
    <w:rsid w:val="00C62084"/>
    <w:rsid w:val="00C62287"/>
    <w:rsid w:val="00C62541"/>
    <w:rsid w:val="00C62891"/>
    <w:rsid w:val="00C62C0D"/>
    <w:rsid w:val="00C62DC9"/>
    <w:rsid w:val="00C63189"/>
    <w:rsid w:val="00C6326C"/>
    <w:rsid w:val="00C6406F"/>
    <w:rsid w:val="00C65B07"/>
    <w:rsid w:val="00C65D12"/>
    <w:rsid w:val="00C66354"/>
    <w:rsid w:val="00C66980"/>
    <w:rsid w:val="00C70958"/>
    <w:rsid w:val="00C71118"/>
    <w:rsid w:val="00C719BB"/>
    <w:rsid w:val="00C71AF0"/>
    <w:rsid w:val="00C71CC5"/>
    <w:rsid w:val="00C75623"/>
    <w:rsid w:val="00C75789"/>
    <w:rsid w:val="00C75A86"/>
    <w:rsid w:val="00C75D8B"/>
    <w:rsid w:val="00C75D90"/>
    <w:rsid w:val="00C76969"/>
    <w:rsid w:val="00C76B7E"/>
    <w:rsid w:val="00C8210F"/>
    <w:rsid w:val="00C82E53"/>
    <w:rsid w:val="00C835B5"/>
    <w:rsid w:val="00C835E0"/>
    <w:rsid w:val="00C83AE2"/>
    <w:rsid w:val="00C84AAA"/>
    <w:rsid w:val="00C84B75"/>
    <w:rsid w:val="00C851E4"/>
    <w:rsid w:val="00C86193"/>
    <w:rsid w:val="00C878C0"/>
    <w:rsid w:val="00C9037B"/>
    <w:rsid w:val="00C90F58"/>
    <w:rsid w:val="00C912EB"/>
    <w:rsid w:val="00C919AC"/>
    <w:rsid w:val="00C92793"/>
    <w:rsid w:val="00C92D14"/>
    <w:rsid w:val="00C93586"/>
    <w:rsid w:val="00C93C31"/>
    <w:rsid w:val="00C93D8D"/>
    <w:rsid w:val="00C93DDE"/>
    <w:rsid w:val="00C9633D"/>
    <w:rsid w:val="00C96B5A"/>
    <w:rsid w:val="00C97522"/>
    <w:rsid w:val="00C97751"/>
    <w:rsid w:val="00C978E9"/>
    <w:rsid w:val="00CA2110"/>
    <w:rsid w:val="00CA2E12"/>
    <w:rsid w:val="00CA4496"/>
    <w:rsid w:val="00CA4C9A"/>
    <w:rsid w:val="00CA61A8"/>
    <w:rsid w:val="00CA63E8"/>
    <w:rsid w:val="00CA6D4D"/>
    <w:rsid w:val="00CA6EDC"/>
    <w:rsid w:val="00CA7A13"/>
    <w:rsid w:val="00CB29A7"/>
    <w:rsid w:val="00CB2B76"/>
    <w:rsid w:val="00CB4E81"/>
    <w:rsid w:val="00CB59FC"/>
    <w:rsid w:val="00CB68E7"/>
    <w:rsid w:val="00CB7599"/>
    <w:rsid w:val="00CB7684"/>
    <w:rsid w:val="00CC0726"/>
    <w:rsid w:val="00CC08EE"/>
    <w:rsid w:val="00CC148C"/>
    <w:rsid w:val="00CC17B0"/>
    <w:rsid w:val="00CC2697"/>
    <w:rsid w:val="00CC3C05"/>
    <w:rsid w:val="00CC455F"/>
    <w:rsid w:val="00CC4B99"/>
    <w:rsid w:val="00CC4D5F"/>
    <w:rsid w:val="00CC5AE0"/>
    <w:rsid w:val="00CC6138"/>
    <w:rsid w:val="00CC68AC"/>
    <w:rsid w:val="00CC6991"/>
    <w:rsid w:val="00CC7E14"/>
    <w:rsid w:val="00CD0A21"/>
    <w:rsid w:val="00CD1A56"/>
    <w:rsid w:val="00CD1CDD"/>
    <w:rsid w:val="00CD2AAE"/>
    <w:rsid w:val="00CD2CB9"/>
    <w:rsid w:val="00CD4029"/>
    <w:rsid w:val="00CD57C1"/>
    <w:rsid w:val="00CD75CE"/>
    <w:rsid w:val="00CE04B2"/>
    <w:rsid w:val="00CE14F9"/>
    <w:rsid w:val="00CE3464"/>
    <w:rsid w:val="00CE375A"/>
    <w:rsid w:val="00CE3B1D"/>
    <w:rsid w:val="00CE4A93"/>
    <w:rsid w:val="00CE72ED"/>
    <w:rsid w:val="00CE7E10"/>
    <w:rsid w:val="00CF166B"/>
    <w:rsid w:val="00CF2487"/>
    <w:rsid w:val="00CF2B30"/>
    <w:rsid w:val="00CF35DA"/>
    <w:rsid w:val="00CF4001"/>
    <w:rsid w:val="00CF4703"/>
    <w:rsid w:val="00CF5208"/>
    <w:rsid w:val="00CF58BD"/>
    <w:rsid w:val="00CF5D18"/>
    <w:rsid w:val="00CF5D1D"/>
    <w:rsid w:val="00CF6061"/>
    <w:rsid w:val="00CF6BD0"/>
    <w:rsid w:val="00D00375"/>
    <w:rsid w:val="00D0049E"/>
    <w:rsid w:val="00D0150B"/>
    <w:rsid w:val="00D01D8E"/>
    <w:rsid w:val="00D01F51"/>
    <w:rsid w:val="00D02AC0"/>
    <w:rsid w:val="00D03808"/>
    <w:rsid w:val="00D03BDB"/>
    <w:rsid w:val="00D040A9"/>
    <w:rsid w:val="00D043B1"/>
    <w:rsid w:val="00D04BA7"/>
    <w:rsid w:val="00D04F0E"/>
    <w:rsid w:val="00D053A8"/>
    <w:rsid w:val="00D05E1D"/>
    <w:rsid w:val="00D0605A"/>
    <w:rsid w:val="00D06721"/>
    <w:rsid w:val="00D07D53"/>
    <w:rsid w:val="00D101BE"/>
    <w:rsid w:val="00D10BF7"/>
    <w:rsid w:val="00D12366"/>
    <w:rsid w:val="00D123F9"/>
    <w:rsid w:val="00D128F5"/>
    <w:rsid w:val="00D12F27"/>
    <w:rsid w:val="00D12FDB"/>
    <w:rsid w:val="00D13489"/>
    <w:rsid w:val="00D1401D"/>
    <w:rsid w:val="00D14F4B"/>
    <w:rsid w:val="00D1520C"/>
    <w:rsid w:val="00D155E2"/>
    <w:rsid w:val="00D163C3"/>
    <w:rsid w:val="00D16735"/>
    <w:rsid w:val="00D17264"/>
    <w:rsid w:val="00D172C0"/>
    <w:rsid w:val="00D17372"/>
    <w:rsid w:val="00D2012E"/>
    <w:rsid w:val="00D2034F"/>
    <w:rsid w:val="00D20859"/>
    <w:rsid w:val="00D20C58"/>
    <w:rsid w:val="00D20F61"/>
    <w:rsid w:val="00D2161D"/>
    <w:rsid w:val="00D21B42"/>
    <w:rsid w:val="00D2269F"/>
    <w:rsid w:val="00D232CB"/>
    <w:rsid w:val="00D252A1"/>
    <w:rsid w:val="00D25C89"/>
    <w:rsid w:val="00D25CC0"/>
    <w:rsid w:val="00D25D72"/>
    <w:rsid w:val="00D26229"/>
    <w:rsid w:val="00D27C95"/>
    <w:rsid w:val="00D31B85"/>
    <w:rsid w:val="00D31D5A"/>
    <w:rsid w:val="00D33DE6"/>
    <w:rsid w:val="00D35620"/>
    <w:rsid w:val="00D36E02"/>
    <w:rsid w:val="00D374F6"/>
    <w:rsid w:val="00D40148"/>
    <w:rsid w:val="00D40B58"/>
    <w:rsid w:val="00D42D5C"/>
    <w:rsid w:val="00D43949"/>
    <w:rsid w:val="00D439D0"/>
    <w:rsid w:val="00D43FB8"/>
    <w:rsid w:val="00D44BDC"/>
    <w:rsid w:val="00D455DB"/>
    <w:rsid w:val="00D45FCB"/>
    <w:rsid w:val="00D46920"/>
    <w:rsid w:val="00D46C22"/>
    <w:rsid w:val="00D505A7"/>
    <w:rsid w:val="00D50FC1"/>
    <w:rsid w:val="00D51B22"/>
    <w:rsid w:val="00D5234B"/>
    <w:rsid w:val="00D52453"/>
    <w:rsid w:val="00D5266F"/>
    <w:rsid w:val="00D528A0"/>
    <w:rsid w:val="00D53069"/>
    <w:rsid w:val="00D53325"/>
    <w:rsid w:val="00D53A3D"/>
    <w:rsid w:val="00D5487A"/>
    <w:rsid w:val="00D54B25"/>
    <w:rsid w:val="00D54F7C"/>
    <w:rsid w:val="00D55A40"/>
    <w:rsid w:val="00D564E4"/>
    <w:rsid w:val="00D56D1F"/>
    <w:rsid w:val="00D577FE"/>
    <w:rsid w:val="00D60422"/>
    <w:rsid w:val="00D60865"/>
    <w:rsid w:val="00D60B73"/>
    <w:rsid w:val="00D610D5"/>
    <w:rsid w:val="00D62BD6"/>
    <w:rsid w:val="00D6562E"/>
    <w:rsid w:val="00D67FEC"/>
    <w:rsid w:val="00D70E9D"/>
    <w:rsid w:val="00D72838"/>
    <w:rsid w:val="00D72B0A"/>
    <w:rsid w:val="00D74CFD"/>
    <w:rsid w:val="00D74F7B"/>
    <w:rsid w:val="00D75160"/>
    <w:rsid w:val="00D7585A"/>
    <w:rsid w:val="00D77631"/>
    <w:rsid w:val="00D80178"/>
    <w:rsid w:val="00D8098D"/>
    <w:rsid w:val="00D80D3A"/>
    <w:rsid w:val="00D81759"/>
    <w:rsid w:val="00D817D5"/>
    <w:rsid w:val="00D81BCA"/>
    <w:rsid w:val="00D81E28"/>
    <w:rsid w:val="00D83232"/>
    <w:rsid w:val="00D84555"/>
    <w:rsid w:val="00D8724E"/>
    <w:rsid w:val="00D87991"/>
    <w:rsid w:val="00D9223F"/>
    <w:rsid w:val="00D9228E"/>
    <w:rsid w:val="00D933BF"/>
    <w:rsid w:val="00D9359F"/>
    <w:rsid w:val="00D93DA3"/>
    <w:rsid w:val="00D93E25"/>
    <w:rsid w:val="00D94012"/>
    <w:rsid w:val="00D94398"/>
    <w:rsid w:val="00D9492A"/>
    <w:rsid w:val="00D96619"/>
    <w:rsid w:val="00D96655"/>
    <w:rsid w:val="00D96AD1"/>
    <w:rsid w:val="00DA027E"/>
    <w:rsid w:val="00DA3842"/>
    <w:rsid w:val="00DA3A69"/>
    <w:rsid w:val="00DA43C4"/>
    <w:rsid w:val="00DA4434"/>
    <w:rsid w:val="00DA4BF1"/>
    <w:rsid w:val="00DA5BD6"/>
    <w:rsid w:val="00DA65F4"/>
    <w:rsid w:val="00DA760C"/>
    <w:rsid w:val="00DA7BB7"/>
    <w:rsid w:val="00DB0F95"/>
    <w:rsid w:val="00DB15A1"/>
    <w:rsid w:val="00DB1B2B"/>
    <w:rsid w:val="00DB1EB1"/>
    <w:rsid w:val="00DB1FAC"/>
    <w:rsid w:val="00DB25C6"/>
    <w:rsid w:val="00DB286E"/>
    <w:rsid w:val="00DB3216"/>
    <w:rsid w:val="00DB36EA"/>
    <w:rsid w:val="00DB3AAB"/>
    <w:rsid w:val="00DB3E18"/>
    <w:rsid w:val="00DB50A6"/>
    <w:rsid w:val="00DB6254"/>
    <w:rsid w:val="00DB7055"/>
    <w:rsid w:val="00DB72F4"/>
    <w:rsid w:val="00DC0EA6"/>
    <w:rsid w:val="00DC1ABF"/>
    <w:rsid w:val="00DC1EA1"/>
    <w:rsid w:val="00DC21F3"/>
    <w:rsid w:val="00DC2C9C"/>
    <w:rsid w:val="00DC33D8"/>
    <w:rsid w:val="00DC663E"/>
    <w:rsid w:val="00DC6F63"/>
    <w:rsid w:val="00DC777C"/>
    <w:rsid w:val="00DD0272"/>
    <w:rsid w:val="00DD06D7"/>
    <w:rsid w:val="00DD1C86"/>
    <w:rsid w:val="00DD23F0"/>
    <w:rsid w:val="00DD24B5"/>
    <w:rsid w:val="00DD2EF0"/>
    <w:rsid w:val="00DD2F81"/>
    <w:rsid w:val="00DD35D7"/>
    <w:rsid w:val="00DD3760"/>
    <w:rsid w:val="00DD4B31"/>
    <w:rsid w:val="00DD4EB9"/>
    <w:rsid w:val="00DD4F1C"/>
    <w:rsid w:val="00DD5B8A"/>
    <w:rsid w:val="00DD709B"/>
    <w:rsid w:val="00DD7473"/>
    <w:rsid w:val="00DE103D"/>
    <w:rsid w:val="00DE12A1"/>
    <w:rsid w:val="00DE1F0C"/>
    <w:rsid w:val="00DE1F1F"/>
    <w:rsid w:val="00DE2B25"/>
    <w:rsid w:val="00DE4427"/>
    <w:rsid w:val="00DE4EFA"/>
    <w:rsid w:val="00DE5313"/>
    <w:rsid w:val="00DF06C0"/>
    <w:rsid w:val="00DF0E69"/>
    <w:rsid w:val="00DF0FCB"/>
    <w:rsid w:val="00DF131A"/>
    <w:rsid w:val="00DF2014"/>
    <w:rsid w:val="00DF2901"/>
    <w:rsid w:val="00DF3507"/>
    <w:rsid w:val="00DF5FDA"/>
    <w:rsid w:val="00DF67D3"/>
    <w:rsid w:val="00DF68AA"/>
    <w:rsid w:val="00DF6C3F"/>
    <w:rsid w:val="00DF6EDE"/>
    <w:rsid w:val="00DF7607"/>
    <w:rsid w:val="00DF7B96"/>
    <w:rsid w:val="00E00374"/>
    <w:rsid w:val="00E0235F"/>
    <w:rsid w:val="00E0276E"/>
    <w:rsid w:val="00E02F10"/>
    <w:rsid w:val="00E03384"/>
    <w:rsid w:val="00E039DD"/>
    <w:rsid w:val="00E0404A"/>
    <w:rsid w:val="00E0473B"/>
    <w:rsid w:val="00E04BB1"/>
    <w:rsid w:val="00E05AA8"/>
    <w:rsid w:val="00E074F9"/>
    <w:rsid w:val="00E07E5B"/>
    <w:rsid w:val="00E10033"/>
    <w:rsid w:val="00E13874"/>
    <w:rsid w:val="00E144B5"/>
    <w:rsid w:val="00E14771"/>
    <w:rsid w:val="00E16BB7"/>
    <w:rsid w:val="00E2066C"/>
    <w:rsid w:val="00E21316"/>
    <w:rsid w:val="00E233E7"/>
    <w:rsid w:val="00E23DF4"/>
    <w:rsid w:val="00E25FEB"/>
    <w:rsid w:val="00E279F7"/>
    <w:rsid w:val="00E30075"/>
    <w:rsid w:val="00E30804"/>
    <w:rsid w:val="00E31024"/>
    <w:rsid w:val="00E3139C"/>
    <w:rsid w:val="00E316AA"/>
    <w:rsid w:val="00E33CD8"/>
    <w:rsid w:val="00E34AB7"/>
    <w:rsid w:val="00E34BC5"/>
    <w:rsid w:val="00E35189"/>
    <w:rsid w:val="00E360E6"/>
    <w:rsid w:val="00E37190"/>
    <w:rsid w:val="00E40AC7"/>
    <w:rsid w:val="00E41C4E"/>
    <w:rsid w:val="00E41D77"/>
    <w:rsid w:val="00E42394"/>
    <w:rsid w:val="00E435FD"/>
    <w:rsid w:val="00E441D0"/>
    <w:rsid w:val="00E44E01"/>
    <w:rsid w:val="00E456E6"/>
    <w:rsid w:val="00E459A7"/>
    <w:rsid w:val="00E46BEB"/>
    <w:rsid w:val="00E475B3"/>
    <w:rsid w:val="00E47D93"/>
    <w:rsid w:val="00E47F78"/>
    <w:rsid w:val="00E50D2E"/>
    <w:rsid w:val="00E518DD"/>
    <w:rsid w:val="00E526DD"/>
    <w:rsid w:val="00E52F7D"/>
    <w:rsid w:val="00E53755"/>
    <w:rsid w:val="00E53A94"/>
    <w:rsid w:val="00E548CF"/>
    <w:rsid w:val="00E55534"/>
    <w:rsid w:val="00E56FE1"/>
    <w:rsid w:val="00E607C5"/>
    <w:rsid w:val="00E60B83"/>
    <w:rsid w:val="00E60D9E"/>
    <w:rsid w:val="00E61C58"/>
    <w:rsid w:val="00E62052"/>
    <w:rsid w:val="00E63F1E"/>
    <w:rsid w:val="00E640B8"/>
    <w:rsid w:val="00E64ADA"/>
    <w:rsid w:val="00E64CF6"/>
    <w:rsid w:val="00E64F48"/>
    <w:rsid w:val="00E6501B"/>
    <w:rsid w:val="00E65FBE"/>
    <w:rsid w:val="00E66232"/>
    <w:rsid w:val="00E6623F"/>
    <w:rsid w:val="00E66B07"/>
    <w:rsid w:val="00E66EDE"/>
    <w:rsid w:val="00E6755F"/>
    <w:rsid w:val="00E6763C"/>
    <w:rsid w:val="00E677D9"/>
    <w:rsid w:val="00E67A5D"/>
    <w:rsid w:val="00E71FBD"/>
    <w:rsid w:val="00E72089"/>
    <w:rsid w:val="00E72B77"/>
    <w:rsid w:val="00E73759"/>
    <w:rsid w:val="00E73C0C"/>
    <w:rsid w:val="00E73C49"/>
    <w:rsid w:val="00E7574A"/>
    <w:rsid w:val="00E76C12"/>
    <w:rsid w:val="00E77494"/>
    <w:rsid w:val="00E8066F"/>
    <w:rsid w:val="00E80910"/>
    <w:rsid w:val="00E80A56"/>
    <w:rsid w:val="00E80E17"/>
    <w:rsid w:val="00E81560"/>
    <w:rsid w:val="00E815BA"/>
    <w:rsid w:val="00E81DF4"/>
    <w:rsid w:val="00E841BE"/>
    <w:rsid w:val="00E84B88"/>
    <w:rsid w:val="00E853F5"/>
    <w:rsid w:val="00E85C48"/>
    <w:rsid w:val="00E867D1"/>
    <w:rsid w:val="00E86EF8"/>
    <w:rsid w:val="00E86FD1"/>
    <w:rsid w:val="00E87AE6"/>
    <w:rsid w:val="00E87F46"/>
    <w:rsid w:val="00E90025"/>
    <w:rsid w:val="00E90690"/>
    <w:rsid w:val="00E90A1A"/>
    <w:rsid w:val="00E90DAD"/>
    <w:rsid w:val="00E91B21"/>
    <w:rsid w:val="00E9208A"/>
    <w:rsid w:val="00E92140"/>
    <w:rsid w:val="00E922DA"/>
    <w:rsid w:val="00E92A8F"/>
    <w:rsid w:val="00E92B44"/>
    <w:rsid w:val="00E93B11"/>
    <w:rsid w:val="00E944E7"/>
    <w:rsid w:val="00E94A83"/>
    <w:rsid w:val="00E94ED9"/>
    <w:rsid w:val="00E95508"/>
    <w:rsid w:val="00E95C30"/>
    <w:rsid w:val="00E9707E"/>
    <w:rsid w:val="00EA0BA7"/>
    <w:rsid w:val="00EA170E"/>
    <w:rsid w:val="00EA24C6"/>
    <w:rsid w:val="00EA268C"/>
    <w:rsid w:val="00EA310D"/>
    <w:rsid w:val="00EA3570"/>
    <w:rsid w:val="00EA35BD"/>
    <w:rsid w:val="00EA3853"/>
    <w:rsid w:val="00EA3A78"/>
    <w:rsid w:val="00EA53EF"/>
    <w:rsid w:val="00EA5720"/>
    <w:rsid w:val="00EA66F0"/>
    <w:rsid w:val="00EA7051"/>
    <w:rsid w:val="00EA76E3"/>
    <w:rsid w:val="00EA7DA5"/>
    <w:rsid w:val="00EB0EE4"/>
    <w:rsid w:val="00EB2132"/>
    <w:rsid w:val="00EB460B"/>
    <w:rsid w:val="00EB4733"/>
    <w:rsid w:val="00EB4875"/>
    <w:rsid w:val="00EB58C7"/>
    <w:rsid w:val="00EB59EA"/>
    <w:rsid w:val="00EB6BF4"/>
    <w:rsid w:val="00EB700B"/>
    <w:rsid w:val="00EC0E68"/>
    <w:rsid w:val="00EC105D"/>
    <w:rsid w:val="00EC22EC"/>
    <w:rsid w:val="00EC34EB"/>
    <w:rsid w:val="00EC3759"/>
    <w:rsid w:val="00EC3A11"/>
    <w:rsid w:val="00EC3D53"/>
    <w:rsid w:val="00EC4066"/>
    <w:rsid w:val="00EC4317"/>
    <w:rsid w:val="00EC4909"/>
    <w:rsid w:val="00EC4D5D"/>
    <w:rsid w:val="00EC5634"/>
    <w:rsid w:val="00EC56C5"/>
    <w:rsid w:val="00EC7589"/>
    <w:rsid w:val="00EC767C"/>
    <w:rsid w:val="00ED0B13"/>
    <w:rsid w:val="00ED23B0"/>
    <w:rsid w:val="00ED25A4"/>
    <w:rsid w:val="00ED25AE"/>
    <w:rsid w:val="00ED265F"/>
    <w:rsid w:val="00ED28CE"/>
    <w:rsid w:val="00ED3BB1"/>
    <w:rsid w:val="00ED439F"/>
    <w:rsid w:val="00ED45CB"/>
    <w:rsid w:val="00ED5B86"/>
    <w:rsid w:val="00ED6848"/>
    <w:rsid w:val="00ED6DC8"/>
    <w:rsid w:val="00ED7E93"/>
    <w:rsid w:val="00EE036A"/>
    <w:rsid w:val="00EE045F"/>
    <w:rsid w:val="00EE26E9"/>
    <w:rsid w:val="00EE3FF9"/>
    <w:rsid w:val="00EE4614"/>
    <w:rsid w:val="00EF0F67"/>
    <w:rsid w:val="00EF1565"/>
    <w:rsid w:val="00EF24D1"/>
    <w:rsid w:val="00EF2FC0"/>
    <w:rsid w:val="00EF3000"/>
    <w:rsid w:val="00EF36B1"/>
    <w:rsid w:val="00EF56CE"/>
    <w:rsid w:val="00EF5FD0"/>
    <w:rsid w:val="00EF6B40"/>
    <w:rsid w:val="00EF7C19"/>
    <w:rsid w:val="00F00370"/>
    <w:rsid w:val="00F004DE"/>
    <w:rsid w:val="00F00969"/>
    <w:rsid w:val="00F01A12"/>
    <w:rsid w:val="00F01A3E"/>
    <w:rsid w:val="00F021EC"/>
    <w:rsid w:val="00F04234"/>
    <w:rsid w:val="00F042D1"/>
    <w:rsid w:val="00F045D4"/>
    <w:rsid w:val="00F04603"/>
    <w:rsid w:val="00F04830"/>
    <w:rsid w:val="00F04B7E"/>
    <w:rsid w:val="00F059B7"/>
    <w:rsid w:val="00F0649D"/>
    <w:rsid w:val="00F0692F"/>
    <w:rsid w:val="00F06FF5"/>
    <w:rsid w:val="00F070BC"/>
    <w:rsid w:val="00F07919"/>
    <w:rsid w:val="00F1166A"/>
    <w:rsid w:val="00F12B84"/>
    <w:rsid w:val="00F13DE4"/>
    <w:rsid w:val="00F13EE7"/>
    <w:rsid w:val="00F14555"/>
    <w:rsid w:val="00F15560"/>
    <w:rsid w:val="00F16839"/>
    <w:rsid w:val="00F17059"/>
    <w:rsid w:val="00F17420"/>
    <w:rsid w:val="00F21A30"/>
    <w:rsid w:val="00F21CD0"/>
    <w:rsid w:val="00F22C3C"/>
    <w:rsid w:val="00F22EC4"/>
    <w:rsid w:val="00F2368A"/>
    <w:rsid w:val="00F23A2A"/>
    <w:rsid w:val="00F23BC4"/>
    <w:rsid w:val="00F23EBC"/>
    <w:rsid w:val="00F243C2"/>
    <w:rsid w:val="00F24969"/>
    <w:rsid w:val="00F24DDF"/>
    <w:rsid w:val="00F27491"/>
    <w:rsid w:val="00F2776D"/>
    <w:rsid w:val="00F27871"/>
    <w:rsid w:val="00F27D04"/>
    <w:rsid w:val="00F305AE"/>
    <w:rsid w:val="00F311A8"/>
    <w:rsid w:val="00F31322"/>
    <w:rsid w:val="00F31A5F"/>
    <w:rsid w:val="00F32899"/>
    <w:rsid w:val="00F33A1F"/>
    <w:rsid w:val="00F355CE"/>
    <w:rsid w:val="00F378E6"/>
    <w:rsid w:val="00F37F7B"/>
    <w:rsid w:val="00F40B72"/>
    <w:rsid w:val="00F41DB2"/>
    <w:rsid w:val="00F441C4"/>
    <w:rsid w:val="00F467E3"/>
    <w:rsid w:val="00F46E80"/>
    <w:rsid w:val="00F506E5"/>
    <w:rsid w:val="00F51493"/>
    <w:rsid w:val="00F5261D"/>
    <w:rsid w:val="00F52D1B"/>
    <w:rsid w:val="00F52F0E"/>
    <w:rsid w:val="00F5311F"/>
    <w:rsid w:val="00F53484"/>
    <w:rsid w:val="00F53A99"/>
    <w:rsid w:val="00F554F7"/>
    <w:rsid w:val="00F555AC"/>
    <w:rsid w:val="00F55909"/>
    <w:rsid w:val="00F61432"/>
    <w:rsid w:val="00F62935"/>
    <w:rsid w:val="00F62D4C"/>
    <w:rsid w:val="00F63C9C"/>
    <w:rsid w:val="00F63E51"/>
    <w:rsid w:val="00F64C09"/>
    <w:rsid w:val="00F675D1"/>
    <w:rsid w:val="00F7005E"/>
    <w:rsid w:val="00F70D96"/>
    <w:rsid w:val="00F70F97"/>
    <w:rsid w:val="00F714C3"/>
    <w:rsid w:val="00F718F4"/>
    <w:rsid w:val="00F725EB"/>
    <w:rsid w:val="00F733D2"/>
    <w:rsid w:val="00F735A3"/>
    <w:rsid w:val="00F7365C"/>
    <w:rsid w:val="00F7390D"/>
    <w:rsid w:val="00F75079"/>
    <w:rsid w:val="00F75213"/>
    <w:rsid w:val="00F7533C"/>
    <w:rsid w:val="00F76312"/>
    <w:rsid w:val="00F76BC8"/>
    <w:rsid w:val="00F77052"/>
    <w:rsid w:val="00F8031F"/>
    <w:rsid w:val="00F818B5"/>
    <w:rsid w:val="00F81C80"/>
    <w:rsid w:val="00F81FD6"/>
    <w:rsid w:val="00F828E8"/>
    <w:rsid w:val="00F83372"/>
    <w:rsid w:val="00F84351"/>
    <w:rsid w:val="00F860B7"/>
    <w:rsid w:val="00F861C6"/>
    <w:rsid w:val="00F8715F"/>
    <w:rsid w:val="00F90FA8"/>
    <w:rsid w:val="00F92211"/>
    <w:rsid w:val="00F9223A"/>
    <w:rsid w:val="00F93106"/>
    <w:rsid w:val="00F94E61"/>
    <w:rsid w:val="00F95372"/>
    <w:rsid w:val="00F96F05"/>
    <w:rsid w:val="00F9791F"/>
    <w:rsid w:val="00F97B76"/>
    <w:rsid w:val="00FA023E"/>
    <w:rsid w:val="00FA2B89"/>
    <w:rsid w:val="00FA44F9"/>
    <w:rsid w:val="00FA4A98"/>
    <w:rsid w:val="00FA55D0"/>
    <w:rsid w:val="00FA58FD"/>
    <w:rsid w:val="00FA7827"/>
    <w:rsid w:val="00FA7AF7"/>
    <w:rsid w:val="00FA7CBF"/>
    <w:rsid w:val="00FB09A7"/>
    <w:rsid w:val="00FB11A8"/>
    <w:rsid w:val="00FB1C52"/>
    <w:rsid w:val="00FB2FC0"/>
    <w:rsid w:val="00FB32E1"/>
    <w:rsid w:val="00FB39EF"/>
    <w:rsid w:val="00FB3DA5"/>
    <w:rsid w:val="00FB4202"/>
    <w:rsid w:val="00FB4954"/>
    <w:rsid w:val="00FB4C30"/>
    <w:rsid w:val="00FB579D"/>
    <w:rsid w:val="00FB57B9"/>
    <w:rsid w:val="00FB5C3E"/>
    <w:rsid w:val="00FB6F48"/>
    <w:rsid w:val="00FB7649"/>
    <w:rsid w:val="00FB7ACC"/>
    <w:rsid w:val="00FB7E33"/>
    <w:rsid w:val="00FC042A"/>
    <w:rsid w:val="00FC10BE"/>
    <w:rsid w:val="00FC17E8"/>
    <w:rsid w:val="00FC23B1"/>
    <w:rsid w:val="00FC3790"/>
    <w:rsid w:val="00FC526F"/>
    <w:rsid w:val="00FC700C"/>
    <w:rsid w:val="00FD0124"/>
    <w:rsid w:val="00FD07FE"/>
    <w:rsid w:val="00FD186E"/>
    <w:rsid w:val="00FD4F8E"/>
    <w:rsid w:val="00FD5A4C"/>
    <w:rsid w:val="00FD6195"/>
    <w:rsid w:val="00FD7165"/>
    <w:rsid w:val="00FD71F7"/>
    <w:rsid w:val="00FD72FC"/>
    <w:rsid w:val="00FD76AF"/>
    <w:rsid w:val="00FD79BA"/>
    <w:rsid w:val="00FE0D85"/>
    <w:rsid w:val="00FE0F2A"/>
    <w:rsid w:val="00FE1FA4"/>
    <w:rsid w:val="00FE250D"/>
    <w:rsid w:val="00FE2F1F"/>
    <w:rsid w:val="00FE32B5"/>
    <w:rsid w:val="00FE3B62"/>
    <w:rsid w:val="00FE3E46"/>
    <w:rsid w:val="00FE3ED3"/>
    <w:rsid w:val="00FE4917"/>
    <w:rsid w:val="00FE49EC"/>
    <w:rsid w:val="00FE5084"/>
    <w:rsid w:val="00FE5C0F"/>
    <w:rsid w:val="00FE5FF4"/>
    <w:rsid w:val="00FE7F4A"/>
    <w:rsid w:val="00FF094D"/>
    <w:rsid w:val="00FF0EF1"/>
    <w:rsid w:val="00FF19AA"/>
    <w:rsid w:val="00FF1CE7"/>
    <w:rsid w:val="00FF21E7"/>
    <w:rsid w:val="00FF24AD"/>
    <w:rsid w:val="00FF404C"/>
    <w:rsid w:val="00FF49D7"/>
    <w:rsid w:val="00FF519E"/>
    <w:rsid w:val="00FF5C04"/>
    <w:rsid w:val="00FF70B4"/>
    <w:rsid w:val="00FF7C46"/>
    <w:rsid w:val="00FF7F7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83D04A"/>
  <w15:docId w15:val="{ED5496AC-6728-405B-94DF-8D7B7CCC0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C0280"/>
    <w:pPr>
      <w:spacing w:after="200" w:line="276" w:lineRule="auto"/>
    </w:pPr>
    <w:rPr>
      <w:sz w:val="22"/>
      <w:szCs w:val="22"/>
      <w:lang w:eastAsia="en-US"/>
    </w:rPr>
  </w:style>
  <w:style w:type="paragraph" w:styleId="Naslov1">
    <w:name w:val="heading 1"/>
    <w:basedOn w:val="Navaden"/>
    <w:next w:val="Navaden"/>
    <w:link w:val="Naslov1Znak"/>
    <w:qFormat/>
    <w:rsid w:val="00302D6E"/>
    <w:pPr>
      <w:keepNext/>
      <w:spacing w:after="0" w:line="240" w:lineRule="auto"/>
      <w:jc w:val="both"/>
      <w:outlineLvl w:val="0"/>
    </w:pPr>
    <w:rPr>
      <w:rFonts w:ascii="Times New Roman" w:eastAsia="Times New Roman" w:hAnsi="Times New Roman"/>
      <w:b/>
      <w:szCs w:val="20"/>
      <w:lang w:val="x-none" w:eastAsia="x-none"/>
    </w:rPr>
  </w:style>
  <w:style w:type="paragraph" w:styleId="Naslov2">
    <w:name w:val="heading 2"/>
    <w:basedOn w:val="Navaden"/>
    <w:next w:val="Navaden"/>
    <w:link w:val="Naslov2Znak"/>
    <w:autoRedefine/>
    <w:qFormat/>
    <w:rsid w:val="00302D6E"/>
    <w:pPr>
      <w:keepNext/>
      <w:tabs>
        <w:tab w:val="left" w:pos="567"/>
        <w:tab w:val="left" w:pos="1134"/>
        <w:tab w:val="left" w:pos="8080"/>
      </w:tabs>
      <w:spacing w:after="0" w:line="240" w:lineRule="auto"/>
      <w:jc w:val="both"/>
      <w:outlineLvl w:val="1"/>
    </w:pPr>
    <w:rPr>
      <w:rFonts w:ascii="Tahoma" w:eastAsia="Times New Roman" w:hAnsi="Tahoma"/>
      <w:b/>
      <w:sz w:val="20"/>
      <w:szCs w:val="20"/>
      <w:lang w:val="x-none" w:eastAsia="x-none"/>
    </w:rPr>
  </w:style>
  <w:style w:type="paragraph" w:styleId="Naslov3">
    <w:name w:val="heading 3"/>
    <w:basedOn w:val="Navaden"/>
    <w:next w:val="Navaden"/>
    <w:link w:val="Naslov3Znak"/>
    <w:qFormat/>
    <w:rsid w:val="00302D6E"/>
    <w:pPr>
      <w:keepNext/>
      <w:spacing w:after="0" w:line="240" w:lineRule="auto"/>
      <w:jc w:val="center"/>
      <w:outlineLvl w:val="2"/>
    </w:pPr>
    <w:rPr>
      <w:rFonts w:ascii="Arial" w:eastAsia="Times New Roman" w:hAnsi="Arial"/>
      <w:b/>
      <w:sz w:val="28"/>
      <w:szCs w:val="20"/>
      <w:lang w:val="x-none" w:eastAsia="x-none"/>
    </w:rPr>
  </w:style>
  <w:style w:type="paragraph" w:styleId="Naslov4">
    <w:name w:val="heading 4"/>
    <w:basedOn w:val="Navaden"/>
    <w:next w:val="Navaden"/>
    <w:link w:val="Naslov4Znak"/>
    <w:qFormat/>
    <w:rsid w:val="00302D6E"/>
    <w:pPr>
      <w:keepNext/>
      <w:spacing w:after="0" w:line="240" w:lineRule="auto"/>
      <w:jc w:val="center"/>
      <w:outlineLvl w:val="3"/>
    </w:pPr>
    <w:rPr>
      <w:rFonts w:ascii="Arial" w:eastAsia="Times New Roman" w:hAnsi="Arial"/>
      <w:b/>
      <w:sz w:val="32"/>
      <w:szCs w:val="20"/>
      <w:lang w:val="x-none" w:eastAsia="x-none"/>
    </w:rPr>
  </w:style>
  <w:style w:type="paragraph" w:styleId="Naslov5">
    <w:name w:val="heading 5"/>
    <w:basedOn w:val="Navaden"/>
    <w:next w:val="Navaden"/>
    <w:link w:val="Naslov5Znak"/>
    <w:qFormat/>
    <w:rsid w:val="00302D6E"/>
    <w:pPr>
      <w:keepNext/>
      <w:tabs>
        <w:tab w:val="left" w:pos="567"/>
        <w:tab w:val="num" w:pos="851"/>
        <w:tab w:val="left" w:pos="993"/>
      </w:tabs>
      <w:spacing w:after="0" w:line="240" w:lineRule="auto"/>
      <w:outlineLvl w:val="4"/>
    </w:pPr>
    <w:rPr>
      <w:rFonts w:ascii="Times New Roman" w:eastAsia="Times New Roman" w:hAnsi="Times New Roman"/>
      <w:b/>
      <w:szCs w:val="20"/>
      <w:lang w:val="x-none" w:eastAsia="x-none"/>
    </w:rPr>
  </w:style>
  <w:style w:type="paragraph" w:styleId="Naslov6">
    <w:name w:val="heading 6"/>
    <w:basedOn w:val="Navaden"/>
    <w:next w:val="Navaden"/>
    <w:link w:val="Naslov6Znak"/>
    <w:qFormat/>
    <w:rsid w:val="00302D6E"/>
    <w:pPr>
      <w:keepNext/>
      <w:spacing w:after="0" w:line="240" w:lineRule="auto"/>
      <w:jc w:val="center"/>
      <w:outlineLvl w:val="5"/>
    </w:pPr>
    <w:rPr>
      <w:rFonts w:ascii="Times New Roman" w:eastAsia="Times New Roman" w:hAnsi="Times New Roman"/>
      <w:b/>
      <w:sz w:val="24"/>
      <w:szCs w:val="20"/>
      <w:lang w:val="x-none" w:eastAsia="x-none"/>
    </w:rPr>
  </w:style>
  <w:style w:type="paragraph" w:styleId="Naslov7">
    <w:name w:val="heading 7"/>
    <w:basedOn w:val="Navaden"/>
    <w:next w:val="Navaden"/>
    <w:link w:val="Naslov7Znak"/>
    <w:qFormat/>
    <w:rsid w:val="00302D6E"/>
    <w:pPr>
      <w:keepNext/>
      <w:tabs>
        <w:tab w:val="left" w:pos="567"/>
      </w:tabs>
      <w:spacing w:after="0" w:line="240" w:lineRule="auto"/>
      <w:ind w:left="1224" w:firstLine="142"/>
      <w:outlineLvl w:val="6"/>
    </w:pPr>
    <w:rPr>
      <w:rFonts w:ascii="Times New Roman" w:eastAsia="Times New Roman" w:hAnsi="Times New Roman"/>
      <w:b/>
      <w:sz w:val="24"/>
      <w:szCs w:val="20"/>
      <w:lang w:val="x-none" w:eastAsia="x-none"/>
    </w:rPr>
  </w:style>
  <w:style w:type="paragraph" w:styleId="Naslov8">
    <w:name w:val="heading 8"/>
    <w:basedOn w:val="Navaden"/>
    <w:next w:val="Navaden"/>
    <w:link w:val="Naslov8Znak"/>
    <w:uiPriority w:val="99"/>
    <w:qFormat/>
    <w:rsid w:val="00302D6E"/>
    <w:pPr>
      <w:keepNext/>
      <w:tabs>
        <w:tab w:val="left" w:pos="567"/>
      </w:tabs>
      <w:spacing w:after="0" w:line="240" w:lineRule="auto"/>
      <w:ind w:left="1145" w:hanging="425"/>
      <w:outlineLvl w:val="7"/>
    </w:pPr>
    <w:rPr>
      <w:rFonts w:ascii="Times New Roman" w:eastAsia="Times New Roman" w:hAnsi="Times New Roman"/>
      <w:b/>
      <w:sz w:val="24"/>
      <w:szCs w:val="20"/>
      <w:lang w:val="x-none" w:eastAsia="x-none"/>
    </w:rPr>
  </w:style>
  <w:style w:type="paragraph" w:styleId="Naslov9">
    <w:name w:val="heading 9"/>
    <w:basedOn w:val="Navaden"/>
    <w:next w:val="Navaden"/>
    <w:link w:val="Naslov9Znak"/>
    <w:qFormat/>
    <w:rsid w:val="00302D6E"/>
    <w:pPr>
      <w:keepNext/>
      <w:tabs>
        <w:tab w:val="left" w:pos="567"/>
      </w:tabs>
      <w:spacing w:after="0" w:line="240" w:lineRule="auto"/>
      <w:ind w:left="1133" w:hanging="425"/>
      <w:outlineLvl w:val="8"/>
    </w:pPr>
    <w:rPr>
      <w:rFonts w:ascii="Times New Roman" w:eastAsia="Times New Roman" w:hAnsi="Times New Roman"/>
      <w:b/>
      <w:sz w:val="24"/>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302D6E"/>
    <w:rPr>
      <w:rFonts w:ascii="Times New Roman" w:eastAsia="Times New Roman" w:hAnsi="Times New Roman"/>
      <w:b/>
      <w:sz w:val="22"/>
    </w:rPr>
  </w:style>
  <w:style w:type="character" w:customStyle="1" w:styleId="Naslov2Znak">
    <w:name w:val="Naslov 2 Znak"/>
    <w:link w:val="Naslov2"/>
    <w:rsid w:val="00302D6E"/>
    <w:rPr>
      <w:rFonts w:ascii="Tahoma" w:eastAsia="Times New Roman" w:hAnsi="Tahoma" w:cs="Tahoma"/>
      <w:b/>
    </w:rPr>
  </w:style>
  <w:style w:type="character" w:customStyle="1" w:styleId="Naslov3Znak">
    <w:name w:val="Naslov 3 Znak"/>
    <w:link w:val="Naslov3"/>
    <w:rsid w:val="00302D6E"/>
    <w:rPr>
      <w:rFonts w:ascii="Arial" w:eastAsia="Times New Roman" w:hAnsi="Arial"/>
      <w:b/>
      <w:sz w:val="28"/>
    </w:rPr>
  </w:style>
  <w:style w:type="character" w:customStyle="1" w:styleId="Naslov4Znak">
    <w:name w:val="Naslov 4 Znak"/>
    <w:link w:val="Naslov4"/>
    <w:rsid w:val="00302D6E"/>
    <w:rPr>
      <w:rFonts w:ascii="Arial" w:eastAsia="Times New Roman" w:hAnsi="Arial"/>
      <w:b/>
      <w:sz w:val="32"/>
    </w:rPr>
  </w:style>
  <w:style w:type="character" w:customStyle="1" w:styleId="Naslov5Znak">
    <w:name w:val="Naslov 5 Znak"/>
    <w:link w:val="Naslov5"/>
    <w:rsid w:val="00302D6E"/>
    <w:rPr>
      <w:rFonts w:ascii="Times New Roman" w:eastAsia="Times New Roman" w:hAnsi="Times New Roman"/>
      <w:b/>
      <w:sz w:val="22"/>
    </w:rPr>
  </w:style>
  <w:style w:type="character" w:customStyle="1" w:styleId="Naslov6Znak">
    <w:name w:val="Naslov 6 Znak"/>
    <w:link w:val="Naslov6"/>
    <w:rsid w:val="00302D6E"/>
    <w:rPr>
      <w:rFonts w:ascii="Times New Roman" w:eastAsia="Times New Roman" w:hAnsi="Times New Roman"/>
      <w:b/>
      <w:sz w:val="24"/>
    </w:rPr>
  </w:style>
  <w:style w:type="character" w:customStyle="1" w:styleId="Naslov7Znak">
    <w:name w:val="Naslov 7 Znak"/>
    <w:link w:val="Naslov7"/>
    <w:rsid w:val="00302D6E"/>
    <w:rPr>
      <w:rFonts w:ascii="Times New Roman" w:eastAsia="Times New Roman" w:hAnsi="Times New Roman"/>
      <w:b/>
      <w:sz w:val="24"/>
    </w:rPr>
  </w:style>
  <w:style w:type="character" w:customStyle="1" w:styleId="Naslov8Znak">
    <w:name w:val="Naslov 8 Znak"/>
    <w:link w:val="Naslov8"/>
    <w:uiPriority w:val="99"/>
    <w:rsid w:val="00302D6E"/>
    <w:rPr>
      <w:rFonts w:ascii="Times New Roman" w:eastAsia="Times New Roman" w:hAnsi="Times New Roman"/>
      <w:b/>
      <w:sz w:val="24"/>
    </w:rPr>
  </w:style>
  <w:style w:type="character" w:customStyle="1" w:styleId="Naslov9Znak">
    <w:name w:val="Naslov 9 Znak"/>
    <w:link w:val="Naslov9"/>
    <w:rsid w:val="00302D6E"/>
    <w:rPr>
      <w:rFonts w:ascii="Times New Roman" w:eastAsia="Times New Roman" w:hAnsi="Times New Roman"/>
      <w:b/>
      <w:sz w:val="24"/>
    </w:rPr>
  </w:style>
  <w:style w:type="numbering" w:customStyle="1" w:styleId="Brezseznama1">
    <w:name w:val="Brez seznama1"/>
    <w:next w:val="Brezseznama"/>
    <w:uiPriority w:val="99"/>
    <w:semiHidden/>
    <w:unhideWhenUsed/>
    <w:rsid w:val="00302D6E"/>
  </w:style>
  <w:style w:type="paragraph" w:styleId="Glava">
    <w:name w:val="header"/>
    <w:aliases w:val="E-PVO-glava, Znak,Header-PR"/>
    <w:basedOn w:val="Navaden"/>
    <w:link w:val="GlavaZnak"/>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GlavaZnak">
    <w:name w:val="Glava Znak"/>
    <w:aliases w:val="E-PVO-glava Znak, Znak Znak,Header-PR Znak"/>
    <w:link w:val="Glava"/>
    <w:rsid w:val="00302D6E"/>
    <w:rPr>
      <w:rFonts w:ascii="Times New Roman" w:eastAsia="Times New Roman" w:hAnsi="Times New Roman"/>
      <w:sz w:val="24"/>
    </w:rPr>
  </w:style>
  <w:style w:type="paragraph" w:styleId="Noga">
    <w:name w:val="footer"/>
    <w:basedOn w:val="Navaden"/>
    <w:link w:val="NogaZnak"/>
    <w:uiPriority w:val="99"/>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NogaZnak">
    <w:name w:val="Noga Znak"/>
    <w:link w:val="Noga"/>
    <w:uiPriority w:val="99"/>
    <w:rsid w:val="00302D6E"/>
    <w:rPr>
      <w:rFonts w:ascii="Times New Roman" w:eastAsia="Times New Roman" w:hAnsi="Times New Roman"/>
      <w:sz w:val="24"/>
    </w:rPr>
  </w:style>
  <w:style w:type="character" w:styleId="tevilkastrani">
    <w:name w:val="page number"/>
    <w:rsid w:val="00302D6E"/>
  </w:style>
  <w:style w:type="paragraph" w:styleId="Naslov">
    <w:name w:val="Title"/>
    <w:basedOn w:val="Navaden"/>
    <w:link w:val="NaslovZnak"/>
    <w:qFormat/>
    <w:rsid w:val="00302D6E"/>
    <w:pPr>
      <w:spacing w:after="0" w:line="240" w:lineRule="auto"/>
      <w:jc w:val="center"/>
    </w:pPr>
    <w:rPr>
      <w:rFonts w:ascii="Times New Roman" w:eastAsia="Times New Roman" w:hAnsi="Times New Roman"/>
      <w:b/>
      <w:sz w:val="24"/>
      <w:szCs w:val="20"/>
      <w:lang w:val="x-none" w:eastAsia="x-none"/>
    </w:rPr>
  </w:style>
  <w:style w:type="character" w:customStyle="1" w:styleId="NaslovZnak">
    <w:name w:val="Naslov Znak"/>
    <w:link w:val="Naslov"/>
    <w:rsid w:val="00302D6E"/>
    <w:rPr>
      <w:rFonts w:ascii="Times New Roman" w:eastAsia="Times New Roman" w:hAnsi="Times New Roman"/>
      <w:b/>
      <w:sz w:val="24"/>
    </w:rPr>
  </w:style>
  <w:style w:type="paragraph" w:styleId="Blokbesedila">
    <w:name w:val="Block Text"/>
    <w:basedOn w:val="Navaden"/>
    <w:rsid w:val="00302D6E"/>
    <w:pPr>
      <w:tabs>
        <w:tab w:val="left" w:pos="8647"/>
      </w:tabs>
      <w:spacing w:after="0" w:line="240" w:lineRule="auto"/>
      <w:ind w:left="2694" w:right="2266"/>
    </w:pPr>
    <w:rPr>
      <w:rFonts w:ascii="Arial" w:eastAsia="Times New Roman" w:hAnsi="Arial"/>
      <w:sz w:val="24"/>
      <w:szCs w:val="20"/>
      <w:lang w:eastAsia="sl-SI"/>
    </w:rPr>
  </w:style>
  <w:style w:type="paragraph" w:styleId="Telobesedila-zamik">
    <w:name w:val="Body Text Indent"/>
    <w:basedOn w:val="Navaden"/>
    <w:link w:val="Telobesedila-zamikZnak"/>
    <w:rsid w:val="00302D6E"/>
    <w:pPr>
      <w:spacing w:after="0" w:line="240" w:lineRule="auto"/>
      <w:ind w:left="1418"/>
      <w:jc w:val="both"/>
    </w:pPr>
    <w:rPr>
      <w:rFonts w:ascii="Times New Roman" w:eastAsia="Times New Roman" w:hAnsi="Times New Roman"/>
      <w:sz w:val="24"/>
      <w:szCs w:val="20"/>
      <w:lang w:val="x-none" w:eastAsia="x-none"/>
    </w:rPr>
  </w:style>
  <w:style w:type="character" w:customStyle="1" w:styleId="Telobesedila-zamikZnak">
    <w:name w:val="Telo besedila - zamik Znak"/>
    <w:link w:val="Telobesedila-zamik"/>
    <w:rsid w:val="00302D6E"/>
    <w:rPr>
      <w:rFonts w:ascii="Times New Roman" w:eastAsia="Times New Roman" w:hAnsi="Times New Roman"/>
      <w:sz w:val="24"/>
    </w:rPr>
  </w:style>
  <w:style w:type="paragraph" w:customStyle="1" w:styleId="Telobesedila-zamik21">
    <w:name w:val="Telo besedila - zamik 21"/>
    <w:basedOn w:val="Navaden"/>
    <w:rsid w:val="00302D6E"/>
    <w:pPr>
      <w:widowControl w:val="0"/>
      <w:spacing w:after="0" w:line="240" w:lineRule="auto"/>
      <w:ind w:left="1134" w:hanging="708"/>
      <w:jc w:val="both"/>
    </w:pPr>
    <w:rPr>
      <w:rFonts w:ascii="Times New Roman" w:eastAsia="Times New Roman" w:hAnsi="Times New Roman"/>
      <w:sz w:val="24"/>
      <w:szCs w:val="20"/>
      <w:lang w:eastAsia="sl-SI"/>
    </w:rPr>
  </w:style>
  <w:style w:type="paragraph" w:styleId="Telobesedila-zamik2">
    <w:name w:val="Body Text Indent 2"/>
    <w:basedOn w:val="Navaden"/>
    <w:link w:val="Telobesedila-zamik2Znak"/>
    <w:rsid w:val="00302D6E"/>
    <w:pPr>
      <w:tabs>
        <w:tab w:val="left" w:pos="567"/>
      </w:tabs>
      <w:spacing w:after="0" w:line="240" w:lineRule="auto"/>
      <w:ind w:left="720"/>
      <w:jc w:val="both"/>
    </w:pPr>
    <w:rPr>
      <w:rFonts w:ascii="Times New Roman" w:eastAsia="Times New Roman" w:hAnsi="Times New Roman"/>
      <w:sz w:val="24"/>
      <w:szCs w:val="20"/>
      <w:lang w:val="x-none" w:eastAsia="x-none"/>
    </w:rPr>
  </w:style>
  <w:style w:type="character" w:customStyle="1" w:styleId="Telobesedila-zamik2Znak">
    <w:name w:val="Telo besedila - zamik 2 Znak"/>
    <w:link w:val="Telobesedila-zamik2"/>
    <w:rsid w:val="00302D6E"/>
    <w:rPr>
      <w:rFonts w:ascii="Times New Roman" w:eastAsia="Times New Roman" w:hAnsi="Times New Roman"/>
      <w:sz w:val="24"/>
    </w:rPr>
  </w:style>
  <w:style w:type="paragraph" w:styleId="Telobesedila-zamik3">
    <w:name w:val="Body Text Indent 3"/>
    <w:basedOn w:val="Navaden"/>
    <w:link w:val="Telobesedila-zamik3Znak"/>
    <w:rsid w:val="00302D6E"/>
    <w:pPr>
      <w:tabs>
        <w:tab w:val="left" w:pos="567"/>
      </w:tabs>
      <w:spacing w:after="0" w:line="240" w:lineRule="auto"/>
      <w:ind w:left="1416"/>
      <w:jc w:val="both"/>
    </w:pPr>
    <w:rPr>
      <w:rFonts w:ascii="Times New Roman" w:eastAsia="Times New Roman" w:hAnsi="Times New Roman"/>
      <w:sz w:val="24"/>
      <w:szCs w:val="20"/>
      <w:lang w:val="x-none" w:eastAsia="x-none"/>
    </w:rPr>
  </w:style>
  <w:style w:type="character" w:customStyle="1" w:styleId="Telobesedila-zamik3Znak">
    <w:name w:val="Telo besedila - zamik 3 Znak"/>
    <w:link w:val="Telobesedila-zamik3"/>
    <w:rsid w:val="00302D6E"/>
    <w:rPr>
      <w:rFonts w:ascii="Times New Roman" w:eastAsia="Times New Roman" w:hAnsi="Times New Roman"/>
      <w:sz w:val="24"/>
    </w:rPr>
  </w:style>
  <w:style w:type="paragraph" w:customStyle="1" w:styleId="BodyText21">
    <w:name w:val="Body Text 21"/>
    <w:basedOn w:val="Navaden"/>
    <w:rsid w:val="00302D6E"/>
    <w:pPr>
      <w:widowControl w:val="0"/>
      <w:tabs>
        <w:tab w:val="center" w:pos="-1440"/>
      </w:tabs>
      <w:spacing w:after="0" w:line="240" w:lineRule="auto"/>
      <w:ind w:right="406"/>
      <w:jc w:val="both"/>
    </w:pPr>
    <w:rPr>
      <w:rFonts w:ascii="Arial" w:eastAsia="Times New Roman" w:hAnsi="Arial"/>
      <w:sz w:val="24"/>
      <w:szCs w:val="20"/>
      <w:lang w:eastAsia="sl-SI"/>
    </w:rPr>
  </w:style>
  <w:style w:type="paragraph" w:customStyle="1" w:styleId="Telobesedila-zamik31">
    <w:name w:val="Telo besedila - zamik 31"/>
    <w:basedOn w:val="Navaden"/>
    <w:rsid w:val="00302D6E"/>
    <w:pPr>
      <w:widowControl w:val="0"/>
      <w:tabs>
        <w:tab w:val="left" w:pos="1701"/>
      </w:tabs>
      <w:spacing w:after="0" w:line="240" w:lineRule="auto"/>
      <w:ind w:left="425"/>
      <w:jc w:val="center"/>
    </w:pPr>
    <w:rPr>
      <w:rFonts w:ascii="Times New Roman" w:eastAsia="Times New Roman" w:hAnsi="Times New Roman"/>
      <w:b/>
      <w:sz w:val="24"/>
      <w:szCs w:val="20"/>
      <w:lang w:eastAsia="sl-SI"/>
    </w:rPr>
  </w:style>
  <w:style w:type="paragraph" w:styleId="Telobesedila">
    <w:name w:val="Body Text"/>
    <w:basedOn w:val="Navaden"/>
    <w:link w:val="TelobesedilaZnak"/>
    <w:rsid w:val="00302D6E"/>
    <w:pPr>
      <w:widowControl w:val="0"/>
      <w:spacing w:after="0" w:line="240" w:lineRule="auto"/>
      <w:jc w:val="both"/>
    </w:pPr>
    <w:rPr>
      <w:rFonts w:ascii="Arial" w:eastAsia="Times New Roman" w:hAnsi="Arial"/>
      <w:b/>
      <w:sz w:val="20"/>
      <w:szCs w:val="20"/>
      <w:lang w:val="x-none" w:eastAsia="x-none"/>
    </w:rPr>
  </w:style>
  <w:style w:type="character" w:customStyle="1" w:styleId="TelobesedilaZnak">
    <w:name w:val="Telo besedila Znak"/>
    <w:link w:val="Telobesedila"/>
    <w:rsid w:val="00302D6E"/>
    <w:rPr>
      <w:rFonts w:ascii="Arial" w:eastAsia="Times New Roman" w:hAnsi="Arial"/>
      <w:b/>
    </w:rPr>
  </w:style>
  <w:style w:type="paragraph" w:styleId="Telobesedila2">
    <w:name w:val="Body Text 2"/>
    <w:basedOn w:val="Navaden"/>
    <w:link w:val="Telobesedila2Znak"/>
    <w:rsid w:val="00302D6E"/>
    <w:pPr>
      <w:spacing w:after="0" w:line="240" w:lineRule="auto"/>
      <w:ind w:right="-2"/>
      <w:jc w:val="both"/>
    </w:pPr>
    <w:rPr>
      <w:rFonts w:ascii="Times New Roman" w:eastAsia="Times New Roman" w:hAnsi="Times New Roman"/>
      <w:b/>
      <w:szCs w:val="20"/>
      <w:lang w:val="x-none" w:eastAsia="x-none"/>
    </w:rPr>
  </w:style>
  <w:style w:type="character" w:customStyle="1" w:styleId="Telobesedila2Znak">
    <w:name w:val="Telo besedila 2 Znak"/>
    <w:link w:val="Telobesedila2"/>
    <w:rsid w:val="00302D6E"/>
    <w:rPr>
      <w:rFonts w:ascii="Times New Roman" w:eastAsia="Times New Roman" w:hAnsi="Times New Roman"/>
      <w:b/>
      <w:sz w:val="22"/>
    </w:rPr>
  </w:style>
  <w:style w:type="paragraph" w:styleId="Telobesedila3">
    <w:name w:val="Body Text 3"/>
    <w:basedOn w:val="Navaden"/>
    <w:link w:val="Telobesedila3Znak"/>
    <w:rsid w:val="00302D6E"/>
    <w:pPr>
      <w:tabs>
        <w:tab w:val="left" w:pos="142"/>
      </w:tabs>
      <w:spacing w:after="0" w:line="240" w:lineRule="auto"/>
      <w:jc w:val="both"/>
    </w:pPr>
    <w:rPr>
      <w:rFonts w:ascii="Times New Roman" w:eastAsia="Times New Roman" w:hAnsi="Times New Roman"/>
      <w:szCs w:val="20"/>
      <w:lang w:val="x-none" w:eastAsia="x-none"/>
    </w:rPr>
  </w:style>
  <w:style w:type="character" w:customStyle="1" w:styleId="Telobesedila3Znak">
    <w:name w:val="Telo besedila 3 Znak"/>
    <w:link w:val="Telobesedila3"/>
    <w:rsid w:val="00302D6E"/>
    <w:rPr>
      <w:rFonts w:ascii="Times New Roman" w:eastAsia="Times New Roman" w:hAnsi="Times New Roman"/>
      <w:sz w:val="22"/>
    </w:rPr>
  </w:style>
  <w:style w:type="paragraph" w:styleId="Napis">
    <w:name w:val="caption"/>
    <w:basedOn w:val="Navaden"/>
    <w:next w:val="Navaden"/>
    <w:qFormat/>
    <w:rsid w:val="00302D6E"/>
    <w:pPr>
      <w:tabs>
        <w:tab w:val="left" w:pos="567"/>
        <w:tab w:val="num" w:pos="851"/>
        <w:tab w:val="left" w:pos="993"/>
      </w:tabs>
      <w:spacing w:after="0" w:line="240" w:lineRule="auto"/>
      <w:jc w:val="right"/>
    </w:pPr>
    <w:rPr>
      <w:rFonts w:ascii="Times New Roman" w:eastAsia="Times New Roman" w:hAnsi="Times New Roman"/>
      <w:b/>
      <w:szCs w:val="20"/>
      <w:lang w:eastAsia="sl-SI"/>
    </w:rPr>
  </w:style>
  <w:style w:type="paragraph" w:customStyle="1" w:styleId="Telobesedila21">
    <w:name w:val="Telo besedila 21"/>
    <w:basedOn w:val="Navaden"/>
    <w:rsid w:val="00302D6E"/>
    <w:pPr>
      <w:widowControl w:val="0"/>
      <w:spacing w:after="0" w:line="240" w:lineRule="auto"/>
      <w:ind w:left="284" w:hanging="284"/>
      <w:jc w:val="both"/>
    </w:pPr>
    <w:rPr>
      <w:rFonts w:ascii="Times New Roman" w:eastAsia="Times New Roman" w:hAnsi="Times New Roman"/>
      <w:sz w:val="24"/>
      <w:szCs w:val="20"/>
      <w:lang w:eastAsia="sl-SI"/>
    </w:rPr>
  </w:style>
  <w:style w:type="paragraph" w:styleId="Kazalovsebine2">
    <w:name w:val="toc 2"/>
    <w:basedOn w:val="Navaden"/>
    <w:next w:val="Navaden"/>
    <w:autoRedefine/>
    <w:semiHidden/>
    <w:rsid w:val="00302D6E"/>
    <w:pPr>
      <w:tabs>
        <w:tab w:val="left" w:pos="600"/>
        <w:tab w:val="right" w:leader="dot" w:pos="9060"/>
      </w:tabs>
      <w:spacing w:before="240" w:after="0" w:line="120" w:lineRule="auto"/>
    </w:pPr>
    <w:rPr>
      <w:rFonts w:ascii="Times New Roman" w:eastAsia="Times New Roman" w:hAnsi="Times New Roman"/>
      <w:b/>
      <w:noProof/>
      <w:sz w:val="20"/>
      <w:szCs w:val="20"/>
      <w:lang w:eastAsia="sl-SI"/>
    </w:rPr>
  </w:style>
  <w:style w:type="paragraph" w:styleId="Kazalovsebine3">
    <w:name w:val="toc 3"/>
    <w:basedOn w:val="Navaden"/>
    <w:next w:val="Navaden"/>
    <w:autoRedefine/>
    <w:semiHidden/>
    <w:rsid w:val="00302D6E"/>
    <w:pPr>
      <w:tabs>
        <w:tab w:val="left" w:pos="1000"/>
        <w:tab w:val="right" w:leader="dot" w:pos="9060"/>
      </w:tabs>
      <w:spacing w:after="0" w:line="240" w:lineRule="auto"/>
      <w:ind w:left="198"/>
    </w:pPr>
    <w:rPr>
      <w:rFonts w:ascii="Times New Roman" w:eastAsia="Times New Roman" w:hAnsi="Times New Roman"/>
      <w:noProof/>
      <w:sz w:val="20"/>
      <w:szCs w:val="20"/>
      <w:lang w:eastAsia="sl-SI"/>
    </w:rPr>
  </w:style>
  <w:style w:type="paragraph" w:styleId="Podnaslov">
    <w:name w:val="Subtitle"/>
    <w:basedOn w:val="Navaden"/>
    <w:link w:val="PodnaslovZnak"/>
    <w:qFormat/>
    <w:rsid w:val="00302D6E"/>
    <w:pPr>
      <w:spacing w:after="0" w:line="240" w:lineRule="auto"/>
    </w:pPr>
    <w:rPr>
      <w:rFonts w:ascii="Times New Roman" w:eastAsia="Times New Roman" w:hAnsi="Times New Roman"/>
      <w:b/>
      <w:szCs w:val="20"/>
      <w:lang w:val="x-none" w:eastAsia="x-none"/>
    </w:rPr>
  </w:style>
  <w:style w:type="character" w:customStyle="1" w:styleId="PodnaslovZnak">
    <w:name w:val="Podnaslov Znak"/>
    <w:link w:val="Podnaslov"/>
    <w:rsid w:val="00302D6E"/>
    <w:rPr>
      <w:rFonts w:ascii="Times New Roman" w:eastAsia="Times New Roman" w:hAnsi="Times New Roman"/>
      <w:b/>
      <w:sz w:val="22"/>
    </w:rPr>
  </w:style>
  <w:style w:type="paragraph" w:styleId="Oznaenseznam">
    <w:name w:val="List Bullet"/>
    <w:basedOn w:val="Navaden"/>
    <w:autoRedefine/>
    <w:rsid w:val="00302D6E"/>
    <w:pPr>
      <w:tabs>
        <w:tab w:val="num" w:pos="360"/>
      </w:tabs>
      <w:spacing w:after="0" w:line="240" w:lineRule="auto"/>
      <w:ind w:left="360" w:hanging="360"/>
    </w:pPr>
    <w:rPr>
      <w:rFonts w:ascii="Times New Roman" w:eastAsia="Times New Roman" w:hAnsi="Times New Roman"/>
      <w:sz w:val="20"/>
      <w:szCs w:val="20"/>
      <w:lang w:eastAsia="sl-SI"/>
    </w:rPr>
  </w:style>
  <w:style w:type="paragraph" w:styleId="Oznaenseznam2">
    <w:name w:val="List Bullet 2"/>
    <w:basedOn w:val="Navaden"/>
    <w:autoRedefine/>
    <w:rsid w:val="00302D6E"/>
    <w:pPr>
      <w:tabs>
        <w:tab w:val="num" w:pos="643"/>
      </w:tabs>
      <w:spacing w:after="0" w:line="240" w:lineRule="auto"/>
      <w:ind w:left="643" w:hanging="360"/>
    </w:pPr>
    <w:rPr>
      <w:rFonts w:ascii="Times New Roman" w:eastAsia="Times New Roman" w:hAnsi="Times New Roman"/>
      <w:sz w:val="20"/>
      <w:szCs w:val="20"/>
      <w:lang w:eastAsia="sl-SI"/>
    </w:rPr>
  </w:style>
  <w:style w:type="paragraph" w:styleId="Oznaenseznam3">
    <w:name w:val="List Bullet 3"/>
    <w:basedOn w:val="Navaden"/>
    <w:autoRedefine/>
    <w:rsid w:val="00302D6E"/>
    <w:pPr>
      <w:tabs>
        <w:tab w:val="num" w:pos="926"/>
      </w:tabs>
      <w:spacing w:after="0" w:line="240" w:lineRule="auto"/>
      <w:ind w:left="926" w:hanging="360"/>
    </w:pPr>
    <w:rPr>
      <w:rFonts w:ascii="Times New Roman" w:eastAsia="Times New Roman" w:hAnsi="Times New Roman"/>
      <w:sz w:val="20"/>
      <w:szCs w:val="20"/>
      <w:lang w:eastAsia="sl-SI"/>
    </w:rPr>
  </w:style>
  <w:style w:type="paragraph" w:customStyle="1" w:styleId="DOUS1">
    <w:name w:val="DOUS1"/>
    <w:basedOn w:val="Navaden"/>
    <w:rsid w:val="00302D6E"/>
    <w:pPr>
      <w:numPr>
        <w:numId w:val="1"/>
      </w:numPr>
      <w:spacing w:after="0" w:line="240" w:lineRule="auto"/>
      <w:jc w:val="both"/>
    </w:pPr>
    <w:rPr>
      <w:rFonts w:ascii="Times New Roman" w:eastAsia="Times New Roman" w:hAnsi="Times New Roman"/>
      <w:b/>
      <w:sz w:val="24"/>
      <w:szCs w:val="20"/>
      <w:lang w:eastAsia="sl-SI"/>
    </w:rPr>
  </w:style>
  <w:style w:type="paragraph" w:customStyle="1" w:styleId="DOUS2">
    <w:name w:val="DOUS2"/>
    <w:basedOn w:val="Navaden"/>
    <w:rsid w:val="00302D6E"/>
    <w:pPr>
      <w:numPr>
        <w:ilvl w:val="1"/>
        <w:numId w:val="1"/>
      </w:numPr>
      <w:spacing w:after="0" w:line="240" w:lineRule="auto"/>
      <w:jc w:val="both"/>
    </w:pPr>
    <w:rPr>
      <w:rFonts w:ascii="Times New Roman" w:eastAsia="Times New Roman" w:hAnsi="Times New Roman"/>
      <w:sz w:val="24"/>
      <w:szCs w:val="20"/>
      <w:lang w:eastAsia="sl-SI"/>
    </w:rPr>
  </w:style>
  <w:style w:type="paragraph" w:styleId="Golobesedilo">
    <w:name w:val="Plain Text"/>
    <w:basedOn w:val="Navaden"/>
    <w:link w:val="GolobesediloZnak"/>
    <w:rsid w:val="00302D6E"/>
    <w:pPr>
      <w:spacing w:after="0" w:line="240" w:lineRule="auto"/>
      <w:jc w:val="both"/>
    </w:pPr>
    <w:rPr>
      <w:rFonts w:ascii="Times New Roman" w:eastAsia="Times New Roman" w:hAnsi="Times New Roman"/>
      <w:sz w:val="24"/>
      <w:szCs w:val="20"/>
      <w:lang w:val="x-none" w:eastAsia="x-none"/>
    </w:rPr>
  </w:style>
  <w:style w:type="character" w:customStyle="1" w:styleId="GolobesediloZnak">
    <w:name w:val="Golo besedilo Znak"/>
    <w:link w:val="Golobesedilo"/>
    <w:rsid w:val="00302D6E"/>
    <w:rPr>
      <w:rFonts w:ascii="Times New Roman" w:eastAsia="Times New Roman" w:hAnsi="Times New Roman"/>
      <w:sz w:val="24"/>
    </w:rPr>
  </w:style>
  <w:style w:type="paragraph" w:customStyle="1" w:styleId="BESEDILO">
    <w:name w:val="BESEDILO"/>
    <w:rsid w:val="00302D6E"/>
    <w:pPr>
      <w:keepLines/>
      <w:widowControl w:val="0"/>
      <w:tabs>
        <w:tab w:val="left" w:pos="2155"/>
      </w:tabs>
      <w:jc w:val="both"/>
    </w:pPr>
    <w:rPr>
      <w:rFonts w:ascii="Arial" w:eastAsia="Times New Roman" w:hAnsi="Arial"/>
      <w:kern w:val="16"/>
    </w:rPr>
  </w:style>
  <w:style w:type="paragraph" w:customStyle="1" w:styleId="Default">
    <w:name w:val="Default"/>
    <w:rsid w:val="00302D6E"/>
    <w:rPr>
      <w:rFonts w:ascii="Arial" w:eastAsia="Times New Roman" w:hAnsi="Arial"/>
      <w:color w:val="000000"/>
      <w:sz w:val="24"/>
    </w:rPr>
  </w:style>
  <w:style w:type="paragraph" w:customStyle="1" w:styleId="tekst1">
    <w:name w:val="tekst1"/>
    <w:basedOn w:val="Navaden"/>
    <w:rsid w:val="00302D6E"/>
    <w:pPr>
      <w:spacing w:before="120" w:after="0" w:line="264" w:lineRule="atLeast"/>
      <w:jc w:val="both"/>
    </w:pPr>
    <w:rPr>
      <w:rFonts w:ascii="Arial" w:eastAsia="Times New Roman" w:hAnsi="Arial"/>
      <w:szCs w:val="20"/>
      <w:lang w:eastAsia="sl-SI"/>
    </w:rPr>
  </w:style>
  <w:style w:type="character" w:styleId="Hiperpovezava">
    <w:name w:val="Hyperlink"/>
    <w:uiPriority w:val="99"/>
    <w:rsid w:val="00302D6E"/>
    <w:rPr>
      <w:color w:val="0000FF"/>
      <w:u w:val="single"/>
    </w:rPr>
  </w:style>
  <w:style w:type="character" w:styleId="Krepko">
    <w:name w:val="Strong"/>
    <w:uiPriority w:val="22"/>
    <w:qFormat/>
    <w:rsid w:val="00302D6E"/>
    <w:rPr>
      <w:b/>
      <w:bCs/>
    </w:rPr>
  </w:style>
  <w:style w:type="paragraph" w:styleId="HTML-oblikovano">
    <w:name w:val="HTML Preformatted"/>
    <w:basedOn w:val="Navaden"/>
    <w:link w:val="HTML-oblikovanoZnak"/>
    <w:uiPriority w:val="99"/>
    <w:rsid w:val="00302D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18"/>
      <w:szCs w:val="18"/>
      <w:lang w:val="x-none" w:eastAsia="x-none"/>
    </w:rPr>
  </w:style>
  <w:style w:type="character" w:customStyle="1" w:styleId="HTML-oblikovanoZnak">
    <w:name w:val="HTML-oblikovano Znak"/>
    <w:link w:val="HTML-oblikovano"/>
    <w:uiPriority w:val="99"/>
    <w:rsid w:val="00302D6E"/>
    <w:rPr>
      <w:rFonts w:ascii="Courier New" w:eastAsia="Times New Roman" w:hAnsi="Courier New" w:cs="Courier New"/>
      <w:color w:val="000000"/>
      <w:sz w:val="18"/>
      <w:szCs w:val="18"/>
    </w:rPr>
  </w:style>
  <w:style w:type="table" w:styleId="Tabelamrea">
    <w:name w:val="Table Grid"/>
    <w:aliases w:val="Tabela - mreža,Tabela – mreža1"/>
    <w:basedOn w:val="Navadnatabela"/>
    <w:uiPriority w:val="59"/>
    <w:rsid w:val="00302D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302D6E"/>
    <w:rPr>
      <w:rFonts w:ascii="Tahoma" w:eastAsia="Times New Roman" w:hAnsi="Tahoma" w:cs="Tahoma"/>
      <w:sz w:val="16"/>
      <w:szCs w:val="16"/>
    </w:rPr>
  </w:style>
  <w:style w:type="paragraph" w:styleId="Besedilooblaka">
    <w:name w:val="Balloon Text"/>
    <w:basedOn w:val="Navaden"/>
    <w:link w:val="BesedilooblakaZnak"/>
    <w:semiHidden/>
    <w:rsid w:val="00302D6E"/>
    <w:pPr>
      <w:spacing w:after="0" w:line="240" w:lineRule="auto"/>
    </w:pPr>
    <w:rPr>
      <w:rFonts w:ascii="Tahoma" w:eastAsia="Times New Roman" w:hAnsi="Tahoma"/>
      <w:sz w:val="16"/>
      <w:szCs w:val="16"/>
      <w:lang w:val="x-none" w:eastAsia="x-none"/>
    </w:rPr>
  </w:style>
  <w:style w:type="character" w:customStyle="1" w:styleId="BesedilooblakaZnak1">
    <w:name w:val="Besedilo oblačka Znak1"/>
    <w:uiPriority w:val="99"/>
    <w:semiHidden/>
    <w:rsid w:val="00302D6E"/>
    <w:rPr>
      <w:rFonts w:ascii="Tahoma" w:hAnsi="Tahoma" w:cs="Tahoma"/>
      <w:sz w:val="16"/>
      <w:szCs w:val="16"/>
      <w:lang w:eastAsia="en-US"/>
    </w:rPr>
  </w:style>
  <w:style w:type="paragraph" w:customStyle="1" w:styleId="NavadenTimesNewRoman">
    <w:name w:val="Navaden Times New Roman"/>
    <w:basedOn w:val="Navaden"/>
    <w:rsid w:val="00302D6E"/>
    <w:pPr>
      <w:widowControl w:val="0"/>
      <w:spacing w:after="0" w:line="240" w:lineRule="auto"/>
    </w:pPr>
    <w:rPr>
      <w:rFonts w:ascii="Arial" w:eastAsia="Times New Roman" w:hAnsi="Arial"/>
      <w:szCs w:val="20"/>
      <w:lang w:eastAsia="sl-SI"/>
    </w:rPr>
  </w:style>
  <w:style w:type="character" w:customStyle="1" w:styleId="PripombabesediloZnak1">
    <w:name w:val="Pripomba – besedilo Znak1"/>
    <w:aliases w:val="Komentar - besedilo Znak,Pripomba – besedilo1 Znak"/>
    <w:link w:val="Pripombabesedilo"/>
    <w:rsid w:val="00302D6E"/>
    <w:rPr>
      <w:rFonts w:ascii="Times New Roman" w:eastAsia="Times New Roman" w:hAnsi="Times New Roman"/>
    </w:rPr>
  </w:style>
  <w:style w:type="paragraph" w:styleId="Pripombabesedilo">
    <w:name w:val="annotation text"/>
    <w:aliases w:val="Komentar - besedilo,Pripomba – besedilo1"/>
    <w:basedOn w:val="Navaden"/>
    <w:link w:val="PripombabesediloZnak1"/>
    <w:rsid w:val="00302D6E"/>
    <w:pPr>
      <w:spacing w:after="0" w:line="240" w:lineRule="auto"/>
    </w:pPr>
    <w:rPr>
      <w:rFonts w:ascii="Times New Roman" w:eastAsia="Times New Roman" w:hAnsi="Times New Roman"/>
      <w:sz w:val="20"/>
      <w:szCs w:val="20"/>
      <w:lang w:val="x-none" w:eastAsia="x-none"/>
    </w:rPr>
  </w:style>
  <w:style w:type="character" w:customStyle="1" w:styleId="PripombabesediloZnak">
    <w:name w:val="Pripomba – besedilo Znak"/>
    <w:uiPriority w:val="99"/>
    <w:rsid w:val="00302D6E"/>
    <w:rPr>
      <w:lang w:eastAsia="en-US"/>
    </w:rPr>
  </w:style>
  <w:style w:type="character" w:customStyle="1" w:styleId="ZadevapripombeZnak1">
    <w:name w:val="Zadeva pripombe Znak1"/>
    <w:aliases w:val="Zadeva komentarja Znak,Zadeva pripombe1 Znak"/>
    <w:link w:val="Zadevapripombe"/>
    <w:semiHidden/>
    <w:rsid w:val="00302D6E"/>
    <w:rPr>
      <w:rFonts w:ascii="Times New Roman" w:eastAsia="Times New Roman" w:hAnsi="Times New Roman"/>
      <w:b/>
      <w:bCs/>
    </w:rPr>
  </w:style>
  <w:style w:type="paragraph" w:styleId="Zadevapripombe">
    <w:name w:val="annotation subject"/>
    <w:aliases w:val="Zadeva komentarja,Zadeva pripombe1"/>
    <w:basedOn w:val="Pripombabesedilo"/>
    <w:next w:val="Pripombabesedilo"/>
    <w:link w:val="ZadevapripombeZnak1"/>
    <w:semiHidden/>
    <w:rsid w:val="00302D6E"/>
    <w:rPr>
      <w:b/>
      <w:bCs/>
    </w:rPr>
  </w:style>
  <w:style w:type="character" w:customStyle="1" w:styleId="ZadevapripombeZnak">
    <w:name w:val="Zadeva pripombe Znak"/>
    <w:uiPriority w:val="99"/>
    <w:semiHidden/>
    <w:rsid w:val="00302D6E"/>
    <w:rPr>
      <w:b/>
      <w:bCs/>
      <w:lang w:eastAsia="en-US"/>
    </w:rPr>
  </w:style>
  <w:style w:type="paragraph" w:customStyle="1" w:styleId="Odstavekseznama1">
    <w:name w:val="Odstavek seznama1"/>
    <w:basedOn w:val="Navaden"/>
    <w:uiPriority w:val="34"/>
    <w:qFormat/>
    <w:rsid w:val="00302D6E"/>
    <w:pPr>
      <w:spacing w:after="0" w:line="240" w:lineRule="auto"/>
      <w:ind w:left="708"/>
    </w:pPr>
    <w:rPr>
      <w:rFonts w:ascii="Times New Roman" w:eastAsia="Times New Roman" w:hAnsi="Times New Roman"/>
      <w:sz w:val="24"/>
      <w:szCs w:val="24"/>
      <w:lang w:eastAsia="sl-SI"/>
    </w:rPr>
  </w:style>
  <w:style w:type="paragraph" w:customStyle="1" w:styleId="Slog">
    <w:name w:val="Slog"/>
    <w:rsid w:val="00302D6E"/>
    <w:rPr>
      <w:rFonts w:ascii="Arial" w:eastAsia="Times New Roman" w:hAnsi="Arial"/>
      <w:sz w:val="22"/>
      <w:lang w:val="en-GB"/>
    </w:rPr>
  </w:style>
  <w:style w:type="paragraph" w:styleId="Odstavekseznama">
    <w:name w:val="List Paragraph"/>
    <w:aliases w:val="AB List 1,Bullet Points,za tekst,Odstavek seznama_IP,UEDAŞ Bullet,abc siralı"/>
    <w:basedOn w:val="Navaden"/>
    <w:link w:val="OdstavekseznamaZnak"/>
    <w:uiPriority w:val="34"/>
    <w:qFormat/>
    <w:rsid w:val="00302D6E"/>
    <w:pPr>
      <w:spacing w:after="0" w:line="240" w:lineRule="auto"/>
      <w:ind w:left="708"/>
    </w:pPr>
    <w:rPr>
      <w:rFonts w:ascii="Times New Roman" w:eastAsia="Times New Roman" w:hAnsi="Times New Roman"/>
      <w:sz w:val="20"/>
      <w:szCs w:val="20"/>
      <w:lang w:eastAsia="sl-SI"/>
    </w:rPr>
  </w:style>
  <w:style w:type="paragraph" w:customStyle="1" w:styleId="Telobesedila211">
    <w:name w:val="Telo besedila 211"/>
    <w:basedOn w:val="Navaden"/>
    <w:rsid w:val="00302D6E"/>
    <w:pPr>
      <w:suppressAutoHyphens/>
      <w:spacing w:after="0" w:line="240" w:lineRule="auto"/>
      <w:jc w:val="both"/>
    </w:pPr>
    <w:rPr>
      <w:rFonts w:ascii="Times New Roman" w:eastAsia="Times New Roman" w:hAnsi="Times New Roman"/>
      <w:sz w:val="24"/>
      <w:szCs w:val="24"/>
      <w:lang w:eastAsia="ar-SA"/>
    </w:rPr>
  </w:style>
  <w:style w:type="character" w:styleId="SledenaHiperpovezava">
    <w:name w:val="FollowedHyperlink"/>
    <w:rsid w:val="00302D6E"/>
    <w:rPr>
      <w:color w:val="800080"/>
      <w:u w:val="single"/>
    </w:rPr>
  </w:style>
  <w:style w:type="paragraph" w:styleId="Revizija">
    <w:name w:val="Revision"/>
    <w:hidden/>
    <w:uiPriority w:val="99"/>
    <w:semiHidden/>
    <w:rsid w:val="00302D6E"/>
    <w:rPr>
      <w:rFonts w:ascii="Times New Roman" w:eastAsia="Times New Roman" w:hAnsi="Times New Roman"/>
    </w:rPr>
  </w:style>
  <w:style w:type="paragraph" w:styleId="Navadensplet">
    <w:name w:val="Normal (Web)"/>
    <w:basedOn w:val="Navaden"/>
    <w:rsid w:val="00302D6E"/>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Odstavekseznama11">
    <w:name w:val="Odstavek seznama11"/>
    <w:basedOn w:val="Navaden"/>
    <w:uiPriority w:val="34"/>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ListParagraph1">
    <w:name w:val="List Paragraph1"/>
    <w:basedOn w:val="Navaden"/>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Telobesedila33">
    <w:name w:val="Telo besedila 33"/>
    <w:basedOn w:val="Navaden"/>
    <w:rsid w:val="00302D6E"/>
    <w:pPr>
      <w:tabs>
        <w:tab w:val="left" w:pos="142"/>
      </w:tabs>
      <w:suppressAutoHyphens/>
      <w:spacing w:after="0" w:line="240" w:lineRule="auto"/>
      <w:jc w:val="both"/>
    </w:pPr>
    <w:rPr>
      <w:rFonts w:ascii="Times New Roman" w:eastAsia="Times New Roman" w:hAnsi="Times New Roman"/>
      <w:szCs w:val="20"/>
      <w:lang w:eastAsia="ar-SA"/>
    </w:rPr>
  </w:style>
  <w:style w:type="paragraph" w:customStyle="1" w:styleId="WW-Telobesedila2">
    <w:name w:val="WW-Telo besedila 2"/>
    <w:basedOn w:val="Navaden"/>
    <w:rsid w:val="00302D6E"/>
    <w:pPr>
      <w:suppressAutoHyphens/>
      <w:autoSpaceDE w:val="0"/>
      <w:snapToGrid w:val="0"/>
      <w:spacing w:after="120" w:line="480" w:lineRule="auto"/>
      <w:ind w:left="47"/>
    </w:pPr>
    <w:rPr>
      <w:rFonts w:ascii="Times New Roman" w:eastAsia="Times New Roman" w:hAnsi="Times New Roman" w:cs="Wingdings 2"/>
      <w:sz w:val="24"/>
      <w:szCs w:val="20"/>
      <w:lang w:eastAsia="ar-SA"/>
    </w:rPr>
  </w:style>
  <w:style w:type="paragraph" w:customStyle="1" w:styleId="western">
    <w:name w:val="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list-western">
    <w:name w:val="list-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Telobesedila31">
    <w:name w:val="Telo besedila 31"/>
    <w:basedOn w:val="Navaden"/>
    <w:rsid w:val="00302D6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Times New Roman" w:eastAsia="Times New Roman" w:hAnsi="Times New Roman"/>
      <w:sz w:val="24"/>
      <w:szCs w:val="20"/>
      <w:lang w:eastAsia="ar-SA"/>
    </w:rPr>
  </w:style>
  <w:style w:type="paragraph" w:customStyle="1" w:styleId="Zoran2">
    <w:name w:val="Zoran 2"/>
    <w:basedOn w:val="Naslov2"/>
    <w:rsid w:val="00302D6E"/>
    <w:pPr>
      <w:numPr>
        <w:numId w:val="6"/>
      </w:numPr>
      <w:tabs>
        <w:tab w:val="clear" w:pos="567"/>
        <w:tab w:val="clear" w:pos="1134"/>
        <w:tab w:val="clear" w:pos="8080"/>
      </w:tabs>
    </w:pPr>
    <w:rPr>
      <w:rFonts w:ascii="Arial" w:hAnsi="Arial" w:cs="Arial"/>
      <w:bCs/>
      <w:iCs/>
      <w:sz w:val="22"/>
      <w:szCs w:val="22"/>
    </w:rPr>
  </w:style>
  <w:style w:type="paragraph" w:customStyle="1" w:styleId="BodyText23">
    <w:name w:val="Body Text 23"/>
    <w:basedOn w:val="Navaden"/>
    <w:rsid w:val="00AC468A"/>
    <w:pPr>
      <w:widowControl w:val="0"/>
      <w:overflowPunct w:val="0"/>
      <w:autoSpaceDE w:val="0"/>
      <w:autoSpaceDN w:val="0"/>
      <w:adjustRightInd w:val="0"/>
      <w:spacing w:after="0" w:line="280" w:lineRule="auto"/>
      <w:jc w:val="both"/>
      <w:textAlignment w:val="baseline"/>
    </w:pPr>
    <w:rPr>
      <w:rFonts w:ascii="Times New Roman" w:eastAsia="Times New Roman" w:hAnsi="Times New Roman"/>
      <w:sz w:val="24"/>
      <w:szCs w:val="20"/>
      <w:lang w:val="en-US"/>
    </w:rPr>
  </w:style>
  <w:style w:type="character" w:styleId="Pripombasklic">
    <w:name w:val="annotation reference"/>
    <w:aliases w:val="Komentar - sklic,Pripomba – sklic1"/>
    <w:uiPriority w:val="99"/>
    <w:semiHidden/>
    <w:unhideWhenUsed/>
    <w:rsid w:val="00F76312"/>
    <w:rPr>
      <w:sz w:val="16"/>
      <w:szCs w:val="16"/>
    </w:rPr>
  </w:style>
  <w:style w:type="character" w:customStyle="1" w:styleId="Heading2CharCharCharCharChar">
    <w:name w:val="Heading 2 Char Char Char Char Char"/>
    <w:rsid w:val="00746419"/>
    <w:rPr>
      <w:rFonts w:ascii="Arial" w:hAnsi="Arial"/>
    </w:rPr>
  </w:style>
  <w:style w:type="paragraph" w:styleId="Brezrazmikov">
    <w:name w:val="No Spacing"/>
    <w:uiPriority w:val="1"/>
    <w:qFormat/>
    <w:rsid w:val="00EB4733"/>
    <w:rPr>
      <w:sz w:val="22"/>
      <w:szCs w:val="22"/>
      <w:lang w:eastAsia="en-US"/>
    </w:rPr>
  </w:style>
  <w:style w:type="paragraph" w:customStyle="1" w:styleId="BodyText22">
    <w:name w:val="Body Text 22"/>
    <w:basedOn w:val="Navaden"/>
    <w:rsid w:val="00DD5B8A"/>
    <w:pPr>
      <w:widowControl w:val="0"/>
      <w:spacing w:after="0" w:line="240" w:lineRule="auto"/>
      <w:ind w:left="284" w:hanging="284"/>
      <w:jc w:val="both"/>
    </w:pPr>
    <w:rPr>
      <w:rFonts w:ascii="Tahoma" w:eastAsia="Times New Roman" w:hAnsi="Tahoma" w:cs="Tahoma"/>
      <w:sz w:val="24"/>
      <w:lang w:eastAsia="sl-SI"/>
    </w:rPr>
  </w:style>
  <w:style w:type="paragraph" w:customStyle="1" w:styleId="Alineje">
    <w:name w:val="Alineje"/>
    <w:basedOn w:val="Navaden"/>
    <w:qFormat/>
    <w:rsid w:val="005A3D5B"/>
    <w:pPr>
      <w:numPr>
        <w:numId w:val="12"/>
      </w:numPr>
      <w:tabs>
        <w:tab w:val="left" w:pos="851"/>
        <w:tab w:val="left" w:pos="5954"/>
      </w:tabs>
      <w:spacing w:before="120" w:after="0" w:line="240" w:lineRule="auto"/>
      <w:ind w:left="851"/>
      <w:jc w:val="both"/>
    </w:pPr>
    <w:rPr>
      <w:rFonts w:ascii="Verdana" w:eastAsia="Times New Roman" w:hAnsi="Verdana" w:cs="Arial"/>
      <w:szCs w:val="20"/>
    </w:rPr>
  </w:style>
  <w:style w:type="paragraph" w:styleId="Konnaopomba-besedilo">
    <w:name w:val="endnote text"/>
    <w:basedOn w:val="Navaden"/>
    <w:link w:val="Konnaopomba-besediloZnak"/>
    <w:uiPriority w:val="99"/>
    <w:semiHidden/>
    <w:unhideWhenUsed/>
    <w:rsid w:val="002E3BF9"/>
    <w:rPr>
      <w:sz w:val="20"/>
      <w:szCs w:val="20"/>
    </w:rPr>
  </w:style>
  <w:style w:type="character" w:customStyle="1" w:styleId="Konnaopomba-besediloZnak">
    <w:name w:val="Končna opomba - besedilo Znak"/>
    <w:link w:val="Konnaopomba-besedilo"/>
    <w:uiPriority w:val="99"/>
    <w:semiHidden/>
    <w:rsid w:val="002E3BF9"/>
    <w:rPr>
      <w:lang w:eastAsia="en-US"/>
    </w:rPr>
  </w:style>
  <w:style w:type="character" w:styleId="Konnaopomba-sklic">
    <w:name w:val="endnote reference"/>
    <w:uiPriority w:val="99"/>
    <w:semiHidden/>
    <w:unhideWhenUsed/>
    <w:rsid w:val="002E3BF9"/>
    <w:rPr>
      <w:vertAlign w:val="superscript"/>
    </w:rPr>
  </w:style>
  <w:style w:type="paragraph" w:styleId="Sprotnaopomba-besedilo">
    <w:name w:val="footnote text"/>
    <w:basedOn w:val="Navaden"/>
    <w:link w:val="Sprotnaopomba-besediloZnak"/>
    <w:uiPriority w:val="99"/>
    <w:unhideWhenUsed/>
    <w:rsid w:val="002E3BF9"/>
    <w:rPr>
      <w:sz w:val="20"/>
      <w:szCs w:val="20"/>
    </w:rPr>
  </w:style>
  <w:style w:type="character" w:customStyle="1" w:styleId="Sprotnaopomba-besediloZnak">
    <w:name w:val="Sprotna opomba - besedilo Znak"/>
    <w:link w:val="Sprotnaopomba-besedilo"/>
    <w:uiPriority w:val="99"/>
    <w:rsid w:val="002E3BF9"/>
    <w:rPr>
      <w:lang w:eastAsia="en-US"/>
    </w:rPr>
  </w:style>
  <w:style w:type="character" w:styleId="Sprotnaopomba-sklic">
    <w:name w:val="footnote reference"/>
    <w:uiPriority w:val="99"/>
    <w:unhideWhenUsed/>
    <w:rsid w:val="002E3BF9"/>
    <w:rPr>
      <w:vertAlign w:val="superscript"/>
    </w:rPr>
  </w:style>
  <w:style w:type="table" w:customStyle="1" w:styleId="Tabela-mrea1">
    <w:name w:val="Tabela - mreža1"/>
    <w:basedOn w:val="Navadnatabela"/>
    <w:rsid w:val="006F4AC4"/>
    <w:pPr>
      <w:spacing w:after="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AB List 1 Znak,Bullet Points Znak,za tekst Znak,Odstavek seznama_IP Znak,UEDAŞ Bullet Znak,abc siralı Znak"/>
    <w:link w:val="Odstavekseznama"/>
    <w:uiPriority w:val="34"/>
    <w:rsid w:val="002A3720"/>
    <w:rPr>
      <w:rFonts w:ascii="Times New Roman" w:eastAsia="Times New Roman" w:hAnsi="Times New Roman"/>
    </w:rPr>
  </w:style>
  <w:style w:type="character" w:styleId="Nerazreenaomemba">
    <w:name w:val="Unresolved Mention"/>
    <w:basedOn w:val="Privzetapisavaodstavka"/>
    <w:uiPriority w:val="99"/>
    <w:semiHidden/>
    <w:unhideWhenUsed/>
    <w:rsid w:val="007E2F1D"/>
    <w:rPr>
      <w:color w:val="605E5C"/>
      <w:shd w:val="clear" w:color="auto" w:fill="E1DFDD"/>
    </w:rPr>
  </w:style>
  <w:style w:type="paragraph" w:customStyle="1" w:styleId="Telobesedila22">
    <w:name w:val="Telo besedila 22"/>
    <w:basedOn w:val="Navaden"/>
    <w:rsid w:val="00086A8C"/>
    <w:pPr>
      <w:widowControl w:val="0"/>
      <w:spacing w:after="0" w:line="240" w:lineRule="auto"/>
      <w:ind w:left="284" w:hanging="284"/>
      <w:jc w:val="both"/>
    </w:pPr>
    <w:rPr>
      <w:rFonts w:ascii="Tahoma" w:hAnsi="Tahoma" w:cs="Tahoma"/>
      <w:sz w:val="24"/>
      <w:szCs w:val="20"/>
      <w:lang w:eastAsia="sl-SI"/>
    </w:rPr>
  </w:style>
  <w:style w:type="paragraph" w:customStyle="1" w:styleId="Telobesedila23">
    <w:name w:val="Telo besedila 23"/>
    <w:basedOn w:val="Navaden"/>
    <w:rsid w:val="00086A8C"/>
    <w:pPr>
      <w:widowControl w:val="0"/>
      <w:spacing w:after="0" w:line="240" w:lineRule="auto"/>
      <w:ind w:left="284" w:hanging="284"/>
      <w:jc w:val="both"/>
    </w:pPr>
    <w:rPr>
      <w:rFonts w:ascii="Tahoma" w:hAnsi="Tahoma" w:cs="Tahoma"/>
      <w:sz w:val="24"/>
      <w:szCs w:val="20"/>
      <w:lang w:eastAsia="sl-SI"/>
    </w:rPr>
  </w:style>
  <w:style w:type="paragraph" w:customStyle="1" w:styleId="Telobesedila24">
    <w:name w:val="Telo besedila 24"/>
    <w:basedOn w:val="Navaden"/>
    <w:rsid w:val="00086A8C"/>
    <w:pPr>
      <w:widowControl w:val="0"/>
      <w:spacing w:after="0" w:line="240" w:lineRule="auto"/>
      <w:ind w:left="284" w:hanging="284"/>
      <w:jc w:val="both"/>
    </w:pPr>
    <w:rPr>
      <w:rFonts w:ascii="Tahoma" w:hAnsi="Tahoma" w:cs="Tahoma"/>
      <w:sz w:val="24"/>
      <w:szCs w:val="20"/>
      <w:lang w:eastAsia="sl-SI"/>
    </w:rPr>
  </w:style>
  <w:style w:type="paragraph" w:customStyle="1" w:styleId="Telobesedila25">
    <w:name w:val="Telo besedila 25"/>
    <w:basedOn w:val="Navaden"/>
    <w:rsid w:val="00086A8C"/>
    <w:pPr>
      <w:widowControl w:val="0"/>
      <w:spacing w:after="0" w:line="240" w:lineRule="auto"/>
      <w:ind w:left="284" w:hanging="284"/>
      <w:jc w:val="both"/>
    </w:pPr>
    <w:rPr>
      <w:rFonts w:ascii="Tahoma" w:hAnsi="Tahoma" w:cs="Tahoma"/>
      <w:sz w:val="24"/>
      <w:szCs w:val="20"/>
      <w:lang w:eastAsia="sl-SI"/>
    </w:rPr>
  </w:style>
  <w:style w:type="paragraph" w:customStyle="1" w:styleId="Telobesedila26">
    <w:name w:val="Telo besedila 26"/>
    <w:basedOn w:val="Navaden"/>
    <w:rsid w:val="00086A8C"/>
    <w:pPr>
      <w:widowControl w:val="0"/>
      <w:spacing w:after="0" w:line="240" w:lineRule="auto"/>
      <w:ind w:left="284" w:hanging="284"/>
      <w:jc w:val="both"/>
    </w:pPr>
    <w:rPr>
      <w:rFonts w:ascii="Tahoma" w:hAnsi="Tahoma" w:cs="Tahoma"/>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49706">
      <w:bodyDiv w:val="1"/>
      <w:marLeft w:val="0"/>
      <w:marRight w:val="0"/>
      <w:marTop w:val="0"/>
      <w:marBottom w:val="0"/>
      <w:divBdr>
        <w:top w:val="none" w:sz="0" w:space="0" w:color="auto"/>
        <w:left w:val="none" w:sz="0" w:space="0" w:color="auto"/>
        <w:bottom w:val="none" w:sz="0" w:space="0" w:color="auto"/>
        <w:right w:val="none" w:sz="0" w:space="0" w:color="auto"/>
      </w:divBdr>
    </w:div>
    <w:div w:id="59645232">
      <w:bodyDiv w:val="1"/>
      <w:marLeft w:val="0"/>
      <w:marRight w:val="0"/>
      <w:marTop w:val="0"/>
      <w:marBottom w:val="0"/>
      <w:divBdr>
        <w:top w:val="none" w:sz="0" w:space="0" w:color="auto"/>
        <w:left w:val="none" w:sz="0" w:space="0" w:color="auto"/>
        <w:bottom w:val="none" w:sz="0" w:space="0" w:color="auto"/>
        <w:right w:val="none" w:sz="0" w:space="0" w:color="auto"/>
      </w:divBdr>
    </w:div>
    <w:div w:id="70782567">
      <w:bodyDiv w:val="1"/>
      <w:marLeft w:val="0"/>
      <w:marRight w:val="0"/>
      <w:marTop w:val="0"/>
      <w:marBottom w:val="0"/>
      <w:divBdr>
        <w:top w:val="none" w:sz="0" w:space="0" w:color="auto"/>
        <w:left w:val="none" w:sz="0" w:space="0" w:color="auto"/>
        <w:bottom w:val="none" w:sz="0" w:space="0" w:color="auto"/>
        <w:right w:val="none" w:sz="0" w:space="0" w:color="auto"/>
      </w:divBdr>
    </w:div>
    <w:div w:id="77557642">
      <w:bodyDiv w:val="1"/>
      <w:marLeft w:val="0"/>
      <w:marRight w:val="0"/>
      <w:marTop w:val="0"/>
      <w:marBottom w:val="0"/>
      <w:divBdr>
        <w:top w:val="none" w:sz="0" w:space="0" w:color="auto"/>
        <w:left w:val="none" w:sz="0" w:space="0" w:color="auto"/>
        <w:bottom w:val="none" w:sz="0" w:space="0" w:color="auto"/>
        <w:right w:val="none" w:sz="0" w:space="0" w:color="auto"/>
      </w:divBdr>
    </w:div>
    <w:div w:id="94521896">
      <w:bodyDiv w:val="1"/>
      <w:marLeft w:val="0"/>
      <w:marRight w:val="0"/>
      <w:marTop w:val="0"/>
      <w:marBottom w:val="0"/>
      <w:divBdr>
        <w:top w:val="none" w:sz="0" w:space="0" w:color="auto"/>
        <w:left w:val="none" w:sz="0" w:space="0" w:color="auto"/>
        <w:bottom w:val="none" w:sz="0" w:space="0" w:color="auto"/>
        <w:right w:val="none" w:sz="0" w:space="0" w:color="auto"/>
      </w:divBdr>
    </w:div>
    <w:div w:id="96219100">
      <w:bodyDiv w:val="1"/>
      <w:marLeft w:val="0"/>
      <w:marRight w:val="0"/>
      <w:marTop w:val="0"/>
      <w:marBottom w:val="0"/>
      <w:divBdr>
        <w:top w:val="none" w:sz="0" w:space="0" w:color="auto"/>
        <w:left w:val="none" w:sz="0" w:space="0" w:color="auto"/>
        <w:bottom w:val="none" w:sz="0" w:space="0" w:color="auto"/>
        <w:right w:val="none" w:sz="0" w:space="0" w:color="auto"/>
      </w:divBdr>
    </w:div>
    <w:div w:id="180167687">
      <w:bodyDiv w:val="1"/>
      <w:marLeft w:val="0"/>
      <w:marRight w:val="0"/>
      <w:marTop w:val="0"/>
      <w:marBottom w:val="0"/>
      <w:divBdr>
        <w:top w:val="none" w:sz="0" w:space="0" w:color="auto"/>
        <w:left w:val="none" w:sz="0" w:space="0" w:color="auto"/>
        <w:bottom w:val="none" w:sz="0" w:space="0" w:color="auto"/>
        <w:right w:val="none" w:sz="0" w:space="0" w:color="auto"/>
      </w:divBdr>
    </w:div>
    <w:div w:id="318970975">
      <w:bodyDiv w:val="1"/>
      <w:marLeft w:val="0"/>
      <w:marRight w:val="0"/>
      <w:marTop w:val="0"/>
      <w:marBottom w:val="0"/>
      <w:divBdr>
        <w:top w:val="none" w:sz="0" w:space="0" w:color="auto"/>
        <w:left w:val="none" w:sz="0" w:space="0" w:color="auto"/>
        <w:bottom w:val="none" w:sz="0" w:space="0" w:color="auto"/>
        <w:right w:val="none" w:sz="0" w:space="0" w:color="auto"/>
      </w:divBdr>
    </w:div>
    <w:div w:id="457728289">
      <w:bodyDiv w:val="1"/>
      <w:marLeft w:val="0"/>
      <w:marRight w:val="0"/>
      <w:marTop w:val="0"/>
      <w:marBottom w:val="0"/>
      <w:divBdr>
        <w:top w:val="none" w:sz="0" w:space="0" w:color="auto"/>
        <w:left w:val="none" w:sz="0" w:space="0" w:color="auto"/>
        <w:bottom w:val="none" w:sz="0" w:space="0" w:color="auto"/>
        <w:right w:val="none" w:sz="0" w:space="0" w:color="auto"/>
      </w:divBdr>
    </w:div>
    <w:div w:id="509756867">
      <w:bodyDiv w:val="1"/>
      <w:marLeft w:val="0"/>
      <w:marRight w:val="0"/>
      <w:marTop w:val="0"/>
      <w:marBottom w:val="0"/>
      <w:divBdr>
        <w:top w:val="none" w:sz="0" w:space="0" w:color="auto"/>
        <w:left w:val="none" w:sz="0" w:space="0" w:color="auto"/>
        <w:bottom w:val="none" w:sz="0" w:space="0" w:color="auto"/>
        <w:right w:val="none" w:sz="0" w:space="0" w:color="auto"/>
      </w:divBdr>
    </w:div>
    <w:div w:id="700252538">
      <w:bodyDiv w:val="1"/>
      <w:marLeft w:val="0"/>
      <w:marRight w:val="0"/>
      <w:marTop w:val="0"/>
      <w:marBottom w:val="0"/>
      <w:divBdr>
        <w:top w:val="none" w:sz="0" w:space="0" w:color="auto"/>
        <w:left w:val="none" w:sz="0" w:space="0" w:color="auto"/>
        <w:bottom w:val="none" w:sz="0" w:space="0" w:color="auto"/>
        <w:right w:val="none" w:sz="0" w:space="0" w:color="auto"/>
      </w:divBdr>
    </w:div>
    <w:div w:id="715741848">
      <w:bodyDiv w:val="1"/>
      <w:marLeft w:val="0"/>
      <w:marRight w:val="0"/>
      <w:marTop w:val="0"/>
      <w:marBottom w:val="0"/>
      <w:divBdr>
        <w:top w:val="none" w:sz="0" w:space="0" w:color="auto"/>
        <w:left w:val="none" w:sz="0" w:space="0" w:color="auto"/>
        <w:bottom w:val="none" w:sz="0" w:space="0" w:color="auto"/>
        <w:right w:val="none" w:sz="0" w:space="0" w:color="auto"/>
      </w:divBdr>
    </w:div>
    <w:div w:id="735053787">
      <w:bodyDiv w:val="1"/>
      <w:marLeft w:val="0"/>
      <w:marRight w:val="0"/>
      <w:marTop w:val="0"/>
      <w:marBottom w:val="0"/>
      <w:divBdr>
        <w:top w:val="none" w:sz="0" w:space="0" w:color="auto"/>
        <w:left w:val="none" w:sz="0" w:space="0" w:color="auto"/>
        <w:bottom w:val="none" w:sz="0" w:space="0" w:color="auto"/>
        <w:right w:val="none" w:sz="0" w:space="0" w:color="auto"/>
      </w:divBdr>
    </w:div>
    <w:div w:id="833451275">
      <w:bodyDiv w:val="1"/>
      <w:marLeft w:val="0"/>
      <w:marRight w:val="0"/>
      <w:marTop w:val="0"/>
      <w:marBottom w:val="0"/>
      <w:divBdr>
        <w:top w:val="none" w:sz="0" w:space="0" w:color="auto"/>
        <w:left w:val="none" w:sz="0" w:space="0" w:color="auto"/>
        <w:bottom w:val="none" w:sz="0" w:space="0" w:color="auto"/>
        <w:right w:val="none" w:sz="0" w:space="0" w:color="auto"/>
      </w:divBdr>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1005398381">
      <w:bodyDiv w:val="1"/>
      <w:marLeft w:val="0"/>
      <w:marRight w:val="0"/>
      <w:marTop w:val="0"/>
      <w:marBottom w:val="0"/>
      <w:divBdr>
        <w:top w:val="none" w:sz="0" w:space="0" w:color="auto"/>
        <w:left w:val="none" w:sz="0" w:space="0" w:color="auto"/>
        <w:bottom w:val="none" w:sz="0" w:space="0" w:color="auto"/>
        <w:right w:val="none" w:sz="0" w:space="0" w:color="auto"/>
      </w:divBdr>
    </w:div>
    <w:div w:id="1014962740">
      <w:bodyDiv w:val="1"/>
      <w:marLeft w:val="0"/>
      <w:marRight w:val="0"/>
      <w:marTop w:val="0"/>
      <w:marBottom w:val="0"/>
      <w:divBdr>
        <w:top w:val="none" w:sz="0" w:space="0" w:color="auto"/>
        <w:left w:val="none" w:sz="0" w:space="0" w:color="auto"/>
        <w:bottom w:val="none" w:sz="0" w:space="0" w:color="auto"/>
        <w:right w:val="none" w:sz="0" w:space="0" w:color="auto"/>
      </w:divBdr>
    </w:div>
    <w:div w:id="1129124842">
      <w:bodyDiv w:val="1"/>
      <w:marLeft w:val="0"/>
      <w:marRight w:val="0"/>
      <w:marTop w:val="0"/>
      <w:marBottom w:val="0"/>
      <w:divBdr>
        <w:top w:val="none" w:sz="0" w:space="0" w:color="auto"/>
        <w:left w:val="none" w:sz="0" w:space="0" w:color="auto"/>
        <w:bottom w:val="none" w:sz="0" w:space="0" w:color="auto"/>
        <w:right w:val="none" w:sz="0" w:space="0" w:color="auto"/>
      </w:divBdr>
    </w:div>
    <w:div w:id="1142191718">
      <w:bodyDiv w:val="1"/>
      <w:marLeft w:val="0"/>
      <w:marRight w:val="0"/>
      <w:marTop w:val="0"/>
      <w:marBottom w:val="0"/>
      <w:divBdr>
        <w:top w:val="none" w:sz="0" w:space="0" w:color="auto"/>
        <w:left w:val="none" w:sz="0" w:space="0" w:color="auto"/>
        <w:bottom w:val="none" w:sz="0" w:space="0" w:color="auto"/>
        <w:right w:val="none" w:sz="0" w:space="0" w:color="auto"/>
      </w:divBdr>
    </w:div>
    <w:div w:id="1266424784">
      <w:bodyDiv w:val="1"/>
      <w:marLeft w:val="0"/>
      <w:marRight w:val="0"/>
      <w:marTop w:val="0"/>
      <w:marBottom w:val="0"/>
      <w:divBdr>
        <w:top w:val="none" w:sz="0" w:space="0" w:color="auto"/>
        <w:left w:val="none" w:sz="0" w:space="0" w:color="auto"/>
        <w:bottom w:val="none" w:sz="0" w:space="0" w:color="auto"/>
        <w:right w:val="none" w:sz="0" w:space="0" w:color="auto"/>
      </w:divBdr>
    </w:div>
    <w:div w:id="1326468265">
      <w:bodyDiv w:val="1"/>
      <w:marLeft w:val="0"/>
      <w:marRight w:val="0"/>
      <w:marTop w:val="0"/>
      <w:marBottom w:val="0"/>
      <w:divBdr>
        <w:top w:val="none" w:sz="0" w:space="0" w:color="auto"/>
        <w:left w:val="none" w:sz="0" w:space="0" w:color="auto"/>
        <w:bottom w:val="none" w:sz="0" w:space="0" w:color="auto"/>
        <w:right w:val="none" w:sz="0" w:space="0" w:color="auto"/>
      </w:divBdr>
    </w:div>
    <w:div w:id="1571382677">
      <w:bodyDiv w:val="1"/>
      <w:marLeft w:val="0"/>
      <w:marRight w:val="0"/>
      <w:marTop w:val="0"/>
      <w:marBottom w:val="0"/>
      <w:divBdr>
        <w:top w:val="none" w:sz="0" w:space="0" w:color="auto"/>
        <w:left w:val="none" w:sz="0" w:space="0" w:color="auto"/>
        <w:bottom w:val="none" w:sz="0" w:space="0" w:color="auto"/>
        <w:right w:val="none" w:sz="0" w:space="0" w:color="auto"/>
      </w:divBdr>
    </w:div>
    <w:div w:id="1634943513">
      <w:bodyDiv w:val="1"/>
      <w:marLeft w:val="0"/>
      <w:marRight w:val="0"/>
      <w:marTop w:val="0"/>
      <w:marBottom w:val="0"/>
      <w:divBdr>
        <w:top w:val="none" w:sz="0" w:space="0" w:color="auto"/>
        <w:left w:val="none" w:sz="0" w:space="0" w:color="auto"/>
        <w:bottom w:val="none" w:sz="0" w:space="0" w:color="auto"/>
        <w:right w:val="none" w:sz="0" w:space="0" w:color="auto"/>
      </w:divBdr>
    </w:div>
    <w:div w:id="1829857525">
      <w:bodyDiv w:val="1"/>
      <w:marLeft w:val="0"/>
      <w:marRight w:val="0"/>
      <w:marTop w:val="0"/>
      <w:marBottom w:val="0"/>
      <w:divBdr>
        <w:top w:val="none" w:sz="0" w:space="0" w:color="auto"/>
        <w:left w:val="none" w:sz="0" w:space="0" w:color="auto"/>
        <w:bottom w:val="none" w:sz="0" w:space="0" w:color="auto"/>
        <w:right w:val="none" w:sz="0" w:space="0" w:color="auto"/>
      </w:divBdr>
    </w:div>
    <w:div w:id="1914269029">
      <w:bodyDiv w:val="1"/>
      <w:marLeft w:val="0"/>
      <w:marRight w:val="0"/>
      <w:marTop w:val="0"/>
      <w:marBottom w:val="0"/>
      <w:divBdr>
        <w:top w:val="none" w:sz="0" w:space="0" w:color="auto"/>
        <w:left w:val="none" w:sz="0" w:space="0" w:color="auto"/>
        <w:bottom w:val="none" w:sz="0" w:space="0" w:color="auto"/>
        <w:right w:val="none" w:sz="0" w:space="0" w:color="auto"/>
      </w:divBdr>
    </w:div>
    <w:div w:id="1917282495">
      <w:bodyDiv w:val="1"/>
      <w:marLeft w:val="0"/>
      <w:marRight w:val="0"/>
      <w:marTop w:val="0"/>
      <w:marBottom w:val="0"/>
      <w:divBdr>
        <w:top w:val="none" w:sz="0" w:space="0" w:color="auto"/>
        <w:left w:val="none" w:sz="0" w:space="0" w:color="auto"/>
        <w:bottom w:val="none" w:sz="0" w:space="0" w:color="auto"/>
        <w:right w:val="none" w:sz="0" w:space="0" w:color="auto"/>
      </w:divBdr>
    </w:div>
    <w:div w:id="2046633515">
      <w:bodyDiv w:val="1"/>
      <w:marLeft w:val="0"/>
      <w:marRight w:val="0"/>
      <w:marTop w:val="0"/>
      <w:marBottom w:val="0"/>
      <w:divBdr>
        <w:top w:val="none" w:sz="0" w:space="0" w:color="auto"/>
        <w:left w:val="none" w:sz="0" w:space="0" w:color="auto"/>
        <w:bottom w:val="none" w:sz="0" w:space="0" w:color="auto"/>
        <w:right w:val="none" w:sz="0" w:space="0" w:color="auto"/>
      </w:divBdr>
    </w:div>
    <w:div w:id="2111663723">
      <w:bodyDiv w:val="1"/>
      <w:marLeft w:val="0"/>
      <w:marRight w:val="0"/>
      <w:marTop w:val="0"/>
      <w:marBottom w:val="0"/>
      <w:divBdr>
        <w:top w:val="none" w:sz="0" w:space="0" w:color="auto"/>
        <w:left w:val="none" w:sz="0" w:space="0" w:color="auto"/>
        <w:bottom w:val="none" w:sz="0" w:space="0" w:color="auto"/>
        <w:right w:val="none" w:sz="0" w:space="0" w:color="auto"/>
      </w:divBdr>
    </w:div>
    <w:div w:id="2147383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hl.si/javna-narocila-iz-podjetij" TargetMode="External"/><Relationship Id="rId13" Type="http://schemas.openxmlformats.org/officeDocument/2006/relationships/hyperlink" Target="http://www.jhl.si/javna-narocila-iz-podjetij"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ponudba/pages/aktualno/aktualna_javna_narocila.xhtm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sjn@jhl.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www.stat.si/inflacija"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BD7D2-709A-4A34-882D-2E5E3535A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111</Pages>
  <Words>37059</Words>
  <Characters>211238</Characters>
  <Application>Microsoft Office Word</Application>
  <DocSecurity>0</DocSecurity>
  <Lines>1760</Lines>
  <Paragraphs>495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JHL</Company>
  <LinksUpToDate>false</LinksUpToDate>
  <CharactersWithSpaces>247802</CharactersWithSpaces>
  <SharedDoc>false</SharedDoc>
  <HLinks>
    <vt:vector size="36" baseType="variant">
      <vt:variant>
        <vt:i4>3014687</vt:i4>
      </vt:variant>
      <vt:variant>
        <vt:i4>15</vt:i4>
      </vt:variant>
      <vt:variant>
        <vt:i4>0</vt:i4>
      </vt:variant>
      <vt:variant>
        <vt:i4>5</vt:i4>
      </vt:variant>
      <vt:variant>
        <vt:lpwstr>mailto:aleksander.maver@energetika-lj.si</vt:lpwstr>
      </vt:variant>
      <vt:variant>
        <vt:lpwstr/>
      </vt:variant>
      <vt:variant>
        <vt:i4>3014687</vt:i4>
      </vt:variant>
      <vt:variant>
        <vt:i4>12</vt:i4>
      </vt:variant>
      <vt:variant>
        <vt:i4>0</vt:i4>
      </vt:variant>
      <vt:variant>
        <vt:i4>5</vt:i4>
      </vt:variant>
      <vt:variant>
        <vt:lpwstr>mailto:aleksander.maver@energetika-lj.si</vt:lpwstr>
      </vt:variant>
      <vt:variant>
        <vt:lpwstr/>
      </vt:variant>
      <vt:variant>
        <vt:i4>6619216</vt:i4>
      </vt:variant>
      <vt:variant>
        <vt:i4>9</vt:i4>
      </vt:variant>
      <vt:variant>
        <vt:i4>0</vt:i4>
      </vt:variant>
      <vt:variant>
        <vt:i4>5</vt:i4>
      </vt:variant>
      <vt:variant>
        <vt:lpwstr>mailto:bostjan.fink@energetika-lj.si</vt:lpwstr>
      </vt:variant>
      <vt:variant>
        <vt:lpwstr/>
      </vt:variant>
      <vt:variant>
        <vt:i4>2818154</vt:i4>
      </vt:variant>
      <vt:variant>
        <vt:i4>6</vt:i4>
      </vt:variant>
      <vt:variant>
        <vt:i4>0</vt:i4>
      </vt:variant>
      <vt:variant>
        <vt:i4>5</vt:i4>
      </vt:variant>
      <vt:variant>
        <vt:lpwstr>https://www.kpk-rs.si/sl/pogosta-vprasanja</vt:lpwstr>
      </vt:variant>
      <vt:variant>
        <vt:lpwstr/>
      </vt:variant>
      <vt:variant>
        <vt:i4>655454</vt:i4>
      </vt:variant>
      <vt:variant>
        <vt:i4>3</vt:i4>
      </vt:variant>
      <vt:variant>
        <vt:i4>0</vt:i4>
      </vt:variant>
      <vt:variant>
        <vt:i4>5</vt:i4>
      </vt:variant>
      <vt:variant>
        <vt:lpwstr>http://www.jhl.si/javna-narocila-iz-podjetij</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Loti Windschnurer</cp:lastModifiedBy>
  <cp:revision>7</cp:revision>
  <cp:lastPrinted>2026-04-28T06:25:00Z</cp:lastPrinted>
  <dcterms:created xsi:type="dcterms:W3CDTF">2026-05-27T11:27:00Z</dcterms:created>
  <dcterms:modified xsi:type="dcterms:W3CDTF">2026-05-27T12:33:00Z</dcterms:modified>
</cp:coreProperties>
</file>